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0B6" w:rsidRDefault="00F630B6" w:rsidP="00F630B6">
      <w:pPr>
        <w:spacing w:line="360" w:lineRule="auto"/>
        <w:jc w:val="both"/>
      </w:pPr>
    </w:p>
    <w:p w:rsidR="009D12D5" w:rsidRDefault="009D12D5" w:rsidP="00F630B6">
      <w:pPr>
        <w:spacing w:line="360" w:lineRule="auto"/>
        <w:jc w:val="both"/>
      </w:pPr>
    </w:p>
    <w:p w:rsidR="009D12D5" w:rsidRDefault="009D12D5" w:rsidP="00F630B6">
      <w:pPr>
        <w:spacing w:line="360" w:lineRule="auto"/>
        <w:jc w:val="both"/>
      </w:pPr>
    </w:p>
    <w:p w:rsidR="009D12D5" w:rsidRPr="000F673A" w:rsidRDefault="009D12D5" w:rsidP="00F630B6">
      <w:pPr>
        <w:spacing w:line="360" w:lineRule="auto"/>
        <w:jc w:val="both"/>
      </w:pPr>
    </w:p>
    <w:p w:rsidR="00F630B6" w:rsidRDefault="00F630B6" w:rsidP="00F630B6">
      <w:pPr>
        <w:tabs>
          <w:tab w:val="left" w:pos="2122"/>
        </w:tabs>
        <w:spacing w:after="200" w:line="276" w:lineRule="auto"/>
        <w:jc w:val="center"/>
        <w:rPr>
          <w:rFonts w:ascii="Comic Sans MS" w:hAnsi="Comic Sans MS"/>
          <w:b/>
          <w:color w:val="00B050"/>
          <w:sz w:val="52"/>
          <w:szCs w:val="52"/>
          <w:lang w:eastAsia="en-US"/>
        </w:rPr>
      </w:pPr>
      <w:r w:rsidRPr="00D11DC9">
        <w:rPr>
          <w:rFonts w:ascii="Comic Sans MS" w:hAnsi="Comic Sans MS"/>
          <w:b/>
          <w:color w:val="00B050"/>
          <w:sz w:val="52"/>
          <w:szCs w:val="52"/>
          <w:lang w:eastAsia="en-US"/>
        </w:rPr>
        <w:t>Uč</w:t>
      </w:r>
      <w:r w:rsidR="006332B0" w:rsidRPr="00D11DC9">
        <w:rPr>
          <w:rFonts w:ascii="Comic Sans MS" w:hAnsi="Comic Sans MS"/>
          <w:b/>
          <w:color w:val="00B050"/>
          <w:sz w:val="52"/>
          <w:szCs w:val="52"/>
          <w:lang w:eastAsia="en-US"/>
        </w:rPr>
        <w:t xml:space="preserve">ebné osnovy </w:t>
      </w:r>
      <w:r w:rsidRPr="00D11DC9">
        <w:rPr>
          <w:rFonts w:ascii="Comic Sans MS" w:hAnsi="Comic Sans MS"/>
          <w:b/>
          <w:color w:val="00B050"/>
          <w:sz w:val="52"/>
          <w:szCs w:val="52"/>
          <w:lang w:eastAsia="en-US"/>
        </w:rPr>
        <w:t>pre 2. stupeň  ZŠ /ISCED 2/</w:t>
      </w:r>
    </w:p>
    <w:p w:rsidR="0097102C" w:rsidRPr="00D11DC9" w:rsidRDefault="0097102C" w:rsidP="00F630B6">
      <w:pPr>
        <w:tabs>
          <w:tab w:val="left" w:pos="2122"/>
        </w:tabs>
        <w:spacing w:after="200" w:line="276" w:lineRule="auto"/>
        <w:jc w:val="center"/>
        <w:rPr>
          <w:rFonts w:ascii="Comic Sans MS" w:hAnsi="Comic Sans MS"/>
          <w:b/>
          <w:color w:val="00B050"/>
          <w:sz w:val="52"/>
          <w:szCs w:val="52"/>
          <w:lang w:eastAsia="en-US"/>
        </w:rPr>
      </w:pPr>
      <w:r>
        <w:rPr>
          <w:rFonts w:ascii="Comic Sans MS" w:hAnsi="Comic Sans MS"/>
          <w:b/>
          <w:color w:val="00B050"/>
          <w:sz w:val="52"/>
          <w:szCs w:val="52"/>
          <w:lang w:eastAsia="en-US"/>
        </w:rPr>
        <w:t>/5. ročník/</w:t>
      </w:r>
    </w:p>
    <w:p w:rsidR="00F630B6" w:rsidRPr="00DA1716" w:rsidRDefault="00F630B6" w:rsidP="00F630B6">
      <w:pPr>
        <w:tabs>
          <w:tab w:val="left" w:pos="2122"/>
        </w:tabs>
        <w:spacing w:after="200" w:line="276" w:lineRule="auto"/>
        <w:jc w:val="both"/>
        <w:rPr>
          <w:b/>
          <w:sz w:val="28"/>
          <w:szCs w:val="28"/>
          <w:lang w:eastAsia="en-US"/>
        </w:rPr>
      </w:pPr>
    </w:p>
    <w:p w:rsidR="00F630B6" w:rsidRDefault="00F630B6" w:rsidP="006332B0">
      <w:pPr>
        <w:spacing w:line="360" w:lineRule="auto"/>
        <w:jc w:val="both"/>
      </w:pPr>
    </w:p>
    <w:p w:rsidR="00F630B6" w:rsidRDefault="00F630B6" w:rsidP="00F630B6">
      <w:pPr>
        <w:jc w:val="both"/>
        <w:rPr>
          <w:b/>
          <w:sz w:val="28"/>
          <w:szCs w:val="28"/>
        </w:rPr>
      </w:pPr>
    </w:p>
    <w:p w:rsidR="00F630B6" w:rsidRDefault="00F630B6" w:rsidP="00F630B6">
      <w:pPr>
        <w:jc w:val="center"/>
        <w:rPr>
          <w:b/>
          <w:color w:val="17365D"/>
          <w:sz w:val="28"/>
          <w:szCs w:val="28"/>
        </w:rPr>
      </w:pPr>
    </w:p>
    <w:p w:rsidR="00F630B6" w:rsidRDefault="00F630B6" w:rsidP="00F630B6">
      <w:pPr>
        <w:spacing w:line="360" w:lineRule="auto"/>
        <w:ind w:left="680" w:firstLine="708"/>
        <w:jc w:val="both"/>
      </w:pPr>
    </w:p>
    <w:p w:rsidR="00F630B6" w:rsidRDefault="00F630B6" w:rsidP="00F630B6">
      <w:pPr>
        <w:jc w:val="center"/>
        <w:rPr>
          <w:b/>
          <w:color w:val="17365D"/>
          <w:sz w:val="28"/>
          <w:szCs w:val="28"/>
        </w:rPr>
      </w:pPr>
    </w:p>
    <w:p w:rsidR="00F630B6" w:rsidRDefault="00F630B6" w:rsidP="00F630B6">
      <w:pPr>
        <w:jc w:val="center"/>
        <w:rPr>
          <w:b/>
          <w:color w:val="17365D"/>
          <w:sz w:val="28"/>
          <w:szCs w:val="28"/>
        </w:rPr>
      </w:pPr>
    </w:p>
    <w:p w:rsidR="00F630B6" w:rsidRDefault="00F630B6" w:rsidP="00F630B6">
      <w:pPr>
        <w:jc w:val="center"/>
        <w:rPr>
          <w:b/>
          <w:sz w:val="40"/>
          <w:szCs w:val="40"/>
        </w:rPr>
      </w:pPr>
    </w:p>
    <w:p w:rsidR="00F630B6" w:rsidRDefault="00F630B6" w:rsidP="00F630B6">
      <w:pPr>
        <w:jc w:val="center"/>
        <w:rPr>
          <w:b/>
          <w:sz w:val="40"/>
          <w:szCs w:val="40"/>
        </w:rPr>
      </w:pPr>
    </w:p>
    <w:p w:rsidR="00F630B6" w:rsidRDefault="00F630B6" w:rsidP="00F630B6">
      <w:pPr>
        <w:jc w:val="center"/>
        <w:rPr>
          <w:b/>
          <w:sz w:val="40"/>
          <w:szCs w:val="40"/>
        </w:rPr>
      </w:pPr>
    </w:p>
    <w:p w:rsidR="00F630B6" w:rsidRDefault="00F630B6" w:rsidP="00F630B6">
      <w:pPr>
        <w:jc w:val="center"/>
        <w:rPr>
          <w:b/>
          <w:sz w:val="40"/>
          <w:szCs w:val="40"/>
        </w:rPr>
      </w:pPr>
    </w:p>
    <w:p w:rsidR="006332B0" w:rsidRDefault="006332B0" w:rsidP="00F630B6">
      <w:pPr>
        <w:jc w:val="center"/>
        <w:rPr>
          <w:b/>
          <w:sz w:val="40"/>
          <w:szCs w:val="40"/>
        </w:rPr>
      </w:pPr>
    </w:p>
    <w:p w:rsidR="006332B0" w:rsidRDefault="006332B0" w:rsidP="00F630B6">
      <w:pPr>
        <w:jc w:val="center"/>
        <w:rPr>
          <w:b/>
          <w:sz w:val="40"/>
          <w:szCs w:val="40"/>
        </w:rPr>
      </w:pPr>
    </w:p>
    <w:p w:rsidR="00D65661" w:rsidRDefault="00D65661" w:rsidP="00F630B6">
      <w:pPr>
        <w:jc w:val="center"/>
        <w:rPr>
          <w:b/>
          <w:sz w:val="40"/>
          <w:szCs w:val="40"/>
        </w:rPr>
      </w:pPr>
    </w:p>
    <w:p w:rsidR="00B361EF" w:rsidRDefault="00B361EF" w:rsidP="00B361EF">
      <w:pPr>
        <w:rPr>
          <w:b/>
          <w:sz w:val="40"/>
          <w:szCs w:val="40"/>
        </w:rPr>
      </w:pPr>
    </w:p>
    <w:p w:rsidR="00F630B6" w:rsidRDefault="00F630B6" w:rsidP="00B361EF">
      <w:pPr>
        <w:jc w:val="center"/>
        <w:rPr>
          <w:b/>
          <w:sz w:val="40"/>
          <w:szCs w:val="40"/>
        </w:rPr>
      </w:pPr>
      <w:r>
        <w:rPr>
          <w:b/>
          <w:sz w:val="40"/>
          <w:szCs w:val="40"/>
        </w:rPr>
        <w:t>Vzdelávacia oblasť</w:t>
      </w: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6"/>
          <w:szCs w:val="36"/>
          <w:u w:val="single"/>
        </w:rPr>
      </w:pPr>
      <w:r w:rsidRPr="00462202">
        <w:rPr>
          <w:b/>
          <w:sz w:val="36"/>
          <w:szCs w:val="36"/>
          <w:u w:val="single"/>
        </w:rPr>
        <w:t>Jazyk a</w:t>
      </w:r>
      <w:r>
        <w:rPr>
          <w:b/>
          <w:sz w:val="36"/>
          <w:szCs w:val="36"/>
          <w:u w:val="single"/>
        </w:rPr>
        <w:t> </w:t>
      </w:r>
      <w:r w:rsidRPr="00462202">
        <w:rPr>
          <w:b/>
          <w:sz w:val="36"/>
          <w:szCs w:val="36"/>
          <w:u w:val="single"/>
        </w:rPr>
        <w:t>komunikácia</w:t>
      </w:r>
    </w:p>
    <w:p w:rsidR="00F630B6" w:rsidRPr="00462202" w:rsidRDefault="00F630B6" w:rsidP="00F630B6">
      <w:pPr>
        <w:jc w:val="center"/>
        <w:rPr>
          <w:b/>
          <w:sz w:val="36"/>
          <w:szCs w:val="36"/>
          <w:u w:val="single"/>
        </w:rPr>
      </w:pPr>
    </w:p>
    <w:p w:rsidR="00F630B6" w:rsidRDefault="00F630B6" w:rsidP="00F630B6">
      <w:pPr>
        <w:jc w:val="center"/>
        <w:rPr>
          <w:b/>
          <w:sz w:val="32"/>
          <w:szCs w:val="32"/>
        </w:rPr>
      </w:pPr>
    </w:p>
    <w:p w:rsidR="00F630B6" w:rsidRDefault="00F630B6" w:rsidP="00F630B6">
      <w:pPr>
        <w:spacing w:line="480" w:lineRule="auto"/>
        <w:jc w:val="center"/>
        <w:rPr>
          <w:b/>
          <w:sz w:val="32"/>
          <w:szCs w:val="32"/>
        </w:rPr>
      </w:pPr>
      <w:r>
        <w:rPr>
          <w:b/>
          <w:sz w:val="32"/>
          <w:szCs w:val="32"/>
        </w:rPr>
        <w:t>Slovenský jazyk a literatúra</w:t>
      </w:r>
    </w:p>
    <w:p w:rsidR="00F630B6" w:rsidRDefault="00F630B6" w:rsidP="00F630B6">
      <w:pPr>
        <w:spacing w:line="480" w:lineRule="auto"/>
        <w:jc w:val="center"/>
        <w:rPr>
          <w:b/>
          <w:sz w:val="32"/>
          <w:szCs w:val="32"/>
        </w:rPr>
      </w:pPr>
      <w:r>
        <w:rPr>
          <w:b/>
          <w:sz w:val="32"/>
          <w:szCs w:val="32"/>
        </w:rPr>
        <w:t>Anglický jazyk</w:t>
      </w:r>
    </w:p>
    <w:p w:rsidR="00F630B6" w:rsidRDefault="00F630B6" w:rsidP="00F630B6">
      <w:pPr>
        <w:jc w:val="both"/>
        <w:rPr>
          <w:b/>
          <w:sz w:val="32"/>
          <w:szCs w:val="32"/>
        </w:rPr>
      </w:pPr>
    </w:p>
    <w:p w:rsidR="0097102C" w:rsidRDefault="0097102C" w:rsidP="00F630B6">
      <w:pPr>
        <w:jc w:val="both"/>
        <w:rPr>
          <w:b/>
          <w:sz w:val="32"/>
          <w:szCs w:val="32"/>
        </w:rPr>
      </w:pPr>
    </w:p>
    <w:p w:rsidR="00D65661" w:rsidRDefault="00D65661" w:rsidP="00F630B6">
      <w:pPr>
        <w:jc w:val="both"/>
        <w:rPr>
          <w:b/>
          <w:sz w:val="32"/>
          <w:szCs w:val="32"/>
        </w:rPr>
      </w:pPr>
    </w:p>
    <w:p w:rsidR="00D65661" w:rsidRDefault="00D65661" w:rsidP="00F630B6">
      <w:pPr>
        <w:jc w:val="both"/>
        <w:rPr>
          <w:b/>
          <w:sz w:val="32"/>
          <w:szCs w:val="32"/>
        </w:rPr>
      </w:pPr>
    </w:p>
    <w:p w:rsidR="00D65661" w:rsidRDefault="00D65661" w:rsidP="00F630B6">
      <w:pPr>
        <w:jc w:val="both"/>
        <w:rPr>
          <w:b/>
          <w:sz w:val="32"/>
          <w:szCs w:val="32"/>
        </w:rPr>
      </w:pPr>
    </w:p>
    <w:p w:rsidR="00812359" w:rsidRDefault="00812359" w:rsidP="00F630B6">
      <w:pPr>
        <w:jc w:val="both"/>
        <w:rPr>
          <w:b/>
          <w:sz w:val="32"/>
          <w:szCs w:val="32"/>
        </w:rPr>
      </w:pPr>
    </w:p>
    <w:p w:rsidR="00812359" w:rsidRDefault="00812359" w:rsidP="00F630B6">
      <w:pPr>
        <w:jc w:val="both"/>
        <w:rPr>
          <w:b/>
          <w:sz w:val="28"/>
          <w:szCs w:val="28"/>
        </w:rPr>
      </w:pPr>
    </w:p>
    <w:p w:rsidR="00F630B6" w:rsidRPr="00462202" w:rsidRDefault="00F630B6" w:rsidP="00F630B6">
      <w:pPr>
        <w:jc w:val="both"/>
        <w:rPr>
          <w:b/>
          <w:sz w:val="28"/>
          <w:szCs w:val="28"/>
        </w:rPr>
      </w:pPr>
      <w:r w:rsidRPr="00462202">
        <w:rPr>
          <w:b/>
          <w:sz w:val="28"/>
          <w:szCs w:val="28"/>
        </w:rPr>
        <w:lastRenderedPageBreak/>
        <w:t xml:space="preserve">CHARAKTERISTIKA PREDMETU </w:t>
      </w:r>
      <w:r>
        <w:rPr>
          <w:b/>
          <w:sz w:val="28"/>
          <w:szCs w:val="28"/>
        </w:rPr>
        <w:t>SLOVENSKÝ JAZYK A LITERATÚRA</w:t>
      </w:r>
    </w:p>
    <w:p w:rsidR="00F630B6" w:rsidRPr="000A3380" w:rsidRDefault="00F630B6" w:rsidP="00F630B6">
      <w:pPr>
        <w:jc w:val="both"/>
      </w:pPr>
      <w:r w:rsidRPr="000A3380">
        <w:t xml:space="preserve"> </w:t>
      </w:r>
    </w:p>
    <w:p w:rsidR="00F630B6" w:rsidRDefault="00F630B6" w:rsidP="00F630B6">
      <w:pPr>
        <w:spacing w:line="360" w:lineRule="auto"/>
        <w:jc w:val="both"/>
      </w:pPr>
      <w:r w:rsidRPr="000A3380">
        <w:t xml:space="preserve"> </w:t>
      </w:r>
      <w:r>
        <w:tab/>
      </w:r>
      <w:r w:rsidRPr="000A3380">
        <w:t xml:space="preserve">Učebný predmet slovenský jazyk a slovenská literatúra sa zaraďuje medzi špecifické učebné predmety základnej školy s vyučovacím jazykom maďarským. Slovenský jazyk je štátnym jazykom v Slovenskej republike a súčasne dorozumievacím jazykom občanov maďarskej národnosti v styku s národmi a národnosťami na území SR. Z tohto dôvodu je spoločenskou požiadavkou jeho aktívne zvládnutie. Nie je však materinským jazykom žiakov ani vyučovacím jazykom školy.  </w:t>
      </w:r>
    </w:p>
    <w:p w:rsidR="00F630B6" w:rsidRDefault="00F630B6" w:rsidP="00F630B6">
      <w:pPr>
        <w:spacing w:line="360" w:lineRule="auto"/>
        <w:ind w:firstLine="708"/>
        <w:jc w:val="both"/>
      </w:pPr>
      <w:r w:rsidRPr="000A3380">
        <w:t xml:space="preserve">Špecifickosť učebného predmetu determinuje skutočnosť, že slovenský jazyk je v školách s vyučovacím jazykom maďarským druhým špecifickým cieľovým jazykom (L2).  </w:t>
      </w:r>
    </w:p>
    <w:p w:rsidR="00F630B6" w:rsidRDefault="00F630B6" w:rsidP="00F630B6">
      <w:pPr>
        <w:spacing w:line="360" w:lineRule="auto"/>
        <w:ind w:firstLine="708"/>
        <w:jc w:val="both"/>
      </w:pPr>
      <w:r w:rsidRPr="000A3380">
        <w:t xml:space="preserve">Vzhľadom na to, že genealogicky a typologicky je zásadne odlišný od materinského jazyka žiakov a sociálne prostredie väčšiny žiakov je prevažne maďarské, špecifikácia cieľov, výber a štrukturácia učebného obsahu a modelovanie procesu vo vzdelávacích štandardoch sa riadia princípmi vyučovania cudzích jazykov. V učebnom procese sa používajú metódy a učebné techniky vyučovania – osvojovania cudzích jazykov. Poňatie učebného predmetu, učebný obsah a vyučovacie metódy sú založené na princípoch komunikatívnosti, postupného rozvíjania vedomostí, zručností a návykov, veku primeranosti a postupne narastajúcej náročnosti v súčinnosti s princípmi humanity, vzájomnej tolerancie a demokracie, plne rešpektujúc individuálne schopnosti, sociálne a jazykové prostredie žiakov.  </w:t>
      </w:r>
    </w:p>
    <w:p w:rsidR="00F630B6" w:rsidRPr="000A3380" w:rsidRDefault="00F630B6" w:rsidP="00F630B6">
      <w:pPr>
        <w:spacing w:line="360" w:lineRule="auto"/>
        <w:ind w:firstLine="708"/>
        <w:jc w:val="both"/>
      </w:pPr>
      <w:r w:rsidRPr="000A3380">
        <w:t xml:space="preserve">Proces osvojovania slovenského jazyka na nižšom strednom stupni základnej školy s vyučovacím jazykom maďarským sa člení na dve etapy: na etapu s mierne pokročilou a pokročilou úrovňou ovládania slovenského jazyka (4. – 6. ročník ZŠ) a na etapu s pokročilou a vyššou úrovňou ovládania slovenského jazyka (7. – 9. ročník ZŠ). Toto členenie akceptuje rozdielne vývinové charakteristiky žiakov 5. – 9. ročníka ZŠ, ako aj skutočnosť, že úroveň ovládania slovenského jazyka žiakov po absolvovaní 4. ročníka ZŠ sa odlišuje podľa jazykového prostredia žiakov a školy, podľa úrovne vyjadrovacích schopností žiakov vo svojom materinskom jazyku, ako aj podľa ich vrodených jazykových schopností a psychických osobitostí. </w:t>
      </w:r>
    </w:p>
    <w:p w:rsidR="00F630B6" w:rsidRDefault="00F630B6" w:rsidP="00F630B6">
      <w:pPr>
        <w:spacing w:line="360" w:lineRule="auto"/>
        <w:jc w:val="both"/>
      </w:pPr>
      <w:r w:rsidRPr="000A3380">
        <w:t xml:space="preserve">Obsah učebného predmetu  slovenský jazyk a slovenská literatúra vytvárajú tieto zložky: </w:t>
      </w:r>
    </w:p>
    <w:p w:rsidR="00F630B6" w:rsidRDefault="00F630B6" w:rsidP="00F630B6">
      <w:pPr>
        <w:spacing w:line="360" w:lineRule="auto"/>
        <w:jc w:val="both"/>
      </w:pPr>
      <w:r w:rsidRPr="000A3380">
        <w:t xml:space="preserve"> komunikácia a sloh, </w:t>
      </w:r>
    </w:p>
    <w:p w:rsidR="00F630B6" w:rsidRDefault="00F630B6" w:rsidP="00F630B6">
      <w:pPr>
        <w:spacing w:line="360" w:lineRule="auto"/>
        <w:jc w:val="both"/>
      </w:pPr>
      <w:r w:rsidRPr="000A3380">
        <w:lastRenderedPageBreak/>
        <w:t xml:space="preserve"> jazyková komunikácia, </w:t>
      </w:r>
    </w:p>
    <w:p w:rsidR="00F630B6" w:rsidRPr="000A3380" w:rsidRDefault="00F630B6" w:rsidP="00F630B6">
      <w:pPr>
        <w:spacing w:line="360" w:lineRule="auto"/>
        <w:jc w:val="both"/>
      </w:pPr>
      <w:r w:rsidRPr="000A3380">
        <w:t xml:space="preserve"> literárna komunikácia. </w:t>
      </w:r>
    </w:p>
    <w:p w:rsidR="00F630B6" w:rsidRDefault="00F630B6" w:rsidP="00F630B6">
      <w:pPr>
        <w:spacing w:line="360" w:lineRule="auto"/>
        <w:jc w:val="both"/>
      </w:pPr>
    </w:p>
    <w:p w:rsidR="00F630B6" w:rsidRDefault="00F630B6" w:rsidP="00F630B6">
      <w:pPr>
        <w:spacing w:line="360" w:lineRule="auto"/>
        <w:jc w:val="both"/>
      </w:pPr>
      <w:r w:rsidRPr="000A3380">
        <w:t xml:space="preserve">Zložka komunikácia a sloh je dominantnou zložkou učebného predmetu, lebo komunikácia je cieľom, obsahom aj prostriedkom osvojovania slovenského jazyka. Zahrňuje hovorenie, počúvanie s porozumením, čítanie s porozumením a tvorbu ústnych a písomných prejavov. Jej úlohou je rozvíjať: </w:t>
      </w:r>
    </w:p>
    <w:p w:rsidR="00F630B6" w:rsidRDefault="00F630B6" w:rsidP="00F630B6">
      <w:pPr>
        <w:jc w:val="both"/>
      </w:pPr>
    </w:p>
    <w:p w:rsidR="00F630B6" w:rsidRDefault="00F630B6" w:rsidP="00F630B6">
      <w:pPr>
        <w:spacing w:line="360" w:lineRule="auto"/>
        <w:jc w:val="both"/>
      </w:pPr>
      <w:r w:rsidRPr="000A3380">
        <w:t xml:space="preserve"> schopnosť dorozumievať sa v štandardných rečových situáciách spojených so školským, rodinným a so spoločenským životom žiakov, </w:t>
      </w:r>
    </w:p>
    <w:p w:rsidR="00F630B6" w:rsidRDefault="00F630B6" w:rsidP="00F630B6">
      <w:pPr>
        <w:spacing w:line="360" w:lineRule="auto"/>
        <w:jc w:val="both"/>
      </w:pPr>
      <w:r w:rsidRPr="000A3380">
        <w:t> schopnosť porozumieť ústnym a písaným veku primeraným textom a schopnosť ich interpretovať formou ústnej a písomnej reprodukcie,</w:t>
      </w:r>
    </w:p>
    <w:p w:rsidR="00F630B6" w:rsidRDefault="00F630B6" w:rsidP="00F630B6">
      <w:pPr>
        <w:spacing w:line="360" w:lineRule="auto"/>
        <w:jc w:val="both"/>
      </w:pPr>
      <w:r w:rsidRPr="000A3380">
        <w:t xml:space="preserve"> </w:t>
      </w:r>
      <w:r w:rsidRPr="000A3380">
        <w:t xml:space="preserve"> čitateľské kompetencie: techniku čítania, plynulé hlasné čítanie, čítanie s porozumením, predčítanie, výrazné čítanie, ako aj informatívne čítanie veku primeraných textov rozličného žánru, </w:t>
      </w:r>
    </w:p>
    <w:p w:rsidR="00F630B6" w:rsidRDefault="00F630B6" w:rsidP="00F630B6">
      <w:pPr>
        <w:spacing w:line="360" w:lineRule="auto"/>
        <w:jc w:val="both"/>
      </w:pPr>
      <w:r w:rsidRPr="000A3380">
        <w:t xml:space="preserve"> schopnosť zapájať sa do rozhovorov, začať a ukončiť rozhovory, tvoriť súvislé ústne a písomné prejavy, </w:t>
      </w:r>
    </w:p>
    <w:p w:rsidR="00F630B6" w:rsidRPr="000A3380" w:rsidRDefault="00F630B6" w:rsidP="00F630B6">
      <w:pPr>
        <w:spacing w:line="360" w:lineRule="auto"/>
        <w:jc w:val="both"/>
      </w:pPr>
      <w:r w:rsidRPr="000A3380">
        <w:t xml:space="preserve"> schopnosť sebavzdelávania rozvíjaním zručnosti používať rozličné slovníky a príručky, rozvíjaním schopnosti samostatného individuálneho čítania. </w:t>
      </w:r>
    </w:p>
    <w:p w:rsidR="00F630B6" w:rsidRPr="000A3380" w:rsidRDefault="00F630B6" w:rsidP="00F630B6">
      <w:pPr>
        <w:spacing w:line="360" w:lineRule="auto"/>
        <w:jc w:val="both"/>
      </w:pPr>
      <w:r w:rsidRPr="000A3380">
        <w:rPr>
          <w:b/>
        </w:rPr>
        <w:t>Jazyková komunikácia</w:t>
      </w:r>
      <w:r w:rsidRPr="000A3380">
        <w:t xml:space="preserve"> na nižšom strednom stupni ZŠ s vyučovacím jazykom maďarským je zameraná na získavanie kompetencie správne sa vyjadrovať po slovensky (ústne a písomne) z hľadiska vhodného výberu slovnej zásoby. Jej obsah tvorí osvojovanie a praktické využívanie jazykových prostriedkov – lexikálnych jednotiek a gramatických javov – potrebných na ústnu a písomnú komunikáciu. Gramatika je vo vyučovaní učebného predmetu slovenský jazyk a slovenská literatúra didakticky usporiadaným výberom gramatických javov – vrátane </w:t>
      </w:r>
      <w:proofErr w:type="spellStart"/>
      <w:r w:rsidRPr="000A3380">
        <w:t>suprasegmentálnych</w:t>
      </w:r>
      <w:proofErr w:type="spellEnd"/>
      <w:r w:rsidRPr="000A3380">
        <w:t xml:space="preserve"> prvkov jazyka – potrebných na korektnú ústnu a písomnú komunikáciu a poučení o ich funkcii a využívaní, resp. nácvik  ich praktickej aplikácie v priebehu ústnej a písomnej komunikácie. </w:t>
      </w:r>
    </w:p>
    <w:p w:rsidR="00F630B6" w:rsidRPr="000A3380" w:rsidRDefault="00F630B6" w:rsidP="00F630B6">
      <w:pPr>
        <w:spacing w:line="360" w:lineRule="auto"/>
        <w:jc w:val="both"/>
      </w:pPr>
      <w:r w:rsidRPr="000A3380">
        <w:t xml:space="preserve">Zložky komunikácia a sloh a jazyková komunikácia sa vo výučbe neoddeľujú, spolu vytvárajú integrovaný blok komunikácie, ktorého hlavnými piliermi sú tematické okruhy, pojmové okruhy a rečovo-komunikačné zámery. Na ne nadväzujú jazykové prostriedky. </w:t>
      </w:r>
    </w:p>
    <w:p w:rsidR="00F630B6" w:rsidRDefault="00F630B6" w:rsidP="00F630B6">
      <w:pPr>
        <w:spacing w:line="360" w:lineRule="auto"/>
        <w:jc w:val="both"/>
      </w:pPr>
      <w:r w:rsidRPr="000A3380">
        <w:rPr>
          <w:b/>
        </w:rPr>
        <w:lastRenderedPageBreak/>
        <w:t>Literárna komunikácia</w:t>
      </w:r>
      <w:r w:rsidRPr="000A3380">
        <w:t xml:space="preserve"> zahrňuje čítanie a interpretáciu slovenských literárnych textov, literárnu komunikáciu na základe analýzy literárnych textov, oboznamovanie sa s vybranými literárnymi druhmi a žánrami. Pri výbere a štruktúrovaní učebného obsahu zložky literárna komunikácia sa uplatňuje princíp komunikatívneho prístupu. Ťažiskom učebného obsahu je pozorovanie a estetické vnímanie umeleckého textu, analýza textov z aspektu komunikácie (reprodukcia obsahu literárneho textu, hodnotenie, neskoršie charakteristika postáv), osvojovanie hodnotiaceho postoja k literárnym ukážkam, rozvíjanie čitateľských a interpretačných zručností, utváranie návykov potrebných na čítanie slovenskej poézie a prózy. </w:t>
      </w:r>
    </w:p>
    <w:p w:rsidR="00F630B6" w:rsidRDefault="00F630B6" w:rsidP="00F630B6">
      <w:pPr>
        <w:spacing w:line="360" w:lineRule="auto"/>
        <w:jc w:val="both"/>
      </w:pPr>
    </w:p>
    <w:p w:rsidR="00F630B6" w:rsidRPr="000A3380" w:rsidRDefault="00F630B6" w:rsidP="00F630B6">
      <w:pPr>
        <w:spacing w:line="360" w:lineRule="auto"/>
        <w:jc w:val="both"/>
      </w:pPr>
      <w:r w:rsidRPr="000A3380">
        <w:t xml:space="preserve">Didaktická štruktúra učebného obsahu zložky literárna komunikácia je žánrovo-tematická. Obsah jednotlivých zložiek učebného predmetu sa diferencuje podľa jazykovej úrovne a individuálneho pokroku žiakov v slovenskom jazyku. </w:t>
      </w:r>
    </w:p>
    <w:p w:rsidR="00F630B6" w:rsidRDefault="00F630B6" w:rsidP="00F630B6">
      <w:pPr>
        <w:jc w:val="both"/>
        <w:rPr>
          <w:b/>
        </w:rPr>
      </w:pPr>
    </w:p>
    <w:p w:rsidR="00F630B6" w:rsidRDefault="00F630B6" w:rsidP="00F630B6">
      <w:pPr>
        <w:jc w:val="both"/>
        <w:rPr>
          <w:b/>
        </w:rPr>
      </w:pPr>
    </w:p>
    <w:p w:rsidR="00F630B6" w:rsidRDefault="00F630B6" w:rsidP="00F630B6">
      <w:pPr>
        <w:jc w:val="both"/>
        <w:rPr>
          <w:b/>
        </w:rPr>
      </w:pPr>
      <w:r w:rsidRPr="000A3380">
        <w:rPr>
          <w:b/>
        </w:rPr>
        <w:t xml:space="preserve">CIELE PREDMETU </w:t>
      </w:r>
    </w:p>
    <w:p w:rsidR="00F630B6" w:rsidRPr="000A3380" w:rsidRDefault="00F630B6" w:rsidP="00F630B6">
      <w:pPr>
        <w:jc w:val="both"/>
        <w:rPr>
          <w:b/>
        </w:rPr>
      </w:pPr>
    </w:p>
    <w:p w:rsidR="00F630B6" w:rsidRDefault="00F630B6" w:rsidP="00F630B6">
      <w:pPr>
        <w:spacing w:line="360" w:lineRule="auto"/>
        <w:jc w:val="both"/>
      </w:pPr>
      <w:r w:rsidRPr="000A3380">
        <w:t>Hlavným výchovno-vzdelávacím cieľom vyučovania slovenského jazyka a slovenskej literatúry na nižšom strednom stupni ZŠ  s vyučovacím jazykom maďarským (v nadväznosti na vedomosti, zručnosti a návyky žiakov z maďarského jazyka a literatúry a na základné komunikačné zručnosti žiakov zo slovenského jazyka, získané na primárnom stupni ZŠ s vyučovacím jazykom maďarským) je nadobudnúť:</w:t>
      </w:r>
    </w:p>
    <w:p w:rsidR="00F630B6" w:rsidRDefault="00F630B6" w:rsidP="00F630B6">
      <w:pPr>
        <w:spacing w:line="360" w:lineRule="auto"/>
        <w:jc w:val="both"/>
      </w:pPr>
      <w:r w:rsidRPr="000A3380">
        <w:t xml:space="preserve"> komunikačnú kompetenciu potrebnú na aktívne používanie slovenského jazyka v bežných komunikačných situáciách, </w:t>
      </w:r>
    </w:p>
    <w:p w:rsidR="00F630B6" w:rsidRPr="000A3380" w:rsidRDefault="00F630B6" w:rsidP="00F630B6">
      <w:pPr>
        <w:spacing w:line="360" w:lineRule="auto"/>
        <w:jc w:val="both"/>
      </w:pPr>
      <w:r w:rsidRPr="000A3380">
        <w:t xml:space="preserve"> čitateľskú kompetenciu (primeranú veku a jazykovým zručnostiam žiaka). </w:t>
      </w:r>
    </w:p>
    <w:p w:rsidR="00F630B6" w:rsidRPr="000A3380" w:rsidRDefault="00F630B6" w:rsidP="00F630B6">
      <w:pPr>
        <w:jc w:val="both"/>
      </w:pPr>
      <w:r w:rsidRPr="000A3380">
        <w:t xml:space="preserve"> </w:t>
      </w:r>
    </w:p>
    <w:p w:rsidR="00F630B6" w:rsidRPr="000A3380" w:rsidRDefault="00F630B6" w:rsidP="00F630B6">
      <w:pPr>
        <w:spacing w:line="360" w:lineRule="auto"/>
        <w:jc w:val="both"/>
      </w:pPr>
      <w:r w:rsidRPr="000A3380">
        <w:t xml:space="preserve">Kľúčovou kompetenciou je komunikácia v slovenskom jazyku, t. j. schopnosť po slovensky vyjadriť a interpretovať svoje myšlienky, pocity a informácie a zapájať sa do komunikácie v rozličných sociálnych kontextoch, získať súbor kompetencií, na základe ktorých žiaci dokážu slovenský jazyk používať v ústnej i v písomnej forme. </w:t>
      </w:r>
    </w:p>
    <w:p w:rsidR="00F630B6" w:rsidRDefault="00F630B6" w:rsidP="00F630B6">
      <w:pPr>
        <w:jc w:val="both"/>
      </w:pPr>
      <w:r w:rsidRPr="000A3380">
        <w:t xml:space="preserve">Hlavné ciele: </w:t>
      </w:r>
    </w:p>
    <w:p w:rsidR="00F630B6" w:rsidRPr="000A3380" w:rsidRDefault="00F630B6" w:rsidP="00F630B6">
      <w:pPr>
        <w:jc w:val="both"/>
      </w:pPr>
    </w:p>
    <w:p w:rsidR="00F630B6" w:rsidRPr="000A3380" w:rsidRDefault="00F630B6" w:rsidP="00F630B6">
      <w:pPr>
        <w:spacing w:line="360" w:lineRule="auto"/>
        <w:jc w:val="both"/>
      </w:pPr>
      <w:r w:rsidRPr="000A3380">
        <w:lastRenderedPageBreak/>
        <w:t xml:space="preserve"> </w:t>
      </w:r>
      <w:r w:rsidRPr="000A3380">
        <w:t></w:t>
      </w:r>
      <w:r>
        <w:t xml:space="preserve"> </w:t>
      </w:r>
      <w:r w:rsidRPr="000A3380">
        <w:t>rozvíjať komunikačné schopnosti žiakov v kľúčových jazykových kompetenciách: v počúvaní s porozumením, hovorení, čítaní s porozumením a v písaní,</w:t>
      </w:r>
    </w:p>
    <w:p w:rsidR="00F630B6" w:rsidRPr="000A3380" w:rsidRDefault="00F630B6" w:rsidP="00F630B6">
      <w:pPr>
        <w:spacing w:line="360" w:lineRule="auto"/>
        <w:jc w:val="both"/>
      </w:pPr>
      <w:r w:rsidRPr="000A3380">
        <w:t> rozvíjať vedomosti, zručnosti a návyky žiakov, formovať ich postoje, estetický vkus a cibriť ich jazykový cit,</w:t>
      </w:r>
    </w:p>
    <w:p w:rsidR="00F630B6" w:rsidRPr="000A3380" w:rsidRDefault="00F630B6" w:rsidP="00F630B6">
      <w:pPr>
        <w:spacing w:line="360" w:lineRule="auto"/>
        <w:jc w:val="both"/>
      </w:pPr>
      <w:r w:rsidRPr="000A3380">
        <w:t xml:space="preserve"> vhodne motivovať žiakov pri osvojovaní slovenského jazyka a spoznávaní slovenskej kultúry, viesť ich k úcte k slovenskému jazyku a  k slovenskej kultúre, </w:t>
      </w:r>
    </w:p>
    <w:p w:rsidR="00F630B6" w:rsidRDefault="00F630B6" w:rsidP="00F630B6">
      <w:pPr>
        <w:spacing w:line="360" w:lineRule="auto"/>
        <w:jc w:val="both"/>
      </w:pPr>
      <w:r w:rsidRPr="000A3380">
        <w:t></w:t>
      </w:r>
      <w:r>
        <w:t xml:space="preserve"> </w:t>
      </w:r>
      <w:r w:rsidRPr="000A3380">
        <w:t>viesť žiakov k uvedomeniu si jazykovej a kultúrnej pestrosti nielen v rámci Európy a sveta, ale aj v rámci jednotlivých sociálnych prostredí a k chápaniu odlišností, tolerancii a orientácii v multikultúrnom prostredí.</w:t>
      </w:r>
    </w:p>
    <w:p w:rsidR="00F630B6" w:rsidRDefault="00F630B6" w:rsidP="00F630B6">
      <w:pPr>
        <w:spacing w:line="360" w:lineRule="auto"/>
        <w:jc w:val="both"/>
      </w:pPr>
    </w:p>
    <w:p w:rsidR="00F630B6" w:rsidRDefault="00F630B6" w:rsidP="00F630B6">
      <w:pPr>
        <w:spacing w:line="360" w:lineRule="auto"/>
        <w:jc w:val="both"/>
      </w:pPr>
    </w:p>
    <w:p w:rsidR="00F630B6" w:rsidRDefault="00F630B6" w:rsidP="00F630B6">
      <w:pPr>
        <w:spacing w:line="360" w:lineRule="auto"/>
        <w:jc w:val="both"/>
      </w:pPr>
    </w:p>
    <w:p w:rsidR="00F630B6" w:rsidRDefault="00F630B6" w:rsidP="00F630B6">
      <w:pPr>
        <w:spacing w:line="360" w:lineRule="auto"/>
        <w:jc w:val="both"/>
      </w:pPr>
    </w:p>
    <w:p w:rsidR="00F630B6" w:rsidRPr="000A3380" w:rsidRDefault="00F630B6" w:rsidP="00F630B6">
      <w:pPr>
        <w:spacing w:line="360" w:lineRule="auto"/>
        <w:jc w:val="both"/>
      </w:pPr>
    </w:p>
    <w:p w:rsidR="00F630B6" w:rsidRDefault="00F630B6" w:rsidP="00F630B6">
      <w:pPr>
        <w:spacing w:line="360" w:lineRule="auto"/>
        <w:jc w:val="both"/>
        <w:rPr>
          <w:b/>
          <w:sz w:val="32"/>
          <w:szCs w:val="32"/>
        </w:rPr>
      </w:pPr>
    </w:p>
    <w:p w:rsidR="009D12D5" w:rsidRDefault="009D12D5" w:rsidP="00F630B6">
      <w:pPr>
        <w:spacing w:line="360" w:lineRule="auto"/>
        <w:jc w:val="both"/>
        <w:rPr>
          <w:b/>
          <w:sz w:val="32"/>
          <w:szCs w:val="32"/>
        </w:rPr>
      </w:pPr>
    </w:p>
    <w:p w:rsidR="009D12D5" w:rsidRDefault="009D12D5" w:rsidP="00F630B6">
      <w:pPr>
        <w:spacing w:line="360" w:lineRule="auto"/>
        <w:jc w:val="both"/>
        <w:rPr>
          <w:b/>
          <w:sz w:val="32"/>
          <w:szCs w:val="32"/>
        </w:rPr>
      </w:pPr>
    </w:p>
    <w:p w:rsidR="009D12D5" w:rsidRDefault="009D12D5" w:rsidP="00F630B6">
      <w:pPr>
        <w:spacing w:line="360" w:lineRule="auto"/>
        <w:jc w:val="both"/>
        <w:rPr>
          <w:b/>
          <w:sz w:val="32"/>
          <w:szCs w:val="32"/>
        </w:rPr>
      </w:pPr>
    </w:p>
    <w:p w:rsidR="009D12D5" w:rsidRDefault="009D12D5" w:rsidP="00F630B6">
      <w:pPr>
        <w:spacing w:line="360" w:lineRule="auto"/>
        <w:jc w:val="both"/>
        <w:rPr>
          <w:b/>
          <w:sz w:val="32"/>
          <w:szCs w:val="32"/>
        </w:rPr>
      </w:pPr>
    </w:p>
    <w:p w:rsidR="009D12D5" w:rsidRDefault="009D12D5" w:rsidP="00F630B6">
      <w:pPr>
        <w:spacing w:line="360" w:lineRule="auto"/>
        <w:jc w:val="both"/>
        <w:rPr>
          <w:b/>
          <w:sz w:val="32"/>
          <w:szCs w:val="32"/>
        </w:rPr>
      </w:pPr>
    </w:p>
    <w:p w:rsidR="00812359" w:rsidRDefault="00812359" w:rsidP="00F630B6">
      <w:pPr>
        <w:spacing w:line="360" w:lineRule="auto"/>
        <w:jc w:val="both"/>
        <w:rPr>
          <w:b/>
          <w:sz w:val="32"/>
          <w:szCs w:val="32"/>
        </w:rPr>
      </w:pPr>
    </w:p>
    <w:p w:rsidR="00F630B6" w:rsidRPr="000708A3" w:rsidRDefault="00F630B6" w:rsidP="00F630B6">
      <w:pPr>
        <w:spacing w:line="360" w:lineRule="auto"/>
        <w:jc w:val="both"/>
        <w:rPr>
          <w:b/>
          <w:sz w:val="32"/>
          <w:szCs w:val="32"/>
        </w:rPr>
      </w:pPr>
      <w:r w:rsidRPr="000708A3">
        <w:rPr>
          <w:b/>
          <w:sz w:val="32"/>
          <w:szCs w:val="32"/>
        </w:rPr>
        <w:lastRenderedPageBreak/>
        <w:t>Učebné osnovy -  slovenský jazyk a literatúra 5. ročník ZŠ</w:t>
      </w:r>
    </w:p>
    <w:p w:rsidR="00F630B6" w:rsidRPr="000708A3" w:rsidRDefault="00F630B6" w:rsidP="00F630B6">
      <w:pPr>
        <w:spacing w:line="360" w:lineRule="auto"/>
        <w:jc w:val="both"/>
        <w:rPr>
          <w:b/>
        </w:rPr>
      </w:pPr>
      <w:r w:rsidRPr="000708A3">
        <w:rPr>
          <w:b/>
          <w:u w:val="single"/>
        </w:rPr>
        <w:t>Výchovno-vzdelávacie ciele a obsah vzdelávania</w:t>
      </w:r>
      <w:r w:rsidRPr="000708A3">
        <w:rPr>
          <w:b/>
        </w:rPr>
        <w:t xml:space="preserve">: </w:t>
      </w:r>
    </w:p>
    <w:p w:rsidR="00F630B6" w:rsidRDefault="00F630B6" w:rsidP="00F630B6">
      <w:pPr>
        <w:spacing w:line="360" w:lineRule="auto"/>
        <w:jc w:val="both"/>
      </w:pPr>
      <w:r w:rsidRPr="000708A3">
        <w:t>sú v súlade s cieľmi a obsahovým a výkonovým štandardom vzdelávacieho štandardu pre vyučovací predmet slovenský jazyk a literatúra, schváleného ako súčasť ŠVP pre druhý stupeň základnej školy pod číslom  2015-5129/5980:2-10A0. </w:t>
      </w:r>
    </w:p>
    <w:p w:rsidR="00E40A3F" w:rsidRPr="000708A3" w:rsidRDefault="00E40A3F" w:rsidP="00F630B6">
      <w:pPr>
        <w:spacing w:line="360" w:lineRule="auto"/>
        <w:jc w:val="both"/>
      </w:pPr>
    </w:p>
    <w:p w:rsidR="00F630B6" w:rsidRDefault="00F630B6" w:rsidP="00F630B6">
      <w:pPr>
        <w:spacing w:line="360" w:lineRule="auto"/>
        <w:jc w:val="both"/>
        <w:rPr>
          <w:b/>
          <w:u w:val="single"/>
        </w:rPr>
      </w:pPr>
      <w:r w:rsidRPr="000708A3">
        <w:rPr>
          <w:b/>
          <w:u w:val="single"/>
        </w:rPr>
        <w:t>Rozsah vyučovania predmetu :</w:t>
      </w:r>
    </w:p>
    <w:p w:rsidR="00F630B6" w:rsidRPr="000708A3" w:rsidRDefault="00F630B6" w:rsidP="00F630B6">
      <w:pPr>
        <w:spacing w:line="360" w:lineRule="auto"/>
        <w:jc w:val="both"/>
      </w:pPr>
      <w:r w:rsidRPr="000708A3">
        <w:t>3 vyučovacie hodiny týždenne (jazyková zložka) -  99 vyučovacích hodín (VH) za školský rok</w:t>
      </w:r>
    </w:p>
    <w:p w:rsidR="00F630B6" w:rsidRDefault="00F630B6" w:rsidP="00F630B6">
      <w:pPr>
        <w:spacing w:line="360" w:lineRule="auto"/>
        <w:jc w:val="both"/>
      </w:pPr>
      <w:r w:rsidRPr="000708A3">
        <w:t>2 vyučovacie hodiny týždenne (literárna zložka) - 66 vyučovacích hodín  (VH) za školský rok</w:t>
      </w:r>
    </w:p>
    <w:p w:rsidR="00F630B6" w:rsidRPr="000708A3" w:rsidRDefault="00F630B6" w:rsidP="00F630B6">
      <w:pPr>
        <w:spacing w:line="360" w:lineRule="auto"/>
        <w:jc w:val="both"/>
      </w:pPr>
    </w:p>
    <w:p w:rsidR="00F630B6" w:rsidRPr="000708A3" w:rsidRDefault="00F630B6" w:rsidP="00F630B6">
      <w:pPr>
        <w:spacing w:line="360" w:lineRule="auto"/>
        <w:jc w:val="both"/>
        <w:rPr>
          <w:b/>
        </w:rPr>
      </w:pPr>
      <w:r w:rsidRPr="000708A3">
        <w:rPr>
          <w:b/>
        </w:rPr>
        <w:t>Jazyková zložka</w:t>
      </w:r>
    </w:p>
    <w:p w:rsidR="00F630B6" w:rsidRPr="0018153C" w:rsidRDefault="00F630B6" w:rsidP="00F630B6">
      <w:pPr>
        <w:spacing w:line="360" w:lineRule="auto"/>
        <w:jc w:val="both"/>
        <w:rPr>
          <w:b/>
          <w:i/>
          <w:color w:val="00B050"/>
          <w:u w:val="single"/>
        </w:rPr>
      </w:pPr>
      <w:r w:rsidRPr="0018153C">
        <w:rPr>
          <w:b/>
          <w:i/>
          <w:color w:val="00B050"/>
          <w:u w:val="single"/>
        </w:rPr>
        <w:t>Opakovanie učiva zo 4. ročníka – 9 VH</w:t>
      </w:r>
    </w:p>
    <w:p w:rsidR="00F630B6" w:rsidRPr="000708A3" w:rsidRDefault="00F630B6" w:rsidP="00F630B6">
      <w:pPr>
        <w:spacing w:line="276" w:lineRule="auto"/>
        <w:jc w:val="both"/>
        <w:rPr>
          <w:b/>
        </w:rPr>
      </w:pPr>
      <w:r w:rsidRPr="000708A3">
        <w:t>Členenie viet podľa obsahu – 1 VH</w:t>
      </w:r>
    </w:p>
    <w:p w:rsidR="00F630B6" w:rsidRPr="000708A3" w:rsidRDefault="00F630B6" w:rsidP="00F630B6">
      <w:pPr>
        <w:spacing w:line="276" w:lineRule="auto"/>
        <w:jc w:val="both"/>
      </w:pPr>
      <w:r w:rsidRPr="000708A3">
        <w:t>Abeceda, delenie hlások – 1 VH</w:t>
      </w:r>
    </w:p>
    <w:p w:rsidR="00F630B6" w:rsidRPr="000708A3" w:rsidRDefault="00F630B6" w:rsidP="00F630B6">
      <w:pPr>
        <w:spacing w:line="276" w:lineRule="auto"/>
        <w:jc w:val="both"/>
      </w:pPr>
      <w:r w:rsidRPr="000708A3">
        <w:t xml:space="preserve">Slabiky, slová – 1 VH </w:t>
      </w:r>
    </w:p>
    <w:p w:rsidR="00F630B6" w:rsidRPr="000708A3" w:rsidRDefault="00F630B6" w:rsidP="00F630B6">
      <w:pPr>
        <w:spacing w:line="276" w:lineRule="auto"/>
        <w:jc w:val="both"/>
      </w:pPr>
      <w:r w:rsidRPr="000708A3">
        <w:t>Rozdeľovanie slov na slabiky, slabikotvorné -r, -l – 1 VH</w:t>
      </w:r>
    </w:p>
    <w:p w:rsidR="00F630B6" w:rsidRPr="000708A3" w:rsidRDefault="00F630B6" w:rsidP="00F630B6">
      <w:pPr>
        <w:spacing w:line="276" w:lineRule="auto"/>
        <w:jc w:val="both"/>
      </w:pPr>
      <w:r w:rsidRPr="000708A3">
        <w:t>Vybrané slová – 1 VH</w:t>
      </w:r>
    </w:p>
    <w:p w:rsidR="00F630B6" w:rsidRPr="000708A3" w:rsidRDefault="00F630B6" w:rsidP="00F630B6">
      <w:pPr>
        <w:spacing w:line="276" w:lineRule="auto"/>
        <w:jc w:val="both"/>
      </w:pPr>
      <w:r w:rsidRPr="000708A3">
        <w:t>Podstatné mená – všeobecné/vlastné, prídavné mená – 2VH</w:t>
      </w:r>
    </w:p>
    <w:p w:rsidR="00F630B6" w:rsidRPr="000708A3" w:rsidRDefault="00F630B6" w:rsidP="00F630B6">
      <w:pPr>
        <w:spacing w:line="276" w:lineRule="auto"/>
        <w:jc w:val="both"/>
      </w:pPr>
      <w:r w:rsidRPr="000708A3">
        <w:t>Gramatické kategórie slovies – 1 VH</w:t>
      </w:r>
    </w:p>
    <w:p w:rsidR="00F630B6" w:rsidRPr="000708A3" w:rsidRDefault="00F630B6" w:rsidP="00F630B6">
      <w:pPr>
        <w:spacing w:line="276" w:lineRule="auto"/>
        <w:jc w:val="both"/>
      </w:pPr>
      <w:r w:rsidRPr="000708A3">
        <w:t>Rozhovor, názor – 1 VH</w:t>
      </w:r>
    </w:p>
    <w:p w:rsidR="0010076C" w:rsidRDefault="0010076C" w:rsidP="00F630B6">
      <w:pPr>
        <w:spacing w:line="360" w:lineRule="auto"/>
        <w:jc w:val="both"/>
        <w:rPr>
          <w:b/>
          <w:i/>
          <w:color w:val="0070C0"/>
          <w:u w:val="single"/>
        </w:rPr>
      </w:pPr>
    </w:p>
    <w:p w:rsidR="00F630B6" w:rsidRPr="009D12D5" w:rsidRDefault="00F630B6" w:rsidP="00F630B6">
      <w:pPr>
        <w:spacing w:line="360" w:lineRule="auto"/>
        <w:jc w:val="both"/>
        <w:rPr>
          <w:b/>
          <w:i/>
          <w:color w:val="00B050"/>
          <w:u w:val="single"/>
        </w:rPr>
      </w:pPr>
      <w:r w:rsidRPr="009D12D5">
        <w:rPr>
          <w:b/>
          <w:i/>
          <w:color w:val="00B050"/>
          <w:u w:val="single"/>
        </w:rPr>
        <w:t>Zhovárame sa a diskutujeme/ zvuková stránka jazyka a pravopis – 13 VH</w:t>
      </w:r>
    </w:p>
    <w:p w:rsidR="00F630B6" w:rsidRPr="000708A3" w:rsidRDefault="00F630B6" w:rsidP="00F630B6">
      <w:pPr>
        <w:spacing w:line="276" w:lineRule="auto"/>
        <w:jc w:val="both"/>
      </w:pPr>
      <w:r w:rsidRPr="000708A3">
        <w:t>Interview – 1 VH</w:t>
      </w:r>
    </w:p>
    <w:p w:rsidR="0018153C" w:rsidRDefault="00F630B6" w:rsidP="00F630B6">
      <w:pPr>
        <w:spacing w:line="276" w:lineRule="auto"/>
        <w:jc w:val="both"/>
      </w:pPr>
      <w:r w:rsidRPr="000708A3">
        <w:t>Vety podľa zámeru hovoriaceho. Želacie vety – 1 VH</w:t>
      </w:r>
    </w:p>
    <w:p w:rsidR="00F630B6" w:rsidRDefault="00F630B6" w:rsidP="00F630B6">
      <w:pPr>
        <w:spacing w:line="276" w:lineRule="auto"/>
        <w:jc w:val="both"/>
      </w:pPr>
      <w:r w:rsidRPr="000708A3">
        <w:t>Zvolacie vety – 1 VH</w:t>
      </w:r>
    </w:p>
    <w:p w:rsidR="00F630B6" w:rsidRPr="000708A3" w:rsidRDefault="00F630B6" w:rsidP="00F630B6">
      <w:pPr>
        <w:spacing w:line="276" w:lineRule="auto"/>
        <w:jc w:val="both"/>
      </w:pPr>
      <w:r w:rsidRPr="000708A3">
        <w:lastRenderedPageBreak/>
        <w:t>Melódia viet. Slovosled – 1 VH</w:t>
      </w:r>
    </w:p>
    <w:p w:rsidR="00F630B6" w:rsidRPr="000708A3" w:rsidRDefault="00F630B6" w:rsidP="00F630B6">
      <w:pPr>
        <w:spacing w:line="276" w:lineRule="auto"/>
        <w:jc w:val="both"/>
      </w:pPr>
      <w:r w:rsidRPr="000708A3">
        <w:t>Členenie spoluhlások podľa znelosti – 2 VH</w:t>
      </w:r>
    </w:p>
    <w:p w:rsidR="00F630B6" w:rsidRDefault="00F630B6" w:rsidP="00F630B6">
      <w:pPr>
        <w:spacing w:line="276" w:lineRule="auto"/>
        <w:jc w:val="both"/>
      </w:pPr>
      <w:r w:rsidRPr="000708A3">
        <w:t>Spodobovanie spoluhlások na konci sl</w:t>
      </w:r>
      <w:r>
        <w:t>ova – 1H</w:t>
      </w:r>
      <w:r w:rsidRPr="000708A3">
        <w:t xml:space="preserve"> </w:t>
      </w:r>
    </w:p>
    <w:p w:rsidR="00F630B6" w:rsidRPr="000708A3" w:rsidRDefault="00F630B6" w:rsidP="00F630B6">
      <w:pPr>
        <w:spacing w:line="276" w:lineRule="auto"/>
        <w:jc w:val="both"/>
      </w:pPr>
      <w:r>
        <w:t xml:space="preserve">Spodobovanie </w:t>
      </w:r>
      <w:r w:rsidRPr="000708A3">
        <w:t xml:space="preserve">vnútri slova a na hranici slov – </w:t>
      </w:r>
      <w:r>
        <w:t>1</w:t>
      </w:r>
      <w:r w:rsidRPr="000708A3">
        <w:t xml:space="preserve"> VH</w:t>
      </w:r>
    </w:p>
    <w:p w:rsidR="00F630B6" w:rsidRPr="000708A3" w:rsidRDefault="00F630B6" w:rsidP="00F630B6">
      <w:pPr>
        <w:spacing w:line="276" w:lineRule="auto"/>
        <w:jc w:val="both"/>
      </w:pPr>
      <w:r w:rsidRPr="000708A3">
        <w:t>Diskusia – 1 VH</w:t>
      </w:r>
    </w:p>
    <w:p w:rsidR="00F630B6" w:rsidRPr="000708A3" w:rsidRDefault="00F630B6" w:rsidP="00F630B6">
      <w:pPr>
        <w:spacing w:line="276" w:lineRule="auto"/>
        <w:jc w:val="both"/>
      </w:pPr>
      <w:r w:rsidRPr="000708A3">
        <w:t>Prozodické vlastnosti reči  – 2 VH</w:t>
      </w:r>
    </w:p>
    <w:p w:rsidR="00F630B6" w:rsidRPr="000708A3" w:rsidRDefault="00F630B6" w:rsidP="00F630B6">
      <w:pPr>
        <w:spacing w:line="276" w:lineRule="auto"/>
        <w:jc w:val="both"/>
      </w:pPr>
      <w:r w:rsidRPr="000708A3">
        <w:t>Hlavný slovný prízvuk, tempo – 1 VH</w:t>
      </w:r>
    </w:p>
    <w:p w:rsidR="00F630B6" w:rsidRDefault="00F630B6" w:rsidP="00F630B6">
      <w:pPr>
        <w:spacing w:line="276" w:lineRule="auto"/>
        <w:jc w:val="both"/>
      </w:pPr>
      <w:r w:rsidRPr="000708A3">
        <w:t xml:space="preserve">Čítanie – pravidlá dobrého čitateľa – 1 VH </w:t>
      </w:r>
    </w:p>
    <w:p w:rsidR="0018153C" w:rsidRPr="0018153C" w:rsidRDefault="0018153C" w:rsidP="00F630B6">
      <w:pPr>
        <w:spacing w:line="276" w:lineRule="auto"/>
        <w:jc w:val="both"/>
        <w:rPr>
          <w:color w:val="00B050"/>
        </w:rPr>
      </w:pPr>
    </w:p>
    <w:p w:rsidR="00F630B6" w:rsidRPr="0018153C" w:rsidRDefault="00F630B6" w:rsidP="00F630B6">
      <w:pPr>
        <w:spacing w:line="276" w:lineRule="auto"/>
        <w:jc w:val="both"/>
        <w:rPr>
          <w:b/>
          <w:i/>
          <w:color w:val="00B050"/>
          <w:u w:val="single"/>
        </w:rPr>
      </w:pPr>
      <w:r w:rsidRPr="0018153C">
        <w:rPr>
          <w:b/>
          <w:i/>
          <w:color w:val="00B050"/>
          <w:u w:val="single"/>
        </w:rPr>
        <w:t>Píšeme si so známymi/ morfológia (zámená, číslovky) – 9 VH</w:t>
      </w:r>
    </w:p>
    <w:p w:rsidR="00F630B6" w:rsidRPr="000708A3" w:rsidRDefault="00F630B6" w:rsidP="00F630B6">
      <w:pPr>
        <w:spacing w:line="276" w:lineRule="auto"/>
        <w:jc w:val="both"/>
      </w:pPr>
      <w:r w:rsidRPr="000708A3">
        <w:t>Pozdrav, pohľadnica, adresa – 2 VH</w:t>
      </w:r>
    </w:p>
    <w:p w:rsidR="00F630B6" w:rsidRPr="000708A3" w:rsidRDefault="00F630B6" w:rsidP="00F630B6">
      <w:pPr>
        <w:spacing w:line="276" w:lineRule="auto"/>
        <w:jc w:val="both"/>
      </w:pPr>
      <w:r w:rsidRPr="000708A3">
        <w:t>Osobné a privlastňovacie zámená – 2 VH</w:t>
      </w:r>
    </w:p>
    <w:p w:rsidR="00F630B6" w:rsidRPr="000708A3" w:rsidRDefault="00F630B6" w:rsidP="00F630B6">
      <w:pPr>
        <w:spacing w:line="276" w:lineRule="auto"/>
        <w:jc w:val="both"/>
      </w:pPr>
      <w:r w:rsidRPr="000708A3">
        <w:t>Základné a radové číslovky – 2 VH</w:t>
      </w:r>
    </w:p>
    <w:p w:rsidR="00F630B6" w:rsidRPr="000708A3" w:rsidRDefault="00F630B6" w:rsidP="00F630B6">
      <w:pPr>
        <w:spacing w:line="276" w:lineRule="auto"/>
        <w:jc w:val="both"/>
      </w:pPr>
      <w:r w:rsidRPr="000708A3">
        <w:t>Štruktúra súkromného listu – 2 VH</w:t>
      </w:r>
    </w:p>
    <w:p w:rsidR="00F630B6" w:rsidRDefault="00F630B6" w:rsidP="00F630B6">
      <w:pPr>
        <w:spacing w:line="276" w:lineRule="auto"/>
        <w:jc w:val="both"/>
      </w:pPr>
      <w:r w:rsidRPr="000708A3">
        <w:t>Piktogramy, mapy , grafy – 1 VH</w:t>
      </w:r>
    </w:p>
    <w:p w:rsidR="0018153C" w:rsidRDefault="0018153C" w:rsidP="00F630B6">
      <w:pPr>
        <w:spacing w:line="276" w:lineRule="auto"/>
        <w:jc w:val="both"/>
      </w:pPr>
    </w:p>
    <w:p w:rsidR="00F630B6" w:rsidRPr="0018153C" w:rsidRDefault="00F630B6" w:rsidP="00F630B6">
      <w:pPr>
        <w:spacing w:line="276" w:lineRule="auto"/>
        <w:jc w:val="both"/>
        <w:rPr>
          <w:b/>
          <w:i/>
          <w:color w:val="00B050"/>
          <w:u w:val="single"/>
        </w:rPr>
      </w:pPr>
      <w:r w:rsidRPr="0018153C">
        <w:rPr>
          <w:b/>
          <w:i/>
          <w:color w:val="00B050"/>
          <w:u w:val="single"/>
        </w:rPr>
        <w:t>Chceme byť informovaní/ morfológia (podstatné mená) – 20 VH</w:t>
      </w:r>
    </w:p>
    <w:p w:rsidR="00F630B6" w:rsidRPr="000708A3" w:rsidRDefault="00F630B6" w:rsidP="00F630B6">
      <w:pPr>
        <w:spacing w:line="276" w:lineRule="auto"/>
        <w:jc w:val="both"/>
      </w:pPr>
      <w:r w:rsidRPr="000708A3">
        <w:t>SMS, E-mail – 1 VH</w:t>
      </w:r>
    </w:p>
    <w:p w:rsidR="00F630B6" w:rsidRPr="000708A3" w:rsidRDefault="00F630B6" w:rsidP="00F630B6">
      <w:pPr>
        <w:spacing w:line="276" w:lineRule="auto"/>
        <w:jc w:val="both"/>
      </w:pPr>
      <w:r w:rsidRPr="000708A3">
        <w:t>Skloňovanie podstatných  mien – 1 VH</w:t>
      </w:r>
    </w:p>
    <w:p w:rsidR="00F630B6" w:rsidRPr="000708A3" w:rsidRDefault="00F630B6" w:rsidP="00F630B6">
      <w:pPr>
        <w:spacing w:line="276" w:lineRule="auto"/>
        <w:jc w:val="both"/>
      </w:pPr>
      <w:r w:rsidRPr="000708A3">
        <w:t>Predložky – väzba s pádom – 1 VH</w:t>
      </w:r>
    </w:p>
    <w:p w:rsidR="00F630B6" w:rsidRPr="000708A3" w:rsidRDefault="00F630B6" w:rsidP="00F630B6">
      <w:pPr>
        <w:spacing w:line="276" w:lineRule="auto"/>
        <w:jc w:val="both"/>
      </w:pPr>
      <w:r w:rsidRPr="000708A3">
        <w:t>Podstatné mená mužského rodu – životné/neživotné – 2 VH</w:t>
      </w:r>
    </w:p>
    <w:p w:rsidR="00F630B6" w:rsidRPr="000708A3" w:rsidRDefault="00F630B6" w:rsidP="00F630B6">
      <w:pPr>
        <w:spacing w:line="276" w:lineRule="auto"/>
        <w:jc w:val="both"/>
      </w:pPr>
      <w:r w:rsidRPr="000708A3">
        <w:t>Vzor chlap – 2 VH</w:t>
      </w:r>
    </w:p>
    <w:p w:rsidR="00F630B6" w:rsidRPr="000708A3" w:rsidRDefault="00F630B6" w:rsidP="00F630B6">
      <w:pPr>
        <w:spacing w:line="276" w:lineRule="auto"/>
        <w:jc w:val="both"/>
      </w:pPr>
      <w:r w:rsidRPr="000708A3">
        <w:t>Vzor hrdina – 2 VH</w:t>
      </w:r>
    </w:p>
    <w:p w:rsidR="00F630B6" w:rsidRPr="000708A3" w:rsidRDefault="00F630B6" w:rsidP="00F630B6">
      <w:pPr>
        <w:spacing w:line="276" w:lineRule="auto"/>
        <w:jc w:val="both"/>
      </w:pPr>
      <w:r w:rsidRPr="000708A3">
        <w:t>Správa – 1 VH</w:t>
      </w:r>
    </w:p>
    <w:p w:rsidR="00F630B6" w:rsidRPr="000708A3" w:rsidRDefault="00F630B6" w:rsidP="00F630B6">
      <w:pPr>
        <w:spacing w:line="276" w:lineRule="auto"/>
        <w:jc w:val="both"/>
      </w:pPr>
      <w:r w:rsidRPr="000708A3">
        <w:t>Vzor dub – 2 VH</w:t>
      </w:r>
    </w:p>
    <w:p w:rsidR="00F630B6" w:rsidRPr="000708A3" w:rsidRDefault="00F630B6" w:rsidP="00F630B6">
      <w:pPr>
        <w:spacing w:line="276" w:lineRule="auto"/>
        <w:jc w:val="both"/>
      </w:pPr>
      <w:r w:rsidRPr="000708A3">
        <w:t>Vzor stroj – 2 VH</w:t>
      </w:r>
    </w:p>
    <w:p w:rsidR="00F630B6" w:rsidRPr="000708A3" w:rsidRDefault="00F630B6" w:rsidP="00F630B6">
      <w:pPr>
        <w:spacing w:line="276" w:lineRule="auto"/>
        <w:jc w:val="both"/>
      </w:pPr>
      <w:r w:rsidRPr="000708A3">
        <w:t>Oznámenie – 1 VH</w:t>
      </w:r>
    </w:p>
    <w:p w:rsidR="00F630B6" w:rsidRDefault="00F630B6" w:rsidP="00F630B6">
      <w:pPr>
        <w:spacing w:line="276" w:lineRule="auto"/>
        <w:jc w:val="both"/>
      </w:pPr>
      <w:r w:rsidRPr="000708A3">
        <w:t>Podstatné mená ž</w:t>
      </w:r>
      <w:r>
        <w:t>enského rodu – vzor žena – 2 VH</w:t>
      </w:r>
    </w:p>
    <w:p w:rsidR="00F630B6" w:rsidRPr="000708A3" w:rsidRDefault="00F630B6" w:rsidP="00F630B6">
      <w:pPr>
        <w:spacing w:line="276" w:lineRule="auto"/>
        <w:jc w:val="both"/>
      </w:pPr>
      <w:r w:rsidRPr="000708A3">
        <w:lastRenderedPageBreak/>
        <w:t>Vzor ulica – 2 VH</w:t>
      </w:r>
    </w:p>
    <w:p w:rsidR="00F630B6" w:rsidRPr="000708A3" w:rsidRDefault="00F630B6" w:rsidP="00F630B6">
      <w:pPr>
        <w:spacing w:line="360" w:lineRule="auto"/>
        <w:jc w:val="both"/>
      </w:pPr>
      <w:r w:rsidRPr="000708A3">
        <w:t>Vecný a umelecký text – 1 VH</w:t>
      </w:r>
    </w:p>
    <w:p w:rsidR="00F630B6" w:rsidRPr="009018C5" w:rsidRDefault="00F630B6" w:rsidP="00F630B6">
      <w:pPr>
        <w:spacing w:line="360" w:lineRule="auto"/>
        <w:jc w:val="both"/>
        <w:rPr>
          <w:b/>
          <w:i/>
          <w:color w:val="0070C0"/>
          <w:u w:val="single"/>
        </w:rPr>
      </w:pPr>
      <w:r w:rsidRPr="00D56C63">
        <w:rPr>
          <w:color w:val="0070C0"/>
          <w:u w:val="single"/>
        </w:rPr>
        <w:t xml:space="preserve"> </w:t>
      </w:r>
      <w:r w:rsidRPr="0018153C">
        <w:rPr>
          <w:b/>
          <w:i/>
          <w:color w:val="00B050"/>
          <w:u w:val="single"/>
        </w:rPr>
        <w:t>Informujeme včas a správne/ morfológia ( podstatné mená) – 18 VH</w:t>
      </w:r>
    </w:p>
    <w:p w:rsidR="00F630B6" w:rsidRPr="000708A3" w:rsidRDefault="00F630B6" w:rsidP="00F630B6">
      <w:pPr>
        <w:spacing w:line="276" w:lineRule="auto"/>
        <w:jc w:val="both"/>
      </w:pPr>
      <w:r w:rsidRPr="000708A3">
        <w:t>Pozvánka – 1 VH</w:t>
      </w:r>
    </w:p>
    <w:p w:rsidR="00F630B6" w:rsidRPr="000708A3" w:rsidRDefault="00F630B6" w:rsidP="00F630B6">
      <w:pPr>
        <w:spacing w:line="276" w:lineRule="auto"/>
        <w:jc w:val="both"/>
      </w:pPr>
      <w:r w:rsidRPr="000708A3">
        <w:t>Vzor dlaň – 2 VH</w:t>
      </w:r>
    </w:p>
    <w:p w:rsidR="00F630B6" w:rsidRPr="000708A3" w:rsidRDefault="00F630B6" w:rsidP="00F630B6">
      <w:pPr>
        <w:spacing w:line="276" w:lineRule="auto"/>
        <w:jc w:val="both"/>
      </w:pPr>
      <w:r w:rsidRPr="000708A3">
        <w:t>Vzor kosť – 2 VH</w:t>
      </w:r>
    </w:p>
    <w:p w:rsidR="00F630B6" w:rsidRPr="000708A3" w:rsidRDefault="00F630B6" w:rsidP="00F630B6">
      <w:pPr>
        <w:spacing w:line="276" w:lineRule="auto"/>
        <w:jc w:val="both"/>
      </w:pPr>
      <w:r w:rsidRPr="000708A3">
        <w:t>Vizitka – 1 VH</w:t>
      </w:r>
    </w:p>
    <w:p w:rsidR="00F630B6" w:rsidRPr="000708A3" w:rsidRDefault="00F630B6" w:rsidP="00F630B6">
      <w:pPr>
        <w:spacing w:line="276" w:lineRule="auto"/>
        <w:jc w:val="both"/>
      </w:pPr>
      <w:r w:rsidRPr="000708A3">
        <w:t>Podstatné mená stredného rodu – vzor mesto – 2 VH</w:t>
      </w:r>
    </w:p>
    <w:p w:rsidR="00F630B6" w:rsidRPr="000708A3" w:rsidRDefault="00F630B6" w:rsidP="00F630B6">
      <w:pPr>
        <w:spacing w:line="276" w:lineRule="auto"/>
        <w:jc w:val="both"/>
      </w:pPr>
      <w:r w:rsidRPr="000708A3">
        <w:t>Vzor srdce – 2 VH</w:t>
      </w:r>
    </w:p>
    <w:p w:rsidR="00F630B6" w:rsidRDefault="00F630B6" w:rsidP="00F630B6">
      <w:pPr>
        <w:spacing w:line="276" w:lineRule="auto"/>
        <w:jc w:val="both"/>
      </w:pPr>
      <w:r>
        <w:t xml:space="preserve">Plagát – 1 VH </w:t>
      </w:r>
    </w:p>
    <w:p w:rsidR="00F630B6" w:rsidRPr="000708A3" w:rsidRDefault="00F630B6" w:rsidP="00F630B6">
      <w:pPr>
        <w:spacing w:line="276" w:lineRule="auto"/>
        <w:jc w:val="both"/>
      </w:pPr>
      <w:r w:rsidRPr="000708A3">
        <w:t>Vzor vysvedčenie – 2 VH</w:t>
      </w:r>
    </w:p>
    <w:p w:rsidR="00F630B6" w:rsidRPr="000708A3" w:rsidRDefault="00F630B6" w:rsidP="00F630B6">
      <w:pPr>
        <w:spacing w:line="276" w:lineRule="auto"/>
        <w:jc w:val="both"/>
      </w:pPr>
      <w:r w:rsidRPr="000708A3">
        <w:t>Vzor dievča – 2 VH</w:t>
      </w:r>
    </w:p>
    <w:p w:rsidR="00F630B6" w:rsidRPr="000708A3" w:rsidRDefault="00F630B6" w:rsidP="00F630B6">
      <w:pPr>
        <w:spacing w:line="276" w:lineRule="auto"/>
        <w:jc w:val="both"/>
      </w:pPr>
      <w:r w:rsidRPr="000708A3">
        <w:t>Inzerát – 1 VH</w:t>
      </w:r>
    </w:p>
    <w:p w:rsidR="00F630B6" w:rsidRPr="000708A3" w:rsidRDefault="00F630B6" w:rsidP="00F630B6">
      <w:pPr>
        <w:spacing w:line="276" w:lineRule="auto"/>
        <w:jc w:val="both"/>
      </w:pPr>
      <w:r w:rsidRPr="000708A3">
        <w:t>Reklama – 1 VH</w:t>
      </w:r>
    </w:p>
    <w:p w:rsidR="00F630B6" w:rsidRDefault="00F630B6" w:rsidP="00F630B6">
      <w:pPr>
        <w:spacing w:line="276" w:lineRule="auto"/>
        <w:jc w:val="both"/>
      </w:pPr>
      <w:r w:rsidRPr="000708A3">
        <w:t>Konspekt, poznámky – 1 VH</w:t>
      </w:r>
    </w:p>
    <w:p w:rsidR="0018153C" w:rsidRDefault="0018153C" w:rsidP="00F630B6">
      <w:pPr>
        <w:spacing w:line="276" w:lineRule="auto"/>
        <w:jc w:val="both"/>
      </w:pPr>
    </w:p>
    <w:p w:rsidR="00F630B6" w:rsidRPr="0018153C" w:rsidRDefault="00F630B6" w:rsidP="00F630B6">
      <w:pPr>
        <w:spacing w:line="360" w:lineRule="auto"/>
        <w:jc w:val="both"/>
        <w:rPr>
          <w:b/>
          <w:i/>
          <w:color w:val="00B050"/>
          <w:u w:val="single"/>
        </w:rPr>
      </w:pPr>
      <w:r w:rsidRPr="0018153C">
        <w:rPr>
          <w:b/>
          <w:i/>
          <w:color w:val="00B050"/>
          <w:u w:val="single"/>
        </w:rPr>
        <w:t>Opisujeme svet vôkol nás/ morfológia ( prídavné mená) /lexikológia – 14 VH</w:t>
      </w:r>
    </w:p>
    <w:p w:rsidR="00F630B6" w:rsidRPr="000708A3" w:rsidRDefault="00F630B6" w:rsidP="00F630B6">
      <w:pPr>
        <w:spacing w:line="276" w:lineRule="auto"/>
        <w:jc w:val="both"/>
      </w:pPr>
      <w:r w:rsidRPr="000708A3">
        <w:t>Opis podľa osnovy – 1 VH</w:t>
      </w:r>
    </w:p>
    <w:p w:rsidR="00F630B6" w:rsidRPr="000708A3" w:rsidRDefault="00F630B6" w:rsidP="00F630B6">
      <w:pPr>
        <w:spacing w:line="276" w:lineRule="auto"/>
        <w:jc w:val="both"/>
      </w:pPr>
      <w:r w:rsidRPr="000708A3">
        <w:t>Akostné prídavné mená – 1 VH</w:t>
      </w:r>
    </w:p>
    <w:p w:rsidR="00F630B6" w:rsidRPr="000708A3" w:rsidRDefault="00F630B6" w:rsidP="00F630B6">
      <w:pPr>
        <w:spacing w:line="276" w:lineRule="auto"/>
        <w:jc w:val="both"/>
      </w:pPr>
      <w:r w:rsidRPr="000708A3">
        <w:t>Stupňovanie prídavných  mien – 1 VH</w:t>
      </w:r>
    </w:p>
    <w:p w:rsidR="00F630B6" w:rsidRPr="000708A3" w:rsidRDefault="00F630B6" w:rsidP="00F630B6">
      <w:pPr>
        <w:spacing w:line="276" w:lineRule="auto"/>
        <w:jc w:val="both"/>
      </w:pPr>
      <w:r w:rsidRPr="000708A3">
        <w:t>Vzor pekný – 2 VH</w:t>
      </w:r>
    </w:p>
    <w:p w:rsidR="00F630B6" w:rsidRPr="000708A3" w:rsidRDefault="00F630B6" w:rsidP="00F630B6">
      <w:pPr>
        <w:spacing w:line="276" w:lineRule="auto"/>
        <w:jc w:val="both"/>
      </w:pPr>
      <w:r w:rsidRPr="000708A3">
        <w:t>Vzor cudzí – 2 VH</w:t>
      </w:r>
    </w:p>
    <w:p w:rsidR="00F630B6" w:rsidRPr="000708A3" w:rsidRDefault="00F630B6" w:rsidP="00F630B6">
      <w:pPr>
        <w:spacing w:line="276" w:lineRule="auto"/>
        <w:jc w:val="both"/>
      </w:pPr>
      <w:r w:rsidRPr="000708A3">
        <w:t>Vzťahové prídavné mená – 2 VH</w:t>
      </w:r>
    </w:p>
    <w:p w:rsidR="00F630B6" w:rsidRPr="000708A3" w:rsidRDefault="00F630B6" w:rsidP="00F630B6">
      <w:pPr>
        <w:spacing w:line="276" w:lineRule="auto"/>
        <w:jc w:val="both"/>
      </w:pPr>
      <w:r w:rsidRPr="000708A3">
        <w:t>Opis ilustrácie – 1 VH</w:t>
      </w:r>
    </w:p>
    <w:p w:rsidR="00F630B6" w:rsidRPr="000708A3" w:rsidRDefault="00F630B6" w:rsidP="00F630B6">
      <w:pPr>
        <w:spacing w:line="276" w:lineRule="auto"/>
        <w:jc w:val="both"/>
      </w:pPr>
      <w:r w:rsidRPr="000708A3">
        <w:t>Opis osoby – 1 VH</w:t>
      </w:r>
    </w:p>
    <w:p w:rsidR="00F630B6" w:rsidRPr="000708A3" w:rsidRDefault="00F630B6" w:rsidP="00F630B6">
      <w:pPr>
        <w:spacing w:line="276" w:lineRule="auto"/>
        <w:jc w:val="both"/>
      </w:pPr>
      <w:r w:rsidRPr="000708A3">
        <w:t>Synonymá – 1 VH</w:t>
      </w:r>
    </w:p>
    <w:p w:rsidR="00F630B6" w:rsidRDefault="00F630B6" w:rsidP="00F630B6">
      <w:pPr>
        <w:spacing w:line="276" w:lineRule="auto"/>
        <w:jc w:val="both"/>
      </w:pPr>
      <w:r>
        <w:t>Antonymá – 1 VH</w:t>
      </w:r>
    </w:p>
    <w:p w:rsidR="009D12D5" w:rsidRDefault="00F630B6" w:rsidP="00F630B6">
      <w:pPr>
        <w:spacing w:line="360" w:lineRule="auto"/>
        <w:jc w:val="both"/>
      </w:pPr>
      <w:r w:rsidRPr="000708A3">
        <w:lastRenderedPageBreak/>
        <w:t>Téma, hlavná myšlienka, obsah diela – 1 VH</w:t>
      </w:r>
    </w:p>
    <w:p w:rsidR="009D12D5" w:rsidRDefault="009D12D5" w:rsidP="00F630B6">
      <w:pPr>
        <w:spacing w:line="360" w:lineRule="auto"/>
        <w:jc w:val="both"/>
      </w:pPr>
    </w:p>
    <w:p w:rsidR="00F630B6" w:rsidRPr="0018153C" w:rsidRDefault="00F630B6" w:rsidP="00F630B6">
      <w:pPr>
        <w:spacing w:line="360" w:lineRule="auto"/>
        <w:jc w:val="both"/>
        <w:rPr>
          <w:b/>
          <w:i/>
          <w:color w:val="00B050"/>
          <w:u w:val="single"/>
        </w:rPr>
      </w:pPr>
      <w:r w:rsidRPr="0018153C">
        <w:rPr>
          <w:b/>
          <w:i/>
          <w:color w:val="00B050"/>
          <w:u w:val="single"/>
        </w:rPr>
        <w:t>Tvoríme jednoduché príbehy/ morfológia (slovesá)/lexikológia – 6 VH</w:t>
      </w:r>
    </w:p>
    <w:p w:rsidR="00F630B6" w:rsidRPr="000708A3" w:rsidRDefault="00F630B6" w:rsidP="00F630B6">
      <w:pPr>
        <w:spacing w:line="276" w:lineRule="auto"/>
        <w:jc w:val="both"/>
      </w:pPr>
      <w:r w:rsidRPr="000708A3">
        <w:t>Jednoduché rozprávanie – osnova – 1 VH</w:t>
      </w:r>
    </w:p>
    <w:p w:rsidR="00F630B6" w:rsidRPr="000708A3" w:rsidRDefault="00F630B6" w:rsidP="00F630B6">
      <w:pPr>
        <w:spacing w:line="276" w:lineRule="auto"/>
        <w:jc w:val="both"/>
      </w:pPr>
      <w:r w:rsidRPr="000708A3">
        <w:t>Slovesá – gramatické kategórie – 2 VH</w:t>
      </w:r>
    </w:p>
    <w:p w:rsidR="00F630B6" w:rsidRPr="000708A3" w:rsidRDefault="00F630B6" w:rsidP="00F630B6">
      <w:pPr>
        <w:spacing w:line="276" w:lineRule="auto"/>
        <w:jc w:val="both"/>
      </w:pPr>
      <w:r w:rsidRPr="000708A3">
        <w:t>Slabičné a neslabičné predpony, odvodené slová – 1 VH</w:t>
      </w:r>
    </w:p>
    <w:p w:rsidR="00F630B6" w:rsidRPr="000708A3" w:rsidRDefault="00F630B6" w:rsidP="00F630B6">
      <w:pPr>
        <w:spacing w:line="276" w:lineRule="auto"/>
        <w:jc w:val="both"/>
      </w:pPr>
      <w:r w:rsidRPr="000708A3">
        <w:t>Jednovýznamové a viacvýznamové slová – 1 VH</w:t>
      </w:r>
    </w:p>
    <w:p w:rsidR="00F630B6" w:rsidRDefault="00F630B6" w:rsidP="00F630B6">
      <w:pPr>
        <w:spacing w:line="276" w:lineRule="auto"/>
        <w:jc w:val="both"/>
      </w:pPr>
      <w:r w:rsidRPr="000708A3">
        <w:t>Jednoduché rozprávanie – časová postupnosť – 1 VH</w:t>
      </w:r>
    </w:p>
    <w:p w:rsidR="0018153C" w:rsidRPr="00FE012A" w:rsidRDefault="0018153C" w:rsidP="00F630B6">
      <w:pPr>
        <w:spacing w:line="276" w:lineRule="auto"/>
        <w:jc w:val="both"/>
      </w:pPr>
    </w:p>
    <w:p w:rsidR="00F630B6" w:rsidRPr="0018153C" w:rsidRDefault="00F630B6" w:rsidP="00F630B6">
      <w:pPr>
        <w:spacing w:line="360" w:lineRule="auto"/>
        <w:jc w:val="both"/>
        <w:rPr>
          <w:b/>
          <w:i/>
          <w:color w:val="00B050"/>
          <w:u w:val="single"/>
        </w:rPr>
      </w:pPr>
      <w:r w:rsidRPr="0018153C">
        <w:rPr>
          <w:b/>
          <w:i/>
          <w:color w:val="00B050"/>
          <w:u w:val="single"/>
        </w:rPr>
        <w:t>Príbeh a opis patria k sebe/lexikológia – 7 VH</w:t>
      </w:r>
    </w:p>
    <w:p w:rsidR="00F630B6" w:rsidRPr="000708A3" w:rsidRDefault="00F630B6" w:rsidP="00F630B6">
      <w:pPr>
        <w:spacing w:line="276" w:lineRule="auto"/>
        <w:jc w:val="both"/>
      </w:pPr>
      <w:r w:rsidRPr="000708A3">
        <w:t xml:space="preserve">Rozprávanie s prvkami opisu – 3 VH </w:t>
      </w:r>
    </w:p>
    <w:p w:rsidR="00F630B6" w:rsidRPr="000708A3" w:rsidRDefault="00F630B6" w:rsidP="00F630B6">
      <w:pPr>
        <w:spacing w:line="276" w:lineRule="auto"/>
        <w:jc w:val="both"/>
      </w:pPr>
      <w:r w:rsidRPr="000708A3">
        <w:t>Prirovnania, porekadlá – 2 VH</w:t>
      </w:r>
    </w:p>
    <w:p w:rsidR="00F630B6" w:rsidRDefault="00F630B6" w:rsidP="00F630B6">
      <w:pPr>
        <w:spacing w:line="276" w:lineRule="auto"/>
        <w:jc w:val="both"/>
      </w:pPr>
      <w:r w:rsidRPr="000708A3">
        <w:t>Príslovia, pranostiky – 2 VH</w:t>
      </w:r>
    </w:p>
    <w:p w:rsidR="0018153C" w:rsidRDefault="0018153C" w:rsidP="00F630B6">
      <w:pPr>
        <w:spacing w:line="276" w:lineRule="auto"/>
        <w:jc w:val="both"/>
      </w:pPr>
    </w:p>
    <w:p w:rsidR="00F630B6" w:rsidRPr="009018C5" w:rsidRDefault="00F630B6" w:rsidP="00F630B6">
      <w:pPr>
        <w:spacing w:line="360" w:lineRule="auto"/>
        <w:jc w:val="both"/>
        <w:rPr>
          <w:b/>
          <w:i/>
          <w:color w:val="0070C0"/>
          <w:u w:val="single"/>
        </w:rPr>
      </w:pPr>
      <w:r w:rsidRPr="009018C5">
        <w:rPr>
          <w:b/>
          <w:i/>
          <w:color w:val="0070C0"/>
          <w:u w:val="single"/>
        </w:rPr>
        <w:t xml:space="preserve"> </w:t>
      </w:r>
      <w:r w:rsidRPr="0018153C">
        <w:rPr>
          <w:b/>
          <w:i/>
          <w:color w:val="00B050"/>
          <w:u w:val="single"/>
        </w:rPr>
        <w:t>Zhotovujeme podľa návodu/lexikológia – 3 VH</w:t>
      </w:r>
    </w:p>
    <w:p w:rsidR="00F630B6" w:rsidRPr="000708A3" w:rsidRDefault="00F630B6" w:rsidP="00F630B6">
      <w:pPr>
        <w:spacing w:line="276" w:lineRule="auto"/>
        <w:jc w:val="both"/>
      </w:pPr>
      <w:r w:rsidRPr="000708A3">
        <w:t>Opis pracovnej činnosti – 2 VH</w:t>
      </w:r>
    </w:p>
    <w:p w:rsidR="00F630B6" w:rsidRPr="000708A3" w:rsidRDefault="00F630B6" w:rsidP="00F630B6">
      <w:pPr>
        <w:spacing w:line="276" w:lineRule="auto"/>
        <w:jc w:val="both"/>
      </w:pPr>
      <w:r w:rsidRPr="000708A3">
        <w:t>Spisovný jazyk  a nárečie – 1 V</w:t>
      </w:r>
    </w:p>
    <w:p w:rsidR="0018153C" w:rsidRDefault="0018153C" w:rsidP="00F630B6">
      <w:pPr>
        <w:spacing w:line="360" w:lineRule="auto"/>
        <w:jc w:val="both"/>
        <w:rPr>
          <w:b/>
        </w:rPr>
      </w:pPr>
    </w:p>
    <w:p w:rsidR="00F630B6" w:rsidRPr="000708A3" w:rsidRDefault="00F630B6" w:rsidP="00F630B6">
      <w:pPr>
        <w:spacing w:line="360" w:lineRule="auto"/>
        <w:jc w:val="both"/>
        <w:rPr>
          <w:b/>
        </w:rPr>
      </w:pPr>
      <w:r w:rsidRPr="000708A3">
        <w:rPr>
          <w:b/>
        </w:rPr>
        <w:t>Literárna zložka</w:t>
      </w:r>
    </w:p>
    <w:p w:rsidR="0018153C" w:rsidRPr="0018153C" w:rsidRDefault="00F630B6" w:rsidP="0018153C">
      <w:pPr>
        <w:spacing w:line="360" w:lineRule="auto"/>
        <w:jc w:val="both"/>
        <w:rPr>
          <w:b/>
          <w:i/>
          <w:color w:val="00B050"/>
          <w:u w:val="single"/>
        </w:rPr>
      </w:pPr>
      <w:r w:rsidRPr="0018153C">
        <w:rPr>
          <w:b/>
          <w:i/>
          <w:color w:val="00B050"/>
          <w:u w:val="single"/>
        </w:rPr>
        <w:t>Úvod do literatúry – 5 VH</w:t>
      </w:r>
    </w:p>
    <w:p w:rsidR="00F630B6" w:rsidRPr="000708A3" w:rsidRDefault="00F630B6" w:rsidP="00F630B6">
      <w:pPr>
        <w:spacing w:line="276" w:lineRule="auto"/>
        <w:jc w:val="both"/>
      </w:pPr>
      <w:r w:rsidRPr="000708A3">
        <w:t>Kniha, knižnica, časopis, noviny, text, ilustrácia – 3 VH</w:t>
      </w:r>
    </w:p>
    <w:p w:rsidR="00F630B6" w:rsidRDefault="00F630B6" w:rsidP="00F630B6">
      <w:pPr>
        <w:spacing w:line="276" w:lineRule="auto"/>
        <w:jc w:val="both"/>
      </w:pPr>
      <w:r w:rsidRPr="000708A3">
        <w:t>Autor – spisovateľ – poslucháč, čitateľ – divák – 2 VH</w:t>
      </w:r>
    </w:p>
    <w:p w:rsidR="0018153C" w:rsidRPr="000708A3" w:rsidRDefault="0018153C" w:rsidP="00F630B6">
      <w:pPr>
        <w:spacing w:line="276" w:lineRule="auto"/>
        <w:jc w:val="both"/>
      </w:pPr>
    </w:p>
    <w:p w:rsidR="00F630B6" w:rsidRPr="0018153C" w:rsidRDefault="00F630B6" w:rsidP="00F630B6">
      <w:pPr>
        <w:spacing w:line="360" w:lineRule="auto"/>
        <w:jc w:val="both"/>
        <w:rPr>
          <w:b/>
          <w:i/>
          <w:color w:val="00B050"/>
          <w:u w:val="single"/>
        </w:rPr>
      </w:pPr>
      <w:r w:rsidRPr="0018153C">
        <w:rPr>
          <w:b/>
          <w:i/>
          <w:color w:val="00B050"/>
          <w:u w:val="single"/>
        </w:rPr>
        <w:t>II. Poézia – 16 VH</w:t>
      </w:r>
    </w:p>
    <w:p w:rsidR="00F630B6" w:rsidRPr="00B53CDF" w:rsidRDefault="00F630B6" w:rsidP="00F630B6">
      <w:pPr>
        <w:jc w:val="both"/>
        <w:rPr>
          <w:b/>
        </w:rPr>
      </w:pPr>
      <w:r w:rsidRPr="00B53CDF">
        <w:rPr>
          <w:b/>
        </w:rPr>
        <w:t>Piesne – 10 VH</w:t>
      </w:r>
    </w:p>
    <w:p w:rsidR="00F630B6" w:rsidRPr="00C85278" w:rsidRDefault="00F630B6" w:rsidP="00F630B6">
      <w:pPr>
        <w:spacing w:line="276" w:lineRule="auto"/>
        <w:jc w:val="both"/>
      </w:pPr>
      <w:r w:rsidRPr="00C85278">
        <w:t>Ľudové piesne – 6 VH</w:t>
      </w:r>
    </w:p>
    <w:p w:rsidR="00F630B6" w:rsidRPr="00C85278" w:rsidRDefault="00F630B6" w:rsidP="00F630B6">
      <w:pPr>
        <w:spacing w:line="276" w:lineRule="auto"/>
        <w:jc w:val="both"/>
      </w:pPr>
      <w:r w:rsidRPr="00C85278">
        <w:lastRenderedPageBreak/>
        <w:t xml:space="preserve">Zľudovené piesne – 4 VH </w:t>
      </w:r>
    </w:p>
    <w:p w:rsidR="00F630B6" w:rsidRPr="00B53CDF" w:rsidRDefault="00F630B6" w:rsidP="00F630B6">
      <w:pPr>
        <w:jc w:val="both"/>
        <w:rPr>
          <w:b/>
        </w:rPr>
      </w:pPr>
      <w:r w:rsidRPr="00B53CDF">
        <w:rPr>
          <w:b/>
        </w:rPr>
        <w:t>Nonsens v literatúre – 6 VH</w:t>
      </w:r>
    </w:p>
    <w:p w:rsidR="00F630B6" w:rsidRPr="00C85278" w:rsidRDefault="00F630B6" w:rsidP="00F630B6">
      <w:pPr>
        <w:spacing w:line="276" w:lineRule="auto"/>
        <w:jc w:val="both"/>
      </w:pPr>
      <w:r w:rsidRPr="00C85278">
        <w:t>Nonsens v ľudovej tvorbe – 1 VH</w:t>
      </w:r>
    </w:p>
    <w:p w:rsidR="00F630B6" w:rsidRDefault="00F630B6" w:rsidP="00F630B6">
      <w:pPr>
        <w:spacing w:line="276" w:lineRule="auto"/>
        <w:jc w:val="both"/>
      </w:pPr>
      <w:r w:rsidRPr="00C85278">
        <w:t>Nonsens v umeleckej tvorbe – 5 VH</w:t>
      </w:r>
    </w:p>
    <w:p w:rsidR="0018153C" w:rsidRPr="00C85278" w:rsidRDefault="0018153C" w:rsidP="00F630B6">
      <w:pPr>
        <w:spacing w:line="276" w:lineRule="auto"/>
        <w:jc w:val="both"/>
      </w:pPr>
    </w:p>
    <w:p w:rsidR="00F630B6" w:rsidRPr="0018153C" w:rsidRDefault="00F630B6" w:rsidP="00F630B6">
      <w:pPr>
        <w:spacing w:line="360" w:lineRule="auto"/>
        <w:jc w:val="both"/>
        <w:rPr>
          <w:b/>
          <w:i/>
          <w:color w:val="00B050"/>
          <w:u w:val="single"/>
        </w:rPr>
      </w:pPr>
      <w:r w:rsidRPr="0018153C">
        <w:rPr>
          <w:b/>
          <w:i/>
          <w:color w:val="00B050"/>
          <w:u w:val="single"/>
        </w:rPr>
        <w:t>III. Próza – 18 VH</w:t>
      </w:r>
    </w:p>
    <w:p w:rsidR="00F630B6" w:rsidRPr="00B53CDF" w:rsidRDefault="00F630B6" w:rsidP="00F630B6">
      <w:pPr>
        <w:jc w:val="both"/>
        <w:rPr>
          <w:b/>
        </w:rPr>
      </w:pPr>
      <w:r w:rsidRPr="00B53CDF">
        <w:rPr>
          <w:b/>
        </w:rPr>
        <w:t>Krátke formy ľudovej slovesnosti  - 2 VH</w:t>
      </w:r>
    </w:p>
    <w:p w:rsidR="00F630B6" w:rsidRPr="00C85278" w:rsidRDefault="00F630B6" w:rsidP="00F630B6">
      <w:pPr>
        <w:spacing w:line="276" w:lineRule="auto"/>
        <w:jc w:val="both"/>
      </w:pPr>
      <w:r w:rsidRPr="00C85278">
        <w:t>Hádanky, príslovia – 1 VH</w:t>
      </w:r>
    </w:p>
    <w:p w:rsidR="00F630B6" w:rsidRPr="00C85278" w:rsidRDefault="00F630B6" w:rsidP="00F630B6">
      <w:pPr>
        <w:spacing w:line="276" w:lineRule="auto"/>
        <w:jc w:val="both"/>
      </w:pPr>
      <w:r w:rsidRPr="00C85278">
        <w:t xml:space="preserve">Porekadlá, pranostiky, </w:t>
      </w:r>
      <w:proofErr w:type="spellStart"/>
      <w:r w:rsidRPr="00C85278">
        <w:t>vyčítanky</w:t>
      </w:r>
      <w:proofErr w:type="spellEnd"/>
      <w:r w:rsidRPr="00C85278">
        <w:t xml:space="preserve"> – 1 VH</w:t>
      </w:r>
    </w:p>
    <w:p w:rsidR="00F630B6" w:rsidRPr="00B53CDF" w:rsidRDefault="00F630B6" w:rsidP="00F630B6">
      <w:pPr>
        <w:jc w:val="both"/>
        <w:rPr>
          <w:b/>
        </w:rPr>
      </w:pPr>
      <w:r w:rsidRPr="00B53CDF">
        <w:rPr>
          <w:b/>
        </w:rPr>
        <w:t xml:space="preserve">Rozprávky – 16 VH </w:t>
      </w:r>
    </w:p>
    <w:p w:rsidR="00F630B6" w:rsidRPr="00C85278" w:rsidRDefault="00F630B6" w:rsidP="00F630B6">
      <w:pPr>
        <w:spacing w:line="276" w:lineRule="auto"/>
        <w:jc w:val="both"/>
      </w:pPr>
      <w:r w:rsidRPr="00C85278">
        <w:t>Slovenské ľudové rozprávky – 6 VH</w:t>
      </w:r>
    </w:p>
    <w:p w:rsidR="00F630B6" w:rsidRPr="00C85278" w:rsidRDefault="00F630B6" w:rsidP="00F630B6">
      <w:pPr>
        <w:spacing w:line="276" w:lineRule="auto"/>
        <w:jc w:val="both"/>
      </w:pPr>
      <w:r w:rsidRPr="00C85278">
        <w:t>Ľudové  rozprávky iných národov s prvkami nonsensu – 4 VH</w:t>
      </w:r>
    </w:p>
    <w:p w:rsidR="00F630B6" w:rsidRDefault="00F630B6" w:rsidP="00F630B6">
      <w:pPr>
        <w:spacing w:line="276" w:lineRule="auto"/>
        <w:jc w:val="both"/>
      </w:pPr>
      <w:r w:rsidRPr="00C85278">
        <w:t>Autorské rozprávky – 6 VH</w:t>
      </w:r>
    </w:p>
    <w:p w:rsidR="0018153C" w:rsidRPr="0018153C" w:rsidRDefault="0018153C" w:rsidP="00F630B6">
      <w:pPr>
        <w:spacing w:line="276" w:lineRule="auto"/>
        <w:jc w:val="both"/>
        <w:rPr>
          <w:color w:val="00B050"/>
        </w:rPr>
      </w:pPr>
    </w:p>
    <w:p w:rsidR="00F630B6" w:rsidRPr="0018153C" w:rsidRDefault="00F630B6" w:rsidP="00F630B6">
      <w:pPr>
        <w:spacing w:line="360" w:lineRule="auto"/>
        <w:jc w:val="both"/>
        <w:rPr>
          <w:b/>
          <w:i/>
          <w:color w:val="00B050"/>
          <w:u w:val="single"/>
        </w:rPr>
      </w:pPr>
      <w:r w:rsidRPr="0018153C">
        <w:rPr>
          <w:b/>
          <w:i/>
          <w:color w:val="00B050"/>
          <w:u w:val="single"/>
        </w:rPr>
        <w:t>IV.  Dramatizácia rozprávky – 5 VH</w:t>
      </w:r>
    </w:p>
    <w:p w:rsidR="00F630B6" w:rsidRPr="000708A3" w:rsidRDefault="00F630B6" w:rsidP="00F630B6">
      <w:pPr>
        <w:spacing w:line="276" w:lineRule="auto"/>
        <w:jc w:val="both"/>
      </w:pPr>
      <w:r w:rsidRPr="000708A3">
        <w:t>Bábková rozprávka – 2 VH</w:t>
      </w:r>
    </w:p>
    <w:p w:rsidR="00F630B6" w:rsidRDefault="00F630B6" w:rsidP="00F630B6">
      <w:pPr>
        <w:spacing w:line="276" w:lineRule="auto"/>
        <w:jc w:val="both"/>
      </w:pPr>
      <w:r w:rsidRPr="000708A3">
        <w:t>Filmová a</w:t>
      </w:r>
      <w:r>
        <w:t> televízna rozprávka – 3 VH</w:t>
      </w:r>
    </w:p>
    <w:p w:rsidR="0018153C" w:rsidRPr="00FE012A" w:rsidRDefault="0018153C" w:rsidP="00F630B6">
      <w:pPr>
        <w:spacing w:line="276" w:lineRule="auto"/>
        <w:jc w:val="both"/>
      </w:pPr>
    </w:p>
    <w:p w:rsidR="00F630B6" w:rsidRPr="0018153C" w:rsidRDefault="00F630B6" w:rsidP="00F630B6">
      <w:pPr>
        <w:spacing w:line="360" w:lineRule="auto"/>
        <w:jc w:val="both"/>
        <w:rPr>
          <w:b/>
          <w:i/>
          <w:color w:val="00B050"/>
          <w:u w:val="single"/>
        </w:rPr>
      </w:pPr>
      <w:r w:rsidRPr="0018153C">
        <w:rPr>
          <w:b/>
          <w:i/>
          <w:color w:val="00B050"/>
          <w:u w:val="single"/>
        </w:rPr>
        <w:t>V.  Povesti – 9 VH</w:t>
      </w:r>
    </w:p>
    <w:p w:rsidR="00F630B6" w:rsidRPr="000708A3" w:rsidRDefault="00F630B6" w:rsidP="00F630B6">
      <w:pPr>
        <w:spacing w:line="276" w:lineRule="auto"/>
        <w:jc w:val="both"/>
      </w:pPr>
      <w:r w:rsidRPr="000708A3">
        <w:t>Historická povesť – 3 VH</w:t>
      </w:r>
    </w:p>
    <w:p w:rsidR="00F630B6" w:rsidRPr="000708A3" w:rsidRDefault="00F630B6" w:rsidP="00F630B6">
      <w:pPr>
        <w:spacing w:line="276" w:lineRule="auto"/>
        <w:jc w:val="both"/>
      </w:pPr>
      <w:r w:rsidRPr="000708A3">
        <w:t>Miestna povesť – 3 VH</w:t>
      </w:r>
    </w:p>
    <w:p w:rsidR="00F630B6" w:rsidRDefault="00F630B6" w:rsidP="00F630B6">
      <w:pPr>
        <w:spacing w:line="276" w:lineRule="auto"/>
        <w:jc w:val="both"/>
      </w:pPr>
      <w:r w:rsidRPr="000708A3">
        <w:t>Heraldická povesť – 3 VH</w:t>
      </w:r>
    </w:p>
    <w:p w:rsidR="0018153C" w:rsidRPr="000708A3" w:rsidRDefault="0018153C" w:rsidP="00F630B6">
      <w:pPr>
        <w:spacing w:line="276" w:lineRule="auto"/>
        <w:jc w:val="both"/>
      </w:pPr>
    </w:p>
    <w:p w:rsidR="0018153C" w:rsidRPr="0018153C" w:rsidRDefault="00F630B6" w:rsidP="00F630B6">
      <w:pPr>
        <w:spacing w:line="360" w:lineRule="auto"/>
        <w:jc w:val="both"/>
        <w:rPr>
          <w:b/>
          <w:i/>
          <w:color w:val="00B050"/>
          <w:u w:val="single"/>
        </w:rPr>
      </w:pPr>
      <w:r w:rsidRPr="0018153C">
        <w:rPr>
          <w:b/>
          <w:i/>
          <w:color w:val="00B050"/>
          <w:u w:val="single"/>
        </w:rPr>
        <w:t>VI.  Legendy – 4 VH</w:t>
      </w:r>
    </w:p>
    <w:p w:rsidR="00F630B6" w:rsidRPr="000708A3" w:rsidRDefault="00F630B6" w:rsidP="00F630B6">
      <w:pPr>
        <w:spacing w:line="276" w:lineRule="auto"/>
        <w:jc w:val="both"/>
      </w:pPr>
      <w:r w:rsidRPr="000708A3">
        <w:t>Pôvod legendy – 1 VH</w:t>
      </w:r>
    </w:p>
    <w:p w:rsidR="00F630B6" w:rsidRPr="000708A3" w:rsidRDefault="00F630B6" w:rsidP="00F630B6">
      <w:pPr>
        <w:spacing w:line="276" w:lineRule="auto"/>
        <w:jc w:val="both"/>
      </w:pPr>
      <w:r w:rsidRPr="000708A3">
        <w:t>Autorská legenda – 1 VH</w:t>
      </w:r>
    </w:p>
    <w:p w:rsidR="00F630B6" w:rsidRDefault="00F630B6" w:rsidP="00F630B6">
      <w:pPr>
        <w:spacing w:line="276" w:lineRule="auto"/>
        <w:jc w:val="both"/>
      </w:pPr>
      <w:r w:rsidRPr="000708A3">
        <w:t>Ľudová legenda – 2 VH</w:t>
      </w:r>
    </w:p>
    <w:p w:rsidR="0018153C" w:rsidRPr="00B53CDF" w:rsidRDefault="0018153C" w:rsidP="00F630B6">
      <w:pPr>
        <w:spacing w:line="276" w:lineRule="auto"/>
        <w:jc w:val="both"/>
      </w:pPr>
    </w:p>
    <w:p w:rsidR="00F630B6" w:rsidRPr="0018153C" w:rsidRDefault="00F630B6" w:rsidP="00F630B6">
      <w:pPr>
        <w:spacing w:line="360" w:lineRule="auto"/>
        <w:jc w:val="both"/>
        <w:rPr>
          <w:b/>
          <w:i/>
          <w:color w:val="00B050"/>
          <w:u w:val="single"/>
        </w:rPr>
      </w:pPr>
      <w:r w:rsidRPr="0018153C">
        <w:rPr>
          <w:b/>
          <w:i/>
          <w:color w:val="00B050"/>
          <w:u w:val="single"/>
        </w:rPr>
        <w:t>VII.  Komiks – 5 VH</w:t>
      </w:r>
    </w:p>
    <w:p w:rsidR="00F630B6" w:rsidRPr="000708A3" w:rsidRDefault="00F630B6" w:rsidP="00F630B6">
      <w:pPr>
        <w:spacing w:line="276" w:lineRule="auto"/>
        <w:jc w:val="both"/>
        <w:rPr>
          <w:b/>
          <w:u w:val="single"/>
        </w:rPr>
      </w:pPr>
      <w:r w:rsidRPr="000708A3">
        <w:t>Pôvod komiksu – 1 VH</w:t>
      </w:r>
    </w:p>
    <w:p w:rsidR="00F630B6" w:rsidRPr="000708A3" w:rsidRDefault="00F630B6" w:rsidP="00F630B6">
      <w:pPr>
        <w:spacing w:line="276" w:lineRule="auto"/>
        <w:jc w:val="both"/>
      </w:pPr>
      <w:r w:rsidRPr="000708A3">
        <w:t>Slovenskí autori komiksu – 3 VH</w:t>
      </w:r>
    </w:p>
    <w:p w:rsidR="00F630B6" w:rsidRDefault="00F630B6" w:rsidP="00F630B6">
      <w:pPr>
        <w:spacing w:line="276" w:lineRule="auto"/>
        <w:jc w:val="both"/>
      </w:pPr>
      <w:r w:rsidRPr="000708A3">
        <w:t xml:space="preserve">Komiksy </w:t>
      </w:r>
      <w:proofErr w:type="spellStart"/>
      <w:r w:rsidRPr="000708A3">
        <w:t>Walta</w:t>
      </w:r>
      <w:proofErr w:type="spellEnd"/>
      <w:r w:rsidRPr="000708A3">
        <w:t xml:space="preserve"> Disneyho – 1 VH</w:t>
      </w:r>
    </w:p>
    <w:p w:rsidR="0018153C" w:rsidRPr="0018153C" w:rsidRDefault="0018153C" w:rsidP="00F630B6">
      <w:pPr>
        <w:spacing w:line="276" w:lineRule="auto"/>
        <w:jc w:val="both"/>
        <w:rPr>
          <w:color w:val="00B050"/>
        </w:rPr>
      </w:pPr>
    </w:p>
    <w:p w:rsidR="00F630B6" w:rsidRPr="0018153C" w:rsidRDefault="00F630B6" w:rsidP="00F630B6">
      <w:pPr>
        <w:spacing w:line="360" w:lineRule="auto"/>
        <w:jc w:val="both"/>
        <w:rPr>
          <w:b/>
          <w:i/>
          <w:color w:val="00B050"/>
          <w:u w:val="single"/>
        </w:rPr>
      </w:pPr>
      <w:r w:rsidRPr="0018153C">
        <w:rPr>
          <w:b/>
          <w:i/>
          <w:color w:val="00B050"/>
          <w:u w:val="single"/>
        </w:rPr>
        <w:t>VIII.  Encyklopédie – 4 VH</w:t>
      </w:r>
    </w:p>
    <w:p w:rsidR="00F630B6" w:rsidRPr="000708A3" w:rsidRDefault="00F630B6" w:rsidP="00F630B6">
      <w:pPr>
        <w:spacing w:line="276" w:lineRule="auto"/>
        <w:jc w:val="both"/>
      </w:pPr>
      <w:r w:rsidRPr="000708A3">
        <w:t>Encyklopédia – charakteristika – 1 VH</w:t>
      </w:r>
    </w:p>
    <w:p w:rsidR="00F630B6" w:rsidRPr="000708A3" w:rsidRDefault="00F630B6" w:rsidP="00F630B6">
      <w:pPr>
        <w:spacing w:line="276" w:lineRule="auto"/>
        <w:jc w:val="both"/>
      </w:pPr>
      <w:r w:rsidRPr="000708A3">
        <w:t>Druhy encyklopédií – 2 VH</w:t>
      </w:r>
    </w:p>
    <w:p w:rsidR="00F630B6" w:rsidRDefault="00F630B6" w:rsidP="00F630B6">
      <w:pPr>
        <w:spacing w:line="276" w:lineRule="auto"/>
        <w:jc w:val="both"/>
      </w:pPr>
      <w:r w:rsidRPr="000708A3">
        <w:t>Encyklopédia na internete – 1 VH</w:t>
      </w:r>
    </w:p>
    <w:p w:rsidR="0018153C" w:rsidRDefault="0018153C" w:rsidP="00F630B6">
      <w:pPr>
        <w:spacing w:line="276" w:lineRule="auto"/>
        <w:jc w:val="both"/>
      </w:pPr>
    </w:p>
    <w:p w:rsidR="00F630B6" w:rsidRDefault="00F630B6" w:rsidP="00F630B6">
      <w:pPr>
        <w:spacing w:line="360" w:lineRule="auto"/>
        <w:jc w:val="both"/>
        <w:rPr>
          <w:b/>
        </w:rPr>
      </w:pPr>
      <w:r>
        <w:rPr>
          <w:b/>
        </w:rPr>
        <w:t>Použité prierezové témy:</w:t>
      </w:r>
    </w:p>
    <w:p w:rsidR="00F630B6" w:rsidRDefault="00F630B6" w:rsidP="0018153C">
      <w:pPr>
        <w:spacing w:line="276" w:lineRule="auto"/>
        <w:jc w:val="both"/>
      </w:pPr>
      <w:r w:rsidRPr="00D62DD2">
        <w:t>Environmentálna výchova, Mediálna výchova, Multikultúrna výchova, Výchova k manželstvu a rodičovstvu,</w:t>
      </w:r>
      <w:r>
        <w:t xml:space="preserve"> Osobnostný a sociálny rozvoj</w:t>
      </w:r>
      <w:r w:rsidRPr="00D62DD2">
        <w:t xml:space="preserve">.  </w:t>
      </w:r>
    </w:p>
    <w:p w:rsidR="009F20C1" w:rsidRDefault="009F20C1" w:rsidP="0018153C">
      <w:pPr>
        <w:spacing w:line="276" w:lineRule="auto"/>
        <w:jc w:val="both"/>
      </w:pPr>
    </w:p>
    <w:p w:rsidR="00F630B6" w:rsidRDefault="00F630B6" w:rsidP="0018153C">
      <w:pPr>
        <w:spacing w:line="276" w:lineRule="auto"/>
        <w:jc w:val="both"/>
      </w:pPr>
    </w:p>
    <w:p w:rsidR="009D12D5" w:rsidRDefault="009D12D5" w:rsidP="0018153C">
      <w:pPr>
        <w:spacing w:line="276" w:lineRule="auto"/>
        <w:jc w:val="both"/>
      </w:pPr>
    </w:p>
    <w:p w:rsidR="009D12D5" w:rsidRDefault="009D12D5" w:rsidP="0018153C">
      <w:pPr>
        <w:spacing w:line="276" w:lineRule="auto"/>
        <w:jc w:val="both"/>
      </w:pPr>
    </w:p>
    <w:p w:rsidR="009D12D5" w:rsidRDefault="009D12D5" w:rsidP="0018153C">
      <w:pPr>
        <w:spacing w:line="276" w:lineRule="auto"/>
        <w:jc w:val="both"/>
      </w:pPr>
    </w:p>
    <w:p w:rsidR="009D12D5" w:rsidRDefault="009D12D5" w:rsidP="0018153C">
      <w:pPr>
        <w:spacing w:line="276" w:lineRule="auto"/>
        <w:jc w:val="both"/>
      </w:pPr>
    </w:p>
    <w:p w:rsidR="009D12D5" w:rsidRDefault="009D12D5" w:rsidP="0018153C">
      <w:pPr>
        <w:spacing w:line="276" w:lineRule="auto"/>
        <w:jc w:val="both"/>
      </w:pPr>
    </w:p>
    <w:p w:rsidR="009D12D5" w:rsidRDefault="009D12D5" w:rsidP="0018153C">
      <w:pPr>
        <w:spacing w:line="276" w:lineRule="auto"/>
        <w:jc w:val="both"/>
      </w:pPr>
    </w:p>
    <w:p w:rsidR="009D12D5" w:rsidRDefault="009D12D5" w:rsidP="0018153C">
      <w:pPr>
        <w:spacing w:line="276" w:lineRule="auto"/>
        <w:jc w:val="both"/>
      </w:pPr>
    </w:p>
    <w:p w:rsidR="009D12D5" w:rsidRDefault="009D12D5" w:rsidP="0018153C">
      <w:pPr>
        <w:spacing w:line="276" w:lineRule="auto"/>
        <w:jc w:val="both"/>
      </w:pPr>
    </w:p>
    <w:p w:rsidR="009D12D5" w:rsidRDefault="009D12D5" w:rsidP="0018153C">
      <w:pPr>
        <w:spacing w:line="276" w:lineRule="auto"/>
        <w:jc w:val="both"/>
      </w:pPr>
    </w:p>
    <w:p w:rsidR="009D12D5" w:rsidRDefault="009D12D5" w:rsidP="0018153C">
      <w:pPr>
        <w:spacing w:line="276" w:lineRule="auto"/>
        <w:jc w:val="both"/>
      </w:pPr>
    </w:p>
    <w:p w:rsidR="00E259F5" w:rsidRDefault="00E259F5" w:rsidP="0018153C">
      <w:pPr>
        <w:spacing w:line="276" w:lineRule="auto"/>
        <w:jc w:val="both"/>
      </w:pPr>
    </w:p>
    <w:p w:rsidR="00812359" w:rsidRDefault="00812359" w:rsidP="00F630B6">
      <w:pPr>
        <w:autoSpaceDE w:val="0"/>
        <w:autoSpaceDN w:val="0"/>
        <w:adjustRightInd w:val="0"/>
        <w:spacing w:line="360" w:lineRule="auto"/>
        <w:jc w:val="both"/>
      </w:pPr>
    </w:p>
    <w:p w:rsidR="00F630B6" w:rsidRPr="00462202" w:rsidRDefault="00F630B6" w:rsidP="00F630B6">
      <w:pPr>
        <w:autoSpaceDE w:val="0"/>
        <w:autoSpaceDN w:val="0"/>
        <w:adjustRightInd w:val="0"/>
        <w:spacing w:line="360" w:lineRule="auto"/>
        <w:jc w:val="both"/>
        <w:rPr>
          <w:b/>
          <w:caps/>
          <w:sz w:val="28"/>
          <w:szCs w:val="28"/>
        </w:rPr>
      </w:pPr>
      <w:r>
        <w:rPr>
          <w:b/>
          <w:caps/>
          <w:sz w:val="28"/>
          <w:szCs w:val="28"/>
        </w:rPr>
        <w:lastRenderedPageBreak/>
        <w:t xml:space="preserve">Charakteristika </w:t>
      </w:r>
      <w:r w:rsidRPr="00462202">
        <w:rPr>
          <w:b/>
          <w:caps/>
          <w:sz w:val="28"/>
          <w:szCs w:val="28"/>
        </w:rPr>
        <w:t>predmetu anglický jazyk</w:t>
      </w:r>
    </w:p>
    <w:p w:rsidR="00F630B6" w:rsidRPr="00A8693B" w:rsidRDefault="00F630B6" w:rsidP="00F630B6">
      <w:pPr>
        <w:autoSpaceDE w:val="0"/>
        <w:autoSpaceDN w:val="0"/>
        <w:adjustRightInd w:val="0"/>
        <w:rPr>
          <w:rFonts w:eastAsiaTheme="minorHAnsi"/>
          <w:color w:val="000000"/>
          <w:lang w:eastAsia="en-US"/>
        </w:rPr>
      </w:pPr>
    </w:p>
    <w:p w:rsidR="00F630B6" w:rsidRPr="00462202" w:rsidRDefault="00F630B6" w:rsidP="00F630B6">
      <w:pPr>
        <w:autoSpaceDE w:val="0"/>
        <w:autoSpaceDN w:val="0"/>
        <w:adjustRightInd w:val="0"/>
        <w:spacing w:line="360" w:lineRule="auto"/>
        <w:ind w:firstLine="708"/>
        <w:jc w:val="both"/>
        <w:rPr>
          <w:rFonts w:eastAsiaTheme="minorHAnsi"/>
          <w:color w:val="000000"/>
          <w:lang w:eastAsia="en-US"/>
        </w:rPr>
      </w:pPr>
      <w:r w:rsidRPr="00462202">
        <w:rPr>
          <w:rFonts w:eastAsiaTheme="minorHAnsi"/>
          <w:color w:val="000000"/>
          <w:lang w:eastAsia="en-US"/>
        </w:rPr>
        <w:t>Vyučovací predmet anglický jazyk patrí medzi všeobecnovzdelávacie predmety a spoločne s vyučovacím predmetom slovenský jazyk a literatúra, resp. jazyk národnostnej menšiny a literatúra vytvára vzdelávaciu oblasť Jazyk a komunikácia.</w:t>
      </w:r>
    </w:p>
    <w:p w:rsidR="00F630B6" w:rsidRPr="00462202" w:rsidRDefault="00F630B6" w:rsidP="00F630B6">
      <w:pPr>
        <w:autoSpaceDE w:val="0"/>
        <w:autoSpaceDN w:val="0"/>
        <w:adjustRightInd w:val="0"/>
        <w:spacing w:line="360" w:lineRule="auto"/>
        <w:ind w:firstLine="708"/>
        <w:jc w:val="both"/>
        <w:rPr>
          <w:rFonts w:eastAsiaTheme="minorHAnsi"/>
          <w:color w:val="000000"/>
          <w:lang w:eastAsia="en-US"/>
        </w:rPr>
      </w:pPr>
      <w:r w:rsidRPr="00462202">
        <w:rPr>
          <w:rFonts w:eastAsiaTheme="minorHAnsi"/>
          <w:color w:val="000000"/>
          <w:lang w:eastAsia="en-US"/>
        </w:rPr>
        <w:t xml:space="preserve">Vzhľadom na široké využitie cudzích jazykov v súkromnej a profesijnej oblasti života, či už pri ďalšom štúdiu, cestovaní, spoznávaní kultúr aj v práci, sa dôraz pri vyučovaní cudzích jazykov kladie na praktické využitie osvojených kompetencií, efektívnu komunikáciu a činnostne zameraný prístup. Komunikácia v cudzích jazykoch je podľa Európskeho referenčného rámca (ES, 2007, s. 5) založená na schopnosti porozumieť, vyjadrovať myšlienky, pocity, fakty a názory ústnou a písomnou formou v primeranej škále spoločenských a kultúrnych súvislostí podľa želaní a potrieb jednotlivca. </w:t>
      </w:r>
    </w:p>
    <w:p w:rsidR="00F630B6" w:rsidRPr="00462202" w:rsidRDefault="00F630B6" w:rsidP="00F630B6">
      <w:pPr>
        <w:autoSpaceDE w:val="0"/>
        <w:autoSpaceDN w:val="0"/>
        <w:adjustRightInd w:val="0"/>
        <w:spacing w:line="360" w:lineRule="auto"/>
        <w:ind w:firstLine="708"/>
        <w:jc w:val="both"/>
        <w:rPr>
          <w:rFonts w:eastAsiaTheme="minorHAnsi"/>
          <w:color w:val="000000"/>
          <w:lang w:eastAsia="en-US"/>
        </w:rPr>
      </w:pPr>
      <w:r w:rsidRPr="00462202">
        <w:rPr>
          <w:rFonts w:eastAsiaTheme="minorHAnsi"/>
          <w:color w:val="000000"/>
          <w:lang w:eastAsia="en-US"/>
        </w:rPr>
        <w:t>Podľa Spoločného európskeho referenčného rámca pre jazyky (SERR) označenie úrovne A1 je používateľ základného jazyka. Komunikačnú úroveň A1 žiaci dosiahnu v prvom cudzom jazyku, t. j. v anglickom jazyku na konci 5. ročníka ZŠ. Charakteristika ovládania anglického jazyka na úrovni A1 podľa SERR je nasledujúca:</w:t>
      </w:r>
    </w:p>
    <w:p w:rsidR="00F630B6" w:rsidRPr="00462202" w:rsidRDefault="00F630B6" w:rsidP="00F630B6">
      <w:pPr>
        <w:autoSpaceDE w:val="0"/>
        <w:autoSpaceDN w:val="0"/>
        <w:adjustRightInd w:val="0"/>
        <w:spacing w:line="360" w:lineRule="auto"/>
        <w:ind w:firstLine="708"/>
        <w:jc w:val="both"/>
        <w:rPr>
          <w:rFonts w:eastAsiaTheme="minorHAnsi"/>
          <w:color w:val="000000"/>
          <w:lang w:eastAsia="en-US"/>
        </w:rPr>
      </w:pPr>
    </w:p>
    <w:tbl>
      <w:tblPr>
        <w:tblW w:w="0" w:type="auto"/>
        <w:tblBorders>
          <w:top w:val="nil"/>
          <w:left w:val="nil"/>
          <w:bottom w:val="nil"/>
          <w:right w:val="nil"/>
        </w:tblBorders>
        <w:tblLayout w:type="fixed"/>
        <w:tblLook w:val="0000" w:firstRow="0" w:lastRow="0" w:firstColumn="0" w:lastColumn="0" w:noHBand="0" w:noVBand="0"/>
      </w:tblPr>
      <w:tblGrid>
        <w:gridCol w:w="13916"/>
      </w:tblGrid>
      <w:tr w:rsidR="00F630B6" w:rsidRPr="00462202" w:rsidTr="00271BB1">
        <w:trPr>
          <w:trHeight w:val="647"/>
        </w:trPr>
        <w:tc>
          <w:tcPr>
            <w:tcW w:w="13916" w:type="dxa"/>
          </w:tcPr>
          <w:p w:rsidR="00F630B6" w:rsidRPr="00462202" w:rsidRDefault="00F630B6" w:rsidP="00271BB1">
            <w:pPr>
              <w:autoSpaceDE w:val="0"/>
              <w:autoSpaceDN w:val="0"/>
              <w:adjustRightInd w:val="0"/>
              <w:spacing w:line="360" w:lineRule="auto"/>
              <w:jc w:val="both"/>
            </w:pPr>
            <w:r w:rsidRPr="00462202">
              <w:t xml:space="preserve">Rozumie známym každodenným výrazom a najzákladnejším vetám, ktorých účelom je uspokojenie konkrétnych potrieb, a tieto výrazy a vety dokáže používať. Dokáže predstaviť seba aj iných a dokáže klásť a odpovedať na otázky o osobných údajoch, ako napríklad kde žije, o ľuďoch, ktorých pozná, a o veciach, ktoré vlastní. Dokáže sa dohovoriť jednoduchým spôsobom za predpokladu, že partner v komunikácii rozpráva pomaly a jasne a je pripravený mu pomôcť (SERR, 2013, s. 26). </w:t>
            </w:r>
          </w:p>
        </w:tc>
      </w:tr>
    </w:tbl>
    <w:p w:rsidR="009D12D5" w:rsidRDefault="009D12D5" w:rsidP="00F630B6">
      <w:pPr>
        <w:spacing w:line="360" w:lineRule="auto"/>
        <w:jc w:val="both"/>
      </w:pPr>
    </w:p>
    <w:p w:rsidR="00F630B6" w:rsidRPr="009F20C1" w:rsidRDefault="00F630B6" w:rsidP="00F630B6">
      <w:pPr>
        <w:spacing w:line="360" w:lineRule="auto"/>
        <w:jc w:val="both"/>
        <w:rPr>
          <w:b/>
        </w:rPr>
      </w:pPr>
      <w:r w:rsidRPr="00462202">
        <w:rPr>
          <w:b/>
        </w:rPr>
        <w:t>Ciele vyučovacieho predmetu</w:t>
      </w:r>
    </w:p>
    <w:p w:rsidR="00F630B6" w:rsidRDefault="00F630B6" w:rsidP="00F630B6">
      <w:pPr>
        <w:autoSpaceDE w:val="0"/>
        <w:autoSpaceDN w:val="0"/>
        <w:adjustRightInd w:val="0"/>
        <w:spacing w:line="360" w:lineRule="auto"/>
        <w:ind w:firstLine="708"/>
        <w:jc w:val="both"/>
        <w:rPr>
          <w:rFonts w:eastAsiaTheme="minorHAnsi"/>
          <w:color w:val="000000"/>
          <w:lang w:eastAsia="en-US"/>
        </w:rPr>
      </w:pPr>
      <w:r w:rsidRPr="00462202">
        <w:rPr>
          <w:rFonts w:eastAsiaTheme="minorHAnsi"/>
          <w:color w:val="000000"/>
          <w:lang w:eastAsia="en-US"/>
        </w:rPr>
        <w:t xml:space="preserve">Všeobecné ciele vyučovacieho predmetu anglický jazyk vychádzajú z modelu všeobecných kompetencií a komunikačných jazykových kompetencií, ako ich uvádza Spoločný európsky referenčný rámec pre jazyky (ŠPÚ, 2013). Pri formulácii cieľov vyučovacieho predmetu sa </w:t>
      </w:r>
      <w:r w:rsidRPr="00462202">
        <w:rPr>
          <w:rFonts w:eastAsiaTheme="minorHAnsi"/>
          <w:color w:val="000000"/>
          <w:lang w:eastAsia="en-US"/>
        </w:rPr>
        <w:lastRenderedPageBreak/>
        <w:t>zdôrazňuje činnostne zameraný prístup - na splnenie komunikačných úloh sa žiaci musia zapájať do komunikačných činností a ovládať komunikačné stratégie.</w:t>
      </w:r>
      <w:r>
        <w:rPr>
          <w:rFonts w:eastAsiaTheme="minorHAnsi"/>
          <w:color w:val="000000"/>
          <w:lang w:eastAsia="en-US"/>
        </w:rPr>
        <w:t xml:space="preserve"> </w:t>
      </w:r>
    </w:p>
    <w:p w:rsidR="00F630B6" w:rsidRDefault="00F630B6" w:rsidP="00F630B6">
      <w:pPr>
        <w:autoSpaceDE w:val="0"/>
        <w:autoSpaceDN w:val="0"/>
        <w:adjustRightInd w:val="0"/>
        <w:spacing w:line="360" w:lineRule="auto"/>
        <w:jc w:val="both"/>
        <w:rPr>
          <w:rFonts w:eastAsiaTheme="minorHAnsi"/>
          <w:color w:val="000000"/>
          <w:lang w:eastAsia="en-US"/>
        </w:rPr>
      </w:pPr>
    </w:p>
    <w:p w:rsidR="00F630B6" w:rsidRPr="00CC141E" w:rsidRDefault="00F630B6" w:rsidP="00F630B6">
      <w:pPr>
        <w:autoSpaceDE w:val="0"/>
        <w:autoSpaceDN w:val="0"/>
        <w:adjustRightInd w:val="0"/>
        <w:spacing w:line="360" w:lineRule="auto"/>
        <w:jc w:val="both"/>
        <w:rPr>
          <w:rFonts w:eastAsiaTheme="minorHAnsi"/>
          <w:color w:val="000000"/>
          <w:lang w:eastAsia="en-US"/>
        </w:rPr>
      </w:pPr>
      <w:r w:rsidRPr="00CC141E">
        <w:rPr>
          <w:rFonts w:eastAsiaTheme="minorHAnsi"/>
          <w:color w:val="000000"/>
          <w:lang w:eastAsia="en-US"/>
        </w:rPr>
        <w:t xml:space="preserve">Cieľom vyučovacieho predmetu anglický jazyk je umožniť žiakom: </w:t>
      </w:r>
    </w:p>
    <w:p w:rsidR="00F630B6" w:rsidRPr="00B56D33" w:rsidRDefault="00F630B6" w:rsidP="00A9760F">
      <w:pPr>
        <w:pStyle w:val="Odsekzoznamu"/>
        <w:numPr>
          <w:ilvl w:val="0"/>
          <w:numId w:val="2"/>
        </w:numPr>
        <w:autoSpaceDE w:val="0"/>
        <w:autoSpaceDN w:val="0"/>
        <w:adjustRightInd w:val="0"/>
        <w:spacing w:after="0" w:line="360" w:lineRule="auto"/>
        <w:jc w:val="both"/>
        <w:rPr>
          <w:rFonts w:ascii="Times New Roman" w:eastAsiaTheme="minorHAnsi" w:hAnsi="Times New Roman"/>
          <w:color w:val="000000"/>
          <w:sz w:val="24"/>
          <w:szCs w:val="24"/>
          <w:lang w:eastAsia="en-US"/>
        </w:rPr>
      </w:pPr>
      <w:r w:rsidRPr="00B56D33">
        <w:rPr>
          <w:rFonts w:ascii="Times New Roman" w:eastAsiaTheme="minorHAnsi" w:hAnsi="Times New Roman"/>
          <w:color w:val="000000"/>
          <w:sz w:val="24"/>
          <w:szCs w:val="24"/>
          <w:lang w:eastAsia="en-US"/>
        </w:rPr>
        <w:t xml:space="preserve">efektívne používať všeobecné kompetencie, ktoré nie sú charakteristické pre jazyk, ale sú nevyhnutné pre rôzne činnosti, vrátane jazykových činností, </w:t>
      </w:r>
    </w:p>
    <w:p w:rsidR="00F630B6" w:rsidRPr="00B56D33" w:rsidRDefault="00F630B6" w:rsidP="00A9760F">
      <w:pPr>
        <w:pStyle w:val="Odsekzoznamu"/>
        <w:numPr>
          <w:ilvl w:val="0"/>
          <w:numId w:val="2"/>
        </w:numPr>
        <w:autoSpaceDE w:val="0"/>
        <w:autoSpaceDN w:val="0"/>
        <w:adjustRightInd w:val="0"/>
        <w:spacing w:after="0" w:line="360" w:lineRule="auto"/>
        <w:jc w:val="both"/>
        <w:rPr>
          <w:rFonts w:ascii="Times New Roman" w:eastAsiaTheme="minorHAnsi" w:hAnsi="Times New Roman"/>
          <w:color w:val="000000"/>
          <w:sz w:val="24"/>
          <w:szCs w:val="24"/>
          <w:lang w:eastAsia="en-US"/>
        </w:rPr>
      </w:pPr>
      <w:r w:rsidRPr="00B56D33">
        <w:rPr>
          <w:rFonts w:ascii="Times New Roman" w:eastAsiaTheme="minorHAnsi" w:hAnsi="Times New Roman"/>
          <w:color w:val="000000"/>
          <w:sz w:val="24"/>
          <w:szCs w:val="24"/>
          <w:lang w:eastAsia="en-US"/>
        </w:rPr>
        <w:t>využívať komunikačné jazykové kompetencie, aby sa komunikačný zámer realizoval vymedzeným spôsobom,</w:t>
      </w:r>
    </w:p>
    <w:p w:rsidR="00F630B6" w:rsidRPr="00B56D33" w:rsidRDefault="00F630B6" w:rsidP="00A9760F">
      <w:pPr>
        <w:pStyle w:val="Odsekzoznamu"/>
        <w:numPr>
          <w:ilvl w:val="0"/>
          <w:numId w:val="2"/>
        </w:numPr>
        <w:autoSpaceDE w:val="0"/>
        <w:autoSpaceDN w:val="0"/>
        <w:adjustRightInd w:val="0"/>
        <w:spacing w:after="0" w:line="360" w:lineRule="auto"/>
        <w:jc w:val="both"/>
        <w:rPr>
          <w:rFonts w:ascii="Times New Roman" w:eastAsiaTheme="minorHAnsi" w:hAnsi="Times New Roman"/>
          <w:color w:val="000000"/>
          <w:sz w:val="24"/>
          <w:szCs w:val="24"/>
          <w:lang w:eastAsia="en-US"/>
        </w:rPr>
      </w:pPr>
      <w:r w:rsidRPr="00B56D33">
        <w:rPr>
          <w:rFonts w:ascii="Times New Roman" w:eastAsiaTheme="minorHAnsi" w:hAnsi="Times New Roman"/>
          <w:color w:val="000000"/>
          <w:sz w:val="24"/>
          <w:szCs w:val="24"/>
          <w:lang w:eastAsia="en-US"/>
        </w:rPr>
        <w:t xml:space="preserve">v receptívnych jazykových činnostiach a stratégiách (počúvanie s porozumením, čítanie s porozumením) spracovať hovorený alebo napísaný text ako poslucháč alebo čitateľ, </w:t>
      </w:r>
    </w:p>
    <w:p w:rsidR="00F630B6" w:rsidRPr="00B56D33" w:rsidRDefault="00F630B6" w:rsidP="00A9760F">
      <w:pPr>
        <w:pStyle w:val="Odsekzoznamu"/>
        <w:numPr>
          <w:ilvl w:val="0"/>
          <w:numId w:val="2"/>
        </w:numPr>
        <w:autoSpaceDE w:val="0"/>
        <w:autoSpaceDN w:val="0"/>
        <w:adjustRightInd w:val="0"/>
        <w:spacing w:after="0" w:line="360" w:lineRule="auto"/>
        <w:jc w:val="both"/>
        <w:rPr>
          <w:rFonts w:ascii="Times New Roman" w:eastAsiaTheme="minorHAnsi" w:hAnsi="Times New Roman"/>
          <w:color w:val="000000"/>
          <w:sz w:val="24"/>
          <w:szCs w:val="24"/>
          <w:lang w:eastAsia="en-US"/>
        </w:rPr>
      </w:pPr>
      <w:r w:rsidRPr="00B56D33">
        <w:rPr>
          <w:rFonts w:ascii="Times New Roman" w:eastAsiaTheme="minorHAnsi" w:hAnsi="Times New Roman"/>
          <w:color w:val="000000"/>
          <w:sz w:val="24"/>
          <w:szCs w:val="24"/>
          <w:lang w:eastAsia="en-US"/>
        </w:rPr>
        <w:t xml:space="preserve">v produktívnych a interaktívnych jazykových činnostiach a stratégiách (ústny prejav, písomný prejav) vytvoriť ústny alebo písomný text, </w:t>
      </w:r>
    </w:p>
    <w:p w:rsidR="00F630B6" w:rsidRPr="00B56D33" w:rsidRDefault="00F630B6" w:rsidP="00A9760F">
      <w:pPr>
        <w:pStyle w:val="Odsekzoznamu"/>
        <w:numPr>
          <w:ilvl w:val="0"/>
          <w:numId w:val="2"/>
        </w:numPr>
        <w:autoSpaceDE w:val="0"/>
        <w:autoSpaceDN w:val="0"/>
        <w:adjustRightInd w:val="0"/>
        <w:spacing w:after="0" w:line="360" w:lineRule="auto"/>
        <w:jc w:val="both"/>
        <w:rPr>
          <w:rFonts w:ascii="Times New Roman" w:hAnsi="Times New Roman"/>
          <w:sz w:val="24"/>
          <w:szCs w:val="24"/>
        </w:rPr>
      </w:pPr>
      <w:r w:rsidRPr="00B56D33">
        <w:rPr>
          <w:rFonts w:ascii="Times New Roman" w:eastAsiaTheme="minorHAnsi" w:hAnsi="Times New Roman"/>
          <w:color w:val="000000"/>
          <w:sz w:val="24"/>
          <w:szCs w:val="24"/>
          <w:lang w:eastAsia="en-US"/>
        </w:rPr>
        <w:t xml:space="preserve">používať hovorené a písané texty v komunikačných situáciách na konkrétne funkčné ciele. </w:t>
      </w:r>
      <w:r w:rsidRPr="00B56D33">
        <w:rPr>
          <w:rFonts w:ascii="Times New Roman" w:hAnsi="Times New Roman"/>
          <w:color w:val="000000"/>
          <w:sz w:val="24"/>
          <w:szCs w:val="24"/>
        </w:rPr>
        <w:t xml:space="preserve"> </w:t>
      </w:r>
    </w:p>
    <w:p w:rsidR="00F630B6" w:rsidRPr="00B56D33" w:rsidRDefault="00F630B6" w:rsidP="00F630B6">
      <w:pPr>
        <w:pStyle w:val="Odsekzoznamu"/>
        <w:autoSpaceDE w:val="0"/>
        <w:autoSpaceDN w:val="0"/>
        <w:adjustRightInd w:val="0"/>
        <w:spacing w:line="360" w:lineRule="auto"/>
        <w:jc w:val="both"/>
        <w:rPr>
          <w:rFonts w:ascii="Times New Roman" w:hAnsi="Times New Roman"/>
          <w:sz w:val="24"/>
          <w:szCs w:val="24"/>
        </w:rPr>
      </w:pPr>
    </w:p>
    <w:p w:rsidR="00F630B6" w:rsidRDefault="00F630B6" w:rsidP="00F630B6">
      <w:pPr>
        <w:pStyle w:val="Odsekzoznamu"/>
        <w:autoSpaceDE w:val="0"/>
        <w:autoSpaceDN w:val="0"/>
        <w:adjustRightInd w:val="0"/>
        <w:spacing w:line="360" w:lineRule="auto"/>
        <w:jc w:val="both"/>
      </w:pPr>
    </w:p>
    <w:p w:rsidR="00F630B6" w:rsidRDefault="00F630B6" w:rsidP="00F630B6">
      <w:pPr>
        <w:pStyle w:val="Odsekzoznamu"/>
        <w:autoSpaceDE w:val="0"/>
        <w:autoSpaceDN w:val="0"/>
        <w:adjustRightInd w:val="0"/>
        <w:spacing w:line="360" w:lineRule="auto"/>
        <w:jc w:val="both"/>
      </w:pPr>
    </w:p>
    <w:p w:rsidR="00F630B6" w:rsidRDefault="00F630B6" w:rsidP="00F630B6">
      <w:pPr>
        <w:pStyle w:val="Odsekzoznamu"/>
        <w:autoSpaceDE w:val="0"/>
        <w:autoSpaceDN w:val="0"/>
        <w:adjustRightInd w:val="0"/>
        <w:spacing w:line="360" w:lineRule="auto"/>
        <w:jc w:val="both"/>
      </w:pPr>
    </w:p>
    <w:p w:rsidR="009F20C1" w:rsidRDefault="009F20C1" w:rsidP="00F630B6">
      <w:pPr>
        <w:pStyle w:val="Odsekzoznamu"/>
        <w:autoSpaceDE w:val="0"/>
        <w:autoSpaceDN w:val="0"/>
        <w:adjustRightInd w:val="0"/>
        <w:spacing w:line="360" w:lineRule="auto"/>
        <w:jc w:val="both"/>
      </w:pPr>
    </w:p>
    <w:p w:rsidR="009D12D5" w:rsidRDefault="009D12D5" w:rsidP="00F630B6">
      <w:pPr>
        <w:pStyle w:val="Odsekzoznamu"/>
        <w:autoSpaceDE w:val="0"/>
        <w:autoSpaceDN w:val="0"/>
        <w:adjustRightInd w:val="0"/>
        <w:spacing w:line="360" w:lineRule="auto"/>
        <w:jc w:val="both"/>
      </w:pPr>
    </w:p>
    <w:p w:rsidR="009D12D5" w:rsidRDefault="009D12D5" w:rsidP="00F630B6">
      <w:pPr>
        <w:pStyle w:val="Odsekzoznamu"/>
        <w:autoSpaceDE w:val="0"/>
        <w:autoSpaceDN w:val="0"/>
        <w:adjustRightInd w:val="0"/>
        <w:spacing w:line="360" w:lineRule="auto"/>
        <w:jc w:val="both"/>
      </w:pPr>
    </w:p>
    <w:p w:rsidR="009D12D5" w:rsidRDefault="009D12D5" w:rsidP="00F630B6">
      <w:pPr>
        <w:pStyle w:val="Odsekzoznamu"/>
        <w:autoSpaceDE w:val="0"/>
        <w:autoSpaceDN w:val="0"/>
        <w:adjustRightInd w:val="0"/>
        <w:spacing w:line="360" w:lineRule="auto"/>
        <w:jc w:val="both"/>
      </w:pPr>
    </w:p>
    <w:p w:rsidR="00812359" w:rsidRDefault="00812359" w:rsidP="00F630B6">
      <w:pPr>
        <w:spacing w:line="360" w:lineRule="auto"/>
        <w:jc w:val="both"/>
        <w:rPr>
          <w:rFonts w:ascii="Calibri" w:eastAsia="Times New Roman" w:hAnsi="Calibri"/>
          <w:sz w:val="22"/>
          <w:szCs w:val="22"/>
        </w:rPr>
      </w:pPr>
    </w:p>
    <w:p w:rsidR="00E259F5" w:rsidRDefault="00E259F5" w:rsidP="00812359">
      <w:pPr>
        <w:spacing w:line="360" w:lineRule="auto"/>
        <w:jc w:val="both"/>
      </w:pPr>
    </w:p>
    <w:p w:rsidR="00812359" w:rsidRPr="00C41628" w:rsidRDefault="00812359" w:rsidP="00812359">
      <w:pPr>
        <w:spacing w:line="360" w:lineRule="auto"/>
        <w:jc w:val="both"/>
        <w:rPr>
          <w:rFonts w:eastAsiaTheme="minorHAnsi"/>
          <w:b/>
          <w:sz w:val="32"/>
          <w:szCs w:val="32"/>
          <w:lang w:eastAsia="en-US"/>
        </w:rPr>
      </w:pPr>
      <w:r w:rsidRPr="00C41628">
        <w:rPr>
          <w:rFonts w:eastAsiaTheme="minorHAnsi"/>
          <w:b/>
          <w:sz w:val="32"/>
          <w:szCs w:val="32"/>
          <w:lang w:eastAsia="en-US"/>
        </w:rPr>
        <w:lastRenderedPageBreak/>
        <w:t>Učebné osnovy -  anglický jazyk 5. ročník ZŠ</w:t>
      </w:r>
    </w:p>
    <w:p w:rsidR="00812359" w:rsidRPr="00C41628" w:rsidRDefault="00812359" w:rsidP="00812359">
      <w:pPr>
        <w:spacing w:line="360" w:lineRule="auto"/>
        <w:jc w:val="both"/>
        <w:rPr>
          <w:rFonts w:eastAsiaTheme="minorHAnsi"/>
          <w:b/>
          <w:lang w:eastAsia="en-US"/>
        </w:rPr>
      </w:pPr>
      <w:r w:rsidRPr="00C41628">
        <w:rPr>
          <w:rFonts w:eastAsiaTheme="minorHAnsi"/>
          <w:b/>
          <w:u w:val="single"/>
          <w:lang w:eastAsia="en-US"/>
        </w:rPr>
        <w:t>Výchovno-vzdelávacie ciele a obsah vzdelávania</w:t>
      </w:r>
      <w:r w:rsidRPr="00C41628">
        <w:rPr>
          <w:rFonts w:eastAsiaTheme="minorHAnsi"/>
          <w:b/>
          <w:lang w:eastAsia="en-US"/>
        </w:rPr>
        <w:t>:</w:t>
      </w:r>
    </w:p>
    <w:p w:rsidR="00812359" w:rsidRPr="00C41628" w:rsidRDefault="00812359" w:rsidP="00812359">
      <w:pPr>
        <w:autoSpaceDE w:val="0"/>
        <w:autoSpaceDN w:val="0"/>
        <w:adjustRightInd w:val="0"/>
        <w:spacing w:line="360" w:lineRule="auto"/>
        <w:jc w:val="both"/>
        <w:rPr>
          <w:rFonts w:eastAsiaTheme="minorHAnsi"/>
          <w:color w:val="000000"/>
          <w:lang w:eastAsia="en-US"/>
        </w:rPr>
      </w:pPr>
      <w:r w:rsidRPr="00C41628">
        <w:rPr>
          <w:rFonts w:eastAsiaTheme="minorHAnsi"/>
          <w:color w:val="000000"/>
          <w:lang w:eastAsia="en-US"/>
        </w:rPr>
        <w:t xml:space="preserve">sú v súlade s cieľmi a obsahovým a výkonovým štandardom vzdelávacieho štandardu pre vyučovací predmet anglický jazyk, schváleného ako súčasť ŠVP pre druhý stupeň základnej školy pod číslom 2015-5129/5980:2-10A0. </w:t>
      </w:r>
    </w:p>
    <w:p w:rsidR="00812359" w:rsidRPr="00C41628" w:rsidRDefault="00812359" w:rsidP="00812359">
      <w:pPr>
        <w:autoSpaceDE w:val="0"/>
        <w:autoSpaceDN w:val="0"/>
        <w:adjustRightInd w:val="0"/>
        <w:spacing w:line="360" w:lineRule="auto"/>
        <w:jc w:val="both"/>
        <w:rPr>
          <w:rFonts w:eastAsiaTheme="minorHAnsi"/>
          <w:color w:val="000000"/>
          <w:lang w:eastAsia="en-US"/>
        </w:rPr>
      </w:pPr>
      <w:r w:rsidRPr="00C41628">
        <w:rPr>
          <w:rFonts w:eastAsiaTheme="minorHAnsi"/>
          <w:color w:val="000000"/>
          <w:lang w:eastAsia="en-US"/>
        </w:rPr>
        <w:t>Doplnené sú výkony vzdelávacieho štandar</w:t>
      </w:r>
      <w:r>
        <w:rPr>
          <w:rFonts w:eastAsiaTheme="minorHAnsi"/>
          <w:color w:val="000000"/>
          <w:lang w:eastAsia="en-US"/>
        </w:rPr>
        <w:t xml:space="preserve">du, ktoré menia svoju kvalitu. </w:t>
      </w:r>
    </w:p>
    <w:p w:rsidR="00812359" w:rsidRPr="00C41628" w:rsidRDefault="00812359" w:rsidP="00812359">
      <w:pPr>
        <w:spacing w:line="360" w:lineRule="auto"/>
        <w:jc w:val="both"/>
        <w:rPr>
          <w:rFonts w:eastAsiaTheme="minorHAnsi"/>
          <w:b/>
          <w:lang w:eastAsia="en-US"/>
        </w:rPr>
      </w:pPr>
      <w:r w:rsidRPr="00C41628">
        <w:rPr>
          <w:rFonts w:eastAsiaTheme="minorHAnsi"/>
          <w:b/>
          <w:u w:val="single"/>
          <w:lang w:eastAsia="en-US"/>
        </w:rPr>
        <w:t>Rozsah vyučovania predmetu</w:t>
      </w:r>
      <w:r w:rsidRPr="00C41628">
        <w:rPr>
          <w:rFonts w:eastAsiaTheme="minorHAnsi"/>
          <w:b/>
          <w:lang w:eastAsia="en-US"/>
        </w:rPr>
        <w:t>:</w:t>
      </w:r>
    </w:p>
    <w:p w:rsidR="00812359" w:rsidRPr="00C41628" w:rsidRDefault="00812359" w:rsidP="00812359">
      <w:pPr>
        <w:spacing w:line="360" w:lineRule="auto"/>
        <w:jc w:val="both"/>
        <w:rPr>
          <w:rFonts w:eastAsiaTheme="minorHAnsi"/>
          <w:lang w:eastAsia="en-US"/>
        </w:rPr>
      </w:pPr>
      <w:r>
        <w:rPr>
          <w:rFonts w:eastAsiaTheme="minorHAnsi"/>
          <w:lang w:eastAsia="en-US"/>
        </w:rPr>
        <w:t>3</w:t>
      </w:r>
      <w:r w:rsidRPr="00C41628">
        <w:rPr>
          <w:rFonts w:eastAsiaTheme="minorHAnsi"/>
          <w:lang w:eastAsia="en-US"/>
        </w:rPr>
        <w:t xml:space="preserve"> vyučovacie hodiny týždenne -  </w:t>
      </w:r>
      <w:r>
        <w:rPr>
          <w:rFonts w:eastAsiaTheme="minorHAnsi"/>
          <w:lang w:eastAsia="en-US"/>
        </w:rPr>
        <w:t>99</w:t>
      </w:r>
      <w:r w:rsidRPr="00C41628">
        <w:rPr>
          <w:rFonts w:eastAsiaTheme="minorHAnsi"/>
          <w:lang w:eastAsia="en-US"/>
        </w:rPr>
        <w:t xml:space="preserve"> vyučovacích hodín (VH) za školský rok </w:t>
      </w:r>
    </w:p>
    <w:p w:rsidR="00812359" w:rsidRPr="00C41628" w:rsidRDefault="00812359" w:rsidP="00812359">
      <w:pPr>
        <w:spacing w:line="276" w:lineRule="auto"/>
        <w:jc w:val="both"/>
        <w:rPr>
          <w:rFonts w:eastAsiaTheme="minorHAnsi"/>
          <w:lang w:eastAsia="en-US"/>
        </w:rPr>
      </w:pPr>
    </w:p>
    <w:p w:rsidR="00812359" w:rsidRPr="009D12D5" w:rsidRDefault="00812359" w:rsidP="00812359">
      <w:pPr>
        <w:spacing w:line="276" w:lineRule="auto"/>
        <w:rPr>
          <w:b/>
          <w:i/>
          <w:color w:val="00B050"/>
          <w:u w:val="single"/>
        </w:rPr>
      </w:pPr>
      <w:r w:rsidRPr="009D12D5">
        <w:rPr>
          <w:b/>
          <w:i/>
          <w:color w:val="00B050"/>
          <w:u w:val="single"/>
        </w:rPr>
        <w:t xml:space="preserve">Rodina a spoločnosť/Úvod – </w:t>
      </w:r>
      <w:r>
        <w:rPr>
          <w:b/>
          <w:i/>
          <w:color w:val="00B050"/>
          <w:u w:val="single"/>
        </w:rPr>
        <w:t>7</w:t>
      </w:r>
      <w:r w:rsidRPr="009D12D5">
        <w:rPr>
          <w:b/>
          <w:i/>
          <w:color w:val="00B050"/>
          <w:u w:val="single"/>
        </w:rPr>
        <w:t xml:space="preserve"> VH</w:t>
      </w:r>
    </w:p>
    <w:p w:rsidR="00812359" w:rsidRPr="00C41628" w:rsidRDefault="00812359" w:rsidP="00812359">
      <w:pPr>
        <w:spacing w:line="276" w:lineRule="auto"/>
      </w:pPr>
      <w:r w:rsidRPr="00C41628">
        <w:t>Oboznámenie sa s učebnicou – 1VH</w:t>
      </w:r>
    </w:p>
    <w:p w:rsidR="00812359" w:rsidRPr="00C41628" w:rsidRDefault="00812359" w:rsidP="00812359">
      <w:pPr>
        <w:spacing w:line="276" w:lineRule="auto"/>
      </w:pPr>
      <w:r w:rsidRPr="00C41628">
        <w:t xml:space="preserve">Opakovanie učiva 4. ročníka – 4VH </w:t>
      </w:r>
    </w:p>
    <w:p w:rsidR="00812359" w:rsidRPr="00C41628" w:rsidRDefault="00812359" w:rsidP="00812359">
      <w:pPr>
        <w:spacing w:line="276" w:lineRule="auto"/>
      </w:pPr>
      <w:r w:rsidRPr="00C41628">
        <w:t xml:space="preserve">V športovom centre. Čo robíš? – </w:t>
      </w:r>
      <w:r>
        <w:t>1</w:t>
      </w:r>
      <w:r w:rsidRPr="00C41628">
        <w:t>VH</w:t>
      </w:r>
    </w:p>
    <w:p w:rsidR="00812359" w:rsidRDefault="00812359" w:rsidP="00812359">
      <w:pPr>
        <w:spacing w:line="276" w:lineRule="auto"/>
      </w:pPr>
      <w:r w:rsidRPr="00C41628">
        <w:t xml:space="preserve">Na ulici. Čo máš? – </w:t>
      </w:r>
      <w:r>
        <w:t>1</w:t>
      </w:r>
      <w:r w:rsidRPr="00C41628">
        <w:t>VH</w:t>
      </w:r>
    </w:p>
    <w:p w:rsidR="00812359" w:rsidRPr="00C41628" w:rsidRDefault="00812359" w:rsidP="00812359">
      <w:pPr>
        <w:spacing w:line="276" w:lineRule="auto"/>
      </w:pPr>
    </w:p>
    <w:p w:rsidR="00812359" w:rsidRPr="009D12D5" w:rsidRDefault="00812359" w:rsidP="00812359">
      <w:pPr>
        <w:spacing w:line="360" w:lineRule="auto"/>
        <w:rPr>
          <w:b/>
          <w:i/>
          <w:color w:val="00B050"/>
          <w:u w:val="single"/>
        </w:rPr>
      </w:pPr>
      <w:r w:rsidRPr="009D12D5">
        <w:rPr>
          <w:b/>
          <w:i/>
          <w:color w:val="00B050"/>
          <w:u w:val="single"/>
        </w:rPr>
        <w:t>Multikultúrna spoločnosť/Môj život -  1</w:t>
      </w:r>
      <w:r>
        <w:rPr>
          <w:b/>
          <w:i/>
          <w:color w:val="00B050"/>
          <w:u w:val="single"/>
        </w:rPr>
        <w:t>8</w:t>
      </w:r>
      <w:r w:rsidRPr="009D12D5">
        <w:rPr>
          <w:b/>
          <w:i/>
          <w:color w:val="00B050"/>
          <w:u w:val="single"/>
        </w:rPr>
        <w:t xml:space="preserve"> VH</w:t>
      </w:r>
    </w:p>
    <w:p w:rsidR="00812359" w:rsidRPr="00C41628" w:rsidRDefault="00812359" w:rsidP="00812359">
      <w:pPr>
        <w:spacing w:line="276" w:lineRule="auto"/>
      </w:pPr>
      <w:r w:rsidRPr="00C41628">
        <w:t>Prítomný jednod</w:t>
      </w:r>
      <w:r>
        <w:t>u</w:t>
      </w:r>
      <w:r w:rsidRPr="00C41628">
        <w:t xml:space="preserve">chý čas – </w:t>
      </w:r>
      <w:r>
        <w:t>4</w:t>
      </w:r>
      <w:r w:rsidRPr="00C41628">
        <w:t>VH</w:t>
      </w:r>
    </w:p>
    <w:p w:rsidR="00812359" w:rsidRPr="00C41628" w:rsidRDefault="00812359" w:rsidP="00812359">
      <w:pPr>
        <w:spacing w:line="276" w:lineRule="auto"/>
      </w:pPr>
      <w:r w:rsidRPr="00C41628">
        <w:t xml:space="preserve">Radové číslovky – </w:t>
      </w:r>
      <w:r>
        <w:t>3</w:t>
      </w:r>
      <w:r w:rsidRPr="00C41628">
        <w:t xml:space="preserve">VH   </w:t>
      </w:r>
    </w:p>
    <w:p w:rsidR="00812359" w:rsidRDefault="00812359" w:rsidP="00812359">
      <w:pPr>
        <w:spacing w:line="276" w:lineRule="auto"/>
      </w:pPr>
      <w:r w:rsidRPr="00C41628">
        <w:t>Otázky – áno, nie – 3VH</w:t>
      </w:r>
      <w:r>
        <w:t xml:space="preserve"> </w:t>
      </w:r>
    </w:p>
    <w:p w:rsidR="00812359" w:rsidRPr="00C41628" w:rsidRDefault="00812359" w:rsidP="00812359">
      <w:pPr>
        <w:spacing w:line="276" w:lineRule="auto"/>
      </w:pPr>
      <w:r w:rsidRPr="00C41628">
        <w:t xml:space="preserve">Frekvenčné príslovky – </w:t>
      </w:r>
      <w:r>
        <w:t>2</w:t>
      </w:r>
      <w:r w:rsidRPr="00C41628">
        <w:t>VH</w:t>
      </w:r>
    </w:p>
    <w:p w:rsidR="00812359" w:rsidRPr="00C41628" w:rsidRDefault="00812359" w:rsidP="00812359">
      <w:pPr>
        <w:spacing w:line="276" w:lineRule="auto"/>
      </w:pPr>
      <w:r w:rsidRPr="00C41628">
        <w:t>Sviatky -1VH</w:t>
      </w:r>
    </w:p>
    <w:p w:rsidR="00812359" w:rsidRPr="00C41628" w:rsidRDefault="00812359" w:rsidP="00812359">
      <w:pPr>
        <w:spacing w:line="276" w:lineRule="auto"/>
      </w:pPr>
      <w:r w:rsidRPr="00C41628">
        <w:t>Čas – 1VH</w:t>
      </w:r>
    </w:p>
    <w:p w:rsidR="00812359" w:rsidRPr="00C41628" w:rsidRDefault="00812359" w:rsidP="00812359">
      <w:pPr>
        <w:spacing w:line="276" w:lineRule="auto"/>
      </w:pPr>
      <w:r w:rsidRPr="00C41628">
        <w:t>Opakovanie – 2VH</w:t>
      </w:r>
    </w:p>
    <w:p w:rsidR="00812359" w:rsidRDefault="00812359" w:rsidP="00812359">
      <w:pPr>
        <w:spacing w:line="276" w:lineRule="auto"/>
      </w:pPr>
      <w:r w:rsidRPr="00C41628">
        <w:t>Môj projekt – Aký je môj typický týždeň. 2VH</w:t>
      </w:r>
    </w:p>
    <w:p w:rsidR="00812359" w:rsidRDefault="00812359" w:rsidP="00812359">
      <w:pPr>
        <w:spacing w:line="276" w:lineRule="auto"/>
      </w:pPr>
    </w:p>
    <w:p w:rsidR="00E259F5" w:rsidRPr="00C41628" w:rsidRDefault="00E259F5" w:rsidP="00812359">
      <w:pPr>
        <w:spacing w:line="276" w:lineRule="auto"/>
      </w:pPr>
    </w:p>
    <w:p w:rsidR="00812359" w:rsidRPr="009D12D5" w:rsidRDefault="00812359" w:rsidP="00812359">
      <w:pPr>
        <w:spacing w:line="360" w:lineRule="auto"/>
        <w:rPr>
          <w:b/>
          <w:i/>
          <w:color w:val="00B050"/>
          <w:u w:val="single"/>
        </w:rPr>
      </w:pPr>
      <w:r w:rsidRPr="009D12D5">
        <w:rPr>
          <w:b/>
          <w:i/>
          <w:color w:val="00B050"/>
          <w:u w:val="single"/>
        </w:rPr>
        <w:lastRenderedPageBreak/>
        <w:t xml:space="preserve">Človek a príroda/Zvieratá -  </w:t>
      </w:r>
      <w:r>
        <w:rPr>
          <w:b/>
          <w:i/>
          <w:color w:val="00B050"/>
          <w:u w:val="single"/>
        </w:rPr>
        <w:t>16</w:t>
      </w:r>
      <w:r w:rsidRPr="009D12D5">
        <w:rPr>
          <w:b/>
          <w:i/>
          <w:color w:val="00B050"/>
          <w:u w:val="single"/>
        </w:rPr>
        <w:t xml:space="preserve"> VH</w:t>
      </w:r>
    </w:p>
    <w:p w:rsidR="00812359" w:rsidRPr="00C41628" w:rsidRDefault="00812359" w:rsidP="00812359">
      <w:pPr>
        <w:spacing w:line="276" w:lineRule="auto"/>
      </w:pPr>
      <w:r w:rsidRPr="00C41628">
        <w:t xml:space="preserve">Prítomný </w:t>
      </w:r>
      <w:proofErr w:type="spellStart"/>
      <w:r w:rsidRPr="00C41628">
        <w:t>priebehový</w:t>
      </w:r>
      <w:proofErr w:type="spellEnd"/>
      <w:r w:rsidRPr="00C41628">
        <w:t xml:space="preserve"> čas. – </w:t>
      </w:r>
      <w:r>
        <w:t>3</w:t>
      </w:r>
      <w:r w:rsidRPr="00C41628">
        <w:t>VH</w:t>
      </w:r>
    </w:p>
    <w:p w:rsidR="00812359" w:rsidRPr="00C41628" w:rsidRDefault="00812359" w:rsidP="00812359">
      <w:pPr>
        <w:spacing w:line="276" w:lineRule="auto"/>
      </w:pPr>
      <w:r w:rsidRPr="00C41628">
        <w:t xml:space="preserve">Porovnávanie </w:t>
      </w:r>
      <w:proofErr w:type="spellStart"/>
      <w:r w:rsidRPr="00C41628">
        <w:t>prít</w:t>
      </w:r>
      <w:proofErr w:type="spellEnd"/>
      <w:r w:rsidRPr="00C41628">
        <w:t xml:space="preserve">. </w:t>
      </w:r>
      <w:proofErr w:type="spellStart"/>
      <w:r w:rsidRPr="00C41628">
        <w:t>prieb</w:t>
      </w:r>
      <w:proofErr w:type="spellEnd"/>
      <w:r w:rsidRPr="00C41628">
        <w:t>. a </w:t>
      </w:r>
      <w:proofErr w:type="spellStart"/>
      <w:r w:rsidRPr="00C41628">
        <w:t>prít</w:t>
      </w:r>
      <w:proofErr w:type="spellEnd"/>
      <w:r w:rsidRPr="00C41628">
        <w:t xml:space="preserve">. </w:t>
      </w:r>
      <w:proofErr w:type="spellStart"/>
      <w:r w:rsidRPr="00C41628">
        <w:t>jednod</w:t>
      </w:r>
      <w:proofErr w:type="spellEnd"/>
      <w:r w:rsidRPr="00C41628">
        <w:t xml:space="preserve">. času. – </w:t>
      </w:r>
      <w:r>
        <w:t>3</w:t>
      </w:r>
      <w:r w:rsidRPr="00C41628">
        <w:t>VH</w:t>
      </w:r>
    </w:p>
    <w:p w:rsidR="00812359" w:rsidRPr="00C41628" w:rsidRDefault="00812359" w:rsidP="00812359">
      <w:pPr>
        <w:spacing w:line="276" w:lineRule="auto"/>
      </w:pPr>
      <w:r w:rsidRPr="00C41628">
        <w:t xml:space="preserve">Predmetové zámená. – </w:t>
      </w:r>
      <w:r>
        <w:t>3</w:t>
      </w:r>
      <w:r w:rsidRPr="00C41628">
        <w:t>VH</w:t>
      </w:r>
    </w:p>
    <w:p w:rsidR="00812359" w:rsidRPr="00C41628" w:rsidRDefault="00812359" w:rsidP="00812359">
      <w:pPr>
        <w:spacing w:line="276" w:lineRule="auto"/>
      </w:pPr>
      <w:r w:rsidRPr="00C41628">
        <w:t>Modálne sloveso „</w:t>
      </w:r>
      <w:proofErr w:type="spellStart"/>
      <w:r w:rsidRPr="00C41628">
        <w:t>must</w:t>
      </w:r>
      <w:proofErr w:type="spellEnd"/>
      <w:r w:rsidRPr="00C41628">
        <w:t xml:space="preserve">“. – </w:t>
      </w:r>
      <w:r>
        <w:t>2</w:t>
      </w:r>
      <w:r w:rsidRPr="00C41628">
        <w:t>VH</w:t>
      </w:r>
    </w:p>
    <w:p w:rsidR="00812359" w:rsidRPr="00C41628" w:rsidRDefault="00812359" w:rsidP="00812359">
      <w:pPr>
        <w:spacing w:line="276" w:lineRule="auto"/>
      </w:pPr>
      <w:r w:rsidRPr="00C41628">
        <w:t>Zvieratá v Británii – 1VH</w:t>
      </w:r>
    </w:p>
    <w:p w:rsidR="00812359" w:rsidRPr="00C41628" w:rsidRDefault="00812359" w:rsidP="00812359">
      <w:pPr>
        <w:spacing w:line="276" w:lineRule="auto"/>
      </w:pPr>
      <w:r w:rsidRPr="00C41628">
        <w:t>Biologická klasifikácia zvierat – 1VH</w:t>
      </w:r>
    </w:p>
    <w:p w:rsidR="00812359" w:rsidRPr="00C41628" w:rsidRDefault="00812359" w:rsidP="00812359">
      <w:pPr>
        <w:spacing w:line="276" w:lineRule="auto"/>
      </w:pPr>
      <w:r w:rsidRPr="00C41628">
        <w:t>Opakovanie – 2VH</w:t>
      </w:r>
    </w:p>
    <w:p w:rsidR="00812359" w:rsidRDefault="00812359" w:rsidP="00812359">
      <w:pPr>
        <w:spacing w:line="276" w:lineRule="auto"/>
      </w:pPr>
      <w:r w:rsidRPr="00C41628">
        <w:t xml:space="preserve">Môj projekt – Moje obľúbené zvieratá. – </w:t>
      </w:r>
      <w:r>
        <w:t>1</w:t>
      </w:r>
      <w:r w:rsidRPr="00C41628">
        <w:t>VH</w:t>
      </w:r>
    </w:p>
    <w:p w:rsidR="00812359" w:rsidRPr="00C41628" w:rsidRDefault="00812359" w:rsidP="00812359">
      <w:pPr>
        <w:spacing w:line="276" w:lineRule="auto"/>
      </w:pPr>
    </w:p>
    <w:p w:rsidR="00812359" w:rsidRPr="009D12D5" w:rsidRDefault="00812359" w:rsidP="00812359">
      <w:pPr>
        <w:spacing w:line="360" w:lineRule="auto"/>
        <w:rPr>
          <w:b/>
          <w:i/>
          <w:color w:val="00B050"/>
          <w:u w:val="single"/>
        </w:rPr>
      </w:pPr>
      <w:r w:rsidRPr="009D12D5">
        <w:rPr>
          <w:b/>
          <w:i/>
          <w:color w:val="00B050"/>
          <w:u w:val="single"/>
        </w:rPr>
        <w:t xml:space="preserve">Človek na cestách/Prázdniny -  </w:t>
      </w:r>
      <w:r>
        <w:rPr>
          <w:b/>
          <w:i/>
          <w:color w:val="00B050"/>
          <w:u w:val="single"/>
        </w:rPr>
        <w:t>15</w:t>
      </w:r>
      <w:r w:rsidRPr="009D12D5">
        <w:rPr>
          <w:b/>
          <w:i/>
          <w:color w:val="00B050"/>
          <w:u w:val="single"/>
        </w:rPr>
        <w:t xml:space="preserve"> VH</w:t>
      </w:r>
    </w:p>
    <w:p w:rsidR="00812359" w:rsidRPr="00C41628" w:rsidRDefault="00812359" w:rsidP="00812359">
      <w:pPr>
        <w:spacing w:line="276" w:lineRule="auto"/>
      </w:pPr>
      <w:r w:rsidRPr="00C41628">
        <w:t xml:space="preserve">Minulý čas slovesa „to </w:t>
      </w:r>
      <w:proofErr w:type="spellStart"/>
      <w:r w:rsidRPr="00C41628">
        <w:t>be</w:t>
      </w:r>
      <w:proofErr w:type="spellEnd"/>
      <w:r w:rsidRPr="00C41628">
        <w:t xml:space="preserve">“. – </w:t>
      </w:r>
      <w:r>
        <w:t>3</w:t>
      </w:r>
      <w:r w:rsidRPr="00C41628">
        <w:t>VH</w:t>
      </w:r>
    </w:p>
    <w:p w:rsidR="00812359" w:rsidRPr="00C41628" w:rsidRDefault="00812359" w:rsidP="00812359">
      <w:pPr>
        <w:spacing w:line="276" w:lineRule="auto"/>
      </w:pPr>
      <w:r w:rsidRPr="00C41628">
        <w:t xml:space="preserve">Minulý čas pravidelných slovies. – </w:t>
      </w:r>
      <w:r>
        <w:t>2</w:t>
      </w:r>
      <w:r w:rsidRPr="00C41628">
        <w:t>VH</w:t>
      </w:r>
    </w:p>
    <w:p w:rsidR="00812359" w:rsidRPr="00C41628" w:rsidRDefault="00812359" w:rsidP="00812359">
      <w:pPr>
        <w:spacing w:line="276" w:lineRule="auto"/>
      </w:pPr>
      <w:r w:rsidRPr="00C41628">
        <w:t xml:space="preserve">Minulý čas nepravidelných slovies. – </w:t>
      </w:r>
      <w:r>
        <w:t>3</w:t>
      </w:r>
      <w:r w:rsidRPr="00C41628">
        <w:t>VH</w:t>
      </w:r>
    </w:p>
    <w:p w:rsidR="00812359" w:rsidRPr="00C41628" w:rsidRDefault="00812359" w:rsidP="00812359">
      <w:pPr>
        <w:spacing w:line="276" w:lineRule="auto"/>
      </w:pPr>
      <w:r w:rsidRPr="00C41628">
        <w:t xml:space="preserve">Krátke odpovede v minulom čase. – </w:t>
      </w:r>
      <w:r>
        <w:t>2</w:t>
      </w:r>
      <w:r w:rsidRPr="00C41628">
        <w:t>VH</w:t>
      </w:r>
    </w:p>
    <w:p w:rsidR="00812359" w:rsidRPr="00C41628" w:rsidRDefault="00812359" w:rsidP="00812359">
      <w:pPr>
        <w:spacing w:line="276" w:lineRule="auto"/>
      </w:pPr>
      <w:r w:rsidRPr="00C41628">
        <w:t>Dovolenky – 1VH</w:t>
      </w:r>
    </w:p>
    <w:p w:rsidR="00812359" w:rsidRPr="00C41628" w:rsidRDefault="00812359" w:rsidP="00812359">
      <w:pPr>
        <w:spacing w:line="276" w:lineRule="auto"/>
      </w:pPr>
      <w:r w:rsidRPr="00C41628">
        <w:t>História cestovania – 1VH</w:t>
      </w:r>
    </w:p>
    <w:p w:rsidR="00812359" w:rsidRPr="00C41628" w:rsidRDefault="00812359" w:rsidP="00812359">
      <w:pPr>
        <w:spacing w:line="276" w:lineRule="auto"/>
      </w:pPr>
      <w:r w:rsidRPr="00C41628">
        <w:t>Opakovanie – 2VH</w:t>
      </w:r>
    </w:p>
    <w:p w:rsidR="00812359" w:rsidRDefault="00812359" w:rsidP="00812359">
      <w:pPr>
        <w:spacing w:line="276" w:lineRule="auto"/>
      </w:pPr>
      <w:r w:rsidRPr="00C41628">
        <w:t>Môj projekt – Ako tvorím projekt? – 1VH</w:t>
      </w:r>
    </w:p>
    <w:p w:rsidR="00812359" w:rsidRPr="00C41628" w:rsidRDefault="00812359" w:rsidP="00812359">
      <w:pPr>
        <w:spacing w:line="276" w:lineRule="auto"/>
      </w:pPr>
    </w:p>
    <w:p w:rsidR="00812359" w:rsidRPr="009D12D5" w:rsidRDefault="00812359" w:rsidP="00812359">
      <w:pPr>
        <w:spacing w:line="360" w:lineRule="auto"/>
        <w:rPr>
          <w:b/>
          <w:i/>
          <w:color w:val="00B050"/>
          <w:u w:val="single"/>
        </w:rPr>
      </w:pPr>
      <w:r w:rsidRPr="009D12D5">
        <w:rPr>
          <w:b/>
          <w:i/>
          <w:color w:val="00B050"/>
          <w:u w:val="single"/>
        </w:rPr>
        <w:t xml:space="preserve">Výživa a zdravie/Jedlo -  </w:t>
      </w:r>
      <w:r>
        <w:rPr>
          <w:b/>
          <w:i/>
          <w:color w:val="00B050"/>
          <w:u w:val="single"/>
        </w:rPr>
        <w:t>15</w:t>
      </w:r>
      <w:r w:rsidRPr="009D12D5">
        <w:rPr>
          <w:b/>
          <w:i/>
          <w:color w:val="00B050"/>
          <w:u w:val="single"/>
        </w:rPr>
        <w:t xml:space="preserve"> VH</w:t>
      </w:r>
    </w:p>
    <w:p w:rsidR="00812359" w:rsidRPr="00C41628" w:rsidRDefault="00812359" w:rsidP="00812359">
      <w:pPr>
        <w:spacing w:line="276" w:lineRule="auto"/>
      </w:pPr>
      <w:proofErr w:type="spellStart"/>
      <w:r w:rsidRPr="00C41628">
        <w:t>Počítateľné</w:t>
      </w:r>
      <w:proofErr w:type="spellEnd"/>
      <w:r w:rsidRPr="00C41628">
        <w:t xml:space="preserve"> a </w:t>
      </w:r>
      <w:proofErr w:type="spellStart"/>
      <w:r w:rsidRPr="00C41628">
        <w:t>nepočítateľné</w:t>
      </w:r>
      <w:proofErr w:type="spellEnd"/>
      <w:r w:rsidRPr="00C41628">
        <w:t xml:space="preserve"> pod. mená. – </w:t>
      </w:r>
      <w:r>
        <w:t>3</w:t>
      </w:r>
      <w:r w:rsidRPr="00C41628">
        <w:t>VH</w:t>
      </w:r>
    </w:p>
    <w:p w:rsidR="00812359" w:rsidRPr="00C41628" w:rsidRDefault="00812359" w:rsidP="00812359">
      <w:pPr>
        <w:spacing w:line="276" w:lineRule="auto"/>
      </w:pPr>
      <w:r w:rsidRPr="00C41628">
        <w:t>Neurčité zámená „</w:t>
      </w:r>
      <w:proofErr w:type="spellStart"/>
      <w:r w:rsidRPr="00C41628">
        <w:t>some</w:t>
      </w:r>
      <w:proofErr w:type="spellEnd"/>
      <w:r w:rsidRPr="00C41628">
        <w:t>/</w:t>
      </w:r>
      <w:proofErr w:type="spellStart"/>
      <w:r w:rsidRPr="00C41628">
        <w:t>any</w:t>
      </w:r>
      <w:proofErr w:type="spellEnd"/>
      <w:r w:rsidRPr="00C41628">
        <w:t xml:space="preserve">“. – </w:t>
      </w:r>
      <w:r>
        <w:t>2</w:t>
      </w:r>
      <w:r w:rsidRPr="00C41628">
        <w:t xml:space="preserve">VH   </w:t>
      </w:r>
    </w:p>
    <w:p w:rsidR="00812359" w:rsidRPr="00C41628" w:rsidRDefault="00812359" w:rsidP="00812359">
      <w:pPr>
        <w:spacing w:line="276" w:lineRule="auto"/>
      </w:pPr>
      <w:r>
        <w:t>Otázky</w:t>
      </w:r>
      <w:r w:rsidRPr="00C41628">
        <w:t xml:space="preserve"> „</w:t>
      </w:r>
      <w:proofErr w:type="spellStart"/>
      <w:r w:rsidRPr="00C41628">
        <w:t>How</w:t>
      </w:r>
      <w:proofErr w:type="spellEnd"/>
      <w:r w:rsidRPr="00C41628">
        <w:t xml:space="preserve"> </w:t>
      </w:r>
      <w:proofErr w:type="spellStart"/>
      <w:r w:rsidRPr="00C41628">
        <w:t>much</w:t>
      </w:r>
      <w:proofErr w:type="spellEnd"/>
      <w:r w:rsidRPr="00C41628">
        <w:t>/</w:t>
      </w:r>
      <w:proofErr w:type="spellStart"/>
      <w:r w:rsidRPr="00C41628">
        <w:t>How</w:t>
      </w:r>
      <w:proofErr w:type="spellEnd"/>
      <w:r w:rsidRPr="00C41628">
        <w:t xml:space="preserve"> </w:t>
      </w:r>
      <w:proofErr w:type="spellStart"/>
      <w:r w:rsidRPr="00C41628">
        <w:t>many</w:t>
      </w:r>
      <w:proofErr w:type="spellEnd"/>
      <w:r w:rsidRPr="00C41628">
        <w:t xml:space="preserve">...? – </w:t>
      </w:r>
      <w:r>
        <w:t>3</w:t>
      </w:r>
      <w:r w:rsidRPr="00C41628">
        <w:t>VH</w:t>
      </w:r>
    </w:p>
    <w:p w:rsidR="00812359" w:rsidRPr="00C41628" w:rsidRDefault="00812359" w:rsidP="00812359">
      <w:pPr>
        <w:spacing w:line="276" w:lineRule="auto"/>
      </w:pPr>
      <w:r>
        <w:t>Recept, u</w:t>
      </w:r>
      <w:r w:rsidRPr="00C41628">
        <w:t xml:space="preserve">rčitý a neurčitý člen. – </w:t>
      </w:r>
      <w:r>
        <w:t>2</w:t>
      </w:r>
      <w:r w:rsidRPr="00C41628">
        <w:t>VH</w:t>
      </w:r>
    </w:p>
    <w:p w:rsidR="00812359" w:rsidRPr="00C41628" w:rsidRDefault="00812359" w:rsidP="00812359">
      <w:pPr>
        <w:spacing w:line="276" w:lineRule="auto"/>
      </w:pPr>
      <w:r w:rsidRPr="00C41628">
        <w:t>Jedlo v Británii – 1VH</w:t>
      </w:r>
    </w:p>
    <w:p w:rsidR="00812359" w:rsidRPr="00C41628" w:rsidRDefault="00812359" w:rsidP="00812359">
      <w:pPr>
        <w:spacing w:line="276" w:lineRule="auto"/>
      </w:pPr>
      <w:r w:rsidRPr="00C41628">
        <w:t>Jedlo z celého sveta – 1VH</w:t>
      </w:r>
    </w:p>
    <w:p w:rsidR="00812359" w:rsidRPr="00C41628" w:rsidRDefault="00812359" w:rsidP="00812359">
      <w:pPr>
        <w:spacing w:line="276" w:lineRule="auto"/>
      </w:pPr>
      <w:r w:rsidRPr="00C41628">
        <w:lastRenderedPageBreak/>
        <w:t>Opakovanie – 2VH</w:t>
      </w:r>
    </w:p>
    <w:p w:rsidR="00812359" w:rsidRDefault="00812359" w:rsidP="00812359">
      <w:pPr>
        <w:spacing w:line="276" w:lineRule="auto"/>
      </w:pPr>
      <w:r w:rsidRPr="00C41628">
        <w:t>Môj projekt – Moj</w:t>
      </w:r>
      <w:r>
        <w:t>e obľúbené jedlo – 1VH</w:t>
      </w:r>
    </w:p>
    <w:p w:rsidR="00812359" w:rsidRPr="00A437AC" w:rsidRDefault="00812359" w:rsidP="00812359">
      <w:pPr>
        <w:spacing w:line="276" w:lineRule="auto"/>
      </w:pPr>
    </w:p>
    <w:p w:rsidR="00812359" w:rsidRPr="009D12D5" w:rsidRDefault="00812359" w:rsidP="00812359">
      <w:pPr>
        <w:spacing w:line="360" w:lineRule="auto"/>
        <w:rPr>
          <w:b/>
          <w:i/>
          <w:color w:val="00B050"/>
          <w:u w:val="single"/>
        </w:rPr>
      </w:pPr>
      <w:r w:rsidRPr="009D12D5">
        <w:rPr>
          <w:b/>
          <w:i/>
          <w:color w:val="00B050"/>
          <w:u w:val="single"/>
        </w:rPr>
        <w:t xml:space="preserve">Krajiny, mestá a miesta/Svet – </w:t>
      </w:r>
      <w:r>
        <w:rPr>
          <w:b/>
          <w:i/>
          <w:color w:val="00B050"/>
          <w:u w:val="single"/>
        </w:rPr>
        <w:t>14</w:t>
      </w:r>
      <w:r w:rsidRPr="009D12D5">
        <w:rPr>
          <w:b/>
          <w:i/>
          <w:color w:val="00B050"/>
          <w:u w:val="single"/>
        </w:rPr>
        <w:t xml:space="preserve"> VH</w:t>
      </w:r>
    </w:p>
    <w:p w:rsidR="00812359" w:rsidRPr="00C41628" w:rsidRDefault="00812359" w:rsidP="00812359">
      <w:pPr>
        <w:spacing w:line="276" w:lineRule="auto"/>
      </w:pPr>
      <w:r w:rsidRPr="00C41628">
        <w:t>Moja krajin</w:t>
      </w:r>
      <w:r>
        <w:t>a.</w:t>
      </w:r>
      <w:r w:rsidRPr="00C41628">
        <w:t xml:space="preserve"> – </w:t>
      </w:r>
      <w:r>
        <w:t>1</w:t>
      </w:r>
      <w:r w:rsidRPr="00C41628">
        <w:t>VH</w:t>
      </w:r>
    </w:p>
    <w:p w:rsidR="00812359" w:rsidRDefault="00812359" w:rsidP="00812359">
      <w:pPr>
        <w:spacing w:line="276" w:lineRule="auto"/>
      </w:pPr>
      <w:r w:rsidRPr="00C41628">
        <w:t>2. stupeň</w:t>
      </w:r>
      <w:r>
        <w:t xml:space="preserve"> prídavných mien</w:t>
      </w:r>
      <w:r w:rsidRPr="00C41628">
        <w:t xml:space="preserve">. – </w:t>
      </w:r>
      <w:r>
        <w:t>3</w:t>
      </w:r>
      <w:r w:rsidRPr="00C41628">
        <w:t>VH</w:t>
      </w:r>
    </w:p>
    <w:p w:rsidR="00812359" w:rsidRPr="00C41628" w:rsidRDefault="00812359" w:rsidP="00812359">
      <w:pPr>
        <w:spacing w:line="276" w:lineRule="auto"/>
      </w:pPr>
      <w:r w:rsidRPr="00C41628">
        <w:t>3. stupeň</w:t>
      </w:r>
      <w:r>
        <w:t xml:space="preserve"> prídavných mien</w:t>
      </w:r>
      <w:r w:rsidRPr="00C41628">
        <w:t xml:space="preserve">. – </w:t>
      </w:r>
      <w:r>
        <w:t>3</w:t>
      </w:r>
      <w:r w:rsidRPr="00C41628">
        <w:t>VH</w:t>
      </w:r>
    </w:p>
    <w:p w:rsidR="00812359" w:rsidRPr="00C41628" w:rsidRDefault="00812359" w:rsidP="00812359">
      <w:pPr>
        <w:spacing w:line="276" w:lineRule="auto"/>
      </w:pPr>
      <w:r w:rsidRPr="00C41628">
        <w:t xml:space="preserve">Porovnávanie „as- as; </w:t>
      </w:r>
      <w:proofErr w:type="spellStart"/>
      <w:r w:rsidRPr="00C41628">
        <w:t>than</w:t>
      </w:r>
      <w:proofErr w:type="spellEnd"/>
      <w:r w:rsidRPr="00C41628">
        <w:t>“ – 2VH</w:t>
      </w:r>
    </w:p>
    <w:p w:rsidR="00812359" w:rsidRPr="00C41628" w:rsidRDefault="00812359" w:rsidP="00812359">
      <w:pPr>
        <w:spacing w:line="276" w:lineRule="auto"/>
      </w:pPr>
      <w:r w:rsidRPr="00C41628">
        <w:t>Počasie v Británii – 1VH</w:t>
      </w:r>
    </w:p>
    <w:p w:rsidR="00812359" w:rsidRPr="00C41628" w:rsidRDefault="00812359" w:rsidP="00812359">
      <w:pPr>
        <w:spacing w:line="276" w:lineRule="auto"/>
      </w:pPr>
      <w:r w:rsidRPr="00C41628">
        <w:t>Geografické údaje v USA – 1VH</w:t>
      </w:r>
    </w:p>
    <w:p w:rsidR="00812359" w:rsidRPr="00C41628" w:rsidRDefault="00812359" w:rsidP="00812359">
      <w:pPr>
        <w:spacing w:line="276" w:lineRule="auto"/>
      </w:pPr>
      <w:r w:rsidRPr="00C41628">
        <w:t>Opakovanie – 2VH</w:t>
      </w:r>
    </w:p>
    <w:p w:rsidR="00812359" w:rsidRDefault="00812359" w:rsidP="00812359">
      <w:pPr>
        <w:spacing w:line="276" w:lineRule="auto"/>
      </w:pPr>
      <w:r w:rsidRPr="00C41628">
        <w:t xml:space="preserve">Môj projekt – </w:t>
      </w:r>
      <w:r>
        <w:t>Moja krajina/mesto/dedina – 1VH</w:t>
      </w:r>
    </w:p>
    <w:p w:rsidR="00812359" w:rsidRPr="009D12D5" w:rsidRDefault="00812359" w:rsidP="00812359">
      <w:pPr>
        <w:spacing w:line="276" w:lineRule="auto"/>
        <w:rPr>
          <w:color w:val="00B050"/>
        </w:rPr>
      </w:pPr>
    </w:p>
    <w:p w:rsidR="00812359" w:rsidRPr="009D12D5" w:rsidRDefault="00812359" w:rsidP="00812359">
      <w:pPr>
        <w:spacing w:line="360" w:lineRule="auto"/>
        <w:rPr>
          <w:b/>
          <w:i/>
          <w:color w:val="00B050"/>
          <w:u w:val="single"/>
        </w:rPr>
      </w:pPr>
      <w:r w:rsidRPr="009D12D5">
        <w:rPr>
          <w:b/>
          <w:i/>
          <w:color w:val="00B050"/>
          <w:u w:val="single"/>
        </w:rPr>
        <w:t xml:space="preserve">Voľný čas a záľuby/Zábava - </w:t>
      </w:r>
      <w:r>
        <w:rPr>
          <w:b/>
          <w:i/>
          <w:color w:val="00B050"/>
          <w:u w:val="single"/>
        </w:rPr>
        <w:t>14</w:t>
      </w:r>
      <w:r w:rsidRPr="009D12D5">
        <w:rPr>
          <w:b/>
          <w:i/>
          <w:color w:val="00B050"/>
          <w:u w:val="single"/>
        </w:rPr>
        <w:t xml:space="preserve"> VH</w:t>
      </w:r>
    </w:p>
    <w:p w:rsidR="00812359" w:rsidRPr="00C41628" w:rsidRDefault="00812359" w:rsidP="00812359">
      <w:pPr>
        <w:spacing w:line="276" w:lineRule="auto"/>
      </w:pPr>
      <w:r w:rsidRPr="00C41628">
        <w:t>Vyjadrenie budúcnosti pomocou „</w:t>
      </w:r>
      <w:proofErr w:type="spellStart"/>
      <w:r w:rsidRPr="00C41628">
        <w:t>going</w:t>
      </w:r>
      <w:proofErr w:type="spellEnd"/>
      <w:r w:rsidRPr="00C41628">
        <w:t xml:space="preserve"> to“. – </w:t>
      </w:r>
      <w:r>
        <w:t>2</w:t>
      </w:r>
      <w:r w:rsidRPr="00C41628">
        <w:t>VH</w:t>
      </w:r>
    </w:p>
    <w:p w:rsidR="00812359" w:rsidRPr="00C41628" w:rsidRDefault="00812359" w:rsidP="00812359">
      <w:pPr>
        <w:spacing w:line="276" w:lineRule="auto"/>
      </w:pPr>
      <w:r w:rsidRPr="00C41628">
        <w:t xml:space="preserve">Prídavné mená a príslovky. – </w:t>
      </w:r>
      <w:r>
        <w:t>3</w:t>
      </w:r>
      <w:r w:rsidRPr="00C41628">
        <w:t>VH</w:t>
      </w:r>
    </w:p>
    <w:p w:rsidR="00812359" w:rsidRPr="00C41628" w:rsidRDefault="00812359" w:rsidP="00812359">
      <w:pPr>
        <w:spacing w:line="276" w:lineRule="auto"/>
      </w:pPr>
      <w:r w:rsidRPr="00C41628">
        <w:t>Nácvik slovesa „</w:t>
      </w:r>
      <w:proofErr w:type="spellStart"/>
      <w:r w:rsidRPr="00C41628">
        <w:t>have</w:t>
      </w:r>
      <w:proofErr w:type="spellEnd"/>
      <w:r w:rsidRPr="00C41628">
        <w:t xml:space="preserve"> to“. – </w:t>
      </w:r>
      <w:r>
        <w:t>2</w:t>
      </w:r>
      <w:r w:rsidRPr="00C41628">
        <w:t>VH</w:t>
      </w:r>
    </w:p>
    <w:p w:rsidR="00812359" w:rsidRPr="00C41628" w:rsidRDefault="00812359" w:rsidP="00812359">
      <w:pPr>
        <w:spacing w:line="276" w:lineRule="auto"/>
      </w:pPr>
      <w:r>
        <w:t>N</w:t>
      </w:r>
      <w:r w:rsidRPr="00C41628">
        <w:t xml:space="preserve">ávrhy. – </w:t>
      </w:r>
      <w:r>
        <w:t>2</w:t>
      </w:r>
      <w:r w:rsidRPr="00C41628">
        <w:t>VH</w:t>
      </w:r>
    </w:p>
    <w:p w:rsidR="00812359" w:rsidRPr="00C41628" w:rsidRDefault="00812359" w:rsidP="00812359">
      <w:pPr>
        <w:spacing w:line="276" w:lineRule="auto"/>
      </w:pPr>
      <w:r w:rsidRPr="00C41628">
        <w:t>Film – 1VH</w:t>
      </w:r>
    </w:p>
    <w:p w:rsidR="00812359" w:rsidRPr="00C41628" w:rsidRDefault="00812359" w:rsidP="00812359">
      <w:pPr>
        <w:spacing w:line="276" w:lineRule="auto"/>
      </w:pPr>
      <w:r w:rsidRPr="00C41628">
        <w:t>Urob si svoj vlastný film – 1VH</w:t>
      </w:r>
    </w:p>
    <w:p w:rsidR="00812359" w:rsidRPr="00C41628" w:rsidRDefault="00812359" w:rsidP="00812359">
      <w:pPr>
        <w:spacing w:line="276" w:lineRule="auto"/>
      </w:pPr>
      <w:r w:rsidRPr="00C41628">
        <w:t>Opakovanie  - 2VH</w:t>
      </w:r>
    </w:p>
    <w:p w:rsidR="00812359" w:rsidRDefault="00812359" w:rsidP="00812359">
      <w:pPr>
        <w:spacing w:line="276" w:lineRule="auto"/>
      </w:pPr>
      <w:r w:rsidRPr="00C41628">
        <w:t xml:space="preserve">Môj projekt – Moja obľúbená skupiny, herec, film a pod. – </w:t>
      </w:r>
      <w:r>
        <w:t>1</w:t>
      </w:r>
      <w:r w:rsidRPr="00C41628">
        <w:t>VH</w:t>
      </w:r>
    </w:p>
    <w:p w:rsidR="00812359" w:rsidRDefault="00812359" w:rsidP="00812359">
      <w:pPr>
        <w:spacing w:line="276" w:lineRule="auto"/>
      </w:pPr>
    </w:p>
    <w:p w:rsidR="00812359" w:rsidRDefault="00812359" w:rsidP="00812359">
      <w:pPr>
        <w:spacing w:line="276" w:lineRule="auto"/>
      </w:pPr>
    </w:p>
    <w:p w:rsidR="00812359" w:rsidRPr="00C41628" w:rsidRDefault="00812359" w:rsidP="00812359">
      <w:pPr>
        <w:spacing w:line="276" w:lineRule="auto"/>
      </w:pPr>
    </w:p>
    <w:p w:rsidR="00812359" w:rsidRPr="00C41628" w:rsidRDefault="00812359" w:rsidP="00812359">
      <w:pPr>
        <w:spacing w:line="360" w:lineRule="auto"/>
      </w:pPr>
      <w:r w:rsidRPr="00C41628">
        <w:rPr>
          <w:b/>
          <w:u w:val="single"/>
        </w:rPr>
        <w:t>Použité prierezové témy</w:t>
      </w:r>
      <w:r w:rsidRPr="00C41628">
        <w:t>:</w:t>
      </w:r>
    </w:p>
    <w:p w:rsidR="00812359" w:rsidRPr="00C41628" w:rsidRDefault="00812359" w:rsidP="00812359">
      <w:pPr>
        <w:spacing w:line="360" w:lineRule="auto"/>
        <w:jc w:val="both"/>
      </w:pPr>
      <w:r>
        <w:t xml:space="preserve">Osobnostný a sociálny rozvoj, </w:t>
      </w:r>
      <w:r w:rsidRPr="00C41628">
        <w:t xml:space="preserve">Environmentálna výchova, Ochrana života a zdravia, Multikultúrna výchova, </w:t>
      </w:r>
      <w:r>
        <w:t>Mediálna výchova</w:t>
      </w:r>
    </w:p>
    <w:p w:rsidR="00343B9C" w:rsidRDefault="00812359" w:rsidP="00F630B6">
      <w:pPr>
        <w:jc w:val="center"/>
        <w:rPr>
          <w:b/>
          <w:sz w:val="40"/>
          <w:szCs w:val="40"/>
        </w:rPr>
      </w:pPr>
      <w:r>
        <w:rPr>
          <w:b/>
          <w:sz w:val="40"/>
          <w:szCs w:val="40"/>
        </w:rPr>
        <w:lastRenderedPageBreak/>
        <w:t xml:space="preserve"> </w:t>
      </w:r>
    </w:p>
    <w:p w:rsidR="00812359" w:rsidRDefault="00812359" w:rsidP="00812359">
      <w:pPr>
        <w:rPr>
          <w:b/>
          <w:sz w:val="40"/>
          <w:szCs w:val="40"/>
        </w:rPr>
      </w:pPr>
    </w:p>
    <w:p w:rsidR="00812359" w:rsidRDefault="00812359" w:rsidP="00812359">
      <w:pPr>
        <w:rPr>
          <w:b/>
          <w:sz w:val="40"/>
          <w:szCs w:val="40"/>
        </w:rPr>
      </w:pPr>
    </w:p>
    <w:p w:rsidR="00343B9C" w:rsidRDefault="00343B9C" w:rsidP="00F630B6">
      <w:pPr>
        <w:jc w:val="center"/>
        <w:rPr>
          <w:b/>
          <w:sz w:val="40"/>
          <w:szCs w:val="40"/>
        </w:rPr>
      </w:pPr>
    </w:p>
    <w:p w:rsidR="00343B9C" w:rsidRDefault="00343B9C" w:rsidP="00F630B6">
      <w:pPr>
        <w:jc w:val="center"/>
        <w:rPr>
          <w:b/>
          <w:sz w:val="40"/>
          <w:szCs w:val="40"/>
        </w:rPr>
      </w:pPr>
    </w:p>
    <w:p w:rsidR="00F630B6" w:rsidRPr="00812359" w:rsidRDefault="00F630B6" w:rsidP="00812359">
      <w:pPr>
        <w:jc w:val="center"/>
        <w:rPr>
          <w:b/>
          <w:sz w:val="40"/>
          <w:szCs w:val="40"/>
        </w:rPr>
      </w:pPr>
      <w:r>
        <w:rPr>
          <w:b/>
          <w:sz w:val="40"/>
          <w:szCs w:val="40"/>
        </w:rPr>
        <w:t>Vzdelávacia oblasť</w:t>
      </w: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6"/>
          <w:szCs w:val="36"/>
          <w:u w:val="single"/>
        </w:rPr>
      </w:pPr>
    </w:p>
    <w:p w:rsidR="00F630B6" w:rsidRDefault="00F630B6" w:rsidP="00F630B6">
      <w:pPr>
        <w:jc w:val="center"/>
        <w:rPr>
          <w:b/>
          <w:sz w:val="36"/>
          <w:szCs w:val="36"/>
          <w:u w:val="single"/>
        </w:rPr>
      </w:pPr>
      <w:r w:rsidRPr="00D87014">
        <w:rPr>
          <w:b/>
          <w:sz w:val="36"/>
          <w:szCs w:val="36"/>
          <w:u w:val="single"/>
        </w:rPr>
        <w:t>Matematika a práca s</w:t>
      </w:r>
      <w:r>
        <w:rPr>
          <w:b/>
          <w:sz w:val="36"/>
          <w:szCs w:val="36"/>
          <w:u w:val="single"/>
        </w:rPr>
        <w:t> </w:t>
      </w:r>
      <w:r w:rsidRPr="00D87014">
        <w:rPr>
          <w:b/>
          <w:sz w:val="36"/>
          <w:szCs w:val="36"/>
          <w:u w:val="single"/>
        </w:rPr>
        <w:t>informáciami</w:t>
      </w:r>
    </w:p>
    <w:p w:rsidR="00F630B6" w:rsidRDefault="00F630B6" w:rsidP="00F630B6">
      <w:pPr>
        <w:jc w:val="center"/>
        <w:rPr>
          <w:b/>
          <w:sz w:val="36"/>
          <w:szCs w:val="36"/>
          <w:u w:val="single"/>
        </w:rPr>
      </w:pPr>
    </w:p>
    <w:p w:rsidR="00F630B6" w:rsidRPr="00D87014" w:rsidRDefault="00F630B6" w:rsidP="00F630B6">
      <w:pPr>
        <w:jc w:val="center"/>
        <w:rPr>
          <w:b/>
          <w:sz w:val="36"/>
          <w:szCs w:val="36"/>
          <w:u w:val="single"/>
        </w:rPr>
      </w:pP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spacing w:line="480" w:lineRule="auto"/>
        <w:jc w:val="center"/>
        <w:rPr>
          <w:b/>
          <w:sz w:val="32"/>
          <w:szCs w:val="32"/>
        </w:rPr>
      </w:pPr>
      <w:r>
        <w:rPr>
          <w:b/>
          <w:sz w:val="32"/>
          <w:szCs w:val="32"/>
        </w:rPr>
        <w:t>Matematika</w:t>
      </w:r>
    </w:p>
    <w:p w:rsidR="00F630B6" w:rsidRDefault="00F630B6" w:rsidP="00F630B6">
      <w:pPr>
        <w:spacing w:line="480" w:lineRule="auto"/>
        <w:jc w:val="center"/>
        <w:rPr>
          <w:b/>
          <w:sz w:val="32"/>
          <w:szCs w:val="32"/>
        </w:rPr>
      </w:pPr>
      <w:r>
        <w:rPr>
          <w:b/>
          <w:sz w:val="32"/>
          <w:szCs w:val="32"/>
        </w:rPr>
        <w:t>Informatika</w:t>
      </w:r>
    </w:p>
    <w:p w:rsidR="00F630B6" w:rsidRDefault="00F630B6" w:rsidP="00343B9C">
      <w:pPr>
        <w:rPr>
          <w:b/>
          <w:sz w:val="32"/>
          <w:szCs w:val="32"/>
        </w:rPr>
      </w:pPr>
    </w:p>
    <w:p w:rsidR="00F630B6" w:rsidRDefault="00F630B6" w:rsidP="00F630B6">
      <w:pPr>
        <w:spacing w:line="360" w:lineRule="auto"/>
        <w:jc w:val="both"/>
        <w:rPr>
          <w:b/>
          <w:sz w:val="32"/>
          <w:szCs w:val="32"/>
        </w:rPr>
      </w:pPr>
    </w:p>
    <w:p w:rsidR="00F46684" w:rsidRDefault="00F46684" w:rsidP="00F630B6">
      <w:pPr>
        <w:spacing w:line="360" w:lineRule="auto"/>
        <w:jc w:val="both"/>
        <w:rPr>
          <w:b/>
          <w:sz w:val="32"/>
          <w:szCs w:val="32"/>
        </w:rPr>
      </w:pPr>
    </w:p>
    <w:p w:rsidR="00F630B6" w:rsidRPr="00462202" w:rsidRDefault="00F630B6" w:rsidP="00F630B6">
      <w:pPr>
        <w:spacing w:line="360" w:lineRule="auto"/>
        <w:jc w:val="both"/>
        <w:rPr>
          <w:b/>
          <w:sz w:val="28"/>
          <w:szCs w:val="28"/>
        </w:rPr>
      </w:pPr>
      <w:r w:rsidRPr="00462202">
        <w:rPr>
          <w:b/>
          <w:sz w:val="28"/>
          <w:szCs w:val="28"/>
        </w:rPr>
        <w:lastRenderedPageBreak/>
        <w:t xml:space="preserve">CHARAKTERISTIKA PREDMETU </w:t>
      </w:r>
      <w:r>
        <w:rPr>
          <w:b/>
          <w:sz w:val="28"/>
          <w:szCs w:val="28"/>
        </w:rPr>
        <w:t>MATEMATIKA</w:t>
      </w:r>
    </w:p>
    <w:p w:rsidR="00F630B6" w:rsidRPr="005A59B2" w:rsidRDefault="00F630B6" w:rsidP="00F630B6">
      <w:pPr>
        <w:spacing w:line="360" w:lineRule="auto"/>
        <w:ind w:firstLine="708"/>
        <w:jc w:val="both"/>
      </w:pPr>
      <w:r w:rsidRPr="005A59B2">
        <w:t xml:space="preserve">Predmet matematika v nižšom strednom vzdelávaní je prioritne zameraný na budovanie základov matematickej gramotnosti a na rozvíjanie kognitívnych oblastí – vedomosti (ovládanie faktov, postupov), aplikácie (používanie získaných vedomostí na riešenie problémov reálneho života), zdôvodňovanie (riešenie zložitejších problémov, ktoré vyžadujú širšie chápanie súvislostí a vzťahov).  </w:t>
      </w:r>
    </w:p>
    <w:p w:rsidR="00F630B6" w:rsidRPr="005A59B2" w:rsidRDefault="00F630B6" w:rsidP="00F630B6">
      <w:pPr>
        <w:spacing w:line="360" w:lineRule="auto"/>
        <w:jc w:val="both"/>
      </w:pPr>
      <w:r w:rsidRPr="005A59B2">
        <w:t xml:space="preserve"> </w:t>
      </w:r>
      <w:r>
        <w:tab/>
      </w:r>
      <w:r w:rsidRPr="005A59B2">
        <w:t xml:space="preserve">Vyučovanie matematiky musí byť vedené snahou umožniť žiakom, aby získavali nové vedomosti špirálovite, vrátane opakovania učiva na začiatku školského roku, s výrazným zastúpením </w:t>
      </w:r>
      <w:proofErr w:type="spellStart"/>
      <w:r w:rsidRPr="005A59B2">
        <w:t>propedeutiky</w:t>
      </w:r>
      <w:proofErr w:type="spellEnd"/>
      <w:r w:rsidRPr="005A59B2">
        <w:t xml:space="preserve">, prostredníctvom riešenia úloh s rôznorodým kontextom, aby tvorili jednoduché hypotézy a skúmali ich pravdivosť, vedeli používať rôzne spôsoby reprezentácie matematického obsahu (text, tabuľky, grafy, diagramy), rozvíjali svoju schopnosť orientácie v rovine a priestore. Má napomôcť rozvoju ich algoritmického myslenia, schopnosti pracovať s návodmi a tvoriť ich. Vyučovanie by malo viesť k budovaniu vzťahu medzi matematikou a realitou, k získavaniu skúseností s </w:t>
      </w:r>
      <w:proofErr w:type="spellStart"/>
      <w:r w:rsidRPr="005A59B2">
        <w:t>matematizáciou</w:t>
      </w:r>
      <w:proofErr w:type="spellEnd"/>
      <w:r w:rsidRPr="005A59B2">
        <w:t xml:space="preserve"> reálnej situácie a tvorbou matematických modelov. Matematika na 2. stupni ZŠ sa podieľa na rozvíjaní schopností žiakov používať prostriedky IKT na vyhľadávanie, spracovanie, uloženie a prezentáciu informácií. Použitie vhodného softvéru by malo uľahčiť niektoré namáhavé výpočty alebo postupy a umožniť tak sústredenie sa na podstatu riešeného problému. Obsah vzdelávania je spracovaný na kompetenčnom základe. Pri objavovaní a prezentácii nových matematických poznatkov sa vychádza z predchádzajúceho matematického vzdelania žiakov, z ich skúseností s aplikáciou už osvojených poznatkov. Výučba sa prioritne zameriava na rozvoj žiackych schopností, predovšetkým väčšou aktivizáciou žiakov. </w:t>
      </w:r>
    </w:p>
    <w:p w:rsidR="00F630B6" w:rsidRPr="005A59B2" w:rsidRDefault="00F630B6" w:rsidP="00F630B6">
      <w:pPr>
        <w:spacing w:line="360" w:lineRule="auto"/>
        <w:jc w:val="both"/>
      </w:pPr>
      <w:r w:rsidRPr="005A59B2">
        <w:t xml:space="preserve"> </w:t>
      </w:r>
      <w:r>
        <w:tab/>
      </w:r>
      <w:r w:rsidRPr="005A59B2">
        <w:t xml:space="preserve">Vzhľadom na charakter predmetu je potrebné prispôsobiť schopnostiam žiakov rýchlosť preberania tematických celkov rovnako ako ich poradie, prípadné rozdelenie na časti a presuny v rámci ročníkov. V porovnaní s predchádzajúcim vzdelávacím štandardom sú v tomto štandarde upravené a presunuté niektoré tematické celky. Preto je nutné na každej škole prispôsobiť poradie tematických celkov a ich rozloženie do ročníkov tak, aby všetci žiaci do skončenia ZŠ absolvovali celý vzdelávací štandard uvedený v tomto dokumente. Poradie tematických celkov v ročníku nie je týmto dokumentom určené. Podľa potrieb žiakov je vhodné sa k učivu viackrát vracať. Žiaci daného ročníka by mali ovládať výkonový a obsahový štandard školského vzdelávacieho programu predchádzajúcich ročníkov, preto je tiež potrebné minimálne na úvod každého ročníka a vždy, keď je to podľa učiteľa potrebné, zaradiť primerané opakovanie učiva. </w:t>
      </w:r>
    </w:p>
    <w:p w:rsidR="0097102C" w:rsidRDefault="0097102C" w:rsidP="00F630B6">
      <w:pPr>
        <w:spacing w:line="360" w:lineRule="auto"/>
        <w:jc w:val="both"/>
        <w:rPr>
          <w:b/>
        </w:rPr>
      </w:pPr>
    </w:p>
    <w:p w:rsidR="00F630B6" w:rsidRPr="005A59B2" w:rsidRDefault="00F630B6" w:rsidP="00F630B6">
      <w:pPr>
        <w:spacing w:line="360" w:lineRule="auto"/>
        <w:jc w:val="both"/>
        <w:rPr>
          <w:b/>
        </w:rPr>
      </w:pPr>
      <w:r w:rsidRPr="005A59B2">
        <w:rPr>
          <w:b/>
        </w:rPr>
        <w:lastRenderedPageBreak/>
        <w:t>CIELE PREDMETU</w:t>
      </w:r>
    </w:p>
    <w:p w:rsidR="00F630B6" w:rsidRDefault="00F630B6" w:rsidP="00F630B6">
      <w:pPr>
        <w:spacing w:line="360" w:lineRule="auto"/>
        <w:jc w:val="both"/>
      </w:pPr>
      <w:r w:rsidRPr="005A59B2">
        <w:t xml:space="preserve"> Žiaci</w:t>
      </w:r>
      <w:r>
        <w:t>:</w:t>
      </w:r>
    </w:p>
    <w:p w:rsidR="00F630B6" w:rsidRDefault="00F630B6" w:rsidP="00F630B6">
      <w:pPr>
        <w:spacing w:line="360" w:lineRule="auto"/>
        <w:jc w:val="both"/>
      </w:pPr>
      <w:r w:rsidRPr="005A59B2">
        <w:t xml:space="preserve"> </w:t>
      </w:r>
      <w:r w:rsidRPr="005A59B2">
        <w:t> získajú schopnosť používať matematiku v svojom budúcom živote,</w:t>
      </w:r>
    </w:p>
    <w:p w:rsidR="00F630B6" w:rsidRDefault="00F630B6" w:rsidP="00F630B6">
      <w:pPr>
        <w:spacing w:line="360" w:lineRule="auto"/>
        <w:jc w:val="both"/>
      </w:pPr>
      <w:r w:rsidRPr="005A59B2">
        <w:t xml:space="preserve"> rozvíjajú svoje logické a kritické myslenie, </w:t>
      </w:r>
    </w:p>
    <w:p w:rsidR="00F630B6" w:rsidRDefault="00F630B6" w:rsidP="00F630B6">
      <w:pPr>
        <w:spacing w:line="360" w:lineRule="auto"/>
        <w:jc w:val="both"/>
      </w:pPr>
      <w:r w:rsidRPr="005A59B2">
        <w:t xml:space="preserve"> argumentujú, komunikujú a spolupracujú v skupine pri riešení problému, </w:t>
      </w:r>
    </w:p>
    <w:p w:rsidR="00F630B6" w:rsidRDefault="00F630B6" w:rsidP="00F630B6">
      <w:pPr>
        <w:spacing w:line="360" w:lineRule="auto"/>
        <w:jc w:val="both"/>
      </w:pPr>
      <w:r w:rsidRPr="005A59B2">
        <w:t xml:space="preserve"> spoznajú matematiku ako súčasť ľudskej kultúry a dôležitý nástroj pre spoločenský pokrok, </w:t>
      </w:r>
    </w:p>
    <w:p w:rsidR="00F630B6" w:rsidRDefault="00F630B6" w:rsidP="00F630B6">
      <w:pPr>
        <w:spacing w:line="360" w:lineRule="auto"/>
        <w:jc w:val="both"/>
      </w:pPr>
      <w:r w:rsidRPr="005A59B2">
        <w:t> čítajú s porozumením primerané súvislé texty obsahujúce čísla, závislosti a vzťahy a nesúvislé texty obsahujúce tabuľky, grafy a diagramy,</w:t>
      </w:r>
    </w:p>
    <w:p w:rsidR="00F630B6" w:rsidRDefault="00F630B6" w:rsidP="00F630B6">
      <w:pPr>
        <w:spacing w:line="360" w:lineRule="auto"/>
        <w:jc w:val="both"/>
      </w:pPr>
      <w:r w:rsidRPr="005A59B2">
        <w:t xml:space="preserve"> </w:t>
      </w:r>
      <w:r w:rsidRPr="005A59B2">
        <w:t xml:space="preserve"> využívajú pochopené a osvojené postupy a algoritmy pri riešení úloh, vedia </w:t>
      </w:r>
      <w:proofErr w:type="spellStart"/>
      <w:r w:rsidRPr="005A59B2">
        <w:t>matematizovať</w:t>
      </w:r>
      <w:proofErr w:type="spellEnd"/>
      <w:r w:rsidRPr="005A59B2">
        <w:t xml:space="preserve"> reálnu situáciu a interpretovať výsledok, </w:t>
      </w:r>
    </w:p>
    <w:p w:rsidR="00F630B6" w:rsidRDefault="00F630B6" w:rsidP="00F630B6">
      <w:pPr>
        <w:spacing w:line="360" w:lineRule="auto"/>
        <w:jc w:val="both"/>
      </w:pPr>
      <w:r w:rsidRPr="005A59B2">
        <w:t> vyhľadávajú, získavajú a spracúvajú informácie z primerane náročne spracovaných zdrojov vrátane samostatnej práce s učebnicou a ďalšími textami,</w:t>
      </w:r>
    </w:p>
    <w:p w:rsidR="00F630B6" w:rsidRDefault="00F630B6" w:rsidP="00F630B6">
      <w:pPr>
        <w:spacing w:line="360" w:lineRule="auto"/>
        <w:jc w:val="both"/>
      </w:pPr>
      <w:r w:rsidRPr="005A59B2">
        <w:t xml:space="preserve"> </w:t>
      </w:r>
      <w:r w:rsidRPr="005A59B2">
        <w:t xml:space="preserve"> osvoja si základné primerané matematické pojmy, poznatky, znalosti a postupy uvedené vo vzdelávacom štandarde, </w:t>
      </w:r>
    </w:p>
    <w:p w:rsidR="00F630B6" w:rsidRPr="005A59B2" w:rsidRDefault="00F630B6" w:rsidP="00F630B6">
      <w:pPr>
        <w:spacing w:line="360" w:lineRule="auto"/>
        <w:jc w:val="both"/>
      </w:pPr>
      <w:r w:rsidRPr="005A59B2">
        <w:t> rozvíjajú zručnosti, ktoré súvisia s procesom učenia sa, s aktivitou na vyučovaní a s racionálnym a samostatným učením sa.</w:t>
      </w: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46684" w:rsidRDefault="00F46684" w:rsidP="00F630B6">
      <w:pPr>
        <w:spacing w:line="360" w:lineRule="auto"/>
        <w:rPr>
          <w:b/>
          <w:sz w:val="32"/>
          <w:szCs w:val="32"/>
        </w:rPr>
      </w:pPr>
    </w:p>
    <w:p w:rsidR="00F46684" w:rsidRDefault="00F46684" w:rsidP="00F630B6">
      <w:pPr>
        <w:spacing w:line="360" w:lineRule="auto"/>
        <w:rPr>
          <w:b/>
          <w:sz w:val="32"/>
          <w:szCs w:val="32"/>
        </w:rPr>
      </w:pPr>
    </w:p>
    <w:p w:rsidR="0097102C" w:rsidRDefault="0097102C" w:rsidP="00F630B6">
      <w:pPr>
        <w:spacing w:line="360" w:lineRule="auto"/>
        <w:rPr>
          <w:b/>
          <w:sz w:val="32"/>
          <w:szCs w:val="32"/>
        </w:rPr>
      </w:pPr>
    </w:p>
    <w:p w:rsidR="00F630B6" w:rsidRPr="009F6A72" w:rsidRDefault="00F630B6" w:rsidP="00F630B6">
      <w:pPr>
        <w:spacing w:line="360" w:lineRule="auto"/>
        <w:rPr>
          <w:b/>
          <w:sz w:val="32"/>
          <w:szCs w:val="32"/>
        </w:rPr>
      </w:pPr>
      <w:r w:rsidRPr="009F6A72">
        <w:rPr>
          <w:b/>
          <w:sz w:val="32"/>
          <w:szCs w:val="32"/>
        </w:rPr>
        <w:lastRenderedPageBreak/>
        <w:t xml:space="preserve">Učebné osnovy -  </w:t>
      </w:r>
      <w:r>
        <w:rPr>
          <w:b/>
          <w:sz w:val="32"/>
          <w:szCs w:val="32"/>
        </w:rPr>
        <w:t xml:space="preserve">matematika </w:t>
      </w:r>
      <w:r w:rsidRPr="009F6A72">
        <w:rPr>
          <w:b/>
          <w:sz w:val="32"/>
          <w:szCs w:val="32"/>
        </w:rPr>
        <w:t> 5</w:t>
      </w:r>
      <w:r w:rsidR="00F46684">
        <w:rPr>
          <w:b/>
          <w:sz w:val="32"/>
          <w:szCs w:val="32"/>
        </w:rPr>
        <w:t>. ročník ZŠ</w:t>
      </w:r>
    </w:p>
    <w:p w:rsidR="00F630B6" w:rsidRPr="009F6A72" w:rsidRDefault="00F630B6" w:rsidP="00F630B6">
      <w:pPr>
        <w:spacing w:line="360" w:lineRule="auto"/>
        <w:rPr>
          <w:b/>
        </w:rPr>
      </w:pPr>
      <w:r w:rsidRPr="009F6A72">
        <w:rPr>
          <w:b/>
          <w:u w:val="single"/>
        </w:rPr>
        <w:t>Výchovno-vzdelávacie ciele a obsah vzdelávania</w:t>
      </w:r>
      <w:r w:rsidRPr="009F6A72">
        <w:rPr>
          <w:b/>
        </w:rPr>
        <w:t>:</w:t>
      </w:r>
    </w:p>
    <w:p w:rsidR="00343B9C" w:rsidRPr="009F6A72" w:rsidRDefault="00F630B6" w:rsidP="00F630B6">
      <w:pPr>
        <w:spacing w:line="360" w:lineRule="auto"/>
        <w:jc w:val="both"/>
      </w:pPr>
      <w:r w:rsidRPr="009F6A72">
        <w:t xml:space="preserve">sú v súlade s cieľmi a obsahovým a výkonovým štandardom vzdelávacieho štandardu pre vyučovací predmet matematika, schváleného ako súčasť </w:t>
      </w:r>
      <w:r>
        <w:t>ŠVP pre druhý</w:t>
      </w:r>
      <w:r w:rsidRPr="009F6A72">
        <w:t xml:space="preserve"> stupeň základnej školy pod číslom  2015-5129/5980:2-10A0.</w:t>
      </w:r>
    </w:p>
    <w:p w:rsidR="00F630B6" w:rsidRPr="009F6A72" w:rsidRDefault="00F630B6" w:rsidP="00F630B6">
      <w:pPr>
        <w:spacing w:line="360" w:lineRule="auto"/>
        <w:rPr>
          <w:b/>
        </w:rPr>
      </w:pPr>
      <w:r w:rsidRPr="009F6A72">
        <w:rPr>
          <w:b/>
          <w:u w:val="single"/>
        </w:rPr>
        <w:t>Rozsah vyučovania predmetu</w:t>
      </w:r>
      <w:r w:rsidRPr="009F6A72">
        <w:rPr>
          <w:b/>
        </w:rPr>
        <w:t>:</w:t>
      </w:r>
    </w:p>
    <w:p w:rsidR="00F630B6" w:rsidRDefault="00F630B6" w:rsidP="00F630B6">
      <w:pPr>
        <w:spacing w:line="360" w:lineRule="auto"/>
      </w:pPr>
      <w:r w:rsidRPr="009F6A72">
        <w:t>4 vyučovacie hodiny týždenne -  132 vyučovacích hodín</w:t>
      </w:r>
      <w:r>
        <w:t xml:space="preserve"> </w:t>
      </w:r>
      <w:r w:rsidRPr="009F6A72">
        <w:t>(VH) za školský rok</w:t>
      </w:r>
    </w:p>
    <w:p w:rsidR="00F630B6" w:rsidRDefault="00F630B6" w:rsidP="00F630B6">
      <w:pPr>
        <w:spacing w:line="360" w:lineRule="auto"/>
      </w:pPr>
    </w:p>
    <w:p w:rsidR="00F630B6" w:rsidRPr="00F877C6" w:rsidRDefault="00F630B6" w:rsidP="00F630B6">
      <w:pPr>
        <w:spacing w:line="360" w:lineRule="auto"/>
        <w:rPr>
          <w:b/>
          <w:i/>
          <w:color w:val="00B050"/>
          <w:u w:val="single"/>
        </w:rPr>
      </w:pPr>
      <w:r w:rsidRPr="00F877C6">
        <w:rPr>
          <w:b/>
          <w:i/>
          <w:color w:val="00B050"/>
          <w:u w:val="single"/>
        </w:rPr>
        <w:t>Vytvorenie oboru prirodzených čísel do a nad milión – 24 VH</w:t>
      </w:r>
    </w:p>
    <w:tbl>
      <w:tblPr>
        <w:tblpPr w:leftFromText="141" w:rightFromText="141" w:vertAnchor="text" w:tblpY="1"/>
        <w:tblOverlap w:val="never"/>
        <w:tblW w:w="14613" w:type="dxa"/>
        <w:shd w:val="clear" w:color="000000" w:fill="FFFFFF" w:themeFill="background1"/>
        <w:tblCellMar>
          <w:left w:w="0" w:type="dxa"/>
          <w:right w:w="0" w:type="dxa"/>
        </w:tblCellMar>
        <w:tblLook w:val="04A0" w:firstRow="1" w:lastRow="0" w:firstColumn="1" w:lastColumn="0" w:noHBand="0" w:noVBand="1"/>
      </w:tblPr>
      <w:tblGrid>
        <w:gridCol w:w="14613"/>
      </w:tblGrid>
      <w:tr w:rsidR="00F630B6" w:rsidRPr="009F6A72" w:rsidTr="00271BB1">
        <w:trPr>
          <w:trHeight w:val="265"/>
        </w:trPr>
        <w:tc>
          <w:tcPr>
            <w:tcW w:w="14613" w:type="dxa"/>
            <w:shd w:val="clear" w:color="000000" w:fill="FFFFFF" w:themeFill="background1"/>
            <w:noWrap/>
            <w:tcMar>
              <w:top w:w="12" w:type="dxa"/>
              <w:left w:w="12" w:type="dxa"/>
              <w:bottom w:w="0" w:type="dxa"/>
              <w:right w:w="12" w:type="dxa"/>
            </w:tcMar>
            <w:vAlign w:val="bottom"/>
            <w:hideMark/>
          </w:tcPr>
          <w:p w:rsidR="00F630B6" w:rsidRPr="00F46684" w:rsidRDefault="00343B9C" w:rsidP="00271BB1">
            <w:pPr>
              <w:spacing w:after="120"/>
            </w:pPr>
            <w:r w:rsidRPr="00F46684">
              <w:t>Prirodzené číslo, cifra, číslica</w:t>
            </w:r>
            <w:r w:rsidR="00F630B6" w:rsidRPr="00F46684">
              <w:t xml:space="preserve"> – 1</w:t>
            </w:r>
            <w:r w:rsidR="00B71D0D" w:rsidRPr="00F46684">
              <w:t xml:space="preserve"> VH</w:t>
            </w:r>
          </w:p>
          <w:p w:rsidR="00B71D0D" w:rsidRPr="00F46684" w:rsidRDefault="00B71D0D" w:rsidP="00271BB1">
            <w:pPr>
              <w:spacing w:after="120"/>
            </w:pPr>
            <w:r w:rsidRPr="00F46684">
              <w:t>Zápis čísla v desiatkovej sústave –</w:t>
            </w:r>
            <w:r w:rsidR="00271BB1" w:rsidRPr="00F46684">
              <w:t xml:space="preserve"> 2 </w:t>
            </w:r>
            <w:r w:rsidRPr="00F46684">
              <w:t>VH</w:t>
            </w:r>
          </w:p>
        </w:tc>
      </w:tr>
      <w:tr w:rsidR="00F630B6" w:rsidRPr="009F6A72" w:rsidTr="00271BB1">
        <w:trPr>
          <w:trHeight w:val="265"/>
        </w:trPr>
        <w:tc>
          <w:tcPr>
            <w:tcW w:w="14613" w:type="dxa"/>
            <w:shd w:val="clear" w:color="000000" w:fill="FFFFFF" w:themeFill="background1"/>
            <w:noWrap/>
            <w:tcMar>
              <w:top w:w="12" w:type="dxa"/>
              <w:left w:w="12" w:type="dxa"/>
              <w:bottom w:w="0" w:type="dxa"/>
              <w:right w:w="12" w:type="dxa"/>
            </w:tcMar>
            <w:vAlign w:val="bottom"/>
            <w:hideMark/>
          </w:tcPr>
          <w:p w:rsidR="00F630B6" w:rsidRPr="00F46684" w:rsidRDefault="00B71D0D" w:rsidP="00271BB1">
            <w:pPr>
              <w:spacing w:after="120"/>
            </w:pPr>
            <w:r w:rsidRPr="00F46684">
              <w:t xml:space="preserve">Párne, </w:t>
            </w:r>
            <w:r w:rsidR="00AE60CC" w:rsidRPr="00F46684">
              <w:t>nepárne čísla - 3</w:t>
            </w:r>
            <w:r w:rsidR="00F630B6" w:rsidRPr="00F46684">
              <w:t xml:space="preserve"> VH</w:t>
            </w:r>
          </w:p>
        </w:tc>
      </w:tr>
      <w:tr w:rsidR="00F630B6" w:rsidRPr="009F6A72" w:rsidTr="00271BB1">
        <w:trPr>
          <w:trHeight w:val="265"/>
        </w:trPr>
        <w:tc>
          <w:tcPr>
            <w:tcW w:w="14613" w:type="dxa"/>
            <w:shd w:val="clear" w:color="000000" w:fill="FFFFFF" w:themeFill="background1"/>
            <w:noWrap/>
            <w:tcMar>
              <w:top w:w="12" w:type="dxa"/>
              <w:left w:w="12" w:type="dxa"/>
              <w:bottom w:w="0" w:type="dxa"/>
              <w:right w:w="12" w:type="dxa"/>
            </w:tcMar>
            <w:vAlign w:val="bottom"/>
            <w:hideMark/>
          </w:tcPr>
          <w:p w:rsidR="00F630B6" w:rsidRPr="00F46684" w:rsidRDefault="00F630B6" w:rsidP="00271BB1">
            <w:pPr>
              <w:spacing w:after="120"/>
            </w:pPr>
            <w:r w:rsidRPr="00F46684">
              <w:t>Porovnávanie</w:t>
            </w:r>
            <w:r w:rsidR="00F877C6" w:rsidRPr="00F46684">
              <w:t xml:space="preserve"> a usporiadanie</w:t>
            </w:r>
            <w:r w:rsidR="00AE60CC" w:rsidRPr="00F46684">
              <w:t xml:space="preserve"> prirodzených čísel - 3</w:t>
            </w:r>
            <w:r w:rsidRPr="00F46684">
              <w:t xml:space="preserve"> VH</w:t>
            </w:r>
          </w:p>
        </w:tc>
      </w:tr>
      <w:tr w:rsidR="00F630B6" w:rsidRPr="009F6A72" w:rsidTr="00271BB1">
        <w:trPr>
          <w:trHeight w:val="265"/>
        </w:trPr>
        <w:tc>
          <w:tcPr>
            <w:tcW w:w="14613" w:type="dxa"/>
            <w:shd w:val="clear" w:color="000000" w:fill="FFFFFF" w:themeFill="background1"/>
            <w:noWrap/>
            <w:tcMar>
              <w:top w:w="12" w:type="dxa"/>
              <w:left w:w="12" w:type="dxa"/>
              <w:bottom w:w="0" w:type="dxa"/>
              <w:right w:w="12" w:type="dxa"/>
            </w:tcMar>
            <w:vAlign w:val="bottom"/>
            <w:hideMark/>
          </w:tcPr>
          <w:p w:rsidR="00F630B6" w:rsidRPr="00F46684" w:rsidRDefault="00F630B6" w:rsidP="00271BB1">
            <w:pPr>
              <w:tabs>
                <w:tab w:val="left" w:pos="3544"/>
              </w:tabs>
              <w:spacing w:after="120"/>
            </w:pPr>
            <w:r w:rsidRPr="00F46684">
              <w:t>Zobrazovanie čísel na číselnej osi - 2 VH</w:t>
            </w:r>
          </w:p>
        </w:tc>
      </w:tr>
      <w:tr w:rsidR="00F630B6" w:rsidRPr="009F6A72" w:rsidTr="00271BB1">
        <w:trPr>
          <w:trHeight w:val="265"/>
        </w:trPr>
        <w:tc>
          <w:tcPr>
            <w:tcW w:w="14613" w:type="dxa"/>
            <w:shd w:val="clear" w:color="000000" w:fill="FFFFFF" w:themeFill="background1"/>
            <w:noWrap/>
            <w:tcMar>
              <w:top w:w="12" w:type="dxa"/>
              <w:left w:w="12" w:type="dxa"/>
              <w:bottom w:w="0" w:type="dxa"/>
              <w:right w:w="12" w:type="dxa"/>
            </w:tcMar>
            <w:vAlign w:val="bottom"/>
            <w:hideMark/>
          </w:tcPr>
          <w:p w:rsidR="00F630B6" w:rsidRPr="00F46684" w:rsidRDefault="00F877C6" w:rsidP="00271BB1">
            <w:pPr>
              <w:spacing w:after="120"/>
            </w:pPr>
            <w:proofErr w:type="spellStart"/>
            <w:r w:rsidRPr="00F46684">
              <w:t>Zaokruhľovanie</w:t>
            </w:r>
            <w:proofErr w:type="spellEnd"/>
            <w:r w:rsidRPr="00F46684">
              <w:t xml:space="preserve"> </w:t>
            </w:r>
            <w:r w:rsidR="00F630B6" w:rsidRPr="00F46684">
              <w:t xml:space="preserve"> - </w:t>
            </w:r>
            <w:r w:rsidRPr="00F46684">
              <w:t>3</w:t>
            </w:r>
            <w:r w:rsidR="00F630B6" w:rsidRPr="00F46684">
              <w:t xml:space="preserve"> VH</w:t>
            </w:r>
          </w:p>
        </w:tc>
      </w:tr>
      <w:tr w:rsidR="00F630B6" w:rsidRPr="009F6A72" w:rsidTr="00271BB1">
        <w:trPr>
          <w:trHeight w:val="265"/>
        </w:trPr>
        <w:tc>
          <w:tcPr>
            <w:tcW w:w="14613" w:type="dxa"/>
            <w:shd w:val="clear" w:color="000000" w:fill="FFFFFF" w:themeFill="background1"/>
            <w:noWrap/>
            <w:tcMar>
              <w:top w:w="12" w:type="dxa"/>
              <w:left w:w="12" w:type="dxa"/>
              <w:bottom w:w="0" w:type="dxa"/>
              <w:right w:w="12" w:type="dxa"/>
            </w:tcMar>
            <w:vAlign w:val="bottom"/>
            <w:hideMark/>
          </w:tcPr>
          <w:p w:rsidR="00F630B6" w:rsidRPr="00F46684" w:rsidRDefault="00271BB1" w:rsidP="00271BB1">
            <w:pPr>
              <w:spacing w:after="120"/>
            </w:pPr>
            <w:proofErr w:type="spellStart"/>
            <w:r w:rsidRPr="00F46684">
              <w:t>Propedeutika</w:t>
            </w:r>
            <w:proofErr w:type="spellEnd"/>
            <w:r w:rsidRPr="00F46684">
              <w:t xml:space="preserve"> zlomkov – 2 VH</w:t>
            </w:r>
          </w:p>
        </w:tc>
      </w:tr>
      <w:tr w:rsidR="00271BB1" w:rsidRPr="009F6A72" w:rsidTr="00271BB1">
        <w:trPr>
          <w:trHeight w:val="265"/>
        </w:trPr>
        <w:tc>
          <w:tcPr>
            <w:tcW w:w="14613" w:type="dxa"/>
            <w:shd w:val="clear" w:color="000000" w:fill="FFFFFF" w:themeFill="background1"/>
            <w:noWrap/>
            <w:tcMar>
              <w:top w:w="12" w:type="dxa"/>
              <w:left w:w="12" w:type="dxa"/>
              <w:bottom w:w="0" w:type="dxa"/>
              <w:right w:w="12" w:type="dxa"/>
            </w:tcMar>
            <w:vAlign w:val="bottom"/>
          </w:tcPr>
          <w:p w:rsidR="00271BB1" w:rsidRPr="00F46684" w:rsidRDefault="00271BB1" w:rsidP="00271BB1">
            <w:pPr>
              <w:spacing w:after="120"/>
            </w:pPr>
            <w:proofErr w:type="spellStart"/>
            <w:r w:rsidRPr="00F46684">
              <w:t>Propedeutika</w:t>
            </w:r>
            <w:proofErr w:type="spellEnd"/>
            <w:r w:rsidRPr="00F46684">
              <w:t xml:space="preserve"> desatinných čísel –</w:t>
            </w:r>
            <w:r w:rsidR="00AE60CC" w:rsidRPr="00F46684">
              <w:t xml:space="preserve"> 2</w:t>
            </w:r>
            <w:r w:rsidRPr="00F46684">
              <w:t xml:space="preserve"> VH</w:t>
            </w:r>
          </w:p>
        </w:tc>
      </w:tr>
      <w:tr w:rsidR="00F630B6" w:rsidRPr="009F6A72" w:rsidTr="00271BB1">
        <w:trPr>
          <w:trHeight w:val="265"/>
        </w:trPr>
        <w:tc>
          <w:tcPr>
            <w:tcW w:w="14613" w:type="dxa"/>
            <w:shd w:val="clear" w:color="000000" w:fill="FFFFFF" w:themeFill="background1"/>
            <w:noWrap/>
            <w:tcMar>
              <w:top w:w="12" w:type="dxa"/>
              <w:left w:w="12" w:type="dxa"/>
              <w:bottom w:w="0" w:type="dxa"/>
              <w:right w:w="12" w:type="dxa"/>
            </w:tcMar>
            <w:vAlign w:val="bottom"/>
            <w:hideMark/>
          </w:tcPr>
          <w:p w:rsidR="00F630B6" w:rsidRPr="00F46684" w:rsidRDefault="00210B9A" w:rsidP="00271BB1">
            <w:pPr>
              <w:tabs>
                <w:tab w:val="left" w:pos="3433"/>
              </w:tabs>
              <w:spacing w:after="120"/>
            </w:pPr>
            <w:r w:rsidRPr="00F46684">
              <w:t xml:space="preserve">Rímske číslice </w:t>
            </w:r>
            <w:r w:rsidR="00F630B6" w:rsidRPr="00F46684">
              <w:t>- 4 VH</w:t>
            </w:r>
          </w:p>
        </w:tc>
      </w:tr>
      <w:tr w:rsidR="00F630B6" w:rsidRPr="009F6A72" w:rsidTr="00271BB1">
        <w:trPr>
          <w:trHeight w:val="265"/>
        </w:trPr>
        <w:tc>
          <w:tcPr>
            <w:tcW w:w="14613" w:type="dxa"/>
            <w:shd w:val="clear" w:color="000000" w:fill="FFFFFF" w:themeFill="background1"/>
            <w:noWrap/>
            <w:tcMar>
              <w:top w:w="12" w:type="dxa"/>
              <w:left w:w="12" w:type="dxa"/>
              <w:bottom w:w="0" w:type="dxa"/>
              <w:right w:w="12" w:type="dxa"/>
            </w:tcMar>
            <w:vAlign w:val="bottom"/>
            <w:hideMark/>
          </w:tcPr>
          <w:p w:rsidR="00AE60CC" w:rsidRPr="00F46684" w:rsidRDefault="00210B9A" w:rsidP="00271BB1">
            <w:pPr>
              <w:spacing w:after="120"/>
            </w:pPr>
            <w:r w:rsidRPr="00F46684">
              <w:t>Diagram, graf - 1</w:t>
            </w:r>
            <w:r w:rsidR="00F630B6" w:rsidRPr="00F46684">
              <w:t xml:space="preserve"> VH  </w:t>
            </w:r>
          </w:p>
          <w:p w:rsidR="00210B9A" w:rsidRPr="00F46684" w:rsidRDefault="00210B9A" w:rsidP="00271BB1">
            <w:pPr>
              <w:spacing w:after="120"/>
            </w:pPr>
            <w:r w:rsidRPr="00F46684">
              <w:t>Tabuľka – 1 VH</w:t>
            </w:r>
          </w:p>
        </w:tc>
      </w:tr>
    </w:tbl>
    <w:p w:rsidR="00F630B6" w:rsidRDefault="00F630B6" w:rsidP="00F630B6">
      <w:pPr>
        <w:tabs>
          <w:tab w:val="left" w:pos="4111"/>
        </w:tabs>
        <w:rPr>
          <w:i/>
          <w:color w:val="548DD4" w:themeColor="text2" w:themeTint="99"/>
          <w:u w:val="single"/>
        </w:rPr>
      </w:pPr>
    </w:p>
    <w:p w:rsidR="00E259F5" w:rsidRDefault="00E259F5" w:rsidP="00F630B6">
      <w:pPr>
        <w:tabs>
          <w:tab w:val="left" w:pos="4111"/>
        </w:tabs>
        <w:rPr>
          <w:i/>
          <w:color w:val="548DD4" w:themeColor="text2" w:themeTint="99"/>
          <w:u w:val="single"/>
        </w:rPr>
      </w:pPr>
    </w:p>
    <w:p w:rsidR="00E259F5" w:rsidRDefault="00E259F5" w:rsidP="00F630B6">
      <w:pPr>
        <w:tabs>
          <w:tab w:val="left" w:pos="4111"/>
        </w:tabs>
        <w:rPr>
          <w:i/>
          <w:color w:val="548DD4" w:themeColor="text2" w:themeTint="99"/>
          <w:u w:val="single"/>
        </w:rPr>
      </w:pPr>
    </w:p>
    <w:p w:rsidR="00E259F5" w:rsidRDefault="00E259F5" w:rsidP="00F630B6">
      <w:pPr>
        <w:tabs>
          <w:tab w:val="left" w:pos="4111"/>
        </w:tabs>
        <w:rPr>
          <w:i/>
          <w:color w:val="548DD4" w:themeColor="text2" w:themeTint="99"/>
          <w:u w:val="single"/>
        </w:rPr>
      </w:pPr>
    </w:p>
    <w:p w:rsidR="00F630B6" w:rsidRPr="000938C5" w:rsidRDefault="00F630B6" w:rsidP="000938C5">
      <w:pPr>
        <w:spacing w:line="360" w:lineRule="auto"/>
        <w:rPr>
          <w:b/>
          <w:i/>
          <w:color w:val="00B050"/>
          <w:u w:val="single"/>
        </w:rPr>
      </w:pPr>
      <w:r w:rsidRPr="000938C5">
        <w:rPr>
          <w:b/>
          <w:i/>
          <w:color w:val="00B050"/>
          <w:u w:val="single"/>
        </w:rPr>
        <w:lastRenderedPageBreak/>
        <w:t>Počtové výk</w:t>
      </w:r>
      <w:r w:rsidR="00144601">
        <w:rPr>
          <w:b/>
          <w:i/>
          <w:color w:val="00B050"/>
          <w:u w:val="single"/>
        </w:rPr>
        <w:t xml:space="preserve">ony s prirodzenými číslami – 50 </w:t>
      </w:r>
      <w:r w:rsidRPr="000938C5">
        <w:rPr>
          <w:b/>
          <w:i/>
          <w:color w:val="00B050"/>
          <w:u w:val="single"/>
        </w:rPr>
        <w:t>VH</w:t>
      </w:r>
    </w:p>
    <w:p w:rsidR="00F630B6" w:rsidRPr="00F46684" w:rsidRDefault="00676EDE" w:rsidP="000938C5">
      <w:pPr>
        <w:spacing w:line="360" w:lineRule="auto"/>
      </w:pPr>
      <w:r w:rsidRPr="00F46684">
        <w:t>Sčítanie a odčítanie spamäti - 3</w:t>
      </w:r>
      <w:r w:rsidR="00F630B6" w:rsidRPr="00F46684">
        <w:t xml:space="preserve"> VH</w:t>
      </w:r>
    </w:p>
    <w:p w:rsidR="00F630B6" w:rsidRPr="00F46684" w:rsidRDefault="00F630B6" w:rsidP="000938C5">
      <w:pPr>
        <w:spacing w:line="360" w:lineRule="auto"/>
      </w:pPr>
      <w:r w:rsidRPr="00F46684">
        <w:t>Písomné sčítanie - 3 VH</w:t>
      </w:r>
    </w:p>
    <w:p w:rsidR="00F630B6" w:rsidRPr="00F46684" w:rsidRDefault="00F630B6" w:rsidP="000938C5">
      <w:pPr>
        <w:spacing w:line="360" w:lineRule="auto"/>
      </w:pPr>
      <w:r w:rsidRPr="00F46684">
        <w:t>Písomné odčítanie - 4 VH</w:t>
      </w:r>
    </w:p>
    <w:p w:rsidR="006B5B08" w:rsidRPr="00F46684" w:rsidRDefault="00FF2EFE" w:rsidP="000938C5">
      <w:pPr>
        <w:spacing w:line="360" w:lineRule="auto"/>
      </w:pPr>
      <w:r w:rsidRPr="00F46684">
        <w:t xml:space="preserve">Porovnávane rozdielom </w:t>
      </w:r>
      <w:r w:rsidR="00676EDE" w:rsidRPr="00F46684">
        <w:t>–</w:t>
      </w:r>
      <w:r w:rsidRPr="00F46684">
        <w:t xml:space="preserve"> </w:t>
      </w:r>
      <w:r w:rsidR="00676EDE" w:rsidRPr="00F46684">
        <w:t>3 VH</w:t>
      </w:r>
    </w:p>
    <w:p w:rsidR="00F630B6" w:rsidRPr="00F46684" w:rsidRDefault="005C6082" w:rsidP="000938C5">
      <w:pPr>
        <w:tabs>
          <w:tab w:val="left" w:pos="3663"/>
        </w:tabs>
        <w:spacing w:line="360" w:lineRule="auto"/>
      </w:pPr>
      <w:r w:rsidRPr="00F46684">
        <w:t>Úloha zátvoriek - 3</w:t>
      </w:r>
      <w:r w:rsidR="00F630B6" w:rsidRPr="00F46684">
        <w:t xml:space="preserve"> VH</w:t>
      </w:r>
    </w:p>
    <w:p w:rsidR="00676EDE" w:rsidRPr="00F46684" w:rsidRDefault="00676EDE" w:rsidP="000938C5">
      <w:pPr>
        <w:tabs>
          <w:tab w:val="left" w:pos="3663"/>
        </w:tabs>
        <w:spacing w:line="360" w:lineRule="auto"/>
      </w:pPr>
      <w:r w:rsidRPr="00F46684">
        <w:t xml:space="preserve">Poradie počtových výkonov </w:t>
      </w:r>
      <w:r w:rsidR="005C6082" w:rsidRPr="00F46684">
        <w:t>– 2 VH</w:t>
      </w:r>
      <w:r w:rsidRPr="00F46684">
        <w:t xml:space="preserve">  </w:t>
      </w:r>
    </w:p>
    <w:p w:rsidR="00F630B6" w:rsidRPr="00F46684" w:rsidRDefault="00F630B6" w:rsidP="000938C5">
      <w:pPr>
        <w:spacing w:line="360" w:lineRule="auto"/>
      </w:pPr>
      <w:r w:rsidRPr="00F46684">
        <w:t>Slovné úlohy</w:t>
      </w:r>
      <w:r w:rsidR="005C6082" w:rsidRPr="00F46684">
        <w:t xml:space="preserve"> - 3</w:t>
      </w:r>
      <w:r w:rsidRPr="00F46684">
        <w:t xml:space="preserve"> VH</w:t>
      </w:r>
    </w:p>
    <w:p w:rsidR="00FF2EFE" w:rsidRPr="00F46684" w:rsidRDefault="00FF2EFE" w:rsidP="000938C5">
      <w:pPr>
        <w:spacing w:line="360" w:lineRule="auto"/>
      </w:pPr>
      <w:proofErr w:type="spellStart"/>
      <w:r w:rsidRPr="00F46684">
        <w:t>Propedeutika</w:t>
      </w:r>
      <w:proofErr w:type="spellEnd"/>
      <w:r w:rsidRPr="00F46684">
        <w:t xml:space="preserve"> záporných čísel </w:t>
      </w:r>
      <w:r w:rsidR="006B5B08" w:rsidRPr="00F46684">
        <w:t>–</w:t>
      </w:r>
      <w:r w:rsidRPr="00F46684">
        <w:t xml:space="preserve"> </w:t>
      </w:r>
      <w:r w:rsidR="005C6082" w:rsidRPr="00F46684">
        <w:t>1 VH</w:t>
      </w:r>
    </w:p>
    <w:p w:rsidR="006B5B08" w:rsidRPr="00F46684" w:rsidRDefault="006B5B08" w:rsidP="000938C5">
      <w:pPr>
        <w:spacing w:line="360" w:lineRule="auto"/>
      </w:pPr>
      <w:r w:rsidRPr="00F46684">
        <w:t xml:space="preserve">Písomné násobenie – </w:t>
      </w:r>
      <w:r w:rsidR="005C6082" w:rsidRPr="00F46684">
        <w:t>2 VH</w:t>
      </w:r>
    </w:p>
    <w:p w:rsidR="006B5B08" w:rsidRPr="00F46684" w:rsidRDefault="006B5B08" w:rsidP="000938C5">
      <w:pPr>
        <w:spacing w:line="360" w:lineRule="auto"/>
      </w:pPr>
      <w:r w:rsidRPr="00F46684">
        <w:t xml:space="preserve">Písomné násobenie so zvyškom – </w:t>
      </w:r>
      <w:r w:rsidR="00F46684">
        <w:t>3 VH</w:t>
      </w:r>
    </w:p>
    <w:p w:rsidR="00F630B6" w:rsidRPr="00F46684" w:rsidRDefault="006B5B08" w:rsidP="006B5B08">
      <w:pPr>
        <w:spacing w:line="360" w:lineRule="auto"/>
      </w:pPr>
      <w:proofErr w:type="spellStart"/>
      <w:r w:rsidRPr="00F46684">
        <w:t>Propedeutika</w:t>
      </w:r>
      <w:proofErr w:type="spellEnd"/>
      <w:r w:rsidRPr="00F46684">
        <w:t xml:space="preserve"> priamej a nepriamej úmernosti – </w:t>
      </w:r>
      <w:r w:rsidR="00F46684">
        <w:t>1 VH</w:t>
      </w:r>
    </w:p>
    <w:p w:rsidR="006B5B08" w:rsidRPr="00F46684" w:rsidRDefault="006B5B08" w:rsidP="006B5B08">
      <w:pPr>
        <w:spacing w:line="360" w:lineRule="auto"/>
      </w:pPr>
      <w:proofErr w:type="spellStart"/>
      <w:r w:rsidRPr="00F46684">
        <w:t>Propedeutika</w:t>
      </w:r>
      <w:proofErr w:type="spellEnd"/>
      <w:r w:rsidRPr="00F46684">
        <w:t xml:space="preserve"> </w:t>
      </w:r>
      <w:proofErr w:type="spellStart"/>
      <w:r w:rsidRPr="00F46684">
        <w:t>distributívnosti</w:t>
      </w:r>
      <w:proofErr w:type="spellEnd"/>
      <w:r w:rsidRPr="00F46684">
        <w:t xml:space="preserve"> – </w:t>
      </w:r>
      <w:r w:rsidR="00F46684">
        <w:t>1 VH</w:t>
      </w:r>
    </w:p>
    <w:p w:rsidR="006B5B08" w:rsidRPr="00F46684" w:rsidRDefault="006B5B08" w:rsidP="006B5B08">
      <w:pPr>
        <w:spacing w:line="360" w:lineRule="auto"/>
      </w:pPr>
      <w:r w:rsidRPr="00F46684">
        <w:t xml:space="preserve">Polovica, tretina, štvrtina </w:t>
      </w:r>
      <w:r w:rsidR="00F46684">
        <w:t>–</w:t>
      </w:r>
      <w:r w:rsidRPr="00F46684">
        <w:t xml:space="preserve"> </w:t>
      </w:r>
      <w:r w:rsidR="00F46684">
        <w:t>1 VH</w:t>
      </w:r>
    </w:p>
    <w:p w:rsidR="00F630B6" w:rsidRPr="00816607" w:rsidRDefault="00F630B6" w:rsidP="000938C5">
      <w:pPr>
        <w:tabs>
          <w:tab w:val="left" w:pos="3628"/>
        </w:tabs>
        <w:spacing w:line="360" w:lineRule="auto"/>
        <w:rPr>
          <w:color w:val="000000"/>
        </w:rPr>
      </w:pPr>
      <w:r w:rsidRPr="009F6A72">
        <w:rPr>
          <w:color w:val="000000"/>
        </w:rPr>
        <w:t>Násobenie spamäti do 100</w:t>
      </w:r>
      <w:r>
        <w:rPr>
          <w:color w:val="000000"/>
        </w:rPr>
        <w:t xml:space="preserve"> - 1 VH</w:t>
      </w:r>
    </w:p>
    <w:tbl>
      <w:tblPr>
        <w:tblW w:w="4817" w:type="dxa"/>
        <w:shd w:val="clear" w:color="000000" w:fill="FFFFFF" w:themeFill="background1"/>
        <w:tblCellMar>
          <w:left w:w="70" w:type="dxa"/>
          <w:right w:w="70" w:type="dxa"/>
        </w:tblCellMar>
        <w:tblLook w:val="04A0" w:firstRow="1" w:lastRow="0" w:firstColumn="1" w:lastColumn="0" w:noHBand="0" w:noVBand="1"/>
      </w:tblPr>
      <w:tblGrid>
        <w:gridCol w:w="4817"/>
      </w:tblGrid>
      <w:tr w:rsidR="00F630B6" w:rsidRPr="00C1512B" w:rsidTr="002B50FD">
        <w:trPr>
          <w:trHeight w:val="332"/>
        </w:trPr>
        <w:tc>
          <w:tcPr>
            <w:tcW w:w="4817" w:type="dxa"/>
            <w:shd w:val="clear" w:color="000000" w:fill="FFFFFF" w:themeFill="background1"/>
            <w:noWrap/>
            <w:vAlign w:val="bottom"/>
            <w:hideMark/>
          </w:tcPr>
          <w:p w:rsidR="00F630B6" w:rsidRDefault="00F630B6" w:rsidP="000938C5">
            <w:pPr>
              <w:spacing w:line="360" w:lineRule="auto"/>
              <w:rPr>
                <w:color w:val="000000"/>
              </w:rPr>
            </w:pPr>
            <w:r>
              <w:rPr>
                <w:color w:val="000000"/>
              </w:rPr>
              <w:t>N</w:t>
            </w:r>
            <w:r w:rsidRPr="009F6A72">
              <w:rPr>
                <w:color w:val="000000"/>
              </w:rPr>
              <w:t>ásobenie</w:t>
            </w:r>
            <w:r>
              <w:rPr>
                <w:color w:val="000000"/>
              </w:rPr>
              <w:t xml:space="preserve"> jednociferným číslom - 3 VH N</w:t>
            </w:r>
            <w:r w:rsidR="005C6082">
              <w:rPr>
                <w:color w:val="000000"/>
              </w:rPr>
              <w:t>ásobenie dvojciferným číslom – 3</w:t>
            </w:r>
            <w:r>
              <w:rPr>
                <w:color w:val="000000"/>
              </w:rPr>
              <w:t xml:space="preserve"> VH</w:t>
            </w:r>
          </w:p>
          <w:p w:rsidR="00F630B6" w:rsidRDefault="00F630B6" w:rsidP="000938C5">
            <w:pPr>
              <w:spacing w:line="360" w:lineRule="auto"/>
              <w:rPr>
                <w:color w:val="000000"/>
              </w:rPr>
            </w:pPr>
            <w:r>
              <w:rPr>
                <w:color w:val="000000"/>
              </w:rPr>
              <w:t>Násobenie trojciferným číslom - 2 VH</w:t>
            </w:r>
          </w:p>
          <w:p w:rsidR="00F630B6" w:rsidRPr="00C1512B" w:rsidRDefault="00F630B6" w:rsidP="006B5B08">
            <w:pPr>
              <w:spacing w:line="360" w:lineRule="auto"/>
              <w:rPr>
                <w:color w:val="000000"/>
              </w:rPr>
            </w:pPr>
            <w:r w:rsidRPr="009F6A72">
              <w:rPr>
                <w:color w:val="000000"/>
              </w:rPr>
              <w:t>Násobenie</w:t>
            </w:r>
            <w:r w:rsidR="006B5B08">
              <w:rPr>
                <w:color w:val="000000"/>
              </w:rPr>
              <w:t xml:space="preserve">, delenie </w:t>
            </w:r>
            <w:r w:rsidRPr="009F6A72">
              <w:rPr>
                <w:color w:val="000000"/>
              </w:rPr>
              <w:t>na kalkulačke</w:t>
            </w:r>
            <w:r>
              <w:rPr>
                <w:color w:val="000000"/>
              </w:rPr>
              <w:t xml:space="preserve"> - 1 VH</w:t>
            </w:r>
          </w:p>
        </w:tc>
      </w:tr>
      <w:tr w:rsidR="00F630B6" w:rsidRPr="009F6A72" w:rsidTr="002B50FD">
        <w:trPr>
          <w:trHeight w:val="332"/>
        </w:trPr>
        <w:tc>
          <w:tcPr>
            <w:tcW w:w="4817" w:type="dxa"/>
            <w:shd w:val="clear" w:color="000000" w:fill="FFFFFF" w:themeFill="background1"/>
            <w:noWrap/>
            <w:vAlign w:val="bottom"/>
            <w:hideMark/>
          </w:tcPr>
          <w:p w:rsidR="00F630B6" w:rsidRDefault="00F630B6" w:rsidP="000938C5">
            <w:pPr>
              <w:spacing w:line="360" w:lineRule="auto"/>
              <w:rPr>
                <w:color w:val="000000"/>
              </w:rPr>
            </w:pPr>
            <w:r w:rsidRPr="009F6A72">
              <w:rPr>
                <w:color w:val="000000"/>
              </w:rPr>
              <w:t>Delenie spamäti do 100</w:t>
            </w:r>
            <w:r>
              <w:rPr>
                <w:color w:val="000000"/>
              </w:rPr>
              <w:t xml:space="preserve"> - 1 VH</w:t>
            </w:r>
          </w:p>
          <w:p w:rsidR="00F630B6" w:rsidRPr="009F6A72" w:rsidRDefault="005C6082" w:rsidP="000938C5">
            <w:pPr>
              <w:spacing w:line="360" w:lineRule="auto"/>
              <w:rPr>
                <w:color w:val="000000"/>
              </w:rPr>
            </w:pPr>
            <w:r>
              <w:rPr>
                <w:color w:val="000000"/>
              </w:rPr>
              <w:t>Delenie jed</w:t>
            </w:r>
            <w:r w:rsidR="00F46684">
              <w:rPr>
                <w:color w:val="000000"/>
              </w:rPr>
              <w:t>nociferným číslom - 1</w:t>
            </w:r>
            <w:r w:rsidR="00F630B6">
              <w:rPr>
                <w:color w:val="000000"/>
              </w:rPr>
              <w:t xml:space="preserve"> VH</w:t>
            </w:r>
          </w:p>
        </w:tc>
      </w:tr>
      <w:tr w:rsidR="00F630B6" w:rsidRPr="009F6A72" w:rsidTr="002B50FD">
        <w:trPr>
          <w:trHeight w:val="348"/>
        </w:trPr>
        <w:tc>
          <w:tcPr>
            <w:tcW w:w="4817" w:type="dxa"/>
            <w:shd w:val="clear" w:color="000000" w:fill="FFFFFF" w:themeFill="background1"/>
            <w:noWrap/>
            <w:vAlign w:val="bottom"/>
            <w:hideMark/>
          </w:tcPr>
          <w:p w:rsidR="00F630B6" w:rsidRDefault="00F46684" w:rsidP="000938C5">
            <w:pPr>
              <w:spacing w:line="360" w:lineRule="auto"/>
              <w:rPr>
                <w:color w:val="000000"/>
              </w:rPr>
            </w:pPr>
            <w:r>
              <w:rPr>
                <w:color w:val="000000"/>
              </w:rPr>
              <w:lastRenderedPageBreak/>
              <w:t>Delenie dvojciferným číslom – 2</w:t>
            </w:r>
            <w:r w:rsidR="005C6082">
              <w:rPr>
                <w:color w:val="000000"/>
              </w:rPr>
              <w:t xml:space="preserve"> </w:t>
            </w:r>
            <w:r w:rsidR="00F630B6">
              <w:rPr>
                <w:color w:val="000000"/>
              </w:rPr>
              <w:t>VH</w:t>
            </w:r>
          </w:p>
          <w:p w:rsidR="0097102C" w:rsidRPr="009F6A72" w:rsidRDefault="00F630B6" w:rsidP="000938C5">
            <w:pPr>
              <w:spacing w:line="360" w:lineRule="auto"/>
              <w:rPr>
                <w:color w:val="000000"/>
              </w:rPr>
            </w:pPr>
            <w:r>
              <w:rPr>
                <w:color w:val="000000"/>
              </w:rPr>
              <w:t>Del</w:t>
            </w:r>
            <w:r w:rsidR="00AA4156">
              <w:rPr>
                <w:color w:val="000000"/>
              </w:rPr>
              <w:t>enie trojciferným číslom – 3 VH</w:t>
            </w:r>
          </w:p>
        </w:tc>
      </w:tr>
    </w:tbl>
    <w:p w:rsidR="00E259F5" w:rsidRDefault="00E259F5" w:rsidP="00F630B6">
      <w:pPr>
        <w:spacing w:line="360" w:lineRule="auto"/>
        <w:rPr>
          <w:b/>
          <w:i/>
          <w:color w:val="00B050"/>
          <w:u w:val="single"/>
        </w:rPr>
      </w:pPr>
    </w:p>
    <w:p w:rsidR="00F630B6" w:rsidRPr="00BC54FA" w:rsidRDefault="00590EEA" w:rsidP="00F630B6">
      <w:pPr>
        <w:spacing w:line="360" w:lineRule="auto"/>
        <w:rPr>
          <w:i/>
          <w:color w:val="00B050"/>
          <w:u w:val="single"/>
        </w:rPr>
      </w:pPr>
      <w:r>
        <w:rPr>
          <w:b/>
          <w:i/>
          <w:color w:val="00B050"/>
          <w:u w:val="single"/>
        </w:rPr>
        <w:t>Geometria a meranie – 28</w:t>
      </w:r>
      <w:r w:rsidR="00F630B6" w:rsidRPr="00BC54FA">
        <w:rPr>
          <w:b/>
          <w:i/>
          <w:color w:val="00B050"/>
          <w:u w:val="single"/>
        </w:rPr>
        <w:t xml:space="preserve"> VH</w:t>
      </w:r>
    </w:p>
    <w:tbl>
      <w:tblPr>
        <w:tblW w:w="6581" w:type="dxa"/>
        <w:tblInd w:w="58" w:type="dxa"/>
        <w:shd w:val="clear" w:color="000000" w:fill="FFFFFF" w:themeFill="background1"/>
        <w:tblCellMar>
          <w:left w:w="70" w:type="dxa"/>
          <w:right w:w="70" w:type="dxa"/>
        </w:tblCellMar>
        <w:tblLook w:val="04A0" w:firstRow="1" w:lastRow="0" w:firstColumn="1" w:lastColumn="0" w:noHBand="0" w:noVBand="1"/>
      </w:tblPr>
      <w:tblGrid>
        <w:gridCol w:w="6581"/>
      </w:tblGrid>
      <w:tr w:rsidR="00F630B6" w:rsidRPr="009F6A72" w:rsidTr="00271BB1">
        <w:trPr>
          <w:trHeight w:val="127"/>
        </w:trPr>
        <w:tc>
          <w:tcPr>
            <w:tcW w:w="6581" w:type="dxa"/>
            <w:shd w:val="clear" w:color="000000" w:fill="FFFFFF" w:themeFill="background1"/>
            <w:noWrap/>
            <w:vAlign w:val="bottom"/>
            <w:hideMark/>
          </w:tcPr>
          <w:p w:rsidR="00792795" w:rsidRDefault="00F630B6" w:rsidP="00792795">
            <w:pPr>
              <w:pStyle w:val="Bezriadkovania"/>
              <w:spacing w:line="360" w:lineRule="auto"/>
              <w:rPr>
                <w:rFonts w:ascii="Times New Roman" w:hAnsi="Times New Roman"/>
                <w:sz w:val="24"/>
              </w:rPr>
            </w:pPr>
            <w:r w:rsidRPr="00144601">
              <w:rPr>
                <w:rFonts w:ascii="Times New Roman" w:hAnsi="Times New Roman"/>
                <w:sz w:val="24"/>
              </w:rPr>
              <w:t>Bod, úsečka, priamka - 1 VH</w:t>
            </w:r>
          </w:p>
          <w:p w:rsidR="003A6D06" w:rsidRPr="00144601" w:rsidRDefault="00792795" w:rsidP="00792795">
            <w:pPr>
              <w:pStyle w:val="Bezriadkovania"/>
              <w:spacing w:line="360" w:lineRule="auto"/>
              <w:rPr>
                <w:rFonts w:ascii="Times New Roman" w:hAnsi="Times New Roman"/>
                <w:sz w:val="24"/>
              </w:rPr>
            </w:pPr>
            <w:r>
              <w:rPr>
                <w:rFonts w:ascii="Times New Roman" w:hAnsi="Times New Roman"/>
                <w:sz w:val="24"/>
              </w:rPr>
              <w:t>R</w:t>
            </w:r>
            <w:r w:rsidR="003A6D06">
              <w:rPr>
                <w:rFonts w:ascii="Times New Roman" w:hAnsi="Times New Roman"/>
                <w:sz w:val="24"/>
              </w:rPr>
              <w:t xml:space="preserve">ovinné geometrické útvary </w:t>
            </w:r>
            <w:r w:rsidR="007C1B12">
              <w:rPr>
                <w:rFonts w:ascii="Times New Roman" w:hAnsi="Times New Roman"/>
                <w:sz w:val="24"/>
              </w:rPr>
              <w:t>–</w:t>
            </w:r>
            <w:r w:rsidR="003A6D06">
              <w:rPr>
                <w:rFonts w:ascii="Times New Roman" w:hAnsi="Times New Roman"/>
                <w:sz w:val="24"/>
              </w:rPr>
              <w:t xml:space="preserve"> </w:t>
            </w:r>
            <w:r w:rsidR="007C1B12">
              <w:rPr>
                <w:rFonts w:ascii="Times New Roman" w:hAnsi="Times New Roman"/>
                <w:sz w:val="24"/>
              </w:rPr>
              <w:t>4 VH</w:t>
            </w:r>
          </w:p>
          <w:p w:rsidR="00BC54FA" w:rsidRPr="00144601" w:rsidRDefault="00BC54FA" w:rsidP="00792795">
            <w:pPr>
              <w:pStyle w:val="Bezriadkovania"/>
              <w:spacing w:line="360" w:lineRule="auto"/>
              <w:rPr>
                <w:rFonts w:ascii="Times New Roman" w:hAnsi="Times New Roman"/>
                <w:sz w:val="24"/>
              </w:rPr>
            </w:pPr>
            <w:r w:rsidRPr="00144601">
              <w:rPr>
                <w:rFonts w:ascii="Times New Roman" w:hAnsi="Times New Roman"/>
                <w:sz w:val="24"/>
              </w:rPr>
              <w:t>Vlastnosti trojuholníka – 1 VH</w:t>
            </w:r>
          </w:p>
          <w:p w:rsidR="00F630B6" w:rsidRPr="00144601" w:rsidRDefault="00BC54FA" w:rsidP="00792795">
            <w:pPr>
              <w:pStyle w:val="Bezriadkovania"/>
              <w:spacing w:line="360" w:lineRule="auto"/>
              <w:rPr>
                <w:rFonts w:ascii="Times New Roman" w:hAnsi="Times New Roman"/>
                <w:sz w:val="24"/>
              </w:rPr>
            </w:pPr>
            <w:r w:rsidRPr="00144601">
              <w:rPr>
                <w:rFonts w:ascii="Times New Roman" w:hAnsi="Times New Roman"/>
                <w:sz w:val="24"/>
              </w:rPr>
              <w:t>Vlastnosti štvoruholníka</w:t>
            </w:r>
            <w:r w:rsidR="00F630B6" w:rsidRPr="00144601">
              <w:rPr>
                <w:rFonts w:ascii="Times New Roman" w:hAnsi="Times New Roman"/>
                <w:sz w:val="24"/>
              </w:rPr>
              <w:t xml:space="preserve"> - 1 VH</w:t>
            </w:r>
          </w:p>
          <w:p w:rsidR="00F630B6" w:rsidRPr="00144601" w:rsidRDefault="00F630B6" w:rsidP="00792795">
            <w:pPr>
              <w:pStyle w:val="Bezriadkovania"/>
              <w:spacing w:line="360" w:lineRule="auto"/>
              <w:rPr>
                <w:rFonts w:ascii="Times New Roman" w:hAnsi="Times New Roman"/>
                <w:color w:val="000000"/>
                <w:sz w:val="24"/>
              </w:rPr>
            </w:pPr>
            <w:r w:rsidRPr="00144601">
              <w:rPr>
                <w:rFonts w:ascii="Times New Roman" w:hAnsi="Times New Roman"/>
                <w:color w:val="000000"/>
                <w:sz w:val="24"/>
              </w:rPr>
              <w:t>Vlastnosti štvorca, obdĺžnika - 1 VH</w:t>
            </w:r>
          </w:p>
          <w:p w:rsidR="00F630B6" w:rsidRPr="00144601" w:rsidRDefault="00F630B6" w:rsidP="00792795">
            <w:pPr>
              <w:pStyle w:val="Bezriadkovania"/>
              <w:spacing w:line="360" w:lineRule="auto"/>
              <w:rPr>
                <w:rFonts w:ascii="Times New Roman" w:hAnsi="Times New Roman"/>
                <w:color w:val="000000"/>
                <w:sz w:val="24"/>
              </w:rPr>
            </w:pPr>
            <w:r w:rsidRPr="00144601">
              <w:rPr>
                <w:rFonts w:ascii="Times New Roman" w:hAnsi="Times New Roman"/>
                <w:sz w:val="24"/>
              </w:rPr>
              <w:t>Premena jednotiek dĺžky - 3 VH</w:t>
            </w:r>
          </w:p>
        </w:tc>
      </w:tr>
      <w:tr w:rsidR="00F630B6" w:rsidRPr="009F6A72" w:rsidTr="00271BB1">
        <w:trPr>
          <w:trHeight w:val="127"/>
        </w:trPr>
        <w:tc>
          <w:tcPr>
            <w:tcW w:w="6581" w:type="dxa"/>
            <w:shd w:val="clear" w:color="000000" w:fill="FFFFFF" w:themeFill="background1"/>
            <w:noWrap/>
            <w:vAlign w:val="bottom"/>
            <w:hideMark/>
          </w:tcPr>
          <w:p w:rsidR="00F630B6" w:rsidRPr="00144601" w:rsidRDefault="00F630B6" w:rsidP="00792795">
            <w:pPr>
              <w:pStyle w:val="Bezriadkovania"/>
              <w:spacing w:line="360" w:lineRule="auto"/>
              <w:rPr>
                <w:rFonts w:ascii="Times New Roman" w:hAnsi="Times New Roman"/>
                <w:sz w:val="24"/>
              </w:rPr>
            </w:pPr>
            <w:r w:rsidRPr="00144601">
              <w:rPr>
                <w:rFonts w:ascii="Times New Roman" w:hAnsi="Times New Roman"/>
                <w:sz w:val="24"/>
              </w:rPr>
              <w:t>Obvod trojuholníka - 1 VH</w:t>
            </w:r>
          </w:p>
        </w:tc>
      </w:tr>
      <w:tr w:rsidR="00F630B6" w:rsidRPr="009F6A72" w:rsidTr="00271BB1">
        <w:trPr>
          <w:trHeight w:val="127"/>
        </w:trPr>
        <w:tc>
          <w:tcPr>
            <w:tcW w:w="6581" w:type="dxa"/>
            <w:shd w:val="clear" w:color="000000" w:fill="FFFFFF" w:themeFill="background1"/>
            <w:noWrap/>
            <w:vAlign w:val="bottom"/>
            <w:hideMark/>
          </w:tcPr>
          <w:p w:rsidR="00F630B6" w:rsidRPr="00144601" w:rsidRDefault="003A6D06" w:rsidP="00792795">
            <w:pPr>
              <w:pStyle w:val="Bezriadkovania"/>
              <w:spacing w:line="360" w:lineRule="auto"/>
              <w:rPr>
                <w:rFonts w:ascii="Times New Roman" w:hAnsi="Times New Roman"/>
                <w:sz w:val="24"/>
              </w:rPr>
            </w:pPr>
            <w:r>
              <w:rPr>
                <w:rFonts w:ascii="Times New Roman" w:hAnsi="Times New Roman"/>
                <w:sz w:val="24"/>
              </w:rPr>
              <w:t>Obvod štvorca - 1</w:t>
            </w:r>
            <w:r w:rsidR="00F630B6" w:rsidRPr="00144601">
              <w:rPr>
                <w:rFonts w:ascii="Times New Roman" w:hAnsi="Times New Roman"/>
                <w:sz w:val="24"/>
              </w:rPr>
              <w:t xml:space="preserve"> VH</w:t>
            </w:r>
          </w:p>
          <w:p w:rsidR="00F630B6" w:rsidRPr="00144601" w:rsidRDefault="003A6D06" w:rsidP="00792795">
            <w:pPr>
              <w:pStyle w:val="Bezriadkovania"/>
              <w:spacing w:line="360" w:lineRule="auto"/>
              <w:rPr>
                <w:rFonts w:ascii="Times New Roman" w:hAnsi="Times New Roman"/>
                <w:sz w:val="24"/>
              </w:rPr>
            </w:pPr>
            <w:r>
              <w:rPr>
                <w:rFonts w:ascii="Times New Roman" w:hAnsi="Times New Roman"/>
                <w:sz w:val="24"/>
              </w:rPr>
              <w:t>Obvod obdĺžnika - 1</w:t>
            </w:r>
            <w:r w:rsidR="00F630B6" w:rsidRPr="00144601">
              <w:rPr>
                <w:rFonts w:ascii="Times New Roman" w:hAnsi="Times New Roman"/>
                <w:sz w:val="24"/>
              </w:rPr>
              <w:t xml:space="preserve"> VH</w:t>
            </w:r>
          </w:p>
        </w:tc>
      </w:tr>
      <w:tr w:rsidR="00F630B6" w:rsidRPr="009F6A72" w:rsidTr="00271BB1">
        <w:trPr>
          <w:trHeight w:val="371"/>
        </w:trPr>
        <w:tc>
          <w:tcPr>
            <w:tcW w:w="6581" w:type="dxa"/>
            <w:shd w:val="clear" w:color="000000" w:fill="FFFFFF" w:themeFill="background1"/>
            <w:noWrap/>
            <w:vAlign w:val="bottom"/>
            <w:hideMark/>
          </w:tcPr>
          <w:p w:rsidR="00F630B6" w:rsidRPr="00144601" w:rsidRDefault="00F630B6" w:rsidP="00792795">
            <w:pPr>
              <w:pStyle w:val="Bezriadkovania"/>
              <w:spacing w:line="360" w:lineRule="auto"/>
              <w:rPr>
                <w:rFonts w:ascii="Times New Roman" w:hAnsi="Times New Roman"/>
                <w:color w:val="000000"/>
                <w:sz w:val="24"/>
              </w:rPr>
            </w:pPr>
            <w:r w:rsidRPr="00144601">
              <w:rPr>
                <w:rFonts w:ascii="Times New Roman" w:hAnsi="Times New Roman"/>
                <w:sz w:val="24"/>
              </w:rPr>
              <w:t>Kružnica a kruh - 2 VH</w:t>
            </w:r>
          </w:p>
        </w:tc>
      </w:tr>
      <w:tr w:rsidR="00F630B6" w:rsidRPr="009F6A72" w:rsidTr="00271BB1">
        <w:trPr>
          <w:trHeight w:val="371"/>
        </w:trPr>
        <w:tc>
          <w:tcPr>
            <w:tcW w:w="6581" w:type="dxa"/>
            <w:shd w:val="clear" w:color="000000" w:fill="FFFFFF" w:themeFill="background1"/>
            <w:noWrap/>
            <w:vAlign w:val="bottom"/>
            <w:hideMark/>
          </w:tcPr>
          <w:p w:rsidR="00F630B6" w:rsidRPr="00144601" w:rsidRDefault="00F630B6" w:rsidP="00792795">
            <w:pPr>
              <w:pStyle w:val="Bezriadkovania"/>
              <w:spacing w:line="360" w:lineRule="auto"/>
              <w:rPr>
                <w:rFonts w:ascii="Times New Roman" w:hAnsi="Times New Roman"/>
                <w:sz w:val="24"/>
              </w:rPr>
            </w:pPr>
            <w:r w:rsidRPr="00144601">
              <w:rPr>
                <w:rFonts w:ascii="Times New Roman" w:hAnsi="Times New Roman"/>
                <w:sz w:val="24"/>
              </w:rPr>
              <w:t>Rysovanie kolmíc - 2 VH</w:t>
            </w:r>
          </w:p>
        </w:tc>
      </w:tr>
      <w:tr w:rsidR="00F630B6" w:rsidRPr="009F6A72" w:rsidTr="00271BB1">
        <w:trPr>
          <w:trHeight w:val="371"/>
        </w:trPr>
        <w:tc>
          <w:tcPr>
            <w:tcW w:w="6581" w:type="dxa"/>
            <w:shd w:val="clear" w:color="000000" w:fill="FFFFFF" w:themeFill="background1"/>
            <w:noWrap/>
            <w:vAlign w:val="bottom"/>
            <w:hideMark/>
          </w:tcPr>
          <w:p w:rsidR="00F630B6" w:rsidRPr="00144601" w:rsidRDefault="00F630B6" w:rsidP="00792795">
            <w:pPr>
              <w:pStyle w:val="Bezriadkovania"/>
              <w:spacing w:line="360" w:lineRule="auto"/>
              <w:rPr>
                <w:rFonts w:ascii="Times New Roman" w:hAnsi="Times New Roman"/>
                <w:sz w:val="24"/>
              </w:rPr>
            </w:pPr>
            <w:r w:rsidRPr="00144601">
              <w:rPr>
                <w:rFonts w:ascii="Times New Roman" w:hAnsi="Times New Roman"/>
                <w:sz w:val="24"/>
              </w:rPr>
              <w:t>Rysovanie rovnobežiek - 2 VH</w:t>
            </w:r>
          </w:p>
        </w:tc>
      </w:tr>
      <w:tr w:rsidR="00F630B6" w:rsidRPr="009F6A72" w:rsidTr="00271BB1">
        <w:trPr>
          <w:trHeight w:val="390"/>
        </w:trPr>
        <w:tc>
          <w:tcPr>
            <w:tcW w:w="6581" w:type="dxa"/>
            <w:shd w:val="clear" w:color="000000" w:fill="FFFFFF" w:themeFill="background1"/>
            <w:noWrap/>
            <w:vAlign w:val="bottom"/>
            <w:hideMark/>
          </w:tcPr>
          <w:p w:rsidR="00F630B6" w:rsidRPr="00144601" w:rsidRDefault="00F630B6" w:rsidP="00792795">
            <w:pPr>
              <w:pStyle w:val="Bezriadkovania"/>
              <w:spacing w:line="360" w:lineRule="auto"/>
              <w:rPr>
                <w:rFonts w:ascii="Times New Roman" w:hAnsi="Times New Roman"/>
                <w:sz w:val="24"/>
              </w:rPr>
            </w:pPr>
            <w:r w:rsidRPr="00144601">
              <w:rPr>
                <w:rFonts w:ascii="Times New Roman" w:hAnsi="Times New Roman"/>
                <w:sz w:val="24"/>
              </w:rPr>
              <w:t>Štvorcová sieť– 1 VH</w:t>
            </w:r>
          </w:p>
          <w:p w:rsidR="00F630B6" w:rsidRPr="00144601" w:rsidRDefault="00F630B6" w:rsidP="00792795">
            <w:pPr>
              <w:pStyle w:val="Bezriadkovania"/>
              <w:spacing w:line="360" w:lineRule="auto"/>
              <w:rPr>
                <w:rFonts w:ascii="Times New Roman" w:hAnsi="Times New Roman"/>
                <w:sz w:val="24"/>
              </w:rPr>
            </w:pPr>
            <w:r w:rsidRPr="00144601">
              <w:rPr>
                <w:rFonts w:ascii="Times New Roman" w:hAnsi="Times New Roman"/>
                <w:sz w:val="24"/>
              </w:rPr>
              <w:t>Obsah štvorca v sieti - 2 VH</w:t>
            </w:r>
          </w:p>
          <w:p w:rsidR="00F630B6" w:rsidRPr="00144601" w:rsidRDefault="00F630B6" w:rsidP="00792795">
            <w:pPr>
              <w:pStyle w:val="Bezriadkovania"/>
              <w:spacing w:line="360" w:lineRule="auto"/>
              <w:rPr>
                <w:rFonts w:ascii="Times New Roman" w:hAnsi="Times New Roman"/>
                <w:sz w:val="24"/>
              </w:rPr>
            </w:pPr>
            <w:r w:rsidRPr="00144601">
              <w:rPr>
                <w:rFonts w:ascii="Times New Roman" w:hAnsi="Times New Roman"/>
                <w:sz w:val="24"/>
              </w:rPr>
              <w:t>Obsah obdĺžnika v sieti - 2 VH</w:t>
            </w:r>
          </w:p>
        </w:tc>
      </w:tr>
      <w:tr w:rsidR="00F630B6" w:rsidRPr="009F6A72" w:rsidTr="00271BB1">
        <w:trPr>
          <w:trHeight w:val="371"/>
        </w:trPr>
        <w:tc>
          <w:tcPr>
            <w:tcW w:w="6581" w:type="dxa"/>
            <w:shd w:val="clear" w:color="000000" w:fill="FFFFFF" w:themeFill="background1"/>
            <w:noWrap/>
            <w:vAlign w:val="bottom"/>
          </w:tcPr>
          <w:p w:rsidR="00144601" w:rsidRDefault="00144601" w:rsidP="00792795">
            <w:pPr>
              <w:pStyle w:val="Bezriadkovania"/>
              <w:spacing w:line="360" w:lineRule="auto"/>
              <w:rPr>
                <w:rFonts w:ascii="Times New Roman" w:hAnsi="Times New Roman"/>
                <w:sz w:val="24"/>
              </w:rPr>
            </w:pPr>
            <w:proofErr w:type="spellStart"/>
            <w:r>
              <w:rPr>
                <w:rFonts w:ascii="Times New Roman" w:hAnsi="Times New Roman"/>
                <w:sz w:val="24"/>
              </w:rPr>
              <w:t>Pr</w:t>
            </w:r>
            <w:r w:rsidR="00F053A0" w:rsidRPr="00144601">
              <w:rPr>
                <w:rFonts w:ascii="Times New Roman" w:hAnsi="Times New Roman"/>
                <w:sz w:val="24"/>
              </w:rPr>
              <w:t>opedeutika</w:t>
            </w:r>
            <w:proofErr w:type="spellEnd"/>
            <w:r w:rsidR="00F053A0" w:rsidRPr="00144601">
              <w:rPr>
                <w:rFonts w:ascii="Times New Roman" w:hAnsi="Times New Roman"/>
                <w:sz w:val="24"/>
              </w:rPr>
              <w:t xml:space="preserve"> jednotiek</w:t>
            </w:r>
            <w:r w:rsidR="00F630B6" w:rsidRPr="00144601">
              <w:rPr>
                <w:rFonts w:ascii="Times New Roman" w:hAnsi="Times New Roman"/>
                <w:sz w:val="24"/>
              </w:rPr>
              <w:t xml:space="preserve"> obsahu </w:t>
            </w:r>
            <w:r w:rsidR="00F053A0" w:rsidRPr="00144601">
              <w:rPr>
                <w:rFonts w:ascii="Times New Roman" w:hAnsi="Times New Roman"/>
                <w:sz w:val="24"/>
              </w:rPr>
              <w:t>cm</w:t>
            </w:r>
            <w:r w:rsidR="00F053A0" w:rsidRPr="00144601">
              <w:rPr>
                <w:rFonts w:ascii="Times New Roman" w:hAnsi="Times New Roman"/>
                <w:sz w:val="24"/>
                <w:vertAlign w:val="superscript"/>
              </w:rPr>
              <w:t xml:space="preserve">2, </w:t>
            </w:r>
            <w:r w:rsidR="00F053A0" w:rsidRPr="00144601">
              <w:rPr>
                <w:rFonts w:ascii="Times New Roman" w:hAnsi="Times New Roman"/>
                <w:sz w:val="24"/>
              </w:rPr>
              <w:t>mm</w:t>
            </w:r>
            <w:r w:rsidR="00F053A0" w:rsidRPr="00144601">
              <w:rPr>
                <w:rFonts w:ascii="Times New Roman" w:hAnsi="Times New Roman"/>
                <w:sz w:val="24"/>
                <w:vertAlign w:val="superscript"/>
              </w:rPr>
              <w:t>2</w:t>
            </w:r>
            <w:r w:rsidR="00F630B6" w:rsidRPr="00144601">
              <w:rPr>
                <w:rFonts w:ascii="Times New Roman" w:hAnsi="Times New Roman"/>
                <w:sz w:val="24"/>
              </w:rPr>
              <w:t>– 1 VH</w:t>
            </w:r>
          </w:p>
          <w:p w:rsidR="003A6D06" w:rsidRPr="00144601" w:rsidRDefault="003A6D06" w:rsidP="00792795">
            <w:pPr>
              <w:pStyle w:val="Bezriadkovania"/>
              <w:spacing w:line="360" w:lineRule="auto"/>
              <w:rPr>
                <w:rFonts w:ascii="Times New Roman" w:hAnsi="Times New Roman"/>
                <w:sz w:val="24"/>
              </w:rPr>
            </w:pPr>
            <w:r>
              <w:rPr>
                <w:rFonts w:ascii="Times New Roman" w:hAnsi="Times New Roman"/>
                <w:sz w:val="24"/>
              </w:rPr>
              <w:t>Kocka, kváder – 1 VH</w:t>
            </w:r>
          </w:p>
          <w:p w:rsidR="00F630B6" w:rsidRPr="00144601" w:rsidRDefault="004F4DB6" w:rsidP="00792795">
            <w:pPr>
              <w:pStyle w:val="Bezriadkovania"/>
              <w:spacing w:line="360" w:lineRule="auto"/>
              <w:rPr>
                <w:rFonts w:ascii="Times New Roman" w:hAnsi="Times New Roman"/>
                <w:sz w:val="24"/>
              </w:rPr>
            </w:pPr>
            <w:r w:rsidRPr="00144601">
              <w:rPr>
                <w:rFonts w:ascii="Times New Roman" w:hAnsi="Times New Roman"/>
                <w:sz w:val="24"/>
              </w:rPr>
              <w:lastRenderedPageBreak/>
              <w:t>Náčrt, nákres, plán – 1 VH</w:t>
            </w:r>
          </w:p>
          <w:p w:rsidR="00E259F5" w:rsidRPr="00144601" w:rsidRDefault="00E259F5" w:rsidP="00792795">
            <w:pPr>
              <w:pStyle w:val="Bezriadkovania"/>
              <w:spacing w:line="360" w:lineRule="auto"/>
              <w:rPr>
                <w:rFonts w:ascii="Times New Roman" w:hAnsi="Times New Roman"/>
                <w:color w:val="000000"/>
                <w:sz w:val="24"/>
              </w:rPr>
            </w:pPr>
          </w:p>
        </w:tc>
      </w:tr>
    </w:tbl>
    <w:p w:rsidR="00F630B6" w:rsidRPr="00792795" w:rsidRDefault="00F630B6" w:rsidP="00792795">
      <w:pPr>
        <w:spacing w:line="360" w:lineRule="auto"/>
        <w:rPr>
          <w:b/>
          <w:i/>
          <w:color w:val="00B050"/>
          <w:u w:val="single"/>
        </w:rPr>
      </w:pPr>
      <w:r w:rsidRPr="00792795">
        <w:rPr>
          <w:b/>
          <w:i/>
          <w:color w:val="00B050"/>
          <w:u w:val="single"/>
        </w:rPr>
        <w:lastRenderedPageBreak/>
        <w:t xml:space="preserve">Súmernosť </w:t>
      </w:r>
      <w:r w:rsidR="00CA67DC" w:rsidRPr="00792795">
        <w:rPr>
          <w:b/>
          <w:i/>
          <w:color w:val="00B050"/>
          <w:u w:val="single"/>
        </w:rPr>
        <w:t>v rovine (osová a stredová) – 15</w:t>
      </w:r>
      <w:r w:rsidRPr="00792795">
        <w:rPr>
          <w:b/>
          <w:i/>
          <w:color w:val="00B050"/>
          <w:u w:val="single"/>
        </w:rPr>
        <w:t xml:space="preserve"> VH</w:t>
      </w:r>
    </w:p>
    <w:tbl>
      <w:tblPr>
        <w:tblW w:w="14754" w:type="dxa"/>
        <w:tblCellMar>
          <w:left w:w="70" w:type="dxa"/>
          <w:right w:w="70" w:type="dxa"/>
        </w:tblCellMar>
        <w:tblLook w:val="04A0" w:firstRow="1" w:lastRow="0" w:firstColumn="1" w:lastColumn="0" w:noHBand="0" w:noVBand="1"/>
      </w:tblPr>
      <w:tblGrid>
        <w:gridCol w:w="14754"/>
      </w:tblGrid>
      <w:tr w:rsidR="00F630B6" w:rsidRPr="009F6A72" w:rsidTr="00271BB1">
        <w:trPr>
          <w:trHeight w:val="300"/>
        </w:trPr>
        <w:tc>
          <w:tcPr>
            <w:tcW w:w="14754" w:type="dxa"/>
            <w:tcBorders>
              <w:top w:val="nil"/>
              <w:left w:val="nil"/>
              <w:bottom w:val="nil"/>
              <w:right w:val="nil"/>
            </w:tcBorders>
            <w:shd w:val="clear" w:color="auto" w:fill="FFFFFF" w:themeFill="background1"/>
            <w:noWrap/>
            <w:vAlign w:val="bottom"/>
            <w:hideMark/>
          </w:tcPr>
          <w:p w:rsidR="00F630B6" w:rsidRPr="009F6A72" w:rsidRDefault="00F630B6" w:rsidP="00792795">
            <w:pPr>
              <w:spacing w:line="360" w:lineRule="auto"/>
              <w:rPr>
                <w:color w:val="000000"/>
              </w:rPr>
            </w:pPr>
            <w:r>
              <w:rPr>
                <w:color w:val="000000"/>
              </w:rPr>
              <w:t>Symetria a zhodnosť útvarov - 1 VH</w:t>
            </w:r>
          </w:p>
        </w:tc>
      </w:tr>
      <w:tr w:rsidR="00F630B6" w:rsidRPr="009F6A72" w:rsidTr="00271BB1">
        <w:trPr>
          <w:trHeight w:val="300"/>
        </w:trPr>
        <w:tc>
          <w:tcPr>
            <w:tcW w:w="14754" w:type="dxa"/>
            <w:tcBorders>
              <w:top w:val="nil"/>
              <w:left w:val="nil"/>
              <w:bottom w:val="nil"/>
              <w:right w:val="nil"/>
            </w:tcBorders>
            <w:shd w:val="clear" w:color="auto" w:fill="FFFFFF" w:themeFill="background1"/>
            <w:noWrap/>
            <w:vAlign w:val="bottom"/>
            <w:hideMark/>
          </w:tcPr>
          <w:p w:rsidR="00F630B6" w:rsidRDefault="00F630B6" w:rsidP="00792795">
            <w:pPr>
              <w:spacing w:line="360" w:lineRule="auto"/>
              <w:rPr>
                <w:color w:val="000000"/>
              </w:rPr>
            </w:pPr>
            <w:r w:rsidRPr="009F6A72">
              <w:rPr>
                <w:color w:val="000000"/>
              </w:rPr>
              <w:t>Osov</w:t>
            </w:r>
            <w:r>
              <w:rPr>
                <w:color w:val="000000"/>
              </w:rPr>
              <w:t>á súmernosť - 4 VH</w:t>
            </w:r>
          </w:p>
          <w:p w:rsidR="00F630B6" w:rsidRPr="009F6A72" w:rsidRDefault="00F630B6" w:rsidP="00792795">
            <w:pPr>
              <w:spacing w:line="360" w:lineRule="auto"/>
              <w:rPr>
                <w:color w:val="000000"/>
              </w:rPr>
            </w:pPr>
            <w:r>
              <w:rPr>
                <w:color w:val="000000"/>
              </w:rPr>
              <w:t>Osovo súmerné útvary – 2 VH</w:t>
            </w:r>
          </w:p>
        </w:tc>
      </w:tr>
      <w:tr w:rsidR="00F630B6" w:rsidRPr="009F6A72" w:rsidTr="00271BB1">
        <w:trPr>
          <w:trHeight w:val="300"/>
        </w:trPr>
        <w:tc>
          <w:tcPr>
            <w:tcW w:w="14754" w:type="dxa"/>
            <w:tcBorders>
              <w:top w:val="nil"/>
              <w:left w:val="nil"/>
              <w:bottom w:val="nil"/>
              <w:right w:val="nil"/>
            </w:tcBorders>
            <w:shd w:val="clear" w:color="auto" w:fill="FFFFFF" w:themeFill="background1"/>
            <w:noWrap/>
            <w:vAlign w:val="bottom"/>
            <w:hideMark/>
          </w:tcPr>
          <w:p w:rsidR="00F630B6" w:rsidRPr="009F6A72" w:rsidRDefault="00F630B6" w:rsidP="00792795">
            <w:pPr>
              <w:spacing w:line="360" w:lineRule="auto"/>
              <w:rPr>
                <w:color w:val="000000"/>
              </w:rPr>
            </w:pPr>
            <w:r w:rsidRPr="009F6A72">
              <w:rPr>
                <w:color w:val="000000"/>
              </w:rPr>
              <w:t>St</w:t>
            </w:r>
            <w:r>
              <w:rPr>
                <w:color w:val="000000"/>
              </w:rPr>
              <w:t>redová súmernosť - 4 VH</w:t>
            </w:r>
          </w:p>
        </w:tc>
      </w:tr>
      <w:tr w:rsidR="00F630B6" w:rsidRPr="009F6A72" w:rsidTr="00271BB1">
        <w:trPr>
          <w:trHeight w:val="148"/>
        </w:trPr>
        <w:tc>
          <w:tcPr>
            <w:tcW w:w="14754" w:type="dxa"/>
            <w:tcBorders>
              <w:top w:val="nil"/>
              <w:left w:val="nil"/>
              <w:bottom w:val="nil"/>
              <w:right w:val="nil"/>
            </w:tcBorders>
            <w:shd w:val="clear" w:color="auto" w:fill="FFFFFF" w:themeFill="background1"/>
            <w:noWrap/>
            <w:vAlign w:val="bottom"/>
            <w:hideMark/>
          </w:tcPr>
          <w:p w:rsidR="00F630B6" w:rsidRDefault="00F630B6" w:rsidP="00792795">
            <w:pPr>
              <w:tabs>
                <w:tab w:val="left" w:pos="156"/>
              </w:tabs>
              <w:spacing w:line="360" w:lineRule="auto"/>
              <w:rPr>
                <w:color w:val="000000"/>
              </w:rPr>
            </w:pPr>
            <w:r>
              <w:rPr>
                <w:color w:val="000000"/>
              </w:rPr>
              <w:t>Stredovo súmerné útvary - 2 VH</w:t>
            </w:r>
          </w:p>
          <w:p w:rsidR="00590EEA" w:rsidRDefault="00590EEA" w:rsidP="00792795">
            <w:pPr>
              <w:tabs>
                <w:tab w:val="left" w:pos="156"/>
              </w:tabs>
              <w:spacing w:line="360" w:lineRule="auto"/>
              <w:rPr>
                <w:color w:val="000000"/>
              </w:rPr>
            </w:pPr>
            <w:r>
              <w:rPr>
                <w:color w:val="000000"/>
              </w:rPr>
              <w:t>Konštrukcia útvaru v osovej súmernosti – 1 VH</w:t>
            </w:r>
          </w:p>
          <w:p w:rsidR="00590EEA" w:rsidRDefault="00590EEA" w:rsidP="00792795">
            <w:pPr>
              <w:tabs>
                <w:tab w:val="left" w:pos="156"/>
              </w:tabs>
              <w:spacing w:line="360" w:lineRule="auto"/>
              <w:rPr>
                <w:color w:val="000000"/>
              </w:rPr>
            </w:pPr>
            <w:r>
              <w:rPr>
                <w:color w:val="000000"/>
              </w:rPr>
              <w:t>Konštrukcia útvaru v stredovej súmernosti – 1 VH</w:t>
            </w:r>
          </w:p>
          <w:p w:rsidR="00792795" w:rsidRPr="009F6A72" w:rsidRDefault="00792795" w:rsidP="00792795">
            <w:pPr>
              <w:tabs>
                <w:tab w:val="left" w:pos="156"/>
              </w:tabs>
              <w:spacing w:line="360" w:lineRule="auto"/>
              <w:rPr>
                <w:color w:val="000000"/>
              </w:rPr>
            </w:pPr>
          </w:p>
        </w:tc>
      </w:tr>
    </w:tbl>
    <w:p w:rsidR="00F630B6" w:rsidRPr="005E63A3" w:rsidRDefault="00F630B6" w:rsidP="00792795">
      <w:pPr>
        <w:tabs>
          <w:tab w:val="left" w:pos="4239"/>
        </w:tabs>
        <w:spacing w:line="360" w:lineRule="auto"/>
        <w:rPr>
          <w:b/>
          <w:i/>
          <w:color w:val="00B050"/>
          <w:u w:val="single"/>
        </w:rPr>
      </w:pPr>
      <w:r w:rsidRPr="005E63A3">
        <w:rPr>
          <w:b/>
          <w:i/>
          <w:color w:val="00B050"/>
          <w:u w:val="single"/>
        </w:rPr>
        <w:t xml:space="preserve">Riešenie aplikačných úloh a úloh </w:t>
      </w:r>
      <w:r w:rsidRPr="00792795">
        <w:rPr>
          <w:b/>
          <w:i/>
          <w:color w:val="00B050"/>
          <w:u w:val="single"/>
        </w:rPr>
        <w:t>rozvíjajúcich</w:t>
      </w:r>
      <w:r w:rsidRPr="005E63A3">
        <w:rPr>
          <w:b/>
          <w:i/>
          <w:color w:val="00B050"/>
          <w:u w:val="single"/>
        </w:rPr>
        <w:t xml:space="preserve"> špecific</w:t>
      </w:r>
      <w:r w:rsidR="00474EBC">
        <w:rPr>
          <w:b/>
          <w:i/>
          <w:color w:val="00B050"/>
          <w:u w:val="single"/>
        </w:rPr>
        <w:t>ké matematické myslenie – 15</w:t>
      </w:r>
      <w:r w:rsidRPr="005E63A3">
        <w:rPr>
          <w:b/>
          <w:i/>
          <w:color w:val="00B050"/>
          <w:u w:val="single"/>
        </w:rPr>
        <w:t xml:space="preserve"> VH</w:t>
      </w:r>
    </w:p>
    <w:tbl>
      <w:tblPr>
        <w:tblW w:w="4740" w:type="dxa"/>
        <w:shd w:val="clear" w:color="000000" w:fill="FFFFFF" w:themeFill="background1"/>
        <w:tblCellMar>
          <w:left w:w="70" w:type="dxa"/>
          <w:right w:w="70" w:type="dxa"/>
        </w:tblCellMar>
        <w:tblLook w:val="04A0" w:firstRow="1" w:lastRow="0" w:firstColumn="1" w:lastColumn="0" w:noHBand="0" w:noVBand="1"/>
      </w:tblPr>
      <w:tblGrid>
        <w:gridCol w:w="4740"/>
      </w:tblGrid>
      <w:tr w:rsidR="00F630B6" w:rsidRPr="009F6A72" w:rsidTr="00271BB1">
        <w:trPr>
          <w:trHeight w:val="300"/>
        </w:trPr>
        <w:tc>
          <w:tcPr>
            <w:tcW w:w="4740" w:type="dxa"/>
            <w:tcBorders>
              <w:top w:val="nil"/>
              <w:bottom w:val="nil"/>
            </w:tcBorders>
            <w:shd w:val="clear" w:color="000000" w:fill="FFFFFF" w:themeFill="background1"/>
            <w:noWrap/>
            <w:vAlign w:val="bottom"/>
            <w:hideMark/>
          </w:tcPr>
          <w:p w:rsidR="00F630B6" w:rsidRPr="009F6A72" w:rsidRDefault="00F630B6" w:rsidP="00792795">
            <w:pPr>
              <w:spacing w:line="360" w:lineRule="auto"/>
              <w:rPr>
                <w:color w:val="000000"/>
              </w:rPr>
            </w:pPr>
            <w:r w:rsidRPr="009F6A72">
              <w:rPr>
                <w:color w:val="000000"/>
              </w:rPr>
              <w:t>Práca s</w:t>
            </w:r>
            <w:r>
              <w:rPr>
                <w:color w:val="000000"/>
              </w:rPr>
              <w:t> </w:t>
            </w:r>
            <w:r w:rsidRPr="009F6A72">
              <w:rPr>
                <w:color w:val="000000"/>
              </w:rPr>
              <w:t>údajmi</w:t>
            </w:r>
            <w:r>
              <w:rPr>
                <w:color w:val="000000"/>
              </w:rPr>
              <w:t xml:space="preserve"> - 2 VH</w:t>
            </w:r>
          </w:p>
        </w:tc>
      </w:tr>
      <w:tr w:rsidR="00F630B6" w:rsidRPr="009F6A72" w:rsidTr="00271BB1">
        <w:trPr>
          <w:trHeight w:val="300"/>
        </w:trPr>
        <w:tc>
          <w:tcPr>
            <w:tcW w:w="4740" w:type="dxa"/>
            <w:tcBorders>
              <w:top w:val="nil"/>
            </w:tcBorders>
            <w:shd w:val="clear" w:color="000000" w:fill="FFFFFF" w:themeFill="background1"/>
            <w:noWrap/>
            <w:vAlign w:val="bottom"/>
            <w:hideMark/>
          </w:tcPr>
          <w:p w:rsidR="00F630B6" w:rsidRDefault="005E63A3" w:rsidP="00792795">
            <w:pPr>
              <w:spacing w:line="360" w:lineRule="auto"/>
              <w:rPr>
                <w:color w:val="000000"/>
              </w:rPr>
            </w:pPr>
            <w:r>
              <w:rPr>
                <w:color w:val="000000"/>
              </w:rPr>
              <w:t>Jednoduchý d</w:t>
            </w:r>
            <w:r w:rsidR="00F630B6" w:rsidRPr="009F6A72">
              <w:rPr>
                <w:color w:val="000000"/>
              </w:rPr>
              <w:t>iagram</w:t>
            </w:r>
            <w:r w:rsidR="00F630B6">
              <w:rPr>
                <w:color w:val="000000"/>
              </w:rPr>
              <w:t xml:space="preserve"> - </w:t>
            </w:r>
            <w:r w:rsidR="00F630B6" w:rsidRPr="009F6A72">
              <w:rPr>
                <w:color w:val="000000"/>
              </w:rPr>
              <w:t>3</w:t>
            </w:r>
            <w:r w:rsidR="00F630B6">
              <w:rPr>
                <w:color w:val="000000"/>
              </w:rPr>
              <w:t xml:space="preserve"> VH</w:t>
            </w:r>
          </w:p>
          <w:p w:rsidR="005E63A3" w:rsidRPr="00350875" w:rsidRDefault="005E63A3" w:rsidP="00792795">
            <w:pPr>
              <w:spacing w:line="360" w:lineRule="auto"/>
              <w:rPr>
                <w:color w:val="000000"/>
              </w:rPr>
            </w:pPr>
            <w:r>
              <w:rPr>
                <w:color w:val="000000"/>
              </w:rPr>
              <w:t>Možnosť, počet možností – 1 VH</w:t>
            </w:r>
          </w:p>
        </w:tc>
      </w:tr>
      <w:tr w:rsidR="00F630B6" w:rsidRPr="009F6A72" w:rsidTr="00271BB1">
        <w:trPr>
          <w:trHeight w:val="300"/>
        </w:trPr>
        <w:tc>
          <w:tcPr>
            <w:tcW w:w="4740" w:type="dxa"/>
            <w:tcBorders>
              <w:top w:val="nil"/>
              <w:bottom w:val="nil"/>
            </w:tcBorders>
            <w:shd w:val="clear" w:color="000000" w:fill="FFFFFF" w:themeFill="background1"/>
            <w:noWrap/>
            <w:vAlign w:val="bottom"/>
            <w:hideMark/>
          </w:tcPr>
          <w:p w:rsidR="00F630B6" w:rsidRDefault="005E63A3" w:rsidP="00792795">
            <w:pPr>
              <w:spacing w:line="360" w:lineRule="auto"/>
              <w:rPr>
                <w:color w:val="000000"/>
              </w:rPr>
            </w:pPr>
            <w:r>
              <w:rPr>
                <w:color w:val="000000"/>
              </w:rPr>
              <w:t>Zhromažďovanie, usporiadanie údajov – 1 VH</w:t>
            </w:r>
          </w:p>
          <w:p w:rsidR="005E63A3" w:rsidRPr="009F6A72" w:rsidRDefault="005E63A3" w:rsidP="00792795">
            <w:pPr>
              <w:spacing w:line="360" w:lineRule="auto"/>
              <w:rPr>
                <w:color w:val="000000"/>
              </w:rPr>
            </w:pPr>
            <w:r>
              <w:rPr>
                <w:color w:val="000000"/>
              </w:rPr>
              <w:t>Grafické znázornenie údajov – 1 VH</w:t>
            </w:r>
          </w:p>
        </w:tc>
      </w:tr>
      <w:tr w:rsidR="00F630B6" w:rsidRPr="00383F20" w:rsidTr="00271BB1">
        <w:trPr>
          <w:trHeight w:val="300"/>
        </w:trPr>
        <w:tc>
          <w:tcPr>
            <w:tcW w:w="4740" w:type="dxa"/>
            <w:tcBorders>
              <w:top w:val="nil"/>
            </w:tcBorders>
            <w:shd w:val="clear" w:color="000000" w:fill="FFFFFF" w:themeFill="background1"/>
            <w:noWrap/>
            <w:vAlign w:val="bottom"/>
            <w:hideMark/>
          </w:tcPr>
          <w:p w:rsidR="00F630B6" w:rsidRPr="009F6A72" w:rsidRDefault="00F630B6" w:rsidP="00792795">
            <w:pPr>
              <w:spacing w:line="360" w:lineRule="auto"/>
              <w:rPr>
                <w:color w:val="000000"/>
              </w:rPr>
            </w:pPr>
            <w:r w:rsidRPr="009F6A72">
              <w:rPr>
                <w:color w:val="000000"/>
              </w:rPr>
              <w:t>Hry</w:t>
            </w:r>
            <w:r w:rsidR="005E63A3">
              <w:rPr>
                <w:color w:val="000000"/>
              </w:rPr>
              <w:t xml:space="preserve"> - 1</w:t>
            </w:r>
            <w:r>
              <w:rPr>
                <w:color w:val="000000"/>
              </w:rPr>
              <w:t xml:space="preserve"> VH</w:t>
            </w:r>
          </w:p>
        </w:tc>
      </w:tr>
      <w:tr w:rsidR="00F630B6" w:rsidRPr="009F6A72" w:rsidTr="00271BB1">
        <w:trPr>
          <w:trHeight w:val="300"/>
        </w:trPr>
        <w:tc>
          <w:tcPr>
            <w:tcW w:w="4740" w:type="dxa"/>
            <w:tcBorders>
              <w:bottom w:val="nil"/>
            </w:tcBorders>
            <w:shd w:val="clear" w:color="000000" w:fill="FFFFFF" w:themeFill="background1"/>
            <w:noWrap/>
            <w:vAlign w:val="bottom"/>
            <w:hideMark/>
          </w:tcPr>
          <w:p w:rsidR="00F630B6" w:rsidRDefault="00F86AA1" w:rsidP="00792795">
            <w:pPr>
              <w:spacing w:line="360" w:lineRule="auto"/>
              <w:rPr>
                <w:color w:val="000000"/>
              </w:rPr>
            </w:pPr>
            <w:r>
              <w:rPr>
                <w:color w:val="000000"/>
              </w:rPr>
              <w:t>Pokusy a pozorovania – 2 VH</w:t>
            </w:r>
          </w:p>
          <w:p w:rsidR="00F86AA1" w:rsidRDefault="00F86AA1" w:rsidP="00792795">
            <w:pPr>
              <w:spacing w:line="360" w:lineRule="auto"/>
              <w:rPr>
                <w:color w:val="000000"/>
              </w:rPr>
            </w:pPr>
            <w:r>
              <w:rPr>
                <w:color w:val="000000"/>
              </w:rPr>
              <w:t>S</w:t>
            </w:r>
            <w:r w:rsidR="00474EBC">
              <w:rPr>
                <w:color w:val="000000"/>
              </w:rPr>
              <w:t>tratégia riešenia úlohy – 2 VH</w:t>
            </w:r>
          </w:p>
          <w:p w:rsidR="00474EBC" w:rsidRPr="009F6A72" w:rsidRDefault="00474EBC" w:rsidP="00792795">
            <w:pPr>
              <w:spacing w:line="360" w:lineRule="auto"/>
              <w:rPr>
                <w:color w:val="000000"/>
              </w:rPr>
            </w:pPr>
            <w:r>
              <w:rPr>
                <w:color w:val="000000"/>
              </w:rPr>
              <w:t>Práca a organizácia súborov predmetov – 2 VH</w:t>
            </w:r>
          </w:p>
        </w:tc>
      </w:tr>
    </w:tbl>
    <w:p w:rsidR="00F630B6" w:rsidRDefault="00F630B6" w:rsidP="00F630B6"/>
    <w:p w:rsidR="00F630B6" w:rsidRDefault="00F630B6" w:rsidP="00F630B6"/>
    <w:p w:rsidR="00F630B6" w:rsidRPr="009F6A72" w:rsidRDefault="00F630B6" w:rsidP="00F630B6">
      <w:r w:rsidRPr="009F6A72">
        <w:rPr>
          <w:b/>
          <w:u w:val="single"/>
        </w:rPr>
        <w:t>Použité prierezové témy</w:t>
      </w:r>
      <w:r w:rsidRPr="009F6A72">
        <w:t>:</w:t>
      </w:r>
    </w:p>
    <w:p w:rsidR="00F630B6" w:rsidRPr="009F6A72" w:rsidRDefault="007A55D2" w:rsidP="00F630B6">
      <w:r>
        <w:t xml:space="preserve">Osobnostný a sociálny rozvoj, Mediálna výchova, Multikultúrna výchova, </w:t>
      </w:r>
      <w:r w:rsidR="00F630B6" w:rsidRPr="009F6A72">
        <w:t>Ochrana života a</w:t>
      </w:r>
      <w:r w:rsidR="0029639C">
        <w:t> </w:t>
      </w:r>
      <w:r w:rsidR="00F630B6" w:rsidRPr="009F6A72">
        <w:t>zdravia</w:t>
      </w:r>
      <w:r w:rsidR="0029639C">
        <w:t>.</w:t>
      </w:r>
    </w:p>
    <w:p w:rsidR="00F630B6" w:rsidRDefault="00F630B6" w:rsidP="00F630B6"/>
    <w:p w:rsidR="00E30C57" w:rsidRDefault="00E30C57" w:rsidP="00F630B6"/>
    <w:p w:rsidR="002B50FD" w:rsidRDefault="002B50FD"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97102C" w:rsidRDefault="0097102C" w:rsidP="00F630B6"/>
    <w:p w:rsidR="00E30C57" w:rsidRDefault="00E30C57" w:rsidP="00F630B6">
      <w:pPr>
        <w:rPr>
          <w:b/>
          <w:sz w:val="28"/>
          <w:szCs w:val="28"/>
        </w:rPr>
      </w:pPr>
    </w:p>
    <w:p w:rsidR="00F630B6" w:rsidRDefault="00F630B6" w:rsidP="00F630B6">
      <w:pPr>
        <w:rPr>
          <w:b/>
          <w:caps/>
          <w:sz w:val="28"/>
          <w:szCs w:val="28"/>
        </w:rPr>
      </w:pPr>
      <w:r w:rsidRPr="008A1E73">
        <w:rPr>
          <w:b/>
          <w:sz w:val="28"/>
          <w:szCs w:val="28"/>
        </w:rPr>
        <w:lastRenderedPageBreak/>
        <w:t xml:space="preserve">CHARAKTERISTIKA PREDMETU </w:t>
      </w:r>
      <w:r w:rsidRPr="008A1E73">
        <w:rPr>
          <w:b/>
          <w:caps/>
          <w:sz w:val="28"/>
          <w:szCs w:val="28"/>
        </w:rPr>
        <w:t>informatika</w:t>
      </w:r>
    </w:p>
    <w:p w:rsidR="00F630B6" w:rsidRPr="008A1E73" w:rsidRDefault="00F630B6" w:rsidP="00F630B6">
      <w:pPr>
        <w:rPr>
          <w:b/>
          <w:caps/>
          <w:sz w:val="28"/>
          <w:szCs w:val="28"/>
        </w:rPr>
      </w:pPr>
    </w:p>
    <w:p w:rsidR="00F630B6" w:rsidRPr="00403AC9" w:rsidRDefault="00F630B6" w:rsidP="00F630B6">
      <w:pPr>
        <w:spacing w:line="360" w:lineRule="auto"/>
        <w:jc w:val="both"/>
      </w:pPr>
      <w:r w:rsidRPr="00403AC9">
        <w:t xml:space="preserve">V predmete sa prelínajú dve zložky. Jedna zložka je zameraná na získanie konkrétnych skúseností a zručností pri práci s počítačom i aplikáciami – na prácu s digitálnymi technológiami. Druhá zložka je zameraná na budovanie základov informatiky. Hlavne na riešenie problémov pomocou počítačov. Prvá zložka tvorí základ vyučovania informatiky v rámci primárneho vzdelávania a z väčšej časti sa prelína i celým nižším stredným vzdelávaním. Skúsenosti získané praktickou činnosťou v tejto oblasti sú potom dobrým predpokladom pre zvládnutie druhej zložky, ktorá má dominantné postavenie pri výučbe informatiky na strednej škole. Zároveň sa však druhá zložka objavuje už i v primárnom vzdelávaní, aj keď iba vo veľmi jednoduchej forme. Informatika zároveň pripravuje žiakov na to, aby korektne využívali takto nadobudnuté zručnosti a poznatky i v iných predmetoch. </w:t>
      </w:r>
    </w:p>
    <w:p w:rsidR="00F630B6" w:rsidRPr="00403AC9" w:rsidRDefault="00F630B6" w:rsidP="00F630B6">
      <w:pPr>
        <w:spacing w:line="360" w:lineRule="auto"/>
        <w:jc w:val="both"/>
        <w:rPr>
          <w:b/>
        </w:rPr>
      </w:pPr>
      <w:r w:rsidRPr="00403AC9">
        <w:t xml:space="preserve"> </w:t>
      </w:r>
      <w:r w:rsidRPr="00403AC9">
        <w:rPr>
          <w:b/>
        </w:rPr>
        <w:t xml:space="preserve">CIELE PREDMETU </w:t>
      </w:r>
    </w:p>
    <w:p w:rsidR="00F630B6" w:rsidRDefault="00F630B6" w:rsidP="00F630B6">
      <w:pPr>
        <w:spacing w:line="360" w:lineRule="auto"/>
        <w:jc w:val="both"/>
      </w:pPr>
      <w:r w:rsidRPr="00403AC9">
        <w:t>Žiaci</w:t>
      </w:r>
      <w:r>
        <w:t>:</w:t>
      </w:r>
    </w:p>
    <w:p w:rsidR="00F630B6" w:rsidRDefault="00F630B6" w:rsidP="00F630B6">
      <w:pPr>
        <w:spacing w:line="360" w:lineRule="auto"/>
        <w:jc w:val="both"/>
      </w:pPr>
      <w:r w:rsidRPr="00403AC9">
        <w:t xml:space="preserve"> </w:t>
      </w:r>
      <w:r w:rsidRPr="00403AC9">
        <w:t xml:space="preserve"> uvažujú o informáciách a rôznych reprezentáciách, používajú vhodné nástroje na ich spracovanie, </w:t>
      </w:r>
    </w:p>
    <w:p w:rsidR="00F630B6" w:rsidRDefault="00F630B6" w:rsidP="00F630B6">
      <w:pPr>
        <w:spacing w:line="360" w:lineRule="auto"/>
        <w:jc w:val="both"/>
      </w:pPr>
      <w:r w:rsidRPr="00403AC9">
        <w:t xml:space="preserve"> uvažujú o algoritmoch, hľadajú a nachádzajú algoritmické riešenia problémov, vytvárajú návody, programy podľa daných pravidiel, </w:t>
      </w:r>
    </w:p>
    <w:p w:rsidR="00F630B6" w:rsidRDefault="00F630B6" w:rsidP="00F630B6">
      <w:pPr>
        <w:spacing w:line="360" w:lineRule="auto"/>
        <w:jc w:val="both"/>
      </w:pPr>
      <w:r w:rsidRPr="00403AC9">
        <w:t xml:space="preserve"> logicky uvažujú, argumentujú, hodnotia, konajú zdôvodnené rozhodnutia, </w:t>
      </w:r>
    </w:p>
    <w:p w:rsidR="00F630B6" w:rsidRDefault="00F630B6" w:rsidP="00F630B6">
      <w:pPr>
        <w:spacing w:line="360" w:lineRule="auto"/>
        <w:jc w:val="both"/>
      </w:pPr>
      <w:r w:rsidRPr="00403AC9">
        <w:t xml:space="preserve"> poznajú princípy softvéru a hardvéru a využívajú ich pri riešení informatických problémov, </w:t>
      </w:r>
    </w:p>
    <w:p w:rsidR="00F630B6" w:rsidRDefault="00F630B6" w:rsidP="00F630B6">
      <w:pPr>
        <w:spacing w:line="360" w:lineRule="auto"/>
        <w:jc w:val="both"/>
      </w:pPr>
      <w:r w:rsidRPr="00403AC9">
        <w:t xml:space="preserve"> komunikujú a spolupracujú prostredníctvom digitálnych technológií, získavajú informácie na webe, </w:t>
      </w:r>
    </w:p>
    <w:p w:rsidR="00F630B6" w:rsidRDefault="00F630B6" w:rsidP="00F630B6">
      <w:pPr>
        <w:spacing w:line="360" w:lineRule="auto"/>
        <w:jc w:val="both"/>
      </w:pPr>
      <w:r w:rsidRPr="00403AC9">
        <w:t> poznajú, ako informatika ovplyvnila spoločnosť,</w:t>
      </w:r>
    </w:p>
    <w:p w:rsidR="00F630B6" w:rsidRDefault="00F630B6" w:rsidP="00F630B6">
      <w:pPr>
        <w:spacing w:line="360" w:lineRule="auto"/>
        <w:jc w:val="both"/>
      </w:pPr>
      <w:r w:rsidRPr="00403AC9">
        <w:t xml:space="preserve"> </w:t>
      </w:r>
      <w:r w:rsidRPr="00403AC9">
        <w:t> rozumejú rizikám na internete, dokážu sa im brániť a riešiť problémy, ktoré sa vyskytnú</w:t>
      </w:r>
      <w:r>
        <w:t>,</w:t>
      </w:r>
    </w:p>
    <w:p w:rsidR="00F630B6" w:rsidRDefault="00F630B6" w:rsidP="00F630B6">
      <w:pPr>
        <w:spacing w:line="360" w:lineRule="auto"/>
        <w:jc w:val="both"/>
      </w:pPr>
      <w:r w:rsidRPr="00403AC9">
        <w:t xml:space="preserve"> </w:t>
      </w:r>
      <w:r w:rsidRPr="00403AC9">
        <w:t> rešpektujú intelektuálneho vlastníctvo</w:t>
      </w:r>
    </w:p>
    <w:p w:rsidR="00F630B6" w:rsidRDefault="00F630B6" w:rsidP="00F630B6">
      <w:pPr>
        <w:spacing w:line="360" w:lineRule="auto"/>
        <w:jc w:val="both"/>
      </w:pPr>
    </w:p>
    <w:p w:rsidR="007121FE" w:rsidRDefault="007121FE" w:rsidP="00F630B6">
      <w:pPr>
        <w:spacing w:line="360" w:lineRule="auto"/>
        <w:jc w:val="both"/>
      </w:pPr>
    </w:p>
    <w:p w:rsidR="0097102C" w:rsidRDefault="0097102C" w:rsidP="00F630B6">
      <w:pPr>
        <w:spacing w:line="360" w:lineRule="auto"/>
        <w:jc w:val="both"/>
      </w:pPr>
    </w:p>
    <w:p w:rsidR="00F630B6" w:rsidRPr="007121FE" w:rsidRDefault="00F630B6" w:rsidP="007121FE">
      <w:pPr>
        <w:spacing w:line="360" w:lineRule="auto"/>
        <w:rPr>
          <w:b/>
          <w:sz w:val="32"/>
          <w:szCs w:val="32"/>
        </w:rPr>
      </w:pPr>
      <w:r>
        <w:rPr>
          <w:b/>
          <w:sz w:val="32"/>
          <w:szCs w:val="32"/>
        </w:rPr>
        <w:lastRenderedPageBreak/>
        <w:t>Učebné osnovy -   informatika</w:t>
      </w:r>
      <w:r w:rsidRPr="00D27DF1">
        <w:rPr>
          <w:b/>
          <w:sz w:val="32"/>
          <w:szCs w:val="32"/>
        </w:rPr>
        <w:t xml:space="preserve"> </w:t>
      </w:r>
      <w:r>
        <w:rPr>
          <w:b/>
          <w:sz w:val="32"/>
          <w:szCs w:val="32"/>
        </w:rPr>
        <w:t>5</w:t>
      </w:r>
      <w:r w:rsidRPr="00D27DF1">
        <w:rPr>
          <w:b/>
          <w:sz w:val="32"/>
          <w:szCs w:val="32"/>
        </w:rPr>
        <w:t>. ročník  ZŠ</w:t>
      </w:r>
    </w:p>
    <w:p w:rsidR="00F630B6" w:rsidRPr="00787453" w:rsidRDefault="00F630B6" w:rsidP="00F630B6">
      <w:pPr>
        <w:spacing w:line="360" w:lineRule="auto"/>
        <w:rPr>
          <w:b/>
          <w:u w:val="single"/>
        </w:rPr>
      </w:pPr>
      <w:r w:rsidRPr="00787453">
        <w:rPr>
          <w:b/>
          <w:u w:val="single"/>
        </w:rPr>
        <w:t xml:space="preserve">Výchovno-vzdelávacie ciele a obsah vzdelávania: </w:t>
      </w:r>
    </w:p>
    <w:p w:rsidR="00F630B6" w:rsidRPr="00787453" w:rsidRDefault="00F630B6" w:rsidP="00F630B6">
      <w:pPr>
        <w:spacing w:line="360" w:lineRule="auto"/>
      </w:pPr>
      <w:r w:rsidRPr="00787453">
        <w:t xml:space="preserve">sú v súlade s cieľmi a obsahovým a výkonovým štandardom vzdelávacieho štandardu pre vyučovací predmet informatika, schváleného ako súčasť  ŠVP  pre druhý stupeň základnej školy pod číslom </w:t>
      </w:r>
      <w:r w:rsidRPr="009F6A72">
        <w:t>2015-5129/5980:2-10A0.</w:t>
      </w:r>
    </w:p>
    <w:p w:rsidR="00F630B6" w:rsidRDefault="00F630B6" w:rsidP="00F630B6">
      <w:r w:rsidRPr="00787453">
        <w:rPr>
          <w:b/>
          <w:u w:val="single"/>
        </w:rPr>
        <w:t>Rozsah vyučovacieho predmetu:</w:t>
      </w:r>
      <w:r w:rsidRPr="00787453">
        <w:t xml:space="preserve">  </w:t>
      </w:r>
    </w:p>
    <w:p w:rsidR="00F630B6" w:rsidRPr="00787453" w:rsidRDefault="00F630B6" w:rsidP="00F630B6"/>
    <w:p w:rsidR="00F630B6" w:rsidRPr="00787453" w:rsidRDefault="00F630B6" w:rsidP="00F630B6">
      <w:r w:rsidRPr="00787453">
        <w:t>1 VH týždenne – 33 VH za školský rok</w:t>
      </w:r>
    </w:p>
    <w:p w:rsidR="00F630B6" w:rsidRPr="00AA4156" w:rsidRDefault="00F630B6" w:rsidP="00F630B6">
      <w:pPr>
        <w:spacing w:line="360" w:lineRule="auto"/>
        <w:rPr>
          <w:b/>
          <w:color w:val="00B050"/>
        </w:rPr>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Reprezentácie a nástroje – práca s grafikou - 2VH</w:t>
      </w:r>
    </w:p>
    <w:p w:rsidR="00F630B6" w:rsidRPr="00787453" w:rsidRDefault="00F630B6" w:rsidP="00F630B6">
      <w:pPr>
        <w:spacing w:line="276" w:lineRule="auto"/>
      </w:pPr>
      <w:r>
        <w:t xml:space="preserve">Nástroje na kreslenie – </w:t>
      </w:r>
      <w:r w:rsidRPr="00787453">
        <w:t>1</w:t>
      </w:r>
      <w:r>
        <w:t>VH</w:t>
      </w:r>
    </w:p>
    <w:p w:rsidR="00F630B6" w:rsidRDefault="00F630B6" w:rsidP="00F630B6">
      <w:pPr>
        <w:pStyle w:val="Default"/>
        <w:spacing w:line="276" w:lineRule="auto"/>
      </w:pPr>
      <w:r>
        <w:t xml:space="preserve">Kreslenie geometrických tvarov –  </w:t>
      </w:r>
      <w:r w:rsidRPr="00787453">
        <w:t xml:space="preserve">1VH </w:t>
      </w:r>
    </w:p>
    <w:p w:rsidR="00AA4156" w:rsidRDefault="00AA4156" w:rsidP="00F630B6">
      <w:pPr>
        <w:pStyle w:val="Default"/>
        <w:spacing w:line="276"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Reprezentácie a nástroje – práca s textom - 2VH</w:t>
      </w:r>
    </w:p>
    <w:p w:rsidR="00F630B6" w:rsidRDefault="00F630B6" w:rsidP="00F630B6">
      <w:pPr>
        <w:spacing w:line="276" w:lineRule="auto"/>
      </w:pPr>
      <w:r>
        <w:t>Základy formátovania písma – 1VH</w:t>
      </w:r>
    </w:p>
    <w:p w:rsidR="00F630B6" w:rsidRDefault="00F630B6" w:rsidP="00F630B6">
      <w:pPr>
        <w:spacing w:line="276" w:lineRule="auto"/>
      </w:pPr>
      <w:r>
        <w:t>Znaky, symboly a číslice</w:t>
      </w:r>
      <w:r w:rsidRPr="00787453">
        <w:t xml:space="preserve">  – 1VH</w:t>
      </w:r>
    </w:p>
    <w:p w:rsidR="00AA4156" w:rsidRDefault="00AA4156" w:rsidP="00F630B6">
      <w:pPr>
        <w:spacing w:line="276"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Reprezentácie a nástroje – práca s prezentáciami - 3VH</w:t>
      </w:r>
    </w:p>
    <w:p w:rsidR="00F630B6" w:rsidRPr="00787453" w:rsidRDefault="00F630B6" w:rsidP="00F630B6">
      <w:pPr>
        <w:spacing w:line="276" w:lineRule="auto"/>
      </w:pPr>
      <w:r>
        <w:t xml:space="preserve">Snímka, rozloženie a text prezentácie </w:t>
      </w:r>
      <w:r w:rsidRPr="00787453">
        <w:t>–</w:t>
      </w:r>
      <w:r>
        <w:t xml:space="preserve"> </w:t>
      </w:r>
      <w:r w:rsidRPr="00787453">
        <w:t>1VH</w:t>
      </w:r>
    </w:p>
    <w:p w:rsidR="00F630B6" w:rsidRDefault="00F630B6" w:rsidP="00F630B6">
      <w:pPr>
        <w:spacing w:line="276" w:lineRule="auto"/>
      </w:pPr>
      <w:r>
        <w:t>Vloženie obrázkov</w:t>
      </w:r>
      <w:r w:rsidRPr="00787453">
        <w:t xml:space="preserve"> –</w:t>
      </w:r>
      <w:r>
        <w:t xml:space="preserve"> </w:t>
      </w:r>
      <w:r w:rsidRPr="00787453">
        <w:t>1VH</w:t>
      </w:r>
    </w:p>
    <w:p w:rsidR="00F630B6" w:rsidRDefault="00F630B6" w:rsidP="00F630B6">
      <w:pPr>
        <w:spacing w:line="276" w:lineRule="auto"/>
      </w:pPr>
      <w:r>
        <w:t xml:space="preserve">Vytvorenie vlastnej prezentácie </w:t>
      </w:r>
      <w:r w:rsidRPr="00787453">
        <w:t>–</w:t>
      </w:r>
      <w:r>
        <w:t xml:space="preserve"> </w:t>
      </w:r>
      <w:r w:rsidRPr="00787453">
        <w:t>1VH</w:t>
      </w:r>
      <w:r>
        <w:t xml:space="preserve"> </w:t>
      </w:r>
    </w:p>
    <w:p w:rsidR="00AA4156" w:rsidRDefault="00AA4156" w:rsidP="00F630B6">
      <w:pPr>
        <w:spacing w:line="276"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Reprezentácie a nástroje – práca s tabuľkami - 1VH</w:t>
      </w:r>
    </w:p>
    <w:p w:rsidR="00F630B6" w:rsidRDefault="00F630B6" w:rsidP="00F630B6">
      <w:pPr>
        <w:spacing w:line="360" w:lineRule="auto"/>
      </w:pPr>
      <w:r>
        <w:t>Formátovanie bunky v tabuľke</w:t>
      </w:r>
      <w:r w:rsidRPr="002D0F96">
        <w:t xml:space="preserve"> – 1VH</w:t>
      </w:r>
    </w:p>
    <w:p w:rsidR="00AA4156" w:rsidRDefault="00AA4156" w:rsidP="00F630B6">
      <w:pPr>
        <w:spacing w:line="360" w:lineRule="auto"/>
      </w:pPr>
    </w:p>
    <w:p w:rsidR="00AA4156" w:rsidRDefault="00AA4156" w:rsidP="00F630B6">
      <w:pPr>
        <w:spacing w:line="360"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lastRenderedPageBreak/>
        <w:t>Reprezentácie a nástroje – informácie - 1VH</w:t>
      </w:r>
    </w:p>
    <w:p w:rsidR="00F630B6" w:rsidRDefault="00F630B6" w:rsidP="00F630B6">
      <w:pPr>
        <w:spacing w:line="360" w:lineRule="auto"/>
      </w:pPr>
      <w:r>
        <w:t xml:space="preserve">Vzťah grafiky, textu, čísla a zvuku </w:t>
      </w:r>
      <w:r w:rsidRPr="00787453">
        <w:t>–</w:t>
      </w:r>
      <w:r>
        <w:t xml:space="preserve"> </w:t>
      </w:r>
      <w:r w:rsidRPr="00787453">
        <w:t>1VH</w:t>
      </w:r>
    </w:p>
    <w:p w:rsidR="00AA4156" w:rsidRPr="008D3E15" w:rsidRDefault="00AA4156" w:rsidP="00F630B6">
      <w:pPr>
        <w:spacing w:line="360"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Reprezentácie a nástroje – štruktúry - 1VH</w:t>
      </w:r>
    </w:p>
    <w:p w:rsidR="00F630B6" w:rsidRDefault="00F630B6" w:rsidP="00F630B6">
      <w:pPr>
        <w:spacing w:line="360" w:lineRule="auto"/>
      </w:pPr>
      <w:r w:rsidRPr="00787453">
        <w:t xml:space="preserve">Práca s grafovými štruktúrami – 1VH </w:t>
      </w:r>
    </w:p>
    <w:p w:rsidR="00AA4156" w:rsidRDefault="00AA4156" w:rsidP="00F630B6">
      <w:pPr>
        <w:spacing w:line="360"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Komunikácia a spolupráca – práca s webovou stránkou - 1VH</w:t>
      </w:r>
    </w:p>
    <w:p w:rsidR="00F630B6" w:rsidRDefault="00F630B6" w:rsidP="00F630B6">
      <w:pPr>
        <w:spacing w:line="360" w:lineRule="auto"/>
      </w:pPr>
      <w:r>
        <w:t xml:space="preserve">Využívanie informácií z webu </w:t>
      </w:r>
      <w:r w:rsidRPr="00787453">
        <w:t>– 1V</w:t>
      </w:r>
      <w:r>
        <w:t>H</w:t>
      </w:r>
    </w:p>
    <w:p w:rsidR="00AA4156" w:rsidRPr="00A501F1" w:rsidRDefault="00AA4156" w:rsidP="00F630B6">
      <w:pPr>
        <w:spacing w:line="360"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Komunikácia a spolupráca – vyhľadávanie na webe - 1VH</w:t>
      </w:r>
    </w:p>
    <w:p w:rsidR="00F630B6" w:rsidRDefault="00F630B6" w:rsidP="00F630B6">
      <w:pPr>
        <w:spacing w:line="360" w:lineRule="auto"/>
      </w:pPr>
      <w:r w:rsidRPr="00787453">
        <w:t>Vyhľadávanie textov, stránok, obrázkov</w:t>
      </w:r>
      <w:r>
        <w:t xml:space="preserve"> </w:t>
      </w:r>
      <w:r w:rsidRPr="00787453">
        <w:t xml:space="preserve"> – 1VH</w:t>
      </w:r>
    </w:p>
    <w:p w:rsidR="00AA4156" w:rsidRDefault="00AA4156" w:rsidP="00F630B6">
      <w:pPr>
        <w:spacing w:line="360" w:lineRule="auto"/>
      </w:pPr>
    </w:p>
    <w:p w:rsidR="00F630B6" w:rsidRPr="003F2FFB" w:rsidRDefault="00F630B6" w:rsidP="00F630B6">
      <w:pPr>
        <w:spacing w:line="360" w:lineRule="auto"/>
        <w:rPr>
          <w:rFonts w:eastAsia="Arial Unicode MS"/>
          <w:b/>
          <w:i/>
          <w:color w:val="0070C0"/>
          <w:u w:val="single"/>
        </w:rPr>
      </w:pPr>
      <w:r w:rsidRPr="00AA4156">
        <w:rPr>
          <w:rFonts w:eastAsia="Arial Unicode MS"/>
          <w:b/>
          <w:i/>
          <w:color w:val="00B050"/>
          <w:u w:val="single"/>
        </w:rPr>
        <w:t>Komunikácia a spolupráca – práca s nástrojmi na komunikáciu - 1VH</w:t>
      </w:r>
    </w:p>
    <w:p w:rsidR="00F630B6" w:rsidRDefault="00F630B6" w:rsidP="00F630B6">
      <w:pPr>
        <w:spacing w:line="360" w:lineRule="auto"/>
      </w:pPr>
      <w:r>
        <w:t>Preposlanie e-mailu, e-mailová adresa</w:t>
      </w:r>
      <w:r w:rsidRPr="00787453">
        <w:t xml:space="preserve"> – 1VH</w:t>
      </w:r>
    </w:p>
    <w:p w:rsidR="00AA4156" w:rsidRDefault="00AA4156" w:rsidP="00F630B6">
      <w:pPr>
        <w:spacing w:line="360"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Algoritmické riešenie problémov – analýza problému - 1VH</w:t>
      </w:r>
    </w:p>
    <w:p w:rsidR="00F630B6" w:rsidRDefault="00F630B6" w:rsidP="00F630B6">
      <w:pPr>
        <w:spacing w:line="360" w:lineRule="auto"/>
      </w:pPr>
      <w:r>
        <w:rPr>
          <w:bCs/>
        </w:rPr>
        <w:t xml:space="preserve">Rozhodovanie  o pravdivosti  výroku </w:t>
      </w:r>
      <w:r w:rsidRPr="00787453">
        <w:t>– 1VH</w:t>
      </w:r>
    </w:p>
    <w:p w:rsidR="00AA4156" w:rsidRDefault="00AA4156" w:rsidP="00F630B6">
      <w:pPr>
        <w:spacing w:line="360"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Algoritmické riešenie problémov – jazyk na zápis riešenia - 1VH</w:t>
      </w:r>
    </w:p>
    <w:p w:rsidR="00F630B6" w:rsidRDefault="00F630B6" w:rsidP="00F630B6">
      <w:pPr>
        <w:spacing w:line="360" w:lineRule="auto"/>
      </w:pPr>
      <w:r>
        <w:rPr>
          <w:bCs/>
        </w:rPr>
        <w:t xml:space="preserve">Programovací jazyk a jeho význam </w:t>
      </w:r>
      <w:r>
        <w:t>– 1</w:t>
      </w:r>
      <w:r w:rsidRPr="00787453">
        <w:t>VH</w:t>
      </w:r>
    </w:p>
    <w:p w:rsidR="00AA4156" w:rsidRDefault="00AA4156" w:rsidP="00F630B6">
      <w:pPr>
        <w:spacing w:line="360" w:lineRule="auto"/>
      </w:pPr>
    </w:p>
    <w:p w:rsidR="00AA4156" w:rsidRPr="003F2FFB" w:rsidRDefault="00AA4156" w:rsidP="00F630B6">
      <w:pPr>
        <w:spacing w:line="360"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lastRenderedPageBreak/>
        <w:t>Algoritmické riešenie problémov – pomocou postupnosti príkazov  - 1VH</w:t>
      </w:r>
    </w:p>
    <w:p w:rsidR="00F630B6" w:rsidRPr="00C85A3C" w:rsidRDefault="00F630B6" w:rsidP="00F630B6">
      <w:pPr>
        <w:spacing w:after="160" w:line="360" w:lineRule="auto"/>
        <w:rPr>
          <w:rFonts w:eastAsiaTheme="minorEastAsia"/>
        </w:rPr>
      </w:pPr>
      <w:r>
        <w:t>Zostavenie a vyhodnotenie</w:t>
      </w:r>
      <w:r w:rsidRPr="00787453">
        <w:t xml:space="preserve"> príkazu </w:t>
      </w:r>
      <w:r>
        <w:t xml:space="preserve"> </w:t>
      </w:r>
      <w:r w:rsidRPr="00787453">
        <w:t>– 1V</w:t>
      </w:r>
      <w:r>
        <w:t>H</w:t>
      </w:r>
    </w:p>
    <w:p w:rsidR="00F630B6" w:rsidRPr="00AA4156" w:rsidRDefault="00F630B6" w:rsidP="00F630B6">
      <w:pPr>
        <w:spacing w:line="276" w:lineRule="auto"/>
        <w:rPr>
          <w:rFonts w:eastAsia="Arial Unicode MS"/>
          <w:b/>
          <w:i/>
          <w:color w:val="00B050"/>
          <w:u w:val="single"/>
        </w:rPr>
      </w:pPr>
      <w:r w:rsidRPr="00AA4156">
        <w:rPr>
          <w:rFonts w:eastAsia="Arial Unicode MS"/>
          <w:b/>
          <w:i/>
          <w:color w:val="00B050"/>
          <w:u w:val="single"/>
        </w:rPr>
        <w:t>Algoritmické riešenie problémov – pomocou cyklov - 1VH</w:t>
      </w:r>
    </w:p>
    <w:p w:rsidR="00AA4156" w:rsidRDefault="00F630B6" w:rsidP="00F630B6">
      <w:pPr>
        <w:spacing w:line="276" w:lineRule="auto"/>
      </w:pPr>
      <w:r>
        <w:t>Tvorba a upravovanie tela cyklu – 1</w:t>
      </w:r>
      <w:r w:rsidRPr="00787453">
        <w:t>VH</w:t>
      </w:r>
      <w:r>
        <w:t xml:space="preserve"> </w:t>
      </w:r>
    </w:p>
    <w:p w:rsidR="00F630B6" w:rsidRPr="00787453" w:rsidRDefault="00F630B6" w:rsidP="00F630B6">
      <w:pPr>
        <w:spacing w:line="276" w:lineRule="auto"/>
      </w:pPr>
      <w:r>
        <w:tab/>
      </w:r>
    </w:p>
    <w:p w:rsidR="00F630B6" w:rsidRPr="00AA4156" w:rsidRDefault="00F630B6" w:rsidP="00F630B6">
      <w:pPr>
        <w:spacing w:line="276" w:lineRule="auto"/>
        <w:rPr>
          <w:rFonts w:eastAsia="Arial Unicode MS"/>
          <w:b/>
          <w:i/>
          <w:color w:val="00B050"/>
          <w:u w:val="single"/>
        </w:rPr>
      </w:pPr>
      <w:r w:rsidRPr="00AA4156">
        <w:rPr>
          <w:rFonts w:eastAsia="Arial Unicode MS"/>
          <w:b/>
          <w:i/>
          <w:color w:val="00B050"/>
          <w:u w:val="single"/>
        </w:rPr>
        <w:t>Algoritmické riešenie problémov – interpretácia zápisu riešenia – 1VH</w:t>
      </w:r>
    </w:p>
    <w:p w:rsidR="00F630B6" w:rsidRDefault="00F630B6" w:rsidP="00F630B6">
      <w:pPr>
        <w:spacing w:line="276" w:lineRule="auto"/>
      </w:pPr>
      <w:r w:rsidRPr="00787453">
        <w:t xml:space="preserve">Krokovanie </w:t>
      </w:r>
      <w:r>
        <w:t xml:space="preserve"> riešenia úlohy – 1</w:t>
      </w:r>
      <w:r w:rsidRPr="00787453">
        <w:t>VH</w:t>
      </w:r>
    </w:p>
    <w:p w:rsidR="00AA4156" w:rsidRPr="00787453" w:rsidRDefault="00AA4156" w:rsidP="00F630B6">
      <w:pPr>
        <w:spacing w:line="276" w:lineRule="auto"/>
      </w:pPr>
    </w:p>
    <w:p w:rsidR="00F630B6" w:rsidRPr="003F2FFB" w:rsidRDefault="00F630B6" w:rsidP="00F630B6">
      <w:pPr>
        <w:spacing w:line="276" w:lineRule="auto"/>
        <w:rPr>
          <w:rFonts w:eastAsia="Arial Unicode MS"/>
          <w:b/>
          <w:i/>
          <w:color w:val="0070C0"/>
          <w:u w:val="single"/>
        </w:rPr>
      </w:pPr>
      <w:r w:rsidRPr="00AA4156">
        <w:rPr>
          <w:rFonts w:eastAsia="Arial Unicode MS"/>
          <w:b/>
          <w:i/>
          <w:color w:val="00B050"/>
          <w:u w:val="single"/>
        </w:rPr>
        <w:t>Algoritmické riešenie problémov – hľadanie, opravovanie chýb - 2VH</w:t>
      </w:r>
    </w:p>
    <w:p w:rsidR="00F630B6" w:rsidRDefault="00F630B6" w:rsidP="00F630B6">
      <w:pPr>
        <w:spacing w:line="276" w:lineRule="auto"/>
      </w:pPr>
      <w:r>
        <w:t>Zlý a chýbajúci príkaz – 1</w:t>
      </w:r>
      <w:r w:rsidRPr="00787453">
        <w:t>VH</w:t>
      </w:r>
    </w:p>
    <w:p w:rsidR="00F630B6" w:rsidRDefault="00F630B6" w:rsidP="00F630B6">
      <w:pPr>
        <w:spacing w:line="276" w:lineRule="auto"/>
      </w:pPr>
      <w:r>
        <w:t xml:space="preserve">Návrhy na lepšie riešenie problému </w:t>
      </w:r>
      <w:r w:rsidRPr="00787453">
        <w:t>– 1VH</w:t>
      </w:r>
    </w:p>
    <w:p w:rsidR="00AA4156" w:rsidRPr="008D3E15" w:rsidRDefault="00AA4156" w:rsidP="00F630B6">
      <w:pPr>
        <w:spacing w:line="276" w:lineRule="auto"/>
        <w:rPr>
          <w:rFonts w:eastAsiaTheme="minorEastAsia"/>
        </w:rPr>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Softvér a hardvér – práca so súbormi a</w:t>
      </w:r>
      <w:r w:rsidR="00AA4156" w:rsidRPr="00AA4156">
        <w:rPr>
          <w:rFonts w:eastAsia="Arial Unicode MS"/>
          <w:b/>
          <w:i/>
          <w:color w:val="00B050"/>
          <w:u w:val="single"/>
        </w:rPr>
        <w:t> </w:t>
      </w:r>
      <w:r w:rsidRPr="00AA4156">
        <w:rPr>
          <w:rFonts w:eastAsia="Arial Unicode MS"/>
          <w:b/>
          <w:i/>
          <w:color w:val="00B050"/>
          <w:u w:val="single"/>
        </w:rPr>
        <w:t>priečinkami - 3VH</w:t>
      </w:r>
    </w:p>
    <w:p w:rsidR="00F630B6" w:rsidRPr="00054097" w:rsidRDefault="00F630B6" w:rsidP="00F630B6">
      <w:pPr>
        <w:spacing w:line="276" w:lineRule="auto"/>
        <w:rPr>
          <w:bCs/>
        </w:rPr>
      </w:pPr>
      <w:r w:rsidRPr="00054097">
        <w:rPr>
          <w:bCs/>
        </w:rPr>
        <w:t>Rozdiel medzi súborom a</w:t>
      </w:r>
      <w:r>
        <w:rPr>
          <w:bCs/>
        </w:rPr>
        <w:t> </w:t>
      </w:r>
      <w:r w:rsidRPr="00054097">
        <w:rPr>
          <w:bCs/>
        </w:rPr>
        <w:t>priečinkom</w:t>
      </w:r>
      <w:r>
        <w:rPr>
          <w:bCs/>
        </w:rPr>
        <w:t xml:space="preserve"> </w:t>
      </w:r>
      <w:r w:rsidRPr="00787453">
        <w:t>–</w:t>
      </w:r>
      <w:r>
        <w:t xml:space="preserve"> 1</w:t>
      </w:r>
      <w:r w:rsidRPr="00787453">
        <w:t>VH</w:t>
      </w:r>
    </w:p>
    <w:p w:rsidR="00F630B6" w:rsidRDefault="00F630B6" w:rsidP="00F630B6">
      <w:pPr>
        <w:spacing w:line="276" w:lineRule="auto"/>
      </w:pPr>
      <w:r>
        <w:t>Textové súbory</w:t>
      </w:r>
      <w:r w:rsidRPr="00787453">
        <w:t xml:space="preserve"> –</w:t>
      </w:r>
      <w:r>
        <w:t xml:space="preserve"> 1</w:t>
      </w:r>
      <w:r w:rsidRPr="00787453">
        <w:t>VH</w:t>
      </w:r>
    </w:p>
    <w:p w:rsidR="00F630B6" w:rsidRDefault="00F630B6" w:rsidP="00F630B6">
      <w:pPr>
        <w:spacing w:line="276" w:lineRule="auto"/>
      </w:pPr>
      <w:r>
        <w:t>Obrázkové súbory</w:t>
      </w:r>
      <w:r w:rsidRPr="00787453">
        <w:t xml:space="preserve"> –</w:t>
      </w:r>
      <w:r>
        <w:t xml:space="preserve"> 1</w:t>
      </w:r>
      <w:r w:rsidRPr="00787453">
        <w:t>VH</w:t>
      </w:r>
    </w:p>
    <w:p w:rsidR="00AA4156" w:rsidRDefault="00AA4156" w:rsidP="00F630B6">
      <w:pPr>
        <w:spacing w:line="276"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Softvér a hardvér – práca v operačnom systéme - 1VH</w:t>
      </w:r>
    </w:p>
    <w:p w:rsidR="00F630B6" w:rsidRDefault="00F630B6" w:rsidP="00F630B6">
      <w:pPr>
        <w:spacing w:line="276" w:lineRule="auto"/>
      </w:pPr>
      <w:r>
        <w:rPr>
          <w:bCs/>
        </w:rPr>
        <w:t xml:space="preserve">Používanie školského softvéru </w:t>
      </w:r>
      <w:r w:rsidRPr="00787453">
        <w:t>–</w:t>
      </w:r>
      <w:r>
        <w:t xml:space="preserve"> 1</w:t>
      </w:r>
      <w:r w:rsidRPr="00787453">
        <w:t>VH</w:t>
      </w:r>
    </w:p>
    <w:p w:rsidR="00AA4156" w:rsidRPr="00AA4156" w:rsidRDefault="00AA4156" w:rsidP="00F630B6">
      <w:pPr>
        <w:spacing w:line="276" w:lineRule="auto"/>
        <w:rPr>
          <w:color w:val="00B050"/>
        </w:rPr>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Softvér a hardvér – počítač a prídavné zariadenia  - 1VH</w:t>
      </w:r>
    </w:p>
    <w:p w:rsidR="00F630B6" w:rsidRDefault="00F630B6" w:rsidP="00F630B6">
      <w:pPr>
        <w:spacing w:line="276" w:lineRule="auto"/>
      </w:pPr>
      <w:r>
        <w:rPr>
          <w:bCs/>
        </w:rPr>
        <w:t xml:space="preserve">Zariadenia na komunikáciu s počítačom </w:t>
      </w:r>
      <w:r w:rsidRPr="00787453">
        <w:t>–</w:t>
      </w:r>
      <w:r>
        <w:t xml:space="preserve"> 1</w:t>
      </w:r>
      <w:r w:rsidRPr="00787453">
        <w:t>VH</w:t>
      </w:r>
    </w:p>
    <w:p w:rsidR="00AA4156" w:rsidRPr="00A501F1" w:rsidRDefault="00AA4156" w:rsidP="00F630B6">
      <w:pPr>
        <w:spacing w:line="276"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Softvér a hardvér – práca v počítačovej sieti a na internete - 3VH</w:t>
      </w:r>
    </w:p>
    <w:p w:rsidR="00F630B6" w:rsidRDefault="00F630B6" w:rsidP="00F630B6">
      <w:pPr>
        <w:spacing w:line="276" w:lineRule="auto"/>
      </w:pPr>
      <w:r>
        <w:rPr>
          <w:bCs/>
        </w:rPr>
        <w:t xml:space="preserve">Súbory vo vlastnom počítači  </w:t>
      </w:r>
      <w:r w:rsidRPr="00787453">
        <w:t>–</w:t>
      </w:r>
      <w:r>
        <w:t xml:space="preserve"> 1</w:t>
      </w:r>
      <w:r w:rsidRPr="00787453">
        <w:t>VH</w:t>
      </w:r>
    </w:p>
    <w:p w:rsidR="00F630B6" w:rsidRDefault="00F630B6" w:rsidP="00F630B6">
      <w:pPr>
        <w:spacing w:line="276" w:lineRule="auto"/>
      </w:pPr>
      <w:r>
        <w:t xml:space="preserve">Sťahovanie a posielanie súborov </w:t>
      </w:r>
      <w:r w:rsidRPr="00787453">
        <w:t>–</w:t>
      </w:r>
      <w:r>
        <w:t xml:space="preserve"> 1</w:t>
      </w:r>
      <w:r w:rsidRPr="00787453">
        <w:t>VH</w:t>
      </w:r>
    </w:p>
    <w:p w:rsidR="00F630B6" w:rsidRDefault="00F630B6" w:rsidP="00F630B6">
      <w:pPr>
        <w:spacing w:line="276" w:lineRule="auto"/>
      </w:pPr>
      <w:r>
        <w:lastRenderedPageBreak/>
        <w:t xml:space="preserve">Internet, celosvetová sieť </w:t>
      </w:r>
      <w:r w:rsidRPr="00787453">
        <w:t>–</w:t>
      </w:r>
      <w:r>
        <w:t xml:space="preserve"> 1</w:t>
      </w:r>
      <w:r w:rsidRPr="00787453">
        <w:t>VH</w:t>
      </w: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Softvér a hardvér – práca proti vírusom a špehovaniu  - 1VH</w:t>
      </w:r>
    </w:p>
    <w:p w:rsidR="00F630B6" w:rsidRDefault="00F630B6" w:rsidP="00F630B6">
      <w:pPr>
        <w:spacing w:line="276" w:lineRule="auto"/>
      </w:pPr>
      <w:r>
        <w:t xml:space="preserve">Vírus ako škodlivý softvér </w:t>
      </w:r>
      <w:r w:rsidRPr="00787453">
        <w:t>–</w:t>
      </w:r>
      <w:r>
        <w:t xml:space="preserve"> 1</w:t>
      </w:r>
      <w:r w:rsidRPr="00787453">
        <w:t>VH</w:t>
      </w:r>
    </w:p>
    <w:p w:rsidR="00AA4156" w:rsidRPr="00497188" w:rsidRDefault="00AA4156" w:rsidP="00F630B6">
      <w:pPr>
        <w:spacing w:line="276" w:lineRule="auto"/>
        <w:rPr>
          <w:b/>
          <w:bCs/>
          <w:i/>
          <w:color w:val="00B0F0"/>
          <w:u w:val="single"/>
        </w:rPr>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Informačná spoločnosť – bezpečnosť a riziká  - 2VH</w:t>
      </w:r>
    </w:p>
    <w:p w:rsidR="00F630B6" w:rsidRDefault="00F630B6" w:rsidP="00F630B6">
      <w:pPr>
        <w:spacing w:line="276" w:lineRule="auto"/>
      </w:pPr>
      <w:r>
        <w:t>Počítačové vírusy a spamy</w:t>
      </w:r>
      <w:r w:rsidRPr="00787453">
        <w:t xml:space="preserve"> -1VH</w:t>
      </w:r>
    </w:p>
    <w:p w:rsidR="00F630B6" w:rsidRDefault="00F630B6" w:rsidP="00F630B6">
      <w:pPr>
        <w:spacing w:line="276" w:lineRule="auto"/>
      </w:pPr>
      <w:r>
        <w:t>Riziká správania</w:t>
      </w:r>
      <w:r w:rsidRPr="00787453">
        <w:t xml:space="preserve"> sa na internete</w:t>
      </w:r>
      <w:r>
        <w:t xml:space="preserve"> </w:t>
      </w:r>
      <w:r w:rsidRPr="00787453">
        <w:t>–</w:t>
      </w:r>
      <w:r>
        <w:t xml:space="preserve"> 1</w:t>
      </w:r>
      <w:r w:rsidRPr="00787453">
        <w:t>VH</w:t>
      </w:r>
    </w:p>
    <w:p w:rsidR="00AA4156" w:rsidRPr="00AA4156" w:rsidRDefault="00AA4156" w:rsidP="00F630B6">
      <w:pPr>
        <w:spacing w:line="276" w:lineRule="auto"/>
        <w:rPr>
          <w:color w:val="00B050"/>
        </w:rPr>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Informačná spoločnosť – digitálne technológie v spoločnosti - 1VH</w:t>
      </w:r>
    </w:p>
    <w:p w:rsidR="00F630B6" w:rsidRDefault="00F630B6" w:rsidP="00F630B6">
      <w:pPr>
        <w:spacing w:line="276" w:lineRule="auto"/>
      </w:pPr>
      <w:r>
        <w:t xml:space="preserve">DT v škole, doma, v práci </w:t>
      </w:r>
      <w:r w:rsidRPr="00787453">
        <w:t>–</w:t>
      </w:r>
      <w:r>
        <w:t xml:space="preserve"> 1VH</w:t>
      </w:r>
    </w:p>
    <w:p w:rsidR="00AA4156" w:rsidRPr="00787453" w:rsidRDefault="00AA4156" w:rsidP="00F630B6">
      <w:pPr>
        <w:spacing w:line="276" w:lineRule="auto"/>
      </w:pPr>
    </w:p>
    <w:p w:rsidR="00F630B6" w:rsidRPr="00AA4156" w:rsidRDefault="00F630B6" w:rsidP="00F630B6">
      <w:pPr>
        <w:spacing w:line="360" w:lineRule="auto"/>
        <w:rPr>
          <w:rFonts w:eastAsia="Arial Unicode MS"/>
          <w:b/>
          <w:i/>
          <w:color w:val="00B050"/>
          <w:u w:val="single"/>
        </w:rPr>
      </w:pPr>
      <w:r w:rsidRPr="00AA4156">
        <w:rPr>
          <w:rFonts w:eastAsia="Arial Unicode MS"/>
          <w:b/>
          <w:i/>
          <w:color w:val="00B050"/>
          <w:u w:val="single"/>
        </w:rPr>
        <w:t>Informačná spoločnosť – legálnosť používania softvéru - 1VH</w:t>
      </w:r>
    </w:p>
    <w:p w:rsidR="00F630B6" w:rsidRPr="00021C04" w:rsidRDefault="00F630B6" w:rsidP="00F630B6">
      <w:pPr>
        <w:spacing w:line="276" w:lineRule="auto"/>
        <w:rPr>
          <w:bCs/>
        </w:rPr>
      </w:pPr>
      <w:r w:rsidRPr="0087792D">
        <w:rPr>
          <w:bCs/>
        </w:rPr>
        <w:t>Autorské práva</w:t>
      </w:r>
      <w:r>
        <w:rPr>
          <w:bCs/>
        </w:rPr>
        <w:t xml:space="preserve"> </w:t>
      </w:r>
      <w:r w:rsidRPr="00787453">
        <w:t>–</w:t>
      </w:r>
      <w:r>
        <w:t xml:space="preserve"> 1</w:t>
      </w:r>
      <w:r w:rsidRPr="00787453">
        <w:t>VH</w:t>
      </w:r>
    </w:p>
    <w:p w:rsidR="00F630B6" w:rsidRDefault="00F630B6" w:rsidP="00F630B6"/>
    <w:p w:rsidR="00AA4156" w:rsidRDefault="00AA4156" w:rsidP="00F630B6"/>
    <w:p w:rsidR="00AA4156" w:rsidRDefault="00AA4156" w:rsidP="00F630B6"/>
    <w:p w:rsidR="00AA4156" w:rsidRDefault="00AA4156" w:rsidP="00F630B6"/>
    <w:p w:rsidR="00F630B6" w:rsidRPr="00787453" w:rsidRDefault="00F630B6" w:rsidP="00F630B6"/>
    <w:p w:rsidR="00F630B6" w:rsidRPr="003F2FFB" w:rsidRDefault="00F630B6" w:rsidP="00F630B6">
      <w:pPr>
        <w:rPr>
          <w:b/>
        </w:rPr>
      </w:pPr>
      <w:r w:rsidRPr="003F2FFB">
        <w:rPr>
          <w:b/>
        </w:rPr>
        <w:t>Použité prierezové témy:</w:t>
      </w:r>
    </w:p>
    <w:p w:rsidR="00F630B6" w:rsidRDefault="00F630B6" w:rsidP="00720F62">
      <w:r w:rsidRPr="003F2FFB">
        <w:t xml:space="preserve">Osobnostný a sociálny rozvoj, </w:t>
      </w:r>
      <w:r w:rsidR="00720F62" w:rsidRPr="003F2FFB">
        <w:t>Enviro</w:t>
      </w:r>
      <w:r w:rsidR="00720F62">
        <w:t>nmentálna výchova, Mediálna v</w:t>
      </w:r>
      <w:r w:rsidRPr="003F2FFB">
        <w:t xml:space="preserve">ýchova, Multikultúrna výchova, Ochrana života a zdravia, </w:t>
      </w:r>
    </w:p>
    <w:p w:rsidR="00AA4156" w:rsidRDefault="00AA4156" w:rsidP="00F630B6">
      <w:pPr>
        <w:spacing w:line="360" w:lineRule="auto"/>
        <w:jc w:val="both"/>
      </w:pPr>
    </w:p>
    <w:p w:rsidR="00AA4156" w:rsidRPr="00B70952" w:rsidRDefault="00AA4156" w:rsidP="00F630B6">
      <w:pPr>
        <w:spacing w:line="360" w:lineRule="auto"/>
        <w:jc w:val="both"/>
        <w:rPr>
          <w:sz w:val="36"/>
          <w:szCs w:val="36"/>
        </w:rPr>
      </w:pPr>
    </w:p>
    <w:p w:rsidR="00AA4156" w:rsidRDefault="00AA4156" w:rsidP="00F630B6">
      <w:pPr>
        <w:spacing w:line="360" w:lineRule="auto"/>
        <w:jc w:val="both"/>
        <w:rPr>
          <w:sz w:val="36"/>
          <w:szCs w:val="36"/>
        </w:rPr>
      </w:pPr>
    </w:p>
    <w:p w:rsidR="0097102C" w:rsidRDefault="0097102C" w:rsidP="00F630B6">
      <w:pPr>
        <w:spacing w:line="360" w:lineRule="auto"/>
        <w:jc w:val="both"/>
        <w:rPr>
          <w:sz w:val="36"/>
          <w:szCs w:val="36"/>
        </w:rPr>
      </w:pPr>
    </w:p>
    <w:p w:rsidR="0097102C" w:rsidRDefault="0097102C" w:rsidP="00F630B6">
      <w:pPr>
        <w:spacing w:line="360" w:lineRule="auto"/>
        <w:jc w:val="both"/>
        <w:rPr>
          <w:sz w:val="36"/>
          <w:szCs w:val="36"/>
        </w:rPr>
      </w:pPr>
    </w:p>
    <w:p w:rsidR="0097102C" w:rsidRPr="00B70952" w:rsidRDefault="0097102C" w:rsidP="00F630B6">
      <w:pPr>
        <w:spacing w:line="360" w:lineRule="auto"/>
        <w:jc w:val="both"/>
        <w:rPr>
          <w:sz w:val="36"/>
          <w:szCs w:val="36"/>
        </w:rPr>
      </w:pPr>
    </w:p>
    <w:p w:rsidR="00F630B6" w:rsidRPr="00B762A3" w:rsidRDefault="00F630B6" w:rsidP="00F630B6">
      <w:pPr>
        <w:jc w:val="center"/>
        <w:rPr>
          <w:b/>
          <w:sz w:val="40"/>
          <w:szCs w:val="40"/>
        </w:rPr>
      </w:pPr>
      <w:r w:rsidRPr="00B762A3">
        <w:rPr>
          <w:b/>
          <w:sz w:val="40"/>
          <w:szCs w:val="40"/>
        </w:rPr>
        <w:t>Vzdelávacia oblasť</w:t>
      </w:r>
    </w:p>
    <w:p w:rsidR="00F630B6" w:rsidRPr="00B762A3" w:rsidRDefault="00F630B6" w:rsidP="00F630B6">
      <w:pPr>
        <w:jc w:val="center"/>
        <w:rPr>
          <w:b/>
          <w:sz w:val="32"/>
          <w:szCs w:val="32"/>
        </w:rPr>
      </w:pPr>
    </w:p>
    <w:p w:rsidR="00F630B6" w:rsidRDefault="00F630B6" w:rsidP="00F630B6">
      <w:pPr>
        <w:jc w:val="center"/>
        <w:rPr>
          <w:b/>
          <w:sz w:val="32"/>
          <w:szCs w:val="32"/>
        </w:rPr>
      </w:pPr>
    </w:p>
    <w:p w:rsidR="00F630B6" w:rsidRPr="00B762A3" w:rsidRDefault="00F630B6" w:rsidP="00B70952">
      <w:pPr>
        <w:rPr>
          <w:b/>
          <w:sz w:val="32"/>
          <w:szCs w:val="32"/>
        </w:rPr>
      </w:pPr>
    </w:p>
    <w:p w:rsidR="00F630B6" w:rsidRPr="00B762A3" w:rsidRDefault="00F630B6" w:rsidP="00F630B6">
      <w:pPr>
        <w:jc w:val="center"/>
        <w:rPr>
          <w:b/>
          <w:sz w:val="32"/>
          <w:szCs w:val="32"/>
        </w:rPr>
      </w:pPr>
    </w:p>
    <w:p w:rsidR="00F630B6" w:rsidRPr="00B762A3" w:rsidRDefault="00F630B6" w:rsidP="00F630B6">
      <w:pPr>
        <w:jc w:val="center"/>
        <w:rPr>
          <w:b/>
          <w:sz w:val="32"/>
          <w:szCs w:val="32"/>
        </w:rPr>
      </w:pPr>
    </w:p>
    <w:p w:rsidR="00F630B6" w:rsidRPr="00D87014" w:rsidRDefault="00F630B6" w:rsidP="00F630B6">
      <w:pPr>
        <w:jc w:val="center"/>
        <w:rPr>
          <w:b/>
          <w:sz w:val="36"/>
          <w:szCs w:val="36"/>
          <w:u w:val="single"/>
        </w:rPr>
      </w:pPr>
      <w:r w:rsidRPr="00D87014">
        <w:rPr>
          <w:b/>
          <w:sz w:val="36"/>
          <w:szCs w:val="36"/>
          <w:u w:val="single"/>
        </w:rPr>
        <w:t>Človek a príroda</w:t>
      </w: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Pr="00B762A3" w:rsidRDefault="00F630B6" w:rsidP="00F630B6">
      <w:pPr>
        <w:jc w:val="center"/>
        <w:rPr>
          <w:b/>
          <w:sz w:val="32"/>
          <w:szCs w:val="32"/>
        </w:rPr>
      </w:pPr>
    </w:p>
    <w:p w:rsidR="00F630B6" w:rsidRDefault="00F630B6" w:rsidP="00F630B6">
      <w:pPr>
        <w:jc w:val="center"/>
        <w:rPr>
          <w:b/>
          <w:sz w:val="32"/>
          <w:szCs w:val="32"/>
        </w:rPr>
      </w:pPr>
      <w:r>
        <w:rPr>
          <w:b/>
          <w:sz w:val="32"/>
          <w:szCs w:val="32"/>
        </w:rPr>
        <w:t>B</w:t>
      </w:r>
      <w:r w:rsidRPr="00B051A0">
        <w:rPr>
          <w:b/>
          <w:sz w:val="32"/>
          <w:szCs w:val="32"/>
        </w:rPr>
        <w:t>iológia</w:t>
      </w:r>
    </w:p>
    <w:p w:rsidR="00F630B6" w:rsidRDefault="00F630B6" w:rsidP="00F630B6">
      <w:pPr>
        <w:pStyle w:val="slovanzoznam"/>
        <w:tabs>
          <w:tab w:val="clear" w:pos="360"/>
        </w:tabs>
        <w:spacing w:line="360" w:lineRule="auto"/>
        <w:ind w:left="0" w:firstLine="0"/>
        <w:jc w:val="both"/>
      </w:pPr>
    </w:p>
    <w:p w:rsidR="00F630B6" w:rsidRDefault="00F630B6" w:rsidP="00F630B6">
      <w:pPr>
        <w:pStyle w:val="slovanzoznam"/>
        <w:tabs>
          <w:tab w:val="clear" w:pos="360"/>
        </w:tabs>
        <w:spacing w:line="360" w:lineRule="auto"/>
        <w:ind w:left="0" w:firstLine="0"/>
        <w:jc w:val="both"/>
      </w:pPr>
    </w:p>
    <w:p w:rsidR="00F630B6" w:rsidRDefault="00F630B6" w:rsidP="00F630B6">
      <w:pPr>
        <w:pStyle w:val="slovanzoznam"/>
        <w:tabs>
          <w:tab w:val="clear" w:pos="360"/>
        </w:tabs>
        <w:spacing w:line="360" w:lineRule="auto"/>
        <w:ind w:left="0" w:firstLine="0"/>
        <w:jc w:val="both"/>
      </w:pPr>
    </w:p>
    <w:p w:rsidR="00F630B6" w:rsidRDefault="00F630B6" w:rsidP="00F630B6">
      <w:pPr>
        <w:pStyle w:val="slovanzoznam"/>
        <w:tabs>
          <w:tab w:val="clear" w:pos="360"/>
        </w:tabs>
        <w:spacing w:line="360" w:lineRule="auto"/>
        <w:ind w:left="0" w:firstLine="0"/>
        <w:jc w:val="both"/>
      </w:pPr>
    </w:p>
    <w:p w:rsidR="00F630B6" w:rsidRDefault="00F630B6" w:rsidP="00F630B6">
      <w:pPr>
        <w:pStyle w:val="slovanzoznam"/>
        <w:tabs>
          <w:tab w:val="clear" w:pos="360"/>
        </w:tabs>
        <w:spacing w:line="360" w:lineRule="auto"/>
        <w:ind w:left="0" w:firstLine="0"/>
        <w:jc w:val="both"/>
      </w:pPr>
    </w:p>
    <w:p w:rsidR="00F630B6" w:rsidRDefault="00F630B6" w:rsidP="00F630B6">
      <w:pPr>
        <w:pStyle w:val="slovanzoznam"/>
        <w:tabs>
          <w:tab w:val="clear" w:pos="360"/>
        </w:tabs>
        <w:spacing w:line="360" w:lineRule="auto"/>
        <w:ind w:left="0" w:firstLine="0"/>
        <w:jc w:val="both"/>
      </w:pPr>
    </w:p>
    <w:p w:rsidR="0097102C" w:rsidRDefault="0097102C" w:rsidP="00F630B6">
      <w:pPr>
        <w:pStyle w:val="slovanzoznam"/>
        <w:tabs>
          <w:tab w:val="clear" w:pos="360"/>
        </w:tabs>
        <w:spacing w:line="360" w:lineRule="auto"/>
        <w:ind w:left="0" w:firstLine="0"/>
        <w:jc w:val="both"/>
      </w:pPr>
    </w:p>
    <w:p w:rsidR="00F630B6" w:rsidRDefault="00F630B6" w:rsidP="00F630B6">
      <w:pPr>
        <w:rPr>
          <w:b/>
          <w:sz w:val="28"/>
          <w:szCs w:val="28"/>
        </w:rPr>
      </w:pPr>
    </w:p>
    <w:p w:rsidR="00F630B6" w:rsidRDefault="00F630B6" w:rsidP="00F630B6">
      <w:pPr>
        <w:rPr>
          <w:b/>
          <w:caps/>
          <w:sz w:val="28"/>
          <w:szCs w:val="28"/>
        </w:rPr>
      </w:pPr>
      <w:r w:rsidRPr="008A1E73">
        <w:rPr>
          <w:b/>
          <w:sz w:val="28"/>
          <w:szCs w:val="28"/>
        </w:rPr>
        <w:lastRenderedPageBreak/>
        <w:t xml:space="preserve">CHARAKTERISTKA PREDMETU </w:t>
      </w:r>
      <w:r w:rsidRPr="008A1E73">
        <w:rPr>
          <w:b/>
          <w:caps/>
          <w:sz w:val="28"/>
          <w:szCs w:val="28"/>
        </w:rPr>
        <w:t>biológia</w:t>
      </w:r>
    </w:p>
    <w:p w:rsidR="00F630B6" w:rsidRPr="008A1E73" w:rsidRDefault="00F630B6" w:rsidP="00F630B6">
      <w:pPr>
        <w:rPr>
          <w:b/>
          <w:sz w:val="28"/>
          <w:szCs w:val="28"/>
        </w:rPr>
      </w:pPr>
    </w:p>
    <w:p w:rsidR="00F630B6" w:rsidRDefault="00F630B6" w:rsidP="00F630B6">
      <w:pPr>
        <w:spacing w:line="360" w:lineRule="auto"/>
        <w:ind w:firstLine="708"/>
        <w:jc w:val="both"/>
      </w:pPr>
      <w:r w:rsidRPr="00403AC9">
        <w:t xml:space="preserve">Vyučovací predmet biológia je na základnej škole zameraný na poznávanie javov a procesov prebiehajúcich v prírode vo vzájomných súvislostiach a vedie žiakov k chápaniu prírody ako celku. Sústreďuje sa najmä na tie javy, ktoré bezprostredne ovplyvňujú život človeka. Ich poznanie je východiskom pre formovanie pozitívneho vzťahu k živej prírode, rozvíjanie schopnosti ekologicky myslieť a konať, ako aj pre upevňovanie návykov dôležitých pre zachovanie zdravia. </w:t>
      </w:r>
    </w:p>
    <w:p w:rsidR="00F630B6" w:rsidRPr="00403AC9" w:rsidRDefault="00F630B6" w:rsidP="00F630B6">
      <w:pPr>
        <w:spacing w:line="360" w:lineRule="auto"/>
        <w:ind w:firstLine="708"/>
        <w:jc w:val="both"/>
      </w:pPr>
    </w:p>
    <w:p w:rsidR="00F630B6" w:rsidRDefault="00F630B6" w:rsidP="00F630B6">
      <w:pPr>
        <w:rPr>
          <w:b/>
        </w:rPr>
      </w:pPr>
      <w:r>
        <w:rPr>
          <w:b/>
        </w:rPr>
        <w:t xml:space="preserve"> </w:t>
      </w:r>
      <w:r w:rsidRPr="00403AC9">
        <w:rPr>
          <w:b/>
        </w:rPr>
        <w:t xml:space="preserve">CIELE PREDMETU </w:t>
      </w:r>
    </w:p>
    <w:p w:rsidR="00F630B6" w:rsidRPr="00403AC9" w:rsidRDefault="00F630B6" w:rsidP="00F630B6">
      <w:pPr>
        <w:rPr>
          <w:b/>
        </w:rPr>
      </w:pPr>
    </w:p>
    <w:p w:rsidR="00F630B6" w:rsidRPr="00403AC9" w:rsidRDefault="00F630B6" w:rsidP="00F630B6">
      <w:pPr>
        <w:spacing w:line="360" w:lineRule="auto"/>
      </w:pPr>
      <w:r>
        <w:rPr>
          <w:b/>
        </w:rPr>
        <w:t xml:space="preserve"> </w:t>
      </w:r>
      <w:r w:rsidRPr="00403AC9">
        <w:t>Žiaci:</w:t>
      </w:r>
    </w:p>
    <w:p w:rsidR="00F630B6" w:rsidRPr="00403AC9" w:rsidRDefault="00F630B6" w:rsidP="00F630B6">
      <w:pPr>
        <w:spacing w:line="360" w:lineRule="auto"/>
      </w:pPr>
      <w:r w:rsidRPr="00403AC9">
        <w:t xml:space="preserve"> </w:t>
      </w:r>
      <w:r w:rsidRPr="00403AC9">
        <w:t xml:space="preserve"> získajú základnú predstavu o prírode ako výsledku vzájomného pôsobenia jej zložiek, </w:t>
      </w:r>
    </w:p>
    <w:p w:rsidR="00F630B6" w:rsidRPr="00403AC9" w:rsidRDefault="00F630B6" w:rsidP="00F630B6">
      <w:pPr>
        <w:spacing w:line="360" w:lineRule="auto"/>
      </w:pPr>
      <w:r w:rsidRPr="00403AC9">
        <w:t xml:space="preserve"> pochopia prírodné javy, procesy a objekty vo vzájomných súvislostiach, </w:t>
      </w:r>
    </w:p>
    <w:p w:rsidR="00F630B6" w:rsidRPr="00403AC9" w:rsidRDefault="00F630B6" w:rsidP="00F630B6">
      <w:pPr>
        <w:spacing w:line="360" w:lineRule="auto"/>
      </w:pPr>
      <w:r w:rsidRPr="00403AC9">
        <w:t xml:space="preserve"> získajú informácie o prírode pozorovaním, pátraním, skúmaním a využitím rôznych zdrojov, </w:t>
      </w:r>
    </w:p>
    <w:p w:rsidR="00F630B6" w:rsidRPr="00403AC9" w:rsidRDefault="00F630B6" w:rsidP="00F630B6">
      <w:pPr>
        <w:spacing w:line="360" w:lineRule="auto"/>
      </w:pPr>
      <w:r w:rsidRPr="00403AC9">
        <w:t xml:space="preserve"> analyzujú, interpretujú, triedia a hodnotia informácie o organizmoch a prírode, </w:t>
      </w:r>
    </w:p>
    <w:p w:rsidR="00F630B6" w:rsidRPr="00403AC9" w:rsidRDefault="00F630B6" w:rsidP="00F630B6">
      <w:pPr>
        <w:spacing w:line="360" w:lineRule="auto"/>
      </w:pPr>
      <w:r w:rsidRPr="00403AC9">
        <w:t xml:space="preserve"> používajú správnu terminológiu na opísanie procesov a javov v živej a neživej prírode,  </w:t>
      </w:r>
    </w:p>
    <w:p w:rsidR="00F630B6" w:rsidRPr="00403AC9" w:rsidRDefault="00F630B6" w:rsidP="00F630B6">
      <w:pPr>
        <w:spacing w:line="360" w:lineRule="auto"/>
      </w:pPr>
      <w:r w:rsidRPr="00403AC9">
        <w:t xml:space="preserve"> plánujú, uskutočňujú, zaznamenávajú a vyhodnocujú jednoduché biologické pozorovania a pokusy, </w:t>
      </w:r>
    </w:p>
    <w:p w:rsidR="00F630B6" w:rsidRPr="00403AC9" w:rsidRDefault="00F630B6" w:rsidP="00F630B6">
      <w:pPr>
        <w:spacing w:line="360" w:lineRule="auto"/>
      </w:pPr>
      <w:r w:rsidRPr="00403AC9">
        <w:t xml:space="preserve"> diskutujú o význame a praktických dôsledkoch vybraných vedeckých objavov, </w:t>
      </w:r>
    </w:p>
    <w:p w:rsidR="00F630B6" w:rsidRPr="00403AC9" w:rsidRDefault="00F630B6" w:rsidP="00F630B6">
      <w:pPr>
        <w:spacing w:line="360" w:lineRule="auto"/>
      </w:pPr>
      <w:r w:rsidRPr="00403AC9">
        <w:t xml:space="preserve"> aplikujú osvojené spôsobilosti a vedomosti na podporu svojho zdravia, </w:t>
      </w:r>
    </w:p>
    <w:p w:rsidR="00F630B6" w:rsidRPr="00403AC9" w:rsidRDefault="00F630B6" w:rsidP="00F630B6">
      <w:pPr>
        <w:spacing w:line="360" w:lineRule="auto"/>
      </w:pPr>
      <w:r w:rsidRPr="00403AC9">
        <w:t xml:space="preserve"> chránia prírodu a šetria prírodné zdroje, </w:t>
      </w:r>
    </w:p>
    <w:p w:rsidR="00F630B6" w:rsidRPr="00403AC9" w:rsidRDefault="00F630B6" w:rsidP="00F630B6">
      <w:pPr>
        <w:spacing w:line="360" w:lineRule="auto"/>
      </w:pPr>
      <w:r w:rsidRPr="00403AC9">
        <w:t xml:space="preserve"> plánujú a realizujú jednoduché projekty v oblasti biológie,  </w:t>
      </w:r>
    </w:p>
    <w:p w:rsidR="00B70952" w:rsidRDefault="00F630B6" w:rsidP="00F630B6">
      <w:pPr>
        <w:spacing w:line="360" w:lineRule="auto"/>
      </w:pPr>
      <w:r w:rsidRPr="00403AC9">
        <w:t> prezentujú a obhajujú výsledky svojej práce</w:t>
      </w:r>
    </w:p>
    <w:p w:rsidR="005B7254" w:rsidRDefault="005B7254" w:rsidP="00F630B6">
      <w:pPr>
        <w:spacing w:line="360" w:lineRule="auto"/>
      </w:pPr>
    </w:p>
    <w:p w:rsidR="005B7254" w:rsidRPr="005B7254" w:rsidRDefault="005B7254" w:rsidP="00F630B6">
      <w:pPr>
        <w:spacing w:line="360" w:lineRule="auto"/>
      </w:pPr>
    </w:p>
    <w:p w:rsidR="00F630B6" w:rsidRPr="00E30C57" w:rsidRDefault="00F630B6" w:rsidP="00F630B6">
      <w:pPr>
        <w:spacing w:line="360" w:lineRule="auto"/>
        <w:rPr>
          <w:rFonts w:ascii="Calibri" w:eastAsia="Times New Roman" w:hAnsi="Calibri"/>
        </w:rPr>
      </w:pPr>
      <w:r w:rsidRPr="00F1197C">
        <w:rPr>
          <w:rFonts w:eastAsia="Times New Roman"/>
          <w:b/>
          <w:sz w:val="32"/>
          <w:szCs w:val="32"/>
        </w:rPr>
        <w:lastRenderedPageBreak/>
        <w:t>Učebné osnovy -  biológia</w:t>
      </w:r>
      <w:r>
        <w:rPr>
          <w:rFonts w:eastAsia="Times New Roman"/>
          <w:b/>
          <w:sz w:val="32"/>
          <w:szCs w:val="32"/>
        </w:rPr>
        <w:t xml:space="preserve"> </w:t>
      </w:r>
      <w:r w:rsidRPr="00F1197C">
        <w:rPr>
          <w:rFonts w:eastAsia="Times New Roman"/>
          <w:b/>
          <w:sz w:val="32"/>
          <w:szCs w:val="32"/>
        </w:rPr>
        <w:t xml:space="preserve"> 5. ročník  ZŠ</w:t>
      </w:r>
    </w:p>
    <w:p w:rsidR="00F630B6" w:rsidRPr="00DC35D8" w:rsidRDefault="00F630B6" w:rsidP="00F630B6">
      <w:pPr>
        <w:spacing w:line="360" w:lineRule="auto"/>
        <w:rPr>
          <w:rFonts w:eastAsia="Times New Roman"/>
          <w:b/>
        </w:rPr>
      </w:pPr>
      <w:r w:rsidRPr="00DC35D8">
        <w:rPr>
          <w:rFonts w:eastAsia="Times New Roman"/>
          <w:b/>
          <w:u w:val="single"/>
        </w:rPr>
        <w:t>Výchovno-vzdelávacie ciele a obsah vzdelávania</w:t>
      </w:r>
      <w:r w:rsidRPr="00DC35D8">
        <w:rPr>
          <w:rFonts w:eastAsia="Times New Roman"/>
          <w:b/>
        </w:rPr>
        <w:t>:</w:t>
      </w:r>
    </w:p>
    <w:p w:rsidR="00F630B6" w:rsidRPr="00F1197C" w:rsidRDefault="00F630B6" w:rsidP="00F630B6">
      <w:pPr>
        <w:spacing w:line="360" w:lineRule="auto"/>
        <w:jc w:val="both"/>
        <w:rPr>
          <w:rFonts w:eastAsia="Times New Roman"/>
        </w:rPr>
      </w:pPr>
      <w:r w:rsidRPr="00F1197C">
        <w:rPr>
          <w:rFonts w:ascii="Calibri" w:eastAsia="Times New Roman" w:hAnsi="Calibri"/>
        </w:rPr>
        <w:t xml:space="preserve"> </w:t>
      </w:r>
      <w:r w:rsidRPr="00F1197C">
        <w:rPr>
          <w:rFonts w:eastAsia="Times New Roman"/>
        </w:rPr>
        <w:t xml:space="preserve">sú v súlade s cieľmi a obsahovým a výkonovým štandardom vzdelávacieho štandardu pre vyučovací predmet </w:t>
      </w:r>
      <w:r>
        <w:rPr>
          <w:rFonts w:eastAsia="Times New Roman"/>
        </w:rPr>
        <w:t>biológia</w:t>
      </w:r>
      <w:r w:rsidRPr="00F1197C">
        <w:rPr>
          <w:rFonts w:eastAsia="Times New Roman"/>
        </w:rPr>
        <w:t>, schváleného ako súčasť ŠVP pre druhý stupeň základnej školy pod</w:t>
      </w:r>
      <w:r w:rsidR="00E30C57">
        <w:rPr>
          <w:rFonts w:eastAsia="Times New Roman"/>
        </w:rPr>
        <w:t xml:space="preserve"> číslom  2015-5129/5980:2-10A0.</w:t>
      </w:r>
    </w:p>
    <w:p w:rsidR="00F630B6" w:rsidRPr="00F1197C" w:rsidRDefault="00F630B6" w:rsidP="00F630B6">
      <w:pPr>
        <w:spacing w:line="360" w:lineRule="auto"/>
        <w:rPr>
          <w:rFonts w:eastAsia="Times New Roman"/>
          <w:b/>
        </w:rPr>
      </w:pPr>
      <w:r w:rsidRPr="00F1197C">
        <w:rPr>
          <w:rFonts w:eastAsia="Times New Roman"/>
          <w:b/>
          <w:u w:val="single"/>
        </w:rPr>
        <w:t>Rozsah vyučovania predmetu</w:t>
      </w:r>
      <w:r w:rsidRPr="00F1197C">
        <w:rPr>
          <w:rFonts w:eastAsia="Times New Roman"/>
          <w:b/>
        </w:rPr>
        <w:t xml:space="preserve">: </w:t>
      </w:r>
    </w:p>
    <w:p w:rsidR="00F630B6" w:rsidRDefault="00F630B6" w:rsidP="00F630B6">
      <w:pPr>
        <w:spacing w:line="360" w:lineRule="auto"/>
        <w:rPr>
          <w:rFonts w:eastAsia="Times New Roman"/>
        </w:rPr>
      </w:pPr>
      <w:r w:rsidRPr="00F1197C">
        <w:rPr>
          <w:rFonts w:eastAsia="Times New Roman"/>
        </w:rPr>
        <w:t xml:space="preserve">2 vyučovacie hodiny týždenne -  66 vyučovacích hodín </w:t>
      </w:r>
      <w:r w:rsidRPr="00F1197C">
        <w:rPr>
          <w:rFonts w:eastAsia="Times New Roman"/>
          <w:rtl/>
        </w:rPr>
        <w:t>)</w:t>
      </w:r>
      <w:r w:rsidRPr="00F1197C">
        <w:rPr>
          <w:rFonts w:eastAsia="Times New Roman"/>
        </w:rPr>
        <w:t xml:space="preserve">VH) za školský rok </w:t>
      </w:r>
    </w:p>
    <w:p w:rsidR="00F630B6" w:rsidRDefault="00F630B6" w:rsidP="00B70952">
      <w:pPr>
        <w:spacing w:line="360" w:lineRule="auto"/>
        <w:rPr>
          <w:rFonts w:ascii="Calibri" w:eastAsia="Times New Roman" w:hAnsi="Calibri"/>
        </w:rPr>
      </w:pPr>
    </w:p>
    <w:p w:rsidR="00F630B6" w:rsidRPr="00E30C57" w:rsidRDefault="00F630B6" w:rsidP="00B70952">
      <w:pPr>
        <w:spacing w:line="360" w:lineRule="auto"/>
        <w:rPr>
          <w:rFonts w:ascii="Calibri" w:eastAsia="Times New Roman" w:hAnsi="Calibri"/>
          <w:color w:val="00B050"/>
        </w:rPr>
      </w:pPr>
      <w:r w:rsidRPr="00E30C57">
        <w:rPr>
          <w:rFonts w:eastAsia="Arial Unicode MS"/>
          <w:b/>
          <w:i/>
          <w:color w:val="00B050"/>
          <w:u w:val="single"/>
        </w:rPr>
        <w:t>Príroda a život – 6 VH</w:t>
      </w:r>
    </w:p>
    <w:p w:rsidR="00F630B6" w:rsidRPr="003E682D" w:rsidRDefault="00F630B6" w:rsidP="00B70952">
      <w:pPr>
        <w:spacing w:line="360" w:lineRule="auto"/>
      </w:pPr>
      <w:r>
        <w:t xml:space="preserve">Poznávame prírodu </w:t>
      </w:r>
      <w:r w:rsidRPr="007C7496">
        <w:rPr>
          <w:rFonts w:eastAsia="Times New Roman"/>
        </w:rPr>
        <w:t>– 1 VH</w:t>
      </w:r>
    </w:p>
    <w:p w:rsidR="00F630B6" w:rsidRDefault="00E30C57" w:rsidP="00B70952">
      <w:pPr>
        <w:spacing w:line="360" w:lineRule="auto"/>
      </w:pPr>
      <w:r>
        <w:t>Živé a neživé časti prírody – 1 VH</w:t>
      </w:r>
    </w:p>
    <w:p w:rsidR="00725E78" w:rsidRPr="003E682D" w:rsidRDefault="00725E78" w:rsidP="00B70952">
      <w:pPr>
        <w:spacing w:line="360" w:lineRule="auto"/>
      </w:pPr>
      <w:r>
        <w:t>Organizmy – 1 VH</w:t>
      </w:r>
    </w:p>
    <w:p w:rsidR="00F630B6" w:rsidRDefault="00E30C57" w:rsidP="00B70952">
      <w:pPr>
        <w:spacing w:line="360" w:lineRule="auto"/>
        <w:rPr>
          <w:rFonts w:eastAsia="Times New Roman"/>
        </w:rPr>
      </w:pPr>
      <w:r>
        <w:t xml:space="preserve">Mikroskop, lupa </w:t>
      </w:r>
      <w:r w:rsidR="00F630B6">
        <w:t xml:space="preserve"> </w:t>
      </w:r>
      <w:r w:rsidR="00F630B6" w:rsidRPr="007C7496">
        <w:rPr>
          <w:rFonts w:eastAsia="Times New Roman"/>
        </w:rPr>
        <w:t>– 1 VH</w:t>
      </w:r>
    </w:p>
    <w:p w:rsidR="007C5AD7" w:rsidRPr="003E682D" w:rsidRDefault="007C5AD7" w:rsidP="00B70952">
      <w:pPr>
        <w:spacing w:line="360" w:lineRule="auto"/>
      </w:pPr>
      <w:r>
        <w:rPr>
          <w:rFonts w:eastAsia="Times New Roman"/>
        </w:rPr>
        <w:t>Pomôcky na pozorovanie – 1 VH</w:t>
      </w:r>
    </w:p>
    <w:p w:rsidR="00E30C57" w:rsidRPr="003E682D" w:rsidRDefault="00725E78" w:rsidP="00B70952">
      <w:pPr>
        <w:spacing w:line="360" w:lineRule="auto"/>
      </w:pPr>
      <w:r>
        <w:t>Pozorovanie, pokus – 1 VH</w:t>
      </w:r>
    </w:p>
    <w:p w:rsidR="007C5AD7" w:rsidRPr="00B70952" w:rsidRDefault="007C5AD7" w:rsidP="00B70952">
      <w:pPr>
        <w:spacing w:line="360" w:lineRule="auto"/>
        <w:rPr>
          <w:color w:val="00B050"/>
        </w:rPr>
      </w:pPr>
    </w:p>
    <w:p w:rsidR="00F630B6" w:rsidRPr="00B70952" w:rsidRDefault="00F630B6" w:rsidP="00B70952">
      <w:pPr>
        <w:spacing w:line="360" w:lineRule="auto"/>
        <w:rPr>
          <w:rFonts w:eastAsia="Arial Unicode MS"/>
          <w:b/>
          <w:i/>
          <w:color w:val="00B050"/>
          <w:u w:val="single"/>
        </w:rPr>
      </w:pPr>
      <w:r w:rsidRPr="00B70952">
        <w:rPr>
          <w:rFonts w:eastAsia="Arial Unicode MS"/>
          <w:b/>
          <w:i/>
          <w:color w:val="00B050"/>
          <w:u w:val="single"/>
        </w:rPr>
        <w:t>Spoločenstvá organizmov – 60 VH</w:t>
      </w:r>
    </w:p>
    <w:p w:rsidR="00F630B6" w:rsidRPr="006E3FD6" w:rsidRDefault="004F30D3" w:rsidP="00B70952">
      <w:pPr>
        <w:spacing w:line="360" w:lineRule="auto"/>
        <w:rPr>
          <w:rFonts w:eastAsia="Times New Roman"/>
        </w:rPr>
      </w:pPr>
      <w:r w:rsidRPr="006E3FD6">
        <w:t>Spoločenstvo lesa</w:t>
      </w:r>
      <w:r w:rsidR="00F630B6" w:rsidRPr="006E3FD6">
        <w:t xml:space="preserve"> </w:t>
      </w:r>
      <w:r w:rsidR="00116782">
        <w:rPr>
          <w:rFonts w:eastAsia="Times New Roman"/>
        </w:rPr>
        <w:t>– 1</w:t>
      </w:r>
      <w:r w:rsidR="00F630B6" w:rsidRPr="006E3FD6">
        <w:rPr>
          <w:rFonts w:eastAsia="Times New Roman"/>
        </w:rPr>
        <w:t xml:space="preserve"> VH</w:t>
      </w:r>
    </w:p>
    <w:p w:rsidR="00754E78" w:rsidRPr="006E3FD6" w:rsidRDefault="00754E78" w:rsidP="00B70952">
      <w:pPr>
        <w:spacing w:line="360" w:lineRule="auto"/>
      </w:pPr>
      <w:r w:rsidRPr="006E3FD6">
        <w:rPr>
          <w:rFonts w:eastAsia="Times New Roman"/>
        </w:rPr>
        <w:t>Vrstvy lesa – 1 VH</w:t>
      </w:r>
    </w:p>
    <w:p w:rsidR="00F630B6" w:rsidRPr="006E3FD6" w:rsidRDefault="00116782" w:rsidP="00B70952">
      <w:pPr>
        <w:spacing w:line="360" w:lineRule="auto"/>
      </w:pPr>
      <w:r>
        <w:t>Lesné dreviny - 1</w:t>
      </w:r>
      <w:r w:rsidR="00F630B6" w:rsidRPr="006E3FD6">
        <w:rPr>
          <w:rFonts w:eastAsia="Times New Roman"/>
        </w:rPr>
        <w:t xml:space="preserve"> VH</w:t>
      </w:r>
    </w:p>
    <w:p w:rsidR="00F630B6" w:rsidRPr="006E3FD6" w:rsidRDefault="00F630B6" w:rsidP="00B70952">
      <w:pPr>
        <w:spacing w:line="360" w:lineRule="auto"/>
      </w:pPr>
      <w:r w:rsidRPr="006E3FD6">
        <w:t xml:space="preserve">Ihličnaté stromy </w:t>
      </w:r>
      <w:r w:rsidRPr="006E3FD6">
        <w:rPr>
          <w:rFonts w:eastAsia="Times New Roman"/>
        </w:rPr>
        <w:t>– 1 VH</w:t>
      </w:r>
    </w:p>
    <w:p w:rsidR="00F630B6" w:rsidRPr="006E3FD6" w:rsidRDefault="00F630B6" w:rsidP="00B70952">
      <w:pPr>
        <w:spacing w:line="360" w:lineRule="auto"/>
        <w:rPr>
          <w:rFonts w:eastAsia="Times New Roman"/>
        </w:rPr>
      </w:pPr>
      <w:r w:rsidRPr="006E3FD6">
        <w:t xml:space="preserve">Listnaté stromy </w:t>
      </w:r>
      <w:r w:rsidRPr="006E3FD6">
        <w:rPr>
          <w:rFonts w:eastAsia="Times New Roman"/>
        </w:rPr>
        <w:t>– 1 VH</w:t>
      </w:r>
    </w:p>
    <w:p w:rsidR="00EB70D9" w:rsidRPr="006E3FD6" w:rsidRDefault="00EB70D9" w:rsidP="00B70952">
      <w:pPr>
        <w:spacing w:line="360" w:lineRule="auto"/>
        <w:rPr>
          <w:rFonts w:eastAsia="Times New Roman"/>
        </w:rPr>
      </w:pPr>
      <w:r w:rsidRPr="006E3FD6">
        <w:rPr>
          <w:rFonts w:eastAsia="Times New Roman"/>
        </w:rPr>
        <w:lastRenderedPageBreak/>
        <w:t>Kry</w:t>
      </w:r>
      <w:r w:rsidR="00A604EE" w:rsidRPr="006E3FD6">
        <w:rPr>
          <w:rFonts w:eastAsia="Times New Roman"/>
        </w:rPr>
        <w:t>, byliny</w:t>
      </w:r>
      <w:r w:rsidRPr="006E3FD6">
        <w:rPr>
          <w:rFonts w:eastAsia="Times New Roman"/>
        </w:rPr>
        <w:t xml:space="preserve"> – 1 VH</w:t>
      </w:r>
    </w:p>
    <w:p w:rsidR="001D1D8C" w:rsidRDefault="001D1D8C" w:rsidP="00B70952">
      <w:pPr>
        <w:spacing w:line="360" w:lineRule="auto"/>
        <w:rPr>
          <w:rFonts w:eastAsia="Times New Roman"/>
        </w:rPr>
      </w:pPr>
      <w:r w:rsidRPr="006E3FD6">
        <w:rPr>
          <w:rFonts w:eastAsia="Times New Roman"/>
        </w:rPr>
        <w:t>Huby</w:t>
      </w:r>
      <w:r w:rsidR="00811526" w:rsidRPr="006E3FD6">
        <w:rPr>
          <w:rFonts w:eastAsia="Times New Roman"/>
        </w:rPr>
        <w:t xml:space="preserve"> –</w:t>
      </w:r>
      <w:r w:rsidR="00116782">
        <w:rPr>
          <w:rFonts w:eastAsia="Times New Roman"/>
        </w:rPr>
        <w:t xml:space="preserve"> 1 </w:t>
      </w:r>
      <w:r w:rsidR="00811526" w:rsidRPr="006E3FD6">
        <w:rPr>
          <w:rFonts w:eastAsia="Times New Roman"/>
        </w:rPr>
        <w:t>VH</w:t>
      </w:r>
    </w:p>
    <w:p w:rsidR="00116782" w:rsidRPr="006E3FD6" w:rsidRDefault="00116782" w:rsidP="00116782">
      <w:pPr>
        <w:spacing w:before="60" w:line="360" w:lineRule="auto"/>
      </w:pPr>
      <w:r w:rsidRPr="006E3FD6">
        <w:t xml:space="preserve">Huby – stavba tela </w:t>
      </w:r>
      <w:r w:rsidRPr="006E3FD6">
        <w:rPr>
          <w:rFonts w:eastAsia="Times New Roman"/>
        </w:rPr>
        <w:t>– 1 VH</w:t>
      </w:r>
    </w:p>
    <w:p w:rsidR="001D1D8C" w:rsidRPr="006E3FD6" w:rsidRDefault="001D1D8C" w:rsidP="00B70952">
      <w:pPr>
        <w:spacing w:line="360" w:lineRule="auto"/>
      </w:pPr>
      <w:r w:rsidRPr="006E3FD6">
        <w:t>Lesné mikroorganizmy – 1 VH</w:t>
      </w:r>
    </w:p>
    <w:p w:rsidR="00F630B6" w:rsidRPr="006E3FD6" w:rsidRDefault="001D1D8C" w:rsidP="00B70952">
      <w:pPr>
        <w:spacing w:line="360" w:lineRule="auto"/>
      </w:pPr>
      <w:r w:rsidRPr="006E3FD6">
        <w:t>Machy, paprade, prasličky –</w:t>
      </w:r>
      <w:r w:rsidR="008B161D" w:rsidRPr="006E3FD6">
        <w:t xml:space="preserve"> 2</w:t>
      </w:r>
      <w:r w:rsidRPr="006E3FD6">
        <w:t xml:space="preserve"> VH</w:t>
      </w:r>
    </w:p>
    <w:p w:rsidR="00F630B6" w:rsidRPr="006E3FD6" w:rsidRDefault="00D665BF" w:rsidP="00B70952">
      <w:pPr>
        <w:spacing w:line="360" w:lineRule="auto"/>
        <w:rPr>
          <w:rFonts w:eastAsia="Times New Roman"/>
        </w:rPr>
      </w:pPr>
      <w:r w:rsidRPr="006E3FD6">
        <w:t xml:space="preserve">Chránené rastliny </w:t>
      </w:r>
      <w:r w:rsidR="00F630B6" w:rsidRPr="006E3FD6">
        <w:t xml:space="preserve"> </w:t>
      </w:r>
      <w:r w:rsidR="00F630B6" w:rsidRPr="006E3FD6">
        <w:rPr>
          <w:rFonts w:eastAsia="Times New Roman"/>
        </w:rPr>
        <w:t>– 1 VH</w:t>
      </w:r>
    </w:p>
    <w:p w:rsidR="00D665BF" w:rsidRPr="006E3FD6" w:rsidRDefault="00F97AE0" w:rsidP="00B70952">
      <w:pPr>
        <w:spacing w:line="360" w:lineRule="auto"/>
      </w:pPr>
      <w:r w:rsidRPr="006E3FD6">
        <w:rPr>
          <w:rFonts w:eastAsia="Times New Roman"/>
        </w:rPr>
        <w:t>Liečivé a j</w:t>
      </w:r>
      <w:r w:rsidR="00D665BF" w:rsidRPr="006E3FD6">
        <w:rPr>
          <w:rFonts w:eastAsia="Times New Roman"/>
        </w:rPr>
        <w:t>edovaté rastliny – 1 VH</w:t>
      </w:r>
    </w:p>
    <w:p w:rsidR="00F630B6" w:rsidRPr="006E3FD6" w:rsidRDefault="00116782" w:rsidP="00B70952">
      <w:pPr>
        <w:spacing w:line="360" w:lineRule="auto"/>
      </w:pPr>
      <w:r>
        <w:t>L</w:t>
      </w:r>
      <w:r w:rsidR="00F630B6" w:rsidRPr="006E3FD6">
        <w:t xml:space="preserve">išajníky </w:t>
      </w:r>
      <w:r w:rsidR="00F630B6" w:rsidRPr="006E3FD6">
        <w:rPr>
          <w:rFonts w:eastAsia="Times New Roman"/>
        </w:rPr>
        <w:t>– 1 VH</w:t>
      </w:r>
    </w:p>
    <w:p w:rsidR="00F630B6" w:rsidRPr="006E3FD6" w:rsidRDefault="00811526" w:rsidP="00B70952">
      <w:pPr>
        <w:spacing w:line="360" w:lineRule="auto"/>
      </w:pPr>
      <w:r w:rsidRPr="006E3FD6">
        <w:t>B</w:t>
      </w:r>
      <w:r w:rsidR="00F630B6" w:rsidRPr="006E3FD6">
        <w:t xml:space="preserve">ezstavovce </w:t>
      </w:r>
      <w:r w:rsidR="00116782">
        <w:rPr>
          <w:rFonts w:eastAsia="Times New Roman"/>
        </w:rPr>
        <w:t>– 1</w:t>
      </w:r>
      <w:r w:rsidR="008E276A" w:rsidRPr="006E3FD6">
        <w:rPr>
          <w:rFonts w:eastAsia="Times New Roman"/>
        </w:rPr>
        <w:t xml:space="preserve"> </w:t>
      </w:r>
      <w:r w:rsidR="00F630B6" w:rsidRPr="006E3FD6">
        <w:rPr>
          <w:rFonts w:eastAsia="Times New Roman"/>
        </w:rPr>
        <w:t>VH</w:t>
      </w:r>
    </w:p>
    <w:p w:rsidR="00F630B6" w:rsidRPr="003E682D" w:rsidRDefault="00F630B6" w:rsidP="00B70952">
      <w:pPr>
        <w:spacing w:line="360" w:lineRule="auto"/>
      </w:pPr>
      <w:r w:rsidRPr="003E682D">
        <w:t>Lesné stavovce</w:t>
      </w:r>
      <w:r>
        <w:t xml:space="preserve"> </w:t>
      </w:r>
      <w:r w:rsidRPr="007C7496">
        <w:rPr>
          <w:rFonts w:eastAsia="Times New Roman"/>
        </w:rPr>
        <w:t>– 1 VH</w:t>
      </w:r>
    </w:p>
    <w:p w:rsidR="00F630B6" w:rsidRPr="003E682D" w:rsidRDefault="00F630B6" w:rsidP="00B70952">
      <w:pPr>
        <w:spacing w:line="360" w:lineRule="auto"/>
      </w:pPr>
      <w:r w:rsidRPr="003E682D">
        <w:t>Lesné obojživelníky</w:t>
      </w:r>
      <w:r>
        <w:t xml:space="preserve"> </w:t>
      </w:r>
      <w:r w:rsidRPr="007C7496">
        <w:rPr>
          <w:rFonts w:eastAsia="Times New Roman"/>
        </w:rPr>
        <w:t>– 1 VH</w:t>
      </w:r>
    </w:p>
    <w:p w:rsidR="00F630B6" w:rsidRPr="003E682D" w:rsidRDefault="00F630B6" w:rsidP="00B70952">
      <w:pPr>
        <w:spacing w:line="360" w:lineRule="auto"/>
      </w:pPr>
      <w:r w:rsidRPr="003E682D">
        <w:t>Lesné plazy</w:t>
      </w:r>
      <w:r>
        <w:t xml:space="preserve"> </w:t>
      </w:r>
      <w:r w:rsidRPr="007C7496">
        <w:rPr>
          <w:rFonts w:eastAsia="Times New Roman"/>
        </w:rPr>
        <w:t>– 1 VH</w:t>
      </w:r>
    </w:p>
    <w:p w:rsidR="00F630B6" w:rsidRPr="003E682D" w:rsidRDefault="00F630B6" w:rsidP="00B70952">
      <w:pPr>
        <w:spacing w:line="360" w:lineRule="auto"/>
      </w:pPr>
      <w:r w:rsidRPr="003E682D">
        <w:t>Lesné vtáky</w:t>
      </w:r>
      <w:r>
        <w:t xml:space="preserve"> </w:t>
      </w:r>
      <w:r w:rsidRPr="007C7496">
        <w:rPr>
          <w:rFonts w:eastAsia="Times New Roman"/>
        </w:rPr>
        <w:t>– 1 VH</w:t>
      </w:r>
    </w:p>
    <w:p w:rsidR="00F630B6" w:rsidRDefault="00F630B6" w:rsidP="00B70952">
      <w:pPr>
        <w:spacing w:line="360" w:lineRule="auto"/>
        <w:rPr>
          <w:rFonts w:eastAsia="Times New Roman"/>
        </w:rPr>
      </w:pPr>
      <w:r w:rsidRPr="003E682D">
        <w:t>Lesné cicavce</w:t>
      </w:r>
      <w:r>
        <w:t xml:space="preserve"> </w:t>
      </w:r>
      <w:r w:rsidRPr="007C7496">
        <w:rPr>
          <w:rFonts w:eastAsia="Times New Roman"/>
        </w:rPr>
        <w:t>– 1 VH</w:t>
      </w:r>
    </w:p>
    <w:p w:rsidR="003826D7" w:rsidRDefault="003826D7" w:rsidP="00B70952">
      <w:pPr>
        <w:spacing w:line="360" w:lineRule="auto"/>
        <w:rPr>
          <w:rFonts w:eastAsia="Times New Roman"/>
        </w:rPr>
      </w:pPr>
      <w:r>
        <w:rPr>
          <w:rFonts w:eastAsia="Times New Roman"/>
        </w:rPr>
        <w:t>Bylinožravce, mäsožravce – 1 VH</w:t>
      </w:r>
    </w:p>
    <w:p w:rsidR="003826D7" w:rsidRPr="003E682D" w:rsidRDefault="003826D7" w:rsidP="00B70952">
      <w:pPr>
        <w:spacing w:line="360" w:lineRule="auto"/>
      </w:pPr>
      <w:proofErr w:type="spellStart"/>
      <w:r>
        <w:rPr>
          <w:rFonts w:eastAsia="Times New Roman"/>
        </w:rPr>
        <w:t>Všežravce</w:t>
      </w:r>
      <w:proofErr w:type="spellEnd"/>
      <w:r>
        <w:rPr>
          <w:rFonts w:eastAsia="Times New Roman"/>
        </w:rPr>
        <w:t xml:space="preserve"> – 1 VH </w:t>
      </w:r>
    </w:p>
    <w:p w:rsidR="00F630B6" w:rsidRPr="00F02D38" w:rsidRDefault="00F630B6" w:rsidP="00B70952">
      <w:pPr>
        <w:spacing w:line="360" w:lineRule="auto"/>
        <w:jc w:val="both"/>
      </w:pPr>
      <w:r w:rsidRPr="00F02D38">
        <w:t>Vysokohorské rastliny a</w:t>
      </w:r>
      <w:r>
        <w:t> </w:t>
      </w:r>
      <w:r w:rsidRPr="00F02D38">
        <w:t>živočíchy</w:t>
      </w:r>
      <w:r>
        <w:t xml:space="preserve"> </w:t>
      </w:r>
      <w:r w:rsidRPr="007C7496">
        <w:rPr>
          <w:rFonts w:eastAsia="Times New Roman"/>
        </w:rPr>
        <w:t>– 1 VH</w:t>
      </w:r>
    </w:p>
    <w:p w:rsidR="00F630B6" w:rsidRDefault="00F630B6" w:rsidP="00B70952">
      <w:pPr>
        <w:spacing w:line="360" w:lineRule="auto"/>
        <w:rPr>
          <w:rFonts w:eastAsia="Times New Roman"/>
        </w:rPr>
      </w:pPr>
      <w:r w:rsidRPr="003E682D">
        <w:t>Lesný ekosystém</w:t>
      </w:r>
      <w:r>
        <w:t xml:space="preserve"> </w:t>
      </w:r>
      <w:r w:rsidRPr="007C7496">
        <w:rPr>
          <w:rFonts w:eastAsia="Times New Roman"/>
        </w:rPr>
        <w:t>– 1 VH</w:t>
      </w:r>
    </w:p>
    <w:p w:rsidR="00F630B6" w:rsidRDefault="00F630B6" w:rsidP="00B70952">
      <w:pPr>
        <w:spacing w:line="360" w:lineRule="auto"/>
        <w:rPr>
          <w:rFonts w:eastAsia="Times New Roman"/>
        </w:rPr>
      </w:pPr>
      <w:r w:rsidRPr="00F02D38">
        <w:t>Vplyv človeka na ekológiu lesa</w:t>
      </w:r>
      <w:r>
        <w:t xml:space="preserve"> </w:t>
      </w:r>
      <w:r w:rsidRPr="007C7496">
        <w:rPr>
          <w:rFonts w:eastAsia="Times New Roman"/>
        </w:rPr>
        <w:t>– 1 VH</w:t>
      </w:r>
    </w:p>
    <w:p w:rsidR="00F630B6" w:rsidRPr="003E682D" w:rsidRDefault="00F630B6" w:rsidP="00B70952">
      <w:pPr>
        <w:spacing w:line="360" w:lineRule="auto"/>
      </w:pPr>
      <w:r w:rsidRPr="003E682D">
        <w:t>Voda a jej okolie</w:t>
      </w:r>
      <w:r>
        <w:t xml:space="preserve"> </w:t>
      </w:r>
      <w:r w:rsidRPr="007C7496">
        <w:rPr>
          <w:rFonts w:eastAsia="Times New Roman"/>
        </w:rPr>
        <w:t>– 1 VH</w:t>
      </w:r>
    </w:p>
    <w:p w:rsidR="00F630B6" w:rsidRPr="003E682D" w:rsidRDefault="00F630B6" w:rsidP="00B70952">
      <w:pPr>
        <w:spacing w:line="360" w:lineRule="auto"/>
      </w:pPr>
      <w:r w:rsidRPr="003E682D">
        <w:t xml:space="preserve">Vodné rastliny – </w:t>
      </w:r>
      <w:proofErr w:type="spellStart"/>
      <w:r w:rsidRPr="003E682D">
        <w:t>sinice</w:t>
      </w:r>
      <w:proofErr w:type="spellEnd"/>
      <w:r w:rsidRPr="003E682D">
        <w:t>, riasy</w:t>
      </w:r>
      <w:r>
        <w:t xml:space="preserve"> </w:t>
      </w:r>
      <w:r w:rsidRPr="007C7496">
        <w:rPr>
          <w:rFonts w:eastAsia="Times New Roman"/>
        </w:rPr>
        <w:t>– 1 VH</w:t>
      </w:r>
    </w:p>
    <w:p w:rsidR="00F630B6" w:rsidRDefault="00F630B6" w:rsidP="00B70952">
      <w:pPr>
        <w:spacing w:line="360" w:lineRule="auto"/>
      </w:pPr>
      <w:r w:rsidRPr="003E682D">
        <w:t xml:space="preserve">Iné rastliny žijúce vo vode </w:t>
      </w:r>
      <w:r w:rsidRPr="007C7496">
        <w:rPr>
          <w:rFonts w:eastAsia="Times New Roman"/>
        </w:rPr>
        <w:t>– 1 VH</w:t>
      </w:r>
    </w:p>
    <w:p w:rsidR="00F630B6" w:rsidRPr="003E682D" w:rsidRDefault="00F630B6" w:rsidP="00B70952">
      <w:pPr>
        <w:spacing w:line="360" w:lineRule="auto"/>
      </w:pPr>
      <w:r w:rsidRPr="003E682D">
        <w:lastRenderedPageBreak/>
        <w:t>Brehové rastliny</w:t>
      </w:r>
      <w:r>
        <w:t xml:space="preserve"> </w:t>
      </w:r>
      <w:r w:rsidRPr="007C7496">
        <w:rPr>
          <w:rFonts w:eastAsia="Times New Roman"/>
        </w:rPr>
        <w:t>– 1 VH</w:t>
      </w:r>
    </w:p>
    <w:p w:rsidR="00F630B6" w:rsidRPr="003E682D" w:rsidRDefault="00F630B6" w:rsidP="00B70952">
      <w:pPr>
        <w:spacing w:line="360" w:lineRule="auto"/>
      </w:pPr>
      <w:r w:rsidRPr="003E682D">
        <w:t>Drobné vodné živočíchy – prvo</w:t>
      </w:r>
      <w:r>
        <w:t xml:space="preserve">ky </w:t>
      </w:r>
      <w:r w:rsidRPr="007C7496">
        <w:rPr>
          <w:rFonts w:eastAsia="Times New Roman"/>
        </w:rPr>
        <w:t>– 1 VH</w:t>
      </w:r>
    </w:p>
    <w:p w:rsidR="00F630B6" w:rsidRPr="003E682D" w:rsidRDefault="00F630B6" w:rsidP="00B70952">
      <w:pPr>
        <w:spacing w:line="360" w:lineRule="auto"/>
      </w:pPr>
      <w:r w:rsidRPr="003E682D">
        <w:t xml:space="preserve">Drobné vodné živočíchy – </w:t>
      </w:r>
      <w:proofErr w:type="spellStart"/>
      <w:r w:rsidRPr="003E682D">
        <w:t>pŕhlivce</w:t>
      </w:r>
      <w:proofErr w:type="spellEnd"/>
      <w:r w:rsidRPr="003E682D">
        <w:t xml:space="preserve"> </w:t>
      </w:r>
      <w:r w:rsidRPr="007C7496">
        <w:rPr>
          <w:rFonts w:eastAsia="Times New Roman"/>
        </w:rPr>
        <w:t>– 1 VH</w:t>
      </w:r>
    </w:p>
    <w:p w:rsidR="00F630B6" w:rsidRPr="003E682D" w:rsidRDefault="00F630B6" w:rsidP="00B70952">
      <w:pPr>
        <w:spacing w:line="360" w:lineRule="auto"/>
      </w:pPr>
      <w:r w:rsidRPr="003E682D">
        <w:t>Vodné bezstavovce</w:t>
      </w:r>
      <w:r>
        <w:t xml:space="preserve"> </w:t>
      </w:r>
      <w:r w:rsidRPr="007C7496">
        <w:rPr>
          <w:rFonts w:eastAsia="Times New Roman"/>
        </w:rPr>
        <w:t>– 1 VH</w:t>
      </w:r>
    </w:p>
    <w:p w:rsidR="00F630B6" w:rsidRPr="003E682D" w:rsidRDefault="00F630B6" w:rsidP="00B70952">
      <w:pPr>
        <w:spacing w:line="360" w:lineRule="auto"/>
      </w:pPr>
      <w:r w:rsidRPr="003E682D">
        <w:t>Mäkkýše a</w:t>
      </w:r>
      <w:r>
        <w:t> </w:t>
      </w:r>
      <w:proofErr w:type="spellStart"/>
      <w:r w:rsidRPr="003E682D">
        <w:t>obrúčkavce</w:t>
      </w:r>
      <w:proofErr w:type="spellEnd"/>
      <w:r>
        <w:t xml:space="preserve"> </w:t>
      </w:r>
      <w:r w:rsidRPr="007C7496">
        <w:rPr>
          <w:rFonts w:eastAsia="Times New Roman"/>
        </w:rPr>
        <w:t>– 1 VH</w:t>
      </w:r>
    </w:p>
    <w:p w:rsidR="00F630B6" w:rsidRPr="003E682D" w:rsidRDefault="00F630B6" w:rsidP="00B70952">
      <w:pPr>
        <w:spacing w:line="360" w:lineRule="auto"/>
      </w:pPr>
      <w:r w:rsidRPr="003E682D">
        <w:t>Vodné bezstavovce- drobné kôrovce</w:t>
      </w:r>
      <w:r>
        <w:t xml:space="preserve"> </w:t>
      </w:r>
      <w:r w:rsidRPr="007C7496">
        <w:rPr>
          <w:rFonts w:eastAsia="Times New Roman"/>
        </w:rPr>
        <w:t>– 1 VH</w:t>
      </w:r>
    </w:p>
    <w:p w:rsidR="00F630B6" w:rsidRPr="003E682D" w:rsidRDefault="00F630B6" w:rsidP="00B70952">
      <w:pPr>
        <w:spacing w:line="360" w:lineRule="auto"/>
      </w:pPr>
      <w:r w:rsidRPr="003E682D">
        <w:t>Rak riečny</w:t>
      </w:r>
      <w:r>
        <w:t xml:space="preserve"> </w:t>
      </w:r>
      <w:r w:rsidRPr="007C7496">
        <w:rPr>
          <w:rFonts w:eastAsia="Times New Roman"/>
        </w:rPr>
        <w:t>– 1 VH</w:t>
      </w:r>
    </w:p>
    <w:p w:rsidR="00F630B6" w:rsidRPr="003E682D" w:rsidRDefault="00F630B6" w:rsidP="00B70952">
      <w:pPr>
        <w:spacing w:line="360" w:lineRule="auto"/>
        <w:rPr>
          <w:color w:val="000000"/>
        </w:rPr>
      </w:pPr>
      <w:r w:rsidRPr="003E682D">
        <w:t>Hmyz žijúci na vode a na brehu</w:t>
      </w:r>
      <w:r>
        <w:t xml:space="preserve"> </w:t>
      </w:r>
      <w:r w:rsidRPr="007C7496">
        <w:rPr>
          <w:rFonts w:eastAsia="Times New Roman"/>
        </w:rPr>
        <w:t>– 1 VH</w:t>
      </w:r>
    </w:p>
    <w:p w:rsidR="00F630B6" w:rsidRPr="003E682D" w:rsidRDefault="00F630B6" w:rsidP="00B70952">
      <w:pPr>
        <w:spacing w:line="360" w:lineRule="auto"/>
      </w:pPr>
      <w:r w:rsidRPr="003E682D">
        <w:t xml:space="preserve">Vodné a brehové stavovce </w:t>
      </w:r>
      <w:r w:rsidRPr="007C7496">
        <w:rPr>
          <w:rFonts w:eastAsia="Times New Roman"/>
        </w:rPr>
        <w:t>– 1 VH</w:t>
      </w:r>
    </w:p>
    <w:p w:rsidR="00F630B6" w:rsidRPr="003E682D" w:rsidRDefault="00F630B6" w:rsidP="00B70952">
      <w:pPr>
        <w:spacing w:line="360" w:lineRule="auto"/>
      </w:pPr>
      <w:r w:rsidRPr="003E682D">
        <w:t>Ryby</w:t>
      </w:r>
      <w:r>
        <w:t xml:space="preserve"> </w:t>
      </w:r>
      <w:r w:rsidRPr="007C7496">
        <w:rPr>
          <w:rFonts w:eastAsia="Times New Roman"/>
        </w:rPr>
        <w:t>– 1 VH</w:t>
      </w:r>
    </w:p>
    <w:p w:rsidR="00F630B6" w:rsidRPr="003E682D" w:rsidRDefault="00F630B6" w:rsidP="00B70952">
      <w:pPr>
        <w:spacing w:line="360" w:lineRule="auto"/>
      </w:pPr>
      <w:r w:rsidRPr="003E682D">
        <w:rPr>
          <w:color w:val="000000"/>
        </w:rPr>
        <w:t>Poznávanie rýb podľa vonkajších znakov</w:t>
      </w:r>
      <w:r>
        <w:rPr>
          <w:color w:val="000000"/>
        </w:rPr>
        <w:t xml:space="preserve"> </w:t>
      </w:r>
      <w:r w:rsidRPr="007C7496">
        <w:rPr>
          <w:rFonts w:eastAsia="Times New Roman"/>
        </w:rPr>
        <w:t>– 1 VH</w:t>
      </w:r>
    </w:p>
    <w:p w:rsidR="00F630B6" w:rsidRPr="003E682D" w:rsidRDefault="00F630B6" w:rsidP="00B70952">
      <w:pPr>
        <w:spacing w:line="360" w:lineRule="auto"/>
      </w:pPr>
      <w:r w:rsidRPr="003E682D">
        <w:t xml:space="preserve">Obojživelníky  a plazy vo vode a na brehu </w:t>
      </w:r>
      <w:r w:rsidRPr="007C7496">
        <w:rPr>
          <w:rFonts w:eastAsia="Times New Roman"/>
        </w:rPr>
        <w:t>– 1 VH</w:t>
      </w:r>
    </w:p>
    <w:p w:rsidR="00F630B6" w:rsidRPr="003E682D" w:rsidRDefault="00F630B6" w:rsidP="00B70952">
      <w:pPr>
        <w:spacing w:line="360" w:lineRule="auto"/>
      </w:pPr>
      <w:r w:rsidRPr="003E682D">
        <w:t>Vodné vtáky</w:t>
      </w:r>
      <w:r>
        <w:t xml:space="preserve"> </w:t>
      </w:r>
      <w:r w:rsidRPr="007C7496">
        <w:rPr>
          <w:rFonts w:eastAsia="Times New Roman"/>
        </w:rPr>
        <w:t>– 1 VH</w:t>
      </w:r>
    </w:p>
    <w:p w:rsidR="00F630B6" w:rsidRPr="003E682D" w:rsidRDefault="00F630B6" w:rsidP="00B70952">
      <w:pPr>
        <w:tabs>
          <w:tab w:val="num" w:pos="426"/>
        </w:tabs>
        <w:spacing w:line="360" w:lineRule="auto"/>
      </w:pPr>
      <w:r w:rsidRPr="003E682D">
        <w:t xml:space="preserve">Vodné cicavce </w:t>
      </w:r>
      <w:r w:rsidRPr="007C7496">
        <w:rPr>
          <w:rFonts w:eastAsia="Times New Roman"/>
        </w:rPr>
        <w:t>– 1 VH</w:t>
      </w:r>
    </w:p>
    <w:p w:rsidR="00F630B6" w:rsidRPr="002731E6" w:rsidRDefault="00F630B6" w:rsidP="00B70952">
      <w:pPr>
        <w:spacing w:line="360" w:lineRule="auto"/>
        <w:rPr>
          <w:rFonts w:eastAsia="Times New Roman"/>
        </w:rPr>
      </w:pPr>
      <w:r w:rsidRPr="003E682D">
        <w:t>Vodný ekosystém</w:t>
      </w:r>
      <w:r>
        <w:t xml:space="preserve"> </w:t>
      </w:r>
      <w:r w:rsidR="006F1134">
        <w:rPr>
          <w:rFonts w:eastAsia="Times New Roman"/>
        </w:rPr>
        <w:t xml:space="preserve">– </w:t>
      </w:r>
      <w:r w:rsidR="00394F4E">
        <w:rPr>
          <w:rFonts w:eastAsia="Times New Roman"/>
        </w:rPr>
        <w:t>2</w:t>
      </w:r>
      <w:r w:rsidRPr="007C7496">
        <w:rPr>
          <w:rFonts w:eastAsia="Times New Roman"/>
        </w:rPr>
        <w:t xml:space="preserve"> VH</w:t>
      </w:r>
    </w:p>
    <w:p w:rsidR="00F630B6" w:rsidRPr="006E3FD6" w:rsidRDefault="00F630B6" w:rsidP="00B70952">
      <w:pPr>
        <w:spacing w:line="360" w:lineRule="auto"/>
      </w:pPr>
      <w:r w:rsidRPr="006E3FD6">
        <w:t xml:space="preserve">Lúky, pasienky a polia </w:t>
      </w:r>
      <w:r w:rsidRPr="006E3FD6">
        <w:rPr>
          <w:rFonts w:eastAsia="Times New Roman"/>
        </w:rPr>
        <w:t>– 1 VH</w:t>
      </w:r>
    </w:p>
    <w:p w:rsidR="00F630B6" w:rsidRPr="003E682D" w:rsidRDefault="00F630B6" w:rsidP="00B70952">
      <w:pPr>
        <w:spacing w:line="360" w:lineRule="auto"/>
      </w:pPr>
      <w:r w:rsidRPr="003E682D">
        <w:t xml:space="preserve">Lúčne rastliny a huby </w:t>
      </w:r>
      <w:r w:rsidRPr="007C7496">
        <w:rPr>
          <w:rFonts w:eastAsia="Times New Roman"/>
        </w:rPr>
        <w:t>– 1 VH</w:t>
      </w:r>
    </w:p>
    <w:p w:rsidR="00F630B6" w:rsidRPr="003E682D" w:rsidRDefault="00F630B6" w:rsidP="00B70952">
      <w:pPr>
        <w:spacing w:line="360" w:lineRule="auto"/>
      </w:pPr>
      <w:r w:rsidRPr="003E682D">
        <w:t xml:space="preserve">Lúčne trávy a huby </w:t>
      </w:r>
      <w:r w:rsidRPr="007C7496">
        <w:rPr>
          <w:rFonts w:eastAsia="Times New Roman"/>
        </w:rPr>
        <w:t>– 1 VH</w:t>
      </w:r>
    </w:p>
    <w:p w:rsidR="00F630B6" w:rsidRDefault="00F630B6" w:rsidP="00B70952">
      <w:pPr>
        <w:spacing w:line="360" w:lineRule="auto"/>
      </w:pPr>
      <w:r w:rsidRPr="003E682D">
        <w:t>Lúčne byliny</w:t>
      </w:r>
      <w:r>
        <w:t xml:space="preserve"> </w:t>
      </w:r>
      <w:r w:rsidRPr="007C7496">
        <w:rPr>
          <w:rFonts w:eastAsia="Times New Roman"/>
        </w:rPr>
        <w:t>– 1 VH</w:t>
      </w:r>
    </w:p>
    <w:p w:rsidR="00F630B6" w:rsidRPr="006E3FD6" w:rsidRDefault="001C0526" w:rsidP="00B70952">
      <w:pPr>
        <w:spacing w:line="360" w:lineRule="auto"/>
      </w:pPr>
      <w:r w:rsidRPr="006E3FD6">
        <w:t>Hospodárske</w:t>
      </w:r>
      <w:r w:rsidR="00F630B6" w:rsidRPr="006E3FD6">
        <w:t xml:space="preserve"> plodiny </w:t>
      </w:r>
      <w:r w:rsidR="00F630B6" w:rsidRPr="006E3FD6">
        <w:rPr>
          <w:rFonts w:eastAsia="Times New Roman"/>
        </w:rPr>
        <w:t>– 1 VH</w:t>
      </w:r>
    </w:p>
    <w:p w:rsidR="00F630B6" w:rsidRPr="006E3FD6" w:rsidRDefault="00F630B6" w:rsidP="00B70952">
      <w:pPr>
        <w:spacing w:line="360" w:lineRule="auto"/>
      </w:pPr>
      <w:r w:rsidRPr="006E3FD6">
        <w:t xml:space="preserve">Obilniny </w:t>
      </w:r>
      <w:r w:rsidRPr="006E3FD6">
        <w:rPr>
          <w:rFonts w:eastAsia="Times New Roman"/>
        </w:rPr>
        <w:t>– 1 VH</w:t>
      </w:r>
    </w:p>
    <w:p w:rsidR="00F630B6" w:rsidRPr="006E3FD6" w:rsidRDefault="00F630B6" w:rsidP="00B70952">
      <w:pPr>
        <w:spacing w:line="360" w:lineRule="auto"/>
      </w:pPr>
      <w:r w:rsidRPr="006E3FD6">
        <w:t xml:space="preserve">Krmoviny </w:t>
      </w:r>
      <w:r w:rsidRPr="006E3FD6">
        <w:rPr>
          <w:rFonts w:eastAsia="Times New Roman"/>
        </w:rPr>
        <w:t>– 1 VH</w:t>
      </w:r>
    </w:p>
    <w:p w:rsidR="00F630B6" w:rsidRPr="006E3FD6" w:rsidRDefault="00F630B6" w:rsidP="00B70952">
      <w:pPr>
        <w:spacing w:line="360" w:lineRule="auto"/>
        <w:rPr>
          <w:rFonts w:eastAsia="Times New Roman"/>
        </w:rPr>
      </w:pPr>
      <w:r w:rsidRPr="006E3FD6">
        <w:lastRenderedPageBreak/>
        <w:t xml:space="preserve">Olejniny a okopaniny </w:t>
      </w:r>
      <w:r w:rsidRPr="006E3FD6">
        <w:rPr>
          <w:rFonts w:eastAsia="Times New Roman"/>
        </w:rPr>
        <w:t>– 1 VH</w:t>
      </w:r>
    </w:p>
    <w:p w:rsidR="00116782" w:rsidRDefault="006421AC" w:rsidP="00116782">
      <w:pPr>
        <w:spacing w:line="360" w:lineRule="auto"/>
        <w:jc w:val="both"/>
      </w:pPr>
      <w:r>
        <w:t>V</w:t>
      </w:r>
      <w:r w:rsidR="00F630B6" w:rsidRPr="00B339CA">
        <w:t xml:space="preserve">ýznam hospodárskych plodín </w:t>
      </w:r>
      <w:r w:rsidR="00F630B6" w:rsidRPr="007C7496">
        <w:rPr>
          <w:rFonts w:eastAsia="Times New Roman"/>
        </w:rPr>
        <w:t>– 1 VH</w:t>
      </w:r>
    </w:p>
    <w:p w:rsidR="00F630B6" w:rsidRPr="003E682D" w:rsidRDefault="00F630B6" w:rsidP="00116782">
      <w:pPr>
        <w:spacing w:line="360" w:lineRule="auto"/>
        <w:jc w:val="both"/>
      </w:pPr>
      <w:r w:rsidRPr="003E682D">
        <w:t xml:space="preserve">Lúčne a poľné bezstavovce </w:t>
      </w:r>
      <w:r w:rsidRPr="007C7496">
        <w:rPr>
          <w:rFonts w:eastAsia="Times New Roman"/>
        </w:rPr>
        <w:t>– 1 VH</w:t>
      </w:r>
    </w:p>
    <w:p w:rsidR="00F630B6" w:rsidRPr="003E682D" w:rsidRDefault="00F630B6" w:rsidP="00B70952">
      <w:pPr>
        <w:spacing w:line="360" w:lineRule="auto"/>
      </w:pPr>
      <w:r w:rsidRPr="003E682D">
        <w:t xml:space="preserve">Mäkkýše, </w:t>
      </w:r>
      <w:proofErr w:type="spellStart"/>
      <w:r w:rsidRPr="003E682D">
        <w:t>obrúčkavce</w:t>
      </w:r>
      <w:proofErr w:type="spellEnd"/>
      <w:r w:rsidRPr="003E682D">
        <w:t xml:space="preserve">, </w:t>
      </w:r>
      <w:proofErr w:type="spellStart"/>
      <w:r w:rsidRPr="003E682D">
        <w:t>pavúkovce</w:t>
      </w:r>
      <w:proofErr w:type="spellEnd"/>
      <w:r>
        <w:t xml:space="preserve"> </w:t>
      </w:r>
      <w:r w:rsidRPr="007C7496">
        <w:rPr>
          <w:rFonts w:eastAsia="Times New Roman"/>
        </w:rPr>
        <w:t>– 1 VH</w:t>
      </w:r>
    </w:p>
    <w:p w:rsidR="00F630B6" w:rsidRPr="003E682D" w:rsidRDefault="00F630B6" w:rsidP="00B70952">
      <w:pPr>
        <w:spacing w:line="360" w:lineRule="auto"/>
      </w:pPr>
      <w:r w:rsidRPr="003E682D">
        <w:t>Hmyz žijúci na lúkach a</w:t>
      </w:r>
      <w:r>
        <w:t> </w:t>
      </w:r>
      <w:r w:rsidRPr="003E682D">
        <w:t>poliach</w:t>
      </w:r>
      <w:r>
        <w:t xml:space="preserve"> </w:t>
      </w:r>
      <w:r w:rsidRPr="007C7496">
        <w:rPr>
          <w:rFonts w:eastAsia="Times New Roman"/>
        </w:rPr>
        <w:t>– 1 VH</w:t>
      </w:r>
    </w:p>
    <w:p w:rsidR="00F630B6" w:rsidRPr="003E682D" w:rsidRDefault="00F630B6" w:rsidP="00B70952">
      <w:pPr>
        <w:spacing w:line="360" w:lineRule="auto"/>
      </w:pPr>
      <w:r w:rsidRPr="003E682D">
        <w:t>Lúčne a poľné stavovce</w:t>
      </w:r>
      <w:r>
        <w:t xml:space="preserve"> </w:t>
      </w:r>
      <w:r w:rsidRPr="007C7496">
        <w:rPr>
          <w:rFonts w:eastAsia="Times New Roman"/>
        </w:rPr>
        <w:t>– 1 VH</w:t>
      </w:r>
    </w:p>
    <w:p w:rsidR="00F630B6" w:rsidRPr="003E682D" w:rsidRDefault="00F630B6" w:rsidP="00B70952">
      <w:pPr>
        <w:spacing w:line="360" w:lineRule="auto"/>
      </w:pPr>
      <w:r w:rsidRPr="003E682D">
        <w:t>Obojživelníky a  plazy na lúkach a</w:t>
      </w:r>
      <w:r>
        <w:t> </w:t>
      </w:r>
      <w:r w:rsidRPr="003E682D">
        <w:t>poliach</w:t>
      </w:r>
      <w:r>
        <w:t xml:space="preserve"> </w:t>
      </w:r>
      <w:r w:rsidRPr="007C7496">
        <w:rPr>
          <w:rFonts w:eastAsia="Times New Roman"/>
        </w:rPr>
        <w:t>– 1 VH</w:t>
      </w:r>
    </w:p>
    <w:p w:rsidR="00F630B6" w:rsidRPr="003E682D" w:rsidRDefault="00F630B6" w:rsidP="00B70952">
      <w:pPr>
        <w:spacing w:line="360" w:lineRule="auto"/>
      </w:pPr>
      <w:r w:rsidRPr="003E682D">
        <w:t>Lúčne a poľné vtáky</w:t>
      </w:r>
      <w:r>
        <w:t xml:space="preserve"> </w:t>
      </w:r>
      <w:r w:rsidRPr="007C7496">
        <w:rPr>
          <w:rFonts w:eastAsia="Times New Roman"/>
        </w:rPr>
        <w:t>– 1 VH</w:t>
      </w:r>
    </w:p>
    <w:p w:rsidR="00F630B6" w:rsidRDefault="00F630B6" w:rsidP="00B70952">
      <w:pPr>
        <w:spacing w:line="360" w:lineRule="auto"/>
        <w:rPr>
          <w:rFonts w:eastAsia="Times New Roman"/>
        </w:rPr>
      </w:pPr>
      <w:r w:rsidRPr="003E682D">
        <w:t>Lúčne a poľné cicavce</w:t>
      </w:r>
      <w:r>
        <w:t xml:space="preserve"> </w:t>
      </w:r>
      <w:r w:rsidRPr="007C7496">
        <w:rPr>
          <w:rFonts w:eastAsia="Times New Roman"/>
        </w:rPr>
        <w:t>– 1 VH</w:t>
      </w:r>
    </w:p>
    <w:p w:rsidR="00F630B6" w:rsidRDefault="00F630B6" w:rsidP="00F630B6">
      <w:pPr>
        <w:jc w:val="both"/>
      </w:pPr>
    </w:p>
    <w:p w:rsidR="00F630B6" w:rsidRDefault="00F630B6" w:rsidP="00F630B6">
      <w:pPr>
        <w:jc w:val="both"/>
      </w:pPr>
    </w:p>
    <w:p w:rsidR="00F630B6" w:rsidRPr="00F1197C" w:rsidRDefault="00F630B6" w:rsidP="00F630B6">
      <w:pPr>
        <w:tabs>
          <w:tab w:val="num" w:pos="432"/>
        </w:tabs>
        <w:spacing w:line="360" w:lineRule="auto"/>
        <w:rPr>
          <w:rFonts w:eastAsia="Times New Roman"/>
          <w:b/>
          <w:u w:val="single"/>
        </w:rPr>
      </w:pPr>
      <w:r>
        <w:rPr>
          <w:rFonts w:eastAsia="Times New Roman"/>
          <w:b/>
          <w:u w:val="single"/>
        </w:rPr>
        <w:t>Použité p</w:t>
      </w:r>
      <w:r w:rsidRPr="00F1197C">
        <w:rPr>
          <w:rFonts w:eastAsia="Times New Roman"/>
          <w:b/>
          <w:u w:val="single"/>
        </w:rPr>
        <w:t xml:space="preserve">rierezové témy </w:t>
      </w:r>
      <w:r w:rsidRPr="00F1197C">
        <w:rPr>
          <w:rFonts w:eastAsia="Times New Roman"/>
        </w:rPr>
        <w:t xml:space="preserve"> </w:t>
      </w:r>
    </w:p>
    <w:p w:rsidR="00F630B6" w:rsidRPr="00F1197C" w:rsidRDefault="00F630B6" w:rsidP="00F630B6">
      <w:pPr>
        <w:tabs>
          <w:tab w:val="left" w:pos="708"/>
        </w:tabs>
        <w:spacing w:line="360" w:lineRule="auto"/>
        <w:jc w:val="both"/>
        <w:rPr>
          <w:rFonts w:eastAsia="Times New Roman"/>
          <w:b/>
        </w:rPr>
      </w:pPr>
    </w:p>
    <w:p w:rsidR="00F630B6" w:rsidRDefault="00D403E3" w:rsidP="00F630B6">
      <w:pPr>
        <w:tabs>
          <w:tab w:val="left" w:pos="708"/>
        </w:tabs>
        <w:spacing w:line="360" w:lineRule="auto"/>
        <w:jc w:val="both"/>
        <w:rPr>
          <w:rFonts w:eastAsia="Times New Roman"/>
        </w:rPr>
      </w:pPr>
      <w:r>
        <w:rPr>
          <w:rFonts w:eastAsia="Times New Roman"/>
        </w:rPr>
        <w:t xml:space="preserve">Osobnostný a sociálny rozvoj, </w:t>
      </w:r>
      <w:r w:rsidR="00B70952">
        <w:rPr>
          <w:rFonts w:eastAsia="Times New Roman"/>
        </w:rPr>
        <w:t xml:space="preserve">Environmentálna výchova, </w:t>
      </w:r>
      <w:r w:rsidR="00EE6CCE">
        <w:rPr>
          <w:rFonts w:eastAsia="Times New Roman"/>
        </w:rPr>
        <w:t xml:space="preserve">Mediálna výchova, </w:t>
      </w:r>
      <w:r w:rsidR="00B74D3E">
        <w:rPr>
          <w:rFonts w:eastAsia="Times New Roman"/>
        </w:rPr>
        <w:t xml:space="preserve">Multikultúrna výchova, </w:t>
      </w:r>
      <w:r w:rsidR="00EE6AF1">
        <w:rPr>
          <w:rFonts w:eastAsia="Times New Roman"/>
        </w:rPr>
        <w:t>Ochrana života a zdravia.</w:t>
      </w:r>
    </w:p>
    <w:p w:rsidR="00F630B6" w:rsidRDefault="00F630B6" w:rsidP="00F630B6">
      <w:pPr>
        <w:tabs>
          <w:tab w:val="left" w:pos="708"/>
        </w:tabs>
        <w:spacing w:line="360" w:lineRule="auto"/>
        <w:jc w:val="both"/>
        <w:rPr>
          <w:rFonts w:eastAsia="Times New Roman"/>
        </w:rPr>
      </w:pPr>
      <w:r w:rsidRPr="00F1197C">
        <w:rPr>
          <w:rFonts w:eastAsia="Times New Roman"/>
        </w:rPr>
        <w:t xml:space="preserve"> </w:t>
      </w:r>
    </w:p>
    <w:p w:rsidR="00F630B6" w:rsidRDefault="00F630B6" w:rsidP="00F630B6">
      <w:pPr>
        <w:tabs>
          <w:tab w:val="left" w:pos="708"/>
        </w:tabs>
        <w:spacing w:line="360" w:lineRule="auto"/>
        <w:jc w:val="both"/>
        <w:rPr>
          <w:rFonts w:eastAsia="Times New Roman"/>
        </w:rPr>
      </w:pPr>
    </w:p>
    <w:p w:rsidR="00F630B6" w:rsidRDefault="00F630B6" w:rsidP="00F630B6">
      <w:pPr>
        <w:pStyle w:val="slovanzoznam"/>
        <w:tabs>
          <w:tab w:val="clear" w:pos="360"/>
        </w:tabs>
        <w:spacing w:line="360" w:lineRule="auto"/>
        <w:ind w:left="0" w:firstLine="0"/>
        <w:jc w:val="both"/>
      </w:pPr>
    </w:p>
    <w:p w:rsidR="00F630B6" w:rsidRDefault="00F630B6" w:rsidP="00F630B6">
      <w:pPr>
        <w:pStyle w:val="slovanzoznam"/>
        <w:tabs>
          <w:tab w:val="clear" w:pos="360"/>
        </w:tabs>
        <w:spacing w:line="360" w:lineRule="auto"/>
        <w:ind w:left="0" w:firstLine="0"/>
        <w:jc w:val="both"/>
      </w:pPr>
    </w:p>
    <w:p w:rsidR="00F630B6" w:rsidRDefault="00F630B6" w:rsidP="00F630B6">
      <w:pPr>
        <w:jc w:val="center"/>
        <w:rPr>
          <w:b/>
          <w:sz w:val="40"/>
          <w:szCs w:val="40"/>
        </w:rPr>
      </w:pPr>
    </w:p>
    <w:p w:rsidR="00F630B6" w:rsidRDefault="00F630B6" w:rsidP="00F630B6">
      <w:pPr>
        <w:jc w:val="center"/>
        <w:rPr>
          <w:b/>
          <w:sz w:val="40"/>
          <w:szCs w:val="40"/>
        </w:rPr>
      </w:pPr>
    </w:p>
    <w:p w:rsidR="00F630B6" w:rsidRDefault="00F630B6" w:rsidP="00F630B6">
      <w:pPr>
        <w:jc w:val="center"/>
        <w:rPr>
          <w:b/>
          <w:sz w:val="40"/>
          <w:szCs w:val="40"/>
        </w:rPr>
      </w:pPr>
    </w:p>
    <w:p w:rsidR="00F630B6" w:rsidRDefault="00F630B6" w:rsidP="00F630B6">
      <w:pPr>
        <w:jc w:val="center"/>
        <w:rPr>
          <w:b/>
          <w:sz w:val="40"/>
          <w:szCs w:val="40"/>
        </w:rPr>
      </w:pPr>
    </w:p>
    <w:p w:rsidR="00F630B6" w:rsidRDefault="00F630B6" w:rsidP="00F630B6">
      <w:pPr>
        <w:jc w:val="center"/>
        <w:rPr>
          <w:b/>
          <w:sz w:val="40"/>
          <w:szCs w:val="40"/>
        </w:rPr>
      </w:pPr>
    </w:p>
    <w:p w:rsidR="00F630B6" w:rsidRDefault="00F630B6" w:rsidP="00F630B6">
      <w:pPr>
        <w:jc w:val="center"/>
        <w:rPr>
          <w:b/>
          <w:sz w:val="40"/>
          <w:szCs w:val="40"/>
        </w:rPr>
      </w:pPr>
    </w:p>
    <w:p w:rsidR="00F630B6" w:rsidRDefault="00F630B6" w:rsidP="00F630B6">
      <w:pPr>
        <w:jc w:val="center"/>
        <w:rPr>
          <w:b/>
          <w:sz w:val="40"/>
          <w:szCs w:val="40"/>
        </w:rPr>
      </w:pPr>
    </w:p>
    <w:p w:rsidR="00664788" w:rsidRDefault="00664788" w:rsidP="00F630B6">
      <w:pPr>
        <w:jc w:val="center"/>
        <w:rPr>
          <w:b/>
          <w:sz w:val="40"/>
          <w:szCs w:val="40"/>
        </w:rPr>
      </w:pPr>
    </w:p>
    <w:p w:rsidR="00F630B6" w:rsidRPr="00B762A3" w:rsidRDefault="00F630B6" w:rsidP="00F630B6">
      <w:pPr>
        <w:jc w:val="center"/>
        <w:rPr>
          <w:b/>
          <w:sz w:val="40"/>
          <w:szCs w:val="40"/>
        </w:rPr>
      </w:pPr>
      <w:r w:rsidRPr="00B762A3">
        <w:rPr>
          <w:b/>
          <w:sz w:val="40"/>
          <w:szCs w:val="40"/>
        </w:rPr>
        <w:t>Vzdelávacia oblasť</w:t>
      </w:r>
    </w:p>
    <w:p w:rsidR="00F630B6" w:rsidRPr="00B762A3"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Pr="00B762A3" w:rsidRDefault="00F630B6" w:rsidP="00F630B6">
      <w:pPr>
        <w:jc w:val="center"/>
        <w:rPr>
          <w:b/>
          <w:sz w:val="32"/>
          <w:szCs w:val="32"/>
        </w:rPr>
      </w:pPr>
    </w:p>
    <w:p w:rsidR="00F630B6" w:rsidRPr="00B762A3" w:rsidRDefault="00F630B6" w:rsidP="00F630B6">
      <w:pPr>
        <w:jc w:val="center"/>
        <w:rPr>
          <w:b/>
          <w:sz w:val="32"/>
          <w:szCs w:val="32"/>
        </w:rPr>
      </w:pPr>
    </w:p>
    <w:p w:rsidR="00F630B6" w:rsidRPr="00B762A3" w:rsidRDefault="00F630B6" w:rsidP="00F630B6">
      <w:pPr>
        <w:jc w:val="center"/>
        <w:rPr>
          <w:b/>
          <w:sz w:val="32"/>
          <w:szCs w:val="32"/>
        </w:rPr>
      </w:pPr>
    </w:p>
    <w:p w:rsidR="00F630B6" w:rsidRPr="00D87014" w:rsidRDefault="00F630B6" w:rsidP="00F630B6">
      <w:pPr>
        <w:jc w:val="center"/>
        <w:rPr>
          <w:b/>
          <w:sz w:val="36"/>
          <w:szCs w:val="36"/>
          <w:u w:val="single"/>
        </w:rPr>
      </w:pPr>
      <w:r w:rsidRPr="00D87014">
        <w:rPr>
          <w:b/>
          <w:sz w:val="36"/>
          <w:szCs w:val="36"/>
          <w:u w:val="single"/>
        </w:rPr>
        <w:t>Človek a spoločnosť</w:t>
      </w:r>
    </w:p>
    <w:p w:rsidR="00F630B6" w:rsidRDefault="00F630B6" w:rsidP="00F630B6">
      <w:pPr>
        <w:jc w:val="center"/>
        <w:rPr>
          <w:b/>
          <w:sz w:val="36"/>
          <w:szCs w:val="36"/>
        </w:rPr>
      </w:pPr>
    </w:p>
    <w:p w:rsidR="00F630B6" w:rsidRDefault="00F630B6" w:rsidP="00F630B6">
      <w:pPr>
        <w:jc w:val="center"/>
        <w:rPr>
          <w:b/>
          <w:sz w:val="36"/>
          <w:szCs w:val="36"/>
        </w:rPr>
      </w:pPr>
    </w:p>
    <w:p w:rsidR="00F630B6" w:rsidRPr="00B762A3" w:rsidRDefault="00F630B6" w:rsidP="00F630B6">
      <w:pPr>
        <w:jc w:val="center"/>
        <w:rPr>
          <w:b/>
          <w:sz w:val="32"/>
          <w:szCs w:val="32"/>
        </w:rPr>
      </w:pPr>
    </w:p>
    <w:p w:rsidR="00F630B6" w:rsidRDefault="00F630B6" w:rsidP="00F630B6">
      <w:pPr>
        <w:spacing w:line="480" w:lineRule="auto"/>
        <w:jc w:val="center"/>
        <w:rPr>
          <w:b/>
          <w:sz w:val="32"/>
          <w:szCs w:val="32"/>
        </w:rPr>
      </w:pPr>
      <w:r>
        <w:rPr>
          <w:b/>
          <w:sz w:val="32"/>
          <w:szCs w:val="32"/>
        </w:rPr>
        <w:t>D</w:t>
      </w:r>
      <w:r w:rsidRPr="00356DCF">
        <w:rPr>
          <w:b/>
          <w:sz w:val="32"/>
          <w:szCs w:val="32"/>
        </w:rPr>
        <w:t>ejepis</w:t>
      </w:r>
    </w:p>
    <w:p w:rsidR="00F630B6" w:rsidRDefault="00F630B6" w:rsidP="00F630B6">
      <w:pPr>
        <w:spacing w:line="480" w:lineRule="auto"/>
        <w:jc w:val="center"/>
        <w:rPr>
          <w:b/>
          <w:sz w:val="32"/>
          <w:szCs w:val="32"/>
        </w:rPr>
      </w:pPr>
      <w:r>
        <w:rPr>
          <w:b/>
          <w:sz w:val="32"/>
          <w:szCs w:val="32"/>
        </w:rPr>
        <w:t>G</w:t>
      </w:r>
      <w:r w:rsidRPr="00356DCF">
        <w:rPr>
          <w:b/>
          <w:sz w:val="32"/>
          <w:szCs w:val="32"/>
        </w:rPr>
        <w:t>eografia</w:t>
      </w:r>
    </w:p>
    <w:p w:rsidR="00F630B6" w:rsidRDefault="00F630B6" w:rsidP="00F630B6">
      <w:pPr>
        <w:tabs>
          <w:tab w:val="left" w:pos="708"/>
        </w:tabs>
        <w:spacing w:line="360" w:lineRule="auto"/>
        <w:jc w:val="both"/>
        <w:rPr>
          <w:rFonts w:eastAsia="Times New Roman"/>
        </w:rPr>
      </w:pPr>
    </w:p>
    <w:p w:rsidR="00F630B6" w:rsidRDefault="00F630B6" w:rsidP="00F630B6">
      <w:pPr>
        <w:tabs>
          <w:tab w:val="left" w:pos="708"/>
        </w:tabs>
        <w:spacing w:line="360" w:lineRule="auto"/>
        <w:jc w:val="both"/>
        <w:rPr>
          <w:rFonts w:eastAsia="Times New Roman"/>
        </w:rPr>
      </w:pPr>
    </w:p>
    <w:p w:rsidR="00F630B6" w:rsidRDefault="00F630B6" w:rsidP="00F630B6">
      <w:pPr>
        <w:tabs>
          <w:tab w:val="left" w:pos="708"/>
        </w:tabs>
        <w:spacing w:line="360" w:lineRule="auto"/>
        <w:jc w:val="both"/>
        <w:rPr>
          <w:rFonts w:eastAsia="Times New Roman"/>
        </w:rPr>
      </w:pPr>
    </w:p>
    <w:p w:rsidR="00F630B6" w:rsidRDefault="00F630B6" w:rsidP="00F630B6">
      <w:pPr>
        <w:rPr>
          <w:b/>
          <w:sz w:val="28"/>
          <w:szCs w:val="28"/>
        </w:rPr>
      </w:pPr>
      <w:r w:rsidRPr="008A1E73">
        <w:rPr>
          <w:b/>
          <w:sz w:val="28"/>
          <w:szCs w:val="28"/>
        </w:rPr>
        <w:lastRenderedPageBreak/>
        <w:t>CHARAKTERISTIKA PREDMETU DEJEPIS</w:t>
      </w:r>
    </w:p>
    <w:p w:rsidR="00F630B6" w:rsidRPr="00F630B6" w:rsidRDefault="00F630B6" w:rsidP="00F630B6">
      <w:pPr>
        <w:rPr>
          <w:b/>
          <w:sz w:val="28"/>
          <w:szCs w:val="28"/>
        </w:rPr>
      </w:pPr>
      <w:r w:rsidRPr="008A1E73">
        <w:rPr>
          <w:b/>
        </w:rPr>
        <w:t xml:space="preserve"> </w:t>
      </w:r>
    </w:p>
    <w:p w:rsidR="00F630B6" w:rsidRPr="008A1E73" w:rsidRDefault="00F630B6" w:rsidP="00F630B6">
      <w:pPr>
        <w:spacing w:line="360" w:lineRule="auto"/>
        <w:jc w:val="both"/>
      </w:pPr>
      <w:r w:rsidRPr="008A1E73">
        <w:t xml:space="preserve">Hlavnou funkciou dejepisu je kultivovanie historického vedomia žiakov ako celistvých osobností a uchovávanie kontinuity historickej pamäti v zmysle odovzdávania historických skúseností či už z miestnej, regionálnej, celoslovenskej, európskej alebo svetovej perspektívy. Súčasťou jej odovzdávania je predovšetkým postupné poznávanie takých historických udalostí, javov a procesov v čase a priestore, ktoré zásadným spôsobom ovplyvnili vývoj slovenskej i celosvetovej spoločnosti a premietli sa do obrazu našej prítomnosti. Žiaci si prostredníctvom dejepisu postupne osvojujú kultúru spoločenskej komunikácie a demokratické spôsoby svojho konania, lebo chápanie, vnímanie a porozumenie historických procesov predstavuje jeden zo základných predpokladov komplexného poznávania ľudskej spoločnosti. V procese výučby dejepisu na základnej škole sa kladie osobitný dôraz na dejiny 19. a 20. storočia preto, lebo v nich môžeme nájsť z väčšej časti korene súčasných spoločenských javov i problémov. Dejepis vedie žiakov k vzťahu k vlastnej minulosti cez prizmu prítomnosti ako súčasti rozvíjania, korigovania, kultivovania a zachovávania ich historického vedomia, v ktorom rezonuje i vzťah k minulosti iných národov a etník. Rovnako tak k pochopeniu a rešpektovaniu kultúrnych a iných odlišností ľudí, rôznych diverzifikovaných skupín a spoločenstiev. Má tiež prispievať  k rozvíjaniu hodnotovej škály demokratickej spoločnosti. Dejepis pripisuje dôležitosť aj demokratickým hodnotám európskej civilizácie. </w:t>
      </w:r>
    </w:p>
    <w:p w:rsidR="00F630B6" w:rsidRDefault="00F630B6" w:rsidP="00F630B6">
      <w:pPr>
        <w:rPr>
          <w:b/>
        </w:rPr>
      </w:pPr>
    </w:p>
    <w:p w:rsidR="00F630B6" w:rsidRPr="008A1E73" w:rsidRDefault="00F630B6" w:rsidP="00F630B6">
      <w:pPr>
        <w:spacing w:line="360" w:lineRule="auto"/>
        <w:rPr>
          <w:b/>
        </w:rPr>
      </w:pPr>
      <w:r w:rsidRPr="008A1E73">
        <w:rPr>
          <w:b/>
        </w:rPr>
        <w:t xml:space="preserve">CIELE PREDMETU </w:t>
      </w:r>
    </w:p>
    <w:p w:rsidR="00F630B6" w:rsidRPr="008A1E73" w:rsidRDefault="00F630B6" w:rsidP="00F630B6">
      <w:pPr>
        <w:spacing w:line="360" w:lineRule="auto"/>
      </w:pPr>
      <w:r w:rsidRPr="008A1E73">
        <w:t xml:space="preserve"> Žiaci:</w:t>
      </w:r>
    </w:p>
    <w:p w:rsidR="00F630B6" w:rsidRPr="008A1E73" w:rsidRDefault="00F630B6" w:rsidP="00F630B6">
      <w:pPr>
        <w:spacing w:line="360" w:lineRule="auto"/>
      </w:pPr>
      <w:r w:rsidRPr="008A1E73">
        <w:t> nadobudnú spôsobilosť orientovať sa v historickom čase,</w:t>
      </w:r>
    </w:p>
    <w:p w:rsidR="00F630B6" w:rsidRPr="008A1E73" w:rsidRDefault="00F630B6" w:rsidP="00F630B6">
      <w:pPr>
        <w:spacing w:line="360" w:lineRule="auto"/>
      </w:pPr>
      <w:r w:rsidRPr="008A1E73">
        <w:t xml:space="preserve"> nadobudnú spôsobilosť orientovať sa v historickom priestore, </w:t>
      </w:r>
    </w:p>
    <w:p w:rsidR="00F630B6" w:rsidRPr="008A1E73" w:rsidRDefault="00F630B6" w:rsidP="00F630B6">
      <w:pPr>
        <w:spacing w:line="360" w:lineRule="auto"/>
      </w:pPr>
      <w:r w:rsidRPr="008A1E73">
        <w:t xml:space="preserve"> naučia sa čítať a používať dejepisnú mapu, </w:t>
      </w:r>
    </w:p>
    <w:p w:rsidR="00F630B6" w:rsidRPr="008A1E73" w:rsidRDefault="00F630B6" w:rsidP="00F630B6">
      <w:pPr>
        <w:spacing w:line="360" w:lineRule="auto"/>
      </w:pPr>
      <w:r w:rsidRPr="008A1E73">
        <w:t xml:space="preserve">získajú základné vedomosti a spôsobilosti z oblasti vybraných historických udalostí, javov, procesov z národných a svetových dejín, </w:t>
      </w:r>
    </w:p>
    <w:p w:rsidR="00F630B6" w:rsidRPr="008A1E73" w:rsidRDefault="00F630B6" w:rsidP="00F630B6">
      <w:pPr>
        <w:spacing w:line="360" w:lineRule="auto"/>
      </w:pPr>
      <w:r w:rsidRPr="008A1E73">
        <w:t xml:space="preserve"> nadobudnú spôsobilosť pochopiť príčiny, priebeh a dôsledky historických udalostí, </w:t>
      </w:r>
    </w:p>
    <w:p w:rsidR="00F630B6" w:rsidRPr="008A1E73" w:rsidRDefault="00F630B6" w:rsidP="00F630B6">
      <w:pPr>
        <w:spacing w:line="360" w:lineRule="auto"/>
      </w:pPr>
      <w:r w:rsidRPr="008A1E73">
        <w:t xml:space="preserve"> získajú schopnosti poznávať históriu na základe analýzy primeraných školských historických písomných, obrazových, hmotných a grafických prameňov a sú schopní týmto prameňom klásť primerane adekvátne otázky, </w:t>
      </w:r>
    </w:p>
    <w:p w:rsidR="00F630B6" w:rsidRPr="008A1E73" w:rsidRDefault="00F630B6" w:rsidP="00F630B6">
      <w:pPr>
        <w:spacing w:line="360" w:lineRule="auto"/>
      </w:pPr>
      <w:r w:rsidRPr="008A1E73">
        <w:lastRenderedPageBreak/>
        <w:t xml:space="preserve"> rozvinú si komplex kompetencií – spôsobilostí, schopností rozvíjať a kultivovať kultúrny dialóg a otvorenú diskusiu ako základný princíp fungovania histórie i školského dejepisu v demokratickej spoločnosti, </w:t>
      </w:r>
    </w:p>
    <w:p w:rsidR="00F630B6" w:rsidRPr="008A1E73" w:rsidRDefault="00F630B6" w:rsidP="00F630B6">
      <w:pPr>
        <w:spacing w:line="360" w:lineRule="auto"/>
      </w:pPr>
      <w:r w:rsidRPr="008A1E73">
        <w:t> osvoja si postupne spôsobilosť historickej kultúry ako schopnosti orientovať sa v mnohosti kultúrnych situácií, v ktorých sa stretávame s históriou.</w:t>
      </w: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F630B6" w:rsidRDefault="00F630B6" w:rsidP="00F630B6">
      <w:pPr>
        <w:rPr>
          <w:rFonts w:eastAsiaTheme="minorHAnsi"/>
          <w:b/>
          <w:lang w:eastAsia="en-US"/>
        </w:rPr>
      </w:pPr>
    </w:p>
    <w:p w:rsidR="005B7254" w:rsidRDefault="005B7254" w:rsidP="00F630B6">
      <w:pPr>
        <w:rPr>
          <w:rFonts w:eastAsiaTheme="minorHAnsi"/>
          <w:b/>
          <w:lang w:eastAsia="en-US"/>
        </w:rPr>
      </w:pPr>
    </w:p>
    <w:p w:rsidR="005B7254" w:rsidRDefault="005B7254" w:rsidP="00F630B6">
      <w:pPr>
        <w:rPr>
          <w:rFonts w:eastAsiaTheme="minorHAnsi"/>
          <w:b/>
          <w:lang w:eastAsia="en-US"/>
        </w:rPr>
      </w:pPr>
    </w:p>
    <w:p w:rsidR="00D43F5D" w:rsidRDefault="00D43F5D" w:rsidP="00F630B6">
      <w:pPr>
        <w:rPr>
          <w:rFonts w:eastAsiaTheme="minorHAnsi"/>
          <w:b/>
          <w:lang w:eastAsia="en-US"/>
        </w:rPr>
      </w:pPr>
    </w:p>
    <w:p w:rsidR="00D43F5D" w:rsidRDefault="00D43F5D" w:rsidP="00F630B6">
      <w:pPr>
        <w:rPr>
          <w:rFonts w:eastAsiaTheme="minorHAnsi"/>
          <w:b/>
          <w:lang w:eastAsia="en-US"/>
        </w:rPr>
      </w:pPr>
    </w:p>
    <w:p w:rsidR="00F630B6" w:rsidRDefault="00F630B6" w:rsidP="00F630B6">
      <w:pPr>
        <w:rPr>
          <w:rFonts w:eastAsiaTheme="minorHAnsi"/>
          <w:b/>
          <w:sz w:val="32"/>
          <w:szCs w:val="32"/>
          <w:lang w:eastAsia="en-US"/>
        </w:rPr>
      </w:pPr>
      <w:r w:rsidRPr="008A1E73">
        <w:rPr>
          <w:rFonts w:eastAsiaTheme="minorHAnsi"/>
          <w:b/>
          <w:sz w:val="32"/>
          <w:szCs w:val="32"/>
          <w:lang w:eastAsia="en-US"/>
        </w:rPr>
        <w:lastRenderedPageBreak/>
        <w:t>Učebné osnovy -  dejepis  5. ročník ZŠ</w:t>
      </w:r>
    </w:p>
    <w:p w:rsidR="00F630B6" w:rsidRDefault="00F630B6" w:rsidP="00F630B6">
      <w:pPr>
        <w:rPr>
          <w:rFonts w:eastAsiaTheme="minorHAnsi"/>
          <w:b/>
          <w:sz w:val="32"/>
          <w:szCs w:val="32"/>
          <w:lang w:eastAsia="en-US"/>
        </w:rPr>
      </w:pPr>
    </w:p>
    <w:p w:rsidR="00F630B6" w:rsidRPr="00DF5F2C" w:rsidRDefault="00F630B6" w:rsidP="00A75F37">
      <w:pPr>
        <w:spacing w:line="360" w:lineRule="auto"/>
        <w:rPr>
          <w:rFonts w:eastAsiaTheme="minorHAnsi"/>
          <w:b/>
          <w:sz w:val="32"/>
          <w:szCs w:val="32"/>
          <w:lang w:eastAsia="en-US"/>
        </w:rPr>
      </w:pPr>
      <w:r w:rsidRPr="008A1E73">
        <w:rPr>
          <w:rFonts w:eastAsiaTheme="minorHAnsi"/>
          <w:b/>
          <w:u w:val="single"/>
          <w:lang w:eastAsia="en-US"/>
        </w:rPr>
        <w:t>Výchovno-vzdelávacie ciele a obsah vzdelávania</w:t>
      </w:r>
      <w:r w:rsidRPr="008A1E73">
        <w:rPr>
          <w:rFonts w:eastAsiaTheme="minorHAnsi"/>
          <w:b/>
          <w:lang w:eastAsia="en-US"/>
        </w:rPr>
        <w:t>:</w:t>
      </w:r>
    </w:p>
    <w:p w:rsidR="00F630B6" w:rsidRPr="008A1E73" w:rsidRDefault="00F630B6" w:rsidP="00A75F37">
      <w:pPr>
        <w:spacing w:line="360" w:lineRule="auto"/>
        <w:rPr>
          <w:rFonts w:eastAsiaTheme="minorHAnsi"/>
          <w:lang w:eastAsia="en-US"/>
        </w:rPr>
      </w:pPr>
      <w:r w:rsidRPr="008A1E73">
        <w:rPr>
          <w:rFonts w:eastAsiaTheme="minorHAnsi"/>
          <w:lang w:eastAsia="en-US"/>
        </w:rPr>
        <w:t xml:space="preserve">sú v súlade s cieľmi a obsahovým a výkonovým štandardom vzdelávacieho štandardu pre vyučovací predmet </w:t>
      </w:r>
      <w:r>
        <w:rPr>
          <w:rFonts w:eastAsiaTheme="minorHAnsi"/>
          <w:lang w:eastAsia="en-US"/>
        </w:rPr>
        <w:t>dejepis</w:t>
      </w:r>
      <w:r w:rsidRPr="008A1E73">
        <w:rPr>
          <w:rFonts w:eastAsiaTheme="minorHAnsi"/>
          <w:lang w:eastAsia="en-US"/>
        </w:rPr>
        <w:t>, schváleného ako súčasť ŠVP pre druhý stupeň základnej školy pod</w:t>
      </w:r>
      <w:r w:rsidR="00D43F5D">
        <w:rPr>
          <w:rFonts w:eastAsiaTheme="minorHAnsi"/>
          <w:lang w:eastAsia="en-US"/>
        </w:rPr>
        <w:t xml:space="preserve"> číslom  2015-5129/5980:2-10A0.</w:t>
      </w:r>
    </w:p>
    <w:p w:rsidR="00F630B6" w:rsidRPr="008A1E73" w:rsidRDefault="00F630B6" w:rsidP="00A75F37">
      <w:pPr>
        <w:spacing w:line="360" w:lineRule="auto"/>
        <w:rPr>
          <w:rFonts w:eastAsiaTheme="minorHAnsi"/>
          <w:b/>
          <w:lang w:eastAsia="en-US"/>
        </w:rPr>
      </w:pPr>
      <w:r w:rsidRPr="008A1E73">
        <w:rPr>
          <w:rFonts w:eastAsiaTheme="minorHAnsi"/>
          <w:b/>
          <w:u w:val="single"/>
          <w:lang w:eastAsia="en-US"/>
        </w:rPr>
        <w:t>Rozsah vyučovania predmetu</w:t>
      </w:r>
      <w:r w:rsidRPr="008A1E73">
        <w:rPr>
          <w:rFonts w:eastAsiaTheme="minorHAnsi"/>
          <w:b/>
          <w:lang w:eastAsia="en-US"/>
        </w:rPr>
        <w:t>:</w:t>
      </w:r>
    </w:p>
    <w:p w:rsidR="00F630B6" w:rsidRPr="008A1E73" w:rsidRDefault="00F630B6" w:rsidP="00A75F37">
      <w:pPr>
        <w:spacing w:line="360" w:lineRule="auto"/>
        <w:rPr>
          <w:rFonts w:eastAsiaTheme="minorHAnsi"/>
          <w:lang w:eastAsia="en-US"/>
        </w:rPr>
      </w:pPr>
      <w:r w:rsidRPr="008A1E73">
        <w:rPr>
          <w:rFonts w:eastAsiaTheme="minorHAnsi"/>
          <w:lang w:eastAsia="en-US"/>
        </w:rPr>
        <w:t xml:space="preserve">1 vyučovacia hodina týždenne - 33 vyučovacích hodín ( VH ) za školský rok </w:t>
      </w:r>
    </w:p>
    <w:p w:rsidR="00F630B6" w:rsidRPr="00D43F5D" w:rsidRDefault="00F630B6" w:rsidP="00A75F37">
      <w:pPr>
        <w:spacing w:line="360" w:lineRule="auto"/>
        <w:rPr>
          <w:rFonts w:eastAsiaTheme="minorHAnsi"/>
          <w:i/>
          <w:color w:val="00B050"/>
          <w:lang w:eastAsia="en-US"/>
        </w:rPr>
      </w:pPr>
    </w:p>
    <w:p w:rsidR="00F630B6" w:rsidRPr="00D43F5D" w:rsidRDefault="00F630B6" w:rsidP="00A75F37">
      <w:pPr>
        <w:widowControl w:val="0"/>
        <w:autoSpaceDE w:val="0"/>
        <w:autoSpaceDN w:val="0"/>
        <w:adjustRightInd w:val="0"/>
        <w:spacing w:line="360" w:lineRule="auto"/>
        <w:rPr>
          <w:rFonts w:eastAsia="Arial Unicode MS"/>
          <w:b/>
          <w:i/>
          <w:color w:val="00B050"/>
          <w:u w:val="single"/>
          <w:lang w:eastAsia="en-US"/>
        </w:rPr>
      </w:pPr>
      <w:r w:rsidRPr="00D43F5D">
        <w:rPr>
          <w:rFonts w:eastAsia="Arial Unicode MS"/>
          <w:b/>
          <w:i/>
          <w:color w:val="00B050"/>
          <w:u w:val="single"/>
          <w:lang w:eastAsia="en-US"/>
        </w:rPr>
        <w:t>Človek v premenách času a priestoru –  23VH</w:t>
      </w:r>
    </w:p>
    <w:p w:rsidR="00F630B6" w:rsidRDefault="00F630B6" w:rsidP="00A75F37">
      <w:pPr>
        <w:widowControl w:val="0"/>
        <w:autoSpaceDE w:val="0"/>
        <w:autoSpaceDN w:val="0"/>
        <w:adjustRightInd w:val="0"/>
        <w:spacing w:line="360" w:lineRule="auto"/>
        <w:ind w:left="20"/>
        <w:rPr>
          <w:rFonts w:eastAsia="Arial Unicode MS"/>
          <w:color w:val="000000"/>
          <w:lang w:eastAsia="en-US"/>
        </w:rPr>
      </w:pPr>
      <w:r>
        <w:rPr>
          <w:rFonts w:eastAsia="Arial Unicode MS"/>
          <w:color w:val="000000"/>
          <w:lang w:eastAsia="en-US"/>
        </w:rPr>
        <w:t>M</w:t>
      </w:r>
      <w:r w:rsidRPr="00D27DF1">
        <w:rPr>
          <w:rFonts w:eastAsia="Arial Unicode MS"/>
          <w:color w:val="000000"/>
          <w:lang w:eastAsia="en-US"/>
        </w:rPr>
        <w:t>inulosť, prítomnosť, budúcnosť</w:t>
      </w:r>
      <w:r>
        <w:rPr>
          <w:rFonts w:eastAsia="Arial Unicode MS"/>
          <w:color w:val="000000"/>
          <w:lang w:eastAsia="en-US"/>
        </w:rPr>
        <w:t xml:space="preserve"> – 1 VH</w:t>
      </w:r>
    </w:p>
    <w:p w:rsidR="00F630B6" w:rsidRPr="00D27DF1" w:rsidRDefault="00F630B6" w:rsidP="00A75F37">
      <w:pPr>
        <w:widowControl w:val="0"/>
        <w:autoSpaceDE w:val="0"/>
        <w:autoSpaceDN w:val="0"/>
        <w:adjustRightInd w:val="0"/>
        <w:spacing w:line="360" w:lineRule="auto"/>
        <w:ind w:left="20"/>
        <w:rPr>
          <w:rFonts w:eastAsia="Arial Unicode MS"/>
          <w:color w:val="000000"/>
          <w:lang w:eastAsia="en-US"/>
        </w:rPr>
      </w:pPr>
      <w:r>
        <w:rPr>
          <w:rFonts w:eastAsia="Arial Unicode MS"/>
          <w:color w:val="000000"/>
          <w:lang w:eastAsia="en-US"/>
        </w:rPr>
        <w:t xml:space="preserve">Deň, mesiac, rok – 1 </w:t>
      </w:r>
      <w:r w:rsidRPr="00D27DF1">
        <w:rPr>
          <w:rFonts w:eastAsia="Arial Unicode MS"/>
          <w:color w:val="000000"/>
          <w:lang w:eastAsia="en-US"/>
        </w:rPr>
        <w:t xml:space="preserve">VH </w:t>
      </w:r>
    </w:p>
    <w:p w:rsidR="00F630B6" w:rsidRDefault="00F630B6" w:rsidP="00A75F37">
      <w:pPr>
        <w:widowControl w:val="0"/>
        <w:autoSpaceDE w:val="0"/>
        <w:autoSpaceDN w:val="0"/>
        <w:adjustRightInd w:val="0"/>
        <w:spacing w:line="360" w:lineRule="auto"/>
        <w:ind w:left="20"/>
        <w:rPr>
          <w:rFonts w:eastAsia="Arial Unicode MS"/>
          <w:color w:val="000000"/>
          <w:lang w:eastAsia="en-US"/>
        </w:rPr>
      </w:pPr>
      <w:r>
        <w:rPr>
          <w:rFonts w:eastAsia="Arial Unicode MS"/>
          <w:color w:val="000000"/>
          <w:lang w:eastAsia="en-US"/>
        </w:rPr>
        <w:t>D</w:t>
      </w:r>
      <w:r w:rsidRPr="00D27DF1">
        <w:rPr>
          <w:rFonts w:eastAsia="Arial Unicode MS"/>
          <w:color w:val="000000"/>
          <w:lang w:eastAsia="en-US"/>
        </w:rPr>
        <w:t xml:space="preserve">átum, letopočet </w:t>
      </w:r>
      <w:r>
        <w:rPr>
          <w:rFonts w:eastAsia="Arial Unicode MS"/>
          <w:color w:val="000000"/>
          <w:lang w:eastAsia="en-US"/>
        </w:rPr>
        <w:t xml:space="preserve"> - 1VH</w:t>
      </w:r>
    </w:p>
    <w:p w:rsidR="00F630B6" w:rsidRPr="00D27DF1" w:rsidRDefault="00F630B6" w:rsidP="00A75F37">
      <w:pPr>
        <w:widowControl w:val="0"/>
        <w:autoSpaceDE w:val="0"/>
        <w:autoSpaceDN w:val="0"/>
        <w:adjustRightInd w:val="0"/>
        <w:spacing w:line="360" w:lineRule="auto"/>
        <w:ind w:left="20"/>
        <w:rPr>
          <w:rFonts w:eastAsia="Arial Unicode MS"/>
          <w:i/>
          <w:color w:val="0070C0"/>
          <w:u w:val="single"/>
          <w:lang w:eastAsia="en-US"/>
        </w:rPr>
      </w:pPr>
      <w:r>
        <w:rPr>
          <w:rFonts w:eastAsia="Arial Unicode MS"/>
          <w:color w:val="000000"/>
          <w:lang w:eastAsia="en-US"/>
        </w:rPr>
        <w:t>Kalendár – 1</w:t>
      </w:r>
      <w:r w:rsidRPr="00D27DF1">
        <w:rPr>
          <w:rFonts w:eastAsia="Arial Unicode MS"/>
          <w:color w:val="000000"/>
          <w:lang w:eastAsia="en-US"/>
        </w:rPr>
        <w:t xml:space="preserve"> VH</w:t>
      </w:r>
    </w:p>
    <w:p w:rsidR="00F630B6" w:rsidRDefault="00F630B6" w:rsidP="00A75F37">
      <w:pPr>
        <w:widowControl w:val="0"/>
        <w:autoSpaceDE w:val="0"/>
        <w:autoSpaceDN w:val="0"/>
        <w:adjustRightInd w:val="0"/>
        <w:spacing w:line="360" w:lineRule="auto"/>
        <w:ind w:left="20"/>
        <w:rPr>
          <w:rFonts w:eastAsia="Arial Unicode MS"/>
          <w:color w:val="000000"/>
          <w:lang w:eastAsia="en-US"/>
        </w:rPr>
      </w:pPr>
      <w:r>
        <w:rPr>
          <w:rFonts w:eastAsia="Arial Unicode MS"/>
          <w:color w:val="000000"/>
          <w:lang w:eastAsia="en-US"/>
        </w:rPr>
        <w:t>D</w:t>
      </w:r>
      <w:r w:rsidRPr="00D27DF1">
        <w:rPr>
          <w:rFonts w:eastAsia="Arial Unicode MS"/>
          <w:color w:val="000000"/>
          <w:lang w:eastAsia="en-US"/>
        </w:rPr>
        <w:t>esaťročie, storočie, tisícročie</w:t>
      </w:r>
      <w:r>
        <w:rPr>
          <w:rFonts w:eastAsia="Arial Unicode MS"/>
          <w:color w:val="000000"/>
          <w:lang w:eastAsia="en-US"/>
        </w:rPr>
        <w:t xml:space="preserve"> – 1 VH</w:t>
      </w:r>
    </w:p>
    <w:p w:rsidR="00F630B6" w:rsidRDefault="00F630B6" w:rsidP="00A75F37">
      <w:pPr>
        <w:widowControl w:val="0"/>
        <w:autoSpaceDE w:val="0"/>
        <w:autoSpaceDN w:val="0"/>
        <w:adjustRightInd w:val="0"/>
        <w:spacing w:line="360" w:lineRule="auto"/>
        <w:ind w:left="20"/>
        <w:rPr>
          <w:rFonts w:eastAsia="Arial Unicode MS"/>
          <w:color w:val="000000"/>
          <w:lang w:eastAsia="en-US"/>
        </w:rPr>
      </w:pPr>
      <w:r>
        <w:rPr>
          <w:rFonts w:eastAsia="Arial Unicode MS"/>
          <w:color w:val="000000"/>
          <w:lang w:eastAsia="en-US"/>
        </w:rPr>
        <w:t>Bydlisko, obec– 1 VH</w:t>
      </w:r>
    </w:p>
    <w:p w:rsidR="00F630B6" w:rsidRPr="00D27DF1" w:rsidRDefault="00F630B6" w:rsidP="00A75F37">
      <w:pPr>
        <w:widowControl w:val="0"/>
        <w:autoSpaceDE w:val="0"/>
        <w:autoSpaceDN w:val="0"/>
        <w:adjustRightInd w:val="0"/>
        <w:spacing w:line="360" w:lineRule="auto"/>
        <w:ind w:left="20"/>
        <w:rPr>
          <w:rFonts w:eastAsia="Arial Unicode MS"/>
          <w:color w:val="000000"/>
          <w:lang w:eastAsia="en-US"/>
        </w:rPr>
      </w:pPr>
      <w:r>
        <w:rPr>
          <w:rFonts w:eastAsia="Arial Unicode MS"/>
          <w:color w:val="000000"/>
          <w:lang w:eastAsia="en-US"/>
        </w:rPr>
        <w:t>Región, Slovensko  – 1</w:t>
      </w:r>
      <w:r w:rsidRPr="00D27DF1">
        <w:rPr>
          <w:rFonts w:eastAsia="Arial Unicode MS"/>
          <w:color w:val="000000"/>
          <w:lang w:eastAsia="en-US"/>
        </w:rPr>
        <w:t xml:space="preserve"> VH </w:t>
      </w:r>
    </w:p>
    <w:p w:rsidR="00F630B6" w:rsidRDefault="00F630B6" w:rsidP="00A75F37">
      <w:pPr>
        <w:widowControl w:val="0"/>
        <w:autoSpaceDE w:val="0"/>
        <w:autoSpaceDN w:val="0"/>
        <w:adjustRightInd w:val="0"/>
        <w:spacing w:line="360" w:lineRule="auto"/>
        <w:rPr>
          <w:rFonts w:eastAsia="Arial Unicode MS"/>
          <w:color w:val="000000"/>
          <w:lang w:eastAsia="en-US"/>
        </w:rPr>
      </w:pPr>
      <w:r>
        <w:rPr>
          <w:rFonts w:eastAsia="Arial Unicode MS"/>
          <w:color w:val="000000"/>
          <w:lang w:eastAsia="en-US"/>
        </w:rPr>
        <w:t>R</w:t>
      </w:r>
      <w:r w:rsidRPr="00D27DF1">
        <w:rPr>
          <w:rFonts w:eastAsia="Arial Unicode MS"/>
          <w:color w:val="000000"/>
          <w:lang w:eastAsia="en-US"/>
        </w:rPr>
        <w:t>odinný album, fotografia</w:t>
      </w:r>
      <w:r>
        <w:rPr>
          <w:rFonts w:eastAsia="Arial Unicode MS"/>
          <w:color w:val="000000"/>
          <w:lang w:eastAsia="en-US"/>
        </w:rPr>
        <w:t xml:space="preserve"> – 1 VH</w:t>
      </w:r>
    </w:p>
    <w:p w:rsidR="00F630B6" w:rsidRPr="00D27DF1" w:rsidRDefault="00F630B6" w:rsidP="00A75F37">
      <w:pPr>
        <w:widowControl w:val="0"/>
        <w:autoSpaceDE w:val="0"/>
        <w:autoSpaceDN w:val="0"/>
        <w:adjustRightInd w:val="0"/>
        <w:spacing w:line="360" w:lineRule="auto"/>
        <w:ind w:left="20"/>
        <w:rPr>
          <w:rFonts w:eastAsia="Arial Unicode MS"/>
          <w:i/>
          <w:color w:val="0070C0"/>
          <w:u w:val="single"/>
          <w:lang w:eastAsia="en-US"/>
        </w:rPr>
      </w:pPr>
      <w:r>
        <w:rPr>
          <w:rFonts w:eastAsia="Arial Unicode MS"/>
          <w:color w:val="000000"/>
          <w:lang w:eastAsia="en-US"/>
        </w:rPr>
        <w:t xml:space="preserve">Generácia, </w:t>
      </w:r>
      <w:proofErr w:type="spellStart"/>
      <w:r>
        <w:rPr>
          <w:rFonts w:eastAsia="Arial Unicode MS"/>
          <w:color w:val="000000"/>
          <w:lang w:eastAsia="en-US"/>
        </w:rPr>
        <w:t>rodostrom</w:t>
      </w:r>
      <w:proofErr w:type="spellEnd"/>
      <w:r>
        <w:rPr>
          <w:rFonts w:eastAsia="Arial Unicode MS"/>
          <w:color w:val="000000"/>
          <w:lang w:eastAsia="en-US"/>
        </w:rPr>
        <w:t xml:space="preserve"> – 2</w:t>
      </w:r>
      <w:r w:rsidRPr="00D27DF1">
        <w:rPr>
          <w:rFonts w:eastAsia="Arial Unicode MS"/>
          <w:color w:val="000000"/>
          <w:lang w:eastAsia="en-US"/>
        </w:rPr>
        <w:t xml:space="preserve"> VH</w:t>
      </w:r>
    </w:p>
    <w:p w:rsidR="00F630B6" w:rsidRDefault="00F630B6" w:rsidP="00A75F37">
      <w:pPr>
        <w:widowControl w:val="0"/>
        <w:autoSpaceDE w:val="0"/>
        <w:autoSpaceDN w:val="0"/>
        <w:adjustRightInd w:val="0"/>
        <w:spacing w:line="360" w:lineRule="auto"/>
        <w:ind w:left="20"/>
        <w:rPr>
          <w:rFonts w:eastAsia="Arial Unicode MS"/>
          <w:color w:val="000000"/>
          <w:lang w:eastAsia="en-US"/>
        </w:rPr>
      </w:pPr>
      <w:r>
        <w:rPr>
          <w:rFonts w:eastAsia="Arial Unicode MS"/>
          <w:color w:val="000000"/>
          <w:lang w:eastAsia="en-US"/>
        </w:rPr>
        <w:t>H</w:t>
      </w:r>
      <w:r w:rsidRPr="00D27DF1">
        <w:rPr>
          <w:rFonts w:eastAsia="Arial Unicode MS"/>
          <w:color w:val="000000"/>
          <w:lang w:eastAsia="en-US"/>
        </w:rPr>
        <w:t>istorické pramene (písomné, obrazové, hmotné)</w:t>
      </w:r>
      <w:r>
        <w:rPr>
          <w:rFonts w:eastAsia="Arial Unicode MS"/>
          <w:color w:val="000000"/>
          <w:lang w:eastAsia="en-US"/>
        </w:rPr>
        <w:t xml:space="preserve"> – 1 VH</w:t>
      </w:r>
    </w:p>
    <w:p w:rsidR="00F630B6" w:rsidRDefault="00F630B6" w:rsidP="00A75F37">
      <w:pPr>
        <w:widowControl w:val="0"/>
        <w:autoSpaceDE w:val="0"/>
        <w:autoSpaceDN w:val="0"/>
        <w:adjustRightInd w:val="0"/>
        <w:spacing w:line="360" w:lineRule="auto"/>
        <w:ind w:left="20"/>
        <w:rPr>
          <w:rFonts w:eastAsia="Arial Unicode MS"/>
          <w:color w:val="000000"/>
          <w:lang w:eastAsia="en-US"/>
        </w:rPr>
      </w:pPr>
      <w:r>
        <w:rPr>
          <w:rFonts w:eastAsia="Arial Unicode MS"/>
          <w:color w:val="000000"/>
          <w:lang w:eastAsia="en-US"/>
        </w:rPr>
        <w:t>Múzeum – 1 VH</w:t>
      </w:r>
    </w:p>
    <w:p w:rsidR="00F630B6" w:rsidRPr="00D27DF1" w:rsidRDefault="00F630B6" w:rsidP="00A75F37">
      <w:pPr>
        <w:widowControl w:val="0"/>
        <w:autoSpaceDE w:val="0"/>
        <w:autoSpaceDN w:val="0"/>
        <w:adjustRightInd w:val="0"/>
        <w:spacing w:line="360" w:lineRule="auto"/>
        <w:ind w:left="20"/>
        <w:rPr>
          <w:rFonts w:eastAsia="Arial Unicode MS"/>
          <w:color w:val="000000"/>
          <w:lang w:eastAsia="en-US"/>
        </w:rPr>
      </w:pPr>
      <w:r>
        <w:rPr>
          <w:rFonts w:eastAsia="Arial Unicode MS"/>
          <w:color w:val="000000"/>
          <w:lang w:eastAsia="en-US"/>
        </w:rPr>
        <w:t>Knižnica – 1</w:t>
      </w:r>
      <w:r w:rsidRPr="00D27DF1">
        <w:rPr>
          <w:rFonts w:eastAsia="Arial Unicode MS"/>
          <w:color w:val="000000"/>
          <w:lang w:eastAsia="en-US"/>
        </w:rPr>
        <w:t xml:space="preserve"> VH </w:t>
      </w:r>
    </w:p>
    <w:p w:rsidR="00F630B6" w:rsidRDefault="00F630B6" w:rsidP="00A75F37">
      <w:pPr>
        <w:widowControl w:val="0"/>
        <w:autoSpaceDE w:val="0"/>
        <w:autoSpaceDN w:val="0"/>
        <w:adjustRightInd w:val="0"/>
        <w:spacing w:line="360" w:lineRule="auto"/>
        <w:ind w:left="20"/>
        <w:rPr>
          <w:rFonts w:eastAsia="Arial Unicode MS"/>
          <w:color w:val="000000"/>
          <w:lang w:eastAsia="en-US"/>
        </w:rPr>
      </w:pPr>
      <w:r>
        <w:rPr>
          <w:rFonts w:eastAsia="Arial Unicode MS"/>
          <w:color w:val="000000"/>
          <w:lang w:eastAsia="en-US"/>
        </w:rPr>
        <w:t>A</w:t>
      </w:r>
      <w:r w:rsidRPr="00D27DF1">
        <w:rPr>
          <w:rFonts w:eastAsia="Arial Unicode MS"/>
          <w:color w:val="000000"/>
          <w:lang w:eastAsia="en-US"/>
        </w:rPr>
        <w:t>rchív</w:t>
      </w:r>
      <w:r>
        <w:rPr>
          <w:rFonts w:eastAsia="Arial Unicode MS"/>
          <w:color w:val="000000"/>
          <w:lang w:eastAsia="en-US"/>
        </w:rPr>
        <w:t>- 1 VH</w:t>
      </w:r>
    </w:p>
    <w:p w:rsidR="00F630B6" w:rsidRPr="002731E6" w:rsidRDefault="00F630B6" w:rsidP="00A75F37">
      <w:pPr>
        <w:widowControl w:val="0"/>
        <w:autoSpaceDE w:val="0"/>
        <w:autoSpaceDN w:val="0"/>
        <w:adjustRightInd w:val="0"/>
        <w:spacing w:line="360" w:lineRule="auto"/>
        <w:rPr>
          <w:rFonts w:eastAsia="Arial Unicode MS"/>
          <w:i/>
          <w:color w:val="0070C0"/>
          <w:u w:val="single"/>
          <w:lang w:eastAsia="en-US"/>
        </w:rPr>
      </w:pPr>
      <w:r>
        <w:rPr>
          <w:rFonts w:eastAsia="Arial Unicode MS"/>
          <w:color w:val="000000"/>
          <w:lang w:eastAsia="en-US"/>
        </w:rPr>
        <w:lastRenderedPageBreak/>
        <w:t>Školská kronika – 1</w:t>
      </w:r>
      <w:r w:rsidRPr="00D27DF1">
        <w:rPr>
          <w:rFonts w:eastAsia="Arial Unicode MS"/>
          <w:color w:val="000000"/>
          <w:lang w:eastAsia="en-US"/>
        </w:rPr>
        <w:t xml:space="preserve"> VH</w:t>
      </w:r>
    </w:p>
    <w:p w:rsidR="00F630B6" w:rsidRPr="00D27DF1" w:rsidRDefault="00F630B6" w:rsidP="00A75F37">
      <w:pPr>
        <w:widowControl w:val="0"/>
        <w:autoSpaceDE w:val="0"/>
        <w:autoSpaceDN w:val="0"/>
        <w:adjustRightInd w:val="0"/>
        <w:spacing w:line="360" w:lineRule="auto"/>
        <w:ind w:left="10"/>
        <w:rPr>
          <w:rFonts w:eastAsia="Arial Unicode MS"/>
          <w:color w:val="000000"/>
          <w:lang w:eastAsia="en-US"/>
        </w:rPr>
      </w:pPr>
      <w:r>
        <w:rPr>
          <w:rFonts w:eastAsia="Arial Unicode MS"/>
          <w:color w:val="000000"/>
          <w:lang w:eastAsia="en-US"/>
        </w:rPr>
        <w:t>M</w:t>
      </w:r>
      <w:r w:rsidRPr="00D27DF1">
        <w:rPr>
          <w:rFonts w:eastAsia="Arial Unicode MS"/>
          <w:color w:val="000000"/>
          <w:lang w:eastAsia="en-US"/>
        </w:rPr>
        <w:t>apa – 1 VH</w:t>
      </w:r>
    </w:p>
    <w:p w:rsidR="00F630B6" w:rsidRDefault="00F630B6" w:rsidP="00A75F37">
      <w:pPr>
        <w:widowControl w:val="0"/>
        <w:autoSpaceDE w:val="0"/>
        <w:autoSpaceDN w:val="0"/>
        <w:adjustRightInd w:val="0"/>
        <w:spacing w:line="360" w:lineRule="auto"/>
        <w:ind w:left="10" w:right="1778"/>
        <w:jc w:val="both"/>
        <w:rPr>
          <w:rFonts w:eastAsia="Arial Unicode MS"/>
          <w:color w:val="000000"/>
          <w:lang w:eastAsia="en-US"/>
        </w:rPr>
      </w:pPr>
      <w:r>
        <w:rPr>
          <w:rFonts w:eastAsia="Arial Unicode MS"/>
          <w:color w:val="000000"/>
          <w:lang w:eastAsia="en-US"/>
        </w:rPr>
        <w:t>Vysťahovalectvo, prisťahovalectvo – 2 VH</w:t>
      </w:r>
    </w:p>
    <w:p w:rsidR="00F630B6" w:rsidRPr="00E14C2E" w:rsidRDefault="00F630B6" w:rsidP="00A75F37">
      <w:pPr>
        <w:widowControl w:val="0"/>
        <w:autoSpaceDE w:val="0"/>
        <w:autoSpaceDN w:val="0"/>
        <w:adjustRightInd w:val="0"/>
        <w:spacing w:line="360" w:lineRule="auto"/>
        <w:ind w:left="10" w:right="1778"/>
        <w:jc w:val="both"/>
        <w:rPr>
          <w:rFonts w:eastAsia="Arial Unicode MS"/>
          <w:color w:val="000000"/>
          <w:lang w:eastAsia="en-US"/>
        </w:rPr>
      </w:pPr>
      <w:r>
        <w:rPr>
          <w:rFonts w:eastAsia="Arial Unicode MS"/>
          <w:color w:val="000000"/>
          <w:lang w:eastAsia="en-US"/>
        </w:rPr>
        <w:t>Stretávanie kultúr – 1 VH</w:t>
      </w:r>
    </w:p>
    <w:p w:rsidR="00F630B6" w:rsidRDefault="00F630B6" w:rsidP="00A75F37">
      <w:pPr>
        <w:widowControl w:val="0"/>
        <w:autoSpaceDE w:val="0"/>
        <w:autoSpaceDN w:val="0"/>
        <w:adjustRightInd w:val="0"/>
        <w:spacing w:line="360" w:lineRule="auto"/>
        <w:ind w:left="10" w:right="1778"/>
        <w:jc w:val="both"/>
        <w:rPr>
          <w:rFonts w:eastAsia="Arial Unicode MS"/>
          <w:color w:val="000000"/>
          <w:spacing w:val="3"/>
          <w:lang w:eastAsia="en-US"/>
        </w:rPr>
      </w:pPr>
      <w:r>
        <w:rPr>
          <w:rFonts w:eastAsia="Arial Unicode MS"/>
          <w:color w:val="000000"/>
          <w:spacing w:val="3"/>
          <w:lang w:eastAsia="en-US"/>
        </w:rPr>
        <w:t>Autor  prameňa – 1 VH</w:t>
      </w:r>
    </w:p>
    <w:p w:rsidR="00F630B6" w:rsidRDefault="00F630B6" w:rsidP="00A75F37">
      <w:pPr>
        <w:widowControl w:val="0"/>
        <w:autoSpaceDE w:val="0"/>
        <w:autoSpaceDN w:val="0"/>
        <w:adjustRightInd w:val="0"/>
        <w:spacing w:line="360" w:lineRule="auto"/>
        <w:ind w:left="10" w:right="1778"/>
        <w:jc w:val="both"/>
        <w:rPr>
          <w:rFonts w:eastAsia="Arial Unicode MS"/>
          <w:color w:val="000000"/>
          <w:spacing w:val="3"/>
          <w:lang w:eastAsia="en-US"/>
        </w:rPr>
      </w:pPr>
      <w:r>
        <w:rPr>
          <w:rFonts w:eastAsia="Arial Unicode MS"/>
          <w:color w:val="000000"/>
          <w:spacing w:val="3"/>
          <w:lang w:eastAsia="en-US"/>
        </w:rPr>
        <w:t>Vznik a určenie prameňa – 1VH</w:t>
      </w:r>
    </w:p>
    <w:p w:rsidR="00F630B6" w:rsidRDefault="00F630B6" w:rsidP="00A75F37">
      <w:pPr>
        <w:widowControl w:val="0"/>
        <w:autoSpaceDE w:val="0"/>
        <w:autoSpaceDN w:val="0"/>
        <w:adjustRightInd w:val="0"/>
        <w:spacing w:line="360" w:lineRule="auto"/>
        <w:ind w:left="10" w:right="1778"/>
        <w:jc w:val="both"/>
        <w:rPr>
          <w:rFonts w:eastAsia="Arial Unicode MS"/>
          <w:color w:val="000000"/>
          <w:lang w:eastAsia="en-US"/>
        </w:rPr>
      </w:pPr>
      <w:r>
        <w:rPr>
          <w:rFonts w:eastAsia="Arial Unicode MS"/>
          <w:color w:val="000000"/>
          <w:spacing w:val="3"/>
          <w:lang w:eastAsia="en-US"/>
        </w:rPr>
        <w:t xml:space="preserve">Obsah </w:t>
      </w:r>
      <w:r>
        <w:rPr>
          <w:rFonts w:eastAsia="Arial Unicode MS"/>
          <w:color w:val="000000"/>
          <w:lang w:eastAsia="en-US"/>
        </w:rPr>
        <w:t>prameňa – 1 VH</w:t>
      </w:r>
    </w:p>
    <w:p w:rsidR="00F630B6" w:rsidRDefault="00F630B6" w:rsidP="00A75F37">
      <w:pPr>
        <w:widowControl w:val="0"/>
        <w:autoSpaceDE w:val="0"/>
        <w:autoSpaceDN w:val="0"/>
        <w:adjustRightInd w:val="0"/>
        <w:spacing w:line="360" w:lineRule="auto"/>
        <w:ind w:right="1778"/>
        <w:jc w:val="both"/>
        <w:rPr>
          <w:rFonts w:eastAsia="Arial Unicode MS"/>
          <w:color w:val="000000"/>
          <w:lang w:eastAsia="en-US"/>
        </w:rPr>
      </w:pPr>
      <w:r>
        <w:rPr>
          <w:rFonts w:eastAsia="Arial Unicode MS"/>
          <w:color w:val="000000"/>
          <w:lang w:eastAsia="en-US"/>
        </w:rPr>
        <w:t xml:space="preserve"> Zámer autora prameňa -  1</w:t>
      </w:r>
      <w:r w:rsidRPr="00D27DF1">
        <w:rPr>
          <w:rFonts w:eastAsia="Arial Unicode MS"/>
          <w:color w:val="000000"/>
          <w:lang w:eastAsia="en-US"/>
        </w:rPr>
        <w:t xml:space="preserve"> VH</w:t>
      </w:r>
    </w:p>
    <w:p w:rsidR="00D43F5D" w:rsidRPr="007B5ECA" w:rsidRDefault="00D43F5D" w:rsidP="00A75F37">
      <w:pPr>
        <w:widowControl w:val="0"/>
        <w:autoSpaceDE w:val="0"/>
        <w:autoSpaceDN w:val="0"/>
        <w:adjustRightInd w:val="0"/>
        <w:spacing w:line="360" w:lineRule="auto"/>
        <w:ind w:right="1778"/>
        <w:jc w:val="both"/>
        <w:rPr>
          <w:rFonts w:eastAsia="Arial Unicode MS" w:cstheme="minorBidi"/>
          <w:color w:val="000000"/>
          <w:lang w:eastAsia="en-US"/>
        </w:rPr>
      </w:pPr>
    </w:p>
    <w:p w:rsidR="00F630B6" w:rsidRPr="00D43F5D" w:rsidRDefault="00F630B6" w:rsidP="00A75F37">
      <w:pPr>
        <w:widowControl w:val="0"/>
        <w:autoSpaceDE w:val="0"/>
        <w:autoSpaceDN w:val="0"/>
        <w:adjustRightInd w:val="0"/>
        <w:spacing w:line="360" w:lineRule="auto"/>
        <w:ind w:left="20"/>
        <w:rPr>
          <w:rFonts w:eastAsia="Arial Unicode MS"/>
          <w:b/>
          <w:i/>
          <w:color w:val="00B050"/>
          <w:u w:val="single"/>
          <w:lang w:eastAsia="en-US"/>
        </w:rPr>
      </w:pPr>
      <w:r w:rsidRPr="00D43F5D">
        <w:rPr>
          <w:rFonts w:eastAsia="Arial Unicode MS"/>
          <w:b/>
          <w:i/>
          <w:color w:val="00B050"/>
          <w:u w:val="single"/>
          <w:lang w:eastAsia="en-US"/>
        </w:rPr>
        <w:t>Človek a komunikácia  -  10VH</w:t>
      </w:r>
    </w:p>
    <w:p w:rsidR="00F630B6" w:rsidRDefault="00F630B6" w:rsidP="00A75F37">
      <w:pPr>
        <w:widowControl w:val="0"/>
        <w:autoSpaceDE w:val="0"/>
        <w:autoSpaceDN w:val="0"/>
        <w:adjustRightInd w:val="0"/>
        <w:spacing w:line="360" w:lineRule="auto"/>
        <w:ind w:right="1643"/>
        <w:jc w:val="both"/>
        <w:rPr>
          <w:rFonts w:eastAsia="Arial Unicode MS"/>
          <w:color w:val="000000"/>
          <w:lang w:eastAsia="en-US"/>
        </w:rPr>
      </w:pPr>
      <w:r>
        <w:rPr>
          <w:rFonts w:eastAsia="Arial Unicode MS"/>
          <w:color w:val="000000"/>
          <w:lang w:eastAsia="en-US"/>
        </w:rPr>
        <w:t>Jazyk, písmo -1 VH</w:t>
      </w:r>
    </w:p>
    <w:p w:rsidR="00F630B6" w:rsidRDefault="00F630B6" w:rsidP="00A75F37">
      <w:pPr>
        <w:widowControl w:val="0"/>
        <w:autoSpaceDE w:val="0"/>
        <w:autoSpaceDN w:val="0"/>
        <w:adjustRightInd w:val="0"/>
        <w:spacing w:line="360" w:lineRule="auto"/>
        <w:ind w:right="1643"/>
        <w:jc w:val="both"/>
        <w:rPr>
          <w:rFonts w:eastAsia="Arial Unicode MS"/>
          <w:color w:val="000000"/>
          <w:lang w:eastAsia="en-US"/>
        </w:rPr>
      </w:pPr>
      <w:r>
        <w:rPr>
          <w:rFonts w:eastAsia="Arial Unicode MS"/>
          <w:color w:val="000000"/>
          <w:lang w:eastAsia="en-US"/>
        </w:rPr>
        <w:t xml:space="preserve">Kniha – 1 VH </w:t>
      </w:r>
    </w:p>
    <w:p w:rsidR="00F630B6" w:rsidRDefault="00F630B6" w:rsidP="00A75F37">
      <w:pPr>
        <w:widowControl w:val="0"/>
        <w:autoSpaceDE w:val="0"/>
        <w:autoSpaceDN w:val="0"/>
        <w:adjustRightInd w:val="0"/>
        <w:spacing w:line="360" w:lineRule="auto"/>
        <w:ind w:right="1643"/>
        <w:jc w:val="both"/>
        <w:rPr>
          <w:rFonts w:eastAsia="Arial Unicode MS"/>
          <w:color w:val="000000"/>
          <w:lang w:eastAsia="en-US"/>
        </w:rPr>
      </w:pPr>
      <w:r>
        <w:rPr>
          <w:rFonts w:eastAsia="Arial Unicode MS"/>
          <w:color w:val="000000"/>
          <w:lang w:eastAsia="en-US"/>
        </w:rPr>
        <w:t xml:space="preserve">Noviny - </w:t>
      </w:r>
      <w:r w:rsidRPr="00D27DF1">
        <w:rPr>
          <w:rFonts w:eastAsia="Arial Unicode MS"/>
          <w:color w:val="000000"/>
          <w:lang w:eastAsia="en-US"/>
        </w:rPr>
        <w:t>1 VH</w:t>
      </w:r>
    </w:p>
    <w:p w:rsidR="00F630B6" w:rsidRDefault="00F630B6" w:rsidP="00A75F37">
      <w:pPr>
        <w:widowControl w:val="0"/>
        <w:autoSpaceDE w:val="0"/>
        <w:autoSpaceDN w:val="0"/>
        <w:adjustRightInd w:val="0"/>
        <w:spacing w:line="360" w:lineRule="auto"/>
        <w:ind w:right="1643"/>
        <w:jc w:val="both"/>
        <w:rPr>
          <w:rFonts w:eastAsia="Arial Unicode MS"/>
          <w:color w:val="000000"/>
          <w:lang w:eastAsia="en-US"/>
        </w:rPr>
      </w:pPr>
      <w:r>
        <w:rPr>
          <w:rFonts w:eastAsia="Arial Unicode MS"/>
          <w:color w:val="000000"/>
          <w:lang w:eastAsia="en-US"/>
        </w:rPr>
        <w:t xml:space="preserve">Rozhlas - </w:t>
      </w:r>
      <w:r w:rsidRPr="00D27DF1">
        <w:rPr>
          <w:rFonts w:eastAsia="Arial Unicode MS"/>
          <w:color w:val="000000"/>
          <w:lang w:eastAsia="en-US"/>
        </w:rPr>
        <w:t>1 VH</w:t>
      </w:r>
    </w:p>
    <w:p w:rsidR="00F630B6" w:rsidRDefault="00F630B6" w:rsidP="00A75F37">
      <w:pPr>
        <w:widowControl w:val="0"/>
        <w:autoSpaceDE w:val="0"/>
        <w:autoSpaceDN w:val="0"/>
        <w:adjustRightInd w:val="0"/>
        <w:spacing w:line="360" w:lineRule="auto"/>
        <w:ind w:right="1643"/>
        <w:jc w:val="both"/>
        <w:rPr>
          <w:rFonts w:eastAsia="Arial Unicode MS"/>
          <w:color w:val="000000"/>
          <w:lang w:eastAsia="en-US"/>
        </w:rPr>
      </w:pPr>
      <w:r>
        <w:rPr>
          <w:rFonts w:eastAsia="Arial Unicode MS"/>
          <w:color w:val="000000"/>
          <w:lang w:eastAsia="en-US"/>
        </w:rPr>
        <w:t>Televízia -</w:t>
      </w:r>
      <w:r w:rsidRPr="00D27DF1">
        <w:rPr>
          <w:rFonts w:eastAsia="Arial Unicode MS"/>
          <w:color w:val="000000"/>
          <w:lang w:eastAsia="en-US"/>
        </w:rPr>
        <w:t>1 VH</w:t>
      </w:r>
    </w:p>
    <w:p w:rsidR="00F630B6" w:rsidRDefault="00F630B6" w:rsidP="00A75F37">
      <w:pPr>
        <w:widowControl w:val="0"/>
        <w:autoSpaceDE w:val="0"/>
        <w:autoSpaceDN w:val="0"/>
        <w:adjustRightInd w:val="0"/>
        <w:spacing w:line="360" w:lineRule="auto"/>
        <w:ind w:right="1643"/>
        <w:jc w:val="both"/>
        <w:rPr>
          <w:rFonts w:eastAsia="Arial Unicode MS"/>
          <w:color w:val="000000"/>
          <w:lang w:eastAsia="en-US"/>
        </w:rPr>
      </w:pPr>
      <w:r>
        <w:rPr>
          <w:rFonts w:eastAsia="Arial Unicode MS"/>
          <w:color w:val="000000"/>
          <w:lang w:eastAsia="en-US"/>
        </w:rPr>
        <w:t>I</w:t>
      </w:r>
      <w:r w:rsidRPr="00D27DF1">
        <w:rPr>
          <w:rFonts w:eastAsia="Arial Unicode MS"/>
          <w:color w:val="000000"/>
          <w:lang w:eastAsia="en-US"/>
        </w:rPr>
        <w:t xml:space="preserve">nternet – </w:t>
      </w:r>
      <w:r>
        <w:rPr>
          <w:rFonts w:eastAsia="Arial Unicode MS"/>
          <w:color w:val="000000"/>
          <w:lang w:eastAsia="en-US"/>
        </w:rPr>
        <w:t>1</w:t>
      </w:r>
      <w:r w:rsidRPr="00D27DF1">
        <w:rPr>
          <w:rFonts w:eastAsia="Arial Unicode MS"/>
          <w:color w:val="000000"/>
          <w:lang w:eastAsia="en-US"/>
        </w:rPr>
        <w:t xml:space="preserve"> V</w:t>
      </w:r>
      <w:r>
        <w:rPr>
          <w:rFonts w:eastAsia="Arial Unicode MS"/>
          <w:color w:val="000000"/>
          <w:lang w:eastAsia="en-US"/>
        </w:rPr>
        <w:t>H</w:t>
      </w:r>
    </w:p>
    <w:p w:rsidR="00F630B6" w:rsidRDefault="00F630B6" w:rsidP="00A75F37">
      <w:pPr>
        <w:widowControl w:val="0"/>
        <w:autoSpaceDE w:val="0"/>
        <w:autoSpaceDN w:val="0"/>
        <w:adjustRightInd w:val="0"/>
        <w:spacing w:line="360" w:lineRule="auto"/>
        <w:ind w:right="1643"/>
        <w:jc w:val="both"/>
        <w:rPr>
          <w:rFonts w:eastAsia="Arial Unicode MS"/>
          <w:color w:val="000000"/>
          <w:lang w:eastAsia="en-US"/>
        </w:rPr>
      </w:pPr>
      <w:r>
        <w:rPr>
          <w:rFonts w:eastAsia="Arial Unicode MS"/>
          <w:color w:val="000000"/>
          <w:lang w:eastAsia="en-US"/>
        </w:rPr>
        <w:t>N</w:t>
      </w:r>
      <w:r w:rsidRPr="00D27DF1">
        <w:rPr>
          <w:rFonts w:eastAsia="Arial Unicode MS"/>
          <w:color w:val="000000"/>
          <w:lang w:eastAsia="en-US"/>
        </w:rPr>
        <w:t>áboženstvo – 1 VH</w:t>
      </w:r>
    </w:p>
    <w:p w:rsidR="00F630B6" w:rsidRPr="00D27DF1" w:rsidRDefault="00F630B6" w:rsidP="00A75F37">
      <w:pPr>
        <w:widowControl w:val="0"/>
        <w:autoSpaceDE w:val="0"/>
        <w:autoSpaceDN w:val="0"/>
        <w:adjustRightInd w:val="0"/>
        <w:spacing w:line="360" w:lineRule="auto"/>
        <w:ind w:right="1643"/>
        <w:jc w:val="both"/>
        <w:rPr>
          <w:rFonts w:eastAsia="Arial Unicode MS"/>
          <w:color w:val="000000"/>
          <w:lang w:eastAsia="en-US"/>
        </w:rPr>
      </w:pPr>
      <w:r>
        <w:rPr>
          <w:rFonts w:eastAsia="Arial Unicode MS"/>
          <w:color w:val="000000"/>
          <w:lang w:eastAsia="en-US"/>
        </w:rPr>
        <w:t>L</w:t>
      </w:r>
      <w:r w:rsidRPr="00D27DF1">
        <w:rPr>
          <w:rFonts w:eastAsia="Arial Unicode MS"/>
          <w:color w:val="000000"/>
          <w:lang w:eastAsia="en-US"/>
        </w:rPr>
        <w:t>egendy, mýty, povesti – 1 VH</w:t>
      </w:r>
    </w:p>
    <w:p w:rsidR="00F630B6" w:rsidRDefault="00F630B6" w:rsidP="00A75F37">
      <w:pPr>
        <w:widowControl w:val="0"/>
        <w:autoSpaceDE w:val="0"/>
        <w:autoSpaceDN w:val="0"/>
        <w:adjustRightInd w:val="0"/>
        <w:spacing w:before="23" w:line="360" w:lineRule="auto"/>
        <w:ind w:right="2956"/>
        <w:jc w:val="both"/>
        <w:rPr>
          <w:rFonts w:eastAsia="Arial Unicode MS"/>
          <w:color w:val="000000"/>
          <w:lang w:eastAsia="en-US"/>
        </w:rPr>
      </w:pPr>
      <w:r>
        <w:rPr>
          <w:rFonts w:eastAsia="Arial Unicode MS"/>
          <w:color w:val="000000"/>
          <w:lang w:eastAsia="en-US"/>
        </w:rPr>
        <w:t>K</w:t>
      </w:r>
      <w:r w:rsidRPr="00D27DF1">
        <w:rPr>
          <w:rFonts w:eastAsia="Arial Unicode MS"/>
          <w:color w:val="000000"/>
          <w:lang w:eastAsia="en-US"/>
        </w:rPr>
        <w:t>onflikt, vojna, detský vojak, mier, obete</w:t>
      </w:r>
      <w:r>
        <w:rPr>
          <w:rFonts w:eastAsia="Arial Unicode MS"/>
          <w:color w:val="000000"/>
          <w:lang w:eastAsia="en-US"/>
        </w:rPr>
        <w:t xml:space="preserve"> – 1 VH</w:t>
      </w:r>
    </w:p>
    <w:p w:rsidR="00C7373A" w:rsidRPr="00352721" w:rsidRDefault="00F630B6" w:rsidP="00352721">
      <w:pPr>
        <w:widowControl w:val="0"/>
        <w:autoSpaceDE w:val="0"/>
        <w:autoSpaceDN w:val="0"/>
        <w:adjustRightInd w:val="0"/>
        <w:spacing w:before="23" w:line="360" w:lineRule="auto"/>
        <w:ind w:right="2956"/>
        <w:jc w:val="both"/>
        <w:rPr>
          <w:rFonts w:eastAsia="Arial Unicode MS"/>
          <w:color w:val="000000"/>
          <w:lang w:eastAsia="en-US"/>
        </w:rPr>
      </w:pPr>
      <w:r>
        <w:rPr>
          <w:rFonts w:eastAsia="Arial Unicode MS"/>
          <w:color w:val="000000"/>
          <w:lang w:eastAsia="en-US"/>
        </w:rPr>
        <w:t>D</w:t>
      </w:r>
      <w:r w:rsidRPr="00D27DF1">
        <w:rPr>
          <w:rFonts w:eastAsia="Arial Unicode MS"/>
          <w:color w:val="000000"/>
          <w:lang w:eastAsia="en-US"/>
        </w:rPr>
        <w:t>etská práca - 1 VH</w:t>
      </w:r>
    </w:p>
    <w:p w:rsidR="00F630B6" w:rsidRPr="00D27DF1" w:rsidRDefault="00F630B6" w:rsidP="00A75F37">
      <w:pPr>
        <w:spacing w:line="360" w:lineRule="auto"/>
        <w:rPr>
          <w:rFonts w:eastAsiaTheme="minorHAnsi"/>
          <w:lang w:eastAsia="en-US"/>
        </w:rPr>
      </w:pPr>
      <w:r w:rsidRPr="00D27DF1">
        <w:rPr>
          <w:rFonts w:eastAsiaTheme="minorHAnsi"/>
          <w:b/>
          <w:u w:val="single"/>
          <w:lang w:eastAsia="en-US"/>
        </w:rPr>
        <w:t>Použité prierezové témy</w:t>
      </w:r>
      <w:r w:rsidRPr="00D27DF1">
        <w:rPr>
          <w:rFonts w:eastAsiaTheme="minorHAnsi"/>
          <w:lang w:eastAsia="en-US"/>
        </w:rPr>
        <w:t>:</w:t>
      </w:r>
    </w:p>
    <w:p w:rsidR="00F630B6" w:rsidRDefault="00DE5D12" w:rsidP="00F630B6">
      <w:pPr>
        <w:spacing w:line="360" w:lineRule="auto"/>
        <w:rPr>
          <w:rFonts w:eastAsiaTheme="minorHAnsi"/>
          <w:lang w:eastAsia="en-US"/>
        </w:rPr>
      </w:pPr>
      <w:r>
        <w:rPr>
          <w:rFonts w:eastAsiaTheme="minorHAnsi"/>
          <w:lang w:eastAsia="en-US"/>
        </w:rPr>
        <w:t>Osobnostný a sociálny rozvoj, Výchova k manželstvu a rodičovstvu, Environmentálna výchova</w:t>
      </w:r>
      <w:r w:rsidR="00F630B6" w:rsidRPr="00D27DF1">
        <w:rPr>
          <w:rFonts w:eastAsiaTheme="minorHAnsi"/>
          <w:lang w:eastAsia="en-US"/>
        </w:rPr>
        <w:t>, Mediálna výchova, Multikultúrna výchova</w:t>
      </w:r>
      <w:r w:rsidR="00C7373A">
        <w:rPr>
          <w:rFonts w:eastAsiaTheme="minorHAnsi"/>
          <w:lang w:eastAsia="en-US"/>
        </w:rPr>
        <w:t>.</w:t>
      </w:r>
    </w:p>
    <w:p w:rsidR="00F630B6" w:rsidRDefault="00F630B6" w:rsidP="00F630B6">
      <w:pPr>
        <w:rPr>
          <w:b/>
          <w:sz w:val="28"/>
          <w:szCs w:val="28"/>
        </w:rPr>
      </w:pPr>
      <w:r w:rsidRPr="00CF0432">
        <w:rPr>
          <w:b/>
          <w:sz w:val="28"/>
          <w:szCs w:val="28"/>
        </w:rPr>
        <w:lastRenderedPageBreak/>
        <w:t>CHARAKTERISTIKA PREDMETU GEOGRAFIA</w:t>
      </w:r>
    </w:p>
    <w:p w:rsidR="00F630B6" w:rsidRPr="00CF0432" w:rsidRDefault="00F630B6" w:rsidP="00F630B6">
      <w:pPr>
        <w:rPr>
          <w:b/>
          <w:sz w:val="28"/>
          <w:szCs w:val="28"/>
        </w:rPr>
      </w:pPr>
    </w:p>
    <w:p w:rsidR="00F630B6" w:rsidRPr="00AA6ACE" w:rsidRDefault="00F630B6" w:rsidP="00F630B6">
      <w:pPr>
        <w:spacing w:line="360" w:lineRule="auto"/>
        <w:jc w:val="both"/>
      </w:pPr>
      <w:r>
        <w:rPr>
          <w:b/>
        </w:rPr>
        <w:t xml:space="preserve"> </w:t>
      </w:r>
      <w:r w:rsidRPr="00AA6ACE">
        <w:t xml:space="preserve">Učebný predmet geografia rozvíja u žiakov poznanie o výnimočnosti a jedinečnosti planéty Zem. Pomáha správne pochopiť podstatu javov a procesov, ktoré na Zemi prebiehajú a uvedomiť si princípy, na ktorých je postavená existencia života. Štúdium geografie umožňuje žiakom spoznávať krajinu v celej svojej komplexnosti a zložitosti. Podporuje snahu porozumieť vzťahom medzi jednotlivými zložkami a prvkami krajiny a chápať ich silnú vzájomnú previazanosť. Základnou zručnosťou, rozvíjanou v geografii, je práca s mapovými podkladmi v tlačenej a digitálnej podobe. Vedieť mapu vyhľadať, čítať, pracovať s ňou, analyzovať jej obsah a interpretovať ho, orientovať sa v nej a podľa nej v neznámom prostredí, tvoria základ geografického myslenia a vzdelávania.  Dôkladné poznanie Zeme je nevyhnutnou podmienkou jej ochrany. Každé miesto na Zemi je osobité. Od iných sa odlišuje typickým podnebím, rastlinstvom, živočíšstvom, ale aj obyvateľmi s vlastným jazykom, kultúrou a spôsobom života. Tolerancia žiakov k inakosti predpokladá pochopenie podstaty príčin rôznorodosti a rozmanitosti jednotlivých krajín. Vyžaduje úctu k princípom demokracie a občianskej slobody, ktorých nerešpektovanie môže viesť k vojnovým konfliktom a globálnym katastrofám. Geografia zohráva v tomto smere nezastupiteľnú úlohu. Zdôrazňuje súvislosti a nie vždy jasnú prepojenosť príčin s dôsledkami. Formuje osobnosť mladého človeka upozorňovaním na podobnosť, ale aj zvláštnosti popisovaných regiónov, ktoré porovnáva so Slovenskom, pričom poukazuje na jeho jedinečnosť v kontexte Európy, či sveta. </w:t>
      </w:r>
    </w:p>
    <w:p w:rsidR="00F630B6" w:rsidRPr="00AA6ACE" w:rsidRDefault="00F630B6" w:rsidP="00F630B6">
      <w:pPr>
        <w:rPr>
          <w:b/>
        </w:rPr>
      </w:pPr>
      <w:r>
        <w:rPr>
          <w:b/>
        </w:rPr>
        <w:t xml:space="preserve"> </w:t>
      </w:r>
      <w:r w:rsidRPr="00AA6ACE">
        <w:rPr>
          <w:b/>
        </w:rPr>
        <w:t xml:space="preserve"> CIELE PREDMETU </w:t>
      </w:r>
    </w:p>
    <w:p w:rsidR="00F630B6" w:rsidRPr="00AA6ACE" w:rsidRDefault="00F630B6" w:rsidP="00F630B6">
      <w:pPr>
        <w:spacing w:line="360" w:lineRule="auto"/>
      </w:pPr>
      <w:r>
        <w:rPr>
          <w:b/>
        </w:rPr>
        <w:t xml:space="preserve"> </w:t>
      </w:r>
      <w:r w:rsidRPr="00AA6ACE">
        <w:t xml:space="preserve">Žiaci: </w:t>
      </w:r>
    </w:p>
    <w:p w:rsidR="00F630B6" w:rsidRPr="00AA6ACE" w:rsidRDefault="00F630B6" w:rsidP="00F630B6">
      <w:pPr>
        <w:spacing w:line="360" w:lineRule="auto"/>
      </w:pPr>
      <w:r w:rsidRPr="00AA6ACE">
        <w:t xml:space="preserve"> vyhľadajú, porovnajú, posúdia pravdivosť a zhodnotia dostupné informácie o krajine z rôznych informačných zdrojov, </w:t>
      </w:r>
    </w:p>
    <w:p w:rsidR="00F630B6" w:rsidRPr="00AA6ACE" w:rsidRDefault="00F630B6" w:rsidP="00F630B6">
      <w:pPr>
        <w:spacing w:line="360" w:lineRule="auto"/>
      </w:pPr>
      <w:r w:rsidRPr="00AA6ACE">
        <w:t xml:space="preserve"> prezentujú informácie o krajine v rôznych podobách (grafy, tabuľky, schémy, diagramy, fotografie, filmy a pod.), </w:t>
      </w:r>
    </w:p>
    <w:p w:rsidR="00F630B6" w:rsidRPr="00AA6ACE" w:rsidRDefault="00F630B6" w:rsidP="00F630B6">
      <w:pPr>
        <w:spacing w:line="360" w:lineRule="auto"/>
      </w:pPr>
      <w:r w:rsidRPr="00AA6ACE">
        <w:t xml:space="preserve"> interpretujú mapy rôzneho druhu v digitálnej aj tlačenej podobe, </w:t>
      </w:r>
    </w:p>
    <w:p w:rsidR="00F630B6" w:rsidRPr="00AA6ACE" w:rsidRDefault="00F630B6" w:rsidP="00F630B6">
      <w:pPr>
        <w:spacing w:line="360" w:lineRule="auto"/>
      </w:pPr>
      <w:r w:rsidRPr="00AA6ACE">
        <w:t xml:space="preserve"> zdôvodnia rôznorodosť prírodných podmienok na Zemi a ich vplyv na život človeka, </w:t>
      </w:r>
    </w:p>
    <w:p w:rsidR="00F630B6" w:rsidRPr="00AA6ACE" w:rsidRDefault="00F630B6" w:rsidP="00F630B6">
      <w:pPr>
        <w:spacing w:line="360" w:lineRule="auto"/>
      </w:pPr>
      <w:r w:rsidRPr="00AA6ACE">
        <w:t xml:space="preserve"> zaujmú postoj k najvážnejším problémom ľudstva a ponúknu vhodné riešenia, </w:t>
      </w:r>
    </w:p>
    <w:p w:rsidR="00F630B6" w:rsidRPr="00AA6ACE" w:rsidRDefault="00F630B6" w:rsidP="00F630B6">
      <w:pPr>
        <w:spacing w:line="360" w:lineRule="auto"/>
      </w:pPr>
      <w:r w:rsidRPr="00AA6ACE">
        <w:t> pochopia zložitosť krajiny a silnú vzájomnú previazanosť jej prírodných a socioekonomických zložiek.</w:t>
      </w:r>
    </w:p>
    <w:p w:rsidR="00F630B6" w:rsidRPr="00D27DF1" w:rsidRDefault="00F630B6" w:rsidP="00BA4D13">
      <w:pPr>
        <w:spacing w:line="360" w:lineRule="auto"/>
        <w:rPr>
          <w:rFonts w:eastAsia="Times New Roman"/>
          <w:b/>
          <w:sz w:val="32"/>
          <w:szCs w:val="32"/>
        </w:rPr>
      </w:pPr>
      <w:r>
        <w:rPr>
          <w:rFonts w:eastAsia="Times New Roman"/>
          <w:b/>
          <w:sz w:val="32"/>
          <w:szCs w:val="32"/>
        </w:rPr>
        <w:lastRenderedPageBreak/>
        <w:t>Učebné osnovy -   g</w:t>
      </w:r>
      <w:r w:rsidRPr="00D27DF1">
        <w:rPr>
          <w:rFonts w:eastAsia="Times New Roman"/>
          <w:b/>
          <w:sz w:val="32"/>
          <w:szCs w:val="32"/>
        </w:rPr>
        <w:t>eografia 5. ročník  ZŠ</w:t>
      </w:r>
    </w:p>
    <w:p w:rsidR="00F630B6" w:rsidRPr="00D27DF1" w:rsidRDefault="00F630B6" w:rsidP="00BA4D13">
      <w:pPr>
        <w:spacing w:line="360" w:lineRule="auto"/>
        <w:rPr>
          <w:rFonts w:eastAsia="Times New Roman"/>
          <w:b/>
        </w:rPr>
      </w:pPr>
      <w:r w:rsidRPr="00D27DF1">
        <w:rPr>
          <w:rFonts w:eastAsia="Times New Roman"/>
          <w:b/>
          <w:u w:val="single"/>
        </w:rPr>
        <w:t>Výchovno-vzdelávacie ciele a obsah vzdelávania</w:t>
      </w:r>
      <w:r w:rsidRPr="00D27DF1">
        <w:rPr>
          <w:rFonts w:eastAsia="Times New Roman"/>
          <w:b/>
        </w:rPr>
        <w:t>:</w:t>
      </w:r>
    </w:p>
    <w:p w:rsidR="00F630B6" w:rsidRPr="00D27DF1" w:rsidRDefault="00F630B6" w:rsidP="00BA4D13">
      <w:pPr>
        <w:spacing w:line="360" w:lineRule="auto"/>
        <w:jc w:val="both"/>
        <w:rPr>
          <w:rFonts w:eastAsia="Times New Roman"/>
        </w:rPr>
      </w:pPr>
      <w:r w:rsidRPr="00D27DF1">
        <w:rPr>
          <w:rFonts w:eastAsia="Times New Roman"/>
        </w:rPr>
        <w:t xml:space="preserve">sú v súlade s cieľmi a obsahovým a výkonovým štandardom vzdelávacieho štandardu pre vyučovací predmet </w:t>
      </w:r>
      <w:r>
        <w:rPr>
          <w:rFonts w:eastAsia="Times New Roman"/>
        </w:rPr>
        <w:t>geografia</w:t>
      </w:r>
      <w:r w:rsidRPr="00D27DF1">
        <w:rPr>
          <w:rFonts w:eastAsia="Times New Roman"/>
        </w:rPr>
        <w:t>, schváleného ako súčasť ŠVP pre druhý stupeň základnej školy pod číslom  2015-5129/5980:2-10A0.</w:t>
      </w:r>
    </w:p>
    <w:p w:rsidR="00F630B6" w:rsidRPr="00D27DF1" w:rsidRDefault="00F630B6" w:rsidP="00BA4D13">
      <w:pPr>
        <w:spacing w:line="360" w:lineRule="auto"/>
        <w:jc w:val="both"/>
        <w:rPr>
          <w:rFonts w:eastAsia="Times New Roman"/>
        </w:rPr>
      </w:pPr>
      <w:r w:rsidRPr="00D27DF1">
        <w:rPr>
          <w:rFonts w:eastAsia="Times New Roman"/>
          <w:b/>
          <w:u w:val="single"/>
        </w:rPr>
        <w:t>Rozsah vyučovania predmetu</w:t>
      </w:r>
      <w:r w:rsidRPr="00D27DF1">
        <w:rPr>
          <w:rFonts w:eastAsia="Times New Roman"/>
          <w:b/>
        </w:rPr>
        <w:t>:</w:t>
      </w:r>
    </w:p>
    <w:p w:rsidR="00F630B6" w:rsidRPr="00BA4D13" w:rsidRDefault="00F630B6" w:rsidP="00BA4D13">
      <w:pPr>
        <w:spacing w:line="360" w:lineRule="auto"/>
        <w:rPr>
          <w:rFonts w:eastAsia="Times New Roman"/>
        </w:rPr>
      </w:pPr>
      <w:r w:rsidRPr="00D27DF1">
        <w:rPr>
          <w:rFonts w:eastAsia="Times New Roman"/>
        </w:rPr>
        <w:t xml:space="preserve">2 vyučovacie hodiny týždenne -  66 vyučovacích hodín </w:t>
      </w:r>
      <w:r w:rsidRPr="00D27DF1">
        <w:rPr>
          <w:rFonts w:eastAsia="Times New Roman"/>
          <w:rtl/>
        </w:rPr>
        <w:t>)</w:t>
      </w:r>
      <w:r w:rsidRPr="00D27DF1">
        <w:rPr>
          <w:rFonts w:eastAsia="Times New Roman"/>
        </w:rPr>
        <w:t xml:space="preserve">VH) za školský rok </w:t>
      </w:r>
    </w:p>
    <w:p w:rsidR="00F630B6" w:rsidRPr="00F1197C" w:rsidRDefault="00F630B6" w:rsidP="00BA4D13">
      <w:pPr>
        <w:spacing w:line="360" w:lineRule="auto"/>
        <w:rPr>
          <w:rFonts w:eastAsia="Times New Roman"/>
          <w:color w:val="00B050"/>
        </w:rPr>
      </w:pPr>
    </w:p>
    <w:p w:rsidR="00F630B6" w:rsidRPr="00BA4D13" w:rsidRDefault="00F630B6" w:rsidP="00BA4D13">
      <w:pPr>
        <w:spacing w:line="360" w:lineRule="auto"/>
        <w:rPr>
          <w:rFonts w:eastAsia="Times New Roman"/>
          <w:b/>
          <w:bCs/>
          <w:i/>
          <w:color w:val="00B050"/>
          <w:u w:val="single"/>
        </w:rPr>
      </w:pPr>
      <w:r w:rsidRPr="00BA4D13">
        <w:rPr>
          <w:rFonts w:eastAsia="Times New Roman"/>
          <w:b/>
          <w:bCs/>
          <w:i/>
          <w:color w:val="00B050"/>
          <w:u w:val="single"/>
        </w:rPr>
        <w:t>Planéta Zem – 10 VH</w:t>
      </w:r>
    </w:p>
    <w:p w:rsidR="00F630B6" w:rsidRPr="00124317" w:rsidRDefault="00F630B6" w:rsidP="00BA4D13">
      <w:pPr>
        <w:pStyle w:val="Default"/>
        <w:spacing w:line="360" w:lineRule="auto"/>
      </w:pPr>
      <w:r w:rsidRPr="00124317">
        <w:t xml:space="preserve">Tvar Zeme </w:t>
      </w:r>
      <w:r>
        <w:t>– 1 VH</w:t>
      </w:r>
    </w:p>
    <w:p w:rsidR="00F630B6" w:rsidRPr="00124317" w:rsidRDefault="00AD22F0" w:rsidP="00BA4D13">
      <w:pPr>
        <w:pStyle w:val="Default"/>
        <w:spacing w:line="360" w:lineRule="auto"/>
      </w:pPr>
      <w:r>
        <w:t>Vesmír, slnečná sústava</w:t>
      </w:r>
      <w:r w:rsidR="00F630B6" w:rsidRPr="00124317">
        <w:t xml:space="preserve"> </w:t>
      </w:r>
      <w:r w:rsidR="00F630B6">
        <w:t>– 2 VH</w:t>
      </w:r>
    </w:p>
    <w:p w:rsidR="00F630B6" w:rsidRPr="00124317" w:rsidRDefault="00F630B6" w:rsidP="00BA4D13">
      <w:pPr>
        <w:pStyle w:val="Default"/>
        <w:spacing w:line="360" w:lineRule="auto"/>
      </w:pPr>
      <w:r w:rsidRPr="00124317">
        <w:t>Mesiac</w:t>
      </w:r>
      <w:r w:rsidR="008110F5">
        <w:t xml:space="preserve"> </w:t>
      </w:r>
      <w:r>
        <w:t>– 1 VH</w:t>
      </w:r>
    </w:p>
    <w:p w:rsidR="00F630B6" w:rsidRPr="00124317" w:rsidRDefault="003C0D9E" w:rsidP="00BA4D13">
      <w:pPr>
        <w:pStyle w:val="Default"/>
        <w:spacing w:line="360" w:lineRule="auto"/>
      </w:pPr>
      <w:r>
        <w:t>Otáčanie Zeme</w:t>
      </w:r>
      <w:r w:rsidR="00F630B6" w:rsidRPr="00124317">
        <w:t xml:space="preserve"> </w:t>
      </w:r>
      <w:r w:rsidR="00F630B6">
        <w:t>– 1 VH</w:t>
      </w:r>
    </w:p>
    <w:p w:rsidR="00F630B6" w:rsidRPr="00124317" w:rsidRDefault="003C0D9E" w:rsidP="00BA4D13">
      <w:pPr>
        <w:pStyle w:val="Default"/>
        <w:spacing w:line="360" w:lineRule="auto"/>
      </w:pPr>
      <w:r>
        <w:t>O</w:t>
      </w:r>
      <w:r w:rsidR="00F630B6" w:rsidRPr="00124317">
        <w:t xml:space="preserve">beh </w:t>
      </w:r>
      <w:r>
        <w:t xml:space="preserve">Zeme </w:t>
      </w:r>
      <w:r w:rsidR="00F630B6" w:rsidRPr="00124317">
        <w:t>okolo Slnka</w:t>
      </w:r>
      <w:r w:rsidR="00F630B6">
        <w:t xml:space="preserve"> – 1 VH</w:t>
      </w:r>
    </w:p>
    <w:p w:rsidR="00F630B6" w:rsidRPr="00124317" w:rsidRDefault="00F630B6" w:rsidP="00BA4D13">
      <w:pPr>
        <w:pStyle w:val="Default"/>
        <w:spacing w:line="360" w:lineRule="auto"/>
      </w:pPr>
      <w:r w:rsidRPr="00124317">
        <w:t xml:space="preserve">Dôsledky pohybov Zeme </w:t>
      </w:r>
      <w:r>
        <w:t>– 2 VH</w:t>
      </w:r>
    </w:p>
    <w:p w:rsidR="00F630B6" w:rsidRDefault="003C0D9E" w:rsidP="00BA4D13">
      <w:pPr>
        <w:pStyle w:val="Default"/>
        <w:spacing w:line="360" w:lineRule="auto"/>
      </w:pPr>
      <w:r>
        <w:t>Svetadiely, svetový oceán – 1 VH</w:t>
      </w:r>
    </w:p>
    <w:p w:rsidR="003C0D9E" w:rsidRPr="00124317" w:rsidRDefault="003C0D9E" w:rsidP="00BA4D13">
      <w:pPr>
        <w:pStyle w:val="Default"/>
        <w:spacing w:line="360" w:lineRule="auto"/>
      </w:pPr>
      <w:r>
        <w:t>Časové pásma – 1 VH</w:t>
      </w:r>
    </w:p>
    <w:p w:rsidR="00BA4D13" w:rsidRPr="00294AF8" w:rsidRDefault="00BA4D13" w:rsidP="00BA4D13">
      <w:pPr>
        <w:spacing w:line="360" w:lineRule="auto"/>
        <w:jc w:val="both"/>
        <w:rPr>
          <w:rFonts w:eastAsiaTheme="minorEastAsia"/>
        </w:rPr>
      </w:pPr>
    </w:p>
    <w:p w:rsidR="00F630B6" w:rsidRPr="00BA4D13" w:rsidRDefault="00F630B6" w:rsidP="00BA4D13">
      <w:pPr>
        <w:spacing w:line="360" w:lineRule="auto"/>
        <w:rPr>
          <w:rFonts w:eastAsia="Times New Roman"/>
          <w:b/>
          <w:bCs/>
          <w:i/>
          <w:color w:val="00B050"/>
          <w:u w:val="single"/>
        </w:rPr>
      </w:pPr>
      <w:r w:rsidRPr="00BA4D13">
        <w:rPr>
          <w:rFonts w:eastAsia="Times New Roman"/>
          <w:b/>
          <w:bCs/>
          <w:i/>
          <w:color w:val="00B050"/>
          <w:u w:val="single"/>
        </w:rPr>
        <w:t>Zobrazovanie Zeme – 10 VH</w:t>
      </w:r>
    </w:p>
    <w:p w:rsidR="00F630B6" w:rsidRPr="007A78D2" w:rsidRDefault="00554D8E" w:rsidP="00BA4D13">
      <w:pPr>
        <w:pStyle w:val="Default"/>
        <w:spacing w:line="360" w:lineRule="auto"/>
      </w:pPr>
      <w:r>
        <w:t>Glóbus</w:t>
      </w:r>
      <w:r w:rsidR="00F630B6" w:rsidRPr="007A78D2">
        <w:t xml:space="preserve"> </w:t>
      </w:r>
      <w:r w:rsidR="00F630B6">
        <w:t>– 1 VH</w:t>
      </w:r>
    </w:p>
    <w:p w:rsidR="00F630B6" w:rsidRPr="007A78D2" w:rsidRDefault="00C86F3C" w:rsidP="00BA4D13">
      <w:pPr>
        <w:pStyle w:val="Default"/>
        <w:spacing w:line="360" w:lineRule="auto"/>
      </w:pPr>
      <w:r>
        <w:t xml:space="preserve">Rovník, </w:t>
      </w:r>
      <w:r w:rsidR="00554D8E">
        <w:t>R</w:t>
      </w:r>
      <w:r w:rsidR="00F630B6" w:rsidRPr="007A78D2">
        <w:t xml:space="preserve">ovnobežky </w:t>
      </w:r>
      <w:r w:rsidR="00F630B6">
        <w:t>– 1 VH</w:t>
      </w:r>
    </w:p>
    <w:p w:rsidR="00F630B6" w:rsidRDefault="00554D8E" w:rsidP="00BA4D13">
      <w:pPr>
        <w:pStyle w:val="Default"/>
        <w:spacing w:line="360" w:lineRule="auto"/>
      </w:pPr>
      <w:r>
        <w:t>P</w:t>
      </w:r>
      <w:r w:rsidR="00F630B6" w:rsidRPr="007A78D2">
        <w:t>oludníky</w:t>
      </w:r>
      <w:r w:rsidR="00F630B6">
        <w:t xml:space="preserve"> – 1 VH</w:t>
      </w:r>
    </w:p>
    <w:p w:rsidR="00CC7BF6" w:rsidRPr="007A78D2" w:rsidRDefault="00CC7BF6" w:rsidP="00BA4D13">
      <w:pPr>
        <w:pStyle w:val="Default"/>
        <w:spacing w:line="360" w:lineRule="auto"/>
      </w:pPr>
      <w:r>
        <w:lastRenderedPageBreak/>
        <w:t>Východná a západná pologuľa – 1 VH</w:t>
      </w:r>
    </w:p>
    <w:p w:rsidR="00F630B6" w:rsidRPr="007A78D2" w:rsidRDefault="00FF71EC" w:rsidP="00BA4D13">
      <w:pPr>
        <w:pStyle w:val="Default"/>
        <w:spacing w:line="360" w:lineRule="auto"/>
      </w:pPr>
      <w:r>
        <w:t>Obsah mapy</w:t>
      </w:r>
      <w:r w:rsidR="00F630B6" w:rsidRPr="007A78D2">
        <w:t xml:space="preserve"> </w:t>
      </w:r>
      <w:r w:rsidR="00F630B6">
        <w:t>– 1 VH</w:t>
      </w:r>
    </w:p>
    <w:p w:rsidR="00CC7BF6" w:rsidRDefault="00226AF9" w:rsidP="00BA4D13">
      <w:pPr>
        <w:pStyle w:val="Default"/>
        <w:spacing w:line="360" w:lineRule="auto"/>
      </w:pPr>
      <w:r>
        <w:t>Ma</w:t>
      </w:r>
      <w:r w:rsidR="00F630B6" w:rsidRPr="007A78D2">
        <w:t>p</w:t>
      </w:r>
      <w:r>
        <w:t>a</w:t>
      </w:r>
      <w:r w:rsidR="00CC7BF6">
        <w:t xml:space="preserve"> – 1 VH</w:t>
      </w:r>
      <w:r w:rsidR="00F630B6" w:rsidRPr="007A78D2">
        <w:t xml:space="preserve"> </w:t>
      </w:r>
    </w:p>
    <w:p w:rsidR="00F630B6" w:rsidRDefault="00F630B6" w:rsidP="00BA4D13">
      <w:pPr>
        <w:pStyle w:val="Default"/>
        <w:spacing w:line="360" w:lineRule="auto"/>
      </w:pPr>
      <w:r w:rsidRPr="007A78D2">
        <w:t xml:space="preserve">GPS </w:t>
      </w:r>
      <w:r>
        <w:t>– 1 VH</w:t>
      </w:r>
    </w:p>
    <w:p w:rsidR="00F630B6" w:rsidRPr="007A78D2" w:rsidRDefault="00CC7BF6" w:rsidP="00BA4D13">
      <w:pPr>
        <w:pStyle w:val="Default"/>
        <w:spacing w:line="360" w:lineRule="auto"/>
      </w:pPr>
      <w:r>
        <w:t xml:space="preserve">Meranie na mapách </w:t>
      </w:r>
      <w:r w:rsidR="00F630B6">
        <w:t>– 2 VH</w:t>
      </w:r>
    </w:p>
    <w:p w:rsidR="00F630B6" w:rsidRPr="007A78D2" w:rsidRDefault="00CC7BF6" w:rsidP="00BA4D13">
      <w:pPr>
        <w:pStyle w:val="Default"/>
        <w:spacing w:line="360" w:lineRule="auto"/>
      </w:pPr>
      <w:r>
        <w:t>Geografická sieť – 1 VH</w:t>
      </w:r>
    </w:p>
    <w:p w:rsidR="00BA4D13" w:rsidRPr="002731E6" w:rsidRDefault="00BA4D13" w:rsidP="00BA4D13">
      <w:pPr>
        <w:pStyle w:val="Default"/>
        <w:spacing w:line="360" w:lineRule="auto"/>
      </w:pPr>
    </w:p>
    <w:p w:rsidR="00F630B6" w:rsidRPr="00BA4D13" w:rsidRDefault="00F630B6" w:rsidP="00BA4D13">
      <w:pPr>
        <w:spacing w:line="360" w:lineRule="auto"/>
        <w:rPr>
          <w:rFonts w:eastAsia="Times New Roman"/>
          <w:b/>
          <w:bCs/>
          <w:i/>
          <w:color w:val="00B050"/>
          <w:u w:val="single"/>
        </w:rPr>
      </w:pPr>
      <w:r w:rsidRPr="00BA4D13">
        <w:rPr>
          <w:rFonts w:eastAsia="Times New Roman"/>
          <w:b/>
          <w:bCs/>
          <w:i/>
          <w:color w:val="00B050"/>
          <w:u w:val="single"/>
        </w:rPr>
        <w:t xml:space="preserve">Cestujeme po Zemi – 33 VH </w:t>
      </w:r>
    </w:p>
    <w:p w:rsidR="00F630B6" w:rsidRPr="007A78D2" w:rsidRDefault="009A026B" w:rsidP="00BA4D13">
      <w:pPr>
        <w:pStyle w:val="Default"/>
        <w:spacing w:line="360" w:lineRule="auto"/>
      </w:pPr>
      <w:r>
        <w:t>Pohoria, nížiny</w:t>
      </w:r>
      <w:r w:rsidR="00F630B6" w:rsidRPr="007A78D2">
        <w:t xml:space="preserve"> </w:t>
      </w:r>
      <w:r w:rsidR="00F630B6">
        <w:t>– 1 VH</w:t>
      </w:r>
    </w:p>
    <w:p w:rsidR="00F630B6" w:rsidRPr="007A78D2" w:rsidRDefault="00F630B6" w:rsidP="00BA4D13">
      <w:pPr>
        <w:pStyle w:val="Default"/>
        <w:spacing w:line="360" w:lineRule="auto"/>
      </w:pPr>
      <w:r w:rsidRPr="007A78D2">
        <w:t>Sopky</w:t>
      </w:r>
      <w:r w:rsidR="009A026B">
        <w:t xml:space="preserve"> </w:t>
      </w:r>
      <w:r w:rsidR="008A4952">
        <w:t>– 2</w:t>
      </w:r>
      <w:r>
        <w:t xml:space="preserve"> VH</w:t>
      </w:r>
    </w:p>
    <w:p w:rsidR="00F630B6" w:rsidRPr="007A78D2" w:rsidRDefault="009A026B" w:rsidP="00BA4D13">
      <w:pPr>
        <w:pStyle w:val="Default"/>
        <w:spacing w:line="360" w:lineRule="auto"/>
      </w:pPr>
      <w:r>
        <w:t>Z</w:t>
      </w:r>
      <w:r w:rsidR="00F630B6" w:rsidRPr="007A78D2">
        <w:t xml:space="preserve">emetrasenia </w:t>
      </w:r>
      <w:r w:rsidR="008A4952">
        <w:t>– 2</w:t>
      </w:r>
      <w:r w:rsidR="00F630B6">
        <w:t xml:space="preserve"> VH</w:t>
      </w:r>
    </w:p>
    <w:p w:rsidR="00706414" w:rsidRDefault="00706414" w:rsidP="00BA4D13">
      <w:pPr>
        <w:pStyle w:val="Default"/>
        <w:spacing w:line="360" w:lineRule="auto"/>
      </w:pPr>
      <w:r>
        <w:t>Doliny – 1 VH</w:t>
      </w:r>
    </w:p>
    <w:p w:rsidR="00F630B6" w:rsidRPr="007A78D2" w:rsidRDefault="00706414" w:rsidP="00BA4D13">
      <w:pPr>
        <w:pStyle w:val="Default"/>
        <w:spacing w:line="360" w:lineRule="auto"/>
      </w:pPr>
      <w:r>
        <w:t>R</w:t>
      </w:r>
      <w:r w:rsidR="00F630B6" w:rsidRPr="007A78D2">
        <w:t xml:space="preserve">ieky </w:t>
      </w:r>
      <w:r w:rsidR="00F630B6">
        <w:t>– 1 VH</w:t>
      </w:r>
    </w:p>
    <w:p w:rsidR="00F630B6" w:rsidRPr="007A78D2" w:rsidRDefault="00706414" w:rsidP="00BA4D13">
      <w:pPr>
        <w:pStyle w:val="Default"/>
        <w:spacing w:line="360" w:lineRule="auto"/>
      </w:pPr>
      <w:r>
        <w:t>J</w:t>
      </w:r>
      <w:r w:rsidR="00F630B6" w:rsidRPr="007A78D2">
        <w:t xml:space="preserve">azerá, vodopády </w:t>
      </w:r>
      <w:r w:rsidR="00F630B6">
        <w:t>– 1 VH</w:t>
      </w:r>
    </w:p>
    <w:p w:rsidR="00F630B6" w:rsidRPr="007A78D2" w:rsidRDefault="00706414" w:rsidP="00BA4D13">
      <w:pPr>
        <w:pStyle w:val="Default"/>
        <w:spacing w:line="360" w:lineRule="auto"/>
      </w:pPr>
      <w:r>
        <w:t>Ovzdušie, oblaky –</w:t>
      </w:r>
      <w:r w:rsidR="008F682F">
        <w:t xml:space="preserve"> 1</w:t>
      </w:r>
      <w:r>
        <w:t xml:space="preserve"> VH</w:t>
      </w:r>
    </w:p>
    <w:p w:rsidR="00F630B6" w:rsidRDefault="00F630B6" w:rsidP="00BA4D13">
      <w:pPr>
        <w:pStyle w:val="Default"/>
        <w:spacing w:line="360" w:lineRule="auto"/>
      </w:pPr>
      <w:r w:rsidRPr="007A78D2">
        <w:t xml:space="preserve">Podnebie a podnebné pásma </w:t>
      </w:r>
      <w:r>
        <w:t>– 1 VH</w:t>
      </w:r>
    </w:p>
    <w:p w:rsidR="006608B5" w:rsidRDefault="006608B5" w:rsidP="006608B5">
      <w:pPr>
        <w:pStyle w:val="Default"/>
        <w:spacing w:line="360" w:lineRule="auto"/>
      </w:pPr>
      <w:r>
        <w:t>Výšková stupňovitosť – 1 VH</w:t>
      </w:r>
    </w:p>
    <w:p w:rsidR="006608B5" w:rsidRPr="007A78D2" w:rsidRDefault="006608B5" w:rsidP="00BA4D13">
      <w:pPr>
        <w:pStyle w:val="Default"/>
        <w:spacing w:line="360" w:lineRule="auto"/>
      </w:pPr>
      <w:r>
        <w:t xml:space="preserve">Šírková </w:t>
      </w:r>
      <w:proofErr w:type="spellStart"/>
      <w:r>
        <w:t>pásmovitosť</w:t>
      </w:r>
      <w:proofErr w:type="spellEnd"/>
      <w:r>
        <w:t xml:space="preserve"> – 1 VH</w:t>
      </w:r>
    </w:p>
    <w:p w:rsidR="00F630B6" w:rsidRPr="007A78D2" w:rsidRDefault="00F630B6" w:rsidP="00BA4D13">
      <w:pPr>
        <w:pStyle w:val="Default"/>
        <w:spacing w:line="360" w:lineRule="auto"/>
      </w:pPr>
      <w:r w:rsidRPr="007A78D2">
        <w:t xml:space="preserve">Počasie </w:t>
      </w:r>
      <w:r>
        <w:t>– 1 VH</w:t>
      </w:r>
    </w:p>
    <w:p w:rsidR="00F630B6" w:rsidRDefault="00F630B6" w:rsidP="00BA4D13">
      <w:pPr>
        <w:pStyle w:val="Default"/>
        <w:spacing w:line="360" w:lineRule="auto"/>
      </w:pPr>
      <w:r w:rsidRPr="007A78D2">
        <w:t xml:space="preserve">Rozmanité krajiny na Zemi </w:t>
      </w:r>
      <w:r>
        <w:t>– 1 VH</w:t>
      </w:r>
    </w:p>
    <w:p w:rsidR="00F630B6" w:rsidRPr="007A78D2" w:rsidRDefault="004A661E" w:rsidP="00BA4D13">
      <w:pPr>
        <w:pStyle w:val="Default"/>
        <w:spacing w:line="360" w:lineRule="auto"/>
      </w:pPr>
      <w:r>
        <w:t>T</w:t>
      </w:r>
      <w:r w:rsidR="00F630B6" w:rsidRPr="007A78D2">
        <w:t xml:space="preserve">eplé </w:t>
      </w:r>
      <w:r>
        <w:t xml:space="preserve">podnebné </w:t>
      </w:r>
      <w:r w:rsidR="00F630B6" w:rsidRPr="007A78D2">
        <w:t xml:space="preserve">pásmo </w:t>
      </w:r>
      <w:r w:rsidR="00F630B6">
        <w:t>– 1 VH</w:t>
      </w:r>
    </w:p>
    <w:p w:rsidR="00F630B6" w:rsidRPr="007A78D2" w:rsidRDefault="00F630B6" w:rsidP="00BA4D13">
      <w:pPr>
        <w:pStyle w:val="Default"/>
        <w:spacing w:line="360" w:lineRule="auto"/>
      </w:pPr>
      <w:r w:rsidRPr="007A78D2">
        <w:t xml:space="preserve">Tropické dažďové lesy </w:t>
      </w:r>
      <w:r>
        <w:t>– 1 VH</w:t>
      </w:r>
    </w:p>
    <w:p w:rsidR="00F630B6" w:rsidRPr="007A78D2" w:rsidRDefault="00F630B6" w:rsidP="00BA4D13">
      <w:pPr>
        <w:pStyle w:val="Default"/>
        <w:spacing w:line="360" w:lineRule="auto"/>
      </w:pPr>
      <w:r w:rsidRPr="007A78D2">
        <w:lastRenderedPageBreak/>
        <w:t xml:space="preserve">Savany </w:t>
      </w:r>
      <w:r>
        <w:t>– 1 VH</w:t>
      </w:r>
    </w:p>
    <w:p w:rsidR="00F630B6" w:rsidRPr="007A78D2" w:rsidRDefault="00F630B6" w:rsidP="00BA4D13">
      <w:pPr>
        <w:pStyle w:val="Default"/>
        <w:spacing w:line="360" w:lineRule="auto"/>
      </w:pPr>
      <w:r w:rsidRPr="007A78D2">
        <w:t>Púšte a</w:t>
      </w:r>
      <w:r>
        <w:t> </w:t>
      </w:r>
      <w:r w:rsidRPr="007A78D2">
        <w:t>polopúšte</w:t>
      </w:r>
      <w:r>
        <w:t xml:space="preserve"> – 1 VH</w:t>
      </w:r>
      <w:r w:rsidRPr="007A78D2">
        <w:t xml:space="preserve"> </w:t>
      </w:r>
    </w:p>
    <w:p w:rsidR="00F630B6" w:rsidRPr="007A78D2" w:rsidRDefault="00F630B6" w:rsidP="00BA4D13">
      <w:pPr>
        <w:pStyle w:val="Default"/>
        <w:spacing w:line="360" w:lineRule="auto"/>
      </w:pPr>
      <w:r w:rsidRPr="007A78D2">
        <w:t>Subtropi</w:t>
      </w:r>
      <w:r w:rsidR="00F51883">
        <w:t>cká krajina</w:t>
      </w:r>
      <w:r>
        <w:t xml:space="preserve"> – 1 VH</w:t>
      </w:r>
    </w:p>
    <w:p w:rsidR="00F630B6" w:rsidRPr="007A78D2" w:rsidRDefault="00235BB9" w:rsidP="00BA4D13">
      <w:pPr>
        <w:pStyle w:val="Default"/>
        <w:spacing w:line="360" w:lineRule="auto"/>
      </w:pPr>
      <w:r>
        <w:t>M</w:t>
      </w:r>
      <w:r w:rsidR="00F630B6" w:rsidRPr="007A78D2">
        <w:t xml:space="preserve">ierne </w:t>
      </w:r>
      <w:r>
        <w:t xml:space="preserve">podnebné </w:t>
      </w:r>
      <w:r w:rsidR="00F630B6" w:rsidRPr="007A78D2">
        <w:t xml:space="preserve">pásmo </w:t>
      </w:r>
      <w:r w:rsidR="00F630B6">
        <w:t>– 1 VH</w:t>
      </w:r>
    </w:p>
    <w:p w:rsidR="00F630B6" w:rsidRPr="007A78D2" w:rsidRDefault="00F630B6" w:rsidP="00BA4D13">
      <w:pPr>
        <w:pStyle w:val="Default"/>
        <w:spacing w:line="360" w:lineRule="auto"/>
      </w:pPr>
      <w:r w:rsidRPr="007A78D2">
        <w:t xml:space="preserve">Stepi </w:t>
      </w:r>
      <w:r>
        <w:t>– 1 VH</w:t>
      </w:r>
    </w:p>
    <w:p w:rsidR="00F630B6" w:rsidRDefault="001D5214" w:rsidP="00BA4D13">
      <w:pPr>
        <w:pStyle w:val="Default"/>
        <w:spacing w:line="360" w:lineRule="auto"/>
      </w:pPr>
      <w:r>
        <w:t>Listnaté l</w:t>
      </w:r>
      <w:r w:rsidR="00F630B6" w:rsidRPr="007A78D2">
        <w:t xml:space="preserve">esy mierneho pásma </w:t>
      </w:r>
      <w:r w:rsidR="00F630B6">
        <w:t>– 1 VH</w:t>
      </w:r>
    </w:p>
    <w:p w:rsidR="00F630B6" w:rsidRPr="007A78D2" w:rsidRDefault="009A026B" w:rsidP="00BA4D13">
      <w:pPr>
        <w:pStyle w:val="Default"/>
        <w:spacing w:line="360" w:lineRule="auto"/>
      </w:pPr>
      <w:r>
        <w:t>S</w:t>
      </w:r>
      <w:r w:rsidR="00F630B6" w:rsidRPr="007A78D2">
        <w:t xml:space="preserve">tudené </w:t>
      </w:r>
      <w:r>
        <w:t xml:space="preserve">podnebné </w:t>
      </w:r>
      <w:r w:rsidR="00F630B6" w:rsidRPr="007A78D2">
        <w:t xml:space="preserve">pásmo </w:t>
      </w:r>
      <w:r w:rsidR="00F630B6">
        <w:t>– 1 VH</w:t>
      </w:r>
    </w:p>
    <w:p w:rsidR="00F630B6" w:rsidRPr="007A78D2" w:rsidRDefault="00F630B6" w:rsidP="00BA4D13">
      <w:pPr>
        <w:pStyle w:val="Default"/>
        <w:spacing w:line="360" w:lineRule="auto"/>
      </w:pPr>
      <w:r w:rsidRPr="007A78D2">
        <w:t xml:space="preserve">Ihličnaté lesy </w:t>
      </w:r>
      <w:r w:rsidR="009A026B">
        <w:t>mierneho pásma</w:t>
      </w:r>
      <w:r>
        <w:t>– 1 VH</w:t>
      </w:r>
    </w:p>
    <w:p w:rsidR="009A026B" w:rsidRDefault="009A026B" w:rsidP="00BA4D13">
      <w:pPr>
        <w:pStyle w:val="Default"/>
        <w:spacing w:line="360" w:lineRule="auto"/>
      </w:pPr>
      <w:r>
        <w:t xml:space="preserve">Tundra – 1 VH </w:t>
      </w:r>
    </w:p>
    <w:p w:rsidR="00F630B6" w:rsidRDefault="009A026B" w:rsidP="00BA4D13">
      <w:pPr>
        <w:pStyle w:val="Default"/>
        <w:spacing w:line="360" w:lineRule="auto"/>
      </w:pPr>
      <w:r>
        <w:t>Polárna krajina</w:t>
      </w:r>
      <w:r w:rsidR="00F630B6" w:rsidRPr="007A78D2">
        <w:t xml:space="preserve"> </w:t>
      </w:r>
      <w:r w:rsidR="00F630B6">
        <w:t>– 1 VH</w:t>
      </w:r>
    </w:p>
    <w:p w:rsidR="009A026B" w:rsidRPr="007A78D2" w:rsidRDefault="009A026B" w:rsidP="00BA4D13">
      <w:pPr>
        <w:pStyle w:val="Default"/>
        <w:spacing w:line="360" w:lineRule="auto"/>
      </w:pPr>
      <w:r>
        <w:t>Vysokohorská krajina – 1 VH</w:t>
      </w:r>
    </w:p>
    <w:p w:rsidR="00F630B6" w:rsidRDefault="00F630B6" w:rsidP="00BA4D13">
      <w:pPr>
        <w:pStyle w:val="Default"/>
        <w:spacing w:line="360" w:lineRule="auto"/>
      </w:pPr>
      <w:r w:rsidRPr="007A78D2">
        <w:t xml:space="preserve">Mestá a dediny </w:t>
      </w:r>
      <w:r>
        <w:t>– 1 VH</w:t>
      </w:r>
    </w:p>
    <w:p w:rsidR="00501E63" w:rsidRPr="007A78D2" w:rsidRDefault="00501E63" w:rsidP="00BA4D13">
      <w:pPr>
        <w:pStyle w:val="Default"/>
        <w:spacing w:line="360" w:lineRule="auto"/>
      </w:pPr>
      <w:r>
        <w:t>Ochrana prírody – 1 VH</w:t>
      </w:r>
    </w:p>
    <w:p w:rsidR="00F630B6" w:rsidRPr="007A78D2" w:rsidRDefault="00F630B6" w:rsidP="00BA4D13">
      <w:pPr>
        <w:pStyle w:val="Default"/>
        <w:spacing w:line="360" w:lineRule="auto"/>
      </w:pPr>
      <w:r w:rsidRPr="007A78D2">
        <w:t xml:space="preserve">Pamiatky UNESCO - Austrália, Afrika </w:t>
      </w:r>
      <w:r>
        <w:t>– 1 VH</w:t>
      </w:r>
    </w:p>
    <w:p w:rsidR="00F630B6" w:rsidRPr="007A78D2" w:rsidRDefault="00F630B6" w:rsidP="00BA4D13">
      <w:pPr>
        <w:pStyle w:val="Default"/>
        <w:spacing w:line="360" w:lineRule="auto"/>
      </w:pPr>
      <w:r w:rsidRPr="007A78D2">
        <w:t xml:space="preserve">Pamiatky UNESCO - Ázia, Amerika </w:t>
      </w:r>
      <w:r>
        <w:t>– 1 VH</w:t>
      </w:r>
    </w:p>
    <w:p w:rsidR="00F630B6" w:rsidRPr="007A78D2" w:rsidRDefault="00F630B6" w:rsidP="00BA4D13">
      <w:pPr>
        <w:pStyle w:val="Default"/>
        <w:spacing w:line="360" w:lineRule="auto"/>
      </w:pPr>
      <w:r w:rsidRPr="007A78D2">
        <w:t xml:space="preserve">Pamiatky UNESCO - Európa </w:t>
      </w:r>
      <w:r>
        <w:t>– 1 VH</w:t>
      </w:r>
    </w:p>
    <w:p w:rsidR="00F630B6" w:rsidRDefault="00F630B6" w:rsidP="00BA4D13">
      <w:pPr>
        <w:pStyle w:val="Default"/>
        <w:spacing w:line="360" w:lineRule="auto"/>
      </w:pPr>
      <w:r w:rsidRPr="007A78D2">
        <w:t xml:space="preserve">Pamiatky UNESCO na Slovensku </w:t>
      </w:r>
      <w:r>
        <w:t>– 1 VH</w:t>
      </w:r>
    </w:p>
    <w:p w:rsidR="00BA4D13" w:rsidRPr="00294AF8" w:rsidRDefault="00BA4D13" w:rsidP="00BA4D13">
      <w:pPr>
        <w:pStyle w:val="Default"/>
        <w:spacing w:line="360" w:lineRule="auto"/>
        <w:rPr>
          <w:color w:val="auto"/>
        </w:rPr>
      </w:pPr>
    </w:p>
    <w:p w:rsidR="00F630B6" w:rsidRPr="00BA4D13" w:rsidRDefault="00F630B6" w:rsidP="00BA4D13">
      <w:pPr>
        <w:spacing w:line="360" w:lineRule="auto"/>
        <w:jc w:val="both"/>
        <w:rPr>
          <w:rFonts w:eastAsia="Times New Roman"/>
          <w:b/>
          <w:bCs/>
          <w:i/>
          <w:color w:val="00B050"/>
          <w:u w:val="single"/>
        </w:rPr>
      </w:pPr>
      <w:r w:rsidRPr="00BA4D13">
        <w:rPr>
          <w:rFonts w:eastAsia="Times New Roman"/>
          <w:b/>
          <w:bCs/>
          <w:i/>
          <w:color w:val="00B050"/>
          <w:u w:val="single"/>
        </w:rPr>
        <w:t>Geografické exkurzie a vychádzky – 13 VH</w:t>
      </w:r>
    </w:p>
    <w:p w:rsidR="00F630B6" w:rsidRPr="00882195" w:rsidRDefault="00F630B6" w:rsidP="00BA4D13">
      <w:pPr>
        <w:pStyle w:val="Default"/>
        <w:spacing w:line="360" w:lineRule="auto"/>
      </w:pPr>
      <w:r w:rsidRPr="00882195">
        <w:t xml:space="preserve">Turistické vybavenie </w:t>
      </w:r>
      <w:r>
        <w:t>– 1 VH</w:t>
      </w:r>
    </w:p>
    <w:p w:rsidR="00A436F9" w:rsidRDefault="00A436F9" w:rsidP="00BA4D13">
      <w:pPr>
        <w:pStyle w:val="Default"/>
        <w:spacing w:line="360" w:lineRule="auto"/>
      </w:pPr>
      <w:r>
        <w:t xml:space="preserve">Turistická mapa – 1 VH </w:t>
      </w:r>
    </w:p>
    <w:p w:rsidR="00F630B6" w:rsidRPr="00882195" w:rsidRDefault="00A436F9" w:rsidP="00BA4D13">
      <w:pPr>
        <w:pStyle w:val="Default"/>
        <w:spacing w:line="360" w:lineRule="auto"/>
      </w:pPr>
      <w:r>
        <w:t>Orientácia, kompas</w:t>
      </w:r>
      <w:r w:rsidR="00F630B6" w:rsidRPr="00882195">
        <w:t xml:space="preserve"> </w:t>
      </w:r>
      <w:r w:rsidR="00F630B6">
        <w:t>– 1 VH</w:t>
      </w:r>
    </w:p>
    <w:p w:rsidR="00F630B6" w:rsidRDefault="001B405F" w:rsidP="00BA4D13">
      <w:pPr>
        <w:pStyle w:val="Default"/>
        <w:spacing w:line="360" w:lineRule="auto"/>
      </w:pPr>
      <w:r>
        <w:lastRenderedPageBreak/>
        <w:t>Členitosť terénu</w:t>
      </w:r>
      <w:r w:rsidR="00F630B6" w:rsidRPr="00882195">
        <w:t xml:space="preserve"> </w:t>
      </w:r>
      <w:r>
        <w:t xml:space="preserve">– </w:t>
      </w:r>
      <w:r w:rsidR="00F630B6">
        <w:t xml:space="preserve"> </w:t>
      </w:r>
      <w:r>
        <w:t xml:space="preserve">1 </w:t>
      </w:r>
      <w:r w:rsidR="00F630B6">
        <w:t>VH</w:t>
      </w:r>
    </w:p>
    <w:p w:rsidR="001B405F" w:rsidRDefault="001B405F" w:rsidP="00BA4D13">
      <w:pPr>
        <w:pStyle w:val="Default"/>
        <w:spacing w:line="360" w:lineRule="auto"/>
      </w:pPr>
      <w:r>
        <w:t>Nadmorská výška – 1 VH</w:t>
      </w:r>
    </w:p>
    <w:p w:rsidR="001B405F" w:rsidRDefault="001B405F" w:rsidP="00BA4D13">
      <w:pPr>
        <w:pStyle w:val="Default"/>
        <w:spacing w:line="360" w:lineRule="auto"/>
      </w:pPr>
      <w:r>
        <w:t>Zaujímavé body – 2 VH</w:t>
      </w:r>
    </w:p>
    <w:p w:rsidR="001B405F" w:rsidRDefault="001B405F" w:rsidP="00BA4D13">
      <w:pPr>
        <w:pStyle w:val="Default"/>
        <w:spacing w:line="360" w:lineRule="auto"/>
      </w:pPr>
      <w:r>
        <w:t>Vrcholy s výhľadom - 1 VH</w:t>
      </w:r>
    </w:p>
    <w:p w:rsidR="00F630B6" w:rsidRPr="00882195" w:rsidRDefault="00F630B6" w:rsidP="00BA4D13">
      <w:pPr>
        <w:spacing w:line="360" w:lineRule="auto"/>
        <w:jc w:val="both"/>
        <w:rPr>
          <w:rFonts w:eastAsia="Times New Roman"/>
        </w:rPr>
      </w:pPr>
      <w:r w:rsidRPr="00882195">
        <w:t>Závery geografickej vychádzky – 1</w:t>
      </w:r>
      <w:r>
        <w:t xml:space="preserve"> </w:t>
      </w:r>
      <w:r w:rsidRPr="00882195">
        <w:t>VH</w:t>
      </w:r>
    </w:p>
    <w:p w:rsidR="00F630B6" w:rsidRPr="00882195" w:rsidRDefault="00F630B6" w:rsidP="00BA4D13">
      <w:pPr>
        <w:spacing w:line="360" w:lineRule="auto"/>
        <w:jc w:val="both"/>
        <w:rPr>
          <w:rFonts w:eastAsia="Times New Roman"/>
        </w:rPr>
      </w:pPr>
      <w:r w:rsidRPr="00882195">
        <w:rPr>
          <w:rFonts w:eastAsia="Times New Roman"/>
        </w:rPr>
        <w:t>Turistické značky, smerovník – 1 VH</w:t>
      </w:r>
    </w:p>
    <w:p w:rsidR="00F630B6" w:rsidRPr="00882195" w:rsidRDefault="00F630B6" w:rsidP="00BA4D13">
      <w:pPr>
        <w:spacing w:line="360" w:lineRule="auto"/>
        <w:rPr>
          <w:rFonts w:eastAsia="Times New Roman"/>
        </w:rPr>
      </w:pPr>
      <w:proofErr w:type="spellStart"/>
      <w:r w:rsidRPr="00882195">
        <w:rPr>
          <w:rFonts w:eastAsia="Times New Roman"/>
        </w:rPr>
        <w:t>Geocaching</w:t>
      </w:r>
      <w:proofErr w:type="spellEnd"/>
      <w:r w:rsidRPr="00882195">
        <w:rPr>
          <w:rFonts w:eastAsia="Times New Roman"/>
        </w:rPr>
        <w:t xml:space="preserve"> -2 VH</w:t>
      </w:r>
    </w:p>
    <w:p w:rsidR="00F630B6" w:rsidRPr="00882195" w:rsidRDefault="00F630B6" w:rsidP="00BA4D13">
      <w:pPr>
        <w:spacing w:line="360" w:lineRule="auto"/>
        <w:rPr>
          <w:rFonts w:eastAsia="Times New Roman"/>
        </w:rPr>
      </w:pPr>
      <w:r w:rsidRPr="00882195">
        <w:rPr>
          <w:rFonts w:eastAsia="Times New Roman"/>
        </w:rPr>
        <w:t>GPS – 1 VH</w:t>
      </w:r>
    </w:p>
    <w:p w:rsidR="00F630B6" w:rsidRDefault="00F630B6" w:rsidP="00BA4D13">
      <w:pPr>
        <w:spacing w:line="360" w:lineRule="auto"/>
        <w:rPr>
          <w:rFonts w:eastAsia="Times New Roman"/>
        </w:rPr>
      </w:pPr>
    </w:p>
    <w:p w:rsidR="00F630B6" w:rsidRPr="00BA4D13" w:rsidRDefault="00F630B6" w:rsidP="00BA4D13">
      <w:pPr>
        <w:pStyle w:val="slovanzoznam"/>
        <w:tabs>
          <w:tab w:val="clear" w:pos="360"/>
          <w:tab w:val="num" w:pos="432"/>
        </w:tabs>
        <w:spacing w:line="360" w:lineRule="auto"/>
        <w:ind w:left="0" w:firstLine="0"/>
        <w:rPr>
          <w:b/>
          <w:u w:val="single"/>
        </w:rPr>
      </w:pPr>
      <w:r>
        <w:rPr>
          <w:b/>
          <w:u w:val="single"/>
        </w:rPr>
        <w:t>Použité p</w:t>
      </w:r>
      <w:r w:rsidRPr="002772EC">
        <w:rPr>
          <w:b/>
          <w:u w:val="single"/>
        </w:rPr>
        <w:t xml:space="preserve">rierezové témy </w:t>
      </w:r>
      <w:r w:rsidRPr="002772EC">
        <w:t xml:space="preserve"> </w:t>
      </w:r>
    </w:p>
    <w:p w:rsidR="00F630B6" w:rsidRDefault="00706A50" w:rsidP="00BA4D13">
      <w:pPr>
        <w:pStyle w:val="slovanzoznam"/>
        <w:tabs>
          <w:tab w:val="clear" w:pos="360"/>
        </w:tabs>
        <w:spacing w:line="360" w:lineRule="auto"/>
        <w:ind w:left="0" w:firstLine="0"/>
        <w:jc w:val="both"/>
      </w:pPr>
      <w:r>
        <w:t xml:space="preserve">Osobnostný a sociálny rozvoj, </w:t>
      </w:r>
      <w:r w:rsidR="00BA4D13">
        <w:t xml:space="preserve">Environmentálna výchova </w:t>
      </w:r>
      <w:r>
        <w:t>, Mediálna výchova, Multikultúrna výchova, Ochrana života a zdravia</w:t>
      </w:r>
      <w:r w:rsidR="00BA4D13">
        <w:t>.</w:t>
      </w: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BA4D13" w:rsidRDefault="00BA4D13" w:rsidP="00BA4D13">
      <w:pPr>
        <w:pStyle w:val="slovanzoznam"/>
        <w:tabs>
          <w:tab w:val="clear" w:pos="360"/>
        </w:tabs>
        <w:spacing w:line="360" w:lineRule="auto"/>
        <w:ind w:left="0" w:firstLine="0"/>
        <w:jc w:val="both"/>
      </w:pPr>
    </w:p>
    <w:p w:rsidR="00F630B6" w:rsidRPr="00655393" w:rsidRDefault="00F630B6" w:rsidP="00F630B6">
      <w:pPr>
        <w:spacing w:line="259" w:lineRule="auto"/>
        <w:jc w:val="center"/>
      </w:pPr>
      <w:r w:rsidRPr="00B762A3">
        <w:rPr>
          <w:b/>
          <w:sz w:val="40"/>
          <w:szCs w:val="40"/>
        </w:rPr>
        <w:t>Vzdelávacia oblasť</w:t>
      </w:r>
    </w:p>
    <w:p w:rsidR="00F630B6" w:rsidRPr="00B762A3" w:rsidRDefault="00F630B6" w:rsidP="00F630B6">
      <w:pPr>
        <w:jc w:val="center"/>
        <w:rPr>
          <w:b/>
          <w:sz w:val="32"/>
          <w:szCs w:val="32"/>
        </w:rPr>
      </w:pPr>
    </w:p>
    <w:p w:rsidR="00F630B6" w:rsidRDefault="00F630B6" w:rsidP="00F630B6">
      <w:pPr>
        <w:jc w:val="center"/>
        <w:rPr>
          <w:b/>
          <w:sz w:val="32"/>
          <w:szCs w:val="32"/>
        </w:rPr>
      </w:pPr>
    </w:p>
    <w:p w:rsidR="00F630B6" w:rsidRPr="00B762A3" w:rsidRDefault="00F630B6" w:rsidP="00F630B6">
      <w:pPr>
        <w:jc w:val="center"/>
        <w:rPr>
          <w:b/>
          <w:sz w:val="32"/>
          <w:szCs w:val="32"/>
        </w:rPr>
      </w:pPr>
    </w:p>
    <w:p w:rsidR="00F630B6" w:rsidRPr="00B762A3" w:rsidRDefault="00F630B6" w:rsidP="00F630B6">
      <w:pPr>
        <w:jc w:val="center"/>
        <w:rPr>
          <w:b/>
          <w:sz w:val="32"/>
          <w:szCs w:val="32"/>
        </w:rPr>
      </w:pPr>
    </w:p>
    <w:p w:rsidR="00F630B6" w:rsidRPr="0008667B" w:rsidRDefault="00F630B6" w:rsidP="00F630B6">
      <w:pPr>
        <w:jc w:val="center"/>
        <w:rPr>
          <w:b/>
          <w:sz w:val="32"/>
          <w:szCs w:val="32"/>
          <w:u w:val="single"/>
        </w:rPr>
      </w:pPr>
    </w:p>
    <w:p w:rsidR="00F630B6" w:rsidRPr="0008667B" w:rsidRDefault="00F630B6" w:rsidP="00F630B6">
      <w:pPr>
        <w:jc w:val="center"/>
        <w:rPr>
          <w:b/>
          <w:sz w:val="36"/>
          <w:szCs w:val="36"/>
          <w:u w:val="single"/>
        </w:rPr>
      </w:pPr>
      <w:r w:rsidRPr="0008667B">
        <w:rPr>
          <w:b/>
          <w:sz w:val="36"/>
          <w:szCs w:val="36"/>
          <w:u w:val="single"/>
        </w:rPr>
        <w:t>Človek a  svet práce</w:t>
      </w:r>
    </w:p>
    <w:p w:rsidR="00F630B6" w:rsidRDefault="00F630B6" w:rsidP="00F630B6">
      <w:pPr>
        <w:jc w:val="center"/>
        <w:rPr>
          <w:b/>
          <w:sz w:val="32"/>
          <w:szCs w:val="32"/>
        </w:rPr>
      </w:pPr>
    </w:p>
    <w:p w:rsidR="00F630B6" w:rsidRDefault="00F630B6" w:rsidP="00F630B6">
      <w:pPr>
        <w:jc w:val="center"/>
        <w:rPr>
          <w:b/>
          <w:sz w:val="32"/>
          <w:szCs w:val="32"/>
        </w:rPr>
      </w:pPr>
    </w:p>
    <w:p w:rsidR="00F630B6" w:rsidRPr="00B762A3" w:rsidRDefault="00F630B6" w:rsidP="00F630B6">
      <w:pPr>
        <w:jc w:val="center"/>
        <w:rPr>
          <w:b/>
          <w:sz w:val="32"/>
          <w:szCs w:val="32"/>
        </w:rPr>
      </w:pPr>
    </w:p>
    <w:p w:rsidR="00F630B6" w:rsidRPr="00B762A3" w:rsidRDefault="00F630B6" w:rsidP="00F630B6">
      <w:pPr>
        <w:jc w:val="center"/>
        <w:rPr>
          <w:b/>
          <w:sz w:val="32"/>
          <w:szCs w:val="32"/>
        </w:rPr>
      </w:pPr>
      <w:r>
        <w:rPr>
          <w:b/>
          <w:sz w:val="32"/>
          <w:szCs w:val="32"/>
        </w:rPr>
        <w:t>T</w:t>
      </w:r>
      <w:r w:rsidRPr="00655393">
        <w:rPr>
          <w:b/>
          <w:sz w:val="32"/>
          <w:szCs w:val="32"/>
        </w:rPr>
        <w:t>echnika</w:t>
      </w: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DD3589">
      <w:pPr>
        <w:rPr>
          <w:b/>
          <w:sz w:val="32"/>
          <w:szCs w:val="32"/>
        </w:rPr>
      </w:pPr>
    </w:p>
    <w:p w:rsidR="00F630B6" w:rsidRDefault="00F630B6" w:rsidP="00F630B6">
      <w:pPr>
        <w:rPr>
          <w:b/>
          <w:caps/>
          <w:sz w:val="28"/>
          <w:szCs w:val="28"/>
        </w:rPr>
      </w:pPr>
      <w:r w:rsidRPr="00CF0432">
        <w:rPr>
          <w:b/>
          <w:sz w:val="28"/>
          <w:szCs w:val="28"/>
        </w:rPr>
        <w:lastRenderedPageBreak/>
        <w:t xml:space="preserve">CHARAKTERISTIKA PREDMETU  </w:t>
      </w:r>
      <w:r w:rsidRPr="00CF0432">
        <w:rPr>
          <w:b/>
          <w:caps/>
          <w:sz w:val="28"/>
          <w:szCs w:val="28"/>
        </w:rPr>
        <w:t>technika</w:t>
      </w:r>
    </w:p>
    <w:p w:rsidR="00F630B6" w:rsidRPr="00CF0432" w:rsidRDefault="00F630B6" w:rsidP="00F630B6">
      <w:pPr>
        <w:rPr>
          <w:b/>
          <w:sz w:val="28"/>
          <w:szCs w:val="28"/>
        </w:rPr>
      </w:pPr>
    </w:p>
    <w:p w:rsidR="00F630B6" w:rsidRPr="00C62856" w:rsidRDefault="00F630B6" w:rsidP="00F630B6">
      <w:pPr>
        <w:spacing w:line="360" w:lineRule="auto"/>
        <w:jc w:val="both"/>
      </w:pPr>
      <w:r w:rsidRPr="00C62856">
        <w:t xml:space="preserve">Učebný predmet vedie žiakov k získaniu základných užívateľských zručností v rôznych oblastiach ľudskej činnosti a prispieva k poznaniu trhu práce, vytváraniu životnej i profesijnej orientácie žiakov. Koncepcia predmetu vychádza z konkrétnych životných situácií, v ktorých človek prichádza do priameho kontaktu s ľudskou činnosťou a technikou v jej rozmanitých podobách a širších súvislostiach a prostredníctvom technických vymožeností chráni svet a kultúrne pamiatky.  Predmet musí byť založený predovšetkým na praktickej činnosti. Jeho náplň sa cielene zameriava na zručnosti a návyky pre uplatnenie žiakov v ďalšom živote a spoločnosti. Je založený na tvorivej myšlienkovej spoluúčasti a spolupráci žiakov. Náplň učebného predmetu je určená všetkým žiakom bez rozdielu pohlavia. Žiaci sa učia pracovať s rôznymi materiálmi a pomôckami a osvojujú si základné pracovné zručnosti a návyky, rozvíjajú tvorivé technické myslenie. Pri navrhovaní výrobkov v oblasti dizajnu a pracovných postupov spájajú praktické zručností s tvorivým myslením. Základné vzdelávanie obohacuje o dôležitú zložku tým, že kladie základy z oblasti techniky, ktoré sú nevyhnutné pre ďalšie štúdium a uplatnenie človeka v reálnom živote. Žiaci sa učia plánovať, organizovať a hodnotiť pracovnú činnosť samostatne i v skupine. Sú vedení k dodržiavaniu zásad bezpečnosti a hygieny pri práci. V závislosti na veku žiakov sa postupne buduje systém, ktorý žiakom poskytuje dôležité informácie z pracovnej oblasti a pomáha im pri zodpovednom rozhodovaní o ďalšom profesijnom zameraní i rozhodovaní v živote.    </w:t>
      </w:r>
    </w:p>
    <w:p w:rsidR="00F630B6" w:rsidRPr="00C62856" w:rsidRDefault="00F630B6" w:rsidP="00F630B6">
      <w:pPr>
        <w:spacing w:line="360" w:lineRule="auto"/>
        <w:rPr>
          <w:b/>
        </w:rPr>
      </w:pPr>
      <w:r w:rsidRPr="00C62856">
        <w:rPr>
          <w:b/>
        </w:rPr>
        <w:t xml:space="preserve">CIELE </w:t>
      </w:r>
    </w:p>
    <w:p w:rsidR="00F630B6" w:rsidRPr="00C62856" w:rsidRDefault="00F630B6" w:rsidP="00F630B6">
      <w:pPr>
        <w:rPr>
          <w:b/>
        </w:rPr>
      </w:pPr>
    </w:p>
    <w:p w:rsidR="00F630B6" w:rsidRPr="00C62856" w:rsidRDefault="00F630B6" w:rsidP="00F630B6">
      <w:pPr>
        <w:spacing w:line="360" w:lineRule="auto"/>
      </w:pPr>
      <w:r w:rsidRPr="00C62856">
        <w:rPr>
          <w:b/>
        </w:rPr>
        <w:t xml:space="preserve"> </w:t>
      </w:r>
      <w:r w:rsidRPr="00C62856">
        <w:t xml:space="preserve">rozlíšia a bezpečne použijú prírodné a technické materiály, nástroje, náradie a zariadenia; </w:t>
      </w:r>
    </w:p>
    <w:p w:rsidR="00F630B6" w:rsidRPr="00C62856" w:rsidRDefault="00F630B6" w:rsidP="00F630B6">
      <w:pPr>
        <w:spacing w:line="360" w:lineRule="auto"/>
      </w:pPr>
      <w:r w:rsidRPr="00C62856">
        <w:t xml:space="preserve"> si osvoja dodržiavanie stanovených pravidiel a adaptujú sa na zmenené alebo nové úlohy a pracovné podmienky; </w:t>
      </w:r>
    </w:p>
    <w:p w:rsidR="00F630B6" w:rsidRPr="00C62856" w:rsidRDefault="00F630B6" w:rsidP="00F630B6">
      <w:pPr>
        <w:spacing w:line="360" w:lineRule="auto"/>
      </w:pPr>
      <w:r w:rsidRPr="00C62856">
        <w:t xml:space="preserve"> experimentujú s nápadmi, materiálmi, technológiami a technikami; </w:t>
      </w:r>
    </w:p>
    <w:p w:rsidR="00F630B6" w:rsidRPr="00C62856" w:rsidRDefault="00F630B6" w:rsidP="00F630B6">
      <w:pPr>
        <w:spacing w:line="360" w:lineRule="auto"/>
      </w:pPr>
      <w:r w:rsidRPr="00C62856">
        <w:t> si vytvoria vhodné návyky pre rodinný život;</w:t>
      </w:r>
    </w:p>
    <w:p w:rsidR="00F630B6" w:rsidRPr="00C62856" w:rsidRDefault="00F630B6" w:rsidP="00F630B6">
      <w:pPr>
        <w:spacing w:line="360" w:lineRule="auto"/>
      </w:pPr>
      <w:r w:rsidRPr="00C62856">
        <w:t xml:space="preserve"> </w:t>
      </w:r>
      <w:r w:rsidRPr="00C62856">
        <w:t xml:space="preserve"> pociťujú zodpovednosť za svoje zdravie, ľudské vzťahy a financie ako aj za pohodlie a bezpečnosť v ich bezprostrednom okolí; </w:t>
      </w:r>
    </w:p>
    <w:p w:rsidR="00F630B6" w:rsidRPr="00C62856" w:rsidRDefault="00F630B6" w:rsidP="00F630B6">
      <w:pPr>
        <w:spacing w:line="360" w:lineRule="auto"/>
      </w:pPr>
      <w:r w:rsidRPr="00C62856">
        <w:t xml:space="preserve"> cítia zodpovednosť za kvalitu svojich i spoločných výsledkov práce; </w:t>
      </w:r>
    </w:p>
    <w:p w:rsidR="00F630B6" w:rsidRDefault="00F630B6" w:rsidP="00F630B6">
      <w:pPr>
        <w:spacing w:line="360" w:lineRule="auto"/>
      </w:pPr>
      <w:r w:rsidRPr="00C62856">
        <w:lastRenderedPageBreak/>
        <w:t> si osvoja základné pracovné zručnosti a návyky z rôznych pracovných oblastí, organizujú a plánujú prácu a používajú vhodné nástroje, náradie a pomôcky pri práci i v bežnom živote;</w:t>
      </w:r>
    </w:p>
    <w:p w:rsidR="00F630B6" w:rsidRPr="00C62856" w:rsidRDefault="00F630B6" w:rsidP="00F630B6">
      <w:pPr>
        <w:spacing w:line="360" w:lineRule="auto"/>
      </w:pPr>
      <w:r w:rsidRPr="00C62856">
        <w:t xml:space="preserve"> vytrvalo a sústavne plnia základné úlohy, uplatňujú tvorivosť a vlastné nápady pri pracovnej činnosti a pri vynakladaní úsilia na dosiahnutie kvalitného výsledku; </w:t>
      </w:r>
    </w:p>
    <w:p w:rsidR="00F630B6" w:rsidRPr="00C62856" w:rsidRDefault="00F630B6" w:rsidP="00F630B6">
      <w:pPr>
        <w:spacing w:line="360" w:lineRule="auto"/>
      </w:pPr>
      <w:r w:rsidRPr="00C62856">
        <w:t xml:space="preserve"> si vytvoria nový postoj a hodnoty vo vzťahu k práci človeka a životnému prostrediu; </w:t>
      </w:r>
    </w:p>
    <w:p w:rsidR="00F630B6" w:rsidRPr="00C62856" w:rsidRDefault="00F630B6" w:rsidP="00F630B6">
      <w:pPr>
        <w:spacing w:line="360" w:lineRule="auto"/>
      </w:pPr>
      <w:r w:rsidRPr="00C62856">
        <w:t xml:space="preserve"> chápu prácu a pracovné činnosti ako príležitosti na sebarealizáciu, </w:t>
      </w:r>
      <w:proofErr w:type="spellStart"/>
      <w:r w:rsidRPr="00C62856">
        <w:t>sebaaktualizáciu</w:t>
      </w:r>
      <w:proofErr w:type="spellEnd"/>
      <w:r w:rsidRPr="00C62856">
        <w:t xml:space="preserve"> a na rozvíjanie podnikateľského myslenia;</w:t>
      </w:r>
    </w:p>
    <w:p w:rsidR="00DD3589" w:rsidRDefault="00F630B6" w:rsidP="00F630B6">
      <w:pPr>
        <w:spacing w:line="360" w:lineRule="auto"/>
      </w:pPr>
      <w:r w:rsidRPr="00C62856">
        <w:t xml:space="preserve"> </w:t>
      </w:r>
      <w:r w:rsidRPr="00C62856">
        <w:t> sa orientujú v rôznych odboroch ľudskej činnosti, formách fyzickej i duševnej práce, osvoja si potrebné poznatky a zručnosti významné na možnosti uplatnenia, na voľbu vlastného profesijného zamerania a na ďalšiu profesijnú a životnú orientáciu</w:t>
      </w:r>
      <w:r w:rsidR="00DA1716">
        <w:t>.</w:t>
      </w:r>
    </w:p>
    <w:p w:rsidR="00DA1716" w:rsidRDefault="00DA1716" w:rsidP="00F630B6">
      <w:pPr>
        <w:widowControl w:val="0"/>
        <w:autoSpaceDE w:val="0"/>
        <w:autoSpaceDN w:val="0"/>
        <w:adjustRightInd w:val="0"/>
        <w:spacing w:line="360" w:lineRule="auto"/>
      </w:pPr>
    </w:p>
    <w:p w:rsidR="00F630B6" w:rsidRDefault="00F630B6" w:rsidP="00F630B6">
      <w:pPr>
        <w:widowControl w:val="0"/>
        <w:autoSpaceDE w:val="0"/>
        <w:autoSpaceDN w:val="0"/>
        <w:adjustRightInd w:val="0"/>
        <w:spacing w:line="360" w:lineRule="auto"/>
      </w:pPr>
      <w:r w:rsidRPr="003700AB">
        <w:rPr>
          <w:rFonts w:ascii="Times New Roman Bold" w:eastAsia="Arial Unicode MS" w:hAnsi="Times New Roman Bold" w:cs="Times New Roman Bold"/>
          <w:b/>
          <w:color w:val="000000"/>
          <w:sz w:val="28"/>
          <w:szCs w:val="28"/>
        </w:rPr>
        <w:t xml:space="preserve">VZDELÁVACÍ  ŠTANDARD </w:t>
      </w:r>
      <w:r w:rsidRPr="00B15451">
        <w:rPr>
          <w:b/>
          <w:sz w:val="32"/>
          <w:szCs w:val="32"/>
        </w:rPr>
        <w:t xml:space="preserve">-  </w:t>
      </w:r>
      <w:r>
        <w:rPr>
          <w:b/>
          <w:sz w:val="32"/>
          <w:szCs w:val="32"/>
        </w:rPr>
        <w:t>technika</w:t>
      </w:r>
      <w:r w:rsidRPr="00B15451">
        <w:rPr>
          <w:b/>
          <w:sz w:val="32"/>
          <w:szCs w:val="32"/>
        </w:rPr>
        <w:t> 5. ročník</w:t>
      </w:r>
      <w:r>
        <w:rPr>
          <w:b/>
          <w:sz w:val="32"/>
          <w:szCs w:val="32"/>
        </w:rPr>
        <w:t xml:space="preserve"> </w:t>
      </w:r>
      <w:r w:rsidRPr="00761C46">
        <w:rPr>
          <w:b/>
          <w:sz w:val="32"/>
          <w:szCs w:val="32"/>
        </w:rPr>
        <w:t>ZŠ</w:t>
      </w:r>
      <w:r w:rsidRPr="00761C46">
        <w:t xml:space="preserve"> </w:t>
      </w:r>
      <w:r>
        <w:t xml:space="preserve">          </w:t>
      </w:r>
    </w:p>
    <w:p w:rsidR="00F630B6" w:rsidRPr="009106B5" w:rsidRDefault="00F630B6" w:rsidP="00F630B6">
      <w:pPr>
        <w:widowControl w:val="0"/>
        <w:autoSpaceDE w:val="0"/>
        <w:autoSpaceDN w:val="0"/>
        <w:adjustRightInd w:val="0"/>
        <w:spacing w:line="360" w:lineRule="auto"/>
        <w:rPr>
          <w:rFonts w:eastAsia="Arial Unicode MS"/>
          <w:b/>
          <w:color w:val="000000"/>
        </w:rPr>
      </w:pPr>
      <w:r w:rsidRPr="009106B5">
        <w:t>Časová dotácia v predmete je zvýšená o 1vyučovaciu hodinu týždenne bez rozšírenia obsahu.</w:t>
      </w:r>
    </w:p>
    <w:p w:rsidR="00F630B6" w:rsidRDefault="00F630B6" w:rsidP="00F630B6">
      <w:pPr>
        <w:spacing w:line="360" w:lineRule="auto"/>
        <w:jc w:val="both"/>
      </w:pPr>
      <w:r w:rsidRPr="005C31B1">
        <w:t>Doplnené sú výkony vzdelávacieho štandardu, ktoré menia svoju kvalitu.</w:t>
      </w:r>
    </w:p>
    <w:p w:rsidR="00F630B6" w:rsidRPr="00371CBC" w:rsidRDefault="00F630B6" w:rsidP="00F630B6">
      <w:pPr>
        <w:spacing w:line="360" w:lineRule="auto"/>
        <w:jc w:val="both"/>
      </w:pPr>
    </w:p>
    <w:p w:rsidR="00F630B6" w:rsidRPr="000A7834" w:rsidRDefault="00F630B6" w:rsidP="00F630B6">
      <w:pPr>
        <w:jc w:val="both"/>
        <w:rPr>
          <w:b/>
          <w:sz w:val="28"/>
        </w:rPr>
      </w:pPr>
      <w:r w:rsidRPr="00471CF5">
        <w:rPr>
          <w:b/>
        </w:rPr>
        <w:t>Človek a technika</w:t>
      </w:r>
    </w:p>
    <w:tbl>
      <w:tblPr>
        <w:tblStyle w:val="Mriekatabuky"/>
        <w:tblW w:w="0" w:type="auto"/>
        <w:tblInd w:w="108" w:type="dxa"/>
        <w:tblLook w:val="04A0" w:firstRow="1" w:lastRow="0" w:firstColumn="1" w:lastColumn="0" w:noHBand="0" w:noVBand="1"/>
      </w:tblPr>
      <w:tblGrid>
        <w:gridCol w:w="6964"/>
        <w:gridCol w:w="7072"/>
      </w:tblGrid>
      <w:tr w:rsidR="00F630B6" w:rsidTr="00271BB1">
        <w:tc>
          <w:tcPr>
            <w:tcW w:w="6964" w:type="dxa"/>
          </w:tcPr>
          <w:p w:rsidR="00F630B6" w:rsidRPr="00471CF5" w:rsidRDefault="00F630B6" w:rsidP="00271BB1">
            <w:pPr>
              <w:rPr>
                <w:b/>
              </w:rPr>
            </w:pPr>
            <w:r w:rsidRPr="00471CF5">
              <w:rPr>
                <w:rFonts w:ascii="Times New Roman Bold" w:eastAsia="Arial Unicode MS" w:hAnsi="Times New Roman Bold" w:cs="Times New Roman Bold"/>
                <w:b/>
                <w:color w:val="000000"/>
              </w:rPr>
              <w:t xml:space="preserve">                                     Výkonový štandard</w:t>
            </w:r>
          </w:p>
        </w:tc>
        <w:tc>
          <w:tcPr>
            <w:tcW w:w="7072" w:type="dxa"/>
          </w:tcPr>
          <w:p w:rsidR="00F630B6" w:rsidRPr="00471CF5" w:rsidRDefault="00F630B6" w:rsidP="00271BB1">
            <w:pPr>
              <w:rPr>
                <w:b/>
              </w:rPr>
            </w:pPr>
            <w:r>
              <w:rPr>
                <w:rFonts w:ascii="Times New Roman Bold" w:eastAsia="Arial Unicode MS" w:hAnsi="Times New Roman Bold" w:cs="Times New Roman Bold"/>
                <w:color w:val="000000"/>
              </w:rPr>
              <w:t xml:space="preserve">                                          </w:t>
            </w:r>
            <w:r w:rsidRPr="00471CF5">
              <w:rPr>
                <w:rFonts w:ascii="Times New Roman Bold" w:eastAsia="Arial Unicode MS" w:hAnsi="Times New Roman Bold" w:cs="Times New Roman Bold"/>
                <w:b/>
                <w:color w:val="000000"/>
              </w:rPr>
              <w:t>Obsahový štandard</w:t>
            </w:r>
          </w:p>
        </w:tc>
      </w:tr>
      <w:tr w:rsidR="00F630B6" w:rsidRPr="00C95470" w:rsidTr="00271BB1">
        <w:trPr>
          <w:trHeight w:val="1417"/>
        </w:trPr>
        <w:tc>
          <w:tcPr>
            <w:tcW w:w="6964" w:type="dxa"/>
          </w:tcPr>
          <w:p w:rsidR="00F630B6" w:rsidRPr="00D61785" w:rsidRDefault="00F630B6" w:rsidP="00271BB1">
            <w:pPr>
              <w:widowControl w:val="0"/>
              <w:autoSpaceDE w:val="0"/>
              <w:autoSpaceDN w:val="0"/>
              <w:adjustRightInd w:val="0"/>
              <w:spacing w:before="104" w:line="276" w:lineRule="exact"/>
              <w:ind w:left="128"/>
              <w:rPr>
                <w:rFonts w:eastAsia="Arial Unicode MS"/>
                <w:b/>
                <w:color w:val="000000"/>
              </w:rPr>
            </w:pPr>
            <w:r w:rsidRPr="00D61785">
              <w:rPr>
                <w:rFonts w:eastAsia="Arial Unicode MS"/>
                <w:b/>
                <w:color w:val="000000"/>
              </w:rPr>
              <w:t>Žiak na konci 5. ročníka základnej školy vie/dokáže:</w:t>
            </w:r>
          </w:p>
          <w:p w:rsidR="00F630B6" w:rsidRPr="000A7834" w:rsidRDefault="00F630B6" w:rsidP="00A9760F">
            <w:pPr>
              <w:pStyle w:val="Odsekzoznamu"/>
              <w:widowControl w:val="0"/>
              <w:numPr>
                <w:ilvl w:val="0"/>
                <w:numId w:val="9"/>
              </w:numPr>
              <w:autoSpaceDE w:val="0"/>
              <w:autoSpaceDN w:val="0"/>
              <w:adjustRightInd w:val="0"/>
              <w:spacing w:before="20" w:after="160" w:line="360" w:lineRule="auto"/>
              <w:rPr>
                <w:rFonts w:ascii="Times New Roman" w:eastAsia="Arial Unicode MS" w:hAnsi="Times New Roman"/>
                <w:color w:val="000000"/>
                <w:w w:val="101"/>
                <w:sz w:val="24"/>
                <w:szCs w:val="24"/>
              </w:rPr>
            </w:pPr>
            <w:r w:rsidRPr="00471CF5">
              <w:rPr>
                <w:rFonts w:ascii="Times New Roman" w:eastAsia="Arial Unicode MS" w:hAnsi="Times New Roman"/>
                <w:color w:val="000000"/>
                <w:spacing w:val="-1"/>
                <w:sz w:val="24"/>
                <w:szCs w:val="24"/>
              </w:rPr>
              <w:t xml:space="preserve">dodržiavať pravidlá BOZP, hygieny a správania sa, </w:t>
            </w:r>
          </w:p>
          <w:p w:rsidR="00F630B6" w:rsidRPr="000A7834" w:rsidRDefault="00F630B6" w:rsidP="00A9760F">
            <w:pPr>
              <w:pStyle w:val="Odsekzoznamu"/>
              <w:widowControl w:val="0"/>
              <w:numPr>
                <w:ilvl w:val="0"/>
                <w:numId w:val="9"/>
              </w:numPr>
              <w:autoSpaceDE w:val="0"/>
              <w:autoSpaceDN w:val="0"/>
              <w:adjustRightInd w:val="0"/>
              <w:spacing w:before="20" w:after="160" w:line="360" w:lineRule="auto"/>
              <w:rPr>
                <w:rFonts w:ascii="Times New Roman" w:eastAsia="Arial Unicode MS" w:hAnsi="Times New Roman"/>
                <w:color w:val="000000"/>
                <w:w w:val="101"/>
                <w:sz w:val="24"/>
                <w:szCs w:val="24"/>
              </w:rPr>
            </w:pPr>
            <w:r w:rsidRPr="00471CF5">
              <w:rPr>
                <w:rFonts w:ascii="Times New Roman" w:eastAsia="Arial Unicode MS" w:hAnsi="Times New Roman"/>
                <w:color w:val="000000"/>
                <w:spacing w:val="-1"/>
                <w:sz w:val="24"/>
                <w:szCs w:val="24"/>
              </w:rPr>
              <w:t xml:space="preserve"> vysvetliť pojem technika v užšom a širšom zmysle slova, </w:t>
            </w:r>
            <w:r w:rsidRPr="00471CF5">
              <w:rPr>
                <w:rFonts w:ascii="Times New Roman" w:eastAsia="Arial Unicode MS" w:hAnsi="Times New Roman"/>
                <w:color w:val="000000"/>
                <w:spacing w:val="-1"/>
                <w:sz w:val="24"/>
                <w:szCs w:val="24"/>
              </w:rPr>
              <w:br/>
            </w:r>
            <w:r w:rsidRPr="00471CF5">
              <w:rPr>
                <w:rFonts w:ascii="Times New Roman" w:eastAsia="Arial Unicode MS" w:hAnsi="Times New Roman"/>
                <w:color w:val="000000"/>
                <w:w w:val="101"/>
                <w:sz w:val="24"/>
                <w:szCs w:val="24"/>
              </w:rPr>
              <w:t xml:space="preserve"> uviesť príklady pozitívnych a negatívnych vplyvov techniky na</w:t>
            </w:r>
            <w:r>
              <w:rPr>
                <w:rFonts w:ascii="Times New Roman" w:eastAsia="Arial Unicode MS" w:hAnsi="Times New Roman"/>
                <w:color w:val="000000"/>
                <w:w w:val="101"/>
                <w:sz w:val="24"/>
                <w:szCs w:val="24"/>
              </w:rPr>
              <w:t xml:space="preserve"> </w:t>
            </w:r>
            <w:r w:rsidRPr="000A7834">
              <w:rPr>
                <w:rFonts w:ascii="Times New Roman" w:eastAsia="Arial Unicode MS" w:hAnsi="Times New Roman"/>
                <w:color w:val="000000"/>
                <w:sz w:val="24"/>
                <w:szCs w:val="24"/>
              </w:rPr>
              <w:t>človeka, prírodu a spoločnosť,</w:t>
            </w:r>
          </w:p>
          <w:p w:rsidR="00F630B6" w:rsidRPr="00471CF5" w:rsidRDefault="00F630B6" w:rsidP="00A9760F">
            <w:pPr>
              <w:pStyle w:val="Odsekzoznamu"/>
              <w:widowControl w:val="0"/>
              <w:numPr>
                <w:ilvl w:val="0"/>
                <w:numId w:val="9"/>
              </w:numPr>
              <w:tabs>
                <w:tab w:val="left" w:pos="486"/>
              </w:tabs>
              <w:autoSpaceDE w:val="0"/>
              <w:autoSpaceDN w:val="0"/>
              <w:adjustRightInd w:val="0"/>
              <w:spacing w:before="28" w:after="160" w:line="360" w:lineRule="auto"/>
              <w:jc w:val="both"/>
              <w:rPr>
                <w:rFonts w:ascii="Times New Roman" w:eastAsia="Arial Unicode MS" w:hAnsi="Times New Roman"/>
                <w:color w:val="000000"/>
                <w:sz w:val="24"/>
                <w:szCs w:val="24"/>
              </w:rPr>
            </w:pPr>
            <w:r w:rsidRPr="00471CF5">
              <w:rPr>
                <w:rFonts w:ascii="Times New Roman" w:eastAsia="Arial Unicode MS" w:hAnsi="Times New Roman"/>
                <w:color w:val="000000"/>
                <w:w w:val="102"/>
                <w:sz w:val="24"/>
                <w:szCs w:val="24"/>
              </w:rPr>
              <w:t xml:space="preserve">zdôvodniť na príkladoch potrebu pozitívneho prístupu človeka </w:t>
            </w:r>
            <w:r w:rsidRPr="00471CF5">
              <w:rPr>
                <w:rFonts w:ascii="Times New Roman" w:eastAsia="Arial Unicode MS" w:hAnsi="Times New Roman"/>
                <w:color w:val="000000"/>
                <w:w w:val="102"/>
                <w:sz w:val="24"/>
                <w:szCs w:val="24"/>
              </w:rPr>
              <w:br/>
            </w:r>
            <w:r w:rsidRPr="00471CF5">
              <w:rPr>
                <w:rFonts w:ascii="Times New Roman" w:eastAsia="Arial Unicode MS" w:hAnsi="Times New Roman"/>
                <w:color w:val="000000"/>
                <w:w w:val="102"/>
                <w:sz w:val="24"/>
                <w:szCs w:val="24"/>
              </w:rPr>
              <w:lastRenderedPageBreak/>
              <w:t xml:space="preserve">   </w:t>
            </w:r>
            <w:r w:rsidRPr="00471CF5">
              <w:rPr>
                <w:rFonts w:ascii="Times New Roman" w:eastAsia="Arial Unicode MS" w:hAnsi="Times New Roman"/>
                <w:color w:val="000000"/>
                <w:sz w:val="24"/>
                <w:szCs w:val="24"/>
              </w:rPr>
              <w:t>k tvorbe techniky,</w:t>
            </w:r>
          </w:p>
          <w:p w:rsidR="00F630B6" w:rsidRPr="000A7834" w:rsidRDefault="00F630B6" w:rsidP="00A9760F">
            <w:pPr>
              <w:pStyle w:val="Odsekzoznamu"/>
              <w:widowControl w:val="0"/>
              <w:numPr>
                <w:ilvl w:val="0"/>
                <w:numId w:val="9"/>
              </w:numPr>
              <w:autoSpaceDE w:val="0"/>
              <w:autoSpaceDN w:val="0"/>
              <w:adjustRightInd w:val="0"/>
              <w:spacing w:before="117" w:after="160" w:line="360" w:lineRule="auto"/>
              <w:rPr>
                <w:rFonts w:ascii="Times New Roman" w:eastAsia="Arial Unicode MS" w:hAnsi="Times New Roman"/>
                <w:i/>
                <w:color w:val="000000"/>
                <w:spacing w:val="-1"/>
                <w:sz w:val="24"/>
                <w:szCs w:val="24"/>
              </w:rPr>
            </w:pPr>
            <w:r w:rsidRPr="000A7834">
              <w:rPr>
                <w:rFonts w:ascii="Times New Roman" w:eastAsia="Arial Unicode MS" w:hAnsi="Times New Roman"/>
                <w:i/>
                <w:color w:val="000000"/>
                <w:spacing w:val="-1"/>
                <w:sz w:val="24"/>
                <w:szCs w:val="24"/>
              </w:rPr>
              <w:t>vypracovať projekt na tému  Ochrana prírody.</w:t>
            </w:r>
          </w:p>
          <w:p w:rsidR="00F630B6" w:rsidRPr="000A7834" w:rsidRDefault="00F630B6" w:rsidP="00A9760F">
            <w:pPr>
              <w:pStyle w:val="Odsekzoznamu"/>
              <w:widowControl w:val="0"/>
              <w:numPr>
                <w:ilvl w:val="0"/>
                <w:numId w:val="9"/>
              </w:numPr>
              <w:autoSpaceDE w:val="0"/>
              <w:autoSpaceDN w:val="0"/>
              <w:adjustRightInd w:val="0"/>
              <w:spacing w:before="117" w:after="160" w:line="360" w:lineRule="auto"/>
              <w:rPr>
                <w:rFonts w:ascii="Times New Roman" w:eastAsia="Arial Unicode MS" w:hAnsi="Times New Roman"/>
                <w:i/>
                <w:color w:val="000000"/>
                <w:spacing w:val="-1"/>
                <w:sz w:val="24"/>
                <w:szCs w:val="24"/>
              </w:rPr>
            </w:pPr>
            <w:proofErr w:type="spellStart"/>
            <w:r w:rsidRPr="00471CF5">
              <w:rPr>
                <w:rFonts w:ascii="Times New Roman" w:eastAsia="Arial Unicode MS" w:hAnsi="Times New Roman"/>
                <w:i/>
                <w:color w:val="000000"/>
                <w:spacing w:val="-1"/>
                <w:sz w:val="24"/>
                <w:szCs w:val="24"/>
              </w:rPr>
              <w:t>yypracovť</w:t>
            </w:r>
            <w:proofErr w:type="spellEnd"/>
            <w:r w:rsidRPr="00471CF5">
              <w:rPr>
                <w:rFonts w:ascii="Times New Roman" w:eastAsia="Arial Unicode MS" w:hAnsi="Times New Roman"/>
                <w:i/>
                <w:color w:val="000000"/>
                <w:spacing w:val="-1"/>
                <w:sz w:val="24"/>
                <w:szCs w:val="24"/>
              </w:rPr>
              <w:t xml:space="preserve"> projekt  - Negatívne dôsledky techniky</w:t>
            </w:r>
          </w:p>
          <w:p w:rsidR="00F630B6" w:rsidRPr="00471CF5" w:rsidRDefault="00F630B6" w:rsidP="00A9760F">
            <w:pPr>
              <w:pStyle w:val="Odsekzoznamu"/>
              <w:widowControl w:val="0"/>
              <w:numPr>
                <w:ilvl w:val="0"/>
                <w:numId w:val="9"/>
              </w:numPr>
              <w:autoSpaceDE w:val="0"/>
              <w:autoSpaceDN w:val="0"/>
              <w:adjustRightInd w:val="0"/>
              <w:spacing w:before="117" w:after="160" w:line="360" w:lineRule="auto"/>
              <w:rPr>
                <w:rFonts w:ascii="Times New Roman" w:eastAsia="Arial Unicode MS" w:hAnsi="Times New Roman"/>
                <w:i/>
                <w:color w:val="000000"/>
                <w:spacing w:val="-1"/>
                <w:sz w:val="24"/>
                <w:szCs w:val="24"/>
              </w:rPr>
            </w:pPr>
            <w:r w:rsidRPr="00471CF5">
              <w:rPr>
                <w:rFonts w:ascii="Times New Roman" w:eastAsia="Arial Unicode MS" w:hAnsi="Times New Roman"/>
                <w:i/>
                <w:color w:val="000000"/>
                <w:spacing w:val="-1"/>
                <w:sz w:val="24"/>
                <w:szCs w:val="24"/>
              </w:rPr>
              <w:t>prvá pomoc pri úraze v školskej dielni</w:t>
            </w:r>
          </w:p>
          <w:p w:rsidR="00F630B6" w:rsidRPr="000A7834" w:rsidRDefault="00F630B6" w:rsidP="00A9760F">
            <w:pPr>
              <w:pStyle w:val="Odsekzoznamu"/>
              <w:widowControl w:val="0"/>
              <w:numPr>
                <w:ilvl w:val="0"/>
                <w:numId w:val="9"/>
              </w:numPr>
              <w:autoSpaceDE w:val="0"/>
              <w:autoSpaceDN w:val="0"/>
              <w:adjustRightInd w:val="0"/>
              <w:spacing w:before="117" w:after="160" w:line="360" w:lineRule="auto"/>
              <w:rPr>
                <w:rFonts w:ascii="Times New Roman" w:eastAsia="Arial Unicode MS" w:hAnsi="Times New Roman"/>
                <w:i/>
                <w:color w:val="000000"/>
                <w:spacing w:val="-1"/>
                <w:sz w:val="24"/>
                <w:szCs w:val="24"/>
              </w:rPr>
            </w:pPr>
            <w:r w:rsidRPr="00471CF5">
              <w:rPr>
                <w:rFonts w:ascii="Times New Roman" w:eastAsia="Arial Unicode MS" w:hAnsi="Times New Roman"/>
                <w:i/>
                <w:color w:val="000000"/>
                <w:spacing w:val="-1"/>
                <w:sz w:val="24"/>
                <w:szCs w:val="24"/>
              </w:rPr>
              <w:t>projekt - Naše možnosti pri ochrane prírody</w:t>
            </w:r>
          </w:p>
        </w:tc>
        <w:tc>
          <w:tcPr>
            <w:tcW w:w="7072" w:type="dxa"/>
          </w:tcPr>
          <w:p w:rsidR="00F630B6" w:rsidRPr="00C95470" w:rsidRDefault="00F630B6" w:rsidP="00271BB1">
            <w:pPr>
              <w:widowControl w:val="0"/>
              <w:autoSpaceDE w:val="0"/>
              <w:autoSpaceDN w:val="0"/>
              <w:adjustRightInd w:val="0"/>
              <w:spacing w:before="22" w:line="412" w:lineRule="exact"/>
              <w:ind w:right="1701"/>
              <w:jc w:val="both"/>
              <w:rPr>
                <w:rFonts w:eastAsia="Arial Unicode MS"/>
                <w:color w:val="000000"/>
              </w:rPr>
            </w:pPr>
            <w:r w:rsidRPr="00C95470">
              <w:rPr>
                <w:rFonts w:eastAsia="Arial Unicode MS"/>
                <w:color w:val="000000"/>
              </w:rPr>
              <w:lastRenderedPageBreak/>
              <w:t>školský poriadok, pracovný poriadok v školskej dielni technika</w:t>
            </w:r>
          </w:p>
          <w:p w:rsidR="00F630B6" w:rsidRPr="00C95470" w:rsidRDefault="00F630B6" w:rsidP="00271BB1">
            <w:pPr>
              <w:widowControl w:val="0"/>
              <w:autoSpaceDE w:val="0"/>
              <w:autoSpaceDN w:val="0"/>
              <w:adjustRightInd w:val="0"/>
              <w:spacing w:before="4" w:line="412" w:lineRule="exact"/>
              <w:ind w:left="10" w:right="559"/>
              <w:jc w:val="both"/>
              <w:rPr>
                <w:rFonts w:eastAsia="Arial Unicode MS"/>
                <w:color w:val="000000"/>
              </w:rPr>
            </w:pPr>
            <w:r w:rsidRPr="00C95470">
              <w:rPr>
                <w:rFonts w:eastAsia="Arial Unicode MS"/>
                <w:color w:val="000000"/>
                <w:spacing w:val="1"/>
              </w:rPr>
              <w:t xml:space="preserve">prostredie technické - prírodné - spoločenské, vzťahy medzi nimi </w:t>
            </w:r>
            <w:r w:rsidRPr="00C95470">
              <w:rPr>
                <w:rFonts w:eastAsia="Arial Unicode MS"/>
                <w:color w:val="000000"/>
              </w:rPr>
              <w:t xml:space="preserve">ochrana, príroda, negatívne vplyvy techniky </w:t>
            </w:r>
          </w:p>
          <w:p w:rsidR="00F630B6" w:rsidRPr="00C95470" w:rsidRDefault="00F630B6" w:rsidP="00271BB1"/>
        </w:tc>
      </w:tr>
    </w:tbl>
    <w:p w:rsidR="00F630B6" w:rsidRPr="000A7834" w:rsidRDefault="00F630B6" w:rsidP="00F630B6">
      <w:pPr>
        <w:widowControl w:val="0"/>
        <w:autoSpaceDE w:val="0"/>
        <w:autoSpaceDN w:val="0"/>
        <w:adjustRightInd w:val="0"/>
        <w:spacing w:line="276" w:lineRule="exact"/>
        <w:rPr>
          <w:rFonts w:eastAsia="Arial Unicode MS"/>
          <w:b/>
          <w:color w:val="000000"/>
        </w:rPr>
      </w:pPr>
      <w:r w:rsidRPr="00D61785">
        <w:rPr>
          <w:rFonts w:eastAsia="Arial Unicode MS"/>
          <w:b/>
          <w:color w:val="000000"/>
        </w:rPr>
        <w:t xml:space="preserve">Človek a výroba v praxi </w:t>
      </w:r>
    </w:p>
    <w:tbl>
      <w:tblPr>
        <w:tblStyle w:val="Mriekatabuky"/>
        <w:tblW w:w="0" w:type="auto"/>
        <w:tblInd w:w="108" w:type="dxa"/>
        <w:tblLook w:val="04A0" w:firstRow="1" w:lastRow="0" w:firstColumn="1" w:lastColumn="0" w:noHBand="0" w:noVBand="1"/>
      </w:tblPr>
      <w:tblGrid>
        <w:gridCol w:w="6964"/>
        <w:gridCol w:w="7072"/>
      </w:tblGrid>
      <w:tr w:rsidR="00F630B6" w:rsidRPr="00C95470" w:rsidTr="00271BB1">
        <w:tc>
          <w:tcPr>
            <w:tcW w:w="6964" w:type="dxa"/>
          </w:tcPr>
          <w:p w:rsidR="00F630B6" w:rsidRPr="000A7834" w:rsidRDefault="00F630B6" w:rsidP="00271BB1">
            <w:pPr>
              <w:rPr>
                <w:b/>
              </w:rPr>
            </w:pPr>
            <w:r w:rsidRPr="00C95470">
              <w:rPr>
                <w:rFonts w:eastAsia="Arial Unicode MS"/>
                <w:color w:val="000000"/>
              </w:rPr>
              <w:t xml:space="preserve">                                    </w:t>
            </w:r>
            <w:r w:rsidRPr="000A7834">
              <w:rPr>
                <w:rFonts w:eastAsia="Arial Unicode MS"/>
                <w:b/>
                <w:color w:val="000000"/>
              </w:rPr>
              <w:t>Výkonový štandard</w:t>
            </w:r>
          </w:p>
        </w:tc>
        <w:tc>
          <w:tcPr>
            <w:tcW w:w="7072" w:type="dxa"/>
          </w:tcPr>
          <w:p w:rsidR="00F630B6" w:rsidRPr="000A7834" w:rsidRDefault="00F630B6" w:rsidP="00271BB1">
            <w:pPr>
              <w:rPr>
                <w:b/>
              </w:rPr>
            </w:pPr>
            <w:r w:rsidRPr="00C95470">
              <w:rPr>
                <w:rFonts w:eastAsia="Arial Unicode MS"/>
                <w:color w:val="000000"/>
              </w:rPr>
              <w:t xml:space="preserve">                                          </w:t>
            </w:r>
            <w:r w:rsidRPr="000A7834">
              <w:rPr>
                <w:rFonts w:eastAsia="Arial Unicode MS"/>
                <w:b/>
                <w:color w:val="000000"/>
              </w:rPr>
              <w:t>Obsahový štandard</w:t>
            </w:r>
          </w:p>
        </w:tc>
      </w:tr>
      <w:tr w:rsidR="00F630B6" w:rsidRPr="00C95470" w:rsidTr="00271BB1">
        <w:tc>
          <w:tcPr>
            <w:tcW w:w="6964" w:type="dxa"/>
          </w:tcPr>
          <w:p w:rsidR="00F630B6" w:rsidRPr="00D61785" w:rsidRDefault="00F630B6" w:rsidP="00271BB1">
            <w:pPr>
              <w:rPr>
                <w:rFonts w:eastAsia="Arial Unicode MS"/>
                <w:b/>
                <w:color w:val="000000"/>
              </w:rPr>
            </w:pPr>
            <w:r w:rsidRPr="00D61785">
              <w:rPr>
                <w:rFonts w:eastAsia="Arial Unicode MS"/>
                <w:b/>
                <w:color w:val="000000"/>
              </w:rPr>
              <w:t>Žiak na konci 5. ročníka základnej školy vie/dokáže</w:t>
            </w:r>
          </w:p>
          <w:p w:rsidR="00F630B6" w:rsidRPr="000A7834" w:rsidRDefault="00F630B6" w:rsidP="00A9760F">
            <w:pPr>
              <w:pStyle w:val="Odsekzoznamu"/>
              <w:numPr>
                <w:ilvl w:val="0"/>
                <w:numId w:val="10"/>
              </w:numPr>
              <w:spacing w:after="0" w:line="360" w:lineRule="auto"/>
              <w:rPr>
                <w:rFonts w:ascii="Times New Roman" w:eastAsia="Arial Unicode MS" w:hAnsi="Times New Roman"/>
                <w:color w:val="000000"/>
                <w:spacing w:val="-2"/>
                <w:sz w:val="24"/>
                <w:szCs w:val="24"/>
              </w:rPr>
            </w:pPr>
            <w:r w:rsidRPr="000A7834">
              <w:rPr>
                <w:rFonts w:ascii="Times New Roman" w:eastAsia="Arial Unicode MS" w:hAnsi="Times New Roman"/>
                <w:color w:val="000000"/>
                <w:spacing w:val="-1"/>
                <w:sz w:val="24"/>
                <w:szCs w:val="24"/>
              </w:rPr>
              <w:t xml:space="preserve">porovnať profesie remeselníkov v minulosti a v súčasnosti, </w:t>
            </w:r>
            <w:r w:rsidRPr="000A7834">
              <w:rPr>
                <w:rFonts w:ascii="Times New Roman" w:eastAsia="Arial Unicode MS" w:hAnsi="Times New Roman"/>
                <w:color w:val="000000"/>
                <w:spacing w:val="-2"/>
                <w:sz w:val="24"/>
                <w:szCs w:val="24"/>
              </w:rPr>
              <w:t>vysvetliť pojem výrobok,</w:t>
            </w:r>
          </w:p>
          <w:p w:rsidR="00F630B6" w:rsidRPr="000A7834" w:rsidRDefault="00F630B6" w:rsidP="00A9760F">
            <w:pPr>
              <w:pStyle w:val="Odsekzoznamu"/>
              <w:widowControl w:val="0"/>
              <w:numPr>
                <w:ilvl w:val="0"/>
                <w:numId w:val="10"/>
              </w:numPr>
              <w:autoSpaceDE w:val="0"/>
              <w:autoSpaceDN w:val="0"/>
              <w:adjustRightInd w:val="0"/>
              <w:spacing w:before="114" w:after="0" w:line="360" w:lineRule="auto"/>
              <w:rPr>
                <w:rFonts w:ascii="Times New Roman" w:eastAsia="Arial Unicode MS" w:hAnsi="Times New Roman"/>
                <w:color w:val="000000"/>
                <w:spacing w:val="-1"/>
                <w:sz w:val="24"/>
                <w:szCs w:val="24"/>
              </w:rPr>
            </w:pPr>
            <w:r w:rsidRPr="000A7834">
              <w:rPr>
                <w:rFonts w:ascii="Times New Roman" w:eastAsia="Arial Unicode MS" w:hAnsi="Times New Roman"/>
                <w:color w:val="000000"/>
                <w:spacing w:val="-1"/>
                <w:sz w:val="24"/>
                <w:szCs w:val="24"/>
              </w:rPr>
              <w:t>opísať proces vzniku jednoduchého výrobku,</w:t>
            </w:r>
          </w:p>
          <w:p w:rsidR="00F630B6" w:rsidRPr="000A7834" w:rsidRDefault="00F630B6" w:rsidP="00A9760F">
            <w:pPr>
              <w:pStyle w:val="Odsekzoznamu"/>
              <w:widowControl w:val="0"/>
              <w:numPr>
                <w:ilvl w:val="0"/>
                <w:numId w:val="10"/>
              </w:numPr>
              <w:tabs>
                <w:tab w:val="left" w:pos="486"/>
              </w:tabs>
              <w:autoSpaceDE w:val="0"/>
              <w:autoSpaceDN w:val="0"/>
              <w:adjustRightInd w:val="0"/>
              <w:spacing w:before="23" w:after="0" w:line="360" w:lineRule="auto"/>
              <w:rPr>
                <w:rFonts w:ascii="Times New Roman" w:eastAsia="Arial Unicode MS" w:hAnsi="Times New Roman"/>
                <w:color w:val="000000"/>
                <w:sz w:val="24"/>
                <w:szCs w:val="24"/>
              </w:rPr>
            </w:pPr>
            <w:r w:rsidRPr="000A7834">
              <w:rPr>
                <w:rFonts w:ascii="Times New Roman" w:eastAsia="Arial Unicode MS" w:hAnsi="Times New Roman"/>
                <w:color w:val="000000"/>
                <w:sz w:val="24"/>
                <w:szCs w:val="24"/>
              </w:rPr>
              <w:t>vyhľadať príklady výrobkov,  pra</w:t>
            </w:r>
            <w:r>
              <w:rPr>
                <w:rFonts w:ascii="Times New Roman" w:eastAsia="Arial Unicode MS" w:hAnsi="Times New Roman"/>
                <w:color w:val="000000"/>
                <w:sz w:val="24"/>
                <w:szCs w:val="24"/>
              </w:rPr>
              <w:t xml:space="preserve">covných nástrojov a pracovného </w:t>
            </w:r>
            <w:r w:rsidRPr="000A7834">
              <w:rPr>
                <w:rFonts w:ascii="Times New Roman" w:eastAsia="Arial Unicode MS" w:hAnsi="Times New Roman"/>
                <w:color w:val="000000"/>
                <w:sz w:val="24"/>
                <w:szCs w:val="24"/>
              </w:rPr>
              <w:t>náradia remeselníkov v minulosti a v súčasnosti,</w:t>
            </w:r>
          </w:p>
          <w:p w:rsidR="00F630B6" w:rsidRPr="000A7834" w:rsidRDefault="00F630B6" w:rsidP="00A9760F">
            <w:pPr>
              <w:pStyle w:val="Odsekzoznamu"/>
              <w:widowControl w:val="0"/>
              <w:numPr>
                <w:ilvl w:val="0"/>
                <w:numId w:val="10"/>
              </w:numPr>
              <w:autoSpaceDE w:val="0"/>
              <w:autoSpaceDN w:val="0"/>
              <w:adjustRightInd w:val="0"/>
              <w:spacing w:after="0" w:line="360" w:lineRule="auto"/>
              <w:rPr>
                <w:rFonts w:ascii="Times New Roman" w:eastAsia="Arial Unicode MS" w:hAnsi="Times New Roman"/>
                <w:color w:val="000000"/>
                <w:sz w:val="24"/>
                <w:szCs w:val="24"/>
              </w:rPr>
            </w:pPr>
            <w:r w:rsidRPr="000A7834">
              <w:rPr>
                <w:rFonts w:ascii="Times New Roman" w:eastAsia="Arial Unicode MS" w:hAnsi="Times New Roman"/>
                <w:color w:val="000000"/>
                <w:spacing w:val="-1"/>
                <w:sz w:val="24"/>
                <w:szCs w:val="24"/>
              </w:rPr>
              <w:t xml:space="preserve">vyhodnotiť priebeh tematickej exkurzie z výroby, </w:t>
            </w:r>
            <w:r w:rsidRPr="000A7834">
              <w:rPr>
                <w:rFonts w:ascii="Times New Roman" w:eastAsia="Arial Unicode MS" w:hAnsi="Times New Roman"/>
                <w:color w:val="000000"/>
                <w:spacing w:val="-1"/>
                <w:sz w:val="24"/>
                <w:szCs w:val="24"/>
              </w:rPr>
              <w:br/>
            </w:r>
            <w:r w:rsidRPr="000A7834">
              <w:rPr>
                <w:rFonts w:ascii="Times New Roman" w:eastAsia="Arial Unicode MS" w:hAnsi="Times New Roman"/>
                <w:color w:val="000000"/>
                <w:sz w:val="24"/>
                <w:szCs w:val="24"/>
              </w:rPr>
              <w:t>prezentovať návrh a zhotovenie vlastného jednoduchého výrobku</w:t>
            </w:r>
            <w:r>
              <w:rPr>
                <w:rFonts w:ascii="Times New Roman" w:eastAsia="Arial Unicode MS" w:hAnsi="Times New Roman"/>
                <w:color w:val="000000"/>
                <w:sz w:val="24"/>
                <w:szCs w:val="24"/>
              </w:rPr>
              <w:t xml:space="preserve"> </w:t>
            </w:r>
            <w:r w:rsidRPr="000A7834">
              <w:rPr>
                <w:rFonts w:ascii="Times New Roman" w:eastAsia="Arial Unicode MS" w:hAnsi="Times New Roman"/>
                <w:color w:val="000000"/>
                <w:sz w:val="24"/>
                <w:szCs w:val="24"/>
              </w:rPr>
              <w:t>z dostupných prírodných materiálov v danom regióne.</w:t>
            </w:r>
          </w:p>
          <w:p w:rsidR="00F630B6" w:rsidRPr="000A7834" w:rsidRDefault="00F630B6" w:rsidP="00A9760F">
            <w:pPr>
              <w:pStyle w:val="Odsekzoznamu"/>
              <w:widowControl w:val="0"/>
              <w:numPr>
                <w:ilvl w:val="0"/>
                <w:numId w:val="10"/>
              </w:numPr>
              <w:autoSpaceDE w:val="0"/>
              <w:autoSpaceDN w:val="0"/>
              <w:adjustRightInd w:val="0"/>
              <w:spacing w:after="0" w:line="360" w:lineRule="auto"/>
              <w:rPr>
                <w:rFonts w:ascii="Times New Roman" w:eastAsia="Arial Unicode MS" w:hAnsi="Times New Roman"/>
                <w:i/>
                <w:color w:val="000000"/>
                <w:sz w:val="24"/>
                <w:szCs w:val="24"/>
              </w:rPr>
            </w:pPr>
            <w:r w:rsidRPr="000A7834">
              <w:rPr>
                <w:rFonts w:ascii="Times New Roman" w:eastAsia="Arial Unicode MS" w:hAnsi="Times New Roman"/>
                <w:i/>
                <w:color w:val="000000"/>
                <w:sz w:val="24"/>
                <w:szCs w:val="24"/>
              </w:rPr>
              <w:t>remeslá  nášho regiónu</w:t>
            </w:r>
            <w:r>
              <w:rPr>
                <w:rFonts w:ascii="Times New Roman" w:eastAsia="Arial Unicode MS" w:hAnsi="Times New Roman"/>
                <w:i/>
                <w:color w:val="000000"/>
                <w:sz w:val="24"/>
                <w:szCs w:val="24"/>
              </w:rPr>
              <w:t>,</w:t>
            </w:r>
          </w:p>
          <w:p w:rsidR="00F630B6" w:rsidRPr="000A7834" w:rsidRDefault="00F630B6" w:rsidP="00A9760F">
            <w:pPr>
              <w:pStyle w:val="Odsekzoznamu"/>
              <w:widowControl w:val="0"/>
              <w:numPr>
                <w:ilvl w:val="0"/>
                <w:numId w:val="10"/>
              </w:numPr>
              <w:autoSpaceDE w:val="0"/>
              <w:autoSpaceDN w:val="0"/>
              <w:adjustRightInd w:val="0"/>
              <w:spacing w:after="0" w:line="360" w:lineRule="auto"/>
              <w:rPr>
                <w:rFonts w:ascii="Times New Roman" w:eastAsia="Arial Unicode MS" w:hAnsi="Times New Roman"/>
                <w:i/>
                <w:color w:val="000000"/>
                <w:sz w:val="24"/>
                <w:szCs w:val="24"/>
              </w:rPr>
            </w:pPr>
            <w:r w:rsidRPr="000A7834">
              <w:rPr>
                <w:rFonts w:ascii="Times New Roman" w:eastAsia="Arial Unicode MS" w:hAnsi="Times New Roman"/>
                <w:i/>
                <w:color w:val="000000"/>
                <w:sz w:val="24"/>
                <w:szCs w:val="24"/>
              </w:rPr>
              <w:t>rozdiel medzi remeslom niekedy a dnes</w:t>
            </w:r>
            <w:r>
              <w:rPr>
                <w:rFonts w:ascii="Times New Roman" w:eastAsia="Arial Unicode MS" w:hAnsi="Times New Roman"/>
                <w:i/>
                <w:color w:val="000000"/>
                <w:sz w:val="24"/>
                <w:szCs w:val="24"/>
              </w:rPr>
              <w:t>,</w:t>
            </w:r>
          </w:p>
          <w:p w:rsidR="00F630B6" w:rsidRPr="000A7834" w:rsidRDefault="00F630B6" w:rsidP="00A9760F">
            <w:pPr>
              <w:pStyle w:val="Odsekzoznamu"/>
              <w:widowControl w:val="0"/>
              <w:numPr>
                <w:ilvl w:val="0"/>
                <w:numId w:val="10"/>
              </w:numPr>
              <w:autoSpaceDE w:val="0"/>
              <w:autoSpaceDN w:val="0"/>
              <w:adjustRightInd w:val="0"/>
              <w:spacing w:after="0" w:line="360" w:lineRule="auto"/>
              <w:rPr>
                <w:rFonts w:ascii="Times New Roman" w:eastAsia="Arial Unicode MS" w:hAnsi="Times New Roman"/>
                <w:i/>
                <w:color w:val="000000"/>
                <w:sz w:val="24"/>
                <w:szCs w:val="24"/>
              </w:rPr>
            </w:pPr>
            <w:r w:rsidRPr="000A7834">
              <w:rPr>
                <w:rFonts w:ascii="Times New Roman" w:eastAsia="Arial Unicode MS" w:hAnsi="Times New Roman"/>
                <w:i/>
                <w:color w:val="000000"/>
                <w:sz w:val="24"/>
                <w:szCs w:val="24"/>
              </w:rPr>
              <w:t>opísať predmety spríjemňujúce život</w:t>
            </w:r>
            <w:r>
              <w:rPr>
                <w:rFonts w:ascii="Times New Roman" w:eastAsia="Arial Unicode MS" w:hAnsi="Times New Roman"/>
                <w:i/>
                <w:color w:val="000000"/>
                <w:sz w:val="24"/>
                <w:szCs w:val="24"/>
              </w:rPr>
              <w:t>,</w:t>
            </w:r>
          </w:p>
          <w:p w:rsidR="00F630B6" w:rsidRPr="000A7834" w:rsidRDefault="00F630B6" w:rsidP="00A9760F">
            <w:pPr>
              <w:pStyle w:val="Odsekzoznamu"/>
              <w:widowControl w:val="0"/>
              <w:numPr>
                <w:ilvl w:val="0"/>
                <w:numId w:val="10"/>
              </w:numPr>
              <w:autoSpaceDE w:val="0"/>
              <w:autoSpaceDN w:val="0"/>
              <w:adjustRightInd w:val="0"/>
              <w:spacing w:after="0" w:line="360" w:lineRule="auto"/>
              <w:rPr>
                <w:rFonts w:ascii="Times New Roman" w:eastAsia="Arial Unicode MS" w:hAnsi="Times New Roman"/>
                <w:i/>
                <w:color w:val="000000"/>
                <w:sz w:val="24"/>
                <w:szCs w:val="24"/>
              </w:rPr>
            </w:pPr>
            <w:r w:rsidRPr="000A7834">
              <w:rPr>
                <w:rFonts w:ascii="Times New Roman" w:eastAsia="Arial Unicode MS" w:hAnsi="Times New Roman"/>
                <w:i/>
                <w:color w:val="000000"/>
                <w:sz w:val="24"/>
                <w:szCs w:val="24"/>
              </w:rPr>
              <w:t>vedieť načrtnúť návrh budúceho výrobku</w:t>
            </w:r>
            <w:r>
              <w:rPr>
                <w:rFonts w:ascii="Times New Roman" w:eastAsia="Arial Unicode MS" w:hAnsi="Times New Roman"/>
                <w:i/>
                <w:color w:val="000000"/>
                <w:sz w:val="24"/>
                <w:szCs w:val="24"/>
              </w:rPr>
              <w:t>,</w:t>
            </w:r>
          </w:p>
          <w:p w:rsidR="00F630B6" w:rsidRPr="000A7834" w:rsidRDefault="00F630B6" w:rsidP="00A9760F">
            <w:pPr>
              <w:pStyle w:val="Odsekzoznamu"/>
              <w:widowControl w:val="0"/>
              <w:numPr>
                <w:ilvl w:val="0"/>
                <w:numId w:val="10"/>
              </w:numPr>
              <w:autoSpaceDE w:val="0"/>
              <w:autoSpaceDN w:val="0"/>
              <w:adjustRightInd w:val="0"/>
              <w:spacing w:after="0" w:line="360" w:lineRule="auto"/>
              <w:rPr>
                <w:rFonts w:ascii="Times New Roman" w:eastAsia="Arial Unicode MS" w:hAnsi="Times New Roman"/>
                <w:i/>
                <w:color w:val="000000"/>
                <w:sz w:val="24"/>
                <w:szCs w:val="24"/>
              </w:rPr>
            </w:pPr>
            <w:r w:rsidRPr="000A7834">
              <w:rPr>
                <w:rFonts w:ascii="Times New Roman" w:eastAsia="Arial Unicode MS" w:hAnsi="Times New Roman"/>
                <w:i/>
                <w:color w:val="000000"/>
                <w:sz w:val="24"/>
                <w:szCs w:val="24"/>
              </w:rPr>
              <w:t xml:space="preserve">možnosti vzniku nového výrobku </w:t>
            </w:r>
            <w:r>
              <w:rPr>
                <w:rFonts w:ascii="Times New Roman" w:eastAsia="Arial Unicode MS" w:hAnsi="Times New Roman"/>
                <w:i/>
                <w:color w:val="000000"/>
                <w:sz w:val="24"/>
                <w:szCs w:val="24"/>
              </w:rPr>
              <w:t>–</w:t>
            </w:r>
            <w:r w:rsidRPr="000A7834">
              <w:rPr>
                <w:rFonts w:ascii="Times New Roman" w:eastAsia="Arial Unicode MS" w:hAnsi="Times New Roman"/>
                <w:i/>
                <w:color w:val="000000"/>
                <w:sz w:val="24"/>
                <w:szCs w:val="24"/>
              </w:rPr>
              <w:t>prezentácia</w:t>
            </w:r>
            <w:r>
              <w:rPr>
                <w:rFonts w:ascii="Times New Roman" w:eastAsia="Arial Unicode MS" w:hAnsi="Times New Roman"/>
                <w:i/>
                <w:color w:val="000000"/>
                <w:sz w:val="24"/>
                <w:szCs w:val="24"/>
              </w:rPr>
              <w:t>.</w:t>
            </w:r>
          </w:p>
          <w:p w:rsidR="00F630B6" w:rsidRPr="00C95470" w:rsidRDefault="00F630B6" w:rsidP="00271BB1"/>
        </w:tc>
        <w:tc>
          <w:tcPr>
            <w:tcW w:w="7072" w:type="dxa"/>
          </w:tcPr>
          <w:p w:rsidR="00F630B6" w:rsidRPr="00C95470" w:rsidRDefault="00F630B6" w:rsidP="00271BB1">
            <w:pPr>
              <w:widowControl w:val="0"/>
              <w:autoSpaceDE w:val="0"/>
              <w:autoSpaceDN w:val="0"/>
              <w:adjustRightInd w:val="0"/>
              <w:spacing w:line="407" w:lineRule="exact"/>
              <w:ind w:right="30"/>
              <w:jc w:val="both"/>
              <w:rPr>
                <w:rFonts w:eastAsia="Arial Unicode MS"/>
                <w:color w:val="000000"/>
              </w:rPr>
            </w:pPr>
            <w:r w:rsidRPr="00C95470">
              <w:rPr>
                <w:rFonts w:eastAsia="Arial Unicode MS"/>
                <w:color w:val="000000"/>
                <w:spacing w:val="3"/>
              </w:rPr>
              <w:lastRenderedPageBreak/>
              <w:t xml:space="preserve">remeslo,  remeselník,  pracovný  nástroj,  pracovné  náradie,  remeslá </w:t>
            </w:r>
            <w:r w:rsidRPr="00C95470">
              <w:rPr>
                <w:rFonts w:eastAsia="Arial Unicode MS"/>
                <w:color w:val="000000"/>
              </w:rPr>
              <w:t>v minulosti a v súčasnosti</w:t>
            </w:r>
          </w:p>
          <w:p w:rsidR="00F630B6" w:rsidRPr="00C95470" w:rsidRDefault="00F630B6" w:rsidP="00271BB1">
            <w:pPr>
              <w:widowControl w:val="0"/>
              <w:autoSpaceDE w:val="0"/>
              <w:autoSpaceDN w:val="0"/>
              <w:adjustRightInd w:val="0"/>
              <w:spacing w:line="414" w:lineRule="exact"/>
              <w:ind w:left="10" w:right="835"/>
              <w:jc w:val="both"/>
              <w:rPr>
                <w:rFonts w:eastAsia="Arial Unicode MS"/>
                <w:color w:val="000000"/>
              </w:rPr>
            </w:pPr>
            <w:r w:rsidRPr="00C95470">
              <w:rPr>
                <w:rFonts w:eastAsia="Arial Unicode MS"/>
                <w:color w:val="000000"/>
                <w:spacing w:val="1"/>
              </w:rPr>
              <w:t xml:space="preserve">výrobok, vznik výrobku: myšlienka - proces výroby </w:t>
            </w:r>
            <w:r>
              <w:rPr>
                <w:rFonts w:eastAsia="Arial Unicode MS"/>
                <w:color w:val="000000"/>
                <w:spacing w:val="1"/>
              </w:rPr>
              <w:t>–</w:t>
            </w:r>
            <w:r w:rsidRPr="00C95470">
              <w:rPr>
                <w:rFonts w:eastAsia="Arial Unicode MS"/>
                <w:color w:val="000000"/>
                <w:spacing w:val="1"/>
              </w:rPr>
              <w:t xml:space="preserve"> výrobok</w:t>
            </w:r>
            <w:r>
              <w:rPr>
                <w:rFonts w:eastAsia="Arial Unicode MS"/>
                <w:color w:val="000000"/>
                <w:spacing w:val="1"/>
              </w:rPr>
              <w:t>,</w:t>
            </w:r>
            <w:r w:rsidRPr="00C95470">
              <w:rPr>
                <w:rFonts w:eastAsia="Arial Unicode MS"/>
                <w:color w:val="000000"/>
                <w:spacing w:val="1"/>
              </w:rPr>
              <w:t xml:space="preserve"> </w:t>
            </w:r>
            <w:r w:rsidRPr="00C95470">
              <w:rPr>
                <w:rFonts w:eastAsia="Arial Unicode MS"/>
                <w:color w:val="000000"/>
              </w:rPr>
              <w:t xml:space="preserve">návrh výrobku človeku spríjemňujúceho život </w:t>
            </w:r>
          </w:p>
          <w:p w:rsidR="00F630B6" w:rsidRPr="00C95470" w:rsidRDefault="00F630B6" w:rsidP="00271BB1"/>
        </w:tc>
      </w:tr>
    </w:tbl>
    <w:p w:rsidR="00F630B6" w:rsidRDefault="00F630B6" w:rsidP="00F630B6">
      <w:pPr>
        <w:widowControl w:val="0"/>
        <w:autoSpaceDE w:val="0"/>
        <w:autoSpaceDN w:val="0"/>
        <w:adjustRightInd w:val="0"/>
        <w:rPr>
          <w:rFonts w:eastAsia="Arial Unicode MS"/>
          <w:b/>
          <w:color w:val="000000"/>
        </w:rPr>
      </w:pPr>
    </w:p>
    <w:p w:rsidR="00F630B6" w:rsidRDefault="00F630B6" w:rsidP="00F630B6">
      <w:pPr>
        <w:widowControl w:val="0"/>
        <w:autoSpaceDE w:val="0"/>
        <w:autoSpaceDN w:val="0"/>
        <w:adjustRightInd w:val="0"/>
        <w:rPr>
          <w:rFonts w:eastAsia="Arial Unicode MS"/>
          <w:b/>
          <w:color w:val="000000"/>
        </w:rPr>
      </w:pPr>
      <w:r w:rsidRPr="00471CF5">
        <w:rPr>
          <w:rFonts w:eastAsia="Arial Unicode MS"/>
          <w:b/>
          <w:color w:val="000000"/>
        </w:rPr>
        <w:t xml:space="preserve">Úžitkové a darčekové predmety </w:t>
      </w:r>
    </w:p>
    <w:p w:rsidR="00F630B6" w:rsidRPr="00120159" w:rsidRDefault="00F630B6" w:rsidP="00F630B6">
      <w:pPr>
        <w:widowControl w:val="0"/>
        <w:autoSpaceDE w:val="0"/>
        <w:autoSpaceDN w:val="0"/>
        <w:adjustRightInd w:val="0"/>
        <w:ind w:left="20"/>
        <w:rPr>
          <w:rFonts w:eastAsia="Arial Unicode MS"/>
          <w:b/>
          <w:color w:val="000000"/>
          <w:sz w:val="14"/>
        </w:rPr>
      </w:pPr>
    </w:p>
    <w:tbl>
      <w:tblPr>
        <w:tblStyle w:val="Mriekatabuky"/>
        <w:tblW w:w="0" w:type="auto"/>
        <w:tblInd w:w="108" w:type="dxa"/>
        <w:tblLook w:val="04A0" w:firstRow="1" w:lastRow="0" w:firstColumn="1" w:lastColumn="0" w:noHBand="0" w:noVBand="1"/>
      </w:tblPr>
      <w:tblGrid>
        <w:gridCol w:w="6964"/>
        <w:gridCol w:w="7072"/>
      </w:tblGrid>
      <w:tr w:rsidR="00F630B6" w:rsidTr="00271BB1">
        <w:tc>
          <w:tcPr>
            <w:tcW w:w="6964" w:type="dxa"/>
          </w:tcPr>
          <w:p w:rsidR="00F630B6" w:rsidRDefault="00F630B6" w:rsidP="00271BB1">
            <w:pPr>
              <w:widowControl w:val="0"/>
              <w:autoSpaceDE w:val="0"/>
              <w:autoSpaceDN w:val="0"/>
              <w:adjustRightInd w:val="0"/>
              <w:spacing w:line="276" w:lineRule="exact"/>
              <w:jc w:val="center"/>
              <w:rPr>
                <w:rFonts w:eastAsia="Arial Unicode MS"/>
                <w:b/>
                <w:color w:val="000000"/>
              </w:rPr>
            </w:pPr>
            <w:r w:rsidRPr="000A7834">
              <w:rPr>
                <w:rFonts w:eastAsia="Arial Unicode MS"/>
                <w:b/>
                <w:color w:val="000000"/>
              </w:rPr>
              <w:t>Výkonový štandard</w:t>
            </w:r>
          </w:p>
        </w:tc>
        <w:tc>
          <w:tcPr>
            <w:tcW w:w="7072" w:type="dxa"/>
          </w:tcPr>
          <w:p w:rsidR="00F630B6" w:rsidRDefault="00F630B6" w:rsidP="00271BB1">
            <w:pPr>
              <w:widowControl w:val="0"/>
              <w:autoSpaceDE w:val="0"/>
              <w:autoSpaceDN w:val="0"/>
              <w:adjustRightInd w:val="0"/>
              <w:jc w:val="center"/>
              <w:rPr>
                <w:b/>
              </w:rPr>
            </w:pPr>
            <w:r w:rsidRPr="00471CF5">
              <w:rPr>
                <w:b/>
              </w:rPr>
              <w:t>Obsahový štandard</w:t>
            </w:r>
          </w:p>
          <w:p w:rsidR="00F630B6" w:rsidRDefault="00F630B6" w:rsidP="00271BB1">
            <w:pPr>
              <w:widowControl w:val="0"/>
              <w:autoSpaceDE w:val="0"/>
              <w:autoSpaceDN w:val="0"/>
              <w:adjustRightInd w:val="0"/>
              <w:jc w:val="center"/>
              <w:rPr>
                <w:rFonts w:eastAsia="Arial Unicode MS"/>
                <w:b/>
                <w:color w:val="000000"/>
              </w:rPr>
            </w:pPr>
          </w:p>
        </w:tc>
      </w:tr>
      <w:tr w:rsidR="00F630B6" w:rsidTr="00271BB1">
        <w:tc>
          <w:tcPr>
            <w:tcW w:w="6964" w:type="dxa"/>
          </w:tcPr>
          <w:p w:rsidR="00F630B6" w:rsidRPr="00471CF5" w:rsidRDefault="00F630B6" w:rsidP="00271BB1">
            <w:pPr>
              <w:tabs>
                <w:tab w:val="left" w:pos="3451"/>
              </w:tabs>
              <w:rPr>
                <w:rFonts w:eastAsia="Arial Unicode MS"/>
                <w:b/>
                <w:color w:val="000000"/>
              </w:rPr>
            </w:pPr>
            <w:r w:rsidRPr="00471CF5">
              <w:rPr>
                <w:rFonts w:eastAsia="Arial Unicode MS"/>
                <w:b/>
                <w:color w:val="000000"/>
              </w:rPr>
              <w:t>Žiak na konci 5. ročníka základnej školy vie/dokáže:</w:t>
            </w:r>
          </w:p>
          <w:p w:rsidR="00F630B6" w:rsidRPr="00120159" w:rsidRDefault="00F630B6" w:rsidP="00A9760F">
            <w:pPr>
              <w:pStyle w:val="Odsekzoznamu"/>
              <w:numPr>
                <w:ilvl w:val="0"/>
                <w:numId w:val="11"/>
              </w:numPr>
              <w:tabs>
                <w:tab w:val="left" w:pos="3451"/>
              </w:tabs>
              <w:spacing w:after="0" w:line="360" w:lineRule="auto"/>
              <w:rPr>
                <w:rFonts w:ascii="Times New Roman" w:eastAsia="Arial Unicode MS" w:hAnsi="Times New Roman"/>
                <w:color w:val="000000"/>
                <w:spacing w:val="-1"/>
                <w:sz w:val="24"/>
                <w:szCs w:val="24"/>
              </w:rPr>
            </w:pPr>
            <w:r w:rsidRPr="00120159">
              <w:rPr>
                <w:rFonts w:ascii="Times New Roman" w:eastAsia="Arial Unicode MS" w:hAnsi="Times New Roman"/>
                <w:color w:val="000000"/>
                <w:spacing w:val="-1"/>
                <w:sz w:val="24"/>
                <w:szCs w:val="24"/>
              </w:rPr>
              <w:t>vytvoriť náčrt jednoduchého výrobku,</w:t>
            </w:r>
          </w:p>
          <w:p w:rsidR="00F630B6" w:rsidRPr="00120159" w:rsidRDefault="00F630B6" w:rsidP="00A9760F">
            <w:pPr>
              <w:pStyle w:val="Odsekzoznamu"/>
              <w:widowControl w:val="0"/>
              <w:numPr>
                <w:ilvl w:val="0"/>
                <w:numId w:val="11"/>
              </w:numPr>
              <w:autoSpaceDE w:val="0"/>
              <w:autoSpaceDN w:val="0"/>
              <w:adjustRightInd w:val="0"/>
              <w:spacing w:after="0" w:line="360" w:lineRule="auto"/>
              <w:ind w:right="439"/>
              <w:jc w:val="both"/>
              <w:rPr>
                <w:rFonts w:ascii="Times New Roman" w:eastAsia="Arial Unicode MS" w:hAnsi="Times New Roman"/>
                <w:color w:val="000000"/>
                <w:spacing w:val="-1"/>
                <w:sz w:val="24"/>
                <w:szCs w:val="24"/>
              </w:rPr>
            </w:pPr>
            <w:r w:rsidRPr="00120159">
              <w:rPr>
                <w:rFonts w:ascii="Times New Roman" w:eastAsia="Arial Unicode MS" w:hAnsi="Times New Roman"/>
                <w:color w:val="000000"/>
                <w:spacing w:val="-1"/>
                <w:sz w:val="24"/>
                <w:szCs w:val="24"/>
              </w:rPr>
              <w:t>vybrať technické materiály a nástroje na zhotovenie výrobku,   navrhnúť postup práce pri zhotovení výrobku</w:t>
            </w:r>
          </w:p>
          <w:p w:rsidR="00F630B6" w:rsidRPr="00120159" w:rsidRDefault="00F630B6" w:rsidP="00A9760F">
            <w:pPr>
              <w:pStyle w:val="Odsekzoznamu"/>
              <w:widowControl w:val="0"/>
              <w:numPr>
                <w:ilvl w:val="0"/>
                <w:numId w:val="11"/>
              </w:numPr>
              <w:autoSpaceDE w:val="0"/>
              <w:autoSpaceDN w:val="0"/>
              <w:adjustRightInd w:val="0"/>
              <w:spacing w:after="0" w:line="360" w:lineRule="auto"/>
              <w:rPr>
                <w:rFonts w:ascii="Times New Roman" w:eastAsia="Arial Unicode MS" w:hAnsi="Times New Roman"/>
                <w:color w:val="000000"/>
                <w:spacing w:val="-2"/>
                <w:sz w:val="24"/>
                <w:szCs w:val="24"/>
              </w:rPr>
            </w:pPr>
            <w:r w:rsidRPr="00120159">
              <w:rPr>
                <w:rFonts w:ascii="Times New Roman" w:eastAsia="Arial Unicode MS" w:hAnsi="Times New Roman"/>
                <w:color w:val="000000"/>
                <w:spacing w:val="-2"/>
                <w:sz w:val="24"/>
                <w:szCs w:val="24"/>
              </w:rPr>
              <w:t>zhotoviť navrhnutý výrobok,</w:t>
            </w:r>
          </w:p>
          <w:p w:rsidR="00F630B6" w:rsidRPr="00120159" w:rsidRDefault="00F630B6" w:rsidP="00A9760F">
            <w:pPr>
              <w:pStyle w:val="Odsekzoznamu"/>
              <w:widowControl w:val="0"/>
              <w:numPr>
                <w:ilvl w:val="0"/>
                <w:numId w:val="11"/>
              </w:numPr>
              <w:autoSpaceDE w:val="0"/>
              <w:autoSpaceDN w:val="0"/>
              <w:adjustRightInd w:val="0"/>
              <w:spacing w:after="0" w:line="360" w:lineRule="auto"/>
              <w:rPr>
                <w:rFonts w:ascii="Times New Roman" w:eastAsia="Arial Unicode MS" w:hAnsi="Times New Roman"/>
                <w:color w:val="000000"/>
                <w:spacing w:val="-2"/>
                <w:sz w:val="24"/>
                <w:szCs w:val="24"/>
              </w:rPr>
            </w:pPr>
            <w:r w:rsidRPr="00120159">
              <w:rPr>
                <w:rFonts w:ascii="Times New Roman" w:eastAsia="Arial Unicode MS" w:hAnsi="Times New Roman"/>
                <w:color w:val="000000"/>
                <w:spacing w:val="-1"/>
                <w:sz w:val="24"/>
                <w:szCs w:val="24"/>
              </w:rPr>
              <w:t>prezentovať výsledky svojej práce</w:t>
            </w:r>
            <w:r>
              <w:rPr>
                <w:rFonts w:ascii="Times New Roman" w:eastAsia="Arial Unicode MS" w:hAnsi="Times New Roman"/>
                <w:color w:val="000000"/>
                <w:spacing w:val="-1"/>
                <w:sz w:val="24"/>
                <w:szCs w:val="24"/>
              </w:rPr>
              <w:t>,</w:t>
            </w:r>
          </w:p>
          <w:p w:rsidR="00F630B6" w:rsidRPr="00120159" w:rsidRDefault="00F630B6" w:rsidP="00A9760F">
            <w:pPr>
              <w:pStyle w:val="Odsekzoznamu"/>
              <w:widowControl w:val="0"/>
              <w:numPr>
                <w:ilvl w:val="0"/>
                <w:numId w:val="11"/>
              </w:numPr>
              <w:autoSpaceDE w:val="0"/>
              <w:autoSpaceDN w:val="0"/>
              <w:adjustRightInd w:val="0"/>
              <w:spacing w:after="0" w:line="360" w:lineRule="auto"/>
              <w:rPr>
                <w:rFonts w:ascii="Times New Roman" w:eastAsia="Arial Unicode MS" w:hAnsi="Times New Roman"/>
                <w:i/>
                <w:color w:val="000000"/>
                <w:spacing w:val="-1"/>
                <w:sz w:val="24"/>
                <w:szCs w:val="24"/>
              </w:rPr>
            </w:pPr>
            <w:r>
              <w:rPr>
                <w:rFonts w:ascii="Times New Roman" w:eastAsia="Arial Unicode MS" w:hAnsi="Times New Roman"/>
                <w:i/>
                <w:color w:val="000000"/>
                <w:spacing w:val="-1"/>
                <w:sz w:val="24"/>
                <w:szCs w:val="24"/>
              </w:rPr>
              <w:t>špajdľ</w:t>
            </w:r>
            <w:r w:rsidRPr="00120159">
              <w:rPr>
                <w:rFonts w:ascii="Times New Roman" w:eastAsia="Arial Unicode MS" w:hAnsi="Times New Roman"/>
                <w:i/>
                <w:color w:val="000000"/>
                <w:spacing w:val="-1"/>
                <w:sz w:val="24"/>
                <w:szCs w:val="24"/>
              </w:rPr>
              <w:t>a – postup pri práci – zhotovenie navrhnutého výrobku</w:t>
            </w:r>
          </w:p>
          <w:p w:rsidR="00F630B6" w:rsidRPr="00120159" w:rsidRDefault="00F630B6" w:rsidP="00A9760F">
            <w:pPr>
              <w:pStyle w:val="Odsekzoznamu"/>
              <w:widowControl w:val="0"/>
              <w:numPr>
                <w:ilvl w:val="0"/>
                <w:numId w:val="11"/>
              </w:numPr>
              <w:autoSpaceDE w:val="0"/>
              <w:autoSpaceDN w:val="0"/>
              <w:adjustRightInd w:val="0"/>
              <w:spacing w:after="0" w:line="360" w:lineRule="auto"/>
              <w:rPr>
                <w:rFonts w:ascii="Times New Roman" w:eastAsia="Arial Unicode MS" w:hAnsi="Times New Roman"/>
                <w:i/>
                <w:color w:val="000000"/>
                <w:spacing w:val="-1"/>
                <w:sz w:val="24"/>
                <w:szCs w:val="24"/>
              </w:rPr>
            </w:pPr>
            <w:r w:rsidRPr="00120159">
              <w:rPr>
                <w:rFonts w:ascii="Times New Roman" w:eastAsia="Arial Unicode MS" w:hAnsi="Times New Roman"/>
                <w:i/>
                <w:color w:val="000000"/>
                <w:spacing w:val="-1"/>
                <w:sz w:val="24"/>
                <w:szCs w:val="24"/>
              </w:rPr>
              <w:t xml:space="preserve">látka – šatôčky pre odloženie </w:t>
            </w:r>
            <w:proofErr w:type="spellStart"/>
            <w:r w:rsidRPr="00120159">
              <w:rPr>
                <w:rFonts w:ascii="Times New Roman" w:eastAsia="Arial Unicode MS" w:hAnsi="Times New Roman"/>
                <w:i/>
                <w:color w:val="000000"/>
                <w:spacing w:val="-1"/>
                <w:sz w:val="24"/>
                <w:szCs w:val="24"/>
              </w:rPr>
              <w:t>šťipcov</w:t>
            </w:r>
            <w:proofErr w:type="spellEnd"/>
          </w:p>
          <w:p w:rsidR="00F630B6" w:rsidRPr="00120159" w:rsidRDefault="00F630B6" w:rsidP="00A9760F">
            <w:pPr>
              <w:pStyle w:val="Odsekzoznamu"/>
              <w:widowControl w:val="0"/>
              <w:numPr>
                <w:ilvl w:val="0"/>
                <w:numId w:val="11"/>
              </w:numPr>
              <w:autoSpaceDE w:val="0"/>
              <w:autoSpaceDN w:val="0"/>
              <w:adjustRightInd w:val="0"/>
              <w:spacing w:after="0" w:line="360" w:lineRule="auto"/>
              <w:rPr>
                <w:rFonts w:ascii="Times New Roman" w:eastAsia="Arial Unicode MS" w:hAnsi="Times New Roman"/>
                <w:i/>
                <w:color w:val="000000"/>
                <w:spacing w:val="-1"/>
                <w:sz w:val="24"/>
                <w:szCs w:val="24"/>
              </w:rPr>
            </w:pPr>
            <w:r w:rsidRPr="00120159">
              <w:rPr>
                <w:rFonts w:ascii="Times New Roman" w:eastAsia="Arial Unicode MS" w:hAnsi="Times New Roman"/>
                <w:i/>
                <w:color w:val="000000"/>
                <w:spacing w:val="-1"/>
                <w:sz w:val="24"/>
                <w:szCs w:val="24"/>
              </w:rPr>
              <w:t>drotárstvo- pracovná technika</w:t>
            </w:r>
          </w:p>
          <w:p w:rsidR="00F630B6" w:rsidRPr="00655215" w:rsidRDefault="00F630B6" w:rsidP="00A9760F">
            <w:pPr>
              <w:pStyle w:val="Odsekzoznamu"/>
              <w:widowControl w:val="0"/>
              <w:numPr>
                <w:ilvl w:val="0"/>
                <w:numId w:val="11"/>
              </w:numPr>
              <w:autoSpaceDE w:val="0"/>
              <w:autoSpaceDN w:val="0"/>
              <w:adjustRightInd w:val="0"/>
              <w:spacing w:after="0" w:line="360" w:lineRule="auto"/>
              <w:rPr>
                <w:rFonts w:ascii="Times New Roman" w:eastAsia="Arial Unicode MS" w:hAnsi="Times New Roman"/>
                <w:i/>
                <w:color w:val="000000"/>
                <w:spacing w:val="-1"/>
                <w:sz w:val="24"/>
                <w:szCs w:val="24"/>
              </w:rPr>
            </w:pPr>
            <w:r w:rsidRPr="00120159">
              <w:rPr>
                <w:rFonts w:ascii="Times New Roman" w:eastAsia="Arial Unicode MS" w:hAnsi="Times New Roman"/>
                <w:i/>
                <w:color w:val="000000"/>
                <w:spacing w:val="-1"/>
                <w:sz w:val="24"/>
                <w:szCs w:val="24"/>
              </w:rPr>
              <w:t>konečná úprava výrobkov</w:t>
            </w:r>
            <w:r>
              <w:rPr>
                <w:rFonts w:ascii="Times New Roman" w:eastAsia="Arial Unicode MS" w:hAnsi="Times New Roman"/>
                <w:i/>
                <w:color w:val="000000"/>
                <w:spacing w:val="-1"/>
                <w:sz w:val="24"/>
                <w:szCs w:val="24"/>
              </w:rPr>
              <w:t>.</w:t>
            </w:r>
          </w:p>
        </w:tc>
        <w:tc>
          <w:tcPr>
            <w:tcW w:w="7072" w:type="dxa"/>
          </w:tcPr>
          <w:p w:rsidR="00F630B6" w:rsidRPr="00C95470" w:rsidRDefault="00F630B6" w:rsidP="00271BB1">
            <w:pPr>
              <w:widowControl w:val="0"/>
              <w:autoSpaceDE w:val="0"/>
              <w:autoSpaceDN w:val="0"/>
              <w:adjustRightInd w:val="0"/>
              <w:spacing w:line="360" w:lineRule="auto"/>
              <w:ind w:left="10" w:right="283"/>
              <w:rPr>
                <w:rFonts w:eastAsia="Arial Unicode MS"/>
                <w:color w:val="000000"/>
              </w:rPr>
            </w:pPr>
            <w:r w:rsidRPr="00C95470">
              <w:rPr>
                <w:rFonts w:eastAsia="Arial Unicode MS"/>
                <w:color w:val="000000"/>
              </w:rPr>
              <w:t xml:space="preserve">surovina, materiál, polotovar, darčekový a úžitkový predmet </w:t>
            </w:r>
            <w:r w:rsidRPr="00C95470">
              <w:rPr>
                <w:rFonts w:eastAsia="Arial Unicode MS"/>
                <w:color w:val="000000"/>
              </w:rPr>
              <w:br/>
              <w:t>myšlienka, návrh, náčrt, rozmery, náradie a nástroje, postup práce materiál: špajdľa, vetvička, gaštan, plastelína, kôra, latka, tenký drôt, alobal, kartón a pod.</w:t>
            </w:r>
          </w:p>
          <w:p w:rsidR="00F630B6" w:rsidRPr="00C95470" w:rsidRDefault="00F630B6" w:rsidP="00271BB1">
            <w:pPr>
              <w:tabs>
                <w:tab w:val="left" w:pos="3451"/>
              </w:tabs>
              <w:spacing w:line="360" w:lineRule="auto"/>
              <w:rPr>
                <w:rFonts w:eastAsia="Arial Unicode MS"/>
                <w:color w:val="000000"/>
              </w:rPr>
            </w:pPr>
            <w:r w:rsidRPr="00C95470">
              <w:rPr>
                <w:rFonts w:eastAsia="Arial Unicode MS"/>
                <w:color w:val="000000"/>
              </w:rPr>
              <w:t>výrobky: náhrdelník; náušnice; náramok; zvieratko</w:t>
            </w:r>
          </w:p>
          <w:p w:rsidR="00F630B6" w:rsidRPr="00C95470" w:rsidRDefault="00F630B6" w:rsidP="00271BB1">
            <w:pPr>
              <w:widowControl w:val="0"/>
              <w:autoSpaceDE w:val="0"/>
              <w:autoSpaceDN w:val="0"/>
              <w:adjustRightInd w:val="0"/>
              <w:spacing w:line="360" w:lineRule="auto"/>
              <w:ind w:left="10" w:right="647"/>
              <w:rPr>
                <w:rFonts w:eastAsia="Arial Unicode MS"/>
                <w:color w:val="000000"/>
              </w:rPr>
            </w:pPr>
            <w:r w:rsidRPr="00C95470">
              <w:rPr>
                <w:rFonts w:eastAsia="Arial Unicode MS"/>
                <w:color w:val="000000"/>
              </w:rPr>
              <w:t xml:space="preserve">počítadlo; svietnik; kvet; stojan na pero; stojan na „mobil“ a pod. </w:t>
            </w:r>
          </w:p>
          <w:p w:rsidR="00F630B6" w:rsidRDefault="00F630B6" w:rsidP="00271BB1">
            <w:pPr>
              <w:widowControl w:val="0"/>
              <w:autoSpaceDE w:val="0"/>
              <w:autoSpaceDN w:val="0"/>
              <w:adjustRightInd w:val="0"/>
              <w:spacing w:before="241" w:line="276" w:lineRule="exact"/>
              <w:rPr>
                <w:rFonts w:eastAsia="Arial Unicode MS"/>
                <w:b/>
                <w:color w:val="000000"/>
              </w:rPr>
            </w:pPr>
          </w:p>
        </w:tc>
      </w:tr>
    </w:tbl>
    <w:p w:rsidR="00F630B6" w:rsidRPr="00471CF5" w:rsidRDefault="00F630B6" w:rsidP="00F630B6">
      <w:pPr>
        <w:tabs>
          <w:tab w:val="left" w:pos="3451"/>
        </w:tabs>
        <w:rPr>
          <w:rFonts w:eastAsia="Arial Unicode MS"/>
          <w:b/>
          <w:color w:val="000000"/>
          <w:sz w:val="28"/>
        </w:rPr>
      </w:pPr>
      <w:r w:rsidRPr="00471CF5">
        <w:rPr>
          <w:rFonts w:eastAsia="Arial Unicode MS"/>
          <w:b/>
          <w:color w:val="000000"/>
          <w:sz w:val="28"/>
        </w:rPr>
        <w:t>EKONOMIKA DOMÁCNOSTI</w:t>
      </w:r>
    </w:p>
    <w:p w:rsidR="00F630B6" w:rsidRPr="00471CF5" w:rsidRDefault="00F630B6" w:rsidP="00F630B6">
      <w:pPr>
        <w:tabs>
          <w:tab w:val="left" w:pos="3451"/>
        </w:tabs>
        <w:rPr>
          <w:b/>
        </w:rPr>
      </w:pPr>
      <w:r w:rsidRPr="00471CF5">
        <w:rPr>
          <w:rFonts w:eastAsia="Arial Unicode MS"/>
          <w:b/>
          <w:color w:val="000000"/>
        </w:rPr>
        <w:t>Plánovanie a vedenie domácnosti</w:t>
      </w:r>
    </w:p>
    <w:tbl>
      <w:tblPr>
        <w:tblStyle w:val="Mriekatabuky"/>
        <w:tblW w:w="0" w:type="auto"/>
        <w:tblInd w:w="108" w:type="dxa"/>
        <w:tblLook w:val="04A0" w:firstRow="1" w:lastRow="0" w:firstColumn="1" w:lastColumn="0" w:noHBand="0" w:noVBand="1"/>
      </w:tblPr>
      <w:tblGrid>
        <w:gridCol w:w="6964"/>
        <w:gridCol w:w="7072"/>
      </w:tblGrid>
      <w:tr w:rsidR="00F630B6" w:rsidRPr="00C95470" w:rsidTr="00271BB1">
        <w:tc>
          <w:tcPr>
            <w:tcW w:w="6964" w:type="dxa"/>
          </w:tcPr>
          <w:p w:rsidR="00F630B6" w:rsidRPr="00655215" w:rsidRDefault="00F630B6" w:rsidP="00271BB1">
            <w:pPr>
              <w:tabs>
                <w:tab w:val="left" w:pos="3451"/>
              </w:tabs>
              <w:spacing w:line="360" w:lineRule="auto"/>
              <w:rPr>
                <w:b/>
              </w:rPr>
            </w:pPr>
            <w:r w:rsidRPr="00C95470">
              <w:rPr>
                <w:rFonts w:eastAsia="Arial Unicode MS"/>
                <w:color w:val="000000"/>
              </w:rPr>
              <w:t xml:space="preserve">                                      </w:t>
            </w:r>
            <w:r w:rsidRPr="00655215">
              <w:rPr>
                <w:rFonts w:eastAsia="Arial Unicode MS"/>
                <w:b/>
                <w:color w:val="000000"/>
              </w:rPr>
              <w:t>Výkonový štandard</w:t>
            </w:r>
          </w:p>
        </w:tc>
        <w:tc>
          <w:tcPr>
            <w:tcW w:w="7072" w:type="dxa"/>
          </w:tcPr>
          <w:p w:rsidR="00F630B6" w:rsidRPr="00655215" w:rsidRDefault="00F630B6" w:rsidP="00271BB1">
            <w:pPr>
              <w:tabs>
                <w:tab w:val="left" w:pos="3451"/>
              </w:tabs>
              <w:spacing w:line="360" w:lineRule="auto"/>
              <w:rPr>
                <w:b/>
              </w:rPr>
            </w:pPr>
            <w:r w:rsidRPr="00C95470">
              <w:t xml:space="preserve">                                            </w:t>
            </w:r>
            <w:r w:rsidRPr="00655215">
              <w:rPr>
                <w:b/>
              </w:rPr>
              <w:t>Obsahový štandard</w:t>
            </w:r>
          </w:p>
        </w:tc>
      </w:tr>
      <w:tr w:rsidR="00F630B6" w:rsidRPr="00C95470" w:rsidTr="00271BB1">
        <w:tc>
          <w:tcPr>
            <w:tcW w:w="6964" w:type="dxa"/>
          </w:tcPr>
          <w:p w:rsidR="00F630B6" w:rsidRDefault="00F630B6" w:rsidP="00271BB1">
            <w:pPr>
              <w:tabs>
                <w:tab w:val="left" w:pos="3451"/>
              </w:tabs>
              <w:spacing w:line="360" w:lineRule="auto"/>
              <w:rPr>
                <w:rFonts w:eastAsia="Arial Unicode MS"/>
                <w:b/>
                <w:color w:val="000000"/>
              </w:rPr>
            </w:pPr>
            <w:r w:rsidRPr="00655215">
              <w:rPr>
                <w:rFonts w:eastAsia="Arial Unicode MS"/>
                <w:b/>
                <w:color w:val="000000"/>
              </w:rPr>
              <w:t>Žiak na konci 5. ročníka základnej školy vie/dokáže:</w:t>
            </w:r>
          </w:p>
          <w:p w:rsidR="00F630B6" w:rsidRPr="00D13EFC" w:rsidRDefault="00F630B6" w:rsidP="00A9760F">
            <w:pPr>
              <w:pStyle w:val="Odsekzoznamu"/>
              <w:numPr>
                <w:ilvl w:val="0"/>
                <w:numId w:val="12"/>
              </w:numPr>
              <w:tabs>
                <w:tab w:val="left" w:pos="3451"/>
              </w:tabs>
              <w:spacing w:after="160" w:line="360" w:lineRule="auto"/>
              <w:rPr>
                <w:rFonts w:ascii="Times New Roman" w:eastAsia="Arial Unicode MS" w:hAnsi="Times New Roman"/>
                <w:b/>
                <w:color w:val="000000"/>
                <w:sz w:val="24"/>
                <w:szCs w:val="24"/>
              </w:rPr>
            </w:pPr>
            <w:r w:rsidRPr="00D13EFC">
              <w:rPr>
                <w:rFonts w:ascii="Times New Roman" w:eastAsia="Arial Unicode MS" w:hAnsi="Times New Roman"/>
                <w:color w:val="000000"/>
                <w:spacing w:val="-2"/>
                <w:sz w:val="24"/>
                <w:szCs w:val="24"/>
              </w:rPr>
              <w:t xml:space="preserve">vysvetliť na konkrétnych príkladoch funkciu peňazí </w:t>
            </w:r>
            <w:r>
              <w:rPr>
                <w:rFonts w:ascii="Times New Roman" w:eastAsia="Arial Unicode MS" w:hAnsi="Times New Roman"/>
                <w:color w:val="000000"/>
                <w:spacing w:val="-2"/>
                <w:sz w:val="24"/>
                <w:szCs w:val="24"/>
              </w:rPr>
              <w:t xml:space="preserve"> </w:t>
            </w:r>
            <w:r w:rsidRPr="00D13EFC">
              <w:rPr>
                <w:rFonts w:ascii="Times New Roman" w:eastAsia="Arial Unicode MS" w:hAnsi="Times New Roman"/>
                <w:color w:val="000000"/>
                <w:spacing w:val="-2"/>
                <w:sz w:val="24"/>
                <w:szCs w:val="24"/>
              </w:rPr>
              <w:t xml:space="preserve">ako </w:t>
            </w:r>
            <w:r w:rsidRPr="00D13EFC">
              <w:rPr>
                <w:rFonts w:ascii="Times New Roman" w:eastAsia="Arial Unicode MS" w:hAnsi="Times New Roman"/>
                <w:color w:val="000000"/>
                <w:sz w:val="24"/>
                <w:szCs w:val="24"/>
              </w:rPr>
              <w:t>prostriedku na zabezpečenie životných potrieb,</w:t>
            </w:r>
          </w:p>
          <w:p w:rsidR="00F630B6" w:rsidRPr="00D13EFC" w:rsidRDefault="00F630B6" w:rsidP="00A9760F">
            <w:pPr>
              <w:pStyle w:val="Odsekzoznamu"/>
              <w:numPr>
                <w:ilvl w:val="0"/>
                <w:numId w:val="12"/>
              </w:numPr>
              <w:tabs>
                <w:tab w:val="left" w:pos="3451"/>
              </w:tabs>
              <w:spacing w:after="160" w:line="360" w:lineRule="auto"/>
              <w:rPr>
                <w:rFonts w:ascii="Times New Roman" w:eastAsia="Arial Unicode MS" w:hAnsi="Times New Roman"/>
                <w:b/>
                <w:color w:val="000000"/>
                <w:sz w:val="24"/>
                <w:szCs w:val="24"/>
              </w:rPr>
            </w:pPr>
            <w:r w:rsidRPr="00D13EFC">
              <w:rPr>
                <w:rFonts w:ascii="Times New Roman" w:eastAsia="Arial Unicode MS" w:hAnsi="Times New Roman"/>
                <w:color w:val="000000"/>
                <w:spacing w:val="-2"/>
                <w:sz w:val="24"/>
                <w:szCs w:val="24"/>
              </w:rPr>
              <w:t xml:space="preserve">uviesť príklady hospodárneho zaobchádzania s vecami, </w:t>
            </w:r>
            <w:r w:rsidRPr="00D13EFC">
              <w:rPr>
                <w:rFonts w:ascii="Times New Roman" w:eastAsia="Arial Unicode MS" w:hAnsi="Times New Roman"/>
                <w:color w:val="000000"/>
                <w:sz w:val="24"/>
                <w:szCs w:val="24"/>
              </w:rPr>
              <w:t xml:space="preserve">hospodárneho správania sa vo svojom okolí (domácnosť, </w:t>
            </w:r>
            <w:r w:rsidRPr="00D13EFC">
              <w:rPr>
                <w:rFonts w:ascii="Times New Roman" w:eastAsia="Arial Unicode MS" w:hAnsi="Times New Roman"/>
                <w:color w:val="000000"/>
                <w:sz w:val="24"/>
                <w:szCs w:val="24"/>
              </w:rPr>
              <w:lastRenderedPageBreak/>
              <w:t>škola, obec),</w:t>
            </w:r>
          </w:p>
          <w:p w:rsidR="00F630B6" w:rsidRPr="00D13EFC" w:rsidRDefault="00F630B6" w:rsidP="00A9760F">
            <w:pPr>
              <w:pStyle w:val="Odsekzoznamu"/>
              <w:numPr>
                <w:ilvl w:val="0"/>
                <w:numId w:val="12"/>
              </w:numPr>
              <w:tabs>
                <w:tab w:val="left" w:pos="3451"/>
              </w:tabs>
              <w:spacing w:after="160" w:line="360" w:lineRule="auto"/>
              <w:rPr>
                <w:rFonts w:ascii="Times New Roman" w:eastAsia="Arial Unicode MS" w:hAnsi="Times New Roman"/>
                <w:b/>
                <w:color w:val="000000"/>
                <w:sz w:val="24"/>
                <w:szCs w:val="24"/>
              </w:rPr>
            </w:pPr>
            <w:r w:rsidRPr="00D13EFC">
              <w:rPr>
                <w:rFonts w:ascii="Times New Roman" w:eastAsia="Arial Unicode MS" w:hAnsi="Times New Roman"/>
                <w:color w:val="000000"/>
                <w:spacing w:val="-2"/>
                <w:sz w:val="24"/>
                <w:szCs w:val="24"/>
              </w:rPr>
              <w:t xml:space="preserve">zoradiť osobné želania/potreby podľa ich dôležitosti, </w:t>
            </w:r>
            <w:r w:rsidRPr="00D13EFC">
              <w:rPr>
                <w:rFonts w:ascii="Times New Roman" w:eastAsia="Arial Unicode MS" w:hAnsi="Times New Roman"/>
                <w:color w:val="000000"/>
                <w:spacing w:val="-2"/>
                <w:sz w:val="24"/>
                <w:szCs w:val="24"/>
              </w:rPr>
              <w:br/>
              <w:t>vysvetliť vzáj</w:t>
            </w:r>
            <w:r>
              <w:rPr>
                <w:rFonts w:ascii="Times New Roman" w:eastAsia="Arial Unicode MS" w:hAnsi="Times New Roman"/>
                <w:color w:val="000000"/>
                <w:spacing w:val="-2"/>
                <w:sz w:val="24"/>
                <w:szCs w:val="24"/>
              </w:rPr>
              <w:t>omné vzťahy medzi životnými potr</w:t>
            </w:r>
            <w:r w:rsidRPr="00D13EFC">
              <w:rPr>
                <w:rFonts w:ascii="Times New Roman" w:eastAsia="Arial Unicode MS" w:hAnsi="Times New Roman"/>
                <w:color w:val="000000"/>
                <w:spacing w:val="-2"/>
                <w:sz w:val="24"/>
                <w:szCs w:val="24"/>
              </w:rPr>
              <w:t xml:space="preserve">ebami </w:t>
            </w:r>
            <w:r w:rsidRPr="00D13EFC">
              <w:rPr>
                <w:rFonts w:ascii="Times New Roman" w:eastAsia="Arial Unicode MS" w:hAnsi="Times New Roman"/>
                <w:color w:val="000000"/>
                <w:sz w:val="24"/>
                <w:szCs w:val="24"/>
              </w:rPr>
              <w:t>jednotlivca a rodiny,</w:t>
            </w:r>
          </w:p>
          <w:p w:rsidR="00F630B6" w:rsidRPr="00D26DC1" w:rsidRDefault="00F630B6" w:rsidP="00A9760F">
            <w:pPr>
              <w:pStyle w:val="Odsekzoznamu"/>
              <w:numPr>
                <w:ilvl w:val="0"/>
                <w:numId w:val="12"/>
              </w:numPr>
              <w:tabs>
                <w:tab w:val="left" w:pos="3451"/>
              </w:tabs>
              <w:spacing w:after="160" w:line="360" w:lineRule="auto"/>
              <w:rPr>
                <w:rFonts w:ascii="Times New Roman" w:eastAsia="Arial Unicode MS" w:hAnsi="Times New Roman"/>
                <w:b/>
                <w:color w:val="000000"/>
                <w:sz w:val="24"/>
                <w:szCs w:val="24"/>
              </w:rPr>
            </w:pPr>
            <w:r w:rsidRPr="00D13EFC">
              <w:rPr>
                <w:rFonts w:ascii="Times New Roman" w:eastAsia="Arial Unicode MS" w:hAnsi="Times New Roman"/>
                <w:color w:val="000000"/>
                <w:spacing w:val="-2"/>
                <w:sz w:val="24"/>
                <w:szCs w:val="24"/>
              </w:rPr>
              <w:t xml:space="preserve">prijímať finančné rozhodnutia na základe  reálnych </w:t>
            </w:r>
            <w:r w:rsidRPr="00D13EFC">
              <w:rPr>
                <w:rFonts w:ascii="Times New Roman" w:eastAsia="Arial Unicode MS" w:hAnsi="Times New Roman"/>
                <w:color w:val="000000"/>
                <w:sz w:val="24"/>
                <w:szCs w:val="24"/>
              </w:rPr>
              <w:t>možností,</w:t>
            </w:r>
          </w:p>
          <w:p w:rsidR="00F630B6" w:rsidRPr="00D13EFC" w:rsidRDefault="00F630B6" w:rsidP="00A9760F">
            <w:pPr>
              <w:pStyle w:val="Odsekzoznamu"/>
              <w:numPr>
                <w:ilvl w:val="0"/>
                <w:numId w:val="12"/>
              </w:numPr>
              <w:tabs>
                <w:tab w:val="left" w:pos="3451"/>
              </w:tabs>
              <w:spacing w:after="160" w:line="360" w:lineRule="auto"/>
              <w:rPr>
                <w:rFonts w:ascii="Times New Roman" w:eastAsia="Arial Unicode MS" w:hAnsi="Times New Roman"/>
                <w:b/>
                <w:color w:val="000000"/>
                <w:sz w:val="24"/>
                <w:szCs w:val="24"/>
              </w:rPr>
            </w:pPr>
            <w:r>
              <w:rPr>
                <w:rFonts w:ascii="Times New Roman" w:eastAsia="Arial Unicode MS" w:hAnsi="Times New Roman"/>
                <w:color w:val="000000"/>
                <w:sz w:val="24"/>
                <w:szCs w:val="24"/>
              </w:rPr>
              <w:t>analyzovať možnosti účasti na charitatívnych aktivitách v súlade s osobným rozpočtom</w:t>
            </w:r>
          </w:p>
          <w:p w:rsidR="00F630B6" w:rsidRPr="008E07A4" w:rsidRDefault="00F630B6" w:rsidP="00A9760F">
            <w:pPr>
              <w:pStyle w:val="Odsekzoznamu"/>
              <w:numPr>
                <w:ilvl w:val="0"/>
                <w:numId w:val="12"/>
              </w:numPr>
              <w:tabs>
                <w:tab w:val="left" w:pos="3451"/>
              </w:tabs>
              <w:spacing w:after="160" w:line="360" w:lineRule="auto"/>
              <w:rPr>
                <w:rFonts w:ascii="Times New Roman" w:eastAsia="Arial Unicode MS" w:hAnsi="Times New Roman"/>
                <w:b/>
                <w:color w:val="000000"/>
                <w:sz w:val="24"/>
                <w:szCs w:val="24"/>
              </w:rPr>
            </w:pPr>
            <w:r w:rsidRPr="00D13EFC">
              <w:rPr>
                <w:rFonts w:ascii="Times New Roman" w:eastAsia="Arial Unicode MS" w:hAnsi="Times New Roman"/>
                <w:color w:val="000000"/>
                <w:spacing w:val="-3"/>
                <w:sz w:val="24"/>
                <w:szCs w:val="24"/>
              </w:rPr>
              <w:t>zhodnotiť dôsledky finančného rozhodnutia,</w:t>
            </w:r>
          </w:p>
          <w:p w:rsidR="00F630B6" w:rsidRPr="008E07A4" w:rsidRDefault="00F630B6" w:rsidP="00A9760F">
            <w:pPr>
              <w:pStyle w:val="Odsekzoznamu"/>
              <w:numPr>
                <w:ilvl w:val="0"/>
                <w:numId w:val="12"/>
              </w:numPr>
              <w:tabs>
                <w:tab w:val="left" w:pos="3451"/>
              </w:tabs>
              <w:spacing w:after="160" w:line="360" w:lineRule="auto"/>
              <w:rPr>
                <w:rFonts w:ascii="Times New Roman" w:eastAsia="Arial Unicode MS" w:hAnsi="Times New Roman"/>
                <w:b/>
                <w:color w:val="000000"/>
                <w:sz w:val="24"/>
                <w:szCs w:val="24"/>
              </w:rPr>
            </w:pPr>
            <w:r>
              <w:rPr>
                <w:rFonts w:ascii="Times New Roman" w:eastAsia="Arial Unicode MS" w:hAnsi="Times New Roman"/>
                <w:color w:val="000000"/>
                <w:spacing w:val="-3"/>
                <w:sz w:val="24"/>
                <w:szCs w:val="24"/>
              </w:rPr>
              <w:t>roztriediť výdavky na domácnosť a príjmy v domácnosti,</w:t>
            </w:r>
          </w:p>
          <w:p w:rsidR="00F630B6" w:rsidRPr="008E07A4" w:rsidRDefault="00F630B6" w:rsidP="00A9760F">
            <w:pPr>
              <w:pStyle w:val="Odsekzoznamu"/>
              <w:numPr>
                <w:ilvl w:val="0"/>
                <w:numId w:val="12"/>
              </w:numPr>
              <w:tabs>
                <w:tab w:val="left" w:pos="3451"/>
              </w:tabs>
              <w:spacing w:after="160" w:line="360" w:lineRule="auto"/>
              <w:rPr>
                <w:rFonts w:ascii="Times New Roman" w:eastAsia="Arial Unicode MS" w:hAnsi="Times New Roman"/>
                <w:b/>
                <w:color w:val="000000"/>
                <w:sz w:val="24"/>
                <w:szCs w:val="24"/>
              </w:rPr>
            </w:pPr>
            <w:r>
              <w:rPr>
                <w:rFonts w:ascii="Times New Roman" w:eastAsia="Arial Unicode MS" w:hAnsi="Times New Roman"/>
                <w:color w:val="000000"/>
                <w:spacing w:val="-3"/>
                <w:sz w:val="24"/>
                <w:szCs w:val="24"/>
              </w:rPr>
              <w:t>zostaviť rozpočet domácnosti,</w:t>
            </w:r>
          </w:p>
          <w:p w:rsidR="00F630B6" w:rsidRPr="008E07A4" w:rsidRDefault="00F630B6" w:rsidP="00A9760F">
            <w:pPr>
              <w:pStyle w:val="Odsekzoznamu"/>
              <w:numPr>
                <w:ilvl w:val="0"/>
                <w:numId w:val="12"/>
              </w:numPr>
              <w:tabs>
                <w:tab w:val="left" w:pos="3451"/>
              </w:tabs>
              <w:spacing w:after="160" w:line="360" w:lineRule="auto"/>
              <w:rPr>
                <w:rFonts w:ascii="Times New Roman" w:eastAsia="Arial Unicode MS" w:hAnsi="Times New Roman"/>
                <w:b/>
                <w:color w:val="000000"/>
                <w:sz w:val="24"/>
                <w:szCs w:val="24"/>
              </w:rPr>
            </w:pPr>
            <w:r>
              <w:rPr>
                <w:rFonts w:ascii="Times New Roman" w:eastAsia="Arial Unicode MS" w:hAnsi="Times New Roman"/>
                <w:color w:val="000000"/>
                <w:spacing w:val="-3"/>
                <w:sz w:val="24"/>
                <w:szCs w:val="24"/>
              </w:rPr>
              <w:t>vypracovať denník osobných príjmov a výdavkov,</w:t>
            </w:r>
          </w:p>
          <w:p w:rsidR="00F630B6" w:rsidRPr="00170D70" w:rsidRDefault="00F630B6" w:rsidP="00A9760F">
            <w:pPr>
              <w:pStyle w:val="Odsekzoznamu"/>
              <w:numPr>
                <w:ilvl w:val="0"/>
                <w:numId w:val="12"/>
              </w:numPr>
              <w:tabs>
                <w:tab w:val="left" w:pos="3451"/>
              </w:tabs>
              <w:spacing w:after="160" w:line="360" w:lineRule="auto"/>
              <w:rPr>
                <w:rFonts w:ascii="Times New Roman" w:eastAsia="Arial Unicode MS" w:hAnsi="Times New Roman"/>
                <w:b/>
                <w:color w:val="000000"/>
                <w:sz w:val="24"/>
                <w:szCs w:val="24"/>
              </w:rPr>
            </w:pPr>
            <w:proofErr w:type="spellStart"/>
            <w:r>
              <w:rPr>
                <w:rFonts w:ascii="Times New Roman" w:eastAsia="Arial Unicode MS" w:hAnsi="Times New Roman"/>
                <w:color w:val="000000"/>
                <w:spacing w:val="-3"/>
                <w:sz w:val="24"/>
                <w:szCs w:val="24"/>
              </w:rPr>
              <w:t>rozlišit</w:t>
            </w:r>
            <w:proofErr w:type="spellEnd"/>
            <w:r>
              <w:rPr>
                <w:rFonts w:ascii="Times New Roman" w:eastAsia="Arial Unicode MS" w:hAnsi="Times New Roman"/>
                <w:color w:val="000000"/>
                <w:spacing w:val="-3"/>
                <w:sz w:val="24"/>
                <w:szCs w:val="24"/>
              </w:rPr>
              <w:t xml:space="preserve"> pravidelné a nepravidelné príjmy.</w:t>
            </w:r>
          </w:p>
        </w:tc>
        <w:tc>
          <w:tcPr>
            <w:tcW w:w="7072" w:type="dxa"/>
          </w:tcPr>
          <w:p w:rsidR="00F630B6" w:rsidRPr="00655215" w:rsidRDefault="00F630B6" w:rsidP="00271BB1">
            <w:pPr>
              <w:widowControl w:val="0"/>
              <w:autoSpaceDE w:val="0"/>
              <w:autoSpaceDN w:val="0"/>
              <w:adjustRightInd w:val="0"/>
              <w:spacing w:line="360" w:lineRule="auto"/>
              <w:ind w:right="2669"/>
              <w:jc w:val="both"/>
              <w:rPr>
                <w:rFonts w:eastAsia="Arial Unicode MS"/>
                <w:color w:val="000000"/>
                <w:spacing w:val="1"/>
              </w:rPr>
            </w:pPr>
            <w:r w:rsidRPr="00655215">
              <w:rPr>
                <w:rFonts w:eastAsia="Arial Unicode MS"/>
                <w:color w:val="000000"/>
              </w:rPr>
              <w:lastRenderedPageBreak/>
              <w:t xml:space="preserve">súlad osobných želaní s potrebami človeka </w:t>
            </w:r>
            <w:r w:rsidRPr="00655215">
              <w:rPr>
                <w:rFonts w:eastAsia="Arial Unicode MS"/>
                <w:color w:val="000000"/>
                <w:spacing w:val="1"/>
              </w:rPr>
              <w:t xml:space="preserve">vzťah ľudská práca – peniaze </w:t>
            </w:r>
          </w:p>
          <w:p w:rsidR="00F630B6" w:rsidRPr="00655215" w:rsidRDefault="00F630B6" w:rsidP="00271BB1">
            <w:pPr>
              <w:widowControl w:val="0"/>
              <w:autoSpaceDE w:val="0"/>
              <w:autoSpaceDN w:val="0"/>
              <w:adjustRightInd w:val="0"/>
              <w:spacing w:line="360" w:lineRule="auto"/>
              <w:ind w:right="2669"/>
              <w:jc w:val="both"/>
              <w:rPr>
                <w:rFonts w:eastAsia="Arial Unicode MS"/>
                <w:color w:val="000000"/>
                <w:spacing w:val="1"/>
              </w:rPr>
            </w:pPr>
            <w:r w:rsidRPr="00655215">
              <w:t>príjmy a výdavky</w:t>
            </w:r>
          </w:p>
          <w:p w:rsidR="00F630B6" w:rsidRDefault="00F630B6" w:rsidP="00271BB1">
            <w:pPr>
              <w:pStyle w:val="Default"/>
              <w:spacing w:line="360" w:lineRule="auto"/>
              <w:jc w:val="both"/>
            </w:pPr>
            <w:r>
              <w:t>rozpočet domácnosti</w:t>
            </w:r>
          </w:p>
          <w:p w:rsidR="00F630B6" w:rsidRPr="00655215" w:rsidRDefault="00F630B6" w:rsidP="00271BB1">
            <w:pPr>
              <w:pStyle w:val="Default"/>
              <w:spacing w:line="360" w:lineRule="auto"/>
              <w:jc w:val="both"/>
            </w:pPr>
            <w:r w:rsidRPr="00655215">
              <w:t xml:space="preserve">ekonomika domácnosti </w:t>
            </w:r>
          </w:p>
          <w:p w:rsidR="00F630B6" w:rsidRPr="00655215" w:rsidRDefault="00F630B6" w:rsidP="00271BB1">
            <w:pPr>
              <w:pStyle w:val="Default"/>
              <w:spacing w:line="360" w:lineRule="auto"/>
              <w:jc w:val="both"/>
              <w:rPr>
                <w:i/>
              </w:rPr>
            </w:pPr>
            <w:r w:rsidRPr="00655215">
              <w:rPr>
                <w:rFonts w:eastAsia="Arial Unicode MS"/>
              </w:rPr>
              <w:lastRenderedPageBreak/>
              <w:br/>
            </w:r>
          </w:p>
        </w:tc>
      </w:tr>
    </w:tbl>
    <w:p w:rsidR="00F630B6" w:rsidRDefault="00F630B6" w:rsidP="00F630B6">
      <w:pPr>
        <w:widowControl w:val="0"/>
        <w:autoSpaceDE w:val="0"/>
        <w:autoSpaceDN w:val="0"/>
        <w:adjustRightInd w:val="0"/>
        <w:rPr>
          <w:rFonts w:eastAsia="Arial Unicode MS"/>
          <w:b/>
          <w:color w:val="000000"/>
        </w:rPr>
      </w:pPr>
    </w:p>
    <w:p w:rsidR="00F630B6" w:rsidRDefault="00F630B6" w:rsidP="00F630B6">
      <w:pPr>
        <w:widowControl w:val="0"/>
        <w:autoSpaceDE w:val="0"/>
        <w:autoSpaceDN w:val="0"/>
        <w:adjustRightInd w:val="0"/>
        <w:rPr>
          <w:b/>
          <w:bCs/>
          <w:szCs w:val="23"/>
        </w:rPr>
      </w:pPr>
      <w:r w:rsidRPr="00D13EFC">
        <w:rPr>
          <w:b/>
          <w:bCs/>
          <w:szCs w:val="23"/>
        </w:rPr>
        <w:t>Svet práce</w:t>
      </w:r>
    </w:p>
    <w:p w:rsidR="00F630B6" w:rsidRPr="0083288E" w:rsidRDefault="00F630B6" w:rsidP="00F630B6">
      <w:pPr>
        <w:widowControl w:val="0"/>
        <w:autoSpaceDE w:val="0"/>
        <w:autoSpaceDN w:val="0"/>
        <w:adjustRightInd w:val="0"/>
        <w:rPr>
          <w:b/>
          <w:bCs/>
          <w:sz w:val="16"/>
          <w:szCs w:val="23"/>
        </w:rPr>
      </w:pPr>
    </w:p>
    <w:tbl>
      <w:tblPr>
        <w:tblStyle w:val="Mriekatabuky"/>
        <w:tblW w:w="0" w:type="auto"/>
        <w:tblInd w:w="108" w:type="dxa"/>
        <w:tblLook w:val="04A0" w:firstRow="1" w:lastRow="0" w:firstColumn="1" w:lastColumn="0" w:noHBand="0" w:noVBand="1"/>
      </w:tblPr>
      <w:tblGrid>
        <w:gridCol w:w="6964"/>
        <w:gridCol w:w="7072"/>
      </w:tblGrid>
      <w:tr w:rsidR="00F630B6" w:rsidTr="00271BB1">
        <w:tc>
          <w:tcPr>
            <w:tcW w:w="6964" w:type="dxa"/>
          </w:tcPr>
          <w:p w:rsidR="00F630B6" w:rsidRDefault="00F630B6" w:rsidP="00271BB1">
            <w:pPr>
              <w:widowControl w:val="0"/>
              <w:autoSpaceDE w:val="0"/>
              <w:autoSpaceDN w:val="0"/>
              <w:adjustRightInd w:val="0"/>
              <w:jc w:val="center"/>
              <w:rPr>
                <w:rFonts w:eastAsia="Arial Unicode MS"/>
                <w:b/>
                <w:color w:val="000000"/>
              </w:rPr>
            </w:pPr>
            <w:r w:rsidRPr="00655215">
              <w:rPr>
                <w:rFonts w:eastAsia="Arial Unicode MS"/>
                <w:b/>
                <w:color w:val="000000"/>
              </w:rPr>
              <w:t>Výkonový štandard</w:t>
            </w:r>
          </w:p>
          <w:p w:rsidR="00F630B6" w:rsidRPr="00D13EFC" w:rsidRDefault="00F630B6" w:rsidP="00271BB1">
            <w:pPr>
              <w:widowControl w:val="0"/>
              <w:autoSpaceDE w:val="0"/>
              <w:autoSpaceDN w:val="0"/>
              <w:adjustRightInd w:val="0"/>
              <w:jc w:val="center"/>
              <w:rPr>
                <w:rFonts w:eastAsia="Arial Unicode MS"/>
                <w:b/>
                <w:color w:val="000000"/>
              </w:rPr>
            </w:pPr>
          </w:p>
        </w:tc>
        <w:tc>
          <w:tcPr>
            <w:tcW w:w="7072" w:type="dxa"/>
          </w:tcPr>
          <w:p w:rsidR="00F630B6" w:rsidRDefault="00F630B6" w:rsidP="00271BB1">
            <w:pPr>
              <w:widowControl w:val="0"/>
              <w:autoSpaceDE w:val="0"/>
              <w:autoSpaceDN w:val="0"/>
              <w:adjustRightInd w:val="0"/>
              <w:jc w:val="center"/>
              <w:rPr>
                <w:rFonts w:eastAsia="Arial Unicode MS"/>
                <w:b/>
                <w:color w:val="000000"/>
                <w:sz w:val="28"/>
              </w:rPr>
            </w:pPr>
            <w:r w:rsidRPr="00655215">
              <w:rPr>
                <w:b/>
              </w:rPr>
              <w:t>Obsahový štandard</w:t>
            </w:r>
          </w:p>
        </w:tc>
      </w:tr>
      <w:tr w:rsidR="00F630B6" w:rsidTr="00271BB1">
        <w:tc>
          <w:tcPr>
            <w:tcW w:w="6964" w:type="dxa"/>
          </w:tcPr>
          <w:p w:rsidR="00F630B6" w:rsidRPr="00394521" w:rsidRDefault="00F630B6" w:rsidP="00271BB1">
            <w:pPr>
              <w:tabs>
                <w:tab w:val="left" w:pos="3451"/>
              </w:tabs>
              <w:spacing w:line="360" w:lineRule="auto"/>
              <w:rPr>
                <w:rFonts w:eastAsia="Arial Unicode MS"/>
                <w:b/>
                <w:color w:val="000000"/>
              </w:rPr>
            </w:pPr>
            <w:r w:rsidRPr="00655215">
              <w:rPr>
                <w:rFonts w:eastAsia="Arial Unicode MS"/>
                <w:b/>
                <w:color w:val="000000"/>
              </w:rPr>
              <w:t>Žiak na konci 5. ročníka základnej školy vie/dokáže:</w:t>
            </w:r>
          </w:p>
          <w:p w:rsidR="00F630B6" w:rsidRDefault="00F630B6" w:rsidP="00A9760F">
            <w:pPr>
              <w:pStyle w:val="Default"/>
              <w:numPr>
                <w:ilvl w:val="0"/>
                <w:numId w:val="13"/>
              </w:numPr>
              <w:spacing w:line="360" w:lineRule="auto"/>
              <w:rPr>
                <w:bCs/>
                <w:szCs w:val="23"/>
              </w:rPr>
            </w:pPr>
            <w:r w:rsidRPr="00D13EFC">
              <w:rPr>
                <w:bCs/>
                <w:szCs w:val="23"/>
              </w:rPr>
              <w:t xml:space="preserve">orientovať sa v pracovných </w:t>
            </w:r>
            <w:r>
              <w:rPr>
                <w:bCs/>
                <w:szCs w:val="23"/>
              </w:rPr>
              <w:t>činnostia</w:t>
            </w:r>
            <w:r w:rsidRPr="00D13EFC">
              <w:rPr>
                <w:bCs/>
                <w:szCs w:val="23"/>
              </w:rPr>
              <w:t xml:space="preserve">ch vybraných profesií, </w:t>
            </w:r>
          </w:p>
          <w:p w:rsidR="00F630B6" w:rsidRPr="00D13EFC" w:rsidRDefault="00F630B6" w:rsidP="00A9760F">
            <w:pPr>
              <w:pStyle w:val="Default"/>
              <w:numPr>
                <w:ilvl w:val="0"/>
                <w:numId w:val="13"/>
              </w:numPr>
              <w:spacing w:line="360" w:lineRule="auto"/>
              <w:rPr>
                <w:szCs w:val="23"/>
              </w:rPr>
            </w:pPr>
            <w:r>
              <w:rPr>
                <w:bCs/>
                <w:szCs w:val="23"/>
              </w:rPr>
              <w:t xml:space="preserve">posúdiť svoje možnosti pri rozhodovaní o voľbe vhodného povolania a profesijnej prípravy, </w:t>
            </w:r>
          </w:p>
          <w:p w:rsidR="00F630B6" w:rsidRPr="00D13EFC" w:rsidRDefault="00F630B6" w:rsidP="00271BB1">
            <w:pPr>
              <w:widowControl w:val="0"/>
              <w:autoSpaceDE w:val="0"/>
              <w:autoSpaceDN w:val="0"/>
              <w:adjustRightInd w:val="0"/>
              <w:rPr>
                <w:rFonts w:eastAsia="Arial Unicode MS"/>
                <w:b/>
                <w:color w:val="000000"/>
                <w:sz w:val="28"/>
              </w:rPr>
            </w:pPr>
          </w:p>
        </w:tc>
        <w:tc>
          <w:tcPr>
            <w:tcW w:w="7072" w:type="dxa"/>
          </w:tcPr>
          <w:p w:rsidR="00F630B6" w:rsidRDefault="00F630B6" w:rsidP="00271BB1">
            <w:pPr>
              <w:pStyle w:val="Default"/>
              <w:spacing w:line="360" w:lineRule="auto"/>
              <w:rPr>
                <w:sz w:val="23"/>
                <w:szCs w:val="23"/>
              </w:rPr>
            </w:pPr>
            <w:r>
              <w:rPr>
                <w:sz w:val="23"/>
                <w:szCs w:val="23"/>
              </w:rPr>
              <w:t xml:space="preserve">trh práce – povolanie ľudí, druhy pracovísk, pracovných prostriedkov, pracovných objektov, charakter a druhy pracovných činností, kvalifikačné, zdravotné a osobnostné požiadavky,                                                 rovnosť príležitostí na trhu práce </w:t>
            </w:r>
          </w:p>
          <w:p w:rsidR="00F630B6" w:rsidRDefault="00F630B6" w:rsidP="00271BB1">
            <w:pPr>
              <w:widowControl w:val="0"/>
              <w:autoSpaceDE w:val="0"/>
              <w:autoSpaceDN w:val="0"/>
              <w:adjustRightInd w:val="0"/>
              <w:rPr>
                <w:rFonts w:eastAsia="Arial Unicode MS"/>
                <w:b/>
                <w:color w:val="000000"/>
                <w:sz w:val="28"/>
              </w:rPr>
            </w:pPr>
          </w:p>
        </w:tc>
      </w:tr>
    </w:tbl>
    <w:p w:rsidR="00F630B6" w:rsidRDefault="00F630B6" w:rsidP="00F630B6">
      <w:pPr>
        <w:widowControl w:val="0"/>
        <w:autoSpaceDE w:val="0"/>
        <w:autoSpaceDN w:val="0"/>
        <w:adjustRightInd w:val="0"/>
        <w:rPr>
          <w:rFonts w:eastAsia="Arial Unicode MS"/>
          <w:b/>
          <w:color w:val="000000"/>
        </w:rPr>
      </w:pPr>
    </w:p>
    <w:p w:rsidR="00F630B6" w:rsidRDefault="00F630B6" w:rsidP="00F630B6">
      <w:pPr>
        <w:widowControl w:val="0"/>
        <w:autoSpaceDE w:val="0"/>
        <w:autoSpaceDN w:val="0"/>
        <w:adjustRightInd w:val="0"/>
        <w:rPr>
          <w:rFonts w:eastAsia="Arial Unicode MS"/>
          <w:b/>
          <w:color w:val="000000"/>
        </w:rPr>
      </w:pPr>
      <w:r w:rsidRPr="00D61785">
        <w:rPr>
          <w:rFonts w:eastAsia="Arial Unicode MS"/>
          <w:b/>
          <w:color w:val="000000"/>
        </w:rPr>
        <w:t xml:space="preserve">Domáce práce a údržba domácnosti </w:t>
      </w:r>
    </w:p>
    <w:p w:rsidR="00F630B6" w:rsidRPr="00D13EFC" w:rsidRDefault="00F630B6" w:rsidP="00F630B6">
      <w:pPr>
        <w:widowControl w:val="0"/>
        <w:autoSpaceDE w:val="0"/>
        <w:autoSpaceDN w:val="0"/>
        <w:adjustRightInd w:val="0"/>
        <w:rPr>
          <w:rFonts w:eastAsia="Arial Unicode MS"/>
          <w:b/>
          <w:color w:val="000000"/>
          <w:sz w:val="14"/>
        </w:rPr>
      </w:pPr>
    </w:p>
    <w:tbl>
      <w:tblPr>
        <w:tblStyle w:val="Mriekatabuky"/>
        <w:tblW w:w="0" w:type="auto"/>
        <w:tblInd w:w="108" w:type="dxa"/>
        <w:tblLook w:val="04A0" w:firstRow="1" w:lastRow="0" w:firstColumn="1" w:lastColumn="0" w:noHBand="0" w:noVBand="1"/>
      </w:tblPr>
      <w:tblGrid>
        <w:gridCol w:w="6964"/>
        <w:gridCol w:w="7072"/>
      </w:tblGrid>
      <w:tr w:rsidR="00F630B6" w:rsidRPr="00C95470" w:rsidTr="00271BB1">
        <w:tc>
          <w:tcPr>
            <w:tcW w:w="6964" w:type="dxa"/>
          </w:tcPr>
          <w:p w:rsidR="00F630B6" w:rsidRPr="0071159A" w:rsidRDefault="00F630B6" w:rsidP="00271BB1">
            <w:pPr>
              <w:tabs>
                <w:tab w:val="left" w:pos="3451"/>
              </w:tabs>
              <w:spacing w:line="360" w:lineRule="auto"/>
              <w:jc w:val="center"/>
              <w:rPr>
                <w:b/>
              </w:rPr>
            </w:pPr>
            <w:r w:rsidRPr="0071159A">
              <w:rPr>
                <w:rFonts w:eastAsia="Arial Unicode MS"/>
                <w:b/>
                <w:color w:val="000000"/>
              </w:rPr>
              <w:t>Výkonový štandard</w:t>
            </w:r>
          </w:p>
        </w:tc>
        <w:tc>
          <w:tcPr>
            <w:tcW w:w="7072" w:type="dxa"/>
          </w:tcPr>
          <w:p w:rsidR="00F630B6" w:rsidRPr="0071159A" w:rsidRDefault="00F630B6" w:rsidP="00271BB1">
            <w:pPr>
              <w:tabs>
                <w:tab w:val="left" w:pos="3451"/>
              </w:tabs>
              <w:spacing w:line="360" w:lineRule="auto"/>
              <w:jc w:val="center"/>
              <w:rPr>
                <w:b/>
              </w:rPr>
            </w:pPr>
            <w:r w:rsidRPr="0071159A">
              <w:rPr>
                <w:b/>
              </w:rPr>
              <w:t>Obsahový štandard</w:t>
            </w:r>
          </w:p>
        </w:tc>
      </w:tr>
      <w:tr w:rsidR="00F630B6" w:rsidRPr="00C95470" w:rsidTr="00271BB1">
        <w:tc>
          <w:tcPr>
            <w:tcW w:w="6964" w:type="dxa"/>
          </w:tcPr>
          <w:p w:rsidR="00F630B6" w:rsidRPr="00394521" w:rsidRDefault="00F630B6" w:rsidP="00271BB1">
            <w:pPr>
              <w:tabs>
                <w:tab w:val="left" w:pos="3451"/>
              </w:tabs>
              <w:spacing w:line="360" w:lineRule="auto"/>
              <w:rPr>
                <w:rFonts w:eastAsia="Arial Unicode MS"/>
                <w:b/>
                <w:color w:val="000000"/>
              </w:rPr>
            </w:pPr>
            <w:r w:rsidRPr="00655215">
              <w:rPr>
                <w:rFonts w:eastAsia="Arial Unicode MS"/>
                <w:b/>
                <w:color w:val="000000"/>
              </w:rPr>
              <w:t>Žiak na konci 5. ročníka základnej školy vie/dokáže:</w:t>
            </w:r>
          </w:p>
          <w:p w:rsidR="00F630B6" w:rsidRPr="00BF7906" w:rsidRDefault="00F630B6" w:rsidP="00A9760F">
            <w:pPr>
              <w:pStyle w:val="Odsekzoznamu"/>
              <w:numPr>
                <w:ilvl w:val="0"/>
                <w:numId w:val="14"/>
              </w:numPr>
              <w:tabs>
                <w:tab w:val="left" w:pos="3451"/>
              </w:tabs>
              <w:spacing w:after="160" w:line="360" w:lineRule="auto"/>
              <w:rPr>
                <w:rFonts w:ascii="Times New Roman" w:eastAsia="Arial Unicode MS" w:hAnsi="Times New Roman"/>
                <w:color w:val="000000"/>
                <w:spacing w:val="-2"/>
                <w:sz w:val="24"/>
                <w:szCs w:val="24"/>
              </w:rPr>
            </w:pPr>
            <w:r w:rsidRPr="00BF7906">
              <w:rPr>
                <w:rFonts w:ascii="Times New Roman" w:eastAsia="Arial Unicode MS" w:hAnsi="Times New Roman"/>
                <w:color w:val="000000"/>
                <w:spacing w:val="-2"/>
                <w:sz w:val="24"/>
                <w:szCs w:val="24"/>
              </w:rPr>
              <w:t>zostaviť podľa návodu, náčrtu, plánu daný model,</w:t>
            </w:r>
          </w:p>
          <w:p w:rsidR="00F630B6" w:rsidRPr="00BF7906" w:rsidRDefault="00F630B6" w:rsidP="00A9760F">
            <w:pPr>
              <w:pStyle w:val="Odsekzoznamu"/>
              <w:numPr>
                <w:ilvl w:val="0"/>
                <w:numId w:val="14"/>
              </w:numPr>
              <w:tabs>
                <w:tab w:val="left" w:pos="3451"/>
              </w:tabs>
              <w:spacing w:after="160" w:line="360" w:lineRule="auto"/>
              <w:rPr>
                <w:rFonts w:ascii="Times New Roman" w:eastAsia="Arial Unicode MS" w:hAnsi="Times New Roman"/>
                <w:color w:val="000000"/>
                <w:spacing w:val="-2"/>
                <w:sz w:val="24"/>
                <w:szCs w:val="24"/>
              </w:rPr>
            </w:pPr>
            <w:r w:rsidRPr="00BF7906">
              <w:rPr>
                <w:rFonts w:ascii="Times New Roman" w:eastAsia="Arial Unicode MS" w:hAnsi="Times New Roman"/>
                <w:color w:val="000000"/>
                <w:spacing w:val="-2"/>
                <w:sz w:val="24"/>
                <w:szCs w:val="24"/>
              </w:rPr>
              <w:t>overiť funkčnosť, stabilitu a nosnosť daného modelu,</w:t>
            </w:r>
          </w:p>
          <w:p w:rsidR="00F630B6" w:rsidRPr="00BF7906" w:rsidRDefault="00F630B6" w:rsidP="00A9760F">
            <w:pPr>
              <w:pStyle w:val="Odsekzoznamu"/>
              <w:numPr>
                <w:ilvl w:val="0"/>
                <w:numId w:val="14"/>
              </w:numPr>
              <w:tabs>
                <w:tab w:val="left" w:pos="3451"/>
              </w:tabs>
              <w:spacing w:after="160" w:line="360" w:lineRule="auto"/>
              <w:rPr>
                <w:rFonts w:ascii="Times New Roman" w:hAnsi="Times New Roman"/>
                <w:i/>
                <w:sz w:val="24"/>
                <w:szCs w:val="24"/>
              </w:rPr>
            </w:pPr>
            <w:r w:rsidRPr="00BF7906">
              <w:rPr>
                <w:rFonts w:ascii="Times New Roman" w:eastAsia="Arial Unicode MS" w:hAnsi="Times New Roman"/>
                <w:i/>
                <w:color w:val="000000"/>
                <w:spacing w:val="-2"/>
                <w:sz w:val="24"/>
                <w:szCs w:val="24"/>
              </w:rPr>
              <w:t xml:space="preserve">overiť si zručnosť pri práci so stavebnicou  </w:t>
            </w:r>
          </w:p>
        </w:tc>
        <w:tc>
          <w:tcPr>
            <w:tcW w:w="7072" w:type="dxa"/>
          </w:tcPr>
          <w:p w:rsidR="00F630B6" w:rsidRDefault="00F630B6" w:rsidP="00271BB1">
            <w:pPr>
              <w:widowControl w:val="0"/>
              <w:autoSpaceDE w:val="0"/>
              <w:autoSpaceDN w:val="0"/>
              <w:adjustRightInd w:val="0"/>
              <w:spacing w:line="360" w:lineRule="auto"/>
              <w:ind w:left="10" w:right="1363"/>
              <w:jc w:val="both"/>
              <w:rPr>
                <w:rFonts w:eastAsia="Arial Unicode MS"/>
                <w:color w:val="000000"/>
              </w:rPr>
            </w:pPr>
            <w:r>
              <w:rPr>
                <w:rFonts w:eastAsia="Arial Unicode MS"/>
                <w:color w:val="000000"/>
              </w:rPr>
              <w:t>konštrukčné</w:t>
            </w:r>
            <w:r w:rsidRPr="00C95470">
              <w:rPr>
                <w:rFonts w:eastAsia="Arial Unicode MS"/>
                <w:color w:val="000000"/>
              </w:rPr>
              <w:t xml:space="preserve"> </w:t>
            </w:r>
            <w:r>
              <w:rPr>
                <w:rFonts w:eastAsia="Arial Unicode MS"/>
                <w:color w:val="000000"/>
              </w:rPr>
              <w:t>stavebnice,</w:t>
            </w:r>
          </w:p>
          <w:p w:rsidR="00F630B6" w:rsidRPr="00C95470" w:rsidRDefault="00F630B6" w:rsidP="00271BB1">
            <w:pPr>
              <w:widowControl w:val="0"/>
              <w:autoSpaceDE w:val="0"/>
              <w:autoSpaceDN w:val="0"/>
              <w:adjustRightInd w:val="0"/>
              <w:spacing w:line="360" w:lineRule="auto"/>
              <w:ind w:left="10" w:right="1363"/>
              <w:jc w:val="both"/>
              <w:rPr>
                <w:rFonts w:eastAsia="Arial Unicode MS"/>
                <w:color w:val="000000"/>
              </w:rPr>
            </w:pPr>
            <w:r w:rsidRPr="00C95470">
              <w:rPr>
                <w:rFonts w:eastAsia="Arial Unicode MS"/>
                <w:color w:val="000000"/>
              </w:rPr>
              <w:t>zostavovanie modelov</w:t>
            </w:r>
          </w:p>
          <w:p w:rsidR="00F630B6" w:rsidRPr="00C95470" w:rsidRDefault="00F630B6" w:rsidP="00271BB1">
            <w:pPr>
              <w:tabs>
                <w:tab w:val="left" w:pos="3451"/>
              </w:tabs>
              <w:spacing w:line="360" w:lineRule="auto"/>
            </w:pPr>
          </w:p>
        </w:tc>
      </w:tr>
    </w:tbl>
    <w:p w:rsidR="00F630B6" w:rsidRPr="00BF7906" w:rsidRDefault="00F630B6" w:rsidP="00F630B6">
      <w:pPr>
        <w:spacing w:line="360" w:lineRule="auto"/>
        <w:rPr>
          <w:rFonts w:eastAsiaTheme="minorHAnsi"/>
          <w:b/>
          <w:szCs w:val="32"/>
          <w:lang w:eastAsia="en-US"/>
        </w:rPr>
      </w:pPr>
      <w:r w:rsidRPr="00BF7906">
        <w:rPr>
          <w:rFonts w:eastAsiaTheme="minorHAnsi"/>
          <w:b/>
          <w:szCs w:val="32"/>
          <w:lang w:eastAsia="en-US"/>
        </w:rPr>
        <w:t>Príprava jedál</w:t>
      </w:r>
      <w:r>
        <w:rPr>
          <w:rFonts w:eastAsiaTheme="minorHAnsi"/>
          <w:b/>
          <w:szCs w:val="32"/>
          <w:lang w:eastAsia="en-US"/>
        </w:rPr>
        <w:t xml:space="preserve"> a výživy</w:t>
      </w:r>
    </w:p>
    <w:tbl>
      <w:tblPr>
        <w:tblStyle w:val="Mriekatabuky"/>
        <w:tblW w:w="0" w:type="auto"/>
        <w:tblInd w:w="108" w:type="dxa"/>
        <w:tblLook w:val="04A0" w:firstRow="1" w:lastRow="0" w:firstColumn="1" w:lastColumn="0" w:noHBand="0" w:noVBand="1"/>
      </w:tblPr>
      <w:tblGrid>
        <w:gridCol w:w="6964"/>
        <w:gridCol w:w="7072"/>
      </w:tblGrid>
      <w:tr w:rsidR="00F630B6" w:rsidTr="00271BB1">
        <w:tc>
          <w:tcPr>
            <w:tcW w:w="6964" w:type="dxa"/>
          </w:tcPr>
          <w:p w:rsidR="00F630B6" w:rsidRDefault="00F630B6" w:rsidP="00271BB1">
            <w:pPr>
              <w:spacing w:line="360" w:lineRule="auto"/>
              <w:jc w:val="center"/>
              <w:rPr>
                <w:rFonts w:eastAsiaTheme="minorHAnsi"/>
                <w:b/>
                <w:sz w:val="32"/>
                <w:szCs w:val="32"/>
                <w:lang w:eastAsia="en-US"/>
              </w:rPr>
            </w:pPr>
            <w:r w:rsidRPr="0071159A">
              <w:rPr>
                <w:rFonts w:eastAsia="Arial Unicode MS"/>
                <w:b/>
                <w:color w:val="000000"/>
              </w:rPr>
              <w:t>Výkonový štandard</w:t>
            </w:r>
          </w:p>
        </w:tc>
        <w:tc>
          <w:tcPr>
            <w:tcW w:w="7072" w:type="dxa"/>
          </w:tcPr>
          <w:p w:rsidR="00F630B6" w:rsidRDefault="00F630B6" w:rsidP="00271BB1">
            <w:pPr>
              <w:spacing w:line="360" w:lineRule="auto"/>
              <w:jc w:val="center"/>
              <w:rPr>
                <w:rFonts w:eastAsiaTheme="minorHAnsi"/>
                <w:b/>
                <w:sz w:val="32"/>
                <w:szCs w:val="32"/>
                <w:lang w:eastAsia="en-US"/>
              </w:rPr>
            </w:pPr>
            <w:r w:rsidRPr="0071159A">
              <w:rPr>
                <w:b/>
              </w:rPr>
              <w:t>Obsahový štandard</w:t>
            </w:r>
          </w:p>
        </w:tc>
      </w:tr>
      <w:tr w:rsidR="00F630B6" w:rsidTr="00271BB1">
        <w:tc>
          <w:tcPr>
            <w:tcW w:w="6964" w:type="dxa"/>
          </w:tcPr>
          <w:p w:rsidR="00F630B6" w:rsidRPr="00394521" w:rsidRDefault="00F630B6" w:rsidP="00271BB1">
            <w:pPr>
              <w:tabs>
                <w:tab w:val="left" w:pos="3451"/>
              </w:tabs>
              <w:spacing w:line="360" w:lineRule="auto"/>
              <w:rPr>
                <w:rFonts w:eastAsia="Arial Unicode MS"/>
                <w:b/>
                <w:color w:val="000000"/>
              </w:rPr>
            </w:pPr>
            <w:r w:rsidRPr="00655215">
              <w:rPr>
                <w:rFonts w:eastAsia="Arial Unicode MS"/>
                <w:b/>
                <w:color w:val="000000"/>
              </w:rPr>
              <w:t>Žiak na konci 5. ročníka základnej školy vie/dokáže:</w:t>
            </w:r>
          </w:p>
          <w:p w:rsidR="00F630B6" w:rsidRPr="00394521" w:rsidRDefault="00F630B6" w:rsidP="00A9760F">
            <w:pPr>
              <w:pStyle w:val="Default"/>
              <w:numPr>
                <w:ilvl w:val="0"/>
                <w:numId w:val="15"/>
              </w:numPr>
              <w:spacing w:line="360" w:lineRule="auto"/>
              <w:rPr>
                <w:sz w:val="23"/>
                <w:szCs w:val="23"/>
              </w:rPr>
            </w:pPr>
            <w:r>
              <w:rPr>
                <w:sz w:val="23"/>
                <w:szCs w:val="23"/>
              </w:rPr>
              <w:t xml:space="preserve">orientovať sa v základnom vybavení kuchyne, </w:t>
            </w:r>
          </w:p>
          <w:p w:rsidR="00F630B6" w:rsidRPr="00394521" w:rsidRDefault="00F630B6" w:rsidP="00A9760F">
            <w:pPr>
              <w:pStyle w:val="Default"/>
              <w:numPr>
                <w:ilvl w:val="0"/>
                <w:numId w:val="15"/>
              </w:numPr>
              <w:spacing w:line="360" w:lineRule="auto"/>
              <w:rPr>
                <w:sz w:val="23"/>
                <w:szCs w:val="23"/>
              </w:rPr>
            </w:pPr>
            <w:r>
              <w:rPr>
                <w:sz w:val="23"/>
                <w:szCs w:val="23"/>
              </w:rPr>
              <w:t xml:space="preserve">používať základný kuchynský inventár a bezpečne obsluhovať </w:t>
            </w:r>
          </w:p>
          <w:p w:rsidR="00F630B6" w:rsidRDefault="00F630B6" w:rsidP="00A9760F">
            <w:pPr>
              <w:pStyle w:val="Default"/>
              <w:numPr>
                <w:ilvl w:val="0"/>
                <w:numId w:val="15"/>
              </w:numPr>
              <w:spacing w:line="360" w:lineRule="auto"/>
              <w:rPr>
                <w:sz w:val="23"/>
                <w:szCs w:val="23"/>
              </w:rPr>
            </w:pPr>
            <w:r>
              <w:rPr>
                <w:sz w:val="23"/>
                <w:szCs w:val="23"/>
              </w:rPr>
              <w:t xml:space="preserve">poskytnúť prvú pomoc pri úrazoch v kuchyni. </w:t>
            </w:r>
          </w:p>
          <w:p w:rsidR="00F630B6" w:rsidRDefault="00F630B6" w:rsidP="00271BB1">
            <w:pPr>
              <w:spacing w:line="360" w:lineRule="auto"/>
              <w:rPr>
                <w:rFonts w:eastAsiaTheme="minorHAnsi"/>
                <w:b/>
                <w:sz w:val="32"/>
                <w:szCs w:val="32"/>
                <w:lang w:eastAsia="en-US"/>
              </w:rPr>
            </w:pPr>
          </w:p>
        </w:tc>
        <w:tc>
          <w:tcPr>
            <w:tcW w:w="7072" w:type="dxa"/>
          </w:tcPr>
          <w:p w:rsidR="00F630B6" w:rsidRDefault="00F630B6" w:rsidP="00271BB1">
            <w:pPr>
              <w:pStyle w:val="Default"/>
              <w:spacing w:line="360" w:lineRule="auto"/>
              <w:rPr>
                <w:sz w:val="23"/>
                <w:szCs w:val="23"/>
              </w:rPr>
            </w:pPr>
            <w:r>
              <w:rPr>
                <w:sz w:val="23"/>
                <w:szCs w:val="23"/>
              </w:rPr>
              <w:t>kuchyňa (základné vybavenie, udržiavanie poriadku a čistoty, bezpečnosť a hygiena prevádzky)</w:t>
            </w:r>
          </w:p>
          <w:p w:rsidR="00F630B6" w:rsidRDefault="00F630B6" w:rsidP="00271BB1">
            <w:pPr>
              <w:pStyle w:val="Default"/>
              <w:spacing w:line="360" w:lineRule="auto"/>
              <w:rPr>
                <w:sz w:val="23"/>
                <w:szCs w:val="23"/>
              </w:rPr>
            </w:pPr>
            <w:r>
              <w:rPr>
                <w:sz w:val="23"/>
                <w:szCs w:val="23"/>
              </w:rPr>
              <w:t xml:space="preserve">základné zložky potravy </w:t>
            </w:r>
          </w:p>
          <w:p w:rsidR="00F630B6" w:rsidRDefault="00F630B6" w:rsidP="00271BB1">
            <w:pPr>
              <w:pStyle w:val="Default"/>
              <w:spacing w:line="360" w:lineRule="auto"/>
              <w:rPr>
                <w:sz w:val="23"/>
                <w:szCs w:val="23"/>
              </w:rPr>
            </w:pPr>
            <w:r>
              <w:rPr>
                <w:sz w:val="23"/>
                <w:szCs w:val="23"/>
              </w:rPr>
              <w:t xml:space="preserve">denný režim – rozloženie a zloženie potravy v priebehu dňa </w:t>
            </w:r>
          </w:p>
          <w:p w:rsidR="00F630B6" w:rsidRDefault="00F630B6" w:rsidP="00271BB1">
            <w:pPr>
              <w:pStyle w:val="Default"/>
              <w:spacing w:line="360" w:lineRule="auto"/>
              <w:rPr>
                <w:sz w:val="23"/>
                <w:szCs w:val="23"/>
              </w:rPr>
            </w:pPr>
            <w:r>
              <w:rPr>
                <w:sz w:val="23"/>
                <w:szCs w:val="23"/>
              </w:rPr>
              <w:t xml:space="preserve">význam vitamínov a minerálov pre zdravie človeka </w:t>
            </w:r>
          </w:p>
          <w:p w:rsidR="00F630B6" w:rsidRPr="00747D5D" w:rsidRDefault="00F630B6" w:rsidP="00271BB1">
            <w:pPr>
              <w:pStyle w:val="Default"/>
              <w:spacing w:line="360" w:lineRule="auto"/>
              <w:rPr>
                <w:sz w:val="23"/>
                <w:szCs w:val="23"/>
              </w:rPr>
            </w:pPr>
            <w:r>
              <w:rPr>
                <w:sz w:val="23"/>
                <w:szCs w:val="23"/>
              </w:rPr>
              <w:t xml:space="preserve">pitný režim </w:t>
            </w:r>
          </w:p>
        </w:tc>
      </w:tr>
    </w:tbl>
    <w:p w:rsidR="00F630B6" w:rsidRDefault="00F630B6" w:rsidP="00F630B6">
      <w:pPr>
        <w:widowControl w:val="0"/>
        <w:autoSpaceDE w:val="0"/>
        <w:autoSpaceDN w:val="0"/>
        <w:adjustRightInd w:val="0"/>
        <w:spacing w:line="276" w:lineRule="exact"/>
        <w:rPr>
          <w:rFonts w:eastAsia="Arial Unicode MS"/>
          <w:b/>
          <w:color w:val="000000"/>
        </w:rPr>
      </w:pPr>
      <w:r w:rsidRPr="00D61785">
        <w:rPr>
          <w:rFonts w:eastAsia="Arial Unicode MS"/>
          <w:b/>
          <w:color w:val="000000"/>
        </w:rPr>
        <w:t xml:space="preserve">Ručné práce </w:t>
      </w:r>
    </w:p>
    <w:p w:rsidR="00F630B6" w:rsidRPr="00747D5D" w:rsidRDefault="00F630B6" w:rsidP="00F630B6">
      <w:pPr>
        <w:widowControl w:val="0"/>
        <w:autoSpaceDE w:val="0"/>
        <w:autoSpaceDN w:val="0"/>
        <w:adjustRightInd w:val="0"/>
        <w:spacing w:line="276" w:lineRule="exact"/>
        <w:rPr>
          <w:rFonts w:eastAsia="Arial Unicode MS"/>
          <w:b/>
          <w:color w:val="000000"/>
          <w:sz w:val="14"/>
        </w:rPr>
      </w:pPr>
    </w:p>
    <w:tbl>
      <w:tblPr>
        <w:tblStyle w:val="Mriekatabuky"/>
        <w:tblW w:w="0" w:type="auto"/>
        <w:tblInd w:w="108" w:type="dxa"/>
        <w:tblLook w:val="04A0" w:firstRow="1" w:lastRow="0" w:firstColumn="1" w:lastColumn="0" w:noHBand="0" w:noVBand="1"/>
      </w:tblPr>
      <w:tblGrid>
        <w:gridCol w:w="6964"/>
        <w:gridCol w:w="7072"/>
      </w:tblGrid>
      <w:tr w:rsidR="00F630B6" w:rsidRPr="00C95470" w:rsidTr="00271BB1">
        <w:tc>
          <w:tcPr>
            <w:tcW w:w="6964" w:type="dxa"/>
          </w:tcPr>
          <w:p w:rsidR="00F630B6" w:rsidRPr="00394521" w:rsidRDefault="00F630B6" w:rsidP="00271BB1">
            <w:pPr>
              <w:tabs>
                <w:tab w:val="left" w:pos="3451"/>
              </w:tabs>
              <w:jc w:val="center"/>
              <w:rPr>
                <w:b/>
              </w:rPr>
            </w:pPr>
            <w:r w:rsidRPr="00394521">
              <w:rPr>
                <w:rFonts w:eastAsia="Arial Unicode MS"/>
                <w:b/>
                <w:color w:val="000000"/>
              </w:rPr>
              <w:t>Výkonový štandard</w:t>
            </w:r>
          </w:p>
        </w:tc>
        <w:tc>
          <w:tcPr>
            <w:tcW w:w="7072" w:type="dxa"/>
          </w:tcPr>
          <w:p w:rsidR="00F630B6" w:rsidRPr="00394521" w:rsidRDefault="00F630B6" w:rsidP="00271BB1">
            <w:pPr>
              <w:tabs>
                <w:tab w:val="left" w:pos="3451"/>
              </w:tabs>
              <w:jc w:val="center"/>
              <w:rPr>
                <w:b/>
              </w:rPr>
            </w:pPr>
            <w:r w:rsidRPr="00394521">
              <w:rPr>
                <w:b/>
              </w:rPr>
              <w:t>Obsahový štandard</w:t>
            </w:r>
          </w:p>
        </w:tc>
      </w:tr>
      <w:tr w:rsidR="00F630B6" w:rsidRPr="00C95470" w:rsidTr="00271BB1">
        <w:tc>
          <w:tcPr>
            <w:tcW w:w="6964" w:type="dxa"/>
          </w:tcPr>
          <w:p w:rsidR="00F630B6" w:rsidRPr="004919C3" w:rsidRDefault="00F630B6" w:rsidP="00271BB1">
            <w:pPr>
              <w:tabs>
                <w:tab w:val="left" w:pos="3451"/>
              </w:tabs>
              <w:spacing w:line="360" w:lineRule="auto"/>
              <w:rPr>
                <w:rFonts w:eastAsia="Arial Unicode MS"/>
                <w:b/>
                <w:color w:val="000000"/>
              </w:rPr>
            </w:pPr>
            <w:r w:rsidRPr="00655215">
              <w:rPr>
                <w:rFonts w:eastAsia="Arial Unicode MS"/>
                <w:b/>
                <w:color w:val="000000"/>
              </w:rPr>
              <w:t>Žiak na konci 5. ročníka základnej školy vie/dokáže:</w:t>
            </w:r>
          </w:p>
          <w:p w:rsidR="00F630B6" w:rsidRPr="004919C3" w:rsidRDefault="00F630B6" w:rsidP="00A9760F">
            <w:pPr>
              <w:pStyle w:val="Odsekzoznamu"/>
              <w:widowControl w:val="0"/>
              <w:numPr>
                <w:ilvl w:val="0"/>
                <w:numId w:val="16"/>
              </w:numPr>
              <w:tabs>
                <w:tab w:val="left" w:pos="241"/>
              </w:tabs>
              <w:autoSpaceDE w:val="0"/>
              <w:autoSpaceDN w:val="0"/>
              <w:adjustRightInd w:val="0"/>
              <w:spacing w:after="0" w:line="360" w:lineRule="auto"/>
              <w:ind w:right="1097"/>
              <w:rPr>
                <w:rFonts w:ascii="Times New Roman" w:eastAsia="Arial Unicode MS" w:hAnsi="Times New Roman"/>
                <w:color w:val="000000"/>
                <w:spacing w:val="-2"/>
                <w:sz w:val="24"/>
                <w:szCs w:val="24"/>
              </w:rPr>
            </w:pPr>
            <w:r w:rsidRPr="004919C3">
              <w:rPr>
                <w:rFonts w:ascii="Times New Roman" w:eastAsia="Arial Unicode MS" w:hAnsi="Times New Roman"/>
                <w:color w:val="000000"/>
                <w:spacing w:val="-2"/>
                <w:sz w:val="24"/>
                <w:szCs w:val="24"/>
              </w:rPr>
              <w:t>oboznámiť sa s pomôckami a nástrojmi pre ručné práce,</w:t>
            </w:r>
          </w:p>
          <w:p w:rsidR="00F630B6" w:rsidRPr="004919C3" w:rsidRDefault="00F630B6" w:rsidP="00A9760F">
            <w:pPr>
              <w:pStyle w:val="Default"/>
              <w:numPr>
                <w:ilvl w:val="0"/>
                <w:numId w:val="16"/>
              </w:numPr>
              <w:spacing w:line="360" w:lineRule="auto"/>
            </w:pPr>
            <w:r>
              <w:t xml:space="preserve">robiť drobné opravy odevov, </w:t>
            </w:r>
          </w:p>
          <w:p w:rsidR="00F630B6" w:rsidRPr="004919C3" w:rsidRDefault="00F630B6" w:rsidP="00A9760F">
            <w:pPr>
              <w:pStyle w:val="Odsekzoznamu"/>
              <w:widowControl w:val="0"/>
              <w:numPr>
                <w:ilvl w:val="0"/>
                <w:numId w:val="16"/>
              </w:numPr>
              <w:autoSpaceDE w:val="0"/>
              <w:autoSpaceDN w:val="0"/>
              <w:adjustRightInd w:val="0"/>
              <w:spacing w:after="0" w:line="360" w:lineRule="auto"/>
              <w:jc w:val="both"/>
              <w:rPr>
                <w:rFonts w:ascii="Times New Roman" w:eastAsia="Arial Unicode MS" w:hAnsi="Times New Roman"/>
                <w:i/>
                <w:color w:val="000000"/>
                <w:spacing w:val="-6"/>
                <w:sz w:val="24"/>
                <w:szCs w:val="24"/>
              </w:rPr>
            </w:pPr>
            <w:r w:rsidRPr="004919C3">
              <w:rPr>
                <w:rFonts w:ascii="Times New Roman" w:eastAsia="Arial Unicode MS" w:hAnsi="Times New Roman"/>
                <w:i/>
                <w:color w:val="000000"/>
                <w:spacing w:val="-6"/>
                <w:sz w:val="24"/>
                <w:szCs w:val="24"/>
              </w:rPr>
              <w:t>vyhľada</w:t>
            </w:r>
            <w:r>
              <w:rPr>
                <w:rFonts w:ascii="Times New Roman" w:eastAsia="Arial Unicode MS" w:hAnsi="Times New Roman"/>
                <w:i/>
                <w:color w:val="000000"/>
                <w:spacing w:val="-6"/>
                <w:sz w:val="24"/>
                <w:szCs w:val="24"/>
              </w:rPr>
              <w:t>ť na internete pôvod a históriu ihly</w:t>
            </w:r>
            <w:r w:rsidRPr="004919C3">
              <w:rPr>
                <w:rFonts w:ascii="Times New Roman" w:eastAsia="Arial Unicode MS" w:hAnsi="Times New Roman"/>
                <w:i/>
                <w:color w:val="000000"/>
                <w:spacing w:val="-6"/>
                <w:sz w:val="24"/>
                <w:szCs w:val="24"/>
              </w:rPr>
              <w:t xml:space="preserve">, </w:t>
            </w:r>
          </w:p>
          <w:p w:rsidR="00F630B6" w:rsidRPr="00AA7B2A" w:rsidRDefault="00F630B6" w:rsidP="00A9760F">
            <w:pPr>
              <w:pStyle w:val="Odsekzoznamu"/>
              <w:widowControl w:val="0"/>
              <w:numPr>
                <w:ilvl w:val="0"/>
                <w:numId w:val="16"/>
              </w:numPr>
              <w:autoSpaceDE w:val="0"/>
              <w:autoSpaceDN w:val="0"/>
              <w:adjustRightInd w:val="0"/>
              <w:spacing w:after="0" w:line="360" w:lineRule="auto"/>
              <w:jc w:val="both"/>
              <w:rPr>
                <w:rFonts w:ascii="Times New Roman" w:eastAsia="Arial Unicode MS" w:hAnsi="Times New Roman"/>
                <w:i/>
                <w:color w:val="000000"/>
                <w:spacing w:val="-6"/>
                <w:sz w:val="24"/>
                <w:szCs w:val="24"/>
              </w:rPr>
            </w:pPr>
            <w:r w:rsidRPr="004919C3">
              <w:rPr>
                <w:rFonts w:ascii="Times New Roman" w:eastAsia="Arial Unicode MS" w:hAnsi="Times New Roman"/>
                <w:i/>
                <w:color w:val="000000"/>
                <w:spacing w:val="-6"/>
                <w:sz w:val="24"/>
                <w:szCs w:val="24"/>
              </w:rPr>
              <w:t>overiť kvalitu práce pri  prišívaní</w:t>
            </w:r>
            <w:r>
              <w:rPr>
                <w:rFonts w:ascii="Times New Roman" w:eastAsia="Arial Unicode MS" w:hAnsi="Times New Roman"/>
                <w:i/>
                <w:color w:val="000000"/>
                <w:spacing w:val="-6"/>
                <w:sz w:val="24"/>
                <w:szCs w:val="24"/>
              </w:rPr>
              <w:t>.</w:t>
            </w:r>
            <w:r w:rsidRPr="004919C3">
              <w:rPr>
                <w:rFonts w:ascii="Times New Roman" w:eastAsia="Arial Unicode MS" w:hAnsi="Times New Roman"/>
                <w:i/>
                <w:color w:val="000000"/>
                <w:spacing w:val="-6"/>
                <w:sz w:val="24"/>
                <w:szCs w:val="24"/>
              </w:rPr>
              <w:t xml:space="preserve"> </w:t>
            </w:r>
          </w:p>
        </w:tc>
        <w:tc>
          <w:tcPr>
            <w:tcW w:w="7072" w:type="dxa"/>
          </w:tcPr>
          <w:p w:rsidR="00F630B6" w:rsidRPr="004919C3" w:rsidRDefault="00F630B6" w:rsidP="00271BB1">
            <w:pPr>
              <w:widowControl w:val="0"/>
              <w:autoSpaceDE w:val="0"/>
              <w:autoSpaceDN w:val="0"/>
              <w:adjustRightInd w:val="0"/>
              <w:spacing w:line="360" w:lineRule="auto"/>
              <w:ind w:left="10" w:right="1413"/>
              <w:jc w:val="both"/>
              <w:rPr>
                <w:rFonts w:eastAsia="Arial Unicode MS"/>
                <w:color w:val="000000"/>
                <w:spacing w:val="1"/>
              </w:rPr>
            </w:pPr>
            <w:r w:rsidRPr="00C95470">
              <w:rPr>
                <w:rFonts w:eastAsia="Arial Unicode MS"/>
                <w:color w:val="000000"/>
              </w:rPr>
              <w:t xml:space="preserve">základné pomôcky a nástroje na ručné práce, šijací stroj </w:t>
            </w:r>
          </w:p>
          <w:p w:rsidR="00F630B6" w:rsidRPr="00C95470" w:rsidRDefault="00F630B6" w:rsidP="00271BB1">
            <w:pPr>
              <w:widowControl w:val="0"/>
              <w:autoSpaceDE w:val="0"/>
              <w:autoSpaceDN w:val="0"/>
              <w:adjustRightInd w:val="0"/>
              <w:spacing w:line="360" w:lineRule="auto"/>
              <w:ind w:left="10" w:right="99"/>
              <w:jc w:val="both"/>
              <w:rPr>
                <w:rFonts w:eastAsia="Arial Unicode MS"/>
                <w:color w:val="000000"/>
              </w:rPr>
            </w:pPr>
            <w:r w:rsidRPr="00C95470">
              <w:rPr>
                <w:rFonts w:eastAsia="Arial Unicode MS"/>
                <w:color w:val="000000"/>
              </w:rPr>
              <w:t xml:space="preserve">prišívanie </w:t>
            </w:r>
            <w:r>
              <w:rPr>
                <w:rFonts w:eastAsia="Arial Unicode MS"/>
                <w:color w:val="000000"/>
              </w:rPr>
              <w:t xml:space="preserve">zapínadiel, </w:t>
            </w:r>
          </w:p>
          <w:p w:rsidR="00F630B6" w:rsidRDefault="00F630B6" w:rsidP="00271BB1">
            <w:pPr>
              <w:pStyle w:val="Default"/>
              <w:spacing w:line="360" w:lineRule="auto"/>
              <w:jc w:val="both"/>
              <w:rPr>
                <w:sz w:val="23"/>
                <w:szCs w:val="23"/>
              </w:rPr>
            </w:pPr>
            <w:r>
              <w:rPr>
                <w:sz w:val="23"/>
                <w:szCs w:val="23"/>
              </w:rPr>
              <w:t xml:space="preserve">prišitie pútka, </w:t>
            </w:r>
          </w:p>
          <w:p w:rsidR="00F630B6" w:rsidRPr="00C95470" w:rsidRDefault="00F630B6" w:rsidP="00271BB1">
            <w:pPr>
              <w:widowControl w:val="0"/>
              <w:autoSpaceDE w:val="0"/>
              <w:autoSpaceDN w:val="0"/>
              <w:adjustRightInd w:val="0"/>
              <w:spacing w:line="360" w:lineRule="auto"/>
              <w:ind w:right="99"/>
              <w:jc w:val="both"/>
              <w:rPr>
                <w:rFonts w:eastAsia="Arial Unicode MS"/>
                <w:color w:val="000000"/>
              </w:rPr>
            </w:pPr>
            <w:r>
              <w:rPr>
                <w:sz w:val="23"/>
                <w:szCs w:val="23"/>
              </w:rPr>
              <w:t xml:space="preserve">navlečenie gumy a šnúrky </w:t>
            </w:r>
          </w:p>
          <w:p w:rsidR="00F630B6" w:rsidRPr="00C95470" w:rsidRDefault="00F630B6" w:rsidP="00271BB1">
            <w:pPr>
              <w:tabs>
                <w:tab w:val="left" w:pos="3451"/>
              </w:tabs>
            </w:pPr>
          </w:p>
        </w:tc>
      </w:tr>
    </w:tbl>
    <w:p w:rsidR="00F630B6" w:rsidRDefault="00F630B6" w:rsidP="00F630B6">
      <w:pPr>
        <w:tabs>
          <w:tab w:val="left" w:pos="3451"/>
        </w:tabs>
        <w:rPr>
          <w:rFonts w:eastAsia="Arial Unicode MS"/>
          <w:b/>
          <w:color w:val="000000"/>
        </w:rPr>
      </w:pPr>
      <w:r>
        <w:rPr>
          <w:rFonts w:eastAsia="Arial Unicode MS"/>
          <w:b/>
          <w:color w:val="000000"/>
        </w:rPr>
        <w:lastRenderedPageBreak/>
        <w:t>Rodinná príprava</w:t>
      </w:r>
    </w:p>
    <w:tbl>
      <w:tblPr>
        <w:tblStyle w:val="Mriekatabuky"/>
        <w:tblW w:w="0" w:type="auto"/>
        <w:tblInd w:w="108" w:type="dxa"/>
        <w:tblLook w:val="04A0" w:firstRow="1" w:lastRow="0" w:firstColumn="1" w:lastColumn="0" w:noHBand="0" w:noVBand="1"/>
      </w:tblPr>
      <w:tblGrid>
        <w:gridCol w:w="6964"/>
        <w:gridCol w:w="7072"/>
      </w:tblGrid>
      <w:tr w:rsidR="00F630B6" w:rsidTr="00271BB1">
        <w:tc>
          <w:tcPr>
            <w:tcW w:w="6964" w:type="dxa"/>
          </w:tcPr>
          <w:p w:rsidR="00F630B6" w:rsidRDefault="00F630B6" w:rsidP="00271BB1">
            <w:pPr>
              <w:tabs>
                <w:tab w:val="left" w:pos="3451"/>
              </w:tabs>
              <w:jc w:val="center"/>
              <w:rPr>
                <w:b/>
              </w:rPr>
            </w:pPr>
            <w:r w:rsidRPr="004919C3">
              <w:rPr>
                <w:rFonts w:eastAsia="Arial Unicode MS"/>
                <w:b/>
                <w:color w:val="000000"/>
              </w:rPr>
              <w:t>Výkonový štandard</w:t>
            </w:r>
          </w:p>
        </w:tc>
        <w:tc>
          <w:tcPr>
            <w:tcW w:w="7072" w:type="dxa"/>
          </w:tcPr>
          <w:p w:rsidR="00F630B6" w:rsidRDefault="00F630B6" w:rsidP="00271BB1">
            <w:pPr>
              <w:tabs>
                <w:tab w:val="left" w:pos="3451"/>
              </w:tabs>
              <w:jc w:val="center"/>
              <w:rPr>
                <w:b/>
              </w:rPr>
            </w:pPr>
            <w:r w:rsidRPr="004919C3">
              <w:rPr>
                <w:b/>
              </w:rPr>
              <w:t>Obsahový štandard</w:t>
            </w:r>
          </w:p>
        </w:tc>
      </w:tr>
      <w:tr w:rsidR="00F630B6" w:rsidTr="00271BB1">
        <w:tc>
          <w:tcPr>
            <w:tcW w:w="6964" w:type="dxa"/>
          </w:tcPr>
          <w:p w:rsidR="00F630B6" w:rsidRDefault="00F630B6" w:rsidP="00271BB1">
            <w:pPr>
              <w:pStyle w:val="Default"/>
              <w:rPr>
                <w:rFonts w:eastAsia="Arial Unicode MS"/>
                <w:b/>
              </w:rPr>
            </w:pPr>
            <w:r w:rsidRPr="00655215">
              <w:rPr>
                <w:rFonts w:eastAsia="Arial Unicode MS"/>
                <w:b/>
              </w:rPr>
              <w:t>Žiak na konci 5. ročníka základnej školy vie/dokáže</w:t>
            </w:r>
            <w:r>
              <w:rPr>
                <w:rFonts w:eastAsia="Arial Unicode MS"/>
                <w:b/>
              </w:rPr>
              <w:t>:</w:t>
            </w:r>
          </w:p>
          <w:p w:rsidR="00F630B6" w:rsidRDefault="00F630B6" w:rsidP="00271BB1">
            <w:pPr>
              <w:pStyle w:val="Default"/>
              <w:rPr>
                <w:color w:val="auto"/>
              </w:rPr>
            </w:pPr>
          </w:p>
          <w:p w:rsidR="00F630B6" w:rsidRPr="00DE68E4" w:rsidRDefault="00F630B6" w:rsidP="00A9760F">
            <w:pPr>
              <w:pStyle w:val="Default"/>
              <w:numPr>
                <w:ilvl w:val="0"/>
                <w:numId w:val="18"/>
              </w:numPr>
              <w:spacing w:line="360" w:lineRule="auto"/>
            </w:pPr>
            <w:r>
              <w:t>identifikovať predpoklady pre založenie rodiny,</w:t>
            </w:r>
          </w:p>
          <w:p w:rsidR="00F630B6" w:rsidRDefault="00F630B6" w:rsidP="00A9760F">
            <w:pPr>
              <w:pStyle w:val="Default"/>
              <w:numPr>
                <w:ilvl w:val="0"/>
                <w:numId w:val="18"/>
              </w:numPr>
              <w:spacing w:line="360" w:lineRule="auto"/>
              <w:rPr>
                <w:sz w:val="23"/>
                <w:szCs w:val="23"/>
              </w:rPr>
            </w:pPr>
            <w:r>
              <w:rPr>
                <w:sz w:val="23"/>
                <w:szCs w:val="23"/>
              </w:rPr>
              <w:t>diskutovať o roliach v rodine.</w:t>
            </w:r>
          </w:p>
          <w:p w:rsidR="00F630B6" w:rsidRDefault="00F630B6" w:rsidP="00271BB1">
            <w:pPr>
              <w:tabs>
                <w:tab w:val="left" w:pos="3451"/>
              </w:tabs>
              <w:rPr>
                <w:b/>
              </w:rPr>
            </w:pPr>
          </w:p>
        </w:tc>
        <w:tc>
          <w:tcPr>
            <w:tcW w:w="7072" w:type="dxa"/>
          </w:tcPr>
          <w:p w:rsidR="00F630B6" w:rsidRPr="00DE68E4" w:rsidRDefault="00F630B6" w:rsidP="00271BB1">
            <w:pPr>
              <w:pStyle w:val="Default"/>
              <w:spacing w:line="360" w:lineRule="auto"/>
              <w:rPr>
                <w:szCs w:val="23"/>
              </w:rPr>
            </w:pPr>
            <w:r w:rsidRPr="00DE68E4">
              <w:rPr>
                <w:szCs w:val="23"/>
              </w:rPr>
              <w:t xml:space="preserve">predpoklady pre založenie rodiny (fyzická, duševná a spoločenská zrelosť človeka) </w:t>
            </w:r>
          </w:p>
          <w:p w:rsidR="00F630B6" w:rsidRPr="00DE68E4" w:rsidRDefault="00F630B6" w:rsidP="00271BB1">
            <w:pPr>
              <w:pStyle w:val="Default"/>
              <w:spacing w:line="360" w:lineRule="auto"/>
              <w:rPr>
                <w:szCs w:val="23"/>
              </w:rPr>
            </w:pPr>
            <w:r w:rsidRPr="00DE68E4">
              <w:rPr>
                <w:szCs w:val="23"/>
              </w:rPr>
              <w:t>význam vzťahov, hodnotová orientácia, zodpovednosť, tolerancia, význam rodinného zázemie, zodpovednosť za deti, člena rodiny, rodičov, starých rodičov</w:t>
            </w:r>
            <w:r>
              <w:rPr>
                <w:szCs w:val="23"/>
              </w:rPr>
              <w:t>,</w:t>
            </w:r>
            <w:r w:rsidRPr="00DE68E4">
              <w:rPr>
                <w:szCs w:val="23"/>
              </w:rPr>
              <w:t xml:space="preserve"> </w:t>
            </w:r>
          </w:p>
          <w:p w:rsidR="00F630B6" w:rsidRDefault="00F630B6" w:rsidP="00271BB1">
            <w:pPr>
              <w:tabs>
                <w:tab w:val="left" w:pos="3451"/>
              </w:tabs>
              <w:spacing w:line="360" w:lineRule="auto"/>
              <w:rPr>
                <w:b/>
              </w:rPr>
            </w:pPr>
            <w:r w:rsidRPr="00DE68E4">
              <w:rPr>
                <w:szCs w:val="23"/>
              </w:rPr>
              <w:t>byt a jeho funkcia – kultúra racionálneho bývania</w:t>
            </w:r>
            <w:r>
              <w:rPr>
                <w:szCs w:val="23"/>
              </w:rPr>
              <w:t>.</w:t>
            </w:r>
            <w:r w:rsidRPr="00DE68E4">
              <w:rPr>
                <w:szCs w:val="23"/>
              </w:rPr>
              <w:t xml:space="preserve"> </w:t>
            </w:r>
          </w:p>
        </w:tc>
      </w:tr>
    </w:tbl>
    <w:p w:rsidR="00F630B6" w:rsidRPr="00D61785" w:rsidRDefault="00F630B6" w:rsidP="00F630B6">
      <w:pPr>
        <w:tabs>
          <w:tab w:val="left" w:pos="3451"/>
        </w:tabs>
        <w:rPr>
          <w:b/>
        </w:rPr>
      </w:pPr>
      <w:r w:rsidRPr="00D61785">
        <w:rPr>
          <w:rFonts w:eastAsia="Arial Unicode MS"/>
          <w:b/>
          <w:color w:val="000000"/>
        </w:rPr>
        <w:t>Pestovateľské práce</w:t>
      </w:r>
      <w:r>
        <w:rPr>
          <w:rFonts w:eastAsia="Arial Unicode MS"/>
          <w:b/>
          <w:color w:val="000000"/>
        </w:rPr>
        <w:t xml:space="preserve"> a chovateľstvo</w:t>
      </w:r>
    </w:p>
    <w:tbl>
      <w:tblPr>
        <w:tblStyle w:val="Mriekatabuky"/>
        <w:tblW w:w="0" w:type="auto"/>
        <w:tblInd w:w="108" w:type="dxa"/>
        <w:tblLook w:val="04A0" w:firstRow="1" w:lastRow="0" w:firstColumn="1" w:lastColumn="0" w:noHBand="0" w:noVBand="1"/>
      </w:tblPr>
      <w:tblGrid>
        <w:gridCol w:w="6964"/>
        <w:gridCol w:w="7072"/>
      </w:tblGrid>
      <w:tr w:rsidR="00F630B6" w:rsidRPr="00C95470" w:rsidTr="00271BB1">
        <w:tc>
          <w:tcPr>
            <w:tcW w:w="6964" w:type="dxa"/>
          </w:tcPr>
          <w:p w:rsidR="00F630B6" w:rsidRPr="004919C3" w:rsidRDefault="00F630B6" w:rsidP="00271BB1">
            <w:pPr>
              <w:tabs>
                <w:tab w:val="left" w:pos="3451"/>
              </w:tabs>
              <w:spacing w:line="360" w:lineRule="auto"/>
              <w:jc w:val="center"/>
              <w:rPr>
                <w:b/>
              </w:rPr>
            </w:pPr>
            <w:r w:rsidRPr="004919C3">
              <w:rPr>
                <w:rFonts w:eastAsia="Arial Unicode MS"/>
                <w:b/>
                <w:color w:val="000000"/>
              </w:rPr>
              <w:t>Výkonový štandard</w:t>
            </w:r>
          </w:p>
        </w:tc>
        <w:tc>
          <w:tcPr>
            <w:tcW w:w="7072" w:type="dxa"/>
          </w:tcPr>
          <w:p w:rsidR="00F630B6" w:rsidRPr="004919C3" w:rsidRDefault="00F630B6" w:rsidP="00271BB1">
            <w:pPr>
              <w:tabs>
                <w:tab w:val="left" w:pos="3451"/>
              </w:tabs>
              <w:spacing w:line="360" w:lineRule="auto"/>
              <w:jc w:val="center"/>
              <w:rPr>
                <w:b/>
              </w:rPr>
            </w:pPr>
            <w:r w:rsidRPr="004919C3">
              <w:rPr>
                <w:b/>
              </w:rPr>
              <w:t>Obsahový štandard</w:t>
            </w:r>
          </w:p>
        </w:tc>
      </w:tr>
      <w:tr w:rsidR="00F630B6" w:rsidRPr="00C95470" w:rsidTr="00271BB1">
        <w:tc>
          <w:tcPr>
            <w:tcW w:w="6964" w:type="dxa"/>
          </w:tcPr>
          <w:p w:rsidR="00F630B6" w:rsidRDefault="00F630B6" w:rsidP="00271BB1">
            <w:pPr>
              <w:pStyle w:val="Default"/>
              <w:rPr>
                <w:rFonts w:eastAsia="Arial Unicode MS"/>
                <w:b/>
              </w:rPr>
            </w:pPr>
            <w:r w:rsidRPr="00655215">
              <w:rPr>
                <w:rFonts w:eastAsia="Arial Unicode MS"/>
                <w:b/>
              </w:rPr>
              <w:t>Žiak na konci 5. ročníka základnej školy vie/dokáže</w:t>
            </w:r>
            <w:r>
              <w:rPr>
                <w:rFonts w:eastAsia="Arial Unicode MS"/>
                <w:b/>
              </w:rPr>
              <w:t>:</w:t>
            </w:r>
          </w:p>
          <w:p w:rsidR="00F630B6" w:rsidRDefault="00F630B6" w:rsidP="00271BB1">
            <w:pPr>
              <w:pStyle w:val="Default"/>
              <w:rPr>
                <w:color w:val="auto"/>
              </w:rPr>
            </w:pPr>
          </w:p>
          <w:p w:rsidR="00F630B6" w:rsidRPr="004919C3" w:rsidRDefault="00F630B6" w:rsidP="00A9760F">
            <w:pPr>
              <w:pStyle w:val="Default"/>
              <w:numPr>
                <w:ilvl w:val="0"/>
                <w:numId w:val="17"/>
              </w:numPr>
              <w:spacing w:line="360" w:lineRule="auto"/>
            </w:pPr>
            <w:r>
              <w:t xml:space="preserve">vykonávať jednoduché pestovateľské činnosti, </w:t>
            </w:r>
          </w:p>
          <w:p w:rsidR="00F630B6" w:rsidRDefault="00F630B6" w:rsidP="00A9760F">
            <w:pPr>
              <w:pStyle w:val="Odsekzoznamu"/>
              <w:numPr>
                <w:ilvl w:val="0"/>
                <w:numId w:val="17"/>
              </w:numPr>
              <w:tabs>
                <w:tab w:val="left" w:pos="3451"/>
              </w:tabs>
              <w:spacing w:after="0" w:line="360" w:lineRule="auto"/>
              <w:rPr>
                <w:rFonts w:ascii="Times New Roman" w:eastAsia="Arial Unicode MS" w:hAnsi="Times New Roman"/>
                <w:color w:val="000000"/>
                <w:spacing w:val="-3"/>
                <w:sz w:val="24"/>
                <w:szCs w:val="24"/>
              </w:rPr>
            </w:pPr>
            <w:r w:rsidRPr="00747D5D">
              <w:rPr>
                <w:rFonts w:ascii="Times New Roman" w:eastAsia="Arial Unicode MS" w:hAnsi="Times New Roman"/>
                <w:color w:val="000000"/>
                <w:spacing w:val="-3"/>
                <w:sz w:val="24"/>
                <w:szCs w:val="24"/>
              </w:rPr>
              <w:t>dodržiavať zásady hygieny a bezpečnosti,</w:t>
            </w:r>
          </w:p>
          <w:p w:rsidR="00F630B6" w:rsidRPr="00747D5D" w:rsidRDefault="00F630B6" w:rsidP="00A9760F">
            <w:pPr>
              <w:pStyle w:val="Odsekzoznamu"/>
              <w:numPr>
                <w:ilvl w:val="0"/>
                <w:numId w:val="17"/>
              </w:numPr>
              <w:tabs>
                <w:tab w:val="left" w:pos="3451"/>
              </w:tabs>
              <w:spacing w:after="0" w:line="360" w:lineRule="auto"/>
              <w:rPr>
                <w:rFonts w:ascii="Times New Roman" w:eastAsia="Arial Unicode MS" w:hAnsi="Times New Roman"/>
                <w:color w:val="000000"/>
                <w:spacing w:val="-3"/>
                <w:sz w:val="28"/>
                <w:szCs w:val="24"/>
              </w:rPr>
            </w:pPr>
            <w:r w:rsidRPr="00747D5D">
              <w:rPr>
                <w:rFonts w:ascii="Times New Roman" w:hAnsi="Times New Roman"/>
                <w:sz w:val="24"/>
                <w:szCs w:val="23"/>
              </w:rPr>
              <w:t xml:space="preserve">zvoliť podľa druhu pestovateľských činností správne pomôcky, nástroje a náradie a urobiť ich údržbu, </w:t>
            </w:r>
          </w:p>
          <w:p w:rsidR="00F630B6" w:rsidRPr="00747D5D" w:rsidRDefault="00F630B6" w:rsidP="00271BB1">
            <w:pPr>
              <w:tabs>
                <w:tab w:val="left" w:pos="3451"/>
              </w:tabs>
              <w:spacing w:line="360" w:lineRule="auto"/>
              <w:rPr>
                <w:rFonts w:eastAsia="Arial Unicode MS"/>
                <w:color w:val="000000"/>
                <w:spacing w:val="-3"/>
              </w:rPr>
            </w:pPr>
          </w:p>
        </w:tc>
        <w:tc>
          <w:tcPr>
            <w:tcW w:w="7072" w:type="dxa"/>
          </w:tcPr>
          <w:p w:rsidR="00F630B6" w:rsidRDefault="00F630B6" w:rsidP="00271BB1">
            <w:pPr>
              <w:pStyle w:val="Default"/>
              <w:spacing w:line="360" w:lineRule="auto"/>
              <w:rPr>
                <w:szCs w:val="23"/>
              </w:rPr>
            </w:pPr>
            <w:r w:rsidRPr="00747D5D">
              <w:rPr>
                <w:szCs w:val="23"/>
              </w:rPr>
              <w:t>základné podmienky pre pestovanie</w:t>
            </w:r>
          </w:p>
          <w:p w:rsidR="00F630B6" w:rsidRPr="00747D5D" w:rsidRDefault="00F630B6" w:rsidP="00271BB1">
            <w:pPr>
              <w:pStyle w:val="Default"/>
              <w:spacing w:line="360" w:lineRule="auto"/>
              <w:rPr>
                <w:szCs w:val="23"/>
              </w:rPr>
            </w:pPr>
            <w:r w:rsidRPr="00747D5D">
              <w:rPr>
                <w:szCs w:val="23"/>
              </w:rPr>
              <w:t xml:space="preserve">pôda a jej spracovanie – rýľovanie, hrabanie, úprava hriadok; zvyšovanie úrodnosti – hnojenie, striedanie plodín; výživa </w:t>
            </w:r>
            <w:r>
              <w:rPr>
                <w:szCs w:val="23"/>
              </w:rPr>
              <w:t>rastlín, ochrana rastlín a pôdy</w:t>
            </w:r>
            <w:r w:rsidRPr="00747D5D">
              <w:rPr>
                <w:szCs w:val="23"/>
              </w:rPr>
              <w:t xml:space="preserve"> </w:t>
            </w:r>
          </w:p>
          <w:p w:rsidR="00F630B6" w:rsidRPr="00C95470" w:rsidRDefault="00F630B6" w:rsidP="00271BB1">
            <w:pPr>
              <w:tabs>
                <w:tab w:val="left" w:pos="3451"/>
              </w:tabs>
              <w:spacing w:line="360" w:lineRule="auto"/>
            </w:pPr>
          </w:p>
        </w:tc>
      </w:tr>
    </w:tbl>
    <w:p w:rsidR="00F630B6" w:rsidRDefault="00F630B6" w:rsidP="00F630B6">
      <w:pPr>
        <w:spacing w:line="360" w:lineRule="auto"/>
        <w:rPr>
          <w:rFonts w:eastAsiaTheme="minorHAnsi"/>
          <w:b/>
          <w:sz w:val="32"/>
          <w:szCs w:val="32"/>
          <w:lang w:eastAsia="en-US"/>
        </w:rPr>
      </w:pPr>
    </w:p>
    <w:p w:rsidR="00F630B6" w:rsidRDefault="00F630B6" w:rsidP="00F630B6">
      <w:pPr>
        <w:spacing w:line="360" w:lineRule="auto"/>
        <w:rPr>
          <w:rFonts w:eastAsiaTheme="minorHAnsi"/>
          <w:b/>
          <w:sz w:val="32"/>
          <w:szCs w:val="32"/>
          <w:lang w:eastAsia="en-US"/>
        </w:rPr>
      </w:pPr>
    </w:p>
    <w:p w:rsidR="00F630B6" w:rsidRDefault="00F630B6" w:rsidP="00F630B6">
      <w:pPr>
        <w:spacing w:line="360" w:lineRule="auto"/>
        <w:rPr>
          <w:rFonts w:eastAsiaTheme="minorHAnsi"/>
          <w:b/>
          <w:sz w:val="32"/>
          <w:szCs w:val="32"/>
          <w:lang w:eastAsia="en-US"/>
        </w:rPr>
      </w:pPr>
    </w:p>
    <w:p w:rsidR="00A66CC5" w:rsidRDefault="00A66CC5" w:rsidP="00F630B6">
      <w:pPr>
        <w:spacing w:line="360" w:lineRule="auto"/>
        <w:rPr>
          <w:rFonts w:eastAsiaTheme="minorHAnsi"/>
          <w:b/>
          <w:sz w:val="32"/>
          <w:szCs w:val="32"/>
          <w:lang w:eastAsia="en-US"/>
        </w:rPr>
      </w:pPr>
    </w:p>
    <w:p w:rsidR="00DA1716" w:rsidRDefault="00DA1716" w:rsidP="001D78C4">
      <w:pPr>
        <w:spacing w:line="360" w:lineRule="auto"/>
        <w:rPr>
          <w:rFonts w:eastAsiaTheme="minorHAnsi"/>
          <w:b/>
          <w:sz w:val="32"/>
          <w:szCs w:val="32"/>
          <w:lang w:eastAsia="en-US"/>
        </w:rPr>
      </w:pPr>
    </w:p>
    <w:p w:rsidR="00352721" w:rsidRPr="00F1197C" w:rsidRDefault="00352721" w:rsidP="00352721">
      <w:pPr>
        <w:spacing w:line="360" w:lineRule="auto"/>
        <w:rPr>
          <w:rFonts w:eastAsiaTheme="minorHAnsi"/>
          <w:b/>
          <w:sz w:val="32"/>
          <w:szCs w:val="32"/>
          <w:lang w:eastAsia="en-US"/>
        </w:rPr>
      </w:pPr>
      <w:r w:rsidRPr="00F1197C">
        <w:rPr>
          <w:rFonts w:eastAsiaTheme="minorHAnsi"/>
          <w:b/>
          <w:sz w:val="32"/>
          <w:szCs w:val="32"/>
          <w:lang w:eastAsia="en-US"/>
        </w:rPr>
        <w:lastRenderedPageBreak/>
        <w:t>Učebné osnovy -  techni</w:t>
      </w:r>
      <w:r>
        <w:rPr>
          <w:rFonts w:eastAsiaTheme="minorHAnsi"/>
          <w:b/>
          <w:sz w:val="32"/>
          <w:szCs w:val="32"/>
          <w:lang w:eastAsia="en-US"/>
        </w:rPr>
        <w:t>ka  5. ročník ZŠ</w:t>
      </w:r>
    </w:p>
    <w:p w:rsidR="00352721" w:rsidRPr="00F1197C" w:rsidRDefault="00352721" w:rsidP="00352721">
      <w:pPr>
        <w:spacing w:line="360" w:lineRule="auto"/>
        <w:rPr>
          <w:rFonts w:eastAsiaTheme="minorHAnsi"/>
          <w:b/>
          <w:lang w:eastAsia="en-US"/>
        </w:rPr>
      </w:pPr>
      <w:r w:rsidRPr="00F1197C">
        <w:rPr>
          <w:rFonts w:eastAsiaTheme="minorHAnsi"/>
          <w:b/>
          <w:u w:val="single"/>
          <w:lang w:eastAsia="en-US"/>
        </w:rPr>
        <w:t>Výchovno-vzdelávacie ciele a obsah vzdelávania</w:t>
      </w:r>
      <w:r w:rsidRPr="00F1197C">
        <w:rPr>
          <w:rFonts w:eastAsiaTheme="minorHAnsi"/>
          <w:b/>
          <w:lang w:eastAsia="en-US"/>
        </w:rPr>
        <w:t>:</w:t>
      </w:r>
    </w:p>
    <w:p w:rsidR="00352721" w:rsidRPr="00F1197C" w:rsidRDefault="00352721" w:rsidP="00352721">
      <w:pPr>
        <w:spacing w:before="240" w:line="360" w:lineRule="auto"/>
        <w:jc w:val="both"/>
        <w:rPr>
          <w:rFonts w:eastAsiaTheme="minorHAnsi"/>
          <w:lang w:eastAsia="en-US"/>
        </w:rPr>
      </w:pPr>
      <w:r w:rsidRPr="00F1197C">
        <w:rPr>
          <w:rFonts w:eastAsiaTheme="minorHAnsi"/>
          <w:lang w:eastAsia="en-US"/>
        </w:rPr>
        <w:t>sú v súlade s cieľmi a obsahovým a výkonovým štandardom vzdelávacieho štandardu pre vyučovací predmet technika, schváleného ako súčasť ŠVP pre druhý stupeň základnej školy pod</w:t>
      </w:r>
      <w:r>
        <w:rPr>
          <w:rFonts w:eastAsiaTheme="minorHAnsi"/>
          <w:lang w:eastAsia="en-US"/>
        </w:rPr>
        <w:t xml:space="preserve"> číslom  2015-5129/5980:2-10A0.</w:t>
      </w:r>
    </w:p>
    <w:p w:rsidR="00352721" w:rsidRPr="00F1197C" w:rsidRDefault="00352721" w:rsidP="00352721">
      <w:pPr>
        <w:spacing w:line="360" w:lineRule="auto"/>
        <w:rPr>
          <w:rFonts w:eastAsiaTheme="minorHAnsi"/>
          <w:b/>
          <w:lang w:eastAsia="en-US"/>
        </w:rPr>
      </w:pPr>
      <w:r w:rsidRPr="00F1197C">
        <w:rPr>
          <w:rFonts w:eastAsiaTheme="minorHAnsi"/>
          <w:b/>
          <w:u w:val="single"/>
          <w:lang w:eastAsia="en-US"/>
        </w:rPr>
        <w:t>Rozsah vyučovania predmetu</w:t>
      </w:r>
      <w:r w:rsidRPr="00F1197C">
        <w:rPr>
          <w:rFonts w:eastAsiaTheme="minorHAnsi"/>
          <w:b/>
          <w:lang w:eastAsia="en-US"/>
        </w:rPr>
        <w:t>:</w:t>
      </w:r>
    </w:p>
    <w:p w:rsidR="00352721" w:rsidRDefault="00352721" w:rsidP="00352721">
      <w:pPr>
        <w:spacing w:line="360" w:lineRule="auto"/>
        <w:rPr>
          <w:rFonts w:eastAsiaTheme="minorHAnsi"/>
          <w:lang w:eastAsia="en-US"/>
        </w:rPr>
      </w:pPr>
      <w:r w:rsidRPr="00F1197C">
        <w:rPr>
          <w:rFonts w:eastAsiaTheme="minorHAnsi"/>
          <w:lang w:eastAsia="en-US"/>
        </w:rPr>
        <w:t>2 vyučovacie hodiny týždenne -  66 vyučovacích hodín za školský rok</w:t>
      </w:r>
    </w:p>
    <w:p w:rsidR="00352721" w:rsidRPr="00F1197C" w:rsidRDefault="00352721" w:rsidP="00352721">
      <w:pPr>
        <w:spacing w:line="360" w:lineRule="auto"/>
        <w:rPr>
          <w:rFonts w:eastAsiaTheme="minorHAnsi"/>
          <w:lang w:eastAsia="en-US"/>
        </w:rPr>
      </w:pPr>
    </w:p>
    <w:p w:rsidR="00352721" w:rsidRPr="001D78C4" w:rsidRDefault="00352721" w:rsidP="00352721">
      <w:pPr>
        <w:spacing w:line="360" w:lineRule="auto"/>
        <w:rPr>
          <w:rFonts w:eastAsiaTheme="minorHAnsi"/>
          <w:b/>
          <w:u w:val="single"/>
          <w:lang w:eastAsia="en-US"/>
        </w:rPr>
      </w:pPr>
      <w:r w:rsidRPr="001D78C4">
        <w:rPr>
          <w:rFonts w:eastAsiaTheme="minorHAnsi"/>
          <w:b/>
          <w:u w:val="single"/>
          <w:lang w:eastAsia="en-US"/>
        </w:rPr>
        <w:t>TECHNIKA</w:t>
      </w:r>
    </w:p>
    <w:p w:rsidR="00352721" w:rsidRPr="001D78C4" w:rsidRDefault="00352721" w:rsidP="00352721">
      <w:pPr>
        <w:spacing w:line="360" w:lineRule="auto"/>
        <w:rPr>
          <w:rFonts w:eastAsiaTheme="minorHAnsi"/>
          <w:b/>
          <w:i/>
          <w:color w:val="00B050"/>
          <w:u w:val="single"/>
          <w:lang w:eastAsia="en-US"/>
        </w:rPr>
      </w:pPr>
      <w:r>
        <w:rPr>
          <w:rFonts w:eastAsiaTheme="minorHAnsi"/>
          <w:b/>
          <w:i/>
          <w:color w:val="00B050"/>
          <w:u w:val="single"/>
          <w:lang w:eastAsia="en-US"/>
        </w:rPr>
        <w:t>Človek a technika – 12</w:t>
      </w:r>
      <w:r w:rsidRPr="001D78C4">
        <w:rPr>
          <w:rFonts w:eastAsiaTheme="minorHAnsi"/>
          <w:b/>
          <w:i/>
          <w:color w:val="00B050"/>
          <w:u w:val="single"/>
          <w:lang w:eastAsia="en-US"/>
        </w:rPr>
        <w:t xml:space="preserve"> VH</w:t>
      </w:r>
    </w:p>
    <w:p w:rsidR="00352721" w:rsidRPr="00F1197C" w:rsidRDefault="00352721" w:rsidP="00352721">
      <w:pPr>
        <w:spacing w:line="360" w:lineRule="auto"/>
        <w:rPr>
          <w:rFonts w:eastAsia="Arial Unicode MS"/>
          <w:color w:val="000000"/>
          <w:spacing w:val="-1"/>
          <w:lang w:eastAsia="en-US"/>
        </w:rPr>
      </w:pPr>
      <w:r w:rsidRPr="00F1197C">
        <w:rPr>
          <w:rFonts w:eastAsia="Arial Unicode MS"/>
          <w:color w:val="000000"/>
          <w:spacing w:val="-1"/>
          <w:lang w:eastAsia="en-US"/>
        </w:rPr>
        <w:t>Pra</w:t>
      </w:r>
      <w:r>
        <w:rPr>
          <w:rFonts w:eastAsia="Arial Unicode MS"/>
          <w:color w:val="000000"/>
          <w:spacing w:val="-1"/>
          <w:lang w:eastAsia="en-US"/>
        </w:rPr>
        <w:t xml:space="preserve">vidlá BOZP v dielni </w:t>
      </w:r>
      <w:r>
        <w:rPr>
          <w:rFonts w:eastAsiaTheme="minorHAnsi"/>
          <w:lang w:eastAsia="en-US"/>
        </w:rPr>
        <w:t xml:space="preserve">– 1 </w:t>
      </w:r>
      <w:r w:rsidRPr="00F1197C">
        <w:rPr>
          <w:rFonts w:eastAsiaTheme="minorHAnsi"/>
          <w:lang w:eastAsia="en-US"/>
        </w:rPr>
        <w:t>VH</w:t>
      </w:r>
    </w:p>
    <w:p w:rsidR="00352721" w:rsidRPr="00F1197C" w:rsidRDefault="00352721" w:rsidP="00352721">
      <w:pPr>
        <w:spacing w:line="360" w:lineRule="auto"/>
        <w:rPr>
          <w:rFonts w:eastAsiaTheme="minorHAnsi"/>
          <w:lang w:eastAsia="en-US"/>
        </w:rPr>
      </w:pPr>
      <w:r>
        <w:rPr>
          <w:rFonts w:eastAsia="Arial Unicode MS"/>
          <w:color w:val="000000"/>
          <w:spacing w:val="-1"/>
          <w:lang w:eastAsia="en-US"/>
        </w:rPr>
        <w:t xml:space="preserve">Oboznámenie sa z dielňou – 1 </w:t>
      </w:r>
      <w:r w:rsidRPr="00F1197C">
        <w:rPr>
          <w:rFonts w:eastAsia="Arial Unicode MS"/>
          <w:color w:val="000000"/>
          <w:spacing w:val="-1"/>
          <w:lang w:eastAsia="en-US"/>
        </w:rPr>
        <w:t>VH</w:t>
      </w:r>
      <w:r w:rsidRPr="00F1197C">
        <w:rPr>
          <w:rFonts w:eastAsiaTheme="minorHAnsi"/>
          <w:lang w:eastAsia="en-US"/>
        </w:rPr>
        <w:tab/>
      </w:r>
    </w:p>
    <w:p w:rsidR="00352721" w:rsidRDefault="00352721" w:rsidP="00352721">
      <w:pPr>
        <w:spacing w:line="360" w:lineRule="auto"/>
        <w:rPr>
          <w:rFonts w:eastAsiaTheme="minorHAnsi"/>
          <w:bCs/>
          <w:lang w:eastAsia="en-US"/>
        </w:rPr>
      </w:pPr>
      <w:r>
        <w:rPr>
          <w:rFonts w:eastAsiaTheme="minorHAnsi"/>
          <w:bCs/>
          <w:lang w:eastAsia="en-US"/>
        </w:rPr>
        <w:t xml:space="preserve">Pojem technika – 2 </w:t>
      </w:r>
      <w:r w:rsidRPr="00F1197C">
        <w:rPr>
          <w:rFonts w:eastAsiaTheme="minorHAnsi"/>
          <w:bCs/>
          <w:lang w:eastAsia="en-US"/>
        </w:rPr>
        <w:t>VH</w:t>
      </w:r>
    </w:p>
    <w:p w:rsidR="00352721" w:rsidRPr="00DE68E4" w:rsidRDefault="00352721" w:rsidP="00352721">
      <w:pPr>
        <w:spacing w:line="360" w:lineRule="auto"/>
        <w:rPr>
          <w:rFonts w:eastAsiaTheme="minorHAnsi"/>
          <w:bCs/>
          <w:sz w:val="28"/>
          <w:lang w:eastAsia="en-US"/>
        </w:rPr>
      </w:pPr>
      <w:r>
        <w:t xml:space="preserve">Rôzne druhy  prostredia </w:t>
      </w:r>
      <w:r>
        <w:rPr>
          <w:rFonts w:eastAsiaTheme="minorHAnsi"/>
          <w:lang w:eastAsia="en-US"/>
        </w:rPr>
        <w:t xml:space="preserve">– 2 </w:t>
      </w:r>
      <w:r w:rsidRPr="00F1197C">
        <w:rPr>
          <w:rFonts w:eastAsiaTheme="minorHAnsi"/>
          <w:lang w:eastAsia="en-US"/>
        </w:rPr>
        <w:t>VH</w:t>
      </w:r>
      <w:r w:rsidRPr="00CD47B0">
        <w:t xml:space="preserve"> </w:t>
      </w:r>
    </w:p>
    <w:p w:rsidR="00352721" w:rsidRDefault="00352721" w:rsidP="00352721">
      <w:pPr>
        <w:spacing w:line="360" w:lineRule="auto"/>
        <w:rPr>
          <w:rFonts w:eastAsiaTheme="minorHAnsi"/>
          <w:lang w:eastAsia="en-US"/>
        </w:rPr>
      </w:pPr>
      <w:r>
        <w:rPr>
          <w:rFonts w:eastAsiaTheme="minorHAnsi"/>
          <w:lang w:eastAsia="en-US"/>
        </w:rPr>
        <w:t>D</w:t>
      </w:r>
      <w:r w:rsidRPr="00F1197C">
        <w:rPr>
          <w:rFonts w:eastAsiaTheme="minorHAnsi"/>
          <w:lang w:eastAsia="en-US"/>
        </w:rPr>
        <w:t>ôsledky</w:t>
      </w:r>
      <w:r>
        <w:rPr>
          <w:rFonts w:eastAsiaTheme="minorHAnsi"/>
          <w:lang w:eastAsia="en-US"/>
        </w:rPr>
        <w:t xml:space="preserve">  techniky – 2 </w:t>
      </w:r>
      <w:r w:rsidRPr="00F1197C">
        <w:rPr>
          <w:rFonts w:eastAsiaTheme="minorHAnsi"/>
          <w:lang w:eastAsia="en-US"/>
        </w:rPr>
        <w:t>VH</w:t>
      </w:r>
    </w:p>
    <w:p w:rsidR="00352721" w:rsidRPr="00F1197C" w:rsidRDefault="00352721" w:rsidP="00352721">
      <w:pPr>
        <w:spacing w:line="360" w:lineRule="auto"/>
        <w:rPr>
          <w:rFonts w:eastAsiaTheme="minorHAnsi"/>
          <w:lang w:eastAsia="en-US"/>
        </w:rPr>
      </w:pPr>
      <w:r>
        <w:rPr>
          <w:rFonts w:eastAsiaTheme="minorHAnsi"/>
          <w:lang w:eastAsia="en-US"/>
        </w:rPr>
        <w:t>Technika v domácnosti /projekt /– 2 VH</w:t>
      </w:r>
    </w:p>
    <w:p w:rsidR="00352721" w:rsidRDefault="00352721" w:rsidP="00352721">
      <w:pPr>
        <w:spacing w:line="360" w:lineRule="auto"/>
        <w:rPr>
          <w:rFonts w:eastAsiaTheme="minorHAnsi"/>
          <w:lang w:eastAsia="en-US"/>
        </w:rPr>
      </w:pPr>
      <w:r>
        <w:rPr>
          <w:rFonts w:eastAsiaTheme="minorHAnsi"/>
          <w:lang w:eastAsia="en-US"/>
        </w:rPr>
        <w:t xml:space="preserve">Ochrana prírody /projekt/ – 2 </w:t>
      </w:r>
      <w:r w:rsidRPr="00F1197C">
        <w:rPr>
          <w:rFonts w:eastAsiaTheme="minorHAnsi"/>
          <w:lang w:eastAsia="en-US"/>
        </w:rPr>
        <w:t>VH</w:t>
      </w:r>
    </w:p>
    <w:p w:rsidR="00352721" w:rsidRDefault="00352721" w:rsidP="00352721">
      <w:pPr>
        <w:spacing w:line="360" w:lineRule="auto"/>
        <w:rPr>
          <w:rFonts w:eastAsiaTheme="minorHAnsi"/>
          <w:lang w:eastAsia="en-US"/>
        </w:rPr>
      </w:pPr>
    </w:p>
    <w:p w:rsidR="00352721" w:rsidRPr="001D78C4" w:rsidRDefault="00352721" w:rsidP="00352721">
      <w:pPr>
        <w:spacing w:line="360" w:lineRule="auto"/>
        <w:rPr>
          <w:rFonts w:eastAsiaTheme="minorHAnsi"/>
          <w:b/>
          <w:i/>
          <w:color w:val="00B050"/>
          <w:u w:val="single"/>
          <w:lang w:eastAsia="en-US"/>
        </w:rPr>
      </w:pPr>
      <w:r w:rsidRPr="001D78C4">
        <w:rPr>
          <w:rFonts w:eastAsiaTheme="minorHAnsi"/>
          <w:b/>
          <w:i/>
          <w:color w:val="00B050"/>
          <w:u w:val="single"/>
          <w:lang w:eastAsia="en-US"/>
        </w:rPr>
        <w:t>Človek a výroba v praxi – 1</w:t>
      </w:r>
      <w:r>
        <w:rPr>
          <w:rFonts w:eastAsiaTheme="minorHAnsi"/>
          <w:b/>
          <w:i/>
          <w:color w:val="00B050"/>
          <w:u w:val="single"/>
          <w:lang w:eastAsia="en-US"/>
        </w:rPr>
        <w:t>4</w:t>
      </w:r>
      <w:r w:rsidRPr="001D78C4">
        <w:rPr>
          <w:rFonts w:eastAsiaTheme="minorHAnsi"/>
          <w:b/>
          <w:i/>
          <w:color w:val="00B050"/>
          <w:u w:val="single"/>
          <w:lang w:eastAsia="en-US"/>
        </w:rPr>
        <w:t xml:space="preserve"> VH</w:t>
      </w:r>
    </w:p>
    <w:p w:rsidR="00352721" w:rsidRDefault="00352721" w:rsidP="00352721">
      <w:pPr>
        <w:spacing w:line="360" w:lineRule="auto"/>
        <w:rPr>
          <w:rFonts w:eastAsia="Arial Unicode MS"/>
          <w:color w:val="000000"/>
          <w:lang w:eastAsia="en-US"/>
        </w:rPr>
      </w:pPr>
      <w:r>
        <w:t>Remeslo, remeselníci, ich nástroje a náradia</w:t>
      </w:r>
      <w:r w:rsidRPr="00985834">
        <w:t xml:space="preserve"> </w:t>
      </w:r>
      <w:r>
        <w:rPr>
          <w:rFonts w:eastAsia="Arial Unicode MS"/>
          <w:color w:val="000000"/>
          <w:lang w:eastAsia="en-US"/>
        </w:rPr>
        <w:t>– 2</w:t>
      </w:r>
      <w:r w:rsidRPr="00985834">
        <w:rPr>
          <w:rFonts w:eastAsia="Arial Unicode MS"/>
          <w:color w:val="000000"/>
          <w:lang w:eastAsia="en-US"/>
        </w:rPr>
        <w:t>VH</w:t>
      </w:r>
    </w:p>
    <w:p w:rsidR="00352721" w:rsidRDefault="00352721" w:rsidP="00352721">
      <w:pPr>
        <w:spacing w:line="360" w:lineRule="auto"/>
        <w:jc w:val="both"/>
        <w:rPr>
          <w:rFonts w:eastAsiaTheme="minorHAnsi"/>
          <w:bCs/>
          <w:lang w:eastAsia="en-US"/>
        </w:rPr>
      </w:pPr>
      <w:r w:rsidRPr="00985834">
        <w:t xml:space="preserve">Remeslá v minulosti a v súčasnosti </w:t>
      </w:r>
      <w:r w:rsidRPr="00985834">
        <w:rPr>
          <w:rFonts w:eastAsia="Arial Unicode MS"/>
          <w:color w:val="000000"/>
          <w:spacing w:val="-1"/>
          <w:lang w:eastAsia="en-US"/>
        </w:rPr>
        <w:t xml:space="preserve"> – </w:t>
      </w:r>
      <w:r>
        <w:rPr>
          <w:rFonts w:eastAsiaTheme="minorHAnsi"/>
          <w:bCs/>
          <w:lang w:eastAsia="en-US"/>
        </w:rPr>
        <w:t>2</w:t>
      </w:r>
      <w:r w:rsidRPr="00985834">
        <w:rPr>
          <w:rFonts w:eastAsiaTheme="minorHAnsi"/>
          <w:bCs/>
          <w:lang w:eastAsia="en-US"/>
        </w:rPr>
        <w:t>VH</w:t>
      </w:r>
    </w:p>
    <w:p w:rsidR="00352721" w:rsidRPr="008D19D5" w:rsidRDefault="00352721" w:rsidP="00352721">
      <w:pPr>
        <w:spacing w:line="360" w:lineRule="auto"/>
        <w:jc w:val="both"/>
        <w:rPr>
          <w:rFonts w:eastAsiaTheme="minorHAnsi"/>
          <w:bCs/>
          <w:lang w:eastAsia="en-US"/>
        </w:rPr>
      </w:pPr>
      <w:r w:rsidRPr="008D19D5">
        <w:rPr>
          <w:rFonts w:eastAsia="Arial Unicode MS"/>
          <w:color w:val="000000"/>
          <w:spacing w:val="-1"/>
        </w:rPr>
        <w:t>R</w:t>
      </w:r>
      <w:r w:rsidRPr="008D19D5">
        <w:rPr>
          <w:rFonts w:eastAsia="Arial Unicode MS"/>
          <w:color w:val="000000"/>
        </w:rPr>
        <w:t>emeslo v minulosti a dnes /projekt</w:t>
      </w:r>
      <w:r>
        <w:rPr>
          <w:rFonts w:eastAsia="Arial Unicode MS"/>
          <w:color w:val="000000"/>
        </w:rPr>
        <w:t xml:space="preserve"> </w:t>
      </w:r>
      <w:r w:rsidRPr="008D19D5">
        <w:rPr>
          <w:rFonts w:eastAsia="Arial Unicode MS"/>
          <w:color w:val="000000"/>
        </w:rPr>
        <w:t>/</w:t>
      </w:r>
      <w:r w:rsidRPr="00985834">
        <w:rPr>
          <w:rFonts w:eastAsia="Arial Unicode MS"/>
          <w:color w:val="000000"/>
          <w:spacing w:val="-1"/>
          <w:lang w:eastAsia="en-US"/>
        </w:rPr>
        <w:t xml:space="preserve">– </w:t>
      </w:r>
      <w:r>
        <w:rPr>
          <w:rFonts w:eastAsiaTheme="minorHAnsi"/>
          <w:bCs/>
          <w:lang w:eastAsia="en-US"/>
        </w:rPr>
        <w:t>2</w:t>
      </w:r>
      <w:r w:rsidRPr="00985834">
        <w:rPr>
          <w:rFonts w:eastAsiaTheme="minorHAnsi"/>
          <w:bCs/>
          <w:lang w:eastAsia="en-US"/>
        </w:rPr>
        <w:t>VH</w:t>
      </w:r>
    </w:p>
    <w:p w:rsidR="00352721" w:rsidRDefault="00352721" w:rsidP="00352721">
      <w:pPr>
        <w:spacing w:line="360" w:lineRule="auto"/>
        <w:rPr>
          <w:rFonts w:eastAsia="Arial Unicode MS"/>
          <w:color w:val="000000"/>
          <w:spacing w:val="-1"/>
          <w:lang w:eastAsia="en-US"/>
        </w:rPr>
      </w:pPr>
      <w:r>
        <w:rPr>
          <w:rFonts w:eastAsia="Arial Unicode MS"/>
          <w:color w:val="000000"/>
          <w:spacing w:val="-1"/>
          <w:lang w:eastAsia="en-US"/>
        </w:rPr>
        <w:lastRenderedPageBreak/>
        <w:t>Výrobok, proces vzniku výrobku – 2</w:t>
      </w:r>
      <w:r w:rsidRPr="00F1197C">
        <w:rPr>
          <w:rFonts w:eastAsia="Arial Unicode MS"/>
          <w:color w:val="000000"/>
          <w:spacing w:val="-1"/>
          <w:lang w:eastAsia="en-US"/>
        </w:rPr>
        <w:t>VH</w:t>
      </w:r>
    </w:p>
    <w:p w:rsidR="00352721" w:rsidRDefault="00352721" w:rsidP="00352721">
      <w:pPr>
        <w:spacing w:line="360" w:lineRule="auto"/>
        <w:rPr>
          <w:rFonts w:eastAsia="Arial Unicode MS"/>
          <w:color w:val="000000"/>
          <w:spacing w:val="-1"/>
          <w:lang w:eastAsia="en-US"/>
        </w:rPr>
      </w:pPr>
      <w:r>
        <w:rPr>
          <w:rFonts w:eastAsia="Arial Unicode MS"/>
          <w:color w:val="000000"/>
          <w:spacing w:val="-1"/>
          <w:lang w:eastAsia="en-US"/>
        </w:rPr>
        <w:t>Praktická úloha - zhotovenie výrobku – 6</w:t>
      </w:r>
      <w:r w:rsidRPr="00F1197C">
        <w:rPr>
          <w:rFonts w:eastAsia="Arial Unicode MS"/>
          <w:color w:val="000000"/>
          <w:spacing w:val="-1"/>
          <w:lang w:eastAsia="en-US"/>
        </w:rPr>
        <w:t>VH</w:t>
      </w:r>
    </w:p>
    <w:p w:rsidR="00352721" w:rsidRDefault="00352721" w:rsidP="00352721">
      <w:pPr>
        <w:spacing w:line="360" w:lineRule="auto"/>
        <w:rPr>
          <w:rFonts w:eastAsia="Arial Unicode MS"/>
          <w:b/>
          <w:i/>
          <w:color w:val="00B050"/>
          <w:u w:val="single"/>
          <w:lang w:eastAsia="en-US"/>
        </w:rPr>
      </w:pPr>
    </w:p>
    <w:p w:rsidR="00352721" w:rsidRPr="001D78C4" w:rsidRDefault="00352721" w:rsidP="00352721">
      <w:pPr>
        <w:spacing w:line="360" w:lineRule="auto"/>
        <w:rPr>
          <w:rFonts w:eastAsia="Arial Unicode MS"/>
          <w:b/>
          <w:i/>
          <w:color w:val="00B050"/>
          <w:u w:val="single"/>
          <w:lang w:eastAsia="en-US"/>
        </w:rPr>
      </w:pPr>
      <w:r w:rsidRPr="001D78C4">
        <w:rPr>
          <w:rFonts w:eastAsia="Arial Unicode MS"/>
          <w:b/>
          <w:i/>
          <w:color w:val="00B050"/>
          <w:u w:val="single"/>
          <w:lang w:eastAsia="en-US"/>
        </w:rPr>
        <w:t>Úžitkové a darčekové predmety – 18 VH</w:t>
      </w:r>
    </w:p>
    <w:p w:rsidR="00352721" w:rsidRDefault="00352721" w:rsidP="00352721">
      <w:pPr>
        <w:spacing w:line="360" w:lineRule="auto"/>
        <w:rPr>
          <w:rFonts w:eastAsiaTheme="minorHAnsi"/>
          <w:lang w:eastAsia="en-US"/>
        </w:rPr>
      </w:pPr>
      <w:r>
        <w:rPr>
          <w:rFonts w:eastAsiaTheme="minorHAnsi"/>
          <w:lang w:eastAsia="en-US"/>
        </w:rPr>
        <w:t>Surovina, materiál, polotovar – 1</w:t>
      </w:r>
      <w:r w:rsidRPr="00F1197C">
        <w:rPr>
          <w:rFonts w:eastAsiaTheme="minorHAnsi"/>
          <w:lang w:eastAsia="en-US"/>
        </w:rPr>
        <w:t>VH</w:t>
      </w:r>
    </w:p>
    <w:p w:rsidR="00352721" w:rsidRDefault="00352721" w:rsidP="00352721">
      <w:pPr>
        <w:spacing w:line="360" w:lineRule="auto"/>
        <w:rPr>
          <w:rFonts w:eastAsiaTheme="minorHAnsi"/>
          <w:lang w:eastAsia="en-US"/>
        </w:rPr>
      </w:pPr>
      <w:r>
        <w:rPr>
          <w:rFonts w:eastAsiaTheme="minorHAnsi"/>
          <w:lang w:eastAsia="en-US"/>
        </w:rPr>
        <w:t>Darčekový a úžitkový predmet – 1</w:t>
      </w:r>
      <w:r w:rsidRPr="00F1197C">
        <w:rPr>
          <w:rFonts w:eastAsiaTheme="minorHAnsi"/>
          <w:lang w:eastAsia="en-US"/>
        </w:rPr>
        <w:t>VH</w:t>
      </w:r>
    </w:p>
    <w:p w:rsidR="00352721" w:rsidRDefault="00352721" w:rsidP="00352721">
      <w:pPr>
        <w:spacing w:line="360" w:lineRule="auto"/>
        <w:rPr>
          <w:rFonts w:eastAsiaTheme="minorHAnsi"/>
          <w:lang w:eastAsia="en-US"/>
        </w:rPr>
      </w:pPr>
      <w:r>
        <w:rPr>
          <w:rFonts w:eastAsiaTheme="minorHAnsi"/>
          <w:lang w:eastAsia="en-US"/>
        </w:rPr>
        <w:t>Praktická úloha - zhotovenie výrobku – 16 VH</w:t>
      </w:r>
    </w:p>
    <w:p w:rsidR="00352721" w:rsidRDefault="00352721" w:rsidP="00352721">
      <w:pPr>
        <w:spacing w:line="360" w:lineRule="auto"/>
        <w:rPr>
          <w:rFonts w:eastAsiaTheme="minorHAnsi"/>
          <w:lang w:eastAsia="en-US"/>
        </w:rPr>
      </w:pPr>
    </w:p>
    <w:p w:rsidR="00352721" w:rsidRPr="001D78C4" w:rsidRDefault="00352721" w:rsidP="00352721">
      <w:pPr>
        <w:spacing w:line="360" w:lineRule="auto"/>
        <w:rPr>
          <w:rFonts w:eastAsiaTheme="minorHAnsi"/>
          <w:b/>
          <w:u w:val="single"/>
          <w:lang w:eastAsia="en-US"/>
        </w:rPr>
      </w:pPr>
      <w:r w:rsidRPr="001D78C4">
        <w:rPr>
          <w:rFonts w:eastAsiaTheme="minorHAnsi"/>
          <w:b/>
          <w:u w:val="single"/>
          <w:lang w:eastAsia="en-US"/>
        </w:rPr>
        <w:t>EKONOMIKA DOMÁCNOSTI</w:t>
      </w:r>
    </w:p>
    <w:p w:rsidR="00352721" w:rsidRPr="001D78C4" w:rsidRDefault="00352721" w:rsidP="00352721">
      <w:pPr>
        <w:spacing w:line="360" w:lineRule="auto"/>
        <w:rPr>
          <w:rFonts w:eastAsiaTheme="minorHAnsi"/>
          <w:b/>
          <w:i/>
          <w:color w:val="00B050"/>
          <w:u w:val="single"/>
          <w:lang w:eastAsia="en-US"/>
        </w:rPr>
      </w:pPr>
      <w:r w:rsidRPr="001D78C4">
        <w:rPr>
          <w:rFonts w:eastAsiaTheme="minorHAnsi"/>
          <w:b/>
          <w:i/>
          <w:color w:val="00B050"/>
          <w:u w:val="single"/>
          <w:lang w:eastAsia="en-US"/>
        </w:rPr>
        <w:t xml:space="preserve">Plánovanie a vedenie domácnosti – </w:t>
      </w:r>
      <w:r>
        <w:rPr>
          <w:rFonts w:eastAsiaTheme="minorHAnsi"/>
          <w:b/>
          <w:i/>
          <w:color w:val="00B050"/>
          <w:u w:val="single"/>
          <w:lang w:eastAsia="en-US"/>
        </w:rPr>
        <w:t>4</w:t>
      </w:r>
      <w:r w:rsidRPr="001D78C4">
        <w:rPr>
          <w:rFonts w:eastAsiaTheme="minorHAnsi"/>
          <w:b/>
          <w:i/>
          <w:color w:val="00B050"/>
          <w:u w:val="single"/>
          <w:lang w:eastAsia="en-US"/>
        </w:rPr>
        <w:t xml:space="preserve"> VH</w:t>
      </w:r>
      <w:r w:rsidRPr="001D78C4">
        <w:rPr>
          <w:rFonts w:eastAsiaTheme="minorHAnsi"/>
          <w:b/>
          <w:i/>
          <w:color w:val="00B050"/>
          <w:u w:val="single"/>
          <w:lang w:eastAsia="en-US"/>
        </w:rPr>
        <w:tab/>
      </w:r>
    </w:p>
    <w:p w:rsidR="00352721" w:rsidRPr="00F14359" w:rsidRDefault="00352721" w:rsidP="00352721">
      <w:pPr>
        <w:spacing w:line="360" w:lineRule="auto"/>
        <w:rPr>
          <w:rFonts w:eastAsia="Arial Unicode MS"/>
          <w:color w:val="000000"/>
          <w:spacing w:val="-2"/>
          <w:lang w:eastAsia="en-US"/>
        </w:rPr>
      </w:pPr>
      <w:r w:rsidRPr="00F14359">
        <w:rPr>
          <w:rFonts w:eastAsia="Arial Unicode MS"/>
          <w:spacing w:val="-2"/>
        </w:rPr>
        <w:t>O</w:t>
      </w:r>
      <w:r w:rsidRPr="00F14359">
        <w:t xml:space="preserve">sobné želania a potreby človeka </w:t>
      </w:r>
      <w:r>
        <w:rPr>
          <w:rFonts w:eastAsia="Arial Unicode MS"/>
          <w:color w:val="000000"/>
          <w:spacing w:val="-2"/>
          <w:lang w:eastAsia="en-US"/>
        </w:rPr>
        <w:t>– 1</w:t>
      </w:r>
      <w:r w:rsidRPr="00F14359">
        <w:rPr>
          <w:rFonts w:eastAsia="Arial Unicode MS"/>
          <w:color w:val="000000"/>
          <w:spacing w:val="-2"/>
          <w:lang w:eastAsia="en-US"/>
        </w:rPr>
        <w:t>VH</w:t>
      </w:r>
    </w:p>
    <w:p w:rsidR="00352721" w:rsidRPr="00F14359" w:rsidRDefault="00352721" w:rsidP="00352721">
      <w:pPr>
        <w:spacing w:line="360" w:lineRule="auto"/>
        <w:rPr>
          <w:rFonts w:eastAsia="Arial Unicode MS"/>
          <w:color w:val="000000"/>
          <w:spacing w:val="-2"/>
          <w:lang w:eastAsia="en-US"/>
        </w:rPr>
      </w:pPr>
      <w:r w:rsidRPr="00F14359">
        <w:t xml:space="preserve">Vzťah ľudská práca a peniaze </w:t>
      </w:r>
      <w:r>
        <w:rPr>
          <w:rFonts w:eastAsia="Arial Unicode MS"/>
          <w:color w:val="000000"/>
          <w:spacing w:val="-2"/>
          <w:lang w:eastAsia="en-US"/>
        </w:rPr>
        <w:t>– 1</w:t>
      </w:r>
      <w:r w:rsidRPr="00F14359">
        <w:rPr>
          <w:rFonts w:eastAsia="Arial Unicode MS"/>
          <w:color w:val="000000"/>
          <w:spacing w:val="-2"/>
          <w:lang w:eastAsia="en-US"/>
        </w:rPr>
        <w:t>VH</w:t>
      </w:r>
    </w:p>
    <w:p w:rsidR="00352721" w:rsidRDefault="00352721" w:rsidP="00352721">
      <w:pPr>
        <w:spacing w:line="360" w:lineRule="auto"/>
        <w:rPr>
          <w:rFonts w:eastAsia="Arial Unicode MS"/>
          <w:color w:val="000000"/>
          <w:spacing w:val="-2"/>
          <w:lang w:eastAsia="en-US"/>
        </w:rPr>
      </w:pPr>
      <w:r w:rsidRPr="00F14359">
        <w:t xml:space="preserve">Rozpočet domácnosti </w:t>
      </w:r>
      <w:r>
        <w:rPr>
          <w:rFonts w:eastAsia="Arial Unicode MS"/>
          <w:color w:val="000000"/>
          <w:spacing w:val="-2"/>
          <w:lang w:eastAsia="en-US"/>
        </w:rPr>
        <w:t>– 2</w:t>
      </w:r>
      <w:r w:rsidRPr="00F14359">
        <w:rPr>
          <w:rFonts w:eastAsia="Arial Unicode MS"/>
          <w:color w:val="000000"/>
          <w:spacing w:val="-2"/>
          <w:lang w:eastAsia="en-US"/>
        </w:rPr>
        <w:t>VH</w:t>
      </w:r>
    </w:p>
    <w:p w:rsidR="00352721" w:rsidRPr="00F14359" w:rsidRDefault="00352721" w:rsidP="00352721">
      <w:pPr>
        <w:spacing w:line="360" w:lineRule="auto"/>
        <w:rPr>
          <w:rFonts w:eastAsia="Arial Unicode MS"/>
          <w:color w:val="000000"/>
          <w:spacing w:val="-2"/>
          <w:lang w:eastAsia="en-US"/>
        </w:rPr>
      </w:pPr>
    </w:p>
    <w:p w:rsidR="00352721" w:rsidRPr="001D78C4" w:rsidRDefault="00352721" w:rsidP="00352721">
      <w:pPr>
        <w:spacing w:line="360" w:lineRule="auto"/>
        <w:rPr>
          <w:rFonts w:eastAsia="Arial Unicode MS"/>
          <w:b/>
          <w:i/>
          <w:color w:val="00B050"/>
          <w:spacing w:val="-2"/>
          <w:u w:val="single"/>
          <w:lang w:eastAsia="en-US"/>
        </w:rPr>
      </w:pPr>
      <w:r w:rsidRPr="001D78C4">
        <w:rPr>
          <w:rFonts w:eastAsia="Arial Unicode MS"/>
          <w:b/>
          <w:i/>
          <w:color w:val="00B050"/>
          <w:spacing w:val="-2"/>
          <w:u w:val="single"/>
          <w:lang w:eastAsia="en-US"/>
        </w:rPr>
        <w:t>Svet  práce – 2 VH</w:t>
      </w:r>
    </w:p>
    <w:p w:rsidR="00352721" w:rsidRPr="00F14359" w:rsidRDefault="00352721" w:rsidP="00352721">
      <w:pPr>
        <w:spacing w:line="360" w:lineRule="auto"/>
        <w:rPr>
          <w:rFonts w:eastAsia="Arial Unicode MS"/>
          <w:color w:val="000000"/>
          <w:spacing w:val="-2"/>
          <w:lang w:eastAsia="en-US"/>
        </w:rPr>
      </w:pPr>
      <w:r w:rsidRPr="00F14359">
        <w:t>Trh práce a jeho požiadavky</w:t>
      </w:r>
      <w:r>
        <w:t xml:space="preserve"> </w:t>
      </w:r>
      <w:r w:rsidRPr="00F14359">
        <w:rPr>
          <w:rFonts w:eastAsia="Arial Unicode MS"/>
          <w:color w:val="000000"/>
          <w:spacing w:val="-2"/>
          <w:lang w:eastAsia="en-US"/>
        </w:rPr>
        <w:t>– 1VH</w:t>
      </w:r>
      <w:r w:rsidRPr="00F14359">
        <w:t xml:space="preserve">  </w:t>
      </w:r>
    </w:p>
    <w:p w:rsidR="00352721" w:rsidRDefault="00352721" w:rsidP="00352721">
      <w:pPr>
        <w:spacing w:line="360" w:lineRule="auto"/>
        <w:rPr>
          <w:rFonts w:eastAsia="Arial Unicode MS"/>
          <w:color w:val="000000"/>
          <w:spacing w:val="-2"/>
          <w:lang w:eastAsia="en-US"/>
        </w:rPr>
      </w:pPr>
      <w:r w:rsidRPr="00F14359">
        <w:t xml:space="preserve">Povolania ľudí </w:t>
      </w:r>
      <w:r w:rsidRPr="00F14359">
        <w:rPr>
          <w:rFonts w:eastAsia="Arial Unicode MS"/>
          <w:color w:val="000000"/>
          <w:spacing w:val="-2"/>
          <w:lang w:eastAsia="en-US"/>
        </w:rPr>
        <w:t>– 1VH</w:t>
      </w:r>
    </w:p>
    <w:p w:rsidR="00352721" w:rsidRPr="00F14359" w:rsidRDefault="00352721" w:rsidP="00352721">
      <w:pPr>
        <w:spacing w:line="360" w:lineRule="auto"/>
        <w:rPr>
          <w:rFonts w:eastAsia="Arial Unicode MS"/>
          <w:color w:val="000000"/>
          <w:spacing w:val="-2"/>
          <w:lang w:eastAsia="en-US"/>
        </w:rPr>
      </w:pPr>
    </w:p>
    <w:p w:rsidR="00352721" w:rsidRPr="00261F0F" w:rsidRDefault="00352721" w:rsidP="00352721">
      <w:pPr>
        <w:spacing w:line="360" w:lineRule="auto"/>
        <w:rPr>
          <w:rFonts w:eastAsia="Arial Unicode MS"/>
          <w:b/>
          <w:i/>
          <w:color w:val="00B050"/>
          <w:spacing w:val="-2"/>
          <w:u w:val="single"/>
          <w:lang w:eastAsia="en-US"/>
        </w:rPr>
      </w:pPr>
      <w:r w:rsidRPr="001D78C4">
        <w:rPr>
          <w:rFonts w:eastAsia="Arial Unicode MS"/>
          <w:b/>
          <w:i/>
          <w:color w:val="00B050"/>
          <w:spacing w:val="-2"/>
          <w:u w:val="single"/>
          <w:lang w:eastAsia="en-US"/>
        </w:rPr>
        <w:t>Domáce pr</w:t>
      </w:r>
      <w:r>
        <w:rPr>
          <w:rFonts w:eastAsia="Arial Unicode MS"/>
          <w:b/>
          <w:i/>
          <w:color w:val="00B050"/>
          <w:spacing w:val="-2"/>
          <w:u w:val="single"/>
          <w:lang w:eastAsia="en-US"/>
        </w:rPr>
        <w:t>áce a údržba domácnosti  - 2 VH</w:t>
      </w:r>
    </w:p>
    <w:p w:rsidR="00352721" w:rsidRDefault="00352721" w:rsidP="00352721">
      <w:pPr>
        <w:pStyle w:val="Default"/>
        <w:spacing w:line="360" w:lineRule="auto"/>
        <w:rPr>
          <w:szCs w:val="23"/>
        </w:rPr>
      </w:pPr>
      <w:r>
        <w:rPr>
          <w:szCs w:val="23"/>
        </w:rPr>
        <w:t>Zostavovanie stavebnicového modelu – 2VH</w:t>
      </w:r>
    </w:p>
    <w:p w:rsidR="00352721" w:rsidRDefault="00352721" w:rsidP="00352721">
      <w:pPr>
        <w:spacing w:line="360" w:lineRule="auto"/>
        <w:rPr>
          <w:color w:val="000000"/>
          <w:szCs w:val="23"/>
        </w:rPr>
      </w:pPr>
    </w:p>
    <w:p w:rsidR="00E259F5" w:rsidRDefault="00E259F5" w:rsidP="00352721">
      <w:pPr>
        <w:spacing w:line="360" w:lineRule="auto"/>
        <w:rPr>
          <w:color w:val="000000"/>
          <w:szCs w:val="23"/>
        </w:rPr>
      </w:pPr>
    </w:p>
    <w:p w:rsidR="00352721" w:rsidRPr="001D78C4" w:rsidRDefault="00352721" w:rsidP="00352721">
      <w:pPr>
        <w:spacing w:line="360" w:lineRule="auto"/>
        <w:rPr>
          <w:rFonts w:eastAsia="Arial Unicode MS"/>
          <w:b/>
          <w:i/>
          <w:color w:val="00B050"/>
          <w:spacing w:val="-2"/>
          <w:u w:val="single"/>
          <w:lang w:eastAsia="en-US"/>
        </w:rPr>
      </w:pPr>
      <w:r>
        <w:rPr>
          <w:rFonts w:eastAsia="Arial Unicode MS"/>
          <w:b/>
          <w:i/>
          <w:color w:val="00B050"/>
          <w:spacing w:val="-2"/>
          <w:u w:val="single"/>
          <w:lang w:eastAsia="en-US"/>
        </w:rPr>
        <w:lastRenderedPageBreak/>
        <w:t>Príprava jedál a výživa – 4</w:t>
      </w:r>
      <w:r w:rsidRPr="001D78C4">
        <w:rPr>
          <w:rFonts w:eastAsia="Arial Unicode MS"/>
          <w:b/>
          <w:i/>
          <w:color w:val="00B050"/>
          <w:spacing w:val="-2"/>
          <w:u w:val="single"/>
          <w:lang w:eastAsia="en-US"/>
        </w:rPr>
        <w:t xml:space="preserve"> VH</w:t>
      </w:r>
    </w:p>
    <w:p w:rsidR="00352721" w:rsidRPr="004E436F" w:rsidRDefault="00352721" w:rsidP="00352721">
      <w:pPr>
        <w:pStyle w:val="Default"/>
        <w:spacing w:line="360" w:lineRule="auto"/>
        <w:rPr>
          <w:szCs w:val="23"/>
        </w:rPr>
      </w:pPr>
      <w:r w:rsidRPr="004E436F">
        <w:t>Kuchyňa</w:t>
      </w:r>
      <w:r>
        <w:t>, hygiena</w:t>
      </w:r>
      <w:r w:rsidRPr="004E436F">
        <w:t xml:space="preserve"> a jej vybavenie </w:t>
      </w:r>
      <w:r>
        <w:rPr>
          <w:szCs w:val="23"/>
        </w:rPr>
        <w:t>– 1VH</w:t>
      </w:r>
    </w:p>
    <w:p w:rsidR="00352721" w:rsidRPr="004E436F" w:rsidRDefault="00352721" w:rsidP="00352721">
      <w:pPr>
        <w:pStyle w:val="Default"/>
        <w:spacing w:line="360" w:lineRule="auto"/>
        <w:rPr>
          <w:szCs w:val="23"/>
        </w:rPr>
      </w:pPr>
      <w:r w:rsidRPr="004E436F">
        <w:t xml:space="preserve">Základné zložky potravy </w:t>
      </w:r>
      <w:r>
        <w:rPr>
          <w:szCs w:val="23"/>
        </w:rPr>
        <w:t>– 1VH</w:t>
      </w:r>
    </w:p>
    <w:p w:rsidR="00352721" w:rsidRDefault="00352721" w:rsidP="00352721">
      <w:pPr>
        <w:pStyle w:val="Default"/>
        <w:spacing w:line="360" w:lineRule="auto"/>
        <w:rPr>
          <w:szCs w:val="23"/>
        </w:rPr>
      </w:pPr>
      <w:r w:rsidRPr="004E436F">
        <w:rPr>
          <w:szCs w:val="23"/>
        </w:rPr>
        <w:t xml:space="preserve">Význam vitamínov a minerálov </w:t>
      </w:r>
      <w:r>
        <w:rPr>
          <w:szCs w:val="23"/>
        </w:rPr>
        <w:t>– 1VH</w:t>
      </w:r>
    </w:p>
    <w:p w:rsidR="00352721" w:rsidRPr="004E436F" w:rsidRDefault="00352721" w:rsidP="00352721">
      <w:pPr>
        <w:pStyle w:val="Default"/>
        <w:spacing w:line="360" w:lineRule="auto"/>
        <w:rPr>
          <w:szCs w:val="23"/>
        </w:rPr>
      </w:pPr>
      <w:r w:rsidRPr="004E436F">
        <w:t>Denný režim</w:t>
      </w:r>
      <w:r>
        <w:t>, p</w:t>
      </w:r>
      <w:r w:rsidRPr="004E436F">
        <w:rPr>
          <w:szCs w:val="23"/>
        </w:rPr>
        <w:t xml:space="preserve">itný režim </w:t>
      </w:r>
      <w:r>
        <w:rPr>
          <w:szCs w:val="23"/>
        </w:rPr>
        <w:t>– 1VH</w:t>
      </w:r>
    </w:p>
    <w:p w:rsidR="00352721" w:rsidRDefault="00352721" w:rsidP="00352721">
      <w:pPr>
        <w:pStyle w:val="Default"/>
        <w:spacing w:line="360" w:lineRule="auto"/>
        <w:rPr>
          <w:szCs w:val="23"/>
        </w:rPr>
      </w:pPr>
    </w:p>
    <w:p w:rsidR="00352721" w:rsidRPr="001D78C4" w:rsidRDefault="00352721" w:rsidP="00352721">
      <w:pPr>
        <w:spacing w:line="360" w:lineRule="auto"/>
        <w:rPr>
          <w:rFonts w:eastAsia="Arial Unicode MS"/>
          <w:b/>
          <w:i/>
          <w:color w:val="00B050"/>
          <w:spacing w:val="-2"/>
          <w:u w:val="single"/>
          <w:lang w:eastAsia="en-US"/>
        </w:rPr>
      </w:pPr>
      <w:r w:rsidRPr="001D78C4">
        <w:rPr>
          <w:rFonts w:eastAsia="Arial Unicode MS"/>
          <w:b/>
          <w:i/>
          <w:color w:val="00B050"/>
          <w:spacing w:val="-2"/>
          <w:u w:val="single"/>
          <w:lang w:eastAsia="en-US"/>
        </w:rPr>
        <w:t>Ručné práce – 4 VH</w:t>
      </w:r>
    </w:p>
    <w:p w:rsidR="00352721" w:rsidRDefault="00352721" w:rsidP="00352721">
      <w:pPr>
        <w:pStyle w:val="Default"/>
        <w:spacing w:line="360" w:lineRule="auto"/>
        <w:rPr>
          <w:sz w:val="23"/>
          <w:szCs w:val="23"/>
        </w:rPr>
      </w:pPr>
      <w:r>
        <w:rPr>
          <w:sz w:val="23"/>
          <w:szCs w:val="23"/>
        </w:rPr>
        <w:t xml:space="preserve">Pomôcky a nástroje na ručné práce </w:t>
      </w:r>
      <w:r>
        <w:rPr>
          <w:rFonts w:eastAsia="Arial Unicode MS"/>
          <w:spacing w:val="-4"/>
        </w:rPr>
        <w:t>– 1</w:t>
      </w:r>
      <w:r w:rsidRPr="00F1197C">
        <w:rPr>
          <w:rFonts w:eastAsia="Arial Unicode MS"/>
          <w:spacing w:val="-4"/>
        </w:rPr>
        <w:t>VH</w:t>
      </w:r>
      <w:r>
        <w:rPr>
          <w:sz w:val="23"/>
          <w:szCs w:val="23"/>
        </w:rPr>
        <w:t xml:space="preserve">  </w:t>
      </w:r>
    </w:p>
    <w:p w:rsidR="00352721" w:rsidRPr="00261F0F" w:rsidRDefault="00352721" w:rsidP="00352721">
      <w:pPr>
        <w:pStyle w:val="Default"/>
        <w:spacing w:line="360" w:lineRule="auto"/>
        <w:rPr>
          <w:sz w:val="23"/>
          <w:szCs w:val="23"/>
        </w:rPr>
      </w:pPr>
      <w:r>
        <w:t>N</w:t>
      </w:r>
      <w:r w:rsidRPr="00CD47B0">
        <w:t>avlečenie gumy</w:t>
      </w:r>
      <w:r w:rsidRPr="004E436F">
        <w:rPr>
          <w:sz w:val="23"/>
          <w:szCs w:val="23"/>
        </w:rPr>
        <w:t xml:space="preserve"> </w:t>
      </w:r>
      <w:r>
        <w:rPr>
          <w:sz w:val="23"/>
          <w:szCs w:val="23"/>
        </w:rPr>
        <w:t xml:space="preserve">a šnúrky </w:t>
      </w:r>
      <w:r>
        <w:rPr>
          <w:rFonts w:eastAsia="Arial Unicode MS"/>
          <w:spacing w:val="-4"/>
        </w:rPr>
        <w:t>– 1</w:t>
      </w:r>
      <w:r w:rsidRPr="00F1197C">
        <w:rPr>
          <w:rFonts w:eastAsia="Arial Unicode MS"/>
          <w:spacing w:val="-4"/>
        </w:rPr>
        <w:t>VH</w:t>
      </w:r>
      <w:r>
        <w:rPr>
          <w:sz w:val="23"/>
          <w:szCs w:val="23"/>
        </w:rPr>
        <w:t xml:space="preserve">  </w:t>
      </w:r>
    </w:p>
    <w:p w:rsidR="00352721" w:rsidRPr="004E436F" w:rsidRDefault="00352721" w:rsidP="00352721">
      <w:pPr>
        <w:pStyle w:val="Default"/>
        <w:spacing w:line="360" w:lineRule="auto"/>
        <w:rPr>
          <w:sz w:val="23"/>
          <w:szCs w:val="23"/>
        </w:rPr>
      </w:pPr>
      <w:r w:rsidRPr="00CD47B0">
        <w:t>Prišitie pútka</w:t>
      </w:r>
      <w:r>
        <w:t xml:space="preserve"> a</w:t>
      </w:r>
      <w:r w:rsidRPr="004E436F">
        <w:rPr>
          <w:sz w:val="23"/>
          <w:szCs w:val="23"/>
        </w:rPr>
        <w:t xml:space="preserve"> </w:t>
      </w:r>
      <w:r>
        <w:rPr>
          <w:sz w:val="23"/>
          <w:szCs w:val="23"/>
        </w:rPr>
        <w:t xml:space="preserve">zapínadiel </w:t>
      </w:r>
      <w:r>
        <w:rPr>
          <w:rFonts w:eastAsia="Arial Unicode MS"/>
          <w:spacing w:val="-4"/>
        </w:rPr>
        <w:t>– 2</w:t>
      </w:r>
      <w:r w:rsidRPr="00F1197C">
        <w:rPr>
          <w:rFonts w:eastAsia="Arial Unicode MS"/>
          <w:spacing w:val="-4"/>
        </w:rPr>
        <w:t>VH</w:t>
      </w:r>
    </w:p>
    <w:p w:rsidR="00352721" w:rsidRDefault="00352721" w:rsidP="00352721">
      <w:pPr>
        <w:pStyle w:val="Default"/>
        <w:spacing w:line="360" w:lineRule="auto"/>
        <w:rPr>
          <w:sz w:val="23"/>
          <w:szCs w:val="23"/>
        </w:rPr>
      </w:pPr>
    </w:p>
    <w:p w:rsidR="00352721" w:rsidRPr="001D78C4" w:rsidRDefault="00352721" w:rsidP="00352721">
      <w:pPr>
        <w:spacing w:line="360" w:lineRule="auto"/>
        <w:rPr>
          <w:rFonts w:eastAsia="Arial Unicode MS"/>
          <w:b/>
          <w:i/>
          <w:color w:val="00B050"/>
          <w:spacing w:val="-2"/>
          <w:u w:val="single"/>
          <w:lang w:eastAsia="en-US"/>
        </w:rPr>
      </w:pPr>
      <w:r w:rsidRPr="001D78C4">
        <w:rPr>
          <w:rFonts w:eastAsia="Arial Unicode MS"/>
          <w:b/>
          <w:i/>
          <w:color w:val="00B050"/>
          <w:spacing w:val="-2"/>
          <w:u w:val="single"/>
          <w:lang w:eastAsia="en-US"/>
        </w:rPr>
        <w:t xml:space="preserve">Rodinná </w:t>
      </w:r>
      <w:r>
        <w:rPr>
          <w:rFonts w:eastAsia="Arial Unicode MS"/>
          <w:b/>
          <w:i/>
          <w:color w:val="00B050"/>
          <w:spacing w:val="-2"/>
          <w:u w:val="single"/>
          <w:lang w:eastAsia="en-US"/>
        </w:rPr>
        <w:t>príprava – 2</w:t>
      </w:r>
      <w:r w:rsidRPr="001D78C4">
        <w:rPr>
          <w:rFonts w:eastAsia="Arial Unicode MS"/>
          <w:b/>
          <w:i/>
          <w:color w:val="00B050"/>
          <w:spacing w:val="-2"/>
          <w:u w:val="single"/>
          <w:lang w:eastAsia="en-US"/>
        </w:rPr>
        <w:t xml:space="preserve"> VH</w:t>
      </w:r>
    </w:p>
    <w:p w:rsidR="00352721" w:rsidRPr="00E17E1D" w:rsidRDefault="00352721" w:rsidP="00352721">
      <w:pPr>
        <w:pStyle w:val="Default"/>
        <w:spacing w:line="360" w:lineRule="auto"/>
      </w:pPr>
      <w:r>
        <w:t>Z</w:t>
      </w:r>
      <w:r w:rsidRPr="00E17E1D">
        <w:t>aloženie rodiny</w:t>
      </w:r>
      <w:r>
        <w:t>, ú</w:t>
      </w:r>
      <w:r w:rsidRPr="00E17E1D">
        <w:t xml:space="preserve">lohy členov rodiny </w:t>
      </w:r>
      <w:r w:rsidRPr="00E17E1D">
        <w:rPr>
          <w:rFonts w:eastAsia="Arial Unicode MS"/>
          <w:spacing w:val="-4"/>
        </w:rPr>
        <w:t>– 1VH</w:t>
      </w:r>
      <w:r>
        <w:t xml:space="preserve">  </w:t>
      </w:r>
    </w:p>
    <w:p w:rsidR="00352721" w:rsidRDefault="00352721" w:rsidP="00352721">
      <w:pPr>
        <w:spacing w:line="360" w:lineRule="auto"/>
      </w:pPr>
      <w:r w:rsidRPr="00E17E1D">
        <w:t xml:space="preserve">Byt a jeho funkcia </w:t>
      </w:r>
      <w:r w:rsidRPr="00E17E1D">
        <w:rPr>
          <w:rFonts w:eastAsia="Arial Unicode MS"/>
          <w:spacing w:val="-4"/>
        </w:rPr>
        <w:t>– 1</w:t>
      </w:r>
      <w:r w:rsidRPr="00E17E1D">
        <w:rPr>
          <w:rFonts w:eastAsia="Arial Unicode MS"/>
          <w:color w:val="000000"/>
          <w:spacing w:val="-4"/>
          <w:lang w:eastAsia="en-US"/>
        </w:rPr>
        <w:t>VH</w:t>
      </w:r>
      <w:r w:rsidRPr="00E17E1D">
        <w:t xml:space="preserve">   </w:t>
      </w:r>
    </w:p>
    <w:p w:rsidR="00352721" w:rsidRPr="00E17E1D" w:rsidRDefault="00352721" w:rsidP="00352721">
      <w:pPr>
        <w:spacing w:line="360" w:lineRule="auto"/>
        <w:rPr>
          <w:rFonts w:eastAsia="Arial Unicode MS"/>
          <w:color w:val="000000"/>
          <w:spacing w:val="-6"/>
          <w:lang w:eastAsia="en-US"/>
        </w:rPr>
      </w:pPr>
    </w:p>
    <w:p w:rsidR="00352721" w:rsidRPr="001D78C4" w:rsidRDefault="00352721" w:rsidP="00352721">
      <w:pPr>
        <w:spacing w:line="360" w:lineRule="auto"/>
        <w:rPr>
          <w:rFonts w:eastAsia="Arial Unicode MS"/>
          <w:b/>
          <w:i/>
          <w:color w:val="00B050"/>
          <w:spacing w:val="-6"/>
          <w:u w:val="single"/>
          <w:lang w:eastAsia="en-US"/>
        </w:rPr>
      </w:pPr>
      <w:r w:rsidRPr="001D78C4">
        <w:rPr>
          <w:rFonts w:eastAsia="Arial Unicode MS"/>
          <w:b/>
          <w:i/>
          <w:color w:val="00B050"/>
          <w:spacing w:val="-6"/>
          <w:u w:val="single"/>
          <w:lang w:eastAsia="en-US"/>
        </w:rPr>
        <w:t>Pestov</w:t>
      </w:r>
      <w:r>
        <w:rPr>
          <w:rFonts w:eastAsia="Arial Unicode MS"/>
          <w:b/>
          <w:i/>
          <w:color w:val="00B050"/>
          <w:spacing w:val="-6"/>
          <w:u w:val="single"/>
          <w:lang w:eastAsia="en-US"/>
        </w:rPr>
        <w:t>ateľské práce a chovateľstvo – 4</w:t>
      </w:r>
      <w:r w:rsidRPr="001D78C4">
        <w:rPr>
          <w:rFonts w:eastAsia="Arial Unicode MS"/>
          <w:b/>
          <w:i/>
          <w:color w:val="00B050"/>
          <w:spacing w:val="-6"/>
          <w:u w:val="single"/>
          <w:lang w:eastAsia="en-US"/>
        </w:rPr>
        <w:t xml:space="preserve"> VH</w:t>
      </w:r>
    </w:p>
    <w:p w:rsidR="00352721" w:rsidRDefault="00352721" w:rsidP="00352721">
      <w:pPr>
        <w:spacing w:line="360" w:lineRule="auto"/>
        <w:rPr>
          <w:rFonts w:eastAsia="Arial Unicode MS"/>
          <w:color w:val="000000"/>
          <w:spacing w:val="-3"/>
          <w:lang w:eastAsia="en-US"/>
        </w:rPr>
      </w:pPr>
      <w:r>
        <w:rPr>
          <w:rFonts w:eastAsia="Arial Unicode MS"/>
          <w:color w:val="000000"/>
          <w:spacing w:val="-3"/>
          <w:lang w:eastAsia="en-US"/>
        </w:rPr>
        <w:t>Pôda a jej spracovanie  – 2</w:t>
      </w:r>
      <w:r w:rsidRPr="00F1197C">
        <w:rPr>
          <w:rFonts w:eastAsia="Arial Unicode MS"/>
          <w:color w:val="000000"/>
          <w:spacing w:val="-3"/>
          <w:lang w:eastAsia="en-US"/>
        </w:rPr>
        <w:t>VH</w:t>
      </w:r>
    </w:p>
    <w:p w:rsidR="00352721" w:rsidRPr="00C4181F" w:rsidRDefault="00352721" w:rsidP="00352721">
      <w:pPr>
        <w:spacing w:line="360" w:lineRule="auto"/>
        <w:rPr>
          <w:rFonts w:eastAsia="Arial Unicode MS"/>
          <w:color w:val="000000"/>
          <w:spacing w:val="-3"/>
          <w:lang w:eastAsia="en-US"/>
        </w:rPr>
      </w:pPr>
      <w:r>
        <w:rPr>
          <w:rFonts w:eastAsia="Arial Unicode MS"/>
          <w:color w:val="000000"/>
          <w:spacing w:val="-3"/>
          <w:lang w:eastAsia="en-US"/>
        </w:rPr>
        <w:t>Jednoduché pestovateľské činnosti</w:t>
      </w:r>
      <w:r w:rsidRPr="00F1197C">
        <w:rPr>
          <w:rFonts w:eastAsia="Arial Unicode MS"/>
          <w:color w:val="000000"/>
          <w:spacing w:val="-4"/>
          <w:lang w:eastAsia="en-US"/>
        </w:rPr>
        <w:t xml:space="preserve"> – </w:t>
      </w:r>
      <w:r>
        <w:rPr>
          <w:rFonts w:eastAsia="Arial Unicode MS"/>
          <w:color w:val="000000"/>
          <w:spacing w:val="-4"/>
          <w:lang w:eastAsia="en-US"/>
        </w:rPr>
        <w:t>2</w:t>
      </w:r>
      <w:r w:rsidRPr="00F1197C">
        <w:rPr>
          <w:rFonts w:eastAsia="Arial Unicode MS"/>
          <w:color w:val="000000"/>
          <w:spacing w:val="-4"/>
          <w:lang w:eastAsia="en-US"/>
        </w:rPr>
        <w:t>VH</w:t>
      </w:r>
    </w:p>
    <w:p w:rsidR="00352721" w:rsidRDefault="00352721" w:rsidP="00352721">
      <w:pPr>
        <w:spacing w:line="276" w:lineRule="auto"/>
        <w:rPr>
          <w:rFonts w:eastAsia="Arial Unicode MS"/>
          <w:color w:val="000000"/>
          <w:spacing w:val="-4"/>
          <w:lang w:eastAsia="en-US"/>
        </w:rPr>
      </w:pPr>
    </w:p>
    <w:p w:rsidR="00352721" w:rsidRPr="005A7D75" w:rsidRDefault="00352721" w:rsidP="00352721">
      <w:pPr>
        <w:spacing w:line="276" w:lineRule="auto"/>
        <w:rPr>
          <w:rFonts w:eastAsia="Arial Unicode MS"/>
          <w:color w:val="000000"/>
          <w:spacing w:val="-3"/>
          <w:lang w:eastAsia="en-US"/>
        </w:rPr>
      </w:pPr>
    </w:p>
    <w:p w:rsidR="00352721" w:rsidRDefault="00352721" w:rsidP="00352721">
      <w:pPr>
        <w:spacing w:line="360" w:lineRule="auto"/>
        <w:rPr>
          <w:rFonts w:eastAsia="Arial Unicode MS"/>
          <w:b/>
          <w:color w:val="000000"/>
          <w:spacing w:val="-2"/>
          <w:lang w:eastAsia="en-US"/>
        </w:rPr>
      </w:pPr>
      <w:r w:rsidRPr="00F1197C">
        <w:rPr>
          <w:rFonts w:eastAsia="Arial Unicode MS"/>
          <w:b/>
          <w:color w:val="000000"/>
          <w:spacing w:val="-2"/>
          <w:lang w:eastAsia="en-US"/>
        </w:rPr>
        <w:t>Použité prierezové témy:</w:t>
      </w:r>
    </w:p>
    <w:p w:rsidR="00352721" w:rsidRPr="00B62641" w:rsidRDefault="00352721" w:rsidP="00352721">
      <w:pPr>
        <w:tabs>
          <w:tab w:val="left" w:pos="708"/>
        </w:tabs>
        <w:spacing w:line="360" w:lineRule="auto"/>
        <w:jc w:val="both"/>
        <w:rPr>
          <w:rFonts w:eastAsia="Times New Roman"/>
        </w:rPr>
      </w:pPr>
      <w:r w:rsidRPr="00F1197C">
        <w:rPr>
          <w:rFonts w:eastAsia="Times New Roman"/>
        </w:rPr>
        <w:t>Osobnostný a sociálny rozvoj</w:t>
      </w:r>
      <w:r>
        <w:rPr>
          <w:rFonts w:eastAsia="Times New Roman"/>
        </w:rPr>
        <w:t xml:space="preserve">, </w:t>
      </w:r>
      <w:r w:rsidRPr="00F1197C">
        <w:rPr>
          <w:rFonts w:eastAsia="Times New Roman"/>
        </w:rPr>
        <w:t xml:space="preserve">Environmentálna výchova, </w:t>
      </w:r>
      <w:r>
        <w:rPr>
          <w:rFonts w:eastAsia="Times New Roman"/>
        </w:rPr>
        <w:t xml:space="preserve">Mediálna výchova, </w:t>
      </w:r>
      <w:r w:rsidRPr="00F1197C">
        <w:rPr>
          <w:rFonts w:eastAsia="Times New Roman"/>
        </w:rPr>
        <w:t>Ochrana života a</w:t>
      </w:r>
      <w:r>
        <w:rPr>
          <w:rFonts w:eastAsia="Times New Roman"/>
        </w:rPr>
        <w:t> </w:t>
      </w:r>
      <w:r w:rsidRPr="00F1197C">
        <w:rPr>
          <w:rFonts w:eastAsia="Times New Roman"/>
        </w:rPr>
        <w:t>zdravia</w:t>
      </w:r>
      <w:r>
        <w:rPr>
          <w:rFonts w:eastAsia="Times New Roman"/>
        </w:rPr>
        <w:t>.</w:t>
      </w:r>
    </w:p>
    <w:p w:rsidR="00352721" w:rsidRDefault="00352721" w:rsidP="00352721">
      <w:pPr>
        <w:rPr>
          <w:rFonts w:eastAsiaTheme="minorHAnsi"/>
        </w:rPr>
      </w:pPr>
    </w:p>
    <w:p w:rsidR="00352721" w:rsidRDefault="00352721" w:rsidP="00352721">
      <w:pPr>
        <w:rPr>
          <w:rFonts w:eastAsiaTheme="minorHAnsi"/>
        </w:rPr>
      </w:pPr>
    </w:p>
    <w:p w:rsidR="00F630B6" w:rsidRDefault="00352721" w:rsidP="00F630B6">
      <w:pPr>
        <w:rPr>
          <w:rFonts w:eastAsiaTheme="minorHAnsi"/>
        </w:rPr>
      </w:pPr>
      <w:r>
        <w:rPr>
          <w:rFonts w:eastAsiaTheme="minorHAnsi"/>
        </w:rPr>
        <w:t xml:space="preserve"> </w:t>
      </w:r>
    </w:p>
    <w:p w:rsidR="00F630B6" w:rsidRDefault="00F630B6" w:rsidP="00F630B6">
      <w:pPr>
        <w:rPr>
          <w:rFonts w:eastAsiaTheme="minorHAnsi"/>
        </w:rPr>
      </w:pPr>
    </w:p>
    <w:p w:rsidR="00F630B6" w:rsidRDefault="00F630B6" w:rsidP="00F630B6">
      <w:pPr>
        <w:jc w:val="center"/>
        <w:rPr>
          <w:b/>
          <w:sz w:val="40"/>
          <w:szCs w:val="40"/>
        </w:rPr>
      </w:pPr>
    </w:p>
    <w:p w:rsidR="00F630B6" w:rsidRPr="00B762A3" w:rsidRDefault="00F630B6" w:rsidP="00352721">
      <w:pPr>
        <w:jc w:val="center"/>
        <w:rPr>
          <w:b/>
          <w:sz w:val="40"/>
          <w:szCs w:val="40"/>
        </w:rPr>
      </w:pPr>
      <w:r w:rsidRPr="00B762A3">
        <w:rPr>
          <w:b/>
          <w:sz w:val="40"/>
          <w:szCs w:val="40"/>
        </w:rPr>
        <w:t>Vzdelávacia oblasť</w:t>
      </w:r>
    </w:p>
    <w:p w:rsidR="00F630B6" w:rsidRDefault="00F630B6" w:rsidP="00F630B6">
      <w:pPr>
        <w:jc w:val="center"/>
        <w:rPr>
          <w:b/>
          <w:sz w:val="36"/>
          <w:szCs w:val="36"/>
        </w:rPr>
      </w:pPr>
    </w:p>
    <w:p w:rsidR="00F630B6" w:rsidRDefault="00F630B6" w:rsidP="00F630B6">
      <w:pPr>
        <w:jc w:val="center"/>
        <w:rPr>
          <w:b/>
          <w:sz w:val="36"/>
          <w:szCs w:val="36"/>
        </w:rPr>
      </w:pPr>
    </w:p>
    <w:p w:rsidR="00F630B6" w:rsidRDefault="00F630B6" w:rsidP="00F630B6">
      <w:pPr>
        <w:jc w:val="center"/>
        <w:rPr>
          <w:b/>
          <w:sz w:val="36"/>
          <w:szCs w:val="36"/>
        </w:rPr>
      </w:pPr>
    </w:p>
    <w:p w:rsidR="00F630B6" w:rsidRDefault="00F630B6" w:rsidP="00F630B6">
      <w:pPr>
        <w:jc w:val="center"/>
        <w:rPr>
          <w:b/>
          <w:sz w:val="36"/>
          <w:szCs w:val="36"/>
        </w:rPr>
      </w:pPr>
    </w:p>
    <w:p w:rsidR="00F630B6" w:rsidRDefault="00F630B6" w:rsidP="00F630B6">
      <w:pPr>
        <w:jc w:val="center"/>
        <w:rPr>
          <w:b/>
          <w:sz w:val="36"/>
          <w:szCs w:val="36"/>
          <w:u w:val="single"/>
        </w:rPr>
      </w:pPr>
      <w:r w:rsidRPr="00294AF8">
        <w:rPr>
          <w:b/>
          <w:sz w:val="36"/>
          <w:szCs w:val="36"/>
          <w:u w:val="single"/>
        </w:rPr>
        <w:t>Človek a</w:t>
      </w:r>
      <w:r>
        <w:rPr>
          <w:b/>
          <w:sz w:val="36"/>
          <w:szCs w:val="36"/>
          <w:u w:val="single"/>
        </w:rPr>
        <w:t> </w:t>
      </w:r>
      <w:r w:rsidRPr="00294AF8">
        <w:rPr>
          <w:b/>
          <w:sz w:val="36"/>
          <w:szCs w:val="36"/>
          <w:u w:val="single"/>
        </w:rPr>
        <w:t>hodnoty</w:t>
      </w:r>
    </w:p>
    <w:p w:rsidR="00F630B6" w:rsidRPr="00294AF8" w:rsidRDefault="00F630B6" w:rsidP="00F630B6">
      <w:pPr>
        <w:jc w:val="center"/>
        <w:rPr>
          <w:b/>
          <w:sz w:val="36"/>
          <w:szCs w:val="36"/>
          <w:u w:val="single"/>
        </w:rPr>
      </w:pPr>
    </w:p>
    <w:p w:rsidR="00F630B6" w:rsidRPr="00B762A3" w:rsidRDefault="00F630B6" w:rsidP="00F630B6">
      <w:pPr>
        <w:rPr>
          <w:b/>
          <w:sz w:val="32"/>
          <w:szCs w:val="32"/>
        </w:rPr>
      </w:pPr>
    </w:p>
    <w:p w:rsidR="00F630B6" w:rsidRDefault="00F630B6" w:rsidP="00F630B6">
      <w:pPr>
        <w:spacing w:line="480" w:lineRule="auto"/>
        <w:jc w:val="center"/>
      </w:pPr>
      <w:r>
        <w:rPr>
          <w:b/>
          <w:sz w:val="32"/>
          <w:szCs w:val="32"/>
        </w:rPr>
        <w:t>N</w:t>
      </w:r>
      <w:r w:rsidRPr="00B762A3">
        <w:rPr>
          <w:b/>
          <w:sz w:val="32"/>
          <w:szCs w:val="32"/>
        </w:rPr>
        <w:t xml:space="preserve">áboženská výchova/náboženstvo - </w:t>
      </w:r>
      <w:hyperlink r:id="rId8" w:tgtFrame="_blank" w:history="1">
        <w:r>
          <w:rPr>
            <w:rStyle w:val="Hypertextovprepojenie"/>
            <w:b/>
            <w:color w:val="auto"/>
            <w:sz w:val="32"/>
            <w:szCs w:val="32"/>
            <w:u w:val="none"/>
          </w:rPr>
          <w:t>k</w:t>
        </w:r>
        <w:r w:rsidRPr="00D87014">
          <w:rPr>
            <w:rStyle w:val="Hypertextovprepojenie"/>
            <w:b/>
            <w:color w:val="auto"/>
            <w:sz w:val="32"/>
            <w:szCs w:val="32"/>
            <w:u w:val="none"/>
          </w:rPr>
          <w:t>atolícka cirkev</w:t>
        </w:r>
      </w:hyperlink>
    </w:p>
    <w:p w:rsidR="00F630B6" w:rsidRDefault="00F630B6" w:rsidP="00F630B6">
      <w:pPr>
        <w:rPr>
          <w:b/>
          <w:sz w:val="32"/>
          <w:szCs w:val="32"/>
        </w:rPr>
      </w:pPr>
    </w:p>
    <w:p w:rsidR="00644F19" w:rsidRDefault="00644F19" w:rsidP="00F630B6">
      <w:pPr>
        <w:rPr>
          <w:b/>
          <w:sz w:val="32"/>
          <w:szCs w:val="32"/>
        </w:rPr>
      </w:pPr>
    </w:p>
    <w:p w:rsidR="00644F19" w:rsidRDefault="00644F19" w:rsidP="00F630B6">
      <w:pPr>
        <w:rPr>
          <w:b/>
          <w:sz w:val="32"/>
          <w:szCs w:val="32"/>
        </w:rPr>
      </w:pPr>
    </w:p>
    <w:p w:rsidR="00644F19" w:rsidRDefault="00644F19" w:rsidP="00F630B6">
      <w:pPr>
        <w:rPr>
          <w:b/>
          <w:sz w:val="32"/>
          <w:szCs w:val="32"/>
        </w:rPr>
      </w:pPr>
    </w:p>
    <w:p w:rsidR="00644F19" w:rsidRDefault="00644F19" w:rsidP="00F630B6">
      <w:pPr>
        <w:rPr>
          <w:b/>
          <w:sz w:val="28"/>
          <w:szCs w:val="28"/>
        </w:rPr>
      </w:pPr>
    </w:p>
    <w:p w:rsidR="00F630B6" w:rsidRDefault="00F630B6" w:rsidP="00F630B6">
      <w:pPr>
        <w:rPr>
          <w:b/>
          <w:sz w:val="28"/>
          <w:szCs w:val="28"/>
        </w:rPr>
      </w:pPr>
    </w:p>
    <w:p w:rsidR="00F630B6" w:rsidRDefault="00F630B6" w:rsidP="00F630B6">
      <w:pPr>
        <w:rPr>
          <w:b/>
          <w:sz w:val="28"/>
          <w:szCs w:val="28"/>
        </w:rPr>
      </w:pPr>
    </w:p>
    <w:p w:rsidR="00F630B6" w:rsidRDefault="00F630B6" w:rsidP="00F630B6">
      <w:pPr>
        <w:rPr>
          <w:b/>
          <w:sz w:val="28"/>
          <w:szCs w:val="28"/>
        </w:rPr>
      </w:pPr>
    </w:p>
    <w:p w:rsidR="00F630B6" w:rsidRDefault="00F630B6" w:rsidP="00F630B6">
      <w:pPr>
        <w:rPr>
          <w:b/>
          <w:sz w:val="28"/>
          <w:szCs w:val="28"/>
        </w:rPr>
      </w:pPr>
    </w:p>
    <w:p w:rsidR="00F630B6" w:rsidRDefault="00F630B6" w:rsidP="00F630B6">
      <w:pPr>
        <w:rPr>
          <w:b/>
          <w:sz w:val="28"/>
          <w:szCs w:val="28"/>
        </w:rPr>
      </w:pPr>
    </w:p>
    <w:p w:rsidR="00F630B6" w:rsidRPr="003F65F1" w:rsidRDefault="00F630B6" w:rsidP="00F630B6">
      <w:pPr>
        <w:rPr>
          <w:b/>
          <w:sz w:val="28"/>
          <w:szCs w:val="28"/>
        </w:rPr>
      </w:pPr>
      <w:r w:rsidRPr="003F65F1">
        <w:rPr>
          <w:b/>
          <w:sz w:val="28"/>
          <w:szCs w:val="28"/>
        </w:rPr>
        <w:lastRenderedPageBreak/>
        <w:t xml:space="preserve">CHARAKTERISTIKA PREDMETU </w:t>
      </w:r>
      <w:r w:rsidRPr="003F65F1">
        <w:rPr>
          <w:b/>
          <w:caps/>
          <w:sz w:val="28"/>
          <w:szCs w:val="28"/>
        </w:rPr>
        <w:t>náboženská výchova/náboženstvo</w:t>
      </w:r>
    </w:p>
    <w:p w:rsidR="00F630B6" w:rsidRPr="003F65F1" w:rsidRDefault="00F630B6" w:rsidP="00A9760F">
      <w:pPr>
        <w:pStyle w:val="Odsekzoznamu"/>
        <w:numPr>
          <w:ilvl w:val="0"/>
          <w:numId w:val="3"/>
        </w:numPr>
        <w:rPr>
          <w:rFonts w:ascii="Times New Roman" w:hAnsi="Times New Roman"/>
          <w:b/>
          <w:sz w:val="28"/>
          <w:szCs w:val="28"/>
        </w:rPr>
      </w:pPr>
      <w:r w:rsidRPr="003F65F1">
        <w:rPr>
          <w:rFonts w:ascii="Times New Roman" w:hAnsi="Times New Roman"/>
          <w:b/>
          <w:sz w:val="28"/>
          <w:szCs w:val="28"/>
        </w:rPr>
        <w:t>KATOLÍCKA CIRKEV</w:t>
      </w:r>
    </w:p>
    <w:p w:rsidR="00F630B6" w:rsidRPr="00AA6ACE" w:rsidRDefault="00F630B6" w:rsidP="00F630B6">
      <w:pPr>
        <w:spacing w:line="360" w:lineRule="auto"/>
        <w:jc w:val="both"/>
      </w:pPr>
      <w:r w:rsidRPr="00AA6ACE">
        <w:t xml:space="preserve">Predmet náboženská výchova/náboženstvo v nižšom strednom vzdelávaní odovzdáva základné náukové predpoklady kresťanských životných postojov a konania žiakov. Ponúka im pomoc pri orientácii v súčasnom svete z biblického hľadiska, kresťanskej tradície a vedie k oboznámeniu a ponuke kresťanského štýlu života. Umožňuje konfrontovať sa s veľkými existenčnými otázkami človeka a hľadať na ne odpovede. Zároveň je aj službou spoločnosti, kde napomáha výchove detí a mladých ľudí najmä svojím preventívnym systémom. Ovplyvňuje hodnotovú orientáciu žiakov, ktorá im pomáha byť prospešnými rodine, spoločnosti a Cirkvi. Je výchovou k zodpovednosti za vlastné konanie, učí žiakov kriticky myslieť, nenechať sa manipulovať ani nebyť manipulátormi, chápať vlastné konanie i konanie druhých ľudí v kontexte rôznych životných situácií. </w:t>
      </w:r>
    </w:p>
    <w:p w:rsidR="00F630B6" w:rsidRPr="00AA6ACE" w:rsidRDefault="00F630B6" w:rsidP="00F630B6">
      <w:pPr>
        <w:spacing w:line="360" w:lineRule="auto"/>
        <w:rPr>
          <w:b/>
        </w:rPr>
      </w:pPr>
      <w:r w:rsidRPr="00AA6ACE">
        <w:rPr>
          <w:b/>
        </w:rPr>
        <w:t xml:space="preserve"> CIELE PREDMETU </w:t>
      </w:r>
    </w:p>
    <w:p w:rsidR="00F630B6" w:rsidRPr="00AA6ACE" w:rsidRDefault="00F630B6" w:rsidP="00F630B6">
      <w:pPr>
        <w:spacing w:line="360" w:lineRule="auto"/>
      </w:pPr>
      <w:r w:rsidRPr="00AA6ACE">
        <w:t xml:space="preserve"> Žiaci: </w:t>
      </w:r>
    </w:p>
    <w:p w:rsidR="00F630B6" w:rsidRPr="00AA6ACE" w:rsidRDefault="00F630B6" w:rsidP="00F630B6">
      <w:pPr>
        <w:spacing w:line="360" w:lineRule="auto"/>
      </w:pPr>
      <w:r w:rsidRPr="00AA6ACE">
        <w:t xml:space="preserve"> získajú povedomie úcty k jedinečnosti a neopakovateľnosti každej živej bytosti, zvlášť človeka ako originálneho Božieho stvorenia, </w:t>
      </w:r>
    </w:p>
    <w:p w:rsidR="00F630B6" w:rsidRPr="00AA6ACE" w:rsidRDefault="00F630B6" w:rsidP="00F630B6">
      <w:pPr>
        <w:spacing w:line="360" w:lineRule="auto"/>
      </w:pPr>
      <w:r w:rsidRPr="00AA6ACE">
        <w:t xml:space="preserve"> prehĺbia si vedomosti o existencii a pôsobení Boha podľa učenia Katolíckej cirkvi, </w:t>
      </w:r>
    </w:p>
    <w:p w:rsidR="00F630B6" w:rsidRPr="00AA6ACE" w:rsidRDefault="00F630B6" w:rsidP="00F630B6">
      <w:pPr>
        <w:spacing w:line="360" w:lineRule="auto"/>
      </w:pPr>
      <w:r w:rsidRPr="00AA6ACE">
        <w:t xml:space="preserve"> získajú vedomosti o dôležitom poslaní Panny Márie v dejinách spásy, </w:t>
      </w:r>
    </w:p>
    <w:p w:rsidR="00F630B6" w:rsidRPr="00AA6ACE" w:rsidRDefault="00F630B6" w:rsidP="00F630B6">
      <w:pPr>
        <w:spacing w:line="360" w:lineRule="auto"/>
      </w:pPr>
      <w:r w:rsidRPr="00AA6ACE">
        <w:t> naučia sa vnímať v životoch svätých Božie pôsobenie a výzvu nasledovať ich,</w:t>
      </w:r>
    </w:p>
    <w:p w:rsidR="00F630B6" w:rsidRPr="00AA6ACE" w:rsidRDefault="00F630B6" w:rsidP="00F630B6">
      <w:pPr>
        <w:spacing w:line="360" w:lineRule="auto"/>
      </w:pPr>
      <w:r w:rsidRPr="00AA6ACE">
        <w:t> získajú vedomosti o vzniku a účinkovaní Cirkvi v dejinách i v dnešnom svete,</w:t>
      </w:r>
    </w:p>
    <w:p w:rsidR="00F630B6" w:rsidRPr="00AA6ACE" w:rsidRDefault="00F630B6" w:rsidP="00F630B6">
      <w:pPr>
        <w:spacing w:line="360" w:lineRule="auto"/>
      </w:pPr>
      <w:r w:rsidRPr="00AA6ACE">
        <w:t xml:space="preserve"> nadobudnú orientáciu v morálnych hodnotách, ktoré vyplývajú z Desatora a patria ku kresťanskému životnému štýlu, </w:t>
      </w:r>
    </w:p>
    <w:p w:rsidR="00F630B6" w:rsidRPr="00AA6ACE" w:rsidRDefault="00F630B6" w:rsidP="00F630B6">
      <w:pPr>
        <w:spacing w:line="360" w:lineRule="auto"/>
      </w:pPr>
      <w:r w:rsidRPr="00AA6ACE">
        <w:t xml:space="preserve"> zorientujú sa v otázkach, ktoré prináša dnešná spoločnosť a v kresťanskom postoji voči nim, </w:t>
      </w:r>
    </w:p>
    <w:p w:rsidR="00F630B6" w:rsidRPr="00AA6ACE" w:rsidRDefault="00F630B6" w:rsidP="00F630B6">
      <w:pPr>
        <w:spacing w:line="360" w:lineRule="auto"/>
      </w:pPr>
      <w:r w:rsidRPr="00AA6ACE">
        <w:t xml:space="preserve"> uplatnia vhodné komunikačné zručnosti k vyjadrovaniu vlastných myšlienok, citov, názorov a postojov, </w:t>
      </w:r>
    </w:p>
    <w:p w:rsidR="00F630B6" w:rsidRPr="00AA6ACE" w:rsidRDefault="00F630B6" w:rsidP="00F630B6">
      <w:pPr>
        <w:spacing w:line="360" w:lineRule="auto"/>
      </w:pPr>
      <w:r w:rsidRPr="00AA6ACE">
        <w:t xml:space="preserve"> objavia potrebu modlitby a sviatostného života pre svoj vzťah s Bohom a ľuďmi, </w:t>
      </w:r>
      <w:r w:rsidRPr="00AA6ACE">
        <w:t xml:space="preserve"> získajú poznatky o iných náboženstvách, čo ich vedie k vzájomnej tolerancii, </w:t>
      </w:r>
    </w:p>
    <w:p w:rsidR="00F630B6" w:rsidRPr="00AA6ACE" w:rsidRDefault="00F630B6" w:rsidP="00F630B6">
      <w:pPr>
        <w:spacing w:line="360" w:lineRule="auto"/>
      </w:pPr>
      <w:r w:rsidRPr="00AA6ACE">
        <w:t xml:space="preserve"> nadobudnú vzťah oddanosti k Trojjedinému Bohu, jeho zákonom a výzve k budovaniu jeho kráľovstva, </w:t>
      </w:r>
    </w:p>
    <w:p w:rsidR="00F630B6" w:rsidRDefault="00F630B6" w:rsidP="00F630B6">
      <w:pPr>
        <w:spacing w:line="360" w:lineRule="auto"/>
      </w:pPr>
      <w:r w:rsidRPr="00AA6ACE">
        <w:lastRenderedPageBreak/>
        <w:t> získajú spôsobilosti, ktorými posilnia a uchovajú svoju vieru v Ježiš</w:t>
      </w:r>
      <w:r>
        <w:t xml:space="preserve">a Krista ako Pána a Spasiteľa, </w:t>
      </w:r>
    </w:p>
    <w:p w:rsidR="00F630B6" w:rsidRPr="00AA6ACE" w:rsidRDefault="00F630B6" w:rsidP="00F630B6">
      <w:pPr>
        <w:spacing w:line="360" w:lineRule="auto"/>
      </w:pPr>
      <w:r w:rsidRPr="00AA6ACE">
        <w:t> uplatnia v živote výzvu byť Ježišovými učeníkmi a odovzdávať jeho posolstvo vo svojom okolí.</w:t>
      </w: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spacing w:line="360" w:lineRule="auto"/>
        <w:rPr>
          <w:b/>
          <w:sz w:val="32"/>
          <w:szCs w:val="32"/>
        </w:rPr>
      </w:pPr>
    </w:p>
    <w:p w:rsidR="00644F19" w:rsidRDefault="00644F19" w:rsidP="00F630B6">
      <w:pPr>
        <w:spacing w:line="360" w:lineRule="auto"/>
        <w:rPr>
          <w:b/>
          <w:sz w:val="32"/>
          <w:szCs w:val="32"/>
        </w:rPr>
      </w:pPr>
    </w:p>
    <w:p w:rsidR="00644F19" w:rsidRDefault="00644F19" w:rsidP="00F630B6">
      <w:pPr>
        <w:spacing w:line="360" w:lineRule="auto"/>
        <w:rPr>
          <w:b/>
          <w:sz w:val="32"/>
          <w:szCs w:val="32"/>
        </w:rPr>
      </w:pPr>
    </w:p>
    <w:p w:rsidR="00F630B6" w:rsidRDefault="00F630B6" w:rsidP="00F630B6">
      <w:pPr>
        <w:spacing w:line="360" w:lineRule="auto"/>
        <w:rPr>
          <w:b/>
          <w:sz w:val="32"/>
          <w:szCs w:val="32"/>
        </w:rPr>
      </w:pPr>
    </w:p>
    <w:p w:rsidR="00F630B6" w:rsidRDefault="00F630B6" w:rsidP="00F630B6">
      <w:pPr>
        <w:rPr>
          <w:b/>
          <w:sz w:val="32"/>
          <w:szCs w:val="32"/>
        </w:rPr>
      </w:pPr>
      <w:r w:rsidRPr="005C31B1">
        <w:rPr>
          <w:b/>
          <w:sz w:val="32"/>
          <w:szCs w:val="32"/>
        </w:rPr>
        <w:lastRenderedPageBreak/>
        <w:t xml:space="preserve">Učebné osnovy -  </w:t>
      </w:r>
      <w:r>
        <w:rPr>
          <w:b/>
          <w:sz w:val="32"/>
          <w:szCs w:val="32"/>
        </w:rPr>
        <w:t>n</w:t>
      </w:r>
      <w:r w:rsidRPr="005C31B1">
        <w:rPr>
          <w:b/>
          <w:sz w:val="32"/>
          <w:szCs w:val="32"/>
        </w:rPr>
        <w:t xml:space="preserve">áboženská výchova </w:t>
      </w:r>
      <w:r>
        <w:rPr>
          <w:b/>
          <w:sz w:val="32"/>
          <w:szCs w:val="32"/>
        </w:rPr>
        <w:t>v 5</w:t>
      </w:r>
      <w:r w:rsidRPr="005C31B1">
        <w:rPr>
          <w:b/>
          <w:sz w:val="32"/>
          <w:szCs w:val="32"/>
        </w:rPr>
        <w:t>. ročníku  základnej školy</w:t>
      </w:r>
      <w:r>
        <w:rPr>
          <w:b/>
          <w:sz w:val="32"/>
          <w:szCs w:val="32"/>
        </w:rPr>
        <w:t xml:space="preserve"> /katolícka cirkev/</w:t>
      </w:r>
    </w:p>
    <w:p w:rsidR="00F630B6" w:rsidRPr="005C31B1" w:rsidRDefault="00F630B6" w:rsidP="00F630B6">
      <w:pPr>
        <w:rPr>
          <w:b/>
          <w:sz w:val="32"/>
          <w:szCs w:val="32"/>
        </w:rPr>
      </w:pPr>
    </w:p>
    <w:p w:rsidR="00F630B6" w:rsidRPr="005C31B1" w:rsidRDefault="00F630B6" w:rsidP="00F630B6">
      <w:pPr>
        <w:spacing w:line="360" w:lineRule="auto"/>
        <w:rPr>
          <w:b/>
        </w:rPr>
      </w:pPr>
      <w:r w:rsidRPr="005C31B1">
        <w:rPr>
          <w:b/>
          <w:u w:val="single"/>
        </w:rPr>
        <w:t>Výchovno-vzdelávacie ciele a obsah vzdelávania</w:t>
      </w:r>
      <w:r w:rsidRPr="005C31B1">
        <w:rPr>
          <w:b/>
        </w:rPr>
        <w:t>:</w:t>
      </w:r>
    </w:p>
    <w:p w:rsidR="00F630B6" w:rsidRPr="005C31B1" w:rsidRDefault="00F630B6" w:rsidP="00F630B6">
      <w:pPr>
        <w:spacing w:line="360" w:lineRule="auto"/>
        <w:jc w:val="both"/>
      </w:pPr>
      <w:r w:rsidRPr="005C31B1">
        <w:t xml:space="preserve">sú v súlade s cieľmi a obsahovým a výkonovým štandardom vzdelávacieho štandardu pre vyučovací predmet náboženská výchova, schváleného ako súčasť ŠVP pre prvý stupeň základnej školy pod číslom  </w:t>
      </w:r>
      <w:r>
        <w:t>2015-5129/5980:2</w:t>
      </w:r>
      <w:r w:rsidRPr="005C31B1">
        <w:t>-10A0.</w:t>
      </w:r>
    </w:p>
    <w:p w:rsidR="00F630B6" w:rsidRPr="005C31B1" w:rsidRDefault="00F630B6" w:rsidP="00F630B6">
      <w:pPr>
        <w:spacing w:line="360" w:lineRule="auto"/>
        <w:jc w:val="both"/>
      </w:pPr>
      <w:r w:rsidRPr="005C31B1">
        <w:t>Doplnené sú výkony vzdelávacieho štanda</w:t>
      </w:r>
      <w:r w:rsidR="00644F19">
        <w:t>rdu, ktoré menia svoju kvalitu.</w:t>
      </w:r>
    </w:p>
    <w:p w:rsidR="00F630B6" w:rsidRPr="005C31B1" w:rsidRDefault="00F630B6" w:rsidP="00F630B6">
      <w:pPr>
        <w:spacing w:line="360" w:lineRule="auto"/>
        <w:rPr>
          <w:b/>
        </w:rPr>
      </w:pPr>
      <w:r w:rsidRPr="005C31B1">
        <w:rPr>
          <w:b/>
          <w:u w:val="single"/>
        </w:rPr>
        <w:t>Rozsah vyučovania predmetu</w:t>
      </w:r>
      <w:r w:rsidRPr="005C31B1">
        <w:rPr>
          <w:b/>
        </w:rPr>
        <w:t>:</w:t>
      </w:r>
    </w:p>
    <w:p w:rsidR="00F630B6" w:rsidRDefault="00F630B6" w:rsidP="00F630B6">
      <w:pPr>
        <w:spacing w:line="360" w:lineRule="auto"/>
      </w:pPr>
      <w:r w:rsidRPr="005C31B1">
        <w:t>1 vyučovacia  hodina  týždenne -  33 vyučovacích hodín /VH/ za školský rok</w:t>
      </w:r>
    </w:p>
    <w:p w:rsidR="00F630B6" w:rsidRDefault="00F630B6" w:rsidP="00F630B6"/>
    <w:p w:rsidR="00F630B6" w:rsidRPr="00644F19" w:rsidRDefault="00F630B6" w:rsidP="00644F19">
      <w:pPr>
        <w:spacing w:line="360" w:lineRule="auto"/>
        <w:rPr>
          <w:b/>
          <w:i/>
          <w:color w:val="00B050"/>
          <w:u w:val="single"/>
        </w:rPr>
      </w:pPr>
      <w:r w:rsidRPr="00644F19">
        <w:rPr>
          <w:b/>
          <w:i/>
          <w:color w:val="00B050"/>
          <w:u w:val="single"/>
        </w:rPr>
        <w:t>Poznávanie cez dialóg – 33 VH</w:t>
      </w:r>
    </w:p>
    <w:p w:rsidR="00F630B6" w:rsidRDefault="00F630B6" w:rsidP="00644F19">
      <w:pPr>
        <w:spacing w:line="360" w:lineRule="auto"/>
        <w:rPr>
          <w:color w:val="0D0D0D" w:themeColor="text1" w:themeTint="F2"/>
        </w:rPr>
      </w:pPr>
      <w:r>
        <w:rPr>
          <w:color w:val="0D0D0D" w:themeColor="text1" w:themeTint="F2"/>
        </w:rPr>
        <w:t>Boh hovorí k človeku – 7 VH</w:t>
      </w:r>
    </w:p>
    <w:p w:rsidR="00F630B6" w:rsidRDefault="00F630B6" w:rsidP="00644F19">
      <w:pPr>
        <w:spacing w:line="360" w:lineRule="auto"/>
        <w:rPr>
          <w:color w:val="0D0D0D" w:themeColor="text1" w:themeTint="F2"/>
        </w:rPr>
      </w:pPr>
      <w:r>
        <w:rPr>
          <w:color w:val="0D0D0D" w:themeColor="text1" w:themeTint="F2"/>
        </w:rPr>
        <w:t>Dialóg Boha a človeka – 5 VH</w:t>
      </w:r>
    </w:p>
    <w:p w:rsidR="00F630B6" w:rsidRDefault="00F630B6" w:rsidP="00644F19">
      <w:pPr>
        <w:spacing w:line="360" w:lineRule="auto"/>
        <w:rPr>
          <w:color w:val="0D0D0D" w:themeColor="text1" w:themeTint="F2"/>
        </w:rPr>
      </w:pPr>
      <w:r>
        <w:rPr>
          <w:color w:val="0D0D0D" w:themeColor="text1" w:themeTint="F2"/>
        </w:rPr>
        <w:t>Moja modlitba – 4 VH</w:t>
      </w:r>
    </w:p>
    <w:p w:rsidR="00F630B6" w:rsidRDefault="00F630B6" w:rsidP="00644F19">
      <w:pPr>
        <w:spacing w:line="360" w:lineRule="auto"/>
        <w:rPr>
          <w:color w:val="0D0D0D" w:themeColor="text1" w:themeTint="F2"/>
        </w:rPr>
      </w:pPr>
      <w:r>
        <w:rPr>
          <w:color w:val="0D0D0D" w:themeColor="text1" w:themeTint="F2"/>
        </w:rPr>
        <w:t>Náš dialóg s Bohom – 4 VH</w:t>
      </w:r>
    </w:p>
    <w:p w:rsidR="00F630B6" w:rsidRDefault="00F630B6" w:rsidP="00644F19">
      <w:pPr>
        <w:spacing w:line="360" w:lineRule="auto"/>
        <w:rPr>
          <w:color w:val="0D0D0D" w:themeColor="text1" w:themeTint="F2"/>
        </w:rPr>
      </w:pPr>
      <w:r>
        <w:rPr>
          <w:color w:val="0D0D0D" w:themeColor="text1" w:themeTint="F2"/>
        </w:rPr>
        <w:t>Obeta Božieho ľudu – 5 VH</w:t>
      </w:r>
    </w:p>
    <w:p w:rsidR="00F630B6" w:rsidRDefault="00F630B6" w:rsidP="00644F19">
      <w:pPr>
        <w:spacing w:line="360" w:lineRule="auto"/>
        <w:rPr>
          <w:color w:val="0D0D0D" w:themeColor="text1" w:themeTint="F2"/>
        </w:rPr>
      </w:pPr>
      <w:r>
        <w:rPr>
          <w:color w:val="0D0D0D" w:themeColor="text1" w:themeTint="F2"/>
        </w:rPr>
        <w:t>Dialóg cez službu – 4 VH</w:t>
      </w:r>
    </w:p>
    <w:p w:rsidR="00F630B6" w:rsidRDefault="00F630B6" w:rsidP="00644F19">
      <w:pPr>
        <w:spacing w:line="360" w:lineRule="auto"/>
        <w:rPr>
          <w:color w:val="0D0D0D" w:themeColor="text1" w:themeTint="F2"/>
        </w:rPr>
      </w:pPr>
      <w:r>
        <w:rPr>
          <w:color w:val="0D0D0D" w:themeColor="text1" w:themeTint="F2"/>
        </w:rPr>
        <w:t>Služba modlitbou – 4 VH</w:t>
      </w:r>
    </w:p>
    <w:p w:rsidR="00F630B6" w:rsidRDefault="00F630B6" w:rsidP="00F630B6">
      <w:pPr>
        <w:rPr>
          <w:color w:val="0D0D0D" w:themeColor="text1" w:themeTint="F2"/>
        </w:rPr>
      </w:pPr>
    </w:p>
    <w:p w:rsidR="00F630B6" w:rsidRPr="005C31B1" w:rsidRDefault="00F630B6" w:rsidP="00F630B6">
      <w:pPr>
        <w:rPr>
          <w:color w:val="0D0D0D" w:themeColor="text1" w:themeTint="F2"/>
        </w:rPr>
      </w:pPr>
    </w:p>
    <w:p w:rsidR="00F630B6" w:rsidRPr="005C31B1" w:rsidRDefault="00F630B6" w:rsidP="00F630B6">
      <w:pPr>
        <w:spacing w:line="360" w:lineRule="auto"/>
      </w:pPr>
      <w:r w:rsidRPr="005C31B1">
        <w:rPr>
          <w:b/>
          <w:u w:val="single"/>
        </w:rPr>
        <w:t>Použité prierezové témy</w:t>
      </w:r>
      <w:r w:rsidRPr="005C31B1">
        <w:t>:</w:t>
      </w:r>
    </w:p>
    <w:p w:rsidR="00F630B6" w:rsidRDefault="00AF6D86" w:rsidP="00F630B6">
      <w:pPr>
        <w:spacing w:line="360" w:lineRule="auto"/>
      </w:pPr>
      <w:r>
        <w:t xml:space="preserve">Výchova k manželstvu a rodičovstvu, </w:t>
      </w:r>
      <w:r w:rsidR="00F630B6" w:rsidRPr="005C31B1">
        <w:t>Mediálna výchova, Multikultúrna výchova</w:t>
      </w:r>
    </w:p>
    <w:p w:rsidR="00644F19" w:rsidRDefault="00644F19" w:rsidP="00F630B6">
      <w:pPr>
        <w:spacing w:line="360" w:lineRule="auto"/>
      </w:pPr>
    </w:p>
    <w:p w:rsidR="00644F19" w:rsidRPr="005C31B1" w:rsidRDefault="00644F19" w:rsidP="00F630B6">
      <w:pPr>
        <w:spacing w:line="360" w:lineRule="auto"/>
      </w:pPr>
    </w:p>
    <w:p w:rsidR="00F630B6" w:rsidRDefault="00F630B6" w:rsidP="00F630B6">
      <w:pPr>
        <w:spacing w:line="360" w:lineRule="auto"/>
      </w:pPr>
    </w:p>
    <w:p w:rsidR="00F630B6" w:rsidRDefault="00F630B6" w:rsidP="00F630B6">
      <w:pPr>
        <w:jc w:val="center"/>
        <w:rPr>
          <w:b/>
          <w:sz w:val="40"/>
          <w:szCs w:val="40"/>
        </w:rPr>
      </w:pPr>
    </w:p>
    <w:p w:rsidR="00F630B6" w:rsidRDefault="00F630B6" w:rsidP="00F630B6">
      <w:pPr>
        <w:jc w:val="center"/>
        <w:rPr>
          <w:b/>
          <w:sz w:val="40"/>
          <w:szCs w:val="40"/>
        </w:rPr>
      </w:pPr>
    </w:p>
    <w:p w:rsidR="00F630B6" w:rsidRDefault="00F630B6" w:rsidP="00644F19">
      <w:pPr>
        <w:rPr>
          <w:b/>
          <w:sz w:val="40"/>
          <w:szCs w:val="40"/>
        </w:rPr>
      </w:pPr>
    </w:p>
    <w:p w:rsidR="00F630B6" w:rsidRPr="00B762A3" w:rsidRDefault="00F630B6" w:rsidP="00F630B6">
      <w:pPr>
        <w:jc w:val="center"/>
        <w:rPr>
          <w:b/>
          <w:sz w:val="40"/>
          <w:szCs w:val="40"/>
        </w:rPr>
      </w:pPr>
      <w:r w:rsidRPr="00B762A3">
        <w:rPr>
          <w:b/>
          <w:sz w:val="40"/>
          <w:szCs w:val="40"/>
        </w:rPr>
        <w:t>Vzdelávacia oblasť</w:t>
      </w:r>
    </w:p>
    <w:p w:rsidR="00F630B6" w:rsidRPr="00B762A3" w:rsidRDefault="00F630B6" w:rsidP="00F630B6">
      <w:pPr>
        <w:jc w:val="center"/>
        <w:rPr>
          <w:b/>
          <w:sz w:val="32"/>
          <w:szCs w:val="32"/>
        </w:rPr>
      </w:pPr>
    </w:p>
    <w:p w:rsidR="00F630B6" w:rsidRPr="00B762A3"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Pr="00B762A3" w:rsidRDefault="00F630B6" w:rsidP="00F630B6">
      <w:pPr>
        <w:jc w:val="center"/>
        <w:rPr>
          <w:b/>
          <w:sz w:val="32"/>
          <w:szCs w:val="32"/>
        </w:rPr>
      </w:pPr>
    </w:p>
    <w:p w:rsidR="00F630B6" w:rsidRPr="00B762A3" w:rsidRDefault="00F630B6" w:rsidP="00F630B6">
      <w:pPr>
        <w:jc w:val="center"/>
        <w:rPr>
          <w:b/>
          <w:sz w:val="32"/>
          <w:szCs w:val="32"/>
        </w:rPr>
      </w:pPr>
    </w:p>
    <w:p w:rsidR="00F630B6" w:rsidRPr="00E6286D" w:rsidRDefault="00F630B6" w:rsidP="00F630B6">
      <w:pPr>
        <w:jc w:val="center"/>
        <w:rPr>
          <w:b/>
          <w:sz w:val="36"/>
          <w:szCs w:val="36"/>
          <w:u w:val="single"/>
        </w:rPr>
      </w:pPr>
      <w:r w:rsidRPr="00E6286D">
        <w:rPr>
          <w:b/>
          <w:sz w:val="36"/>
          <w:szCs w:val="36"/>
          <w:u w:val="single"/>
        </w:rPr>
        <w:t>Umenie a kultúra</w:t>
      </w:r>
    </w:p>
    <w:p w:rsidR="00F630B6" w:rsidRDefault="00F630B6" w:rsidP="00F630B6">
      <w:pPr>
        <w:jc w:val="center"/>
        <w:rPr>
          <w:b/>
          <w:sz w:val="32"/>
          <w:szCs w:val="32"/>
        </w:rPr>
      </w:pPr>
    </w:p>
    <w:p w:rsidR="00F630B6" w:rsidRDefault="00F630B6" w:rsidP="00F630B6">
      <w:pPr>
        <w:jc w:val="center"/>
        <w:rPr>
          <w:b/>
          <w:sz w:val="32"/>
          <w:szCs w:val="32"/>
        </w:rPr>
      </w:pPr>
    </w:p>
    <w:p w:rsidR="00F630B6" w:rsidRPr="00B762A3" w:rsidRDefault="00F630B6" w:rsidP="00F630B6">
      <w:pPr>
        <w:jc w:val="center"/>
        <w:rPr>
          <w:b/>
          <w:sz w:val="32"/>
          <w:szCs w:val="32"/>
        </w:rPr>
      </w:pPr>
    </w:p>
    <w:p w:rsidR="00F630B6" w:rsidRPr="00B762A3" w:rsidRDefault="00F630B6" w:rsidP="00F630B6">
      <w:pPr>
        <w:jc w:val="center"/>
        <w:rPr>
          <w:b/>
          <w:sz w:val="32"/>
          <w:szCs w:val="32"/>
        </w:rPr>
      </w:pPr>
      <w:r>
        <w:rPr>
          <w:b/>
          <w:sz w:val="32"/>
          <w:szCs w:val="32"/>
        </w:rPr>
        <w:t>Výtvarná</w:t>
      </w:r>
      <w:r w:rsidRPr="00B762A3">
        <w:rPr>
          <w:b/>
          <w:sz w:val="32"/>
          <w:szCs w:val="32"/>
        </w:rPr>
        <w:t xml:space="preserve"> výchova</w:t>
      </w:r>
    </w:p>
    <w:p w:rsidR="00F630B6" w:rsidRPr="00B762A3" w:rsidRDefault="00F630B6" w:rsidP="00F630B6">
      <w:pPr>
        <w:jc w:val="both"/>
      </w:pPr>
    </w:p>
    <w:p w:rsidR="00F630B6" w:rsidRPr="00B762A3" w:rsidRDefault="00F630B6" w:rsidP="00F630B6">
      <w:pPr>
        <w:jc w:val="center"/>
        <w:rPr>
          <w:b/>
          <w:sz w:val="32"/>
          <w:szCs w:val="32"/>
        </w:rPr>
      </w:pPr>
      <w:r>
        <w:rPr>
          <w:b/>
          <w:sz w:val="32"/>
          <w:szCs w:val="32"/>
        </w:rPr>
        <w:t>H</w:t>
      </w:r>
      <w:r w:rsidRPr="00B762A3">
        <w:rPr>
          <w:b/>
          <w:sz w:val="32"/>
          <w:szCs w:val="32"/>
        </w:rPr>
        <w:t>udobná výchova</w:t>
      </w:r>
    </w:p>
    <w:p w:rsidR="00F630B6" w:rsidRDefault="00F630B6" w:rsidP="00F630B6">
      <w:pPr>
        <w:spacing w:line="360" w:lineRule="auto"/>
        <w:jc w:val="both"/>
        <w:rPr>
          <w:rFonts w:eastAsiaTheme="minorHAnsi"/>
          <w:b/>
          <w:sz w:val="32"/>
          <w:szCs w:val="32"/>
          <w:lang w:eastAsia="en-US"/>
        </w:rPr>
      </w:pPr>
    </w:p>
    <w:p w:rsidR="00F630B6" w:rsidRDefault="00F630B6" w:rsidP="00F630B6">
      <w:pPr>
        <w:spacing w:line="360" w:lineRule="auto"/>
        <w:jc w:val="both"/>
        <w:rPr>
          <w:rFonts w:eastAsiaTheme="minorHAnsi"/>
          <w:b/>
          <w:sz w:val="32"/>
          <w:szCs w:val="32"/>
          <w:lang w:eastAsia="en-US"/>
        </w:rPr>
      </w:pPr>
    </w:p>
    <w:p w:rsidR="00F630B6" w:rsidRDefault="00F630B6" w:rsidP="00F630B6">
      <w:pPr>
        <w:rPr>
          <w:rFonts w:eastAsiaTheme="minorHAnsi"/>
          <w:b/>
          <w:sz w:val="32"/>
          <w:szCs w:val="32"/>
          <w:lang w:eastAsia="en-US"/>
        </w:rPr>
      </w:pPr>
    </w:p>
    <w:p w:rsidR="00E44B9D" w:rsidRDefault="00E44B9D" w:rsidP="00F630B6">
      <w:pPr>
        <w:rPr>
          <w:rFonts w:eastAsiaTheme="minorHAnsi"/>
          <w:b/>
          <w:sz w:val="32"/>
          <w:szCs w:val="32"/>
          <w:lang w:eastAsia="en-US"/>
        </w:rPr>
      </w:pPr>
    </w:p>
    <w:p w:rsidR="00F630B6" w:rsidRDefault="00F630B6" w:rsidP="00F630B6">
      <w:pPr>
        <w:rPr>
          <w:b/>
          <w:caps/>
        </w:rPr>
      </w:pPr>
      <w:r w:rsidRPr="00ED1827">
        <w:rPr>
          <w:b/>
        </w:rPr>
        <w:lastRenderedPageBreak/>
        <w:t xml:space="preserve">CHARAKTERISTIKA PREDMETU </w:t>
      </w:r>
      <w:r w:rsidRPr="00ED1827">
        <w:rPr>
          <w:b/>
          <w:caps/>
        </w:rPr>
        <w:t>Výtvarná výchova</w:t>
      </w:r>
    </w:p>
    <w:p w:rsidR="00F630B6" w:rsidRPr="00ED1827" w:rsidRDefault="00F630B6" w:rsidP="00F630B6">
      <w:pPr>
        <w:rPr>
          <w:b/>
        </w:rPr>
      </w:pPr>
    </w:p>
    <w:p w:rsidR="00F630B6" w:rsidRPr="00ED1827" w:rsidRDefault="00F630B6" w:rsidP="00F630B6">
      <w:pPr>
        <w:spacing w:line="360" w:lineRule="auto"/>
        <w:ind w:firstLine="708"/>
        <w:jc w:val="both"/>
      </w:pPr>
      <w:r w:rsidRPr="00ED1827">
        <w:t xml:space="preserve">Výtvarná výchova je predmet, na ktorom žiaci prostredníctvom výtvarných činností spoznávajú vyjadrovacie prostriedky vizuálnych umení (kresby, maľby, plastiky, fotografie, dizajnu, architektúry, videa a filmu). Všetky ostatné didaktické formy ako používanie učebnice, edukačných materiálov, premietanie filmov a podobne sú len doplnkovými aktivitami (v rámci motivácie alebo následných ukážok, diskusií). Ťažiskom je práca žiakov s výtvarnými materiálmi, technikami a nástrojmi (od ceruzky až po fotoaparát a počítač). Zahŕňa tvorbu od vymyslenia nápadu (čo chcú žiaci vytvoriť), cez nachádzanie formy (ako to vyjadriť), až po realizáciu (schopnosť previesť nápad a formu v materiáli prostredníctvom výtvarnej techniky). Prostredníctvom tohto procesu sa jednak zvyšuje gramotnosť žiakov – schopnosť rozumieť vizuálnym znakom na základe vlastnej skúsenosti, jednak sú uvádzaní do znalosti rôznych foriem súčasnej vizuálnej kultúry i kultúrnej tradície. Žiaci touto formou získavajú dôležité kompetencie porozumenia reklame, filmu a videu, dizajnu, architektúre; fotografiám obrazom a objektom, ktoré ich obklopujú a vytvárajú ich „obraz sveta“. </w:t>
      </w:r>
    </w:p>
    <w:p w:rsidR="00F630B6" w:rsidRPr="006837EC" w:rsidRDefault="00F630B6" w:rsidP="00F630B6">
      <w:pPr>
        <w:spacing w:line="360" w:lineRule="auto"/>
        <w:jc w:val="both"/>
        <w:rPr>
          <w:b/>
        </w:rPr>
      </w:pPr>
      <w:r w:rsidRPr="00ED1827">
        <w:t xml:space="preserve"> </w:t>
      </w:r>
      <w:r w:rsidRPr="006837EC">
        <w:rPr>
          <w:b/>
        </w:rPr>
        <w:t>HLAVNÝ CIEĽ PREDMETU</w:t>
      </w:r>
    </w:p>
    <w:p w:rsidR="00F630B6" w:rsidRPr="00ED1827" w:rsidRDefault="00F630B6" w:rsidP="00F630B6">
      <w:pPr>
        <w:spacing w:line="360" w:lineRule="auto"/>
        <w:jc w:val="both"/>
      </w:pPr>
      <w:r w:rsidRPr="00ED1827">
        <w:t xml:space="preserve"> Žiaci sú prostredníctvom aktívnych činností uvádzaní do vizuálnej kultúry a komunikácie – na úrovni poznania i vlastného vyjadrovania. </w:t>
      </w:r>
    </w:p>
    <w:p w:rsidR="00F630B6" w:rsidRPr="00ED1827" w:rsidRDefault="00F630B6" w:rsidP="00F630B6">
      <w:pPr>
        <w:rPr>
          <w:b/>
        </w:rPr>
      </w:pPr>
      <w:r w:rsidRPr="00ED1827">
        <w:rPr>
          <w:b/>
        </w:rPr>
        <w:t xml:space="preserve"> </w:t>
      </w:r>
    </w:p>
    <w:p w:rsidR="00F630B6" w:rsidRDefault="00F630B6" w:rsidP="00F630B6">
      <w:pPr>
        <w:rPr>
          <w:b/>
        </w:rPr>
      </w:pPr>
      <w:r w:rsidRPr="00ED1827">
        <w:rPr>
          <w:b/>
        </w:rPr>
        <w:t xml:space="preserve">CIELE PREDMETU </w:t>
      </w:r>
    </w:p>
    <w:p w:rsidR="00F630B6" w:rsidRPr="00ED1827" w:rsidRDefault="00F630B6" w:rsidP="00F630B6">
      <w:pPr>
        <w:spacing w:line="360" w:lineRule="auto"/>
        <w:jc w:val="both"/>
      </w:pPr>
      <w:r w:rsidRPr="00ED1827">
        <w:t xml:space="preserve">Žiaci: </w:t>
      </w:r>
    </w:p>
    <w:p w:rsidR="00F630B6" w:rsidRPr="00ED1827" w:rsidRDefault="00F630B6" w:rsidP="00F630B6">
      <w:pPr>
        <w:spacing w:line="360" w:lineRule="auto"/>
        <w:jc w:val="both"/>
      </w:pPr>
      <w:r w:rsidRPr="00ED1827">
        <w:t xml:space="preserve"> spoznávajú vyjadrovacie prostriedky vizuálnych umení – výtvarného umenia, fotografie, dizajnu, architektúry, videa a filmu, rozumejú im a získavajú základnú gramotnosť v ich používaní, </w:t>
      </w:r>
    </w:p>
    <w:p w:rsidR="00F630B6" w:rsidRPr="00ED1827" w:rsidRDefault="00F630B6" w:rsidP="00F630B6">
      <w:pPr>
        <w:spacing w:line="360" w:lineRule="auto"/>
        <w:jc w:val="both"/>
      </w:pPr>
      <w:r w:rsidRPr="00ED1827">
        <w:t xml:space="preserve"> rozvíjajú si pozorovacie schopnosti, schopnosti reagovať na vizuálne podnety a výtvarne ich spracovávať, </w:t>
      </w:r>
    </w:p>
    <w:p w:rsidR="00F630B6" w:rsidRPr="00ED1827" w:rsidRDefault="00F630B6" w:rsidP="00F630B6">
      <w:pPr>
        <w:spacing w:line="360" w:lineRule="auto"/>
        <w:jc w:val="both"/>
      </w:pPr>
      <w:r w:rsidRPr="00ED1827">
        <w:t> rozvíjajú tvorbu vlastných myšlienkových konceptov a ich formálnu a technickú realizáciu,</w:t>
      </w:r>
    </w:p>
    <w:p w:rsidR="00F630B6" w:rsidRPr="00ED1827" w:rsidRDefault="00F630B6" w:rsidP="00F630B6">
      <w:pPr>
        <w:spacing w:line="360" w:lineRule="auto"/>
        <w:jc w:val="both"/>
      </w:pPr>
      <w:r w:rsidRPr="00ED1827">
        <w:t xml:space="preserve"> </w:t>
      </w:r>
      <w:r w:rsidRPr="00ED1827">
        <w:t xml:space="preserve"> spoznajú a slovne pomenujú (výraz), formu, námet umeleckých diel a svoj zážitok z nich výtvarne interpretujú, </w:t>
      </w:r>
    </w:p>
    <w:p w:rsidR="00F630B6" w:rsidRPr="00ED1827" w:rsidRDefault="00F630B6" w:rsidP="00F630B6">
      <w:pPr>
        <w:spacing w:line="360" w:lineRule="auto"/>
        <w:jc w:val="both"/>
      </w:pPr>
      <w:r w:rsidRPr="00ED1827">
        <w:t xml:space="preserve"> poznávajú vybrané typické diela vizuálnej kultúry, reprezentujúce smery moderného a súčasného umenia a historické slohy, </w:t>
      </w:r>
    </w:p>
    <w:p w:rsidR="00F630B6" w:rsidRPr="00ED1827" w:rsidRDefault="00F630B6" w:rsidP="00F630B6">
      <w:pPr>
        <w:spacing w:line="360" w:lineRule="auto"/>
        <w:jc w:val="both"/>
      </w:pPr>
      <w:r w:rsidRPr="00ED1827">
        <w:lastRenderedPageBreak/>
        <w:t> osvojujú si primerané kultúrne postoje, názory a hodnotové kritériá; cez zážitky aktívneho vyjadrovania a vnímania umeleckých diel sú uvádzaní do poznávania hodnôt umenia a kultúry – vo vzťahu k tradícií a na úrovni aktuálneho myslenia a interpretácie.</w:t>
      </w: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F630B6" w:rsidRDefault="00F630B6" w:rsidP="00F630B6">
      <w:pPr>
        <w:widowControl w:val="0"/>
        <w:autoSpaceDE w:val="0"/>
        <w:autoSpaceDN w:val="0"/>
        <w:adjustRightInd w:val="0"/>
        <w:spacing w:line="360" w:lineRule="auto"/>
      </w:pPr>
      <w:r w:rsidRPr="003700AB">
        <w:rPr>
          <w:rFonts w:ascii="Times New Roman Bold" w:eastAsia="Arial Unicode MS" w:hAnsi="Times New Roman Bold" w:cs="Times New Roman Bold"/>
          <w:b/>
          <w:color w:val="000000"/>
          <w:sz w:val="28"/>
          <w:szCs w:val="28"/>
        </w:rPr>
        <w:lastRenderedPageBreak/>
        <w:t xml:space="preserve">VZDELÁVACÍ  ŠTANDARD </w:t>
      </w:r>
      <w:r w:rsidRPr="00B15451">
        <w:rPr>
          <w:b/>
          <w:sz w:val="32"/>
          <w:szCs w:val="32"/>
        </w:rPr>
        <w:t xml:space="preserve">-  </w:t>
      </w:r>
      <w:r>
        <w:rPr>
          <w:b/>
          <w:sz w:val="32"/>
          <w:szCs w:val="32"/>
        </w:rPr>
        <w:t>výtvarná výchova</w:t>
      </w:r>
      <w:r w:rsidRPr="00B15451">
        <w:rPr>
          <w:b/>
          <w:sz w:val="32"/>
          <w:szCs w:val="32"/>
        </w:rPr>
        <w:t> 5. ročník</w:t>
      </w:r>
      <w:r>
        <w:rPr>
          <w:b/>
          <w:sz w:val="32"/>
          <w:szCs w:val="32"/>
        </w:rPr>
        <w:t xml:space="preserve"> </w:t>
      </w:r>
      <w:r w:rsidRPr="00761C46">
        <w:rPr>
          <w:b/>
          <w:sz w:val="32"/>
          <w:szCs w:val="32"/>
        </w:rPr>
        <w:t>ZŠ</w:t>
      </w:r>
      <w:r w:rsidRPr="00761C46">
        <w:t xml:space="preserve"> </w:t>
      </w:r>
      <w:r>
        <w:t xml:space="preserve">          </w:t>
      </w:r>
    </w:p>
    <w:p w:rsidR="00F630B6" w:rsidRPr="009106B5" w:rsidRDefault="00F630B6" w:rsidP="00F630B6">
      <w:pPr>
        <w:widowControl w:val="0"/>
        <w:autoSpaceDE w:val="0"/>
        <w:autoSpaceDN w:val="0"/>
        <w:adjustRightInd w:val="0"/>
        <w:spacing w:line="360" w:lineRule="auto"/>
        <w:rPr>
          <w:rFonts w:eastAsia="Arial Unicode MS"/>
          <w:b/>
          <w:color w:val="000000"/>
        </w:rPr>
      </w:pPr>
      <w:r w:rsidRPr="009106B5">
        <w:t>Časová dotácia v predmete je zvýšená o 1vyučovaciu hodinu týždenne bez rozšírenia obsahu.</w:t>
      </w:r>
    </w:p>
    <w:p w:rsidR="00F630B6" w:rsidRDefault="00F630B6" w:rsidP="00F630B6">
      <w:pPr>
        <w:spacing w:line="360" w:lineRule="auto"/>
        <w:jc w:val="both"/>
      </w:pPr>
      <w:r w:rsidRPr="005C31B1">
        <w:t>Doplnené sú výkony vzdelávacieho štandardu, ktoré menia svoju kvalitu.</w:t>
      </w:r>
    </w:p>
    <w:p w:rsidR="00F630B6" w:rsidRDefault="00F630B6" w:rsidP="00F630B6">
      <w:pPr>
        <w:spacing w:line="360" w:lineRule="auto"/>
        <w:jc w:val="both"/>
      </w:pPr>
    </w:p>
    <w:p w:rsidR="00F630B6" w:rsidRPr="009106B5" w:rsidRDefault="00F630B6" w:rsidP="00F630B6">
      <w:pPr>
        <w:spacing w:line="360" w:lineRule="auto"/>
        <w:jc w:val="both"/>
      </w:pPr>
      <w:r w:rsidRPr="00C65486">
        <w:rPr>
          <w:rFonts w:ascii="Times New Roman Bold" w:eastAsia="Arial Unicode MS" w:hAnsi="Times New Roman Bold" w:cs="Times New Roman Bold"/>
          <w:b/>
          <w:color w:val="000000"/>
        </w:rPr>
        <w:t xml:space="preserve">Výtvarné vyjadrovacie prostriedky </w:t>
      </w:r>
    </w:p>
    <w:tbl>
      <w:tblPr>
        <w:tblStyle w:val="Mriekatabuky"/>
        <w:tblpPr w:leftFromText="141" w:rightFromText="141" w:vertAnchor="text" w:horzAnchor="margin" w:tblpY="106"/>
        <w:tblW w:w="13716" w:type="dxa"/>
        <w:tblLayout w:type="fixed"/>
        <w:tblLook w:val="04A0" w:firstRow="1" w:lastRow="0" w:firstColumn="1" w:lastColumn="0" w:noHBand="0" w:noVBand="1"/>
      </w:tblPr>
      <w:tblGrid>
        <w:gridCol w:w="7654"/>
        <w:gridCol w:w="6062"/>
      </w:tblGrid>
      <w:tr w:rsidR="00F630B6" w:rsidTr="00271BB1">
        <w:trPr>
          <w:trHeight w:val="227"/>
        </w:trPr>
        <w:tc>
          <w:tcPr>
            <w:tcW w:w="7654" w:type="dxa"/>
          </w:tcPr>
          <w:p w:rsidR="00F630B6" w:rsidRDefault="00F630B6" w:rsidP="00271BB1">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062" w:type="dxa"/>
          </w:tcPr>
          <w:p w:rsidR="00F630B6" w:rsidRPr="000329CE" w:rsidRDefault="00F630B6" w:rsidP="00271BB1">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F630B6" w:rsidTr="00271BB1">
        <w:tc>
          <w:tcPr>
            <w:tcW w:w="7654" w:type="dxa"/>
          </w:tcPr>
          <w:p w:rsidR="00F630B6" w:rsidRDefault="00F630B6" w:rsidP="00271BB1">
            <w:pPr>
              <w:widowControl w:val="0"/>
              <w:autoSpaceDE w:val="0"/>
              <w:autoSpaceDN w:val="0"/>
              <w:adjustRightInd w:val="0"/>
              <w:spacing w:line="276" w:lineRule="auto"/>
              <w:ind w:left="128"/>
              <w:rPr>
                <w:rFonts w:eastAsia="Arial Unicode MS"/>
                <w:color w:val="000000"/>
                <w:w w:val="104"/>
              </w:rPr>
            </w:pPr>
            <w:r>
              <w:rPr>
                <w:rFonts w:ascii="Times New Roman Bold" w:eastAsia="Arial Unicode MS" w:hAnsi="Times New Roman Bold" w:cs="Times New Roman Bold"/>
                <w:color w:val="000000"/>
              </w:rPr>
              <w:t xml:space="preserve">Žiak na konci 5. ročníka základnej školy vie/dokáže: </w:t>
            </w:r>
            <w:r>
              <w:rPr>
                <w:rFonts w:ascii="Times New Roman Bold" w:eastAsia="Arial Unicode MS" w:hAnsi="Times New Roman Bold" w:cs="Times New Roman Bold"/>
                <w:color w:val="000000"/>
              </w:rPr>
              <w:br/>
            </w:r>
            <w:r>
              <w:rPr>
                <w:rFonts w:ascii="Arial Unicode MS" w:eastAsia="Arial Unicode MS" w:hAnsi="Times New Roman Bold" w:cs="Arial Unicode MS" w:hint="eastAsia"/>
                <w:color w:val="000000"/>
                <w:w w:val="104"/>
              </w:rPr>
              <w:t></w:t>
            </w:r>
            <w:r>
              <w:rPr>
                <w:rFonts w:ascii="Arial" w:eastAsia="Arial Unicode MS" w:hAnsi="Arial" w:cs="Arial"/>
                <w:color w:val="000000"/>
                <w:w w:val="104"/>
              </w:rPr>
              <w:t xml:space="preserve"> </w:t>
            </w:r>
            <w:r>
              <w:rPr>
                <w:rFonts w:eastAsia="Arial Unicode MS"/>
                <w:color w:val="000000"/>
                <w:w w:val="104"/>
              </w:rPr>
              <w:t xml:space="preserve">použiť výrazové možnosti rôznych kvalít čiar, tvarov, plôch   -    </w:t>
            </w:r>
          </w:p>
          <w:p w:rsidR="00F630B6" w:rsidRPr="00FA6ECE" w:rsidRDefault="00F630B6" w:rsidP="00271BB1">
            <w:pPr>
              <w:widowControl w:val="0"/>
              <w:autoSpaceDE w:val="0"/>
              <w:autoSpaceDN w:val="0"/>
              <w:adjustRightInd w:val="0"/>
              <w:spacing w:line="276" w:lineRule="auto"/>
              <w:ind w:left="128"/>
              <w:rPr>
                <w:rFonts w:eastAsia="Arial Unicode MS"/>
                <w:color w:val="000000"/>
                <w:w w:val="104"/>
              </w:rPr>
            </w:pPr>
            <w:r>
              <w:rPr>
                <w:rFonts w:eastAsia="Arial Unicode MS"/>
                <w:color w:val="000000"/>
                <w:w w:val="104"/>
              </w:rPr>
              <w:t xml:space="preserve">     </w:t>
            </w:r>
            <w:r>
              <w:rPr>
                <w:rFonts w:eastAsia="Arial Unicode MS"/>
                <w:color w:val="000000"/>
              </w:rPr>
              <w:t xml:space="preserve">povrchov, farieb a farebných kombinácií, </w:t>
            </w:r>
            <w:r>
              <w:rPr>
                <w:rFonts w:eastAsia="Arial Unicode MS"/>
                <w:color w:val="000000"/>
              </w:rPr>
              <w:br/>
            </w:r>
            <w:r>
              <w:rPr>
                <w:rFonts w:ascii="Arial Unicode MS" w:eastAsia="Arial Unicode MS" w:cs="Arial Unicode MS" w:hint="eastAsia"/>
                <w:color w:val="000000"/>
                <w:spacing w:val="-1"/>
              </w:rPr>
              <w:t></w:t>
            </w:r>
            <w:r>
              <w:rPr>
                <w:rFonts w:ascii="Arial Unicode MS" w:eastAsia="Arial Unicode MS" w:cs="Arial Unicode MS"/>
                <w:color w:val="000000"/>
                <w:spacing w:val="-1"/>
              </w:rPr>
              <w:t xml:space="preserve"> </w:t>
            </w:r>
            <w:r>
              <w:rPr>
                <w:rFonts w:eastAsia="Arial Unicode MS"/>
                <w:color w:val="000000"/>
                <w:spacing w:val="-1"/>
              </w:rPr>
              <w:t>usporiadať rôzne prvky do kompozície,</w:t>
            </w:r>
          </w:p>
          <w:p w:rsidR="00F630B6" w:rsidRPr="00822410" w:rsidRDefault="00F630B6" w:rsidP="00271BB1">
            <w:pPr>
              <w:widowControl w:val="0"/>
              <w:autoSpaceDE w:val="0"/>
              <w:autoSpaceDN w:val="0"/>
              <w:adjustRightInd w:val="0"/>
              <w:spacing w:line="276" w:lineRule="auto"/>
              <w:jc w:val="both"/>
              <w:rPr>
                <w:rFonts w:eastAsia="Arial Unicode MS"/>
                <w:i/>
                <w:color w:val="000000"/>
                <w:spacing w:val="-1"/>
              </w:rPr>
            </w:pPr>
            <w:r>
              <w:rPr>
                <w:rFonts w:eastAsia="Arial Unicode MS"/>
                <w:color w:val="000000"/>
                <w:spacing w:val="-1"/>
              </w:rPr>
              <w:t xml:space="preserve">  </w:t>
            </w:r>
            <w:r>
              <w:rPr>
                <w:rFonts w:ascii="Arial Unicode MS" w:eastAsia="Arial Unicode MS" w:cs="Arial Unicode MS" w:hint="eastAsia"/>
                <w:color w:val="000000"/>
                <w:spacing w:val="-1"/>
              </w:rPr>
              <w:t></w:t>
            </w:r>
            <w:r>
              <w:rPr>
                <w:rFonts w:ascii="Arial Unicode MS" w:eastAsia="Arial Unicode MS" w:cs="Arial Unicode MS"/>
                <w:color w:val="000000"/>
                <w:spacing w:val="-1"/>
              </w:rPr>
              <w:t xml:space="preserve"> </w:t>
            </w:r>
            <w:r w:rsidRPr="00822410">
              <w:rPr>
                <w:rFonts w:eastAsia="Arial Unicode MS"/>
                <w:i/>
                <w:color w:val="000000"/>
                <w:spacing w:val="-1"/>
              </w:rPr>
              <w:t xml:space="preserve">vytvoriť </w:t>
            </w:r>
            <w:r>
              <w:rPr>
                <w:rFonts w:eastAsia="Arial Unicode MS"/>
                <w:i/>
                <w:color w:val="000000"/>
                <w:spacing w:val="-1"/>
              </w:rPr>
              <w:t xml:space="preserve">šablónu tvaru podľa </w:t>
            </w:r>
            <w:r w:rsidRPr="00822410">
              <w:rPr>
                <w:rFonts w:eastAsia="Arial Unicode MS"/>
                <w:i/>
                <w:color w:val="000000"/>
                <w:spacing w:val="-1"/>
              </w:rPr>
              <w:t>skutočnosti,</w:t>
            </w:r>
          </w:p>
          <w:p w:rsidR="00F630B6" w:rsidRPr="00F27358" w:rsidRDefault="00F630B6" w:rsidP="00271BB1">
            <w:pPr>
              <w:widowControl w:val="0"/>
              <w:autoSpaceDE w:val="0"/>
              <w:autoSpaceDN w:val="0"/>
              <w:adjustRightInd w:val="0"/>
              <w:spacing w:line="276" w:lineRule="auto"/>
              <w:rPr>
                <w:rFonts w:eastAsia="Arial Unicode MS"/>
                <w:i/>
                <w:color w:val="000000"/>
                <w:spacing w:val="-1"/>
              </w:rPr>
            </w:pPr>
            <w:r>
              <w:rPr>
                <w:rFonts w:eastAsia="Arial Unicode MS"/>
                <w:i/>
                <w:color w:val="000000"/>
                <w:spacing w:val="-1"/>
              </w:rPr>
              <w:t xml:space="preserve"> </w:t>
            </w:r>
            <w:r w:rsidRPr="00822410">
              <w:rPr>
                <w:rFonts w:ascii="Arial Unicode MS" w:eastAsia="Arial Unicode MS" w:cs="Arial Unicode MS" w:hint="eastAsia"/>
                <w:i/>
                <w:color w:val="000000"/>
                <w:spacing w:val="-1"/>
              </w:rPr>
              <w:t></w:t>
            </w:r>
            <w:r w:rsidRPr="00822410">
              <w:rPr>
                <w:rFonts w:ascii="Arial Unicode MS" w:eastAsia="Arial Unicode MS" w:cs="Arial Unicode MS"/>
                <w:i/>
                <w:color w:val="000000"/>
                <w:spacing w:val="-1"/>
              </w:rPr>
              <w:t xml:space="preserve">  </w:t>
            </w:r>
            <w:r w:rsidRPr="00822410">
              <w:rPr>
                <w:rFonts w:eastAsia="Arial Unicode MS"/>
                <w:i/>
                <w:color w:val="000000"/>
                <w:spacing w:val="-1"/>
              </w:rPr>
              <w:t>využiť obidve časti šablóny pri radení     a variáciách tvarov</w:t>
            </w:r>
            <w:r>
              <w:rPr>
                <w:rFonts w:eastAsia="Arial Unicode MS"/>
                <w:i/>
                <w:color w:val="000000"/>
                <w:spacing w:val="-1"/>
              </w:rPr>
              <w:t>.</w:t>
            </w:r>
          </w:p>
        </w:tc>
        <w:tc>
          <w:tcPr>
            <w:tcW w:w="6062" w:type="dxa"/>
          </w:tcPr>
          <w:p w:rsidR="00F630B6" w:rsidRDefault="00F630B6" w:rsidP="00271BB1">
            <w:pPr>
              <w:widowControl w:val="0"/>
              <w:autoSpaceDE w:val="0"/>
              <w:autoSpaceDN w:val="0"/>
              <w:adjustRightInd w:val="0"/>
              <w:spacing w:line="276" w:lineRule="auto"/>
              <w:ind w:left="10" w:right="35"/>
              <w:rPr>
                <w:rFonts w:eastAsia="Arial Unicode MS"/>
                <w:color w:val="000000"/>
              </w:rPr>
            </w:pPr>
            <w:r>
              <w:rPr>
                <w:rFonts w:eastAsia="Arial Unicode MS"/>
                <w:color w:val="000000"/>
                <w:w w:val="108"/>
              </w:rPr>
              <w:t xml:space="preserve">pozitív a negatív na ploche - šablóny z obrysového tvaru (figúra, </w:t>
            </w:r>
            <w:r>
              <w:rPr>
                <w:rFonts w:eastAsia="Arial Unicode MS"/>
                <w:color w:val="000000"/>
              </w:rPr>
              <w:t>predmet)</w:t>
            </w:r>
          </w:p>
          <w:p w:rsidR="00F630B6" w:rsidRDefault="00F630B6" w:rsidP="00271BB1">
            <w:pPr>
              <w:widowControl w:val="0"/>
              <w:autoSpaceDE w:val="0"/>
              <w:autoSpaceDN w:val="0"/>
              <w:adjustRightInd w:val="0"/>
              <w:spacing w:line="276" w:lineRule="auto"/>
              <w:rPr>
                <w:rFonts w:eastAsia="Arial Unicode MS"/>
                <w:color w:val="000000"/>
              </w:rPr>
            </w:pPr>
            <w:r>
              <w:rPr>
                <w:rFonts w:eastAsia="Arial Unicode MS"/>
                <w:color w:val="000000"/>
              </w:rPr>
              <w:t>dynamické zobrazenie pohybu opakovaním obrysového tvaru</w:t>
            </w:r>
          </w:p>
          <w:p w:rsidR="00F630B6" w:rsidRDefault="00F630B6" w:rsidP="00271BB1">
            <w:pPr>
              <w:widowControl w:val="0"/>
              <w:autoSpaceDE w:val="0"/>
              <w:autoSpaceDN w:val="0"/>
              <w:adjustRightInd w:val="0"/>
              <w:spacing w:line="276" w:lineRule="auto"/>
              <w:ind w:right="35"/>
              <w:rPr>
                <w:rFonts w:eastAsia="Arial Unicode MS"/>
                <w:color w:val="000000"/>
              </w:rPr>
            </w:pPr>
          </w:p>
          <w:p w:rsidR="00F630B6" w:rsidRPr="00205B13" w:rsidRDefault="00F630B6" w:rsidP="00271BB1">
            <w:pPr>
              <w:widowControl w:val="0"/>
              <w:autoSpaceDE w:val="0"/>
              <w:autoSpaceDN w:val="0"/>
              <w:adjustRightInd w:val="0"/>
              <w:spacing w:line="276" w:lineRule="auto"/>
              <w:ind w:right="35"/>
              <w:rPr>
                <w:rFonts w:eastAsia="Arial Unicode MS"/>
                <w:color w:val="000000"/>
              </w:rPr>
            </w:pPr>
            <w:r>
              <w:rPr>
                <w:rFonts w:eastAsia="Arial Unicode MS"/>
                <w:color w:val="000000"/>
                <w:spacing w:val="1"/>
              </w:rPr>
              <w:t xml:space="preserve">pozitív a negatív v priestorovom tvare: otláčanie predmetov do mäkkej </w:t>
            </w:r>
            <w:r>
              <w:rPr>
                <w:rFonts w:eastAsia="Arial Unicode MS"/>
                <w:color w:val="000000"/>
                <w:spacing w:val="3"/>
              </w:rPr>
              <w:t xml:space="preserve">modelovacej  hmoty </w:t>
            </w:r>
            <w:r>
              <w:rPr>
                <w:rFonts w:eastAsia="Arial Unicode MS"/>
                <w:color w:val="000000"/>
                <w:w w:val="101"/>
              </w:rPr>
              <w:t xml:space="preserve">(figuratívna  alebo  abstraktná  kompozícia) </w:t>
            </w:r>
            <w:r>
              <w:rPr>
                <w:rFonts w:eastAsia="Arial Unicode MS"/>
                <w:color w:val="000000"/>
              </w:rPr>
              <w:t>-</w:t>
            </w:r>
            <w:r>
              <w:rPr>
                <w:rFonts w:eastAsia="Arial Unicode MS"/>
                <w:color w:val="000000"/>
              </w:rPr>
              <w:br/>
              <w:t xml:space="preserve">odlievanie do sadry </w:t>
            </w:r>
          </w:p>
        </w:tc>
      </w:tr>
    </w:tbl>
    <w:p w:rsidR="00F630B6" w:rsidRDefault="00F630B6" w:rsidP="00F630B6">
      <w:pPr>
        <w:widowControl w:val="0"/>
        <w:autoSpaceDE w:val="0"/>
        <w:autoSpaceDN w:val="0"/>
        <w:adjustRightInd w:val="0"/>
        <w:spacing w:line="276" w:lineRule="auto"/>
        <w:rPr>
          <w:rFonts w:ascii="Times New Roman Bold" w:eastAsia="Arial Unicode MS" w:hAnsi="Times New Roman Bold" w:cs="Times New Roman Bold"/>
          <w:b/>
          <w:color w:val="000000"/>
        </w:rPr>
      </w:pPr>
    </w:p>
    <w:p w:rsidR="00F630B6" w:rsidRDefault="00F630B6" w:rsidP="00F630B6">
      <w:pPr>
        <w:widowControl w:val="0"/>
        <w:autoSpaceDE w:val="0"/>
        <w:autoSpaceDN w:val="0"/>
        <w:adjustRightInd w:val="0"/>
        <w:spacing w:line="276" w:lineRule="auto"/>
        <w:rPr>
          <w:rFonts w:ascii="Times New Roman Bold" w:eastAsia="Arial Unicode MS" w:hAnsi="Times New Roman Bold" w:cs="Times New Roman Bold"/>
          <w:b/>
          <w:color w:val="000000"/>
        </w:rPr>
      </w:pPr>
    </w:p>
    <w:p w:rsidR="00F630B6" w:rsidRPr="00045E9E" w:rsidRDefault="00F630B6" w:rsidP="00F630B6">
      <w:pPr>
        <w:widowControl w:val="0"/>
        <w:autoSpaceDE w:val="0"/>
        <w:autoSpaceDN w:val="0"/>
        <w:adjustRightInd w:val="0"/>
        <w:spacing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Možnosti zobrazovania videného sveta </w:t>
      </w:r>
    </w:p>
    <w:tbl>
      <w:tblPr>
        <w:tblStyle w:val="Mriekatabuky"/>
        <w:tblW w:w="13716" w:type="dxa"/>
        <w:tblLayout w:type="fixed"/>
        <w:tblLook w:val="04A0" w:firstRow="1" w:lastRow="0" w:firstColumn="1" w:lastColumn="0" w:noHBand="0" w:noVBand="1"/>
      </w:tblPr>
      <w:tblGrid>
        <w:gridCol w:w="7654"/>
        <w:gridCol w:w="6062"/>
      </w:tblGrid>
      <w:tr w:rsidR="00F630B6" w:rsidTr="00271BB1">
        <w:tc>
          <w:tcPr>
            <w:tcW w:w="7654" w:type="dxa"/>
          </w:tcPr>
          <w:p w:rsidR="00F630B6" w:rsidRDefault="00F630B6" w:rsidP="00271BB1">
            <w:pPr>
              <w:spacing w:line="276" w:lineRule="auto"/>
              <w:jc w:val="center"/>
            </w:pPr>
            <w:r w:rsidRPr="0047041E">
              <w:rPr>
                <w:rFonts w:ascii="Times New Roman Bold" w:eastAsia="Arial Unicode MS" w:hAnsi="Times New Roman Bold" w:cs="Times New Roman Bold"/>
                <w:b/>
                <w:color w:val="000000"/>
                <w:spacing w:val="1"/>
              </w:rPr>
              <w:t>Výkonový štandard</w:t>
            </w:r>
          </w:p>
        </w:tc>
        <w:tc>
          <w:tcPr>
            <w:tcW w:w="6062" w:type="dxa"/>
          </w:tcPr>
          <w:p w:rsidR="00F630B6" w:rsidRDefault="00F630B6" w:rsidP="00271BB1">
            <w:pPr>
              <w:spacing w:line="276" w:lineRule="auto"/>
              <w:jc w:val="center"/>
            </w:pPr>
            <w:r w:rsidRPr="0047041E">
              <w:rPr>
                <w:rFonts w:ascii="Times New Roman Bold" w:eastAsia="Arial Unicode MS" w:hAnsi="Times New Roman Bold" w:cs="Times New Roman Bold"/>
                <w:b/>
                <w:color w:val="000000"/>
                <w:spacing w:val="1"/>
              </w:rPr>
              <w:t>Obsahový štandard</w:t>
            </w:r>
          </w:p>
        </w:tc>
      </w:tr>
      <w:tr w:rsidR="00F630B6" w:rsidTr="00271BB1">
        <w:tc>
          <w:tcPr>
            <w:tcW w:w="7654" w:type="dxa"/>
          </w:tcPr>
          <w:p w:rsidR="00F630B6" w:rsidRDefault="00F630B6" w:rsidP="00271BB1">
            <w:pPr>
              <w:widowControl w:val="0"/>
              <w:autoSpaceDE w:val="0"/>
              <w:autoSpaceDN w:val="0"/>
              <w:adjustRightInd w:val="0"/>
              <w:spacing w:line="276" w:lineRule="auto"/>
              <w:ind w:left="128" w:right="298"/>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5. ročníka základnej školy vie/dokáže: </w:t>
            </w:r>
          </w:p>
          <w:p w:rsidR="00F630B6" w:rsidRDefault="00F630B6" w:rsidP="00271BB1">
            <w:pPr>
              <w:widowControl w:val="0"/>
              <w:autoSpaceDE w:val="0"/>
              <w:autoSpaceDN w:val="0"/>
              <w:adjustRightInd w:val="0"/>
              <w:spacing w:line="276" w:lineRule="auto"/>
              <w:ind w:left="128" w:right="298"/>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nakresliť približné tvary a proporcie pozorovaných predmetov, </w:t>
            </w:r>
          </w:p>
          <w:p w:rsidR="00F630B6" w:rsidRDefault="00F630B6" w:rsidP="00271BB1">
            <w:pPr>
              <w:widowControl w:val="0"/>
              <w:autoSpaceDE w:val="0"/>
              <w:autoSpaceDN w:val="0"/>
              <w:adjustRightInd w:val="0"/>
              <w:spacing w:line="276" w:lineRule="auto"/>
              <w:ind w:left="128" w:right="298"/>
              <w:rPr>
                <w:rFonts w:eastAsia="Arial Unicode MS"/>
                <w:color w:val="000000"/>
                <w:spacing w:val="-1"/>
              </w:rPr>
            </w:pP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vymodelovať približný tvar videného predmetu,</w:t>
            </w:r>
          </w:p>
          <w:p w:rsidR="00F630B6" w:rsidRPr="00A34AA3" w:rsidRDefault="00F630B6" w:rsidP="00271BB1">
            <w:pPr>
              <w:widowControl w:val="0"/>
              <w:autoSpaceDE w:val="0"/>
              <w:autoSpaceDN w:val="0"/>
              <w:adjustRightInd w:val="0"/>
              <w:spacing w:line="276" w:lineRule="auto"/>
              <w:ind w:left="10"/>
              <w:rPr>
                <w:i/>
              </w:rPr>
            </w:pPr>
            <w:r>
              <w:rPr>
                <w:rFonts w:eastAsia="Arial Unicode MS"/>
                <w:color w:val="000000"/>
                <w:spacing w:val="-1"/>
              </w:rPr>
              <w:t xml:space="preserve"> </w:t>
            </w:r>
            <w:r w:rsidRPr="00A34AA3">
              <w:rPr>
                <w:rFonts w:ascii="Arial Unicode MS" w:eastAsia="Arial Unicode MS" w:cs="Arial Unicode MS" w:hint="eastAsia"/>
                <w:i/>
                <w:color w:val="000000"/>
                <w:spacing w:val="-1"/>
              </w:rPr>
              <w:t></w:t>
            </w:r>
            <w:r w:rsidRPr="00A34AA3">
              <w:rPr>
                <w:rFonts w:ascii="Arial Unicode MS" w:eastAsia="Arial Unicode MS" w:cs="Arial Unicode MS"/>
                <w:i/>
                <w:color w:val="000000"/>
                <w:spacing w:val="-1"/>
              </w:rPr>
              <w:t xml:space="preserve">  </w:t>
            </w:r>
            <w:r w:rsidRPr="00A34AA3">
              <w:rPr>
                <w:rFonts w:eastAsia="Arial Unicode MS"/>
                <w:i/>
                <w:color w:val="000000"/>
                <w:spacing w:val="-1"/>
              </w:rPr>
              <w:t>z</w:t>
            </w:r>
            <w:r w:rsidRPr="00A34AA3">
              <w:rPr>
                <w:i/>
              </w:rPr>
              <w:t>vládnuť farebnú výstavbu tvaru, farebnú modeláciu, svetlo a tieň</w:t>
            </w:r>
          </w:p>
          <w:p w:rsidR="00F630B6" w:rsidRDefault="00F630B6" w:rsidP="00271BB1">
            <w:pPr>
              <w:widowControl w:val="0"/>
              <w:autoSpaceDE w:val="0"/>
              <w:autoSpaceDN w:val="0"/>
              <w:adjustRightInd w:val="0"/>
              <w:spacing w:line="276" w:lineRule="auto"/>
              <w:ind w:left="10"/>
              <w:rPr>
                <w:i/>
              </w:rPr>
            </w:pPr>
            <w:r w:rsidRPr="00A34AA3">
              <w:rPr>
                <w:i/>
              </w:rPr>
              <w:lastRenderedPageBreak/>
              <w:t xml:space="preserve">        na lokálnom farebnom tóne</w:t>
            </w:r>
            <w:r>
              <w:rPr>
                <w:i/>
              </w:rPr>
              <w:t>,</w:t>
            </w:r>
          </w:p>
          <w:p w:rsidR="00F630B6" w:rsidRDefault="00F630B6" w:rsidP="00271BB1">
            <w:pPr>
              <w:spacing w:line="276" w:lineRule="auto"/>
              <w:rPr>
                <w:i/>
              </w:rPr>
            </w:pPr>
            <w:r>
              <w:rPr>
                <w:rFonts w:eastAsia="Arial Unicode MS"/>
                <w:color w:val="000000"/>
                <w:spacing w:val="-1"/>
              </w:rPr>
              <w:t xml:space="preserve"> </w:t>
            </w:r>
            <w:r w:rsidRPr="00A34AA3">
              <w:rPr>
                <w:rFonts w:ascii="Arial Unicode MS" w:eastAsia="Arial Unicode MS" w:cs="Arial Unicode MS" w:hint="eastAsia"/>
                <w:i/>
                <w:color w:val="000000"/>
                <w:spacing w:val="-1"/>
              </w:rPr>
              <w:t></w:t>
            </w:r>
            <w:r>
              <w:rPr>
                <w:rFonts w:ascii="Arial Unicode MS" w:eastAsia="Arial Unicode MS" w:cs="Arial Unicode MS"/>
                <w:i/>
                <w:color w:val="000000"/>
                <w:spacing w:val="-1"/>
              </w:rPr>
              <w:t xml:space="preserve">  z</w:t>
            </w:r>
            <w:r>
              <w:rPr>
                <w:i/>
              </w:rPr>
              <w:t xml:space="preserve">obraziť </w:t>
            </w:r>
            <w:r w:rsidRPr="00D52EB5">
              <w:rPr>
                <w:i/>
              </w:rPr>
              <w:t xml:space="preserve">predmet zodpovedajúcej farebnosti s modeláciou vrhnutým </w:t>
            </w:r>
          </w:p>
          <w:p w:rsidR="00F630B6" w:rsidRDefault="00F630B6" w:rsidP="00271BB1">
            <w:pPr>
              <w:spacing w:line="276" w:lineRule="auto"/>
            </w:pPr>
            <w:r>
              <w:rPr>
                <w:i/>
              </w:rPr>
              <w:t xml:space="preserve">       </w:t>
            </w:r>
            <w:r w:rsidRPr="00D52EB5">
              <w:rPr>
                <w:i/>
              </w:rPr>
              <w:t>a vlastným tieňom.</w:t>
            </w:r>
          </w:p>
        </w:tc>
        <w:tc>
          <w:tcPr>
            <w:tcW w:w="6062" w:type="dxa"/>
          </w:tcPr>
          <w:p w:rsidR="00F630B6" w:rsidRDefault="00F630B6" w:rsidP="00271BB1">
            <w:pPr>
              <w:widowControl w:val="0"/>
              <w:autoSpaceDE w:val="0"/>
              <w:autoSpaceDN w:val="0"/>
              <w:adjustRightInd w:val="0"/>
              <w:spacing w:line="276" w:lineRule="auto"/>
              <w:ind w:left="10"/>
              <w:rPr>
                <w:rFonts w:eastAsia="Arial Unicode MS"/>
                <w:color w:val="000000"/>
              </w:rPr>
            </w:pPr>
            <w:r>
              <w:rPr>
                <w:rFonts w:eastAsia="Arial Unicode MS"/>
                <w:color w:val="000000"/>
              </w:rPr>
              <w:lastRenderedPageBreak/>
              <w:t>základné</w:t>
            </w:r>
            <w:r>
              <w:rPr>
                <w:rFonts w:eastAsia="Arial Unicode MS"/>
                <w:color w:val="FF0000"/>
              </w:rPr>
              <w:t xml:space="preserve"> </w:t>
            </w:r>
            <w:r>
              <w:rPr>
                <w:rFonts w:eastAsia="Arial Unicode MS"/>
                <w:color w:val="000000"/>
              </w:rPr>
              <w:t>proporcie predmetov</w:t>
            </w:r>
          </w:p>
          <w:p w:rsidR="00F630B6" w:rsidRDefault="00F630B6" w:rsidP="00271BB1">
            <w:pPr>
              <w:widowControl w:val="0"/>
              <w:autoSpaceDE w:val="0"/>
              <w:autoSpaceDN w:val="0"/>
              <w:adjustRightInd w:val="0"/>
              <w:spacing w:line="276" w:lineRule="auto"/>
              <w:ind w:left="10"/>
              <w:rPr>
                <w:rFonts w:eastAsia="Arial Unicode MS"/>
                <w:color w:val="000000"/>
              </w:rPr>
            </w:pPr>
            <w:r>
              <w:rPr>
                <w:rFonts w:eastAsia="Arial Unicode MS"/>
                <w:color w:val="000000"/>
              </w:rPr>
              <w:t>analytické pozorovanie predmetov (celok a časti)</w:t>
            </w:r>
          </w:p>
          <w:p w:rsidR="00F630B6" w:rsidRDefault="00F630B6" w:rsidP="00271BB1">
            <w:pPr>
              <w:widowControl w:val="0"/>
              <w:autoSpaceDE w:val="0"/>
              <w:autoSpaceDN w:val="0"/>
              <w:adjustRightInd w:val="0"/>
              <w:spacing w:line="276" w:lineRule="auto"/>
              <w:ind w:left="10"/>
              <w:rPr>
                <w:rFonts w:eastAsia="Arial Unicode MS"/>
                <w:color w:val="000000"/>
              </w:rPr>
            </w:pPr>
          </w:p>
          <w:p w:rsidR="00F630B6" w:rsidRDefault="00F630B6" w:rsidP="00271BB1">
            <w:pPr>
              <w:widowControl w:val="0"/>
              <w:autoSpaceDE w:val="0"/>
              <w:autoSpaceDN w:val="0"/>
              <w:adjustRightInd w:val="0"/>
              <w:spacing w:line="276" w:lineRule="auto"/>
              <w:ind w:left="10" w:right="35"/>
              <w:rPr>
                <w:rFonts w:eastAsia="Arial Unicode MS"/>
                <w:color w:val="000000"/>
              </w:rPr>
            </w:pPr>
            <w:r>
              <w:rPr>
                <w:rFonts w:eastAsia="Arial Unicode MS"/>
                <w:color w:val="000000"/>
                <w:w w:val="102"/>
              </w:rPr>
              <w:t xml:space="preserve">kreslenie predmetu podľa videnej skutočnosti (základy geometrickej </w:t>
            </w:r>
            <w:r>
              <w:rPr>
                <w:rFonts w:eastAsia="Arial Unicode MS"/>
                <w:color w:val="000000"/>
                <w:spacing w:val="3"/>
              </w:rPr>
              <w:t xml:space="preserve">výstavby   proporcií);   vyjadrenie   približného   tvaru   a   modelácie </w:t>
            </w:r>
            <w:r>
              <w:rPr>
                <w:rFonts w:eastAsia="Arial Unicode MS"/>
                <w:color w:val="000000"/>
              </w:rPr>
              <w:t xml:space="preserve">tieňovaním, šrafovaním, </w:t>
            </w:r>
            <w:r>
              <w:rPr>
                <w:rFonts w:eastAsia="Arial Unicode MS"/>
                <w:color w:val="000000"/>
              </w:rPr>
              <w:lastRenderedPageBreak/>
              <w:t>lavírovaním</w:t>
            </w:r>
          </w:p>
          <w:p w:rsidR="00F630B6" w:rsidRDefault="00F630B6" w:rsidP="00271BB1">
            <w:pPr>
              <w:widowControl w:val="0"/>
              <w:autoSpaceDE w:val="0"/>
              <w:autoSpaceDN w:val="0"/>
              <w:adjustRightInd w:val="0"/>
              <w:spacing w:line="276" w:lineRule="auto"/>
              <w:ind w:left="10" w:right="35"/>
              <w:rPr>
                <w:rFonts w:eastAsia="Arial Unicode MS"/>
                <w:color w:val="000000"/>
              </w:rPr>
            </w:pPr>
          </w:p>
          <w:p w:rsidR="00F630B6" w:rsidRDefault="00F630B6" w:rsidP="00271BB1">
            <w:pPr>
              <w:spacing w:line="276" w:lineRule="auto"/>
            </w:pPr>
            <w:r>
              <w:rPr>
                <w:rFonts w:eastAsia="Arial Unicode MS"/>
                <w:color w:val="000000"/>
                <w:spacing w:val="3"/>
              </w:rPr>
              <w:t xml:space="preserve">modelovanie tvaru predmetu podľa videnej skutočnosti s dôrazom na </w:t>
            </w:r>
            <w:r>
              <w:rPr>
                <w:rFonts w:eastAsia="Arial Unicode MS"/>
                <w:color w:val="000000"/>
                <w:spacing w:val="3"/>
              </w:rPr>
              <w:br/>
            </w:r>
            <w:r>
              <w:rPr>
                <w:rFonts w:eastAsia="Arial Unicode MS"/>
                <w:color w:val="000000"/>
                <w:w w:val="103"/>
              </w:rPr>
              <w:t xml:space="preserve">základy výstavby proporcií </w:t>
            </w:r>
            <w:r>
              <w:rPr>
                <w:rFonts w:eastAsia="Arial Unicode MS"/>
                <w:color w:val="000000"/>
                <w:w w:val="104"/>
              </w:rPr>
              <w:t xml:space="preserve">(budovaných od geometrických tvarov </w:t>
            </w:r>
            <w:r>
              <w:rPr>
                <w:rFonts w:eastAsia="Arial Unicode MS"/>
                <w:color w:val="000000"/>
                <w:w w:val="104"/>
              </w:rPr>
              <w:br/>
            </w:r>
            <w:r>
              <w:rPr>
                <w:rFonts w:eastAsia="Arial Unicode MS"/>
                <w:color w:val="000000"/>
              </w:rPr>
              <w:t xml:space="preserve">k približnej modelácii predmetu), </w:t>
            </w:r>
            <w:proofErr w:type="spellStart"/>
            <w:r>
              <w:rPr>
                <w:rFonts w:eastAsia="Arial Unicode MS"/>
                <w:color w:val="000000"/>
              </w:rPr>
              <w:t>viacpohľadovosť</w:t>
            </w:r>
            <w:proofErr w:type="spellEnd"/>
            <w:r>
              <w:rPr>
                <w:rFonts w:eastAsia="Arial Unicode MS"/>
                <w:color w:val="000000"/>
              </w:rPr>
              <w:t xml:space="preserve"> plastického</w:t>
            </w:r>
          </w:p>
        </w:tc>
      </w:tr>
    </w:tbl>
    <w:p w:rsidR="00F630B6" w:rsidRPr="00E0463D" w:rsidRDefault="00F630B6" w:rsidP="00F630B6">
      <w:pPr>
        <w:widowControl w:val="0"/>
        <w:autoSpaceDE w:val="0"/>
        <w:autoSpaceDN w:val="0"/>
        <w:adjustRightInd w:val="0"/>
        <w:spacing w:before="196"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lastRenderedPageBreak/>
        <w:t xml:space="preserve">Podnety moderného a súčasného výtvarného umenia </w:t>
      </w:r>
    </w:p>
    <w:tbl>
      <w:tblPr>
        <w:tblStyle w:val="Mriekatabuky"/>
        <w:tblpPr w:leftFromText="141" w:rightFromText="141" w:vertAnchor="text" w:horzAnchor="margin" w:tblpY="106"/>
        <w:tblW w:w="13716" w:type="dxa"/>
        <w:tblLayout w:type="fixed"/>
        <w:tblLook w:val="04A0" w:firstRow="1" w:lastRow="0" w:firstColumn="1" w:lastColumn="0" w:noHBand="0" w:noVBand="1"/>
      </w:tblPr>
      <w:tblGrid>
        <w:gridCol w:w="7654"/>
        <w:gridCol w:w="6062"/>
      </w:tblGrid>
      <w:tr w:rsidR="00F630B6" w:rsidTr="00271BB1">
        <w:trPr>
          <w:trHeight w:val="227"/>
        </w:trPr>
        <w:tc>
          <w:tcPr>
            <w:tcW w:w="7654" w:type="dxa"/>
          </w:tcPr>
          <w:p w:rsidR="00F630B6" w:rsidRDefault="00F630B6" w:rsidP="00271BB1">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062" w:type="dxa"/>
          </w:tcPr>
          <w:p w:rsidR="00F630B6" w:rsidRPr="000329CE" w:rsidRDefault="00F630B6" w:rsidP="00271BB1">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F630B6" w:rsidTr="00271BB1">
        <w:tc>
          <w:tcPr>
            <w:tcW w:w="7654" w:type="dxa"/>
          </w:tcPr>
          <w:p w:rsidR="00F630B6" w:rsidRDefault="00F630B6" w:rsidP="00271BB1">
            <w:pPr>
              <w:widowControl w:val="0"/>
              <w:autoSpaceDE w:val="0"/>
              <w:autoSpaceDN w:val="0"/>
              <w:adjustRightInd w:val="0"/>
              <w:spacing w:line="276" w:lineRule="auto"/>
              <w:ind w:left="128"/>
              <w:rPr>
                <w:rFonts w:eastAsia="Arial Unicode MS"/>
                <w:color w:val="000000"/>
                <w:w w:val="102"/>
              </w:rPr>
            </w:pPr>
            <w:r>
              <w:rPr>
                <w:rFonts w:ascii="Times New Roman Bold" w:eastAsia="Arial Unicode MS" w:hAnsi="Times New Roman Bold" w:cs="Times New Roman Bold"/>
                <w:color w:val="000000"/>
              </w:rPr>
              <w:t xml:space="preserve">Žiak na konci 5. ročníka základnej školy vie/dokáže: </w:t>
            </w:r>
            <w:r>
              <w:rPr>
                <w:rFonts w:ascii="Times New Roman Bold" w:eastAsia="Arial Unicode MS" w:hAnsi="Times New Roman Bold" w:cs="Times New Roman Bold"/>
                <w:color w:val="000000"/>
              </w:rPr>
              <w:br/>
            </w:r>
            <w:r>
              <w:rPr>
                <w:rFonts w:ascii="Arial Unicode MS" w:eastAsia="Arial Unicode MS" w:hAnsi="Times New Roman Bold" w:cs="Arial Unicode MS" w:hint="eastAsia"/>
                <w:color w:val="000000"/>
                <w:spacing w:val="2"/>
              </w:rPr>
              <w:t></w:t>
            </w:r>
            <w:r>
              <w:rPr>
                <w:rFonts w:ascii="Arial" w:eastAsia="Arial Unicode MS" w:hAnsi="Arial" w:cs="Arial"/>
                <w:color w:val="000000"/>
                <w:spacing w:val="2"/>
              </w:rPr>
              <w:t xml:space="preserve"> </w:t>
            </w:r>
            <w:r>
              <w:rPr>
                <w:rFonts w:eastAsia="Arial Unicode MS"/>
                <w:color w:val="000000"/>
                <w:spacing w:val="2"/>
              </w:rPr>
              <w:t xml:space="preserve"> použiť  </w:t>
            </w:r>
            <w:proofErr w:type="spellStart"/>
            <w:r>
              <w:rPr>
                <w:rFonts w:eastAsia="Arial Unicode MS"/>
                <w:color w:val="000000"/>
                <w:spacing w:val="2"/>
              </w:rPr>
              <w:t>geometrizáciu</w:t>
            </w:r>
            <w:proofErr w:type="spellEnd"/>
            <w:r>
              <w:rPr>
                <w:rFonts w:eastAsia="Arial Unicode MS"/>
                <w:color w:val="000000"/>
                <w:spacing w:val="2"/>
              </w:rPr>
              <w:t xml:space="preserve">  tvarov </w:t>
            </w:r>
            <w:r>
              <w:rPr>
                <w:rFonts w:eastAsia="Arial Unicode MS"/>
                <w:color w:val="000000"/>
                <w:w w:val="102"/>
              </w:rPr>
              <w:t>(v maľbe,  alt.  v kresbe  zátišia,</w:t>
            </w:r>
          </w:p>
          <w:p w:rsidR="00F630B6" w:rsidRDefault="00F630B6" w:rsidP="00271BB1">
            <w:pPr>
              <w:widowControl w:val="0"/>
              <w:autoSpaceDE w:val="0"/>
              <w:autoSpaceDN w:val="0"/>
              <w:adjustRightInd w:val="0"/>
              <w:spacing w:line="276" w:lineRule="auto"/>
              <w:ind w:left="486"/>
              <w:rPr>
                <w:rFonts w:eastAsia="Arial Unicode MS"/>
                <w:color w:val="000000"/>
              </w:rPr>
            </w:pPr>
            <w:r>
              <w:rPr>
                <w:rFonts w:eastAsia="Arial Unicode MS"/>
                <w:color w:val="000000"/>
              </w:rPr>
              <w:t>krajiny alebo portrétu),</w:t>
            </w:r>
          </w:p>
          <w:p w:rsidR="00F630B6" w:rsidRDefault="00F630B6" w:rsidP="00271BB1">
            <w:pPr>
              <w:widowControl w:val="0"/>
              <w:autoSpaceDE w:val="0"/>
              <w:autoSpaceDN w:val="0"/>
              <w:adjustRightInd w:val="0"/>
              <w:spacing w:line="276" w:lineRule="auto"/>
              <w:ind w:left="128" w:right="200"/>
              <w:jc w:val="both"/>
              <w:rPr>
                <w:rFonts w:eastAsia="Arial Unicode MS"/>
                <w:color w:val="000000"/>
                <w:spacing w:val="-1"/>
              </w:rPr>
            </w:pP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vytvoriť fantastickú kompozíciu skladaním rozmanitých tvarov, </w:t>
            </w:r>
          </w:p>
          <w:p w:rsidR="00F630B6" w:rsidRDefault="00F630B6" w:rsidP="00271BB1">
            <w:pPr>
              <w:widowControl w:val="0"/>
              <w:autoSpaceDE w:val="0"/>
              <w:autoSpaceDN w:val="0"/>
              <w:adjustRightInd w:val="0"/>
              <w:spacing w:line="276" w:lineRule="auto"/>
              <w:ind w:left="128" w:right="200"/>
              <w:jc w:val="both"/>
              <w:rPr>
                <w:rFonts w:eastAsia="Arial Unicode MS"/>
                <w:color w:val="000000"/>
                <w:spacing w:val="-1"/>
              </w:rPr>
            </w:pP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slovne opísať kubistické dielo,</w:t>
            </w:r>
          </w:p>
          <w:p w:rsidR="00F630B6" w:rsidRDefault="00F630B6" w:rsidP="00271BB1">
            <w:pPr>
              <w:widowControl w:val="0"/>
              <w:autoSpaceDE w:val="0"/>
              <w:autoSpaceDN w:val="0"/>
              <w:adjustRightInd w:val="0"/>
              <w:spacing w:line="276" w:lineRule="auto"/>
              <w:ind w:left="128"/>
              <w:rPr>
                <w:rFonts w:eastAsia="Arial Unicode MS"/>
                <w:color w:val="000000"/>
                <w:spacing w:val="-1"/>
              </w:rPr>
            </w:pP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slovne opísať surrealistické dielo,</w:t>
            </w:r>
          </w:p>
          <w:p w:rsidR="00F630B6" w:rsidRPr="008875EC" w:rsidRDefault="00F630B6" w:rsidP="00271BB1">
            <w:pPr>
              <w:spacing w:line="276" w:lineRule="auto"/>
              <w:rPr>
                <w:i/>
              </w:rPr>
            </w:pPr>
            <w:r>
              <w:rPr>
                <w:rFonts w:ascii="Arial Unicode MS" w:eastAsia="Arial Unicode MS" w:cs="Arial Unicode MS"/>
                <w:color w:val="000000"/>
                <w:spacing w:val="-1"/>
              </w:rPr>
              <w:t xml:space="preserve">  </w:t>
            </w:r>
            <w:r>
              <w:rPr>
                <w:rFonts w:ascii="Arial Unicode MS" w:eastAsia="Arial Unicode MS" w:cs="Arial Unicode MS" w:hint="eastAsia"/>
                <w:color w:val="000000"/>
                <w:spacing w:val="-1"/>
              </w:rPr>
              <w:t></w:t>
            </w:r>
            <w:r>
              <w:rPr>
                <w:sz w:val="18"/>
                <w:szCs w:val="18"/>
              </w:rPr>
              <w:t xml:space="preserve">  </w:t>
            </w:r>
            <w:r w:rsidRPr="008875EC">
              <w:rPr>
                <w:i/>
              </w:rPr>
              <w:t xml:space="preserve">vytvoriť </w:t>
            </w:r>
            <w:r>
              <w:rPr>
                <w:i/>
              </w:rPr>
              <w:t>na základe experimentu abstraktný obrázok.</w:t>
            </w:r>
          </w:p>
          <w:p w:rsidR="00F630B6" w:rsidRPr="00BD152B" w:rsidRDefault="00F630B6" w:rsidP="00271BB1">
            <w:pPr>
              <w:widowControl w:val="0"/>
              <w:autoSpaceDE w:val="0"/>
              <w:autoSpaceDN w:val="0"/>
              <w:adjustRightInd w:val="0"/>
              <w:spacing w:line="276" w:lineRule="auto"/>
              <w:rPr>
                <w:rFonts w:eastAsia="Arial Unicode MS"/>
                <w:i/>
                <w:color w:val="000000"/>
                <w:spacing w:val="-1"/>
              </w:rPr>
            </w:pPr>
          </w:p>
        </w:tc>
        <w:tc>
          <w:tcPr>
            <w:tcW w:w="6062" w:type="dxa"/>
          </w:tcPr>
          <w:p w:rsidR="00F630B6" w:rsidRDefault="00F630B6" w:rsidP="00271BB1">
            <w:pPr>
              <w:widowControl w:val="0"/>
              <w:autoSpaceDE w:val="0"/>
              <w:autoSpaceDN w:val="0"/>
              <w:adjustRightInd w:val="0"/>
              <w:spacing w:line="276" w:lineRule="auto"/>
              <w:ind w:left="10"/>
              <w:rPr>
                <w:rFonts w:eastAsia="Arial Unicode MS"/>
                <w:color w:val="000000"/>
              </w:rPr>
            </w:pPr>
            <w:proofErr w:type="spellStart"/>
            <w:r>
              <w:rPr>
                <w:rFonts w:eastAsia="Arial Unicode MS"/>
                <w:color w:val="000000"/>
              </w:rPr>
              <w:t>geometrizácia</w:t>
            </w:r>
            <w:proofErr w:type="spellEnd"/>
            <w:r>
              <w:rPr>
                <w:rFonts w:eastAsia="Arial Unicode MS"/>
                <w:color w:val="000000"/>
              </w:rPr>
              <w:t xml:space="preserve"> tvarov predmetov (napr. zátišie)</w:t>
            </w:r>
          </w:p>
          <w:p w:rsidR="00F630B6" w:rsidRDefault="00F630B6" w:rsidP="00271BB1">
            <w:pPr>
              <w:widowControl w:val="0"/>
              <w:autoSpaceDE w:val="0"/>
              <w:autoSpaceDN w:val="0"/>
              <w:adjustRightInd w:val="0"/>
              <w:spacing w:line="276" w:lineRule="auto"/>
              <w:ind w:left="10" w:right="36"/>
              <w:rPr>
                <w:rFonts w:eastAsia="Arial Unicode MS"/>
                <w:color w:val="000000"/>
              </w:rPr>
            </w:pPr>
            <w:r>
              <w:rPr>
                <w:rFonts w:eastAsia="Arial Unicode MS"/>
                <w:color w:val="000000"/>
                <w:w w:val="106"/>
              </w:rPr>
              <w:t xml:space="preserve">kompozícia (obraz) z takto  </w:t>
            </w:r>
            <w:r>
              <w:rPr>
                <w:rFonts w:eastAsia="Arial Unicode MS"/>
                <w:color w:val="000000"/>
                <w:spacing w:val="3"/>
              </w:rPr>
              <w:t xml:space="preserve">„rozložených“ predmetov  </w:t>
            </w:r>
            <w:r>
              <w:rPr>
                <w:rFonts w:eastAsia="Arial Unicode MS"/>
                <w:color w:val="000000"/>
                <w:w w:val="107"/>
              </w:rPr>
              <w:t xml:space="preserve">- kubistický </w:t>
            </w:r>
            <w:r>
              <w:rPr>
                <w:rFonts w:eastAsia="Arial Unicode MS"/>
                <w:color w:val="000000"/>
              </w:rPr>
              <w:t>princíp</w:t>
            </w:r>
          </w:p>
          <w:p w:rsidR="00F630B6" w:rsidRDefault="00F630B6" w:rsidP="00271BB1">
            <w:pPr>
              <w:widowControl w:val="0"/>
              <w:autoSpaceDE w:val="0"/>
              <w:autoSpaceDN w:val="0"/>
              <w:adjustRightInd w:val="0"/>
              <w:spacing w:line="276" w:lineRule="auto"/>
              <w:ind w:left="10" w:right="36"/>
              <w:rPr>
                <w:rFonts w:eastAsia="Arial Unicode MS"/>
                <w:color w:val="000000"/>
              </w:rPr>
            </w:pPr>
          </w:p>
          <w:p w:rsidR="00F630B6" w:rsidRDefault="00F630B6" w:rsidP="00271BB1">
            <w:pPr>
              <w:widowControl w:val="0"/>
              <w:autoSpaceDE w:val="0"/>
              <w:autoSpaceDN w:val="0"/>
              <w:adjustRightInd w:val="0"/>
              <w:spacing w:line="276" w:lineRule="auto"/>
              <w:ind w:left="10" w:right="36"/>
              <w:rPr>
                <w:rFonts w:eastAsia="Arial Unicode MS"/>
                <w:color w:val="000000"/>
              </w:rPr>
            </w:pPr>
            <w:r>
              <w:rPr>
                <w:rFonts w:eastAsia="Arial Unicode MS"/>
                <w:color w:val="000000"/>
                <w:w w:val="103"/>
              </w:rPr>
              <w:t xml:space="preserve">fantastické kombinácie tvarov  </w:t>
            </w:r>
            <w:r>
              <w:rPr>
                <w:rFonts w:eastAsia="Arial Unicode MS"/>
                <w:color w:val="000000"/>
                <w:w w:val="105"/>
              </w:rPr>
              <w:t xml:space="preserve">(napr.  častí predmetov, ľudských a </w:t>
            </w:r>
            <w:r>
              <w:rPr>
                <w:rFonts w:eastAsia="Arial Unicode MS"/>
                <w:color w:val="000000"/>
              </w:rPr>
              <w:t>zvieracích postáv ...)</w:t>
            </w:r>
          </w:p>
          <w:p w:rsidR="00F630B6" w:rsidRDefault="00F630B6" w:rsidP="00271BB1">
            <w:pPr>
              <w:widowControl w:val="0"/>
              <w:autoSpaceDE w:val="0"/>
              <w:autoSpaceDN w:val="0"/>
              <w:adjustRightInd w:val="0"/>
              <w:spacing w:line="276" w:lineRule="auto"/>
              <w:ind w:right="4862"/>
              <w:rPr>
                <w:rFonts w:eastAsia="Arial Unicode MS"/>
                <w:color w:val="000000"/>
              </w:rPr>
            </w:pPr>
            <w:r>
              <w:rPr>
                <w:rFonts w:eastAsia="Arial Unicode MS"/>
                <w:color w:val="000000"/>
              </w:rPr>
              <w:t>surrealistické umenie kubistické umenie</w:t>
            </w:r>
          </w:p>
          <w:p w:rsidR="00F630B6" w:rsidRDefault="00F630B6" w:rsidP="00271BB1">
            <w:pPr>
              <w:widowControl w:val="0"/>
              <w:autoSpaceDE w:val="0"/>
              <w:autoSpaceDN w:val="0"/>
              <w:adjustRightInd w:val="0"/>
              <w:spacing w:line="276" w:lineRule="auto"/>
              <w:ind w:right="4862"/>
              <w:rPr>
                <w:rFonts w:eastAsia="Arial Unicode MS"/>
                <w:color w:val="000000"/>
              </w:rPr>
            </w:pPr>
          </w:p>
          <w:p w:rsidR="00F630B6" w:rsidRPr="00205B13" w:rsidRDefault="00F630B6" w:rsidP="00271BB1">
            <w:pPr>
              <w:widowControl w:val="0"/>
              <w:autoSpaceDE w:val="0"/>
              <w:autoSpaceDN w:val="0"/>
              <w:adjustRightInd w:val="0"/>
              <w:spacing w:line="276" w:lineRule="auto"/>
              <w:ind w:right="35"/>
              <w:rPr>
                <w:rFonts w:eastAsia="Arial Unicode MS"/>
                <w:color w:val="000000"/>
              </w:rPr>
            </w:pPr>
            <w:r>
              <w:rPr>
                <w:rFonts w:eastAsia="Arial Unicode MS"/>
                <w:color w:val="000000"/>
              </w:rPr>
              <w:t>porovnanie zobrazujúceho a nezobrazujúceho (abstraktného) umenia</w:t>
            </w:r>
          </w:p>
        </w:tc>
      </w:tr>
    </w:tbl>
    <w:p w:rsidR="00F630B6" w:rsidRDefault="00F630B6" w:rsidP="00F630B6">
      <w:pPr>
        <w:widowControl w:val="0"/>
        <w:autoSpaceDE w:val="0"/>
        <w:autoSpaceDN w:val="0"/>
        <w:adjustRightInd w:val="0"/>
        <w:spacing w:before="262" w:line="276" w:lineRule="auto"/>
        <w:rPr>
          <w:rFonts w:ascii="Times New Roman Bold" w:eastAsia="Arial Unicode MS" w:hAnsi="Times New Roman Bold" w:cs="Times New Roman Bold"/>
          <w:b/>
          <w:color w:val="000000"/>
        </w:rPr>
      </w:pPr>
    </w:p>
    <w:p w:rsidR="00F630B6" w:rsidRPr="00045E9E" w:rsidRDefault="00F630B6" w:rsidP="00F630B6">
      <w:pPr>
        <w:widowControl w:val="0"/>
        <w:autoSpaceDE w:val="0"/>
        <w:autoSpaceDN w:val="0"/>
        <w:adjustRightInd w:val="0"/>
        <w:spacing w:before="262"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lastRenderedPageBreak/>
        <w:t xml:space="preserve">Výtvarné činnosti inšpirované dejinami umenia </w:t>
      </w:r>
    </w:p>
    <w:tbl>
      <w:tblPr>
        <w:tblStyle w:val="Mriekatabuky"/>
        <w:tblW w:w="13716" w:type="dxa"/>
        <w:tblLayout w:type="fixed"/>
        <w:tblLook w:val="04A0" w:firstRow="1" w:lastRow="0" w:firstColumn="1" w:lastColumn="0" w:noHBand="0" w:noVBand="1"/>
      </w:tblPr>
      <w:tblGrid>
        <w:gridCol w:w="7767"/>
        <w:gridCol w:w="5949"/>
      </w:tblGrid>
      <w:tr w:rsidR="00F630B6" w:rsidTr="00271BB1">
        <w:tc>
          <w:tcPr>
            <w:tcW w:w="7767" w:type="dxa"/>
          </w:tcPr>
          <w:p w:rsidR="00F630B6" w:rsidRDefault="00F630B6" w:rsidP="00271BB1">
            <w:pPr>
              <w:spacing w:line="276" w:lineRule="auto"/>
              <w:jc w:val="center"/>
            </w:pPr>
            <w:r w:rsidRPr="0047041E">
              <w:rPr>
                <w:rFonts w:ascii="Times New Roman Bold" w:eastAsia="Arial Unicode MS" w:hAnsi="Times New Roman Bold" w:cs="Times New Roman Bold"/>
                <w:b/>
                <w:color w:val="000000"/>
                <w:spacing w:val="1"/>
              </w:rPr>
              <w:t>Výkonový štandard</w:t>
            </w:r>
          </w:p>
        </w:tc>
        <w:tc>
          <w:tcPr>
            <w:tcW w:w="5949" w:type="dxa"/>
          </w:tcPr>
          <w:p w:rsidR="00F630B6" w:rsidRDefault="00F630B6" w:rsidP="00271BB1">
            <w:pPr>
              <w:spacing w:line="276" w:lineRule="auto"/>
              <w:jc w:val="center"/>
            </w:pPr>
            <w:r w:rsidRPr="0047041E">
              <w:rPr>
                <w:rFonts w:ascii="Times New Roman Bold" w:eastAsia="Arial Unicode MS" w:hAnsi="Times New Roman Bold" w:cs="Times New Roman Bold"/>
                <w:b/>
                <w:color w:val="000000"/>
                <w:spacing w:val="1"/>
              </w:rPr>
              <w:t>Obsahový štandard</w:t>
            </w:r>
          </w:p>
        </w:tc>
      </w:tr>
      <w:tr w:rsidR="00F630B6" w:rsidTr="00271BB1">
        <w:tc>
          <w:tcPr>
            <w:tcW w:w="7767" w:type="dxa"/>
          </w:tcPr>
          <w:p w:rsidR="00F630B6" w:rsidRDefault="00F630B6" w:rsidP="00271BB1">
            <w:pPr>
              <w:widowControl w:val="0"/>
              <w:autoSpaceDE w:val="0"/>
              <w:autoSpaceDN w:val="0"/>
              <w:adjustRightInd w:val="0"/>
              <w:spacing w:line="276" w:lineRule="auto"/>
              <w:ind w:left="128" w:right="1320"/>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5. ročníka základnej školy vie/dokáže: </w:t>
            </w:r>
          </w:p>
          <w:p w:rsidR="00F630B6" w:rsidRDefault="00F630B6" w:rsidP="00271BB1">
            <w:pPr>
              <w:widowControl w:val="0"/>
              <w:autoSpaceDE w:val="0"/>
              <w:autoSpaceDN w:val="0"/>
              <w:adjustRightInd w:val="0"/>
              <w:spacing w:line="276" w:lineRule="auto"/>
              <w:ind w:left="128" w:right="1320"/>
              <w:jc w:val="both"/>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pomenovať typické prvky mozaiky,</w:t>
            </w:r>
          </w:p>
          <w:p w:rsidR="00F630B6" w:rsidRDefault="00F630B6" w:rsidP="00271BB1">
            <w:pPr>
              <w:widowControl w:val="0"/>
              <w:autoSpaceDE w:val="0"/>
              <w:autoSpaceDN w:val="0"/>
              <w:adjustRightInd w:val="0"/>
              <w:spacing w:line="276" w:lineRule="auto"/>
              <w:ind w:left="128"/>
              <w:rPr>
                <w:rFonts w:eastAsia="Arial Unicode MS"/>
                <w:color w:val="000000"/>
                <w:spacing w:val="-1"/>
              </w:rPr>
            </w:pP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tvorivo použiť (transformovať) princíp mozaiky,</w:t>
            </w:r>
          </w:p>
          <w:p w:rsidR="00F630B6" w:rsidRPr="00D51E7F" w:rsidRDefault="00F630B6" w:rsidP="00271BB1">
            <w:pPr>
              <w:widowControl w:val="0"/>
              <w:autoSpaceDE w:val="0"/>
              <w:autoSpaceDN w:val="0"/>
              <w:adjustRightInd w:val="0"/>
              <w:spacing w:line="276" w:lineRule="auto"/>
              <w:ind w:left="128"/>
              <w:rPr>
                <w:rFonts w:eastAsia="Arial Unicode MS"/>
                <w:i/>
                <w:color w:val="000000"/>
                <w:spacing w:val="-1"/>
              </w:rPr>
            </w:pPr>
            <w:r w:rsidRPr="00D51E7F">
              <w:rPr>
                <w:rFonts w:ascii="Arial Unicode MS" w:eastAsia="Arial Unicode MS" w:cs="Arial Unicode MS" w:hint="eastAsia"/>
                <w:i/>
                <w:color w:val="000000"/>
                <w:spacing w:val="-1"/>
              </w:rPr>
              <w:t></w:t>
            </w:r>
            <w:r w:rsidRPr="00D51E7F">
              <w:rPr>
                <w:rFonts w:ascii="Arial Unicode MS" w:eastAsia="Arial Unicode MS" w:cs="Arial Unicode MS"/>
                <w:i/>
                <w:color w:val="000000"/>
                <w:spacing w:val="-1"/>
              </w:rPr>
              <w:t xml:space="preserve">  </w:t>
            </w:r>
            <w:r w:rsidRPr="00D51E7F">
              <w:rPr>
                <w:rFonts w:eastAsia="Arial Unicode MS"/>
                <w:i/>
                <w:color w:val="000000"/>
                <w:spacing w:val="-1"/>
              </w:rPr>
              <w:t>p</w:t>
            </w:r>
            <w:r w:rsidRPr="00D51E7F">
              <w:rPr>
                <w:i/>
              </w:rPr>
              <w:t>ochopiť kontrasty farby a kontrasty tektoniky mozaiky,</w:t>
            </w:r>
          </w:p>
          <w:p w:rsidR="00F630B6" w:rsidRPr="00D51E7F" w:rsidRDefault="00F630B6" w:rsidP="00271BB1">
            <w:pPr>
              <w:widowControl w:val="0"/>
              <w:autoSpaceDE w:val="0"/>
              <w:autoSpaceDN w:val="0"/>
              <w:adjustRightInd w:val="0"/>
              <w:spacing w:line="276" w:lineRule="auto"/>
              <w:ind w:left="128"/>
              <w:rPr>
                <w:rFonts w:eastAsia="Arial Unicode MS"/>
                <w:i/>
                <w:color w:val="000000"/>
                <w:spacing w:val="-1"/>
              </w:rPr>
            </w:pPr>
            <w:r w:rsidRPr="00D51E7F">
              <w:rPr>
                <w:rFonts w:ascii="Arial Unicode MS" w:eastAsia="Arial Unicode MS" w:cs="Arial Unicode MS" w:hint="eastAsia"/>
                <w:i/>
                <w:color w:val="000000"/>
                <w:spacing w:val="-1"/>
              </w:rPr>
              <w:t></w:t>
            </w:r>
            <w:r w:rsidRPr="00D51E7F">
              <w:rPr>
                <w:rFonts w:eastAsia="Arial Unicode MS"/>
                <w:i/>
                <w:color w:val="000000"/>
                <w:spacing w:val="-1"/>
              </w:rPr>
              <w:t xml:space="preserve">  vytvoriť</w:t>
            </w:r>
            <w:r>
              <w:rPr>
                <w:rFonts w:eastAsia="Arial Unicode MS"/>
                <w:i/>
                <w:color w:val="000000"/>
                <w:spacing w:val="-1"/>
              </w:rPr>
              <w:t xml:space="preserve"> jednoduchú </w:t>
            </w:r>
            <w:r w:rsidRPr="00D51E7F">
              <w:rPr>
                <w:rFonts w:eastAsia="Arial Unicode MS"/>
                <w:i/>
                <w:color w:val="000000"/>
                <w:spacing w:val="-1"/>
              </w:rPr>
              <w:t xml:space="preserve"> ikonu  s využitím  techniky  mozaiky.</w:t>
            </w:r>
          </w:p>
          <w:p w:rsidR="00F630B6" w:rsidRPr="00D51E7F" w:rsidRDefault="00F630B6" w:rsidP="00271BB1">
            <w:pPr>
              <w:widowControl w:val="0"/>
              <w:autoSpaceDE w:val="0"/>
              <w:autoSpaceDN w:val="0"/>
              <w:adjustRightInd w:val="0"/>
              <w:spacing w:line="276" w:lineRule="auto"/>
              <w:ind w:left="128"/>
              <w:rPr>
                <w:rFonts w:eastAsia="Arial Unicode MS"/>
                <w:i/>
                <w:color w:val="000000"/>
                <w:spacing w:val="-1"/>
              </w:rPr>
            </w:pPr>
          </w:p>
          <w:p w:rsidR="00F630B6" w:rsidRDefault="00F630B6" w:rsidP="00271BB1">
            <w:pPr>
              <w:spacing w:line="276" w:lineRule="auto"/>
            </w:pPr>
            <w:r>
              <w:rPr>
                <w:rFonts w:eastAsia="Arial Unicode MS"/>
                <w:color w:val="000000"/>
                <w:spacing w:val="-1"/>
              </w:rPr>
              <w:br w:type="column"/>
            </w:r>
            <w:r>
              <w:rPr>
                <w:rFonts w:ascii="Arial Unicode MS" w:eastAsia="Arial Unicode MS" w:cs="Arial Unicode MS"/>
                <w:i/>
                <w:color w:val="000000"/>
                <w:spacing w:val="-1"/>
              </w:rPr>
              <w:t xml:space="preserve"> </w:t>
            </w:r>
          </w:p>
        </w:tc>
        <w:tc>
          <w:tcPr>
            <w:tcW w:w="5949" w:type="dxa"/>
          </w:tcPr>
          <w:p w:rsidR="00F630B6" w:rsidRDefault="00F630B6" w:rsidP="00271BB1">
            <w:pPr>
              <w:widowControl w:val="0"/>
              <w:autoSpaceDE w:val="0"/>
              <w:autoSpaceDN w:val="0"/>
              <w:adjustRightInd w:val="0"/>
              <w:spacing w:line="276" w:lineRule="auto"/>
              <w:ind w:left="10" w:right="36"/>
              <w:rPr>
                <w:rFonts w:eastAsia="Arial Unicode MS"/>
                <w:color w:val="000000"/>
              </w:rPr>
            </w:pPr>
            <w:r>
              <w:rPr>
                <w:rFonts w:eastAsia="Arial Unicode MS"/>
                <w:color w:val="000000"/>
                <w:w w:val="103"/>
              </w:rPr>
              <w:t xml:space="preserve">mozaika (z papiera alebo rôznych materiálov) alebo maľba (vlastný </w:t>
            </w:r>
            <w:r>
              <w:rPr>
                <w:rFonts w:eastAsia="Arial Unicode MS"/>
                <w:color w:val="000000"/>
              </w:rPr>
              <w:t>motív žiaka, formálna inšpirácia z dejín umenia)</w:t>
            </w:r>
          </w:p>
          <w:p w:rsidR="00F630B6" w:rsidRDefault="00F630B6" w:rsidP="00271BB1">
            <w:pPr>
              <w:widowControl w:val="0"/>
              <w:autoSpaceDE w:val="0"/>
              <w:autoSpaceDN w:val="0"/>
              <w:adjustRightInd w:val="0"/>
              <w:spacing w:line="276" w:lineRule="auto"/>
              <w:ind w:left="10" w:right="36"/>
              <w:rPr>
                <w:rFonts w:eastAsia="Arial Unicode MS"/>
                <w:color w:val="000000"/>
              </w:rPr>
            </w:pPr>
          </w:p>
          <w:p w:rsidR="00F630B6" w:rsidRDefault="00F630B6" w:rsidP="00271BB1">
            <w:pPr>
              <w:widowControl w:val="0"/>
              <w:autoSpaceDE w:val="0"/>
              <w:autoSpaceDN w:val="0"/>
              <w:adjustRightInd w:val="0"/>
              <w:spacing w:line="276" w:lineRule="auto"/>
              <w:ind w:left="10" w:right="3607"/>
              <w:rPr>
                <w:rFonts w:eastAsia="Arial Unicode MS"/>
                <w:color w:val="000000"/>
                <w:spacing w:val="1"/>
              </w:rPr>
            </w:pPr>
            <w:r>
              <w:rPr>
                <w:rFonts w:eastAsia="Arial Unicode MS"/>
                <w:color w:val="000000"/>
                <w:spacing w:val="1"/>
              </w:rPr>
              <w:t>umenie neskorej antiky - mozaiky byzantské umenie – ikony</w:t>
            </w:r>
          </w:p>
          <w:p w:rsidR="00F630B6" w:rsidRDefault="00F630B6" w:rsidP="00271BB1">
            <w:pPr>
              <w:widowControl w:val="0"/>
              <w:autoSpaceDE w:val="0"/>
              <w:autoSpaceDN w:val="0"/>
              <w:adjustRightInd w:val="0"/>
              <w:spacing w:line="276" w:lineRule="auto"/>
              <w:ind w:left="10" w:right="3607"/>
              <w:rPr>
                <w:rFonts w:eastAsia="Arial Unicode MS"/>
                <w:color w:val="000000"/>
                <w:spacing w:val="1"/>
              </w:rPr>
            </w:pPr>
          </w:p>
          <w:p w:rsidR="00F630B6" w:rsidRDefault="00F630B6" w:rsidP="00271BB1">
            <w:pPr>
              <w:widowControl w:val="0"/>
              <w:autoSpaceDE w:val="0"/>
              <w:autoSpaceDN w:val="0"/>
              <w:adjustRightInd w:val="0"/>
              <w:spacing w:line="276" w:lineRule="auto"/>
              <w:ind w:left="10" w:right="37"/>
              <w:rPr>
                <w:rFonts w:eastAsia="Arial Unicode MS"/>
                <w:color w:val="000000"/>
              </w:rPr>
            </w:pPr>
            <w:r>
              <w:rPr>
                <w:rFonts w:eastAsia="Arial Unicode MS"/>
                <w:color w:val="000000"/>
                <w:w w:val="103"/>
              </w:rPr>
              <w:t xml:space="preserve">uvedenie  do  dobovej  situácie  </w:t>
            </w:r>
            <w:r>
              <w:rPr>
                <w:rFonts w:eastAsia="Arial Unicode MS"/>
                <w:color w:val="000000"/>
                <w:w w:val="105"/>
              </w:rPr>
              <w:t xml:space="preserve">-  príbeh  umelca  neskorej  antiky </w:t>
            </w:r>
            <w:r>
              <w:rPr>
                <w:rFonts w:eastAsia="Arial Unicode MS"/>
                <w:color w:val="000000"/>
              </w:rPr>
              <w:t xml:space="preserve">(Byzancie), ranokresťanské umenie </w:t>
            </w:r>
          </w:p>
          <w:p w:rsidR="00F630B6" w:rsidRDefault="00F630B6" w:rsidP="00271BB1">
            <w:pPr>
              <w:spacing w:line="276" w:lineRule="auto"/>
              <w:jc w:val="both"/>
            </w:pPr>
          </w:p>
        </w:tc>
      </w:tr>
    </w:tbl>
    <w:p w:rsidR="00F630B6" w:rsidRPr="00E0463D" w:rsidRDefault="00F630B6" w:rsidP="00F630B6">
      <w:pPr>
        <w:widowControl w:val="0"/>
        <w:autoSpaceDE w:val="0"/>
        <w:autoSpaceDN w:val="0"/>
        <w:adjustRightInd w:val="0"/>
        <w:spacing w:before="196"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Škola v galérii </w:t>
      </w:r>
    </w:p>
    <w:tbl>
      <w:tblPr>
        <w:tblStyle w:val="Mriekatabuky"/>
        <w:tblpPr w:leftFromText="141" w:rightFromText="141" w:vertAnchor="text" w:horzAnchor="margin" w:tblpY="106"/>
        <w:tblW w:w="13716" w:type="dxa"/>
        <w:tblLayout w:type="fixed"/>
        <w:tblLook w:val="04A0" w:firstRow="1" w:lastRow="0" w:firstColumn="1" w:lastColumn="0" w:noHBand="0" w:noVBand="1"/>
      </w:tblPr>
      <w:tblGrid>
        <w:gridCol w:w="7654"/>
        <w:gridCol w:w="6062"/>
      </w:tblGrid>
      <w:tr w:rsidR="00F630B6" w:rsidTr="00271BB1">
        <w:trPr>
          <w:trHeight w:val="227"/>
        </w:trPr>
        <w:tc>
          <w:tcPr>
            <w:tcW w:w="7654" w:type="dxa"/>
          </w:tcPr>
          <w:p w:rsidR="00F630B6" w:rsidRDefault="00F630B6" w:rsidP="00271BB1">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062" w:type="dxa"/>
          </w:tcPr>
          <w:p w:rsidR="00F630B6" w:rsidRPr="000329CE" w:rsidRDefault="00F630B6" w:rsidP="00271BB1">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F630B6" w:rsidTr="00271BB1">
        <w:tc>
          <w:tcPr>
            <w:tcW w:w="7654" w:type="dxa"/>
          </w:tcPr>
          <w:p w:rsidR="00F630B6" w:rsidRDefault="00F630B6" w:rsidP="00271BB1">
            <w:pPr>
              <w:widowControl w:val="0"/>
              <w:autoSpaceDE w:val="0"/>
              <w:autoSpaceDN w:val="0"/>
              <w:adjustRightInd w:val="0"/>
              <w:spacing w:line="276" w:lineRule="auto"/>
              <w:ind w:left="128" w:right="1198"/>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Žiak na konci 5. ročníka základnej školy vie/dokáže:</w:t>
            </w:r>
          </w:p>
          <w:p w:rsidR="00F630B6" w:rsidRDefault="00F630B6" w:rsidP="00271BB1">
            <w:pPr>
              <w:widowControl w:val="0"/>
              <w:autoSpaceDE w:val="0"/>
              <w:autoSpaceDN w:val="0"/>
              <w:adjustRightInd w:val="0"/>
              <w:spacing w:line="276" w:lineRule="auto"/>
              <w:ind w:left="128" w:right="1198"/>
              <w:jc w:val="both"/>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vymenovať typické znaky vybraných</w:t>
            </w:r>
            <w:r>
              <w:rPr>
                <w:rFonts w:eastAsia="Arial Unicode MS"/>
                <w:color w:val="FF0000"/>
                <w:spacing w:val="-1"/>
              </w:rPr>
              <w:t xml:space="preserve"> </w:t>
            </w:r>
            <w:r>
              <w:rPr>
                <w:rFonts w:eastAsia="Arial Unicode MS"/>
                <w:color w:val="000000"/>
                <w:spacing w:val="-1"/>
              </w:rPr>
              <w:t>druhov umenia,</w:t>
            </w:r>
          </w:p>
          <w:p w:rsidR="00F630B6" w:rsidRDefault="00F630B6" w:rsidP="00271BB1">
            <w:pPr>
              <w:widowControl w:val="0"/>
              <w:autoSpaceDE w:val="0"/>
              <w:autoSpaceDN w:val="0"/>
              <w:adjustRightInd w:val="0"/>
              <w:spacing w:line="276" w:lineRule="auto"/>
              <w:ind w:left="128" w:right="1198"/>
              <w:jc w:val="both"/>
              <w:rPr>
                <w:rFonts w:eastAsia="Arial Unicode MS"/>
                <w:color w:val="000000"/>
                <w:spacing w:val="-1"/>
              </w:rPr>
            </w:pP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vymenovať druhy výtvarného umenia,</w:t>
            </w:r>
          </w:p>
          <w:p w:rsidR="00F630B6" w:rsidRPr="00D51E7F" w:rsidRDefault="00F630B6" w:rsidP="00271BB1">
            <w:pPr>
              <w:spacing w:line="276" w:lineRule="auto"/>
              <w:rPr>
                <w:i/>
                <w:iCs/>
              </w:rPr>
            </w:pPr>
            <w:r>
              <w:rPr>
                <w:rFonts w:ascii="Arial Unicode MS" w:eastAsia="Arial Unicode MS" w:cs="Arial Unicode MS"/>
                <w:color w:val="000000"/>
                <w:spacing w:val="-1"/>
              </w:rPr>
              <w:t xml:space="preserve">  </w:t>
            </w:r>
            <w:r>
              <w:rPr>
                <w:rFonts w:ascii="Arial Unicode MS" w:eastAsia="Arial Unicode MS" w:cs="Arial Unicode MS" w:hint="eastAsia"/>
                <w:color w:val="000000"/>
                <w:spacing w:val="-1"/>
              </w:rPr>
              <w:t></w:t>
            </w:r>
            <w:r>
              <w:rPr>
                <w:rFonts w:ascii="Arial Unicode MS" w:eastAsia="Arial Unicode MS" w:cs="Arial Unicode MS"/>
                <w:color w:val="000000"/>
                <w:spacing w:val="-1"/>
              </w:rPr>
              <w:t xml:space="preserve">  </w:t>
            </w:r>
            <w:r w:rsidRPr="00D51E7F">
              <w:rPr>
                <w:rFonts w:eastAsia="Arial Unicode MS"/>
                <w:i/>
                <w:color w:val="000000"/>
                <w:spacing w:val="-1"/>
              </w:rPr>
              <w:t>o</w:t>
            </w:r>
            <w:r>
              <w:rPr>
                <w:i/>
                <w:iCs/>
              </w:rPr>
              <w:t>bjavovať kompozíciu, techniku</w:t>
            </w:r>
            <w:r w:rsidRPr="00D51E7F">
              <w:rPr>
                <w:i/>
                <w:iCs/>
              </w:rPr>
              <w:t>, žán</w:t>
            </w:r>
            <w:r>
              <w:rPr>
                <w:i/>
                <w:iCs/>
              </w:rPr>
              <w:t>e</w:t>
            </w:r>
            <w:r w:rsidRPr="00D51E7F">
              <w:rPr>
                <w:i/>
                <w:iCs/>
              </w:rPr>
              <w:t>r i zámer autora</w:t>
            </w:r>
            <w:r>
              <w:rPr>
                <w:i/>
                <w:iCs/>
              </w:rPr>
              <w:t>,</w:t>
            </w:r>
          </w:p>
          <w:p w:rsidR="00F630B6" w:rsidRPr="00D51E7F" w:rsidRDefault="00F630B6" w:rsidP="00271BB1">
            <w:pPr>
              <w:spacing w:line="276" w:lineRule="auto"/>
              <w:rPr>
                <w:i/>
                <w:iCs/>
              </w:rPr>
            </w:pPr>
            <w:r>
              <w:rPr>
                <w:rFonts w:ascii="Arial Unicode MS" w:eastAsia="Arial Unicode MS" w:cs="Arial Unicode MS"/>
                <w:color w:val="000000"/>
                <w:spacing w:val="-1"/>
              </w:rPr>
              <w:t xml:space="preserve">  </w:t>
            </w:r>
            <w:r>
              <w:rPr>
                <w:rFonts w:ascii="Arial Unicode MS" w:eastAsia="Arial Unicode MS" w:cs="Arial Unicode MS" w:hint="eastAsia"/>
                <w:color w:val="000000"/>
                <w:spacing w:val="-1"/>
              </w:rPr>
              <w:t></w:t>
            </w:r>
            <w:r>
              <w:rPr>
                <w:rFonts w:ascii="Arial Unicode MS" w:eastAsia="Arial Unicode MS" w:cs="Arial Unicode MS"/>
                <w:color w:val="000000"/>
                <w:spacing w:val="-1"/>
              </w:rPr>
              <w:t xml:space="preserve">  </w:t>
            </w:r>
            <w:r w:rsidRPr="00547DA1">
              <w:rPr>
                <w:rFonts w:eastAsia="Arial Unicode MS"/>
                <w:i/>
                <w:color w:val="000000"/>
                <w:spacing w:val="-1"/>
              </w:rPr>
              <w:t>u</w:t>
            </w:r>
            <w:r w:rsidRPr="00547DA1">
              <w:rPr>
                <w:i/>
                <w:iCs/>
              </w:rPr>
              <w:t>va</w:t>
            </w:r>
            <w:r w:rsidRPr="00D51E7F">
              <w:rPr>
                <w:i/>
                <w:iCs/>
              </w:rPr>
              <w:t>žovať o diele, konfrontovať svoje  predstavy so skutočnosťou</w:t>
            </w:r>
            <w:r>
              <w:rPr>
                <w:i/>
                <w:iCs/>
              </w:rPr>
              <w:t>.</w:t>
            </w:r>
          </w:p>
          <w:p w:rsidR="00F630B6" w:rsidRPr="00D51E7F" w:rsidRDefault="00F630B6" w:rsidP="00271BB1">
            <w:pPr>
              <w:widowControl w:val="0"/>
              <w:autoSpaceDE w:val="0"/>
              <w:autoSpaceDN w:val="0"/>
              <w:adjustRightInd w:val="0"/>
              <w:spacing w:line="276" w:lineRule="auto"/>
              <w:ind w:left="128" w:right="1198"/>
              <w:jc w:val="both"/>
              <w:rPr>
                <w:rFonts w:eastAsia="Arial Unicode MS"/>
                <w:i/>
                <w:color w:val="000000"/>
                <w:spacing w:val="-1"/>
              </w:rPr>
            </w:pPr>
          </w:p>
          <w:p w:rsidR="00F630B6" w:rsidRPr="00F27358" w:rsidRDefault="00F630B6" w:rsidP="00271BB1">
            <w:pPr>
              <w:widowControl w:val="0"/>
              <w:autoSpaceDE w:val="0"/>
              <w:autoSpaceDN w:val="0"/>
              <w:adjustRightInd w:val="0"/>
              <w:spacing w:line="276" w:lineRule="auto"/>
              <w:ind w:left="128"/>
              <w:rPr>
                <w:rFonts w:eastAsia="Arial Unicode MS"/>
                <w:i/>
                <w:color w:val="000000"/>
                <w:spacing w:val="-1"/>
              </w:rPr>
            </w:pPr>
            <w:r w:rsidRPr="00D51E7F">
              <w:rPr>
                <w:rFonts w:eastAsia="Arial Unicode MS"/>
                <w:color w:val="000000"/>
                <w:spacing w:val="-1"/>
              </w:rPr>
              <w:br w:type="column"/>
            </w:r>
          </w:p>
        </w:tc>
        <w:tc>
          <w:tcPr>
            <w:tcW w:w="6062" w:type="dxa"/>
          </w:tcPr>
          <w:p w:rsidR="00F630B6" w:rsidRDefault="00F630B6" w:rsidP="00271BB1">
            <w:pPr>
              <w:widowControl w:val="0"/>
              <w:autoSpaceDE w:val="0"/>
              <w:autoSpaceDN w:val="0"/>
              <w:adjustRightInd w:val="0"/>
              <w:spacing w:line="276" w:lineRule="auto"/>
              <w:ind w:left="10" w:right="38"/>
              <w:jc w:val="both"/>
              <w:rPr>
                <w:rFonts w:eastAsia="Arial Unicode MS"/>
                <w:color w:val="000000"/>
              </w:rPr>
            </w:pPr>
            <w:r>
              <w:rPr>
                <w:rFonts w:eastAsia="Arial Unicode MS"/>
                <w:color w:val="000000"/>
                <w:spacing w:val="3"/>
              </w:rPr>
              <w:t xml:space="preserve">výtvarná  interpretácia  vybraného  umeleckého  diela  podľa  videnej </w:t>
            </w:r>
            <w:r>
              <w:rPr>
                <w:rFonts w:eastAsia="Arial Unicode MS"/>
                <w:color w:val="000000"/>
              </w:rPr>
              <w:t>reprodukcie (alebo diela v galérii)</w:t>
            </w:r>
          </w:p>
          <w:p w:rsidR="00F630B6" w:rsidRDefault="00F630B6" w:rsidP="00271BB1">
            <w:pPr>
              <w:widowControl w:val="0"/>
              <w:autoSpaceDE w:val="0"/>
              <w:autoSpaceDN w:val="0"/>
              <w:adjustRightInd w:val="0"/>
              <w:spacing w:line="276" w:lineRule="auto"/>
              <w:ind w:left="10" w:right="35"/>
              <w:rPr>
                <w:rFonts w:eastAsia="Arial Unicode MS"/>
                <w:color w:val="000000"/>
              </w:rPr>
            </w:pPr>
            <w:r>
              <w:rPr>
                <w:rFonts w:eastAsia="Arial Unicode MS"/>
                <w:color w:val="000000"/>
              </w:rPr>
              <w:t>výtvarné dielo (o rozmeroch, autorovi, dobe vzniku, technike, námete)</w:t>
            </w:r>
          </w:p>
          <w:p w:rsidR="00F630B6" w:rsidRDefault="00F630B6" w:rsidP="00271BB1">
            <w:pPr>
              <w:widowControl w:val="0"/>
              <w:autoSpaceDE w:val="0"/>
              <w:autoSpaceDN w:val="0"/>
              <w:adjustRightInd w:val="0"/>
              <w:spacing w:line="276" w:lineRule="auto"/>
              <w:ind w:left="10" w:right="35"/>
              <w:rPr>
                <w:rFonts w:eastAsia="Arial Unicode MS"/>
                <w:color w:val="000000"/>
              </w:rPr>
            </w:pPr>
            <w:r>
              <w:rPr>
                <w:rFonts w:eastAsia="Arial Unicode MS"/>
                <w:color w:val="000000"/>
                <w:w w:val="104"/>
              </w:rPr>
              <w:t xml:space="preserve">orientácia v galérii (príp. virtuálnej galérii) - vyhľadávanie diel, ich </w:t>
            </w:r>
            <w:r>
              <w:rPr>
                <w:rFonts w:eastAsia="Arial Unicode MS"/>
                <w:color w:val="000000"/>
              </w:rPr>
              <w:t>slovná interpretácia</w:t>
            </w:r>
          </w:p>
          <w:p w:rsidR="00F630B6" w:rsidRDefault="00F630B6" w:rsidP="00271BB1">
            <w:pPr>
              <w:widowControl w:val="0"/>
              <w:autoSpaceDE w:val="0"/>
              <w:autoSpaceDN w:val="0"/>
              <w:adjustRightInd w:val="0"/>
              <w:spacing w:line="276" w:lineRule="auto"/>
              <w:ind w:left="10" w:right="35"/>
              <w:rPr>
                <w:rFonts w:eastAsia="Arial Unicode MS"/>
                <w:color w:val="000000"/>
              </w:rPr>
            </w:pPr>
          </w:p>
          <w:p w:rsidR="00F630B6" w:rsidRDefault="00F630B6" w:rsidP="00271BB1">
            <w:pPr>
              <w:widowControl w:val="0"/>
              <w:autoSpaceDE w:val="0"/>
              <w:autoSpaceDN w:val="0"/>
              <w:adjustRightInd w:val="0"/>
              <w:spacing w:line="276" w:lineRule="auto"/>
              <w:ind w:left="10" w:right="35"/>
              <w:rPr>
                <w:rFonts w:eastAsia="Arial Unicode MS"/>
                <w:color w:val="000000"/>
              </w:rPr>
            </w:pPr>
            <w:r>
              <w:rPr>
                <w:rFonts w:eastAsia="Arial Unicode MS"/>
                <w:color w:val="000000"/>
                <w:w w:val="101"/>
              </w:rPr>
              <w:t xml:space="preserve">možnosti  prezentácie  umenia:  galéria, múzeum,  výstava, vernisáž, </w:t>
            </w:r>
            <w:r>
              <w:rPr>
                <w:rFonts w:eastAsia="Arial Unicode MS"/>
                <w:color w:val="000000"/>
              </w:rPr>
              <w:t>knihy a časopisy o umení</w:t>
            </w:r>
          </w:p>
          <w:p w:rsidR="00F630B6" w:rsidRPr="00205B13" w:rsidRDefault="00F630B6" w:rsidP="00271BB1">
            <w:pPr>
              <w:widowControl w:val="0"/>
              <w:autoSpaceDE w:val="0"/>
              <w:autoSpaceDN w:val="0"/>
              <w:adjustRightInd w:val="0"/>
              <w:spacing w:line="276" w:lineRule="auto"/>
              <w:ind w:left="10"/>
              <w:rPr>
                <w:rFonts w:eastAsia="Arial Unicode MS"/>
                <w:color w:val="000000"/>
              </w:rPr>
            </w:pPr>
            <w:r>
              <w:rPr>
                <w:rFonts w:eastAsia="Arial Unicode MS"/>
                <w:color w:val="000000"/>
              </w:rPr>
              <w:t xml:space="preserve">druhy výtvarného prejavu: obraz, socha, grafika, objekt, </w:t>
            </w:r>
            <w:r>
              <w:rPr>
                <w:rFonts w:eastAsia="Arial Unicode MS"/>
                <w:color w:val="000000"/>
              </w:rPr>
              <w:lastRenderedPageBreak/>
              <w:t xml:space="preserve">inštalácia </w:t>
            </w:r>
          </w:p>
        </w:tc>
      </w:tr>
    </w:tbl>
    <w:p w:rsidR="00F630B6" w:rsidRDefault="00F630B6" w:rsidP="00F630B6">
      <w:pPr>
        <w:widowControl w:val="0"/>
        <w:autoSpaceDE w:val="0"/>
        <w:autoSpaceDN w:val="0"/>
        <w:adjustRightInd w:val="0"/>
        <w:spacing w:line="276" w:lineRule="auto"/>
        <w:rPr>
          <w:rFonts w:ascii="Times New Roman Bold" w:eastAsia="Arial Unicode MS" w:hAnsi="Times New Roman Bold" w:cs="Times New Roman Bold"/>
          <w:b/>
          <w:color w:val="000000"/>
        </w:rPr>
      </w:pPr>
    </w:p>
    <w:p w:rsidR="00F630B6" w:rsidRDefault="00F630B6" w:rsidP="00F630B6">
      <w:pPr>
        <w:widowControl w:val="0"/>
        <w:autoSpaceDE w:val="0"/>
        <w:autoSpaceDN w:val="0"/>
        <w:adjustRightInd w:val="0"/>
        <w:spacing w:line="276" w:lineRule="auto"/>
        <w:rPr>
          <w:rFonts w:ascii="Times New Roman Bold" w:eastAsia="Arial Unicode MS" w:hAnsi="Times New Roman Bold" w:cs="Times New Roman Bold"/>
          <w:b/>
          <w:color w:val="000000"/>
        </w:rPr>
      </w:pPr>
    </w:p>
    <w:p w:rsidR="00F630B6" w:rsidRPr="00045E9E" w:rsidRDefault="00F630B6" w:rsidP="00F630B6">
      <w:pPr>
        <w:widowControl w:val="0"/>
        <w:autoSpaceDE w:val="0"/>
        <w:autoSpaceDN w:val="0"/>
        <w:adjustRightInd w:val="0"/>
        <w:spacing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Podnety architektúry </w:t>
      </w:r>
    </w:p>
    <w:tbl>
      <w:tblPr>
        <w:tblStyle w:val="Mriekatabuky"/>
        <w:tblW w:w="13716" w:type="dxa"/>
        <w:tblLayout w:type="fixed"/>
        <w:tblLook w:val="04A0" w:firstRow="1" w:lastRow="0" w:firstColumn="1" w:lastColumn="0" w:noHBand="0" w:noVBand="1"/>
      </w:tblPr>
      <w:tblGrid>
        <w:gridCol w:w="7654"/>
        <w:gridCol w:w="6062"/>
      </w:tblGrid>
      <w:tr w:rsidR="00F630B6" w:rsidTr="00271BB1">
        <w:tc>
          <w:tcPr>
            <w:tcW w:w="7654" w:type="dxa"/>
          </w:tcPr>
          <w:p w:rsidR="00F630B6" w:rsidRDefault="00F630B6" w:rsidP="00271BB1">
            <w:pPr>
              <w:spacing w:line="276" w:lineRule="auto"/>
              <w:jc w:val="center"/>
            </w:pPr>
            <w:r w:rsidRPr="0047041E">
              <w:rPr>
                <w:rFonts w:ascii="Times New Roman Bold" w:eastAsia="Arial Unicode MS" w:hAnsi="Times New Roman Bold" w:cs="Times New Roman Bold"/>
                <w:b/>
                <w:color w:val="000000"/>
                <w:spacing w:val="1"/>
              </w:rPr>
              <w:t>Výkonový štandard</w:t>
            </w:r>
          </w:p>
        </w:tc>
        <w:tc>
          <w:tcPr>
            <w:tcW w:w="6062" w:type="dxa"/>
          </w:tcPr>
          <w:p w:rsidR="00F630B6" w:rsidRDefault="00F630B6" w:rsidP="00271BB1">
            <w:pPr>
              <w:spacing w:line="276" w:lineRule="auto"/>
              <w:jc w:val="center"/>
            </w:pPr>
            <w:r w:rsidRPr="0047041E">
              <w:rPr>
                <w:rFonts w:ascii="Times New Roman Bold" w:eastAsia="Arial Unicode MS" w:hAnsi="Times New Roman Bold" w:cs="Times New Roman Bold"/>
                <w:b/>
                <w:color w:val="000000"/>
                <w:spacing w:val="1"/>
              </w:rPr>
              <w:t>Obsahový štandard</w:t>
            </w:r>
          </w:p>
        </w:tc>
      </w:tr>
      <w:tr w:rsidR="00F630B6" w:rsidTr="00271BB1">
        <w:tc>
          <w:tcPr>
            <w:tcW w:w="7654" w:type="dxa"/>
          </w:tcPr>
          <w:p w:rsidR="00F630B6" w:rsidRDefault="00F630B6" w:rsidP="00271BB1">
            <w:pPr>
              <w:widowControl w:val="0"/>
              <w:autoSpaceDE w:val="0"/>
              <w:autoSpaceDN w:val="0"/>
              <w:adjustRightInd w:val="0"/>
              <w:spacing w:line="276" w:lineRule="auto"/>
              <w:ind w:left="128" w:right="1320"/>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5. ročníka základnej školy vie/dokáže: </w:t>
            </w:r>
          </w:p>
          <w:p w:rsidR="00F630B6" w:rsidRDefault="00F630B6" w:rsidP="00271BB1">
            <w:pPr>
              <w:widowControl w:val="0"/>
              <w:autoSpaceDE w:val="0"/>
              <w:autoSpaceDN w:val="0"/>
              <w:adjustRightInd w:val="0"/>
              <w:spacing w:line="276" w:lineRule="auto"/>
              <w:ind w:left="128" w:right="1320"/>
              <w:jc w:val="both"/>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charakterizovať exteriér a interiér v architektúre,</w:t>
            </w:r>
          </w:p>
          <w:p w:rsidR="00F630B6" w:rsidRDefault="00F630B6" w:rsidP="00271BB1">
            <w:pPr>
              <w:widowControl w:val="0"/>
              <w:tabs>
                <w:tab w:val="left" w:pos="1783"/>
                <w:tab w:val="left" w:pos="3034"/>
                <w:tab w:val="left" w:pos="4194"/>
                <w:tab w:val="left" w:pos="5593"/>
              </w:tabs>
              <w:autoSpaceDE w:val="0"/>
              <w:autoSpaceDN w:val="0"/>
              <w:adjustRightInd w:val="0"/>
              <w:spacing w:line="276" w:lineRule="auto"/>
              <w:ind w:left="128"/>
              <w:rPr>
                <w:rFonts w:eastAsia="Arial Unicode MS"/>
                <w:color w:val="000000"/>
              </w:rPr>
            </w:pPr>
            <w:r>
              <w:rPr>
                <w:rFonts w:ascii="Arial Unicode MS" w:eastAsia="Arial Unicode MS" w:cs="Arial Unicode MS" w:hint="eastAsia"/>
                <w:color w:val="000000"/>
                <w:spacing w:val="-5"/>
              </w:rPr>
              <w:t></w:t>
            </w:r>
            <w:r>
              <w:rPr>
                <w:rFonts w:ascii="Arial" w:eastAsia="Arial Unicode MS" w:hAnsi="Arial" w:cs="Arial"/>
                <w:color w:val="000000"/>
                <w:spacing w:val="-5"/>
              </w:rPr>
              <w:t xml:space="preserve"> </w:t>
            </w:r>
            <w:r>
              <w:rPr>
                <w:rFonts w:eastAsia="Arial Unicode MS"/>
                <w:color w:val="000000"/>
                <w:spacing w:val="-5"/>
              </w:rPr>
              <w:t xml:space="preserve"> výtvarne</w:t>
            </w:r>
            <w:r>
              <w:rPr>
                <w:rFonts w:eastAsia="Arial Unicode MS"/>
                <w:color w:val="000000"/>
                <w:spacing w:val="-5"/>
              </w:rPr>
              <w:tab/>
            </w:r>
            <w:r>
              <w:rPr>
                <w:rFonts w:eastAsia="Arial Unicode MS"/>
                <w:color w:val="000000"/>
              </w:rPr>
              <w:t xml:space="preserve">vyjadriť </w:t>
            </w:r>
            <w:r>
              <w:rPr>
                <w:rFonts w:eastAsia="Arial Unicode MS"/>
                <w:color w:val="000000"/>
              </w:rPr>
              <w:tab/>
              <w:t xml:space="preserve">vlastnú </w:t>
            </w:r>
            <w:r>
              <w:rPr>
                <w:rFonts w:eastAsia="Arial Unicode MS"/>
                <w:color w:val="000000"/>
              </w:rPr>
              <w:tab/>
              <w:t>predstavu</w:t>
            </w:r>
            <w:r>
              <w:rPr>
                <w:rFonts w:eastAsia="Arial Unicode MS"/>
                <w:color w:val="000000"/>
              </w:rPr>
              <w:tab/>
              <w:t>ľubovoľného</w:t>
            </w:r>
          </w:p>
          <w:p w:rsidR="00F630B6" w:rsidRDefault="00F630B6" w:rsidP="00271BB1">
            <w:pPr>
              <w:widowControl w:val="0"/>
              <w:autoSpaceDE w:val="0"/>
              <w:autoSpaceDN w:val="0"/>
              <w:adjustRightInd w:val="0"/>
              <w:spacing w:line="276" w:lineRule="auto"/>
              <w:ind w:left="486"/>
              <w:rPr>
                <w:rFonts w:eastAsia="Arial Unicode MS"/>
                <w:color w:val="000000"/>
              </w:rPr>
            </w:pPr>
            <w:r>
              <w:rPr>
                <w:rFonts w:eastAsia="Arial Unicode MS"/>
                <w:color w:val="000000"/>
              </w:rPr>
              <w:t>architektonického priestoru,</w:t>
            </w:r>
          </w:p>
          <w:p w:rsidR="00F630B6" w:rsidRPr="006C3FBD" w:rsidRDefault="00F630B6" w:rsidP="00271BB1">
            <w:pPr>
              <w:widowControl w:val="0"/>
              <w:autoSpaceDE w:val="0"/>
              <w:autoSpaceDN w:val="0"/>
              <w:adjustRightInd w:val="0"/>
              <w:spacing w:line="276" w:lineRule="auto"/>
              <w:rPr>
                <w:i/>
              </w:rPr>
            </w:pPr>
            <w:r>
              <w:rPr>
                <w:rFonts w:eastAsia="Arial Unicode MS"/>
                <w:color w:val="000000"/>
              </w:rPr>
              <w:t xml:space="preserve">  </w:t>
            </w:r>
            <w:r w:rsidRPr="006C3FBD">
              <w:rPr>
                <w:rFonts w:ascii="Arial Unicode MS" w:eastAsia="Arial Unicode MS" w:cs="Arial Unicode MS" w:hint="eastAsia"/>
                <w:i/>
                <w:color w:val="000000"/>
                <w:spacing w:val="-5"/>
              </w:rPr>
              <w:t></w:t>
            </w:r>
            <w:r w:rsidRPr="006C3FBD">
              <w:rPr>
                <w:rFonts w:ascii="Arial" w:eastAsia="Arial Unicode MS" w:hAnsi="Arial" w:cs="Arial"/>
                <w:i/>
                <w:color w:val="000000"/>
                <w:spacing w:val="-5"/>
              </w:rPr>
              <w:t xml:space="preserve">  </w:t>
            </w:r>
            <w:r w:rsidRPr="006C3FBD">
              <w:rPr>
                <w:rFonts w:eastAsia="Arial Unicode MS"/>
                <w:i/>
                <w:color w:val="000000"/>
                <w:spacing w:val="-5"/>
              </w:rPr>
              <w:t>v</w:t>
            </w:r>
            <w:r w:rsidRPr="006C3FBD">
              <w:rPr>
                <w:i/>
              </w:rPr>
              <w:t xml:space="preserve">yjadriť svoju  predstavu o nekonvenčných </w:t>
            </w:r>
            <w:r>
              <w:rPr>
                <w:i/>
              </w:rPr>
              <w:t xml:space="preserve"> </w:t>
            </w:r>
            <w:r w:rsidRPr="006C3FBD">
              <w:rPr>
                <w:i/>
              </w:rPr>
              <w:t>architektonických formách,</w:t>
            </w:r>
          </w:p>
          <w:p w:rsidR="00F630B6" w:rsidRDefault="00F630B6" w:rsidP="00271BB1">
            <w:pPr>
              <w:autoSpaceDE w:val="0"/>
              <w:autoSpaceDN w:val="0"/>
              <w:adjustRightInd w:val="0"/>
              <w:spacing w:line="276" w:lineRule="auto"/>
              <w:rPr>
                <w:i/>
              </w:rPr>
            </w:pPr>
            <w:r w:rsidRPr="006C3FBD">
              <w:rPr>
                <w:i/>
              </w:rPr>
              <w:t xml:space="preserve">  </w:t>
            </w:r>
            <w:r w:rsidRPr="006C3FBD">
              <w:rPr>
                <w:rFonts w:ascii="Arial Unicode MS" w:eastAsia="Arial Unicode MS" w:cs="Arial Unicode MS" w:hint="eastAsia"/>
                <w:i/>
                <w:color w:val="000000"/>
                <w:spacing w:val="-5"/>
              </w:rPr>
              <w:t></w:t>
            </w:r>
            <w:r w:rsidRPr="006C3FBD">
              <w:rPr>
                <w:i/>
              </w:rPr>
              <w:t xml:space="preserve">  vytvoriť jednoduchý architektonický priestor</w:t>
            </w:r>
            <w:r>
              <w:rPr>
                <w:i/>
              </w:rPr>
              <w:t xml:space="preserve"> v exteriéri alebo interiéri,</w:t>
            </w:r>
          </w:p>
          <w:p w:rsidR="00F630B6" w:rsidRPr="00665872" w:rsidRDefault="00F630B6" w:rsidP="00271BB1">
            <w:pPr>
              <w:autoSpaceDE w:val="0"/>
              <w:autoSpaceDN w:val="0"/>
              <w:adjustRightInd w:val="0"/>
              <w:spacing w:line="276" w:lineRule="auto"/>
              <w:rPr>
                <w:i/>
              </w:rPr>
            </w:pPr>
            <w:r>
              <w:rPr>
                <w:i/>
              </w:rPr>
              <w:t xml:space="preserve">      </w:t>
            </w:r>
            <w:r w:rsidRPr="006C3FBD">
              <w:rPr>
                <w:i/>
              </w:rPr>
              <w:t xml:space="preserve"> urči</w:t>
            </w:r>
            <w:r>
              <w:rPr>
                <w:i/>
              </w:rPr>
              <w:t>ť jeho funkciu</w:t>
            </w:r>
          </w:p>
        </w:tc>
        <w:tc>
          <w:tcPr>
            <w:tcW w:w="6062" w:type="dxa"/>
          </w:tcPr>
          <w:p w:rsidR="00F630B6" w:rsidRDefault="00F630B6" w:rsidP="00271BB1">
            <w:pPr>
              <w:widowControl w:val="0"/>
              <w:autoSpaceDE w:val="0"/>
              <w:autoSpaceDN w:val="0"/>
              <w:adjustRightInd w:val="0"/>
              <w:spacing w:line="276" w:lineRule="auto"/>
              <w:ind w:left="10" w:right="35"/>
              <w:rPr>
                <w:rFonts w:eastAsia="Arial Unicode MS"/>
                <w:color w:val="000000"/>
              </w:rPr>
            </w:pPr>
            <w:r>
              <w:rPr>
                <w:rFonts w:eastAsia="Arial Unicode MS"/>
                <w:color w:val="000000"/>
                <w:w w:val="102"/>
              </w:rPr>
              <w:t>odvodzovanie priestoru od postavy človeka a jeho pohybov v ňom -</w:t>
            </w:r>
            <w:r>
              <w:rPr>
                <w:rFonts w:eastAsia="Arial Unicode MS"/>
                <w:color w:val="000000"/>
                <w:w w:val="102"/>
              </w:rPr>
              <w:br/>
              <w:t xml:space="preserve">tvorba priestorových modelov odrážajúcich tvar alebo funkciu napr. </w:t>
            </w:r>
            <w:r>
              <w:rPr>
                <w:rFonts w:eastAsia="Arial Unicode MS"/>
                <w:color w:val="000000"/>
              </w:rPr>
              <w:t>proporcií postavy, pohybov, polôh tela pri rôznych činnostiach</w:t>
            </w:r>
          </w:p>
          <w:p w:rsidR="00F630B6" w:rsidRDefault="00F630B6" w:rsidP="00271BB1">
            <w:pPr>
              <w:widowControl w:val="0"/>
              <w:autoSpaceDE w:val="0"/>
              <w:autoSpaceDN w:val="0"/>
              <w:adjustRightInd w:val="0"/>
              <w:spacing w:line="276" w:lineRule="auto"/>
              <w:ind w:left="10" w:right="35"/>
              <w:rPr>
                <w:rFonts w:eastAsia="Arial Unicode MS"/>
                <w:color w:val="000000"/>
              </w:rPr>
            </w:pPr>
            <w:r>
              <w:rPr>
                <w:rFonts w:eastAsia="Arial Unicode MS"/>
                <w:color w:val="000000"/>
                <w:w w:val="107"/>
              </w:rPr>
              <w:t xml:space="preserve">modely  „schránok“ na bývanie, na pohyb  pre človeka alebo  pre </w:t>
            </w:r>
            <w:r>
              <w:rPr>
                <w:rFonts w:eastAsia="Arial Unicode MS"/>
                <w:color w:val="000000"/>
              </w:rPr>
              <w:t>živočíchov</w:t>
            </w:r>
          </w:p>
          <w:p w:rsidR="00F630B6" w:rsidRDefault="00F630B6" w:rsidP="00271BB1">
            <w:pPr>
              <w:widowControl w:val="0"/>
              <w:autoSpaceDE w:val="0"/>
              <w:autoSpaceDN w:val="0"/>
              <w:adjustRightInd w:val="0"/>
              <w:spacing w:line="276" w:lineRule="auto"/>
              <w:ind w:left="10" w:right="35"/>
              <w:rPr>
                <w:rFonts w:eastAsia="Arial Unicode MS"/>
                <w:color w:val="000000"/>
              </w:rPr>
            </w:pPr>
          </w:p>
          <w:p w:rsidR="00F630B6" w:rsidRDefault="00F630B6" w:rsidP="00271BB1">
            <w:pPr>
              <w:widowControl w:val="0"/>
              <w:autoSpaceDE w:val="0"/>
              <w:autoSpaceDN w:val="0"/>
              <w:adjustRightInd w:val="0"/>
              <w:spacing w:line="276" w:lineRule="auto"/>
              <w:ind w:left="10" w:right="36"/>
              <w:rPr>
                <w:rFonts w:eastAsia="Arial Unicode MS"/>
                <w:color w:val="000000"/>
              </w:rPr>
            </w:pPr>
            <w:r>
              <w:rPr>
                <w:rFonts w:eastAsia="Arial Unicode MS"/>
                <w:color w:val="000000"/>
                <w:spacing w:val="2"/>
              </w:rPr>
              <w:t xml:space="preserve">návrh zariadenia vlastného priestoru (napr. brlôžtek, jaskyňa, hniezdo, </w:t>
            </w:r>
            <w:r>
              <w:rPr>
                <w:rFonts w:eastAsia="Arial Unicode MS"/>
                <w:color w:val="000000"/>
              </w:rPr>
              <w:t>nora, detská izba, karavan, trieda, spálňa)</w:t>
            </w:r>
          </w:p>
          <w:p w:rsidR="00F630B6" w:rsidRPr="00665872" w:rsidRDefault="00F630B6" w:rsidP="00271BB1">
            <w:pPr>
              <w:widowControl w:val="0"/>
              <w:autoSpaceDE w:val="0"/>
              <w:autoSpaceDN w:val="0"/>
              <w:adjustRightInd w:val="0"/>
              <w:spacing w:line="276" w:lineRule="auto"/>
              <w:ind w:left="10"/>
              <w:rPr>
                <w:rFonts w:eastAsia="Arial Unicode MS"/>
                <w:color w:val="000000"/>
              </w:rPr>
            </w:pPr>
            <w:r>
              <w:rPr>
                <w:rFonts w:eastAsia="Arial Unicode MS"/>
                <w:color w:val="000000"/>
              </w:rPr>
              <w:t xml:space="preserve">exteriér a interiér </w:t>
            </w:r>
          </w:p>
        </w:tc>
      </w:tr>
    </w:tbl>
    <w:p w:rsidR="00F630B6" w:rsidRPr="00E0463D" w:rsidRDefault="00F630B6" w:rsidP="00F630B6">
      <w:pPr>
        <w:widowControl w:val="0"/>
        <w:autoSpaceDE w:val="0"/>
        <w:autoSpaceDN w:val="0"/>
        <w:adjustRightInd w:val="0"/>
        <w:spacing w:before="196"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Podnety fotografie  </w:t>
      </w:r>
    </w:p>
    <w:tbl>
      <w:tblPr>
        <w:tblStyle w:val="Mriekatabuky"/>
        <w:tblpPr w:leftFromText="141" w:rightFromText="141" w:vertAnchor="text" w:horzAnchor="margin" w:tblpY="106"/>
        <w:tblW w:w="13716" w:type="dxa"/>
        <w:tblLayout w:type="fixed"/>
        <w:tblLook w:val="04A0" w:firstRow="1" w:lastRow="0" w:firstColumn="1" w:lastColumn="0" w:noHBand="0" w:noVBand="1"/>
      </w:tblPr>
      <w:tblGrid>
        <w:gridCol w:w="7654"/>
        <w:gridCol w:w="6062"/>
      </w:tblGrid>
      <w:tr w:rsidR="00F630B6" w:rsidTr="00271BB1">
        <w:trPr>
          <w:trHeight w:val="227"/>
        </w:trPr>
        <w:tc>
          <w:tcPr>
            <w:tcW w:w="7654" w:type="dxa"/>
          </w:tcPr>
          <w:p w:rsidR="00F630B6" w:rsidRDefault="00F630B6" w:rsidP="00271BB1">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062" w:type="dxa"/>
          </w:tcPr>
          <w:p w:rsidR="00F630B6" w:rsidRPr="000329CE" w:rsidRDefault="00F630B6" w:rsidP="00271BB1">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F630B6" w:rsidTr="00271BB1">
        <w:trPr>
          <w:trHeight w:val="983"/>
        </w:trPr>
        <w:tc>
          <w:tcPr>
            <w:tcW w:w="7654" w:type="dxa"/>
          </w:tcPr>
          <w:p w:rsidR="00F630B6" w:rsidRDefault="00F630B6" w:rsidP="00271BB1">
            <w:pPr>
              <w:widowControl w:val="0"/>
              <w:autoSpaceDE w:val="0"/>
              <w:autoSpaceDN w:val="0"/>
              <w:adjustRightInd w:val="0"/>
              <w:spacing w:line="276" w:lineRule="auto"/>
              <w:ind w:left="128"/>
              <w:rPr>
                <w:rFonts w:eastAsia="Arial Unicode MS"/>
                <w:color w:val="000000"/>
              </w:rPr>
            </w:pPr>
            <w:r>
              <w:rPr>
                <w:rFonts w:ascii="Times New Roman Bold" w:eastAsia="Arial Unicode MS" w:hAnsi="Times New Roman Bold" w:cs="Times New Roman Bold"/>
                <w:color w:val="000000"/>
              </w:rPr>
              <w:t xml:space="preserve">Žiak na konci 5. ročníka základnej školy vie/dokáže: </w:t>
            </w:r>
            <w:r>
              <w:rPr>
                <w:rFonts w:ascii="Times New Roman Bold" w:eastAsia="Arial Unicode MS" w:hAnsi="Times New Roman Bold" w:cs="Times New Roman Bold"/>
                <w:color w:val="000000"/>
              </w:rPr>
              <w:br/>
            </w:r>
            <w:r>
              <w:rPr>
                <w:rFonts w:ascii="Arial Unicode MS" w:eastAsia="Arial Unicode MS" w:hAnsi="Times New Roman Bold" w:cs="Arial Unicode MS" w:hint="eastAsia"/>
                <w:color w:val="000000"/>
              </w:rPr>
              <w:t></w:t>
            </w:r>
            <w:r>
              <w:rPr>
                <w:rFonts w:ascii="Arial" w:eastAsia="Arial Unicode MS" w:hAnsi="Arial" w:cs="Arial"/>
                <w:color w:val="000000"/>
              </w:rPr>
              <w:t xml:space="preserve"> </w:t>
            </w:r>
            <w:r>
              <w:rPr>
                <w:rFonts w:eastAsia="Arial Unicode MS"/>
                <w:color w:val="000000"/>
              </w:rPr>
              <w:t xml:space="preserve"> poznať základné úkony fotografovania s digitálnym fotoaparátom</w:t>
            </w:r>
          </w:p>
          <w:p w:rsidR="00F630B6" w:rsidRDefault="00F630B6" w:rsidP="00271BB1">
            <w:pPr>
              <w:widowControl w:val="0"/>
              <w:autoSpaceDE w:val="0"/>
              <w:autoSpaceDN w:val="0"/>
              <w:adjustRightInd w:val="0"/>
              <w:spacing w:line="276" w:lineRule="auto"/>
              <w:ind w:left="486"/>
              <w:jc w:val="both"/>
              <w:rPr>
                <w:rFonts w:eastAsia="Arial Unicode MS"/>
                <w:color w:val="000000"/>
              </w:rPr>
            </w:pPr>
            <w:r>
              <w:rPr>
                <w:rFonts w:eastAsia="Arial Unicode MS"/>
                <w:color w:val="000000"/>
              </w:rPr>
              <w:t xml:space="preserve">(záber  </w:t>
            </w:r>
            <w:r>
              <w:rPr>
                <w:rFonts w:eastAsia="Arial Unicode MS"/>
                <w:color w:val="000000"/>
                <w:w w:val="103"/>
              </w:rPr>
              <w:t xml:space="preserve">-  rámovanie,  približovanie  </w:t>
            </w:r>
            <w:r>
              <w:rPr>
                <w:rFonts w:eastAsia="Arial Unicode MS"/>
                <w:color w:val="000000"/>
                <w:w w:val="104"/>
              </w:rPr>
              <w:t xml:space="preserve">-  vzďaľovanie,  uloženie </w:t>
            </w:r>
            <w:r>
              <w:rPr>
                <w:rFonts w:eastAsia="Arial Unicode MS"/>
                <w:color w:val="000000"/>
              </w:rPr>
              <w:t>fotografie),</w:t>
            </w:r>
          </w:p>
          <w:p w:rsidR="00F630B6" w:rsidRPr="00CC2FE2" w:rsidRDefault="00F630B6" w:rsidP="00271BB1">
            <w:pPr>
              <w:widowControl w:val="0"/>
              <w:tabs>
                <w:tab w:val="left" w:pos="486"/>
              </w:tabs>
              <w:autoSpaceDE w:val="0"/>
              <w:autoSpaceDN w:val="0"/>
              <w:adjustRightInd w:val="0"/>
              <w:spacing w:line="276" w:lineRule="auto"/>
              <w:ind w:left="128" w:right="260"/>
              <w:jc w:val="both"/>
              <w:rPr>
                <w:rFonts w:eastAsia="Arial Unicode MS"/>
                <w:color w:val="000000"/>
              </w:rPr>
            </w:pP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využiť poznatky o výtvarných vyjadrovacích  prostriedkoch pri </w:t>
            </w:r>
            <w:r>
              <w:rPr>
                <w:rFonts w:eastAsia="Arial Unicode MS"/>
                <w:color w:val="000000"/>
                <w:spacing w:val="-1"/>
              </w:rPr>
              <w:br/>
            </w:r>
            <w:r>
              <w:rPr>
                <w:rFonts w:eastAsia="Arial Unicode MS"/>
                <w:color w:val="000000"/>
                <w:spacing w:val="-1"/>
              </w:rPr>
              <w:tab/>
            </w:r>
            <w:r>
              <w:rPr>
                <w:rFonts w:eastAsia="Arial Unicode MS"/>
                <w:color w:val="000000"/>
              </w:rPr>
              <w:t>fotografovaní,</w:t>
            </w:r>
          </w:p>
          <w:p w:rsidR="00F630B6" w:rsidRPr="00CC2FE2" w:rsidRDefault="00F630B6" w:rsidP="00271BB1">
            <w:pPr>
              <w:widowControl w:val="0"/>
              <w:autoSpaceDE w:val="0"/>
              <w:autoSpaceDN w:val="0"/>
              <w:adjustRightInd w:val="0"/>
              <w:spacing w:line="276" w:lineRule="auto"/>
              <w:ind w:left="128"/>
              <w:rPr>
                <w:i/>
                <w:iCs/>
              </w:rPr>
            </w:pPr>
            <w:r w:rsidRPr="00CC2FE2">
              <w:rPr>
                <w:rFonts w:ascii="Arial Unicode MS" w:eastAsia="Arial Unicode MS" w:cs="Arial Unicode MS" w:hint="eastAsia"/>
                <w:i/>
                <w:color w:val="000000"/>
                <w:spacing w:val="-5"/>
              </w:rPr>
              <w:t></w:t>
            </w:r>
            <w:r w:rsidRPr="00CC2FE2">
              <w:rPr>
                <w:rFonts w:ascii="Arial Unicode MS" w:eastAsia="Arial Unicode MS" w:cs="Arial Unicode MS"/>
                <w:i/>
                <w:color w:val="000000"/>
                <w:spacing w:val="-5"/>
              </w:rPr>
              <w:t xml:space="preserve"> </w:t>
            </w:r>
            <w:r w:rsidRPr="00CC2FE2">
              <w:rPr>
                <w:i/>
                <w:iCs/>
              </w:rPr>
              <w:t xml:space="preserve">  rozoznať z ukážok detail, makro, portrét, krajinu, abstraktnú </w:t>
            </w:r>
          </w:p>
          <w:p w:rsidR="00F630B6" w:rsidRPr="00CC2FE2" w:rsidRDefault="00F630B6" w:rsidP="00271BB1">
            <w:pPr>
              <w:widowControl w:val="0"/>
              <w:autoSpaceDE w:val="0"/>
              <w:autoSpaceDN w:val="0"/>
              <w:adjustRightInd w:val="0"/>
              <w:spacing w:line="276" w:lineRule="auto"/>
              <w:ind w:left="128"/>
              <w:rPr>
                <w:rFonts w:eastAsia="Arial Unicode MS"/>
                <w:i/>
                <w:color w:val="000000"/>
                <w:spacing w:val="-5"/>
              </w:rPr>
            </w:pPr>
            <w:r w:rsidRPr="00CC2FE2">
              <w:rPr>
                <w:i/>
                <w:iCs/>
              </w:rPr>
              <w:lastRenderedPageBreak/>
              <w:t xml:space="preserve">       </w:t>
            </w:r>
            <w:r>
              <w:rPr>
                <w:i/>
                <w:iCs/>
              </w:rPr>
              <w:t>i umeleckú snímku,</w:t>
            </w:r>
          </w:p>
          <w:p w:rsidR="00F630B6" w:rsidRPr="00CC2FE2" w:rsidRDefault="00F630B6" w:rsidP="00271BB1">
            <w:pPr>
              <w:ind w:right="23"/>
              <w:rPr>
                <w:i/>
                <w:iCs/>
              </w:rPr>
            </w:pPr>
            <w:r>
              <w:rPr>
                <w:rFonts w:ascii="Arial Unicode MS" w:eastAsia="Arial Unicode MS" w:cs="Arial Unicode MS"/>
                <w:color w:val="000000"/>
                <w:spacing w:val="-5"/>
              </w:rPr>
              <w:t xml:space="preserve">   </w:t>
            </w: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744D74">
              <w:rPr>
                <w:iCs/>
              </w:rPr>
              <w:t xml:space="preserve"> </w:t>
            </w:r>
            <w:r w:rsidRPr="00CC2FE2">
              <w:rPr>
                <w:i/>
                <w:iCs/>
              </w:rPr>
              <w:t xml:space="preserve">vytvoriť snímku so zaujímavou </w:t>
            </w:r>
            <w:r>
              <w:rPr>
                <w:i/>
                <w:iCs/>
              </w:rPr>
              <w:t xml:space="preserve">  </w:t>
            </w:r>
            <w:r w:rsidRPr="00CC2FE2">
              <w:rPr>
                <w:i/>
                <w:iCs/>
              </w:rPr>
              <w:t>figurálnou kompozíciou.</w:t>
            </w:r>
          </w:p>
          <w:p w:rsidR="00F630B6" w:rsidRPr="00F27358" w:rsidRDefault="00F630B6" w:rsidP="00271BB1">
            <w:pPr>
              <w:widowControl w:val="0"/>
              <w:autoSpaceDE w:val="0"/>
              <w:autoSpaceDN w:val="0"/>
              <w:adjustRightInd w:val="0"/>
              <w:spacing w:line="276" w:lineRule="auto"/>
              <w:ind w:left="128"/>
              <w:rPr>
                <w:rFonts w:eastAsia="Arial Unicode MS"/>
                <w:i/>
                <w:color w:val="000000"/>
                <w:spacing w:val="-1"/>
              </w:rPr>
            </w:pPr>
          </w:p>
        </w:tc>
        <w:tc>
          <w:tcPr>
            <w:tcW w:w="6062" w:type="dxa"/>
          </w:tcPr>
          <w:p w:rsidR="00F630B6" w:rsidRDefault="00F630B6" w:rsidP="00271BB1">
            <w:pPr>
              <w:widowControl w:val="0"/>
              <w:autoSpaceDE w:val="0"/>
              <w:autoSpaceDN w:val="0"/>
              <w:adjustRightInd w:val="0"/>
              <w:spacing w:line="276" w:lineRule="auto"/>
              <w:ind w:left="10" w:right="2990"/>
              <w:rPr>
                <w:rFonts w:eastAsia="Arial Unicode MS"/>
                <w:color w:val="000000"/>
              </w:rPr>
            </w:pPr>
            <w:r>
              <w:rPr>
                <w:rFonts w:eastAsia="Arial Unicode MS"/>
                <w:color w:val="000000"/>
              </w:rPr>
              <w:lastRenderedPageBreak/>
              <w:t>základy práce s digitálnym fotoaparátom fotografia (digitálna)</w:t>
            </w:r>
          </w:p>
          <w:p w:rsidR="00F630B6" w:rsidRDefault="00F630B6" w:rsidP="00271BB1">
            <w:pPr>
              <w:widowControl w:val="0"/>
              <w:autoSpaceDE w:val="0"/>
              <w:autoSpaceDN w:val="0"/>
              <w:adjustRightInd w:val="0"/>
              <w:spacing w:line="276" w:lineRule="auto"/>
              <w:ind w:left="10" w:right="35"/>
              <w:rPr>
                <w:rFonts w:eastAsia="Arial Unicode MS"/>
                <w:color w:val="000000"/>
              </w:rPr>
            </w:pPr>
            <w:r>
              <w:rPr>
                <w:rFonts w:eastAsia="Arial Unicode MS"/>
                <w:color w:val="000000"/>
                <w:w w:val="103"/>
              </w:rPr>
              <w:t xml:space="preserve">hľadanie záberu - výsek (rámovanie) pohľadu na skutočnosť, rôzne </w:t>
            </w:r>
            <w:r>
              <w:rPr>
                <w:rFonts w:eastAsia="Arial Unicode MS"/>
                <w:color w:val="000000"/>
              </w:rPr>
              <w:t>výseky rovnakého námetu v hľadáčiku (napr. drobné predmety)</w:t>
            </w:r>
          </w:p>
          <w:p w:rsidR="00F630B6" w:rsidRDefault="00F630B6" w:rsidP="00271BB1">
            <w:pPr>
              <w:widowControl w:val="0"/>
              <w:autoSpaceDE w:val="0"/>
              <w:autoSpaceDN w:val="0"/>
              <w:adjustRightInd w:val="0"/>
              <w:spacing w:line="276" w:lineRule="auto"/>
              <w:ind w:left="10" w:right="1178"/>
              <w:rPr>
                <w:rFonts w:eastAsia="Arial Unicode MS"/>
                <w:color w:val="000000"/>
              </w:rPr>
            </w:pPr>
            <w:r>
              <w:rPr>
                <w:rFonts w:eastAsia="Arial Unicode MS"/>
                <w:color w:val="000000"/>
              </w:rPr>
              <w:t>rôzne možnosti pohľadu  na predmet (motív) - celok a detail</w:t>
            </w:r>
          </w:p>
          <w:p w:rsidR="00F630B6" w:rsidRDefault="00F630B6" w:rsidP="00271BB1">
            <w:pPr>
              <w:widowControl w:val="0"/>
              <w:autoSpaceDE w:val="0"/>
              <w:autoSpaceDN w:val="0"/>
              <w:adjustRightInd w:val="0"/>
              <w:spacing w:line="276" w:lineRule="auto"/>
              <w:ind w:left="10" w:right="1178"/>
              <w:rPr>
                <w:rFonts w:eastAsia="Arial Unicode MS"/>
                <w:color w:val="000000"/>
              </w:rPr>
            </w:pPr>
            <w:r>
              <w:rPr>
                <w:rFonts w:eastAsia="Arial Unicode MS"/>
                <w:color w:val="000000"/>
              </w:rPr>
              <w:lastRenderedPageBreak/>
              <w:t>hry s približovaním (zoomom)</w:t>
            </w:r>
          </w:p>
          <w:p w:rsidR="00F630B6" w:rsidRDefault="00F630B6" w:rsidP="00271BB1">
            <w:pPr>
              <w:widowControl w:val="0"/>
              <w:autoSpaceDE w:val="0"/>
              <w:autoSpaceDN w:val="0"/>
              <w:adjustRightInd w:val="0"/>
              <w:spacing w:line="276" w:lineRule="auto"/>
              <w:ind w:left="10" w:right="3479"/>
              <w:rPr>
                <w:rFonts w:eastAsia="Arial Unicode MS"/>
                <w:color w:val="000000"/>
              </w:rPr>
            </w:pPr>
            <w:r>
              <w:rPr>
                <w:rFonts w:eastAsia="Arial Unicode MS"/>
                <w:color w:val="000000"/>
              </w:rPr>
              <w:t>rovnaký námet s rôznou expozíciou režim makro</w:t>
            </w:r>
          </w:p>
          <w:p w:rsidR="00F630B6" w:rsidRDefault="00F630B6" w:rsidP="00271BB1">
            <w:pPr>
              <w:widowControl w:val="0"/>
              <w:autoSpaceDE w:val="0"/>
              <w:autoSpaceDN w:val="0"/>
              <w:adjustRightInd w:val="0"/>
              <w:spacing w:line="276" w:lineRule="auto"/>
              <w:ind w:left="10" w:right="1852"/>
              <w:rPr>
                <w:rFonts w:eastAsia="Arial Unicode MS"/>
                <w:color w:val="000000"/>
              </w:rPr>
            </w:pPr>
            <w:r>
              <w:rPr>
                <w:rFonts w:eastAsia="Arial Unicode MS"/>
                <w:color w:val="000000"/>
              </w:rPr>
              <w:t xml:space="preserve">uloženie a základné operácie s fotografiou v počítači vznik fotografie </w:t>
            </w:r>
          </w:p>
          <w:p w:rsidR="00F630B6" w:rsidRPr="00205B13" w:rsidRDefault="00F630B6" w:rsidP="00271BB1">
            <w:pPr>
              <w:widowControl w:val="0"/>
              <w:autoSpaceDE w:val="0"/>
              <w:autoSpaceDN w:val="0"/>
              <w:adjustRightInd w:val="0"/>
              <w:spacing w:line="276" w:lineRule="auto"/>
              <w:ind w:right="35"/>
              <w:jc w:val="both"/>
              <w:rPr>
                <w:rFonts w:eastAsia="Arial Unicode MS"/>
                <w:color w:val="000000"/>
              </w:rPr>
            </w:pPr>
          </w:p>
        </w:tc>
      </w:tr>
    </w:tbl>
    <w:p w:rsidR="00F630B6" w:rsidRPr="00E0463D" w:rsidRDefault="00F630B6" w:rsidP="00F630B6">
      <w:pPr>
        <w:widowControl w:val="0"/>
        <w:autoSpaceDE w:val="0"/>
        <w:autoSpaceDN w:val="0"/>
        <w:adjustRightInd w:val="0"/>
        <w:spacing w:before="196"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lastRenderedPageBreak/>
        <w:t xml:space="preserve">Podnety videa a filmu  </w:t>
      </w:r>
    </w:p>
    <w:tbl>
      <w:tblPr>
        <w:tblStyle w:val="Mriekatabuky"/>
        <w:tblpPr w:leftFromText="141" w:rightFromText="141" w:vertAnchor="text" w:horzAnchor="margin" w:tblpY="106"/>
        <w:tblW w:w="13716" w:type="dxa"/>
        <w:tblLayout w:type="fixed"/>
        <w:tblLook w:val="04A0" w:firstRow="1" w:lastRow="0" w:firstColumn="1" w:lastColumn="0" w:noHBand="0" w:noVBand="1"/>
      </w:tblPr>
      <w:tblGrid>
        <w:gridCol w:w="7654"/>
        <w:gridCol w:w="6062"/>
      </w:tblGrid>
      <w:tr w:rsidR="00F630B6" w:rsidTr="00271BB1">
        <w:trPr>
          <w:trHeight w:val="227"/>
        </w:trPr>
        <w:tc>
          <w:tcPr>
            <w:tcW w:w="7654" w:type="dxa"/>
          </w:tcPr>
          <w:p w:rsidR="00F630B6" w:rsidRDefault="00F630B6" w:rsidP="00271BB1">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062" w:type="dxa"/>
          </w:tcPr>
          <w:p w:rsidR="00F630B6" w:rsidRPr="000329CE" w:rsidRDefault="00F630B6" w:rsidP="00271BB1">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F630B6" w:rsidTr="00271BB1">
        <w:tc>
          <w:tcPr>
            <w:tcW w:w="7654" w:type="dxa"/>
          </w:tcPr>
          <w:p w:rsidR="00F630B6" w:rsidRDefault="00F630B6" w:rsidP="00271BB1">
            <w:pPr>
              <w:widowControl w:val="0"/>
              <w:autoSpaceDE w:val="0"/>
              <w:autoSpaceDN w:val="0"/>
              <w:adjustRightInd w:val="0"/>
              <w:spacing w:line="276" w:lineRule="auto"/>
              <w:ind w:left="128" w:right="1320"/>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5. ročníka základnej školy vie/dokáže: </w:t>
            </w:r>
          </w:p>
          <w:p w:rsidR="00F630B6" w:rsidRDefault="00F630B6" w:rsidP="00271BB1">
            <w:pPr>
              <w:widowControl w:val="0"/>
              <w:autoSpaceDE w:val="0"/>
              <w:autoSpaceDN w:val="0"/>
              <w:adjustRightInd w:val="0"/>
              <w:spacing w:line="276" w:lineRule="auto"/>
              <w:ind w:left="128" w:right="1320"/>
              <w:jc w:val="both"/>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poznať základné úkony pri nakrúcaní videa,  </w:t>
            </w:r>
          </w:p>
          <w:p w:rsidR="00F630B6" w:rsidRDefault="00F630B6" w:rsidP="00271BB1">
            <w:pPr>
              <w:widowControl w:val="0"/>
              <w:autoSpaceDE w:val="0"/>
              <w:autoSpaceDN w:val="0"/>
              <w:adjustRightInd w:val="0"/>
              <w:spacing w:line="276" w:lineRule="auto"/>
              <w:ind w:left="128"/>
              <w:rPr>
                <w:i/>
              </w:rPr>
            </w:pPr>
            <w:r>
              <w:rPr>
                <w:rFonts w:eastAsia="Arial Unicode MS"/>
                <w:color w:val="000000"/>
                <w:spacing w:val="-1"/>
              </w:rPr>
              <w:br w:type="column"/>
            </w:r>
            <w:r w:rsidRPr="009244C1">
              <w:rPr>
                <w:rFonts w:ascii="Arial Unicode MS" w:eastAsia="Arial Unicode MS" w:cs="Arial Unicode MS" w:hint="eastAsia"/>
                <w:i/>
                <w:color w:val="000000"/>
                <w:spacing w:val="-5"/>
              </w:rPr>
              <w:t></w:t>
            </w:r>
            <w:r w:rsidRPr="009244C1">
              <w:rPr>
                <w:i/>
                <w:sz w:val="18"/>
                <w:szCs w:val="18"/>
              </w:rPr>
              <w:t xml:space="preserve"> </w:t>
            </w:r>
            <w:r>
              <w:rPr>
                <w:i/>
                <w:sz w:val="18"/>
                <w:szCs w:val="18"/>
              </w:rPr>
              <w:t xml:space="preserve">  </w:t>
            </w:r>
            <w:r w:rsidRPr="009244C1">
              <w:rPr>
                <w:i/>
              </w:rPr>
              <w:t xml:space="preserve">pochopiť komplexnosť prípravy záberu, poznávať hodnotu  každého </w:t>
            </w:r>
          </w:p>
          <w:p w:rsidR="00F630B6" w:rsidRPr="007B1C4E" w:rsidRDefault="00F630B6" w:rsidP="00271BB1">
            <w:pPr>
              <w:widowControl w:val="0"/>
              <w:autoSpaceDE w:val="0"/>
              <w:autoSpaceDN w:val="0"/>
              <w:adjustRightInd w:val="0"/>
              <w:spacing w:line="276" w:lineRule="auto"/>
              <w:ind w:left="128"/>
              <w:rPr>
                <w:rFonts w:eastAsia="Arial Unicode MS"/>
                <w:i/>
                <w:spacing w:val="-5"/>
              </w:rPr>
            </w:pPr>
            <w:r w:rsidRPr="007B1C4E">
              <w:rPr>
                <w:i/>
              </w:rPr>
              <w:t xml:space="preserve">      </w:t>
            </w:r>
            <w:r>
              <w:rPr>
                <w:i/>
              </w:rPr>
              <w:t>z</w:t>
            </w:r>
            <w:r w:rsidRPr="007B1C4E">
              <w:rPr>
                <w:i/>
              </w:rPr>
              <w:t>áberu</w:t>
            </w:r>
            <w:r>
              <w:rPr>
                <w:i/>
              </w:rPr>
              <w:t>,</w:t>
            </w:r>
          </w:p>
          <w:p w:rsidR="00F630B6" w:rsidRPr="007B1C4E" w:rsidRDefault="00F630B6" w:rsidP="00271BB1">
            <w:pPr>
              <w:widowControl w:val="0"/>
              <w:autoSpaceDE w:val="0"/>
              <w:autoSpaceDN w:val="0"/>
              <w:adjustRightInd w:val="0"/>
              <w:spacing w:line="276" w:lineRule="auto"/>
              <w:ind w:left="128"/>
              <w:rPr>
                <w:rFonts w:eastAsia="Arial Unicode MS"/>
                <w:i/>
                <w:spacing w:val="-5"/>
              </w:rPr>
            </w:pPr>
            <w:r w:rsidRPr="007B1C4E">
              <w:rPr>
                <w:rFonts w:ascii="Arial Unicode MS" w:eastAsia="Arial Unicode MS" w:cs="Arial Unicode MS" w:hint="eastAsia"/>
                <w:spacing w:val="-5"/>
              </w:rPr>
              <w:t></w:t>
            </w:r>
            <w:r w:rsidRPr="007B1C4E">
              <w:rPr>
                <w:rFonts w:ascii="Arial Unicode MS" w:eastAsia="Arial Unicode MS" w:cs="Arial Unicode MS"/>
                <w:spacing w:val="-5"/>
              </w:rPr>
              <w:t xml:space="preserve"> </w:t>
            </w:r>
            <w:r w:rsidRPr="007B1C4E">
              <w:rPr>
                <w:iCs/>
                <w:sz w:val="18"/>
                <w:szCs w:val="18"/>
              </w:rPr>
              <w:t xml:space="preserve"> </w:t>
            </w:r>
            <w:r w:rsidRPr="007B1C4E">
              <w:rPr>
                <w:i/>
                <w:iCs/>
              </w:rPr>
              <w:t>vytvoriť  záber zaujímavej situácie  -  hľadať výsek časti skutočnosti,</w:t>
            </w:r>
          </w:p>
          <w:p w:rsidR="00F630B6" w:rsidRPr="00F27358" w:rsidRDefault="00F630B6" w:rsidP="00271BB1">
            <w:pPr>
              <w:widowControl w:val="0"/>
              <w:autoSpaceDE w:val="0"/>
              <w:autoSpaceDN w:val="0"/>
              <w:adjustRightInd w:val="0"/>
              <w:spacing w:line="276" w:lineRule="auto"/>
              <w:ind w:left="128"/>
              <w:rPr>
                <w:rFonts w:eastAsia="Arial Unicode MS"/>
                <w:i/>
                <w:color w:val="000000"/>
                <w:spacing w:val="-1"/>
              </w:rPr>
            </w:pPr>
            <w:r w:rsidRPr="007B1C4E">
              <w:rPr>
                <w:rFonts w:ascii="Arial Unicode MS" w:eastAsia="Arial Unicode MS" w:cs="Arial Unicode MS" w:hint="eastAsia"/>
                <w:spacing w:val="-5"/>
              </w:rPr>
              <w:t></w:t>
            </w:r>
            <w:r w:rsidRPr="007B1C4E">
              <w:rPr>
                <w:rFonts w:ascii="Arial Unicode MS" w:eastAsia="Arial Unicode MS" w:cs="Arial Unicode MS"/>
                <w:spacing w:val="-5"/>
              </w:rPr>
              <w:t xml:space="preserve">  </w:t>
            </w:r>
            <w:r w:rsidRPr="007B1C4E">
              <w:rPr>
                <w:rFonts w:eastAsia="Arial Unicode MS"/>
                <w:i/>
                <w:spacing w:val="-5"/>
              </w:rPr>
              <w:t xml:space="preserve">informovať o histórii </w:t>
            </w:r>
            <w:r>
              <w:rPr>
                <w:rFonts w:eastAsia="Arial Unicode MS"/>
                <w:i/>
                <w:spacing w:val="-5"/>
              </w:rPr>
              <w:t xml:space="preserve"> s</w:t>
            </w:r>
            <w:r w:rsidRPr="007B1C4E">
              <w:rPr>
                <w:rFonts w:eastAsia="Arial Unicode MS"/>
                <w:i/>
                <w:spacing w:val="-5"/>
              </w:rPr>
              <w:t>lovenského filmu a jeho významných osobnostiach</w:t>
            </w:r>
            <w:r>
              <w:rPr>
                <w:rFonts w:eastAsia="Arial Unicode MS"/>
                <w:i/>
                <w:spacing w:val="-5"/>
              </w:rPr>
              <w:t>..</w:t>
            </w:r>
          </w:p>
        </w:tc>
        <w:tc>
          <w:tcPr>
            <w:tcW w:w="6062" w:type="dxa"/>
          </w:tcPr>
          <w:p w:rsidR="00F630B6" w:rsidRDefault="00F630B6" w:rsidP="00271BB1">
            <w:pPr>
              <w:widowControl w:val="0"/>
              <w:autoSpaceDE w:val="0"/>
              <w:autoSpaceDN w:val="0"/>
              <w:adjustRightInd w:val="0"/>
              <w:spacing w:before="13" w:line="276" w:lineRule="auto"/>
              <w:ind w:left="10" w:right="35"/>
              <w:rPr>
                <w:rFonts w:eastAsia="Arial Unicode MS"/>
                <w:color w:val="000000"/>
              </w:rPr>
            </w:pPr>
            <w:r>
              <w:rPr>
                <w:rFonts w:eastAsia="Arial Unicode MS"/>
                <w:color w:val="000000"/>
              </w:rPr>
              <w:t xml:space="preserve">záber  </w:t>
            </w:r>
            <w:r>
              <w:rPr>
                <w:rFonts w:eastAsia="Arial Unicode MS"/>
                <w:color w:val="000000"/>
                <w:spacing w:val="3"/>
              </w:rPr>
              <w:t xml:space="preserve">(kompaktný   digitálny   fotoaparát   alebo   mobilný   telefón, </w:t>
            </w:r>
            <w:r>
              <w:rPr>
                <w:rFonts w:eastAsia="Arial Unicode MS"/>
                <w:color w:val="000000"/>
              </w:rPr>
              <w:t>videokamera)</w:t>
            </w:r>
          </w:p>
          <w:p w:rsidR="00F630B6" w:rsidRDefault="00F630B6" w:rsidP="00271BB1">
            <w:pPr>
              <w:widowControl w:val="0"/>
              <w:autoSpaceDE w:val="0"/>
              <w:autoSpaceDN w:val="0"/>
              <w:adjustRightInd w:val="0"/>
              <w:spacing w:before="118" w:line="276" w:lineRule="auto"/>
              <w:ind w:left="10" w:right="36"/>
              <w:rPr>
                <w:rFonts w:eastAsia="Arial Unicode MS"/>
                <w:color w:val="000000"/>
              </w:rPr>
            </w:pPr>
            <w:r>
              <w:rPr>
                <w:rFonts w:eastAsia="Arial Unicode MS"/>
                <w:color w:val="000000"/>
                <w:spacing w:val="1"/>
              </w:rPr>
              <w:t xml:space="preserve">veľkosť, kompozícia a dĺžka záberu, uhol pohľadu, osvetlenie, farebné </w:t>
            </w:r>
            <w:r>
              <w:rPr>
                <w:rFonts w:eastAsia="Arial Unicode MS"/>
                <w:color w:val="000000"/>
              </w:rPr>
              <w:t>naladenie</w:t>
            </w:r>
          </w:p>
          <w:p w:rsidR="00F630B6" w:rsidRDefault="00F630B6" w:rsidP="00271BB1">
            <w:pPr>
              <w:widowControl w:val="0"/>
              <w:autoSpaceDE w:val="0"/>
              <w:autoSpaceDN w:val="0"/>
              <w:adjustRightInd w:val="0"/>
              <w:spacing w:before="53" w:line="276" w:lineRule="auto"/>
              <w:ind w:left="10" w:right="39"/>
              <w:rPr>
                <w:rFonts w:eastAsia="Arial Unicode MS"/>
                <w:color w:val="000000"/>
              </w:rPr>
            </w:pPr>
            <w:r>
              <w:rPr>
                <w:rFonts w:eastAsia="Arial Unicode MS"/>
                <w:color w:val="000000"/>
              </w:rPr>
              <w:t xml:space="preserve">voľba témy, výber/príprava scény a aktérov, vyjadrenie miesta </w:t>
            </w:r>
            <w:r>
              <w:rPr>
                <w:rFonts w:eastAsia="Arial Unicode MS"/>
                <w:color w:val="000000"/>
              </w:rPr>
              <w:br/>
              <w:t xml:space="preserve">spájanie záberov a obrazov (sekvencia, statický záber), plynutie času </w:t>
            </w:r>
            <w:r>
              <w:rPr>
                <w:rFonts w:eastAsia="Arial Unicode MS"/>
                <w:color w:val="000000"/>
                <w:w w:val="102"/>
              </w:rPr>
              <w:t xml:space="preserve">základné   pojmy   a   ich   praktické   ozrejmenie,   prostredníctvom </w:t>
            </w:r>
            <w:r>
              <w:rPr>
                <w:rFonts w:eastAsia="Arial Unicode MS"/>
                <w:color w:val="000000"/>
              </w:rPr>
              <w:t>výtvarných činností</w:t>
            </w:r>
          </w:p>
          <w:p w:rsidR="00F630B6" w:rsidRDefault="00F630B6" w:rsidP="00271BB1">
            <w:pPr>
              <w:widowControl w:val="0"/>
              <w:autoSpaceDE w:val="0"/>
              <w:autoSpaceDN w:val="0"/>
              <w:adjustRightInd w:val="0"/>
              <w:spacing w:before="220" w:line="276" w:lineRule="auto"/>
              <w:ind w:left="10"/>
              <w:rPr>
                <w:rFonts w:eastAsia="Arial Unicode MS"/>
                <w:color w:val="000000"/>
              </w:rPr>
            </w:pPr>
            <w:r>
              <w:rPr>
                <w:rFonts w:eastAsia="Arial Unicode MS"/>
                <w:color w:val="000000"/>
              </w:rPr>
              <w:t xml:space="preserve">informácie o vzniku filmu (ukážky prvých filmov) </w:t>
            </w:r>
          </w:p>
          <w:p w:rsidR="00F630B6" w:rsidRPr="00205B13" w:rsidRDefault="00F630B6" w:rsidP="00271BB1">
            <w:pPr>
              <w:widowControl w:val="0"/>
              <w:autoSpaceDE w:val="0"/>
              <w:autoSpaceDN w:val="0"/>
              <w:adjustRightInd w:val="0"/>
              <w:spacing w:line="276" w:lineRule="auto"/>
              <w:ind w:right="35"/>
              <w:jc w:val="both"/>
              <w:rPr>
                <w:rFonts w:eastAsia="Arial Unicode MS"/>
                <w:color w:val="000000"/>
              </w:rPr>
            </w:pPr>
          </w:p>
        </w:tc>
      </w:tr>
    </w:tbl>
    <w:p w:rsidR="00F630B6" w:rsidRPr="00E0463D" w:rsidRDefault="00F630B6" w:rsidP="00F630B6">
      <w:pPr>
        <w:widowControl w:val="0"/>
        <w:autoSpaceDE w:val="0"/>
        <w:autoSpaceDN w:val="0"/>
        <w:adjustRightInd w:val="0"/>
        <w:spacing w:before="196"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Elektronické médiá  </w:t>
      </w:r>
    </w:p>
    <w:tbl>
      <w:tblPr>
        <w:tblStyle w:val="Mriekatabuky"/>
        <w:tblpPr w:leftFromText="141" w:rightFromText="141" w:vertAnchor="text" w:horzAnchor="margin" w:tblpY="106"/>
        <w:tblW w:w="13716" w:type="dxa"/>
        <w:tblLayout w:type="fixed"/>
        <w:tblLook w:val="04A0" w:firstRow="1" w:lastRow="0" w:firstColumn="1" w:lastColumn="0" w:noHBand="0" w:noVBand="1"/>
      </w:tblPr>
      <w:tblGrid>
        <w:gridCol w:w="7654"/>
        <w:gridCol w:w="6062"/>
      </w:tblGrid>
      <w:tr w:rsidR="00F630B6" w:rsidTr="00271BB1">
        <w:trPr>
          <w:trHeight w:val="227"/>
        </w:trPr>
        <w:tc>
          <w:tcPr>
            <w:tcW w:w="7654" w:type="dxa"/>
          </w:tcPr>
          <w:p w:rsidR="00F630B6" w:rsidRDefault="00F630B6" w:rsidP="00271BB1">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062" w:type="dxa"/>
          </w:tcPr>
          <w:p w:rsidR="00F630B6" w:rsidRPr="000329CE" w:rsidRDefault="00F630B6" w:rsidP="00271BB1">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F630B6" w:rsidTr="00271BB1">
        <w:tc>
          <w:tcPr>
            <w:tcW w:w="7654" w:type="dxa"/>
          </w:tcPr>
          <w:p w:rsidR="00F630B6" w:rsidRDefault="00F630B6" w:rsidP="00271BB1">
            <w:pPr>
              <w:widowControl w:val="0"/>
              <w:autoSpaceDE w:val="0"/>
              <w:autoSpaceDN w:val="0"/>
              <w:adjustRightInd w:val="0"/>
              <w:spacing w:line="276" w:lineRule="auto"/>
              <w:ind w:left="128"/>
              <w:rPr>
                <w:rFonts w:eastAsia="Arial Unicode MS"/>
                <w:color w:val="000000"/>
                <w:spacing w:val="2"/>
              </w:rPr>
            </w:pPr>
            <w:r>
              <w:rPr>
                <w:rFonts w:ascii="Times New Roman Bold" w:eastAsia="Arial Unicode MS" w:hAnsi="Times New Roman Bold" w:cs="Times New Roman Bold"/>
                <w:color w:val="000000"/>
              </w:rPr>
              <w:t xml:space="preserve">Žiak na konci 5. ročníka základnej školy vie/dokáže: </w:t>
            </w:r>
            <w:r>
              <w:rPr>
                <w:rFonts w:ascii="Times New Roman Bold" w:eastAsia="Arial Unicode MS" w:hAnsi="Times New Roman Bold" w:cs="Times New Roman Bold"/>
                <w:color w:val="000000"/>
              </w:rPr>
              <w:br/>
            </w:r>
            <w:r>
              <w:rPr>
                <w:rFonts w:ascii="Arial Unicode MS" w:eastAsia="Arial Unicode MS" w:hAnsi="Times New Roman Bold" w:cs="Arial Unicode MS" w:hint="eastAsia"/>
                <w:color w:val="000000"/>
                <w:spacing w:val="2"/>
              </w:rPr>
              <w:t></w:t>
            </w:r>
            <w:r>
              <w:rPr>
                <w:rFonts w:ascii="Arial" w:eastAsia="Arial Unicode MS" w:hAnsi="Arial" w:cs="Arial"/>
                <w:color w:val="000000"/>
                <w:spacing w:val="2"/>
              </w:rPr>
              <w:t xml:space="preserve"> </w:t>
            </w:r>
            <w:r>
              <w:rPr>
                <w:rFonts w:eastAsia="Arial Unicode MS"/>
                <w:color w:val="000000"/>
                <w:spacing w:val="2"/>
              </w:rPr>
              <w:t xml:space="preserve"> vytvoriť jednoduchú animáciu pomocou pečiatok alebo  vlastnej</w:t>
            </w:r>
          </w:p>
          <w:p w:rsidR="00F630B6" w:rsidRDefault="00F630B6" w:rsidP="00271BB1">
            <w:pPr>
              <w:widowControl w:val="0"/>
              <w:autoSpaceDE w:val="0"/>
              <w:autoSpaceDN w:val="0"/>
              <w:adjustRightInd w:val="0"/>
              <w:spacing w:line="276" w:lineRule="auto"/>
              <w:ind w:left="128" w:right="497" w:firstLine="358"/>
              <w:rPr>
                <w:rFonts w:eastAsia="Arial Unicode MS"/>
                <w:color w:val="000000"/>
                <w:spacing w:val="-1"/>
              </w:rPr>
            </w:pPr>
            <w:r>
              <w:rPr>
                <w:rFonts w:eastAsia="Arial Unicode MS"/>
                <w:color w:val="000000"/>
              </w:rPr>
              <w:lastRenderedPageBreak/>
              <w:t xml:space="preserve">kresby, </w:t>
            </w:r>
            <w:r>
              <w:rPr>
                <w:rFonts w:eastAsia="Arial Unicode MS"/>
                <w:color w:val="000000"/>
              </w:rPr>
              <w:br/>
            </w: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naskenovať vlastnú kresbu (maľbu) predmet, alebo časť tela.</w:t>
            </w:r>
          </w:p>
          <w:p w:rsidR="00F630B6" w:rsidRPr="00CE06C7" w:rsidRDefault="00F630B6" w:rsidP="00271BB1">
            <w:pPr>
              <w:spacing w:line="276" w:lineRule="auto"/>
              <w:rPr>
                <w:i/>
                <w:iCs/>
              </w:rPr>
            </w:pPr>
            <w:r>
              <w:rPr>
                <w:rFonts w:eastAsia="Arial Unicode MS"/>
                <w:color w:val="000000"/>
                <w:spacing w:val="-1"/>
              </w:rPr>
              <w:br w:type="column"/>
              <w:t xml:space="preserve">  </w:t>
            </w:r>
            <w:r w:rsidRPr="00CE06C7">
              <w:rPr>
                <w:rFonts w:ascii="Arial Unicode MS" w:eastAsia="Arial Unicode MS" w:cs="Arial Unicode MS" w:hint="eastAsia"/>
                <w:i/>
                <w:color w:val="000000"/>
                <w:spacing w:val="-5"/>
              </w:rPr>
              <w:t></w:t>
            </w:r>
            <w:r w:rsidRPr="00CE06C7">
              <w:rPr>
                <w:rFonts w:ascii="Arial Unicode MS" w:eastAsia="Arial Unicode MS" w:cs="Arial Unicode MS"/>
                <w:i/>
                <w:color w:val="000000"/>
                <w:spacing w:val="-5"/>
              </w:rPr>
              <w:t xml:space="preserve"> </w:t>
            </w:r>
            <w:r w:rsidRPr="00CE06C7">
              <w:rPr>
                <w:i/>
              </w:rPr>
              <w:t xml:space="preserve"> preniesť digitálny obraz do PC, o</w:t>
            </w:r>
            <w:r w:rsidRPr="00CE06C7">
              <w:rPr>
                <w:i/>
                <w:iCs/>
              </w:rPr>
              <w:t xml:space="preserve">brázok pomenovať, </w:t>
            </w:r>
          </w:p>
          <w:p w:rsidR="00F630B6" w:rsidRPr="00CE06C7" w:rsidRDefault="00F630B6" w:rsidP="00271BB1">
            <w:pPr>
              <w:widowControl w:val="0"/>
              <w:autoSpaceDE w:val="0"/>
              <w:autoSpaceDN w:val="0"/>
              <w:adjustRightInd w:val="0"/>
              <w:spacing w:line="276" w:lineRule="auto"/>
              <w:ind w:left="128"/>
              <w:rPr>
                <w:rFonts w:eastAsia="Arial Unicode MS"/>
                <w:i/>
                <w:color w:val="000000"/>
                <w:spacing w:val="-5"/>
              </w:rPr>
            </w:pPr>
            <w:r w:rsidRPr="00CE06C7">
              <w:rPr>
                <w:rFonts w:ascii="Arial Unicode MS" w:eastAsia="Arial Unicode MS" w:cs="Arial Unicode MS" w:hint="eastAsia"/>
                <w:i/>
                <w:color w:val="000000"/>
                <w:spacing w:val="-5"/>
              </w:rPr>
              <w:t></w:t>
            </w:r>
            <w:r w:rsidRPr="00CE06C7">
              <w:rPr>
                <w:i/>
                <w:iCs/>
                <w:sz w:val="18"/>
                <w:szCs w:val="18"/>
              </w:rPr>
              <w:t xml:space="preserve"> </w:t>
            </w:r>
            <w:r w:rsidRPr="00CE06C7">
              <w:rPr>
                <w:i/>
                <w:iCs/>
              </w:rPr>
              <w:t xml:space="preserve"> upraviť ostrosť, jas, sýtosť,</w:t>
            </w:r>
            <w:r w:rsidRPr="00CE06C7">
              <w:rPr>
                <w:i/>
              </w:rPr>
              <w:t xml:space="preserve"> farebnosť naskenovaného obrázka.</w:t>
            </w:r>
          </w:p>
          <w:p w:rsidR="00F630B6" w:rsidRPr="00F27358" w:rsidRDefault="00F630B6" w:rsidP="00271BB1">
            <w:pPr>
              <w:rPr>
                <w:rFonts w:eastAsia="Arial Unicode MS"/>
                <w:i/>
                <w:color w:val="000000"/>
                <w:spacing w:val="-1"/>
              </w:rPr>
            </w:pPr>
          </w:p>
        </w:tc>
        <w:tc>
          <w:tcPr>
            <w:tcW w:w="6062" w:type="dxa"/>
          </w:tcPr>
          <w:p w:rsidR="00F630B6" w:rsidRDefault="00F630B6" w:rsidP="00271BB1">
            <w:pPr>
              <w:widowControl w:val="0"/>
              <w:autoSpaceDE w:val="0"/>
              <w:autoSpaceDN w:val="0"/>
              <w:adjustRightInd w:val="0"/>
              <w:spacing w:before="13" w:line="276" w:lineRule="auto"/>
              <w:ind w:left="10" w:right="39"/>
              <w:rPr>
                <w:rFonts w:eastAsia="Arial Unicode MS"/>
                <w:color w:val="000000"/>
              </w:rPr>
            </w:pPr>
            <w:r>
              <w:rPr>
                <w:rFonts w:eastAsia="Arial Unicode MS"/>
                <w:color w:val="000000"/>
              </w:rPr>
              <w:lastRenderedPageBreak/>
              <w:t xml:space="preserve">animácia  </w:t>
            </w:r>
            <w:r>
              <w:rPr>
                <w:rFonts w:eastAsia="Arial Unicode MS"/>
                <w:color w:val="000000"/>
                <w:spacing w:val="2"/>
              </w:rPr>
              <w:t xml:space="preserve">(digitálne   pečiatky,   nástroj   priesvitka,   fázy   animácie </w:t>
            </w:r>
            <w:r>
              <w:rPr>
                <w:rFonts w:eastAsia="Arial Unicode MS"/>
                <w:color w:val="000000"/>
                <w:w w:val="103"/>
              </w:rPr>
              <w:t xml:space="preserve">pomocou  digitálnej  pečiatky,  vytváranie  a  </w:t>
            </w:r>
            <w:r>
              <w:rPr>
                <w:rFonts w:eastAsia="Arial Unicode MS"/>
                <w:color w:val="000000"/>
                <w:w w:val="103"/>
              </w:rPr>
              <w:lastRenderedPageBreak/>
              <w:t xml:space="preserve">úprava  fáz  animácie, </w:t>
            </w:r>
            <w:r>
              <w:rPr>
                <w:rFonts w:eastAsia="Arial Unicode MS"/>
                <w:color w:val="000000"/>
              </w:rPr>
              <w:t>kompozícia v animácii, čas v animácii,  uloženie animácie)</w:t>
            </w:r>
          </w:p>
          <w:p w:rsidR="00F630B6" w:rsidRDefault="00F630B6" w:rsidP="00271BB1">
            <w:pPr>
              <w:widowControl w:val="0"/>
              <w:autoSpaceDE w:val="0"/>
              <w:autoSpaceDN w:val="0"/>
              <w:adjustRightInd w:val="0"/>
              <w:spacing w:before="2" w:line="276" w:lineRule="auto"/>
              <w:ind w:left="10" w:right="35"/>
              <w:rPr>
                <w:rFonts w:eastAsia="Arial Unicode MS"/>
                <w:color w:val="000000"/>
              </w:rPr>
            </w:pPr>
            <w:r>
              <w:rPr>
                <w:rFonts w:eastAsia="Arial Unicode MS"/>
                <w:color w:val="000000"/>
                <w:w w:val="103"/>
              </w:rPr>
              <w:t xml:space="preserve">pohyby a procesy v animovanej kresbe (lineárna animovaná kresba, </w:t>
            </w:r>
            <w:r>
              <w:rPr>
                <w:rFonts w:eastAsia="Arial Unicode MS"/>
                <w:color w:val="000000"/>
              </w:rPr>
              <w:t>kolorovaná lineárna animovaná kresba)</w:t>
            </w:r>
          </w:p>
          <w:p w:rsidR="00F630B6" w:rsidRPr="00205B13" w:rsidRDefault="00F630B6" w:rsidP="00271BB1">
            <w:pPr>
              <w:widowControl w:val="0"/>
              <w:autoSpaceDE w:val="0"/>
              <w:autoSpaceDN w:val="0"/>
              <w:adjustRightInd w:val="0"/>
              <w:spacing w:line="276" w:lineRule="auto"/>
              <w:ind w:right="35"/>
              <w:rPr>
                <w:rFonts w:eastAsia="Arial Unicode MS"/>
                <w:color w:val="000000"/>
              </w:rPr>
            </w:pPr>
            <w:r>
              <w:rPr>
                <w:rFonts w:eastAsia="Arial Unicode MS"/>
                <w:color w:val="000000"/>
              </w:rPr>
              <w:t>skenovanie a uloženie naskenovaného obrázka nástroje v počítačovom programe</w:t>
            </w:r>
          </w:p>
        </w:tc>
      </w:tr>
    </w:tbl>
    <w:p w:rsidR="00F630B6" w:rsidRPr="00045E9E" w:rsidRDefault="00F630B6" w:rsidP="00F630B6">
      <w:pPr>
        <w:widowControl w:val="0"/>
        <w:autoSpaceDE w:val="0"/>
        <w:autoSpaceDN w:val="0"/>
        <w:adjustRightInd w:val="0"/>
        <w:spacing w:before="234"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lastRenderedPageBreak/>
        <w:t xml:space="preserve">Podnety dizajnu  </w:t>
      </w:r>
    </w:p>
    <w:tbl>
      <w:tblPr>
        <w:tblStyle w:val="Mriekatabuky"/>
        <w:tblW w:w="13716" w:type="dxa"/>
        <w:tblLayout w:type="fixed"/>
        <w:tblLook w:val="04A0" w:firstRow="1" w:lastRow="0" w:firstColumn="1" w:lastColumn="0" w:noHBand="0" w:noVBand="1"/>
      </w:tblPr>
      <w:tblGrid>
        <w:gridCol w:w="7767"/>
        <w:gridCol w:w="5949"/>
      </w:tblGrid>
      <w:tr w:rsidR="00F630B6" w:rsidTr="00271BB1">
        <w:tc>
          <w:tcPr>
            <w:tcW w:w="7767" w:type="dxa"/>
          </w:tcPr>
          <w:p w:rsidR="00F630B6" w:rsidRDefault="00F630B6" w:rsidP="00271BB1">
            <w:pPr>
              <w:spacing w:line="276" w:lineRule="auto"/>
              <w:jc w:val="center"/>
            </w:pPr>
            <w:r w:rsidRPr="0047041E">
              <w:rPr>
                <w:rFonts w:ascii="Times New Roman Bold" w:eastAsia="Arial Unicode MS" w:hAnsi="Times New Roman Bold" w:cs="Times New Roman Bold"/>
                <w:b/>
                <w:color w:val="000000"/>
                <w:spacing w:val="1"/>
              </w:rPr>
              <w:t>Výkonový štandard</w:t>
            </w:r>
          </w:p>
        </w:tc>
        <w:tc>
          <w:tcPr>
            <w:tcW w:w="5949" w:type="dxa"/>
          </w:tcPr>
          <w:p w:rsidR="00F630B6" w:rsidRDefault="00F630B6" w:rsidP="00271BB1">
            <w:pPr>
              <w:spacing w:line="276" w:lineRule="auto"/>
              <w:jc w:val="center"/>
            </w:pPr>
            <w:r w:rsidRPr="0047041E">
              <w:rPr>
                <w:rFonts w:ascii="Times New Roman Bold" w:eastAsia="Arial Unicode MS" w:hAnsi="Times New Roman Bold" w:cs="Times New Roman Bold"/>
                <w:b/>
                <w:color w:val="000000"/>
                <w:spacing w:val="1"/>
              </w:rPr>
              <w:t>Obsahový štandard</w:t>
            </w:r>
          </w:p>
        </w:tc>
      </w:tr>
      <w:tr w:rsidR="00F630B6" w:rsidTr="00271BB1">
        <w:tc>
          <w:tcPr>
            <w:tcW w:w="7767" w:type="dxa"/>
          </w:tcPr>
          <w:p w:rsidR="00F630B6" w:rsidRDefault="00F630B6" w:rsidP="00271BB1">
            <w:pPr>
              <w:widowControl w:val="0"/>
              <w:autoSpaceDE w:val="0"/>
              <w:autoSpaceDN w:val="0"/>
              <w:adjustRightInd w:val="0"/>
              <w:spacing w:before="154" w:line="276" w:lineRule="auto"/>
              <w:ind w:right="1320"/>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5. ročníka základnej školy vie/dokáže: </w:t>
            </w:r>
          </w:p>
          <w:p w:rsidR="00F630B6" w:rsidRDefault="00F630B6" w:rsidP="00271BB1">
            <w:pPr>
              <w:widowControl w:val="0"/>
              <w:autoSpaceDE w:val="0"/>
              <w:autoSpaceDN w:val="0"/>
              <w:adjustRightInd w:val="0"/>
              <w:spacing w:line="276" w:lineRule="auto"/>
              <w:ind w:left="128" w:right="1320"/>
              <w:jc w:val="both"/>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vytvoriť jednoduché znaky,</w:t>
            </w:r>
          </w:p>
          <w:p w:rsidR="00F630B6" w:rsidRDefault="00F630B6" w:rsidP="00271BB1">
            <w:pPr>
              <w:widowControl w:val="0"/>
              <w:autoSpaceDE w:val="0"/>
              <w:autoSpaceDN w:val="0"/>
              <w:adjustRightInd w:val="0"/>
              <w:spacing w:line="276" w:lineRule="auto"/>
              <w:ind w:left="128"/>
              <w:rPr>
                <w:rFonts w:eastAsia="Arial Unicode MS"/>
                <w:color w:val="000000"/>
                <w:spacing w:val="-1"/>
              </w:rPr>
            </w:pP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slovne opísať významy použitých znakov,</w:t>
            </w:r>
          </w:p>
          <w:p w:rsidR="00F630B6" w:rsidRDefault="00F630B6" w:rsidP="00271BB1">
            <w:pPr>
              <w:spacing w:line="276" w:lineRule="auto"/>
              <w:rPr>
                <w:i/>
                <w:iCs/>
              </w:rPr>
            </w:pPr>
            <w:r>
              <w:rPr>
                <w:rFonts w:eastAsia="Arial Unicode MS"/>
                <w:color w:val="000000"/>
                <w:spacing w:val="-1"/>
              </w:rPr>
              <w:br w:type="column"/>
              <w:t xml:space="preserve"> </w:t>
            </w:r>
            <w:r>
              <w:rPr>
                <w:rFonts w:ascii="Arial Unicode MS" w:eastAsia="Arial Unicode MS" w:cs="Arial Unicode MS"/>
                <w:i/>
                <w:color w:val="000000"/>
                <w:spacing w:val="-1"/>
              </w:rPr>
              <w:t xml:space="preserve"> </w:t>
            </w: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B955E2">
              <w:rPr>
                <w:i/>
                <w:iCs/>
              </w:rPr>
              <w:t xml:space="preserve"> uvedomiť si</w:t>
            </w:r>
            <w:r>
              <w:rPr>
                <w:i/>
                <w:iCs/>
              </w:rPr>
              <w:t xml:space="preserve"> funkčnosť komponentov a celku a tým </w:t>
            </w:r>
            <w:r w:rsidRPr="00B955E2">
              <w:rPr>
                <w:i/>
                <w:iCs/>
              </w:rPr>
              <w:t xml:space="preserve">rozvíjať zmysel pre </w:t>
            </w:r>
          </w:p>
          <w:p w:rsidR="00F630B6" w:rsidRDefault="00F630B6" w:rsidP="00271BB1">
            <w:pPr>
              <w:spacing w:line="276" w:lineRule="auto"/>
              <w:rPr>
                <w:i/>
                <w:iCs/>
              </w:rPr>
            </w:pPr>
            <w:r>
              <w:rPr>
                <w:i/>
                <w:iCs/>
              </w:rPr>
              <w:t xml:space="preserve">         vizuálnu komunikáciu,</w:t>
            </w:r>
          </w:p>
          <w:p w:rsidR="00F630B6" w:rsidRDefault="00F630B6" w:rsidP="00271BB1">
            <w:pPr>
              <w:spacing w:line="276" w:lineRule="auto"/>
              <w:rPr>
                <w:i/>
                <w:iCs/>
              </w:rPr>
            </w:pPr>
            <w:r>
              <w:rPr>
                <w:i/>
                <w:iCs/>
              </w:rPr>
              <w:t xml:space="preserve">  </w:t>
            </w: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B955E2">
              <w:rPr>
                <w:rFonts w:eastAsia="Arial Unicode MS"/>
                <w:i/>
                <w:color w:val="000000"/>
                <w:spacing w:val="-5"/>
              </w:rPr>
              <w:t>n</w:t>
            </w:r>
            <w:r>
              <w:rPr>
                <w:i/>
                <w:iCs/>
              </w:rPr>
              <w:t xml:space="preserve">avrhnúť </w:t>
            </w:r>
            <w:r w:rsidRPr="00B955E2">
              <w:rPr>
                <w:i/>
                <w:iCs/>
              </w:rPr>
              <w:t>o</w:t>
            </w:r>
            <w:r>
              <w:rPr>
                <w:i/>
                <w:iCs/>
              </w:rPr>
              <w:t>riginálne logo firmy</w:t>
            </w:r>
            <w:r w:rsidRPr="00B955E2">
              <w:rPr>
                <w:i/>
                <w:iCs/>
              </w:rPr>
              <w:t xml:space="preserve"> </w:t>
            </w:r>
            <w:r>
              <w:rPr>
                <w:i/>
                <w:iCs/>
              </w:rPr>
              <w:t>/</w:t>
            </w:r>
            <w:r w:rsidRPr="00B955E2">
              <w:rPr>
                <w:i/>
                <w:iCs/>
              </w:rPr>
              <w:t>značku pre výrobok</w:t>
            </w:r>
            <w:r>
              <w:rPr>
                <w:i/>
                <w:iCs/>
              </w:rPr>
              <w:t xml:space="preserve">, ex libris </w:t>
            </w:r>
            <w:r w:rsidRPr="00B955E2">
              <w:rPr>
                <w:i/>
                <w:iCs/>
              </w:rPr>
              <w:t xml:space="preserve"> pre</w:t>
            </w:r>
            <w:r>
              <w:rPr>
                <w:i/>
                <w:iCs/>
              </w:rPr>
              <w:t xml:space="preserve"> svoje</w:t>
            </w:r>
          </w:p>
          <w:p w:rsidR="00F630B6" w:rsidRPr="00E231FC" w:rsidRDefault="00F630B6" w:rsidP="00271BB1">
            <w:pPr>
              <w:spacing w:line="276" w:lineRule="auto"/>
              <w:rPr>
                <w:i/>
                <w:iCs/>
              </w:rPr>
            </w:pPr>
            <w:r>
              <w:rPr>
                <w:i/>
                <w:iCs/>
              </w:rPr>
              <w:t xml:space="preserve">        knihy /</w:t>
            </w:r>
            <w:r w:rsidRPr="00B955E2">
              <w:rPr>
                <w:i/>
                <w:iCs/>
              </w:rPr>
              <w:t>, zdôvodni</w:t>
            </w:r>
            <w:r>
              <w:rPr>
                <w:i/>
                <w:iCs/>
              </w:rPr>
              <w:t>ť zvolenú grafickú podobu,</w:t>
            </w:r>
          </w:p>
          <w:p w:rsidR="00F630B6" w:rsidRPr="00665872" w:rsidRDefault="00F630B6" w:rsidP="00271BB1">
            <w:pPr>
              <w:spacing w:line="276" w:lineRule="auto"/>
              <w:ind w:right="23"/>
              <w:rPr>
                <w:i/>
                <w:iCs/>
              </w:rPr>
            </w:pPr>
            <w:r w:rsidRPr="00B955E2">
              <w:rPr>
                <w:rFonts w:ascii="Arial Unicode MS" w:eastAsia="Arial Unicode MS" w:cs="Arial Unicode MS"/>
                <w:i/>
                <w:color w:val="000000"/>
                <w:spacing w:val="-5"/>
              </w:rPr>
              <w:t xml:space="preserve">  </w:t>
            </w:r>
            <w:r w:rsidRPr="00B955E2">
              <w:rPr>
                <w:rFonts w:ascii="Arial Unicode MS" w:eastAsia="Arial Unicode MS" w:cs="Arial Unicode MS" w:hint="eastAsia"/>
                <w:i/>
                <w:color w:val="000000"/>
                <w:spacing w:val="-5"/>
              </w:rPr>
              <w:t></w:t>
            </w:r>
            <w:r>
              <w:rPr>
                <w:rFonts w:ascii="Arial Unicode MS" w:eastAsia="Arial Unicode MS" w:cs="Arial Unicode MS"/>
                <w:i/>
                <w:color w:val="000000"/>
                <w:spacing w:val="-5"/>
              </w:rPr>
              <w:t xml:space="preserve">  </w:t>
            </w:r>
            <w:r w:rsidRPr="00B955E2">
              <w:rPr>
                <w:i/>
                <w:iCs/>
              </w:rPr>
              <w:t xml:space="preserve"> navrh</w:t>
            </w:r>
            <w:r>
              <w:rPr>
                <w:i/>
                <w:iCs/>
              </w:rPr>
              <w:t>núť obalový dizajn s použitím loga /značky/.</w:t>
            </w:r>
          </w:p>
        </w:tc>
        <w:tc>
          <w:tcPr>
            <w:tcW w:w="5949" w:type="dxa"/>
          </w:tcPr>
          <w:p w:rsidR="00F630B6" w:rsidRDefault="00F630B6" w:rsidP="00271BB1">
            <w:pPr>
              <w:widowControl w:val="0"/>
              <w:autoSpaceDE w:val="0"/>
              <w:autoSpaceDN w:val="0"/>
              <w:adjustRightInd w:val="0"/>
              <w:spacing w:before="128" w:line="276" w:lineRule="auto"/>
              <w:ind w:left="10"/>
              <w:rPr>
                <w:rFonts w:eastAsia="Arial Unicode MS"/>
                <w:color w:val="000000"/>
              </w:rPr>
            </w:pPr>
            <w:r>
              <w:rPr>
                <w:rFonts w:eastAsia="Arial Unicode MS"/>
                <w:color w:val="000000"/>
              </w:rPr>
              <w:t>zásady tvorby, znaku a značky</w:t>
            </w:r>
          </w:p>
          <w:p w:rsidR="00F630B6" w:rsidRDefault="00F630B6" w:rsidP="00271BB1">
            <w:pPr>
              <w:widowControl w:val="0"/>
              <w:autoSpaceDE w:val="0"/>
              <w:autoSpaceDN w:val="0"/>
              <w:adjustRightInd w:val="0"/>
              <w:spacing w:before="27" w:line="276" w:lineRule="auto"/>
              <w:ind w:left="10" w:right="35"/>
              <w:rPr>
                <w:rFonts w:eastAsia="Arial Unicode MS"/>
                <w:color w:val="000000"/>
              </w:rPr>
            </w:pPr>
            <w:r>
              <w:rPr>
                <w:rFonts w:eastAsia="Arial Unicode MS"/>
                <w:color w:val="000000"/>
                <w:w w:val="102"/>
              </w:rPr>
              <w:t xml:space="preserve">návrh loga, značky, (pre udalosť, firmu, klub, obec, výrobok), alebo </w:t>
            </w:r>
            <w:r>
              <w:rPr>
                <w:rFonts w:eastAsia="Arial Unicode MS"/>
                <w:color w:val="000000"/>
                <w:w w:val="107"/>
              </w:rPr>
              <w:t xml:space="preserve">návrh  ex  libris  pre  svoje  knihy </w:t>
            </w:r>
            <w:r>
              <w:rPr>
                <w:rFonts w:eastAsia="Arial Unicode MS"/>
                <w:color w:val="000000"/>
                <w:w w:val="102"/>
              </w:rPr>
              <w:t xml:space="preserve">(možnosti  zapojenia  písmena, </w:t>
            </w:r>
            <w:r>
              <w:rPr>
                <w:rFonts w:eastAsia="Arial Unicode MS"/>
                <w:color w:val="000000"/>
              </w:rPr>
              <w:t>ornamentu, geometrického tvaru, vymysleného znaku)</w:t>
            </w:r>
          </w:p>
          <w:p w:rsidR="00F630B6" w:rsidRPr="0047041E" w:rsidRDefault="00F630B6" w:rsidP="00271BB1">
            <w:pPr>
              <w:spacing w:line="276" w:lineRule="auto"/>
              <w:rPr>
                <w:rFonts w:ascii="Times New Roman Bold" w:eastAsia="Arial Unicode MS" w:hAnsi="Times New Roman Bold" w:cs="Times New Roman Bold"/>
                <w:b/>
                <w:color w:val="000000"/>
                <w:spacing w:val="1"/>
              </w:rPr>
            </w:pPr>
            <w:r>
              <w:rPr>
                <w:rFonts w:eastAsia="Arial Unicode MS"/>
                <w:color w:val="000000"/>
                <w:w w:val="103"/>
              </w:rPr>
              <w:t xml:space="preserve">alternatívne návrh obalu (škatule) na konkrétny predmet s použitím </w:t>
            </w:r>
            <w:r>
              <w:rPr>
                <w:rFonts w:eastAsia="Arial Unicode MS"/>
                <w:color w:val="000000"/>
              </w:rPr>
              <w:t>loga, značky</w:t>
            </w:r>
          </w:p>
        </w:tc>
      </w:tr>
    </w:tbl>
    <w:p w:rsidR="00F630B6" w:rsidRPr="00E0463D" w:rsidRDefault="00F630B6" w:rsidP="00F630B6">
      <w:pPr>
        <w:widowControl w:val="0"/>
        <w:autoSpaceDE w:val="0"/>
        <w:autoSpaceDN w:val="0"/>
        <w:adjustRightInd w:val="0"/>
        <w:spacing w:before="196"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Tradície a podnety remesiel </w:t>
      </w:r>
    </w:p>
    <w:tbl>
      <w:tblPr>
        <w:tblStyle w:val="Mriekatabuky"/>
        <w:tblpPr w:leftFromText="141" w:rightFromText="141" w:vertAnchor="text" w:horzAnchor="margin" w:tblpY="106"/>
        <w:tblW w:w="13716" w:type="dxa"/>
        <w:tblLayout w:type="fixed"/>
        <w:tblLook w:val="04A0" w:firstRow="1" w:lastRow="0" w:firstColumn="1" w:lastColumn="0" w:noHBand="0" w:noVBand="1"/>
      </w:tblPr>
      <w:tblGrid>
        <w:gridCol w:w="7654"/>
        <w:gridCol w:w="6062"/>
      </w:tblGrid>
      <w:tr w:rsidR="00F630B6" w:rsidTr="00271BB1">
        <w:trPr>
          <w:trHeight w:val="227"/>
        </w:trPr>
        <w:tc>
          <w:tcPr>
            <w:tcW w:w="7654" w:type="dxa"/>
          </w:tcPr>
          <w:p w:rsidR="00F630B6" w:rsidRDefault="00F630B6" w:rsidP="00271BB1">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062" w:type="dxa"/>
          </w:tcPr>
          <w:p w:rsidR="00F630B6" w:rsidRPr="000329CE" w:rsidRDefault="00F630B6" w:rsidP="00271BB1">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F630B6" w:rsidTr="00271BB1">
        <w:tc>
          <w:tcPr>
            <w:tcW w:w="7654" w:type="dxa"/>
          </w:tcPr>
          <w:p w:rsidR="00F630B6" w:rsidRDefault="00F630B6" w:rsidP="00271BB1">
            <w:pPr>
              <w:widowControl w:val="0"/>
              <w:autoSpaceDE w:val="0"/>
              <w:autoSpaceDN w:val="0"/>
              <w:adjustRightInd w:val="0"/>
              <w:spacing w:line="276" w:lineRule="auto"/>
              <w:ind w:left="128" w:right="1320"/>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Žiak na konci 5. ročníka základnej školy vie/dokáže:</w:t>
            </w:r>
          </w:p>
          <w:p w:rsidR="00F630B6" w:rsidRDefault="00F630B6" w:rsidP="00271BB1">
            <w:pPr>
              <w:widowControl w:val="0"/>
              <w:autoSpaceDE w:val="0"/>
              <w:autoSpaceDN w:val="0"/>
              <w:adjustRightInd w:val="0"/>
              <w:spacing w:line="276" w:lineRule="auto"/>
              <w:ind w:left="128" w:right="1320"/>
              <w:jc w:val="both"/>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modelovať nádoby podľa vlastného návrhu,</w:t>
            </w:r>
          </w:p>
          <w:p w:rsidR="00F630B6" w:rsidRDefault="00F630B6" w:rsidP="00271BB1">
            <w:pPr>
              <w:widowControl w:val="0"/>
              <w:autoSpaceDE w:val="0"/>
              <w:autoSpaceDN w:val="0"/>
              <w:adjustRightInd w:val="0"/>
              <w:spacing w:line="276" w:lineRule="auto"/>
              <w:ind w:left="128" w:right="2213"/>
              <w:jc w:val="both"/>
              <w:rPr>
                <w:rFonts w:eastAsia="Arial Unicode MS"/>
                <w:color w:val="000000"/>
                <w:spacing w:val="-1"/>
              </w:rPr>
            </w:pP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vytvoriť ornamenty s tradičnými prvkami,</w:t>
            </w:r>
          </w:p>
          <w:p w:rsidR="00F630B6" w:rsidRDefault="00F630B6" w:rsidP="00271BB1">
            <w:pPr>
              <w:widowControl w:val="0"/>
              <w:autoSpaceDE w:val="0"/>
              <w:autoSpaceDN w:val="0"/>
              <w:adjustRightInd w:val="0"/>
              <w:spacing w:line="276" w:lineRule="auto"/>
              <w:ind w:left="128" w:right="2213"/>
              <w:jc w:val="both"/>
              <w:rPr>
                <w:rFonts w:eastAsia="Arial Unicode MS"/>
                <w:color w:val="000000"/>
                <w:spacing w:val="-1"/>
              </w:rPr>
            </w:pPr>
            <w:r>
              <w:rPr>
                <w:rFonts w:ascii="Arial Unicode MS" w:eastAsia="Arial Unicode MS" w:cs="Arial Unicode MS" w:hint="eastAsia"/>
                <w:color w:val="000000"/>
                <w:spacing w:val="-1"/>
              </w:rPr>
              <w:lastRenderedPageBreak/>
              <w:t></w:t>
            </w:r>
            <w:r>
              <w:rPr>
                <w:rFonts w:ascii="Arial" w:eastAsia="Arial Unicode MS" w:hAnsi="Arial" w:cs="Arial"/>
                <w:color w:val="000000"/>
                <w:spacing w:val="-1"/>
              </w:rPr>
              <w:t xml:space="preserve"> </w:t>
            </w:r>
            <w:r>
              <w:rPr>
                <w:rFonts w:eastAsia="Arial Unicode MS"/>
                <w:color w:val="000000"/>
                <w:spacing w:val="-1"/>
              </w:rPr>
              <w:t xml:space="preserve">  navrhnúť svojské ornamenty,</w:t>
            </w:r>
          </w:p>
          <w:p w:rsidR="00F630B6" w:rsidRPr="00E96808" w:rsidRDefault="00F630B6" w:rsidP="00271BB1">
            <w:pPr>
              <w:widowControl w:val="0"/>
              <w:autoSpaceDE w:val="0"/>
              <w:autoSpaceDN w:val="0"/>
              <w:adjustRightInd w:val="0"/>
              <w:spacing w:line="276" w:lineRule="auto"/>
              <w:ind w:left="128"/>
              <w:rPr>
                <w:rFonts w:eastAsia="Arial Unicode MS"/>
                <w:i/>
                <w:color w:val="000000"/>
                <w:spacing w:val="-1"/>
              </w:rPr>
            </w:pPr>
            <w:r>
              <w:rPr>
                <w:rFonts w:eastAsia="Arial Unicode MS"/>
                <w:color w:val="000000"/>
                <w:spacing w:val="-1"/>
              </w:rPr>
              <w:br w:type="column"/>
            </w: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E96808">
              <w:rPr>
                <w:rFonts w:eastAsia="Arial Unicode MS"/>
                <w:i/>
                <w:color w:val="000000"/>
                <w:spacing w:val="-5"/>
              </w:rPr>
              <w:t>stručne informovať o histórii hrnčiarstva a drotárstva,</w:t>
            </w:r>
          </w:p>
          <w:p w:rsidR="00F630B6" w:rsidRDefault="00F630B6" w:rsidP="00271BB1">
            <w:pPr>
              <w:widowControl w:val="0"/>
              <w:autoSpaceDE w:val="0"/>
              <w:autoSpaceDN w:val="0"/>
              <w:adjustRightInd w:val="0"/>
              <w:spacing w:line="276" w:lineRule="auto"/>
              <w:ind w:left="128"/>
              <w:rPr>
                <w:i/>
              </w:rPr>
            </w:pP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Pr>
                <w:i/>
              </w:rPr>
              <w:t>odrôtovať</w:t>
            </w:r>
            <w:r w:rsidRPr="00E96808">
              <w:rPr>
                <w:i/>
              </w:rPr>
              <w:t xml:space="preserve"> sklenenú</w:t>
            </w:r>
            <w:r>
              <w:rPr>
                <w:i/>
              </w:rPr>
              <w:t xml:space="preserve">  nádobu technikou šitej </w:t>
            </w:r>
            <w:proofErr w:type="spellStart"/>
            <w:r>
              <w:rPr>
                <w:i/>
              </w:rPr>
              <w:t>krajky</w:t>
            </w:r>
            <w:proofErr w:type="spellEnd"/>
            <w:r>
              <w:rPr>
                <w:i/>
              </w:rPr>
              <w:t>,</w:t>
            </w:r>
          </w:p>
          <w:p w:rsidR="00F630B6" w:rsidRPr="009F0984" w:rsidRDefault="00F630B6" w:rsidP="00271BB1">
            <w:pPr>
              <w:widowControl w:val="0"/>
              <w:autoSpaceDE w:val="0"/>
              <w:autoSpaceDN w:val="0"/>
              <w:adjustRightInd w:val="0"/>
              <w:spacing w:line="276" w:lineRule="auto"/>
              <w:ind w:left="128"/>
              <w:rPr>
                <w:rFonts w:eastAsia="Arial Unicode MS"/>
                <w:i/>
                <w:color w:val="000000"/>
                <w:spacing w:val="-5"/>
              </w:rPr>
            </w:pP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9F0984">
              <w:rPr>
                <w:rFonts w:eastAsia="Arial Unicode MS"/>
                <w:i/>
                <w:color w:val="000000"/>
                <w:spacing w:val="-5"/>
              </w:rPr>
              <w:t xml:space="preserve">opísať základné znaky </w:t>
            </w:r>
            <w:proofErr w:type="spellStart"/>
            <w:r w:rsidRPr="009F0984">
              <w:rPr>
                <w:rFonts w:eastAsia="Arial Unicode MS"/>
                <w:i/>
                <w:color w:val="000000"/>
                <w:spacing w:val="-5"/>
              </w:rPr>
              <w:t>dekoru</w:t>
            </w:r>
            <w:proofErr w:type="spellEnd"/>
            <w:r w:rsidRPr="009F0984">
              <w:rPr>
                <w:rFonts w:eastAsia="Arial Unicode MS"/>
                <w:i/>
                <w:color w:val="000000"/>
                <w:spacing w:val="-5"/>
              </w:rPr>
              <w:t>/ornamentu svojho regiónu.</w:t>
            </w:r>
          </w:p>
          <w:p w:rsidR="00F630B6" w:rsidRPr="005527F1" w:rsidRDefault="00F630B6" w:rsidP="00271BB1">
            <w:pPr>
              <w:rPr>
                <w:rFonts w:eastAsia="Arial Unicode MS"/>
              </w:rPr>
            </w:pPr>
          </w:p>
        </w:tc>
        <w:tc>
          <w:tcPr>
            <w:tcW w:w="6062" w:type="dxa"/>
          </w:tcPr>
          <w:p w:rsidR="00F630B6" w:rsidRDefault="00F630B6" w:rsidP="00271BB1">
            <w:pPr>
              <w:widowControl w:val="0"/>
              <w:autoSpaceDE w:val="0"/>
              <w:autoSpaceDN w:val="0"/>
              <w:adjustRightInd w:val="0"/>
              <w:spacing w:before="13" w:line="276" w:lineRule="auto"/>
              <w:ind w:left="10" w:right="37"/>
              <w:rPr>
                <w:rFonts w:eastAsia="Arial Unicode MS"/>
                <w:color w:val="000000"/>
              </w:rPr>
            </w:pPr>
            <w:r>
              <w:rPr>
                <w:rFonts w:eastAsia="Arial Unicode MS"/>
                <w:color w:val="000000"/>
                <w:spacing w:val="3"/>
              </w:rPr>
              <w:lastRenderedPageBreak/>
              <w:t xml:space="preserve">výtvarné reakcie (inšpirácie, interpretácie, kombinácie) na rôzne typy </w:t>
            </w:r>
            <w:r>
              <w:rPr>
                <w:rFonts w:eastAsia="Arial Unicode MS"/>
                <w:color w:val="000000"/>
              </w:rPr>
              <w:t>regionálnych ornamentov alebo ornamentov rôznych kultúr</w:t>
            </w:r>
          </w:p>
          <w:p w:rsidR="00F630B6" w:rsidRDefault="00F630B6" w:rsidP="00271BB1">
            <w:pPr>
              <w:widowControl w:val="0"/>
              <w:autoSpaceDE w:val="0"/>
              <w:autoSpaceDN w:val="0"/>
              <w:adjustRightInd w:val="0"/>
              <w:spacing w:line="276" w:lineRule="auto"/>
              <w:ind w:left="10" w:right="38"/>
              <w:rPr>
                <w:rFonts w:eastAsia="Arial Unicode MS"/>
                <w:color w:val="000000"/>
              </w:rPr>
            </w:pPr>
            <w:r>
              <w:rPr>
                <w:rFonts w:eastAsia="Arial Unicode MS"/>
                <w:color w:val="000000"/>
                <w:spacing w:val="2"/>
              </w:rPr>
              <w:t xml:space="preserve">aplikácia  a aktualizácia  navrhnutého  ornamentu  </w:t>
            </w:r>
            <w:r>
              <w:rPr>
                <w:rFonts w:eastAsia="Arial Unicode MS"/>
                <w:color w:val="000000"/>
                <w:w w:val="101"/>
              </w:rPr>
              <w:t xml:space="preserve">(napr.  </w:t>
            </w:r>
            <w:r>
              <w:rPr>
                <w:rFonts w:eastAsia="Arial Unicode MS"/>
                <w:color w:val="000000"/>
                <w:w w:val="101"/>
              </w:rPr>
              <w:lastRenderedPageBreak/>
              <w:t xml:space="preserve">na  súčasný </w:t>
            </w:r>
            <w:r>
              <w:rPr>
                <w:rFonts w:eastAsia="Arial Unicode MS"/>
                <w:color w:val="000000"/>
              </w:rPr>
              <w:t>úžitkový predmet, časť odevu, žiakom vymodelovaný predmet)</w:t>
            </w:r>
          </w:p>
          <w:p w:rsidR="00F630B6" w:rsidRDefault="00F630B6" w:rsidP="00271BB1">
            <w:pPr>
              <w:widowControl w:val="0"/>
              <w:autoSpaceDE w:val="0"/>
              <w:autoSpaceDN w:val="0"/>
              <w:adjustRightInd w:val="0"/>
              <w:spacing w:before="114" w:line="276" w:lineRule="auto"/>
              <w:ind w:left="10"/>
              <w:rPr>
                <w:rFonts w:eastAsia="Arial Unicode MS"/>
                <w:color w:val="000000"/>
              </w:rPr>
            </w:pPr>
            <w:r>
              <w:rPr>
                <w:rFonts w:eastAsia="Arial Unicode MS"/>
                <w:color w:val="000000"/>
              </w:rPr>
              <w:t>podnety hrnčiarstva</w:t>
            </w:r>
          </w:p>
          <w:p w:rsidR="00F630B6" w:rsidRDefault="00F630B6" w:rsidP="00271BB1">
            <w:pPr>
              <w:widowControl w:val="0"/>
              <w:autoSpaceDE w:val="0"/>
              <w:autoSpaceDN w:val="0"/>
              <w:adjustRightInd w:val="0"/>
              <w:spacing w:before="27" w:line="276" w:lineRule="auto"/>
              <w:ind w:left="10" w:right="36"/>
              <w:rPr>
                <w:rFonts w:eastAsia="Arial Unicode MS"/>
                <w:color w:val="000000"/>
              </w:rPr>
            </w:pPr>
            <w:r>
              <w:rPr>
                <w:rFonts w:eastAsia="Arial Unicode MS"/>
                <w:color w:val="000000"/>
                <w:spacing w:val="1"/>
              </w:rPr>
              <w:t xml:space="preserve">návrh a modelovanie nádoby (príp. novotvaru),  z mäkkej modelovacej </w:t>
            </w:r>
            <w:r>
              <w:rPr>
                <w:rFonts w:eastAsia="Arial Unicode MS"/>
                <w:color w:val="000000"/>
              </w:rPr>
              <w:t>hmoty</w:t>
            </w:r>
          </w:p>
          <w:p w:rsidR="00F630B6" w:rsidRDefault="00F630B6" w:rsidP="00271BB1">
            <w:pPr>
              <w:widowControl w:val="0"/>
              <w:autoSpaceDE w:val="0"/>
              <w:autoSpaceDN w:val="0"/>
              <w:adjustRightInd w:val="0"/>
              <w:spacing w:before="3" w:line="276" w:lineRule="auto"/>
              <w:ind w:left="10" w:right="36"/>
              <w:rPr>
                <w:rFonts w:eastAsia="Arial Unicode MS"/>
                <w:color w:val="000000"/>
              </w:rPr>
            </w:pPr>
            <w:r>
              <w:rPr>
                <w:rFonts w:eastAsia="Arial Unicode MS"/>
                <w:color w:val="000000"/>
                <w:w w:val="101"/>
              </w:rPr>
              <w:t xml:space="preserve">použitie rôznych spôsobov povrchovej úpravy (napr. vlys, špagátová </w:t>
            </w:r>
            <w:r>
              <w:rPr>
                <w:rFonts w:eastAsia="Arial Unicode MS"/>
                <w:color w:val="000000"/>
              </w:rPr>
              <w:t>technika, vryp)</w:t>
            </w:r>
          </w:p>
          <w:p w:rsidR="00F630B6" w:rsidRDefault="00F630B6" w:rsidP="00271BB1">
            <w:pPr>
              <w:widowControl w:val="0"/>
              <w:autoSpaceDE w:val="0"/>
              <w:autoSpaceDN w:val="0"/>
              <w:adjustRightInd w:val="0"/>
              <w:spacing w:before="3" w:line="276" w:lineRule="auto"/>
              <w:ind w:left="10" w:right="1542"/>
              <w:rPr>
                <w:rFonts w:eastAsia="Arial Unicode MS"/>
                <w:color w:val="000000"/>
              </w:rPr>
            </w:pPr>
            <w:r>
              <w:rPr>
                <w:rFonts w:eastAsia="Arial Unicode MS"/>
                <w:color w:val="000000"/>
              </w:rPr>
              <w:t xml:space="preserve">možnosti farebnej úpravy a aplikácie </w:t>
            </w:r>
            <w:proofErr w:type="spellStart"/>
            <w:r>
              <w:rPr>
                <w:rFonts w:eastAsia="Arial Unicode MS"/>
                <w:color w:val="000000"/>
              </w:rPr>
              <w:t>dekoru</w:t>
            </w:r>
            <w:proofErr w:type="spellEnd"/>
            <w:r>
              <w:rPr>
                <w:rFonts w:eastAsia="Arial Unicode MS"/>
                <w:color w:val="000000"/>
              </w:rPr>
              <w:t xml:space="preserve">/ornamentu </w:t>
            </w:r>
            <w:r>
              <w:rPr>
                <w:rFonts w:ascii="Arial Unicode MS" w:eastAsia="Arial Unicode MS" w:cs="Arial Unicode MS" w:hint="eastAsia"/>
                <w:color w:val="000000"/>
                <w:spacing w:val="-5"/>
              </w:rPr>
              <w:t></w:t>
            </w:r>
            <w:r>
              <w:rPr>
                <w:rFonts w:ascii="Arial" w:eastAsia="Arial Unicode MS" w:hAnsi="Arial" w:cs="Arial"/>
                <w:color w:val="000000"/>
                <w:spacing w:val="-5"/>
              </w:rPr>
              <w:t xml:space="preserve"> </w:t>
            </w:r>
            <w:r>
              <w:rPr>
                <w:rFonts w:eastAsia="Arial Unicode MS"/>
                <w:color w:val="000000"/>
              </w:rPr>
              <w:t>možnosti odrôtovania tvaru mäkkým drôtom</w:t>
            </w:r>
          </w:p>
          <w:p w:rsidR="00F630B6" w:rsidRDefault="00F630B6" w:rsidP="00271BB1">
            <w:pPr>
              <w:widowControl w:val="0"/>
              <w:autoSpaceDE w:val="0"/>
              <w:autoSpaceDN w:val="0"/>
              <w:adjustRightInd w:val="0"/>
              <w:spacing w:before="114" w:line="276" w:lineRule="auto"/>
              <w:ind w:left="10"/>
              <w:rPr>
                <w:rFonts w:eastAsia="Arial Unicode MS"/>
                <w:color w:val="000000"/>
              </w:rPr>
            </w:pPr>
            <w:r>
              <w:rPr>
                <w:rFonts w:eastAsia="Arial Unicode MS"/>
                <w:color w:val="000000"/>
              </w:rPr>
              <w:t xml:space="preserve">stručná história hrnčiarstva a drotárstva </w:t>
            </w:r>
          </w:p>
          <w:p w:rsidR="00F630B6" w:rsidRPr="00205B13" w:rsidRDefault="00F630B6" w:rsidP="00271BB1">
            <w:pPr>
              <w:widowControl w:val="0"/>
              <w:autoSpaceDE w:val="0"/>
              <w:autoSpaceDN w:val="0"/>
              <w:adjustRightInd w:val="0"/>
              <w:spacing w:line="276" w:lineRule="auto"/>
              <w:ind w:right="35"/>
              <w:jc w:val="both"/>
              <w:rPr>
                <w:rFonts w:eastAsia="Arial Unicode MS"/>
                <w:color w:val="000000"/>
              </w:rPr>
            </w:pPr>
            <w:r>
              <w:rPr>
                <w:rFonts w:eastAsia="Arial Unicode MS"/>
                <w:color w:val="000000"/>
                <w:spacing w:val="-1"/>
              </w:rPr>
              <w:br w:type="column"/>
            </w:r>
          </w:p>
        </w:tc>
      </w:tr>
    </w:tbl>
    <w:p w:rsidR="00F630B6" w:rsidRPr="00E0463D" w:rsidRDefault="00F630B6" w:rsidP="00F630B6">
      <w:pPr>
        <w:widowControl w:val="0"/>
        <w:autoSpaceDE w:val="0"/>
        <w:autoSpaceDN w:val="0"/>
        <w:adjustRightInd w:val="0"/>
        <w:spacing w:before="196" w:line="276" w:lineRule="auto"/>
        <w:rPr>
          <w:rFonts w:ascii="Times New Roman Bold" w:eastAsia="Arial Unicode MS" w:hAnsi="Times New Roman Bold" w:cs="Times New Roman Bold"/>
          <w:b/>
          <w:color w:val="000000"/>
        </w:rPr>
      </w:pPr>
      <w:proofErr w:type="spellStart"/>
      <w:r w:rsidRPr="00063888">
        <w:rPr>
          <w:rFonts w:ascii="Times New Roman Bold" w:eastAsia="Arial Unicode MS" w:hAnsi="Times New Roman Bold" w:cs="Times New Roman Bold"/>
          <w:b/>
          <w:color w:val="000000"/>
        </w:rPr>
        <w:lastRenderedPageBreak/>
        <w:t>Synestetické</w:t>
      </w:r>
      <w:proofErr w:type="spellEnd"/>
      <w:r w:rsidRPr="00063888">
        <w:rPr>
          <w:rFonts w:ascii="Times New Roman Bold" w:eastAsia="Arial Unicode MS" w:hAnsi="Times New Roman Bold" w:cs="Times New Roman Bold"/>
          <w:b/>
          <w:color w:val="000000"/>
        </w:rPr>
        <w:t xml:space="preserve"> podnety </w:t>
      </w:r>
      <w:r w:rsidRPr="0047041E">
        <w:rPr>
          <w:rFonts w:ascii="Times New Roman Bold" w:eastAsia="Arial Unicode MS" w:hAnsi="Times New Roman Bold" w:cs="Times New Roman Bold"/>
          <w:b/>
          <w:color w:val="000000"/>
        </w:rPr>
        <w:t xml:space="preserve"> </w:t>
      </w:r>
    </w:p>
    <w:tbl>
      <w:tblPr>
        <w:tblStyle w:val="Mriekatabuky"/>
        <w:tblpPr w:leftFromText="141" w:rightFromText="141" w:vertAnchor="text" w:horzAnchor="margin" w:tblpY="106"/>
        <w:tblW w:w="13716" w:type="dxa"/>
        <w:tblLayout w:type="fixed"/>
        <w:tblLook w:val="04A0" w:firstRow="1" w:lastRow="0" w:firstColumn="1" w:lastColumn="0" w:noHBand="0" w:noVBand="1"/>
      </w:tblPr>
      <w:tblGrid>
        <w:gridCol w:w="7654"/>
        <w:gridCol w:w="6062"/>
      </w:tblGrid>
      <w:tr w:rsidR="00F630B6" w:rsidTr="00271BB1">
        <w:trPr>
          <w:trHeight w:val="227"/>
        </w:trPr>
        <w:tc>
          <w:tcPr>
            <w:tcW w:w="7654" w:type="dxa"/>
          </w:tcPr>
          <w:p w:rsidR="00F630B6" w:rsidRDefault="00F630B6" w:rsidP="00271BB1">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062" w:type="dxa"/>
          </w:tcPr>
          <w:p w:rsidR="00F630B6" w:rsidRPr="000329CE" w:rsidRDefault="00F630B6" w:rsidP="00271BB1">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F630B6" w:rsidTr="00271BB1">
        <w:tc>
          <w:tcPr>
            <w:tcW w:w="7654" w:type="dxa"/>
          </w:tcPr>
          <w:p w:rsidR="00F630B6" w:rsidRDefault="00F630B6" w:rsidP="00271BB1">
            <w:pPr>
              <w:widowControl w:val="0"/>
              <w:autoSpaceDE w:val="0"/>
              <w:autoSpaceDN w:val="0"/>
              <w:adjustRightInd w:val="0"/>
              <w:spacing w:before="153" w:line="276" w:lineRule="auto"/>
              <w:ind w:left="128" w:right="1320"/>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5. ročníka základnej školy vie/dokáže: </w:t>
            </w:r>
          </w:p>
          <w:p w:rsidR="00F630B6" w:rsidRPr="005570B4" w:rsidRDefault="00F630B6" w:rsidP="00271BB1">
            <w:pPr>
              <w:widowControl w:val="0"/>
              <w:autoSpaceDE w:val="0"/>
              <w:autoSpaceDN w:val="0"/>
              <w:adjustRightInd w:val="0"/>
              <w:spacing w:line="276" w:lineRule="auto"/>
              <w:ind w:left="128" w:right="1320"/>
              <w:jc w:val="both"/>
              <w:rPr>
                <w:rFonts w:eastAsia="Arial Unicode MS"/>
                <w:color w:val="000000"/>
                <w:spacing w:val="-1"/>
              </w:rPr>
            </w:pPr>
            <w:r w:rsidRPr="005570B4">
              <w:rPr>
                <w:rFonts w:ascii="Arial Unicode MS" w:eastAsia="Arial Unicode MS" w:hAnsi="Times New Roman Bold" w:cs="Arial Unicode MS" w:hint="eastAsia"/>
                <w:color w:val="000000"/>
                <w:spacing w:val="-1"/>
              </w:rPr>
              <w:t></w:t>
            </w:r>
            <w:r w:rsidRPr="005570B4">
              <w:rPr>
                <w:rFonts w:ascii="Arial" w:eastAsia="Arial Unicode MS" w:hAnsi="Arial" w:cs="Arial"/>
                <w:color w:val="000000"/>
                <w:spacing w:val="-1"/>
              </w:rPr>
              <w:t xml:space="preserve"> </w:t>
            </w:r>
            <w:r w:rsidRPr="005570B4">
              <w:rPr>
                <w:rFonts w:eastAsia="Arial Unicode MS"/>
                <w:color w:val="000000"/>
                <w:spacing w:val="-1"/>
              </w:rPr>
              <w:t>vytvoriť svojský zápis hudby,</w:t>
            </w:r>
          </w:p>
          <w:p w:rsidR="00F630B6" w:rsidRDefault="00F630B6" w:rsidP="00271BB1">
            <w:pPr>
              <w:autoSpaceDE w:val="0"/>
              <w:autoSpaceDN w:val="0"/>
              <w:adjustRightInd w:val="0"/>
              <w:spacing w:line="276" w:lineRule="auto"/>
              <w:rPr>
                <w:i/>
              </w:rPr>
            </w:pPr>
            <w:r w:rsidRPr="005570B4">
              <w:rPr>
                <w:rFonts w:eastAsia="Arial Unicode MS"/>
                <w:color w:val="000000"/>
                <w:spacing w:val="-1"/>
              </w:rPr>
              <w:br w:type="column"/>
              <w:t xml:space="preserve">  </w:t>
            </w:r>
            <w:r w:rsidRPr="005570B4">
              <w:rPr>
                <w:rFonts w:ascii="Arial Unicode MS" w:eastAsia="Arial Unicode MS" w:cs="Arial Unicode MS" w:hint="eastAsia"/>
                <w:color w:val="000000"/>
                <w:spacing w:val="-5"/>
              </w:rPr>
              <w:t></w:t>
            </w:r>
            <w:r w:rsidRPr="005570B4">
              <w:t xml:space="preserve"> </w:t>
            </w:r>
            <w:r w:rsidRPr="005570B4">
              <w:rPr>
                <w:i/>
              </w:rPr>
              <w:t xml:space="preserve">nájsť symbolický vzťah medzi akustickým a vizuálnym znakom, </w:t>
            </w:r>
            <w:r>
              <w:rPr>
                <w:i/>
              </w:rPr>
              <w:t xml:space="preserve">resp. </w:t>
            </w:r>
          </w:p>
          <w:p w:rsidR="00F630B6" w:rsidRPr="005570B4" w:rsidRDefault="00F630B6" w:rsidP="00271BB1">
            <w:pPr>
              <w:autoSpaceDE w:val="0"/>
              <w:autoSpaceDN w:val="0"/>
              <w:adjustRightInd w:val="0"/>
              <w:spacing w:line="276" w:lineRule="auto"/>
              <w:rPr>
                <w:i/>
              </w:rPr>
            </w:pPr>
            <w:r>
              <w:rPr>
                <w:i/>
              </w:rPr>
              <w:t xml:space="preserve">       </w:t>
            </w:r>
            <w:r w:rsidRPr="005570B4">
              <w:rPr>
                <w:i/>
              </w:rPr>
              <w:t xml:space="preserve">medzi </w:t>
            </w:r>
            <w:r>
              <w:rPr>
                <w:i/>
              </w:rPr>
              <w:t xml:space="preserve"> </w:t>
            </w:r>
            <w:r w:rsidRPr="005570B4">
              <w:rPr>
                <w:i/>
              </w:rPr>
              <w:t>hmatovými vlastnosťami materiálu,  zvukom a obrazom.</w:t>
            </w:r>
          </w:p>
          <w:p w:rsidR="00F630B6" w:rsidRDefault="00F630B6" w:rsidP="00271BB1">
            <w:pPr>
              <w:autoSpaceDE w:val="0"/>
              <w:autoSpaceDN w:val="0"/>
              <w:adjustRightInd w:val="0"/>
              <w:rPr>
                <w:rFonts w:eastAsia="Arial Unicode MS"/>
                <w:i/>
                <w:color w:val="000000"/>
                <w:spacing w:val="-5"/>
              </w:rPr>
            </w:pPr>
            <w:r>
              <w:rPr>
                <w:rFonts w:ascii="Arial Unicode MS" w:eastAsia="Arial Unicode MS" w:cs="Arial Unicode MS"/>
                <w:color w:val="000000"/>
                <w:spacing w:val="-5"/>
              </w:rPr>
              <w:t xml:space="preserve">  </w:t>
            </w:r>
            <w:r w:rsidRPr="005570B4">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5570B4">
              <w:rPr>
                <w:rFonts w:eastAsia="Arial Unicode MS"/>
                <w:i/>
                <w:color w:val="000000"/>
                <w:spacing w:val="-5"/>
              </w:rPr>
              <w:t xml:space="preserve">vytvoriť zvukovú interpretáciu svojho vlastného zápisu alebo zobrazenia </w:t>
            </w:r>
          </w:p>
          <w:p w:rsidR="00F630B6" w:rsidRPr="005570B4" w:rsidRDefault="00F630B6" w:rsidP="00271BB1">
            <w:pPr>
              <w:autoSpaceDE w:val="0"/>
              <w:autoSpaceDN w:val="0"/>
              <w:adjustRightInd w:val="0"/>
              <w:rPr>
                <w:i/>
              </w:rPr>
            </w:pPr>
            <w:r>
              <w:rPr>
                <w:rFonts w:eastAsia="Arial Unicode MS"/>
                <w:i/>
                <w:color w:val="000000"/>
                <w:spacing w:val="-5"/>
              </w:rPr>
              <w:t xml:space="preserve">       h</w:t>
            </w:r>
            <w:r w:rsidRPr="005570B4">
              <w:rPr>
                <w:rFonts w:eastAsia="Arial Unicode MS"/>
                <w:i/>
                <w:color w:val="000000"/>
                <w:spacing w:val="-5"/>
              </w:rPr>
              <w:t>udby</w:t>
            </w:r>
            <w:r>
              <w:rPr>
                <w:rFonts w:eastAsia="Arial Unicode MS"/>
                <w:i/>
                <w:color w:val="000000"/>
                <w:spacing w:val="-5"/>
              </w:rPr>
              <w:t>.</w:t>
            </w:r>
          </w:p>
        </w:tc>
        <w:tc>
          <w:tcPr>
            <w:tcW w:w="6062" w:type="dxa"/>
          </w:tcPr>
          <w:p w:rsidR="00F630B6" w:rsidRDefault="00F630B6" w:rsidP="00271BB1">
            <w:pPr>
              <w:widowControl w:val="0"/>
              <w:autoSpaceDE w:val="0"/>
              <w:autoSpaceDN w:val="0"/>
              <w:adjustRightInd w:val="0"/>
              <w:spacing w:before="13" w:line="276" w:lineRule="auto"/>
              <w:ind w:left="10" w:right="37"/>
              <w:rPr>
                <w:rFonts w:eastAsia="Arial Unicode MS"/>
                <w:color w:val="000000"/>
              </w:rPr>
            </w:pPr>
            <w:r>
              <w:rPr>
                <w:rFonts w:eastAsia="Arial Unicode MS"/>
                <w:color w:val="000000"/>
                <w:spacing w:val="2"/>
              </w:rPr>
              <w:t xml:space="preserve">grafická partitúra: zápis hudby (do notovej osnovy alebo do vlastného </w:t>
            </w:r>
            <w:r>
              <w:rPr>
                <w:rFonts w:eastAsia="Arial Unicode MS"/>
                <w:color w:val="000000"/>
                <w:spacing w:val="2"/>
              </w:rPr>
              <w:br/>
            </w:r>
            <w:r>
              <w:rPr>
                <w:rFonts w:eastAsia="Arial Unicode MS"/>
                <w:color w:val="000000"/>
                <w:w w:val="101"/>
              </w:rPr>
              <w:t xml:space="preserve">vymysleného   systému)   prostredníctvom   zobrazovacích   znakov, </w:t>
            </w:r>
            <w:r>
              <w:rPr>
                <w:rFonts w:eastAsia="Arial Unicode MS"/>
                <w:color w:val="000000"/>
                <w:w w:val="101"/>
              </w:rPr>
              <w:br/>
              <w:t xml:space="preserve">vlastných   grafických   symbolov,   geometrických   tvarov,   koláže, </w:t>
            </w:r>
            <w:r>
              <w:rPr>
                <w:rFonts w:eastAsia="Arial Unicode MS"/>
                <w:color w:val="000000"/>
                <w:w w:val="101"/>
              </w:rPr>
              <w:br/>
            </w:r>
            <w:proofErr w:type="spellStart"/>
            <w:r>
              <w:rPr>
                <w:rFonts w:eastAsia="Arial Unicode MS"/>
                <w:color w:val="000000"/>
              </w:rPr>
              <w:t>asambláže</w:t>
            </w:r>
            <w:proofErr w:type="spellEnd"/>
            <w:r>
              <w:rPr>
                <w:rFonts w:eastAsia="Arial Unicode MS"/>
                <w:color w:val="000000"/>
              </w:rPr>
              <w:t xml:space="preserve"> z predmetov... (dôraz na význam, tvar znakov, ich farbu, ich </w:t>
            </w:r>
            <w:r>
              <w:rPr>
                <w:rFonts w:eastAsia="Arial Unicode MS"/>
                <w:color w:val="000000"/>
              </w:rPr>
              <w:br/>
              <w:t>umiestnenie)</w:t>
            </w:r>
          </w:p>
          <w:p w:rsidR="00F630B6" w:rsidRDefault="00F630B6" w:rsidP="00271BB1">
            <w:pPr>
              <w:widowControl w:val="0"/>
              <w:autoSpaceDE w:val="0"/>
              <w:autoSpaceDN w:val="0"/>
              <w:adjustRightInd w:val="0"/>
              <w:spacing w:before="115" w:line="276" w:lineRule="auto"/>
              <w:ind w:left="10"/>
              <w:rPr>
                <w:rFonts w:eastAsia="Arial Unicode MS"/>
                <w:color w:val="000000"/>
              </w:rPr>
            </w:pPr>
            <w:r>
              <w:rPr>
                <w:rFonts w:eastAsia="Arial Unicode MS"/>
                <w:color w:val="000000"/>
              </w:rPr>
              <w:t xml:space="preserve">pokus o zvukovú interpretáciu </w:t>
            </w:r>
          </w:p>
          <w:p w:rsidR="00F630B6" w:rsidRPr="00205B13" w:rsidRDefault="00F630B6" w:rsidP="00271BB1">
            <w:pPr>
              <w:widowControl w:val="0"/>
              <w:autoSpaceDE w:val="0"/>
              <w:autoSpaceDN w:val="0"/>
              <w:adjustRightInd w:val="0"/>
              <w:spacing w:line="276" w:lineRule="auto"/>
              <w:ind w:right="35"/>
              <w:jc w:val="both"/>
              <w:rPr>
                <w:rFonts w:eastAsia="Arial Unicode MS"/>
                <w:color w:val="000000"/>
              </w:rPr>
            </w:pPr>
          </w:p>
        </w:tc>
      </w:tr>
    </w:tbl>
    <w:p w:rsidR="00F630B6" w:rsidRPr="00045E9E" w:rsidRDefault="00F630B6" w:rsidP="00F630B6">
      <w:pPr>
        <w:widowControl w:val="0"/>
        <w:autoSpaceDE w:val="0"/>
        <w:autoSpaceDN w:val="0"/>
        <w:adjustRightInd w:val="0"/>
        <w:spacing w:before="250" w:line="276" w:lineRule="auto"/>
        <w:rPr>
          <w:rFonts w:ascii="Times New Roman Bold" w:eastAsia="Arial Unicode MS" w:hAnsi="Times New Roman Bold" w:cs="Times New Roman Bold"/>
          <w:b/>
          <w:color w:val="000000"/>
        </w:rPr>
      </w:pPr>
      <w:r w:rsidRPr="00063888">
        <w:rPr>
          <w:rFonts w:ascii="Times New Roman Bold" w:eastAsia="Arial Unicode MS" w:hAnsi="Times New Roman Bold" w:cs="Times New Roman Bold"/>
          <w:b/>
          <w:color w:val="000000"/>
        </w:rPr>
        <w:lastRenderedPageBreak/>
        <w:t xml:space="preserve">Podnety poznávania sveta </w:t>
      </w:r>
    </w:p>
    <w:tbl>
      <w:tblPr>
        <w:tblStyle w:val="Mriekatabuky"/>
        <w:tblW w:w="13716" w:type="dxa"/>
        <w:tblLayout w:type="fixed"/>
        <w:tblLook w:val="04A0" w:firstRow="1" w:lastRow="0" w:firstColumn="1" w:lastColumn="0" w:noHBand="0" w:noVBand="1"/>
      </w:tblPr>
      <w:tblGrid>
        <w:gridCol w:w="7767"/>
        <w:gridCol w:w="5949"/>
      </w:tblGrid>
      <w:tr w:rsidR="00F630B6" w:rsidTr="00271BB1">
        <w:tc>
          <w:tcPr>
            <w:tcW w:w="7767" w:type="dxa"/>
          </w:tcPr>
          <w:p w:rsidR="00F630B6" w:rsidRDefault="00F630B6" w:rsidP="00271BB1">
            <w:pPr>
              <w:spacing w:line="276" w:lineRule="auto"/>
              <w:jc w:val="center"/>
            </w:pPr>
            <w:r w:rsidRPr="0047041E">
              <w:rPr>
                <w:rFonts w:ascii="Times New Roman Bold" w:eastAsia="Arial Unicode MS" w:hAnsi="Times New Roman Bold" w:cs="Times New Roman Bold"/>
                <w:b/>
                <w:color w:val="000000"/>
                <w:spacing w:val="1"/>
              </w:rPr>
              <w:t>Výkonový štandard</w:t>
            </w:r>
          </w:p>
        </w:tc>
        <w:tc>
          <w:tcPr>
            <w:tcW w:w="5949" w:type="dxa"/>
          </w:tcPr>
          <w:p w:rsidR="00F630B6" w:rsidRDefault="00F630B6" w:rsidP="00271BB1">
            <w:pPr>
              <w:spacing w:line="276" w:lineRule="auto"/>
              <w:jc w:val="center"/>
            </w:pPr>
            <w:r w:rsidRPr="0047041E">
              <w:rPr>
                <w:rFonts w:ascii="Times New Roman Bold" w:eastAsia="Arial Unicode MS" w:hAnsi="Times New Roman Bold" w:cs="Times New Roman Bold"/>
                <w:b/>
                <w:color w:val="000000"/>
                <w:spacing w:val="1"/>
              </w:rPr>
              <w:t>Obsahový štandard</w:t>
            </w:r>
          </w:p>
        </w:tc>
      </w:tr>
      <w:tr w:rsidR="00F630B6" w:rsidTr="00271BB1">
        <w:tc>
          <w:tcPr>
            <w:tcW w:w="7767" w:type="dxa"/>
          </w:tcPr>
          <w:p w:rsidR="00F630B6" w:rsidRDefault="00F630B6" w:rsidP="00271BB1">
            <w:pPr>
              <w:widowControl w:val="0"/>
              <w:autoSpaceDE w:val="0"/>
              <w:autoSpaceDN w:val="0"/>
              <w:adjustRightInd w:val="0"/>
              <w:spacing w:line="276" w:lineRule="auto"/>
              <w:ind w:left="128" w:right="1071"/>
              <w:rPr>
                <w:rFonts w:eastAsia="Arial Unicode MS"/>
                <w:color w:val="000000"/>
                <w:spacing w:val="-1"/>
              </w:rPr>
            </w:pPr>
            <w:r>
              <w:rPr>
                <w:rFonts w:ascii="Times New Roman Bold" w:eastAsia="Arial Unicode MS" w:hAnsi="Times New Roman Bold" w:cs="Times New Roman Bold"/>
                <w:color w:val="000000"/>
              </w:rPr>
              <w:t xml:space="preserve">Žiak na konci 5. ročníka základnej školy vie/dokáže: </w:t>
            </w:r>
            <w:r>
              <w:rPr>
                <w:rFonts w:ascii="Times New Roman Bold" w:eastAsia="Arial Unicode MS" w:hAnsi="Times New Roman Bold" w:cs="Times New Roman Bold"/>
                <w:color w:val="000000"/>
              </w:rPr>
              <w:br/>
            </w: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výtvarne zareagovať na témy dejepisu alebo zemepisu,</w:t>
            </w:r>
          </w:p>
          <w:p w:rsidR="00F630B6" w:rsidRPr="00410BF9" w:rsidRDefault="00F630B6" w:rsidP="00271BB1">
            <w:pPr>
              <w:widowControl w:val="0"/>
              <w:autoSpaceDE w:val="0"/>
              <w:autoSpaceDN w:val="0"/>
              <w:adjustRightInd w:val="0"/>
              <w:spacing w:line="276" w:lineRule="auto"/>
              <w:ind w:left="128" w:right="1071"/>
              <w:rPr>
                <w:rFonts w:ascii="Arial Unicode MS" w:eastAsia="Arial Unicode MS" w:cs="Arial Unicode MS"/>
                <w:color w:val="000000"/>
                <w:spacing w:val="-5"/>
              </w:rPr>
            </w:pP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8978E3">
              <w:rPr>
                <w:rFonts w:eastAsia="Arial Unicode MS"/>
                <w:i/>
                <w:color w:val="000000"/>
                <w:spacing w:val="-5"/>
              </w:rPr>
              <w:t>použiť výtvarnú skratku – symbol na vyjadrenie udalosti,</w:t>
            </w:r>
          </w:p>
          <w:p w:rsidR="00F630B6" w:rsidRPr="008978E3" w:rsidRDefault="00F630B6" w:rsidP="00271BB1">
            <w:pPr>
              <w:spacing w:line="276" w:lineRule="auto"/>
              <w:rPr>
                <w:i/>
              </w:rPr>
            </w:pPr>
            <w:r>
              <w:rPr>
                <w:rFonts w:eastAsia="Arial Unicode MS"/>
                <w:color w:val="000000"/>
                <w:spacing w:val="-1"/>
              </w:rPr>
              <w:br w:type="column"/>
            </w:r>
            <w:r>
              <w:rPr>
                <w:rFonts w:ascii="Arial Unicode MS" w:eastAsia="Arial Unicode MS" w:cs="Arial Unicode MS"/>
                <w:i/>
                <w:color w:val="000000"/>
                <w:spacing w:val="-1"/>
              </w:rPr>
              <w:t xml:space="preserve">  </w:t>
            </w: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8978E3">
              <w:rPr>
                <w:rFonts w:eastAsia="Arial Unicode MS"/>
                <w:i/>
                <w:color w:val="000000"/>
                <w:spacing w:val="-5"/>
              </w:rPr>
              <w:t>prezentovať svoj výtvor pred spolužiakmi,</w:t>
            </w:r>
          </w:p>
          <w:p w:rsidR="00F630B6" w:rsidRDefault="00F630B6" w:rsidP="00271BB1">
            <w:pPr>
              <w:spacing w:line="276" w:lineRule="auto"/>
              <w:rPr>
                <w:rFonts w:eastAsia="Arial Unicode MS"/>
                <w:i/>
                <w:color w:val="000000"/>
                <w:spacing w:val="-5"/>
              </w:rPr>
            </w:pPr>
            <w:r>
              <w:rPr>
                <w:rFonts w:ascii="Arial Unicode MS" w:eastAsia="Arial Unicode MS" w:cs="Arial Unicode MS"/>
                <w:color w:val="000000"/>
                <w:spacing w:val="-5"/>
              </w:rPr>
              <w:t xml:space="preserve">  </w:t>
            </w: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8978E3">
              <w:rPr>
                <w:rFonts w:eastAsia="Arial Unicode MS"/>
                <w:i/>
                <w:color w:val="000000"/>
                <w:spacing w:val="-5"/>
              </w:rPr>
              <w:t xml:space="preserve">odpozorovať,  opísať a porovnať dobový dizajn </w:t>
            </w:r>
            <w:r>
              <w:rPr>
                <w:rFonts w:eastAsia="Arial Unicode MS"/>
                <w:i/>
                <w:color w:val="000000"/>
                <w:spacing w:val="-5"/>
              </w:rPr>
              <w:t xml:space="preserve"> </w:t>
            </w:r>
            <w:r w:rsidRPr="008978E3">
              <w:rPr>
                <w:rFonts w:eastAsia="Arial Unicode MS"/>
                <w:i/>
                <w:color w:val="000000"/>
                <w:spacing w:val="-5"/>
              </w:rPr>
              <w:t xml:space="preserve">dopravných </w:t>
            </w:r>
            <w:r>
              <w:rPr>
                <w:rFonts w:eastAsia="Arial Unicode MS"/>
                <w:i/>
                <w:color w:val="000000"/>
                <w:spacing w:val="-5"/>
              </w:rPr>
              <w:t xml:space="preserve"> </w:t>
            </w:r>
            <w:r w:rsidRPr="008978E3">
              <w:rPr>
                <w:rFonts w:eastAsia="Arial Unicode MS"/>
                <w:i/>
                <w:color w:val="000000"/>
                <w:spacing w:val="-5"/>
              </w:rPr>
              <w:t xml:space="preserve">prostriedkov </w:t>
            </w:r>
          </w:p>
          <w:p w:rsidR="00F630B6" w:rsidRDefault="00F630B6" w:rsidP="00271BB1">
            <w:pPr>
              <w:spacing w:line="276" w:lineRule="auto"/>
              <w:rPr>
                <w:rFonts w:eastAsia="Arial Unicode MS"/>
                <w:i/>
                <w:color w:val="000000"/>
                <w:spacing w:val="-5"/>
              </w:rPr>
            </w:pPr>
            <w:r>
              <w:rPr>
                <w:rFonts w:eastAsia="Arial Unicode MS"/>
                <w:i/>
                <w:color w:val="000000"/>
                <w:spacing w:val="-5"/>
              </w:rPr>
              <w:t xml:space="preserve">       </w:t>
            </w:r>
            <w:r w:rsidRPr="008978E3">
              <w:rPr>
                <w:rFonts w:eastAsia="Arial Unicode MS"/>
                <w:i/>
                <w:color w:val="000000"/>
                <w:spacing w:val="-5"/>
              </w:rPr>
              <w:t xml:space="preserve">alebo módy doby </w:t>
            </w:r>
            <w:r>
              <w:rPr>
                <w:rFonts w:eastAsia="Arial Unicode MS"/>
                <w:i/>
                <w:color w:val="000000"/>
                <w:spacing w:val="-5"/>
              </w:rPr>
              <w:t xml:space="preserve"> </w:t>
            </w:r>
            <w:r w:rsidRPr="008978E3">
              <w:rPr>
                <w:rFonts w:eastAsia="Arial Unicode MS"/>
                <w:i/>
                <w:color w:val="000000"/>
                <w:spacing w:val="-5"/>
              </w:rPr>
              <w:t xml:space="preserve">svojich </w:t>
            </w:r>
            <w:r>
              <w:rPr>
                <w:rFonts w:eastAsia="Arial Unicode MS"/>
                <w:i/>
                <w:color w:val="000000"/>
                <w:spacing w:val="-5"/>
              </w:rPr>
              <w:t xml:space="preserve"> rodičov, </w:t>
            </w:r>
            <w:r w:rsidRPr="008978E3">
              <w:rPr>
                <w:rFonts w:eastAsia="Arial Unicode MS"/>
                <w:i/>
                <w:color w:val="000000"/>
                <w:spacing w:val="-5"/>
              </w:rPr>
              <w:t>starých alebo prastarých rodičov</w:t>
            </w:r>
            <w:r>
              <w:rPr>
                <w:rFonts w:eastAsia="Arial Unicode MS"/>
                <w:i/>
                <w:color w:val="000000"/>
                <w:spacing w:val="-5"/>
              </w:rPr>
              <w:t xml:space="preserve"> so </w:t>
            </w:r>
          </w:p>
          <w:p w:rsidR="00F630B6" w:rsidRDefault="00F630B6" w:rsidP="00271BB1">
            <w:pPr>
              <w:spacing w:line="276" w:lineRule="auto"/>
            </w:pPr>
            <w:r>
              <w:rPr>
                <w:rFonts w:eastAsia="Arial Unicode MS"/>
                <w:i/>
                <w:color w:val="000000"/>
                <w:spacing w:val="-5"/>
              </w:rPr>
              <w:t xml:space="preserve">      súčasnosťou</w:t>
            </w:r>
            <w:r w:rsidRPr="008978E3">
              <w:rPr>
                <w:rFonts w:eastAsia="Arial Unicode MS"/>
                <w:i/>
                <w:color w:val="000000"/>
                <w:spacing w:val="-5"/>
              </w:rPr>
              <w:t>.</w:t>
            </w:r>
          </w:p>
        </w:tc>
        <w:tc>
          <w:tcPr>
            <w:tcW w:w="5949" w:type="dxa"/>
          </w:tcPr>
          <w:p w:rsidR="00F630B6" w:rsidRDefault="00F630B6" w:rsidP="00271BB1">
            <w:pPr>
              <w:widowControl w:val="0"/>
              <w:autoSpaceDE w:val="0"/>
              <w:autoSpaceDN w:val="0"/>
              <w:adjustRightInd w:val="0"/>
              <w:spacing w:before="17" w:line="276" w:lineRule="auto"/>
              <w:ind w:left="10" w:right="35"/>
              <w:rPr>
                <w:rFonts w:eastAsia="Arial Unicode MS"/>
                <w:color w:val="000000"/>
              </w:rPr>
            </w:pPr>
            <w:r>
              <w:rPr>
                <w:rFonts w:eastAsia="Arial Unicode MS"/>
                <w:color w:val="000000"/>
                <w:w w:val="101"/>
              </w:rPr>
              <w:t xml:space="preserve">výtvarné  hry  s  problematikou  dejepisu  a  </w:t>
            </w:r>
            <w:r>
              <w:rPr>
                <w:rFonts w:eastAsia="Arial Unicode MS"/>
                <w:color w:val="000000"/>
                <w:spacing w:val="2"/>
              </w:rPr>
              <w:t xml:space="preserve">/alebo  zemepisu  </w:t>
            </w:r>
            <w:r>
              <w:rPr>
                <w:rFonts w:eastAsia="Arial Unicode MS"/>
                <w:color w:val="000000"/>
              </w:rPr>
              <w:t xml:space="preserve">(napr. </w:t>
            </w:r>
            <w:r>
              <w:rPr>
                <w:rFonts w:eastAsia="Arial Unicode MS"/>
                <w:color w:val="000000"/>
              </w:rPr>
              <w:br/>
            </w:r>
            <w:r>
              <w:rPr>
                <w:rFonts w:eastAsia="Arial Unicode MS"/>
                <w:color w:val="000000"/>
                <w:spacing w:val="2"/>
              </w:rPr>
              <w:t xml:space="preserve">mapa/cestovný poriadok/orientačná schéma svojej biografie - dejepisu </w:t>
            </w:r>
            <w:r>
              <w:rPr>
                <w:rFonts w:eastAsia="Arial Unicode MS"/>
                <w:color w:val="000000"/>
                <w:spacing w:val="2"/>
              </w:rPr>
              <w:br/>
            </w:r>
            <w:r>
              <w:rPr>
                <w:rFonts w:eastAsia="Arial Unicode MS"/>
                <w:color w:val="000000"/>
                <w:w w:val="101"/>
              </w:rPr>
              <w:t xml:space="preserve">svojho života alebo života predkov, symboly pre jednotlivé udalosti; </w:t>
            </w:r>
            <w:r>
              <w:rPr>
                <w:rFonts w:eastAsia="Arial Unicode MS"/>
                <w:color w:val="000000"/>
                <w:w w:val="101"/>
              </w:rPr>
              <w:br/>
            </w:r>
            <w:r>
              <w:rPr>
                <w:rFonts w:eastAsia="Arial Unicode MS"/>
                <w:color w:val="000000"/>
                <w:spacing w:val="3"/>
              </w:rPr>
              <w:t xml:space="preserve">alebo   trojrozmerné   zobrazenie   historickej   udalosti </w:t>
            </w:r>
            <w:r>
              <w:rPr>
                <w:rFonts w:eastAsia="Arial Unicode MS"/>
                <w:color w:val="000000"/>
                <w:w w:val="104"/>
              </w:rPr>
              <w:t xml:space="preserve">-   možnosť </w:t>
            </w:r>
            <w:r>
              <w:rPr>
                <w:rFonts w:eastAsia="Arial Unicode MS"/>
                <w:color w:val="000000"/>
                <w:w w:val="104"/>
              </w:rPr>
              <w:br/>
            </w:r>
            <w:r>
              <w:rPr>
                <w:rFonts w:eastAsia="Arial Unicode MS"/>
                <w:color w:val="000000"/>
              </w:rPr>
              <w:t>kolektívnej práce)</w:t>
            </w:r>
          </w:p>
          <w:p w:rsidR="00F630B6" w:rsidRPr="000C5796" w:rsidRDefault="00F630B6" w:rsidP="00271BB1">
            <w:pPr>
              <w:widowControl w:val="0"/>
              <w:autoSpaceDE w:val="0"/>
              <w:autoSpaceDN w:val="0"/>
              <w:adjustRightInd w:val="0"/>
              <w:spacing w:before="2" w:line="276" w:lineRule="auto"/>
              <w:ind w:left="10" w:right="35"/>
              <w:rPr>
                <w:rFonts w:eastAsia="Arial Unicode MS"/>
                <w:color w:val="000000"/>
              </w:rPr>
            </w:pPr>
            <w:r>
              <w:rPr>
                <w:rFonts w:eastAsia="Arial Unicode MS"/>
                <w:color w:val="000000"/>
              </w:rPr>
              <w:t xml:space="preserve">reflexia dobového dizajnu, módy, dopravných prostriedkov (napr. doby </w:t>
            </w:r>
            <w:r>
              <w:rPr>
                <w:rFonts w:eastAsia="Arial Unicode MS"/>
                <w:color w:val="000000"/>
                <w:spacing w:val="3"/>
              </w:rPr>
              <w:t xml:space="preserve">mladosti svojich rodičov, starých rodičov, prastarých rodičov - podľa </w:t>
            </w:r>
            <w:r>
              <w:rPr>
                <w:rFonts w:eastAsia="Arial Unicode MS"/>
                <w:color w:val="000000"/>
              </w:rPr>
              <w:t xml:space="preserve">ukážok) </w:t>
            </w:r>
          </w:p>
        </w:tc>
      </w:tr>
    </w:tbl>
    <w:p w:rsidR="00F630B6" w:rsidRDefault="00F630B6" w:rsidP="00F630B6">
      <w:pPr>
        <w:spacing w:line="276" w:lineRule="auto"/>
      </w:pPr>
    </w:p>
    <w:p w:rsidR="00F630B6" w:rsidRDefault="00F630B6" w:rsidP="00F630B6">
      <w:pPr>
        <w:spacing w:line="276" w:lineRule="auto"/>
      </w:pPr>
    </w:p>
    <w:p w:rsidR="00F630B6" w:rsidRDefault="00F630B6" w:rsidP="00F630B6">
      <w:pPr>
        <w:spacing w:line="276" w:lineRule="auto"/>
      </w:pPr>
    </w:p>
    <w:p w:rsidR="00F630B6" w:rsidRDefault="00F630B6" w:rsidP="00F630B6">
      <w:pPr>
        <w:spacing w:line="276" w:lineRule="auto"/>
      </w:pPr>
    </w:p>
    <w:p w:rsidR="00F630B6" w:rsidRDefault="00F630B6" w:rsidP="00F630B6">
      <w:pPr>
        <w:spacing w:line="276" w:lineRule="auto"/>
      </w:pPr>
    </w:p>
    <w:p w:rsidR="00F630B6" w:rsidRDefault="00F630B6" w:rsidP="00F630B6">
      <w:pPr>
        <w:spacing w:line="276" w:lineRule="auto"/>
      </w:pPr>
    </w:p>
    <w:p w:rsidR="00F630B6" w:rsidRDefault="00F630B6" w:rsidP="00F630B6">
      <w:pPr>
        <w:spacing w:line="276" w:lineRule="auto"/>
      </w:pPr>
    </w:p>
    <w:p w:rsidR="00F630B6" w:rsidRDefault="00F630B6" w:rsidP="00F630B6">
      <w:pPr>
        <w:spacing w:line="276" w:lineRule="auto"/>
      </w:pPr>
    </w:p>
    <w:p w:rsidR="00F630B6" w:rsidRDefault="00F630B6" w:rsidP="00F630B6">
      <w:pPr>
        <w:spacing w:line="276" w:lineRule="auto"/>
      </w:pPr>
    </w:p>
    <w:p w:rsidR="00F630B6" w:rsidRDefault="00F630B6" w:rsidP="00F630B6">
      <w:pPr>
        <w:spacing w:line="276" w:lineRule="auto"/>
      </w:pPr>
    </w:p>
    <w:p w:rsidR="00F630B6" w:rsidRDefault="00F630B6" w:rsidP="00F630B6">
      <w:pPr>
        <w:spacing w:line="276" w:lineRule="auto"/>
        <w:rPr>
          <w:b/>
          <w:sz w:val="32"/>
          <w:szCs w:val="32"/>
        </w:rPr>
      </w:pPr>
    </w:p>
    <w:p w:rsidR="00F630B6" w:rsidRDefault="00F630B6" w:rsidP="00F630B6">
      <w:pPr>
        <w:spacing w:line="276" w:lineRule="auto"/>
        <w:rPr>
          <w:b/>
          <w:sz w:val="32"/>
          <w:szCs w:val="32"/>
        </w:rPr>
      </w:pPr>
    </w:p>
    <w:p w:rsidR="00F630B6" w:rsidRDefault="00F630B6" w:rsidP="00F630B6">
      <w:pPr>
        <w:spacing w:line="276" w:lineRule="auto"/>
        <w:rPr>
          <w:b/>
          <w:sz w:val="32"/>
          <w:szCs w:val="32"/>
        </w:rPr>
      </w:pPr>
    </w:p>
    <w:p w:rsidR="003560BB" w:rsidRPr="00D17FE0" w:rsidRDefault="003560BB" w:rsidP="003560BB">
      <w:pPr>
        <w:spacing w:line="276" w:lineRule="auto"/>
      </w:pPr>
      <w:r w:rsidRPr="00B15451">
        <w:rPr>
          <w:b/>
          <w:sz w:val="32"/>
          <w:szCs w:val="32"/>
        </w:rPr>
        <w:lastRenderedPageBreak/>
        <w:t xml:space="preserve">Učebné osnovy -  </w:t>
      </w:r>
      <w:r>
        <w:rPr>
          <w:b/>
          <w:sz w:val="32"/>
          <w:szCs w:val="32"/>
        </w:rPr>
        <w:t>výtvarná výchova</w:t>
      </w:r>
      <w:r w:rsidRPr="00B15451">
        <w:rPr>
          <w:b/>
          <w:sz w:val="32"/>
          <w:szCs w:val="32"/>
        </w:rPr>
        <w:t> 5. ročník</w:t>
      </w:r>
      <w:r>
        <w:rPr>
          <w:b/>
          <w:sz w:val="32"/>
          <w:szCs w:val="32"/>
        </w:rPr>
        <w:t xml:space="preserve"> </w:t>
      </w:r>
      <w:r w:rsidRPr="00761C46">
        <w:rPr>
          <w:b/>
          <w:sz w:val="32"/>
          <w:szCs w:val="32"/>
        </w:rPr>
        <w:t>ZŠ</w:t>
      </w:r>
      <w:r w:rsidRPr="00761C46">
        <w:t xml:space="preserve"> </w:t>
      </w:r>
      <w:r>
        <w:t xml:space="preserve">          </w:t>
      </w:r>
    </w:p>
    <w:p w:rsidR="003560BB" w:rsidRPr="00B15451" w:rsidRDefault="003560BB" w:rsidP="003560BB">
      <w:pPr>
        <w:spacing w:line="360" w:lineRule="auto"/>
        <w:rPr>
          <w:b/>
        </w:rPr>
      </w:pPr>
      <w:r w:rsidRPr="00B15451">
        <w:rPr>
          <w:b/>
          <w:u w:val="single"/>
        </w:rPr>
        <w:t>Výchovno-vzdelávacie ciele a obsah vzdelávania</w:t>
      </w:r>
      <w:r w:rsidRPr="00B15451">
        <w:rPr>
          <w:b/>
        </w:rPr>
        <w:t>:</w:t>
      </w:r>
      <w:r>
        <w:rPr>
          <w:b/>
        </w:rPr>
        <w:t xml:space="preserve"> </w:t>
      </w:r>
    </w:p>
    <w:p w:rsidR="003560BB" w:rsidRPr="00C45BBF" w:rsidRDefault="003560BB" w:rsidP="003560BB">
      <w:pPr>
        <w:spacing w:line="360" w:lineRule="auto"/>
        <w:jc w:val="both"/>
      </w:pPr>
      <w:r w:rsidRPr="00C45BBF">
        <w:t>sú v súlade s cieľmi a obsahovým a výkonovým štandardom vzdelávacieho štandardu  pre vyučovací predmet výtvarná výchova schváleného ako súčasť ŠVP pre druhý stupeň základnej školy pod číslom  2015-5129/5980:2-10A0.</w:t>
      </w:r>
    </w:p>
    <w:p w:rsidR="003560BB" w:rsidRPr="00C45BBF" w:rsidRDefault="003560BB" w:rsidP="003560BB">
      <w:pPr>
        <w:spacing w:line="360" w:lineRule="auto"/>
        <w:jc w:val="both"/>
      </w:pPr>
      <w:r w:rsidRPr="005C31B1">
        <w:t>Doplnené sú výkony vzdelávacieho štandardu, ktoré menia svoju kvalitu.</w:t>
      </w:r>
    </w:p>
    <w:p w:rsidR="003560BB" w:rsidRDefault="003560BB" w:rsidP="003560BB">
      <w:pPr>
        <w:spacing w:line="360" w:lineRule="auto"/>
        <w:rPr>
          <w:b/>
        </w:rPr>
      </w:pPr>
      <w:r w:rsidRPr="00B15451">
        <w:rPr>
          <w:b/>
          <w:u w:val="single"/>
        </w:rPr>
        <w:t>Rozsah vyučovania predmetu</w:t>
      </w:r>
      <w:r w:rsidRPr="00B15451">
        <w:rPr>
          <w:b/>
        </w:rPr>
        <w:t>:</w:t>
      </w:r>
      <w:r>
        <w:rPr>
          <w:b/>
        </w:rPr>
        <w:t xml:space="preserve"> </w:t>
      </w:r>
    </w:p>
    <w:p w:rsidR="003560BB" w:rsidRDefault="003560BB" w:rsidP="003560BB">
      <w:pPr>
        <w:spacing w:line="360" w:lineRule="auto"/>
      </w:pPr>
      <w:r>
        <w:t>2</w:t>
      </w:r>
      <w:r w:rsidRPr="00B15451">
        <w:t xml:space="preserve"> </w:t>
      </w:r>
      <w:r>
        <w:t>vyučovacie hodiny týždenne - 66</w:t>
      </w:r>
      <w:r w:rsidRPr="00B15451">
        <w:t xml:space="preserve"> </w:t>
      </w:r>
      <w:r>
        <w:t xml:space="preserve">vyučovacích hodín </w:t>
      </w:r>
      <w:r>
        <w:rPr>
          <w:rtl/>
        </w:rPr>
        <w:t>)</w:t>
      </w:r>
      <w:r w:rsidRPr="00B15451">
        <w:t>VH</w:t>
      </w:r>
      <w:r>
        <w:t>)</w:t>
      </w:r>
      <w:r w:rsidRPr="00B15451">
        <w:t xml:space="preserve"> za školský rok</w:t>
      </w:r>
      <w:r>
        <w:t xml:space="preserve"> </w:t>
      </w:r>
    </w:p>
    <w:p w:rsidR="003560BB" w:rsidRDefault="003560BB" w:rsidP="003560BB">
      <w:pPr>
        <w:spacing w:line="276" w:lineRule="auto"/>
        <w:rPr>
          <w:i/>
          <w:color w:val="0070C0"/>
          <w:u w:val="single"/>
        </w:rPr>
      </w:pPr>
      <w:r>
        <w:rPr>
          <w:i/>
          <w:color w:val="0070C0"/>
          <w:u w:val="single"/>
        </w:rPr>
        <w:t xml:space="preserve"> </w:t>
      </w:r>
    </w:p>
    <w:p w:rsidR="003560BB" w:rsidRPr="00D17FE0" w:rsidRDefault="003560BB" w:rsidP="003560BB">
      <w:pPr>
        <w:spacing w:line="360" w:lineRule="auto"/>
        <w:rPr>
          <w:rFonts w:eastAsia="Times New Roman"/>
          <w:b/>
          <w:i/>
          <w:color w:val="00B050"/>
          <w:u w:val="single"/>
        </w:rPr>
      </w:pPr>
      <w:r w:rsidRPr="00D17FE0">
        <w:rPr>
          <w:i/>
          <w:color w:val="00B050"/>
          <w:u w:val="single"/>
        </w:rPr>
        <w:t xml:space="preserve"> </w:t>
      </w:r>
      <w:r w:rsidRPr="00D17FE0">
        <w:rPr>
          <w:rFonts w:ascii="Times New Roman Bold" w:eastAsia="Arial Unicode MS" w:hAnsi="Times New Roman Bold" w:cs="Times New Roman Bold"/>
          <w:b/>
          <w:i/>
          <w:color w:val="00B050"/>
          <w:u w:val="single"/>
        </w:rPr>
        <w:t xml:space="preserve">Výtvarné vyjadrovacie prostriedky </w:t>
      </w:r>
      <w:r w:rsidRPr="00D17FE0">
        <w:rPr>
          <w:rFonts w:eastAsia="Times New Roman"/>
          <w:b/>
          <w:i/>
          <w:color w:val="00B050"/>
          <w:u w:val="single"/>
        </w:rPr>
        <w:t>-  4 VH</w:t>
      </w:r>
    </w:p>
    <w:p w:rsidR="003560BB" w:rsidRPr="00F72337" w:rsidRDefault="003560BB" w:rsidP="003560BB">
      <w:pPr>
        <w:framePr w:hSpace="141" w:wrap="around" w:vAnchor="text" w:hAnchor="page" w:x="10053" w:y="300"/>
        <w:widowControl w:val="0"/>
        <w:autoSpaceDE w:val="0"/>
        <w:autoSpaceDN w:val="0"/>
        <w:adjustRightInd w:val="0"/>
        <w:spacing w:line="360" w:lineRule="auto"/>
        <w:ind w:left="10" w:right="35"/>
        <w:jc w:val="both"/>
        <w:rPr>
          <w:rFonts w:eastAsia="Arial Unicode MS"/>
          <w:color w:val="FF0000"/>
        </w:rPr>
      </w:pPr>
    </w:p>
    <w:p w:rsidR="003560BB" w:rsidRPr="005B2118" w:rsidRDefault="003560BB" w:rsidP="003560BB">
      <w:pPr>
        <w:widowControl w:val="0"/>
        <w:autoSpaceDE w:val="0"/>
        <w:autoSpaceDN w:val="0"/>
        <w:adjustRightInd w:val="0"/>
        <w:spacing w:line="360" w:lineRule="auto"/>
        <w:ind w:right="35"/>
        <w:jc w:val="both"/>
        <w:rPr>
          <w:rFonts w:eastAsia="Arial Unicode MS"/>
          <w:color w:val="FF0000"/>
        </w:rPr>
      </w:pPr>
      <w:r>
        <w:rPr>
          <w:rFonts w:eastAsia="Arial Unicode MS"/>
          <w:color w:val="000000"/>
          <w:w w:val="108"/>
        </w:rPr>
        <w:t>Pozitív a negatív na ploche – 2 VH</w:t>
      </w:r>
    </w:p>
    <w:p w:rsidR="003560BB" w:rsidRDefault="003560BB" w:rsidP="003560BB">
      <w:pPr>
        <w:widowControl w:val="0"/>
        <w:autoSpaceDE w:val="0"/>
        <w:autoSpaceDN w:val="0"/>
        <w:adjustRightInd w:val="0"/>
        <w:spacing w:line="360" w:lineRule="auto"/>
        <w:ind w:right="35"/>
        <w:jc w:val="both"/>
        <w:rPr>
          <w:rFonts w:eastAsia="Arial Unicode MS"/>
          <w:color w:val="000000"/>
          <w:w w:val="108"/>
        </w:rPr>
      </w:pPr>
      <w:r>
        <w:rPr>
          <w:rFonts w:eastAsia="Arial Unicode MS"/>
          <w:color w:val="000000"/>
          <w:spacing w:val="1"/>
        </w:rPr>
        <w:t xml:space="preserve">Pozitív a negatív v priestorovom tvare </w:t>
      </w:r>
      <w:r>
        <w:rPr>
          <w:rFonts w:eastAsia="Arial Unicode MS"/>
          <w:color w:val="000000"/>
          <w:w w:val="108"/>
        </w:rPr>
        <w:t>– 2 VH</w:t>
      </w:r>
    </w:p>
    <w:p w:rsidR="003560BB" w:rsidRPr="000B327F" w:rsidRDefault="003560BB" w:rsidP="003560BB">
      <w:pPr>
        <w:widowControl w:val="0"/>
        <w:autoSpaceDE w:val="0"/>
        <w:autoSpaceDN w:val="0"/>
        <w:adjustRightInd w:val="0"/>
        <w:spacing w:line="360" w:lineRule="auto"/>
        <w:ind w:right="35"/>
        <w:jc w:val="both"/>
        <w:rPr>
          <w:rFonts w:eastAsia="Arial Unicode MS"/>
          <w:color w:val="FF0000"/>
        </w:rPr>
      </w:pPr>
    </w:p>
    <w:p w:rsidR="003560BB" w:rsidRPr="00D17FE0" w:rsidRDefault="003560BB" w:rsidP="003560BB">
      <w:pPr>
        <w:spacing w:line="360" w:lineRule="auto"/>
        <w:rPr>
          <w:rFonts w:eastAsia="Times New Roman"/>
          <w:b/>
          <w:i/>
          <w:color w:val="00B050"/>
          <w:u w:val="single"/>
        </w:rPr>
      </w:pPr>
      <w:r w:rsidRPr="00D17FE0">
        <w:rPr>
          <w:rFonts w:ascii="Times New Roman Bold" w:eastAsia="Arial Unicode MS" w:hAnsi="Times New Roman Bold" w:cs="Times New Roman Bold"/>
          <w:b/>
          <w:i/>
          <w:color w:val="00B050"/>
          <w:u w:val="single"/>
        </w:rPr>
        <w:t xml:space="preserve">Možnosti zobrazovania videného sveta </w:t>
      </w:r>
      <w:r w:rsidRPr="00D17FE0">
        <w:rPr>
          <w:rFonts w:eastAsia="Times New Roman"/>
          <w:b/>
          <w:i/>
          <w:color w:val="00B050"/>
          <w:u w:val="single"/>
        </w:rPr>
        <w:t>-  6 VH</w:t>
      </w:r>
      <w:r w:rsidRPr="00D17FE0">
        <w:rPr>
          <w:rFonts w:ascii="Times New Roman Bold" w:eastAsia="Arial Unicode MS" w:hAnsi="Times New Roman Bold" w:cs="Times New Roman Bold"/>
          <w:b/>
          <w:i/>
          <w:color w:val="00B050"/>
          <w:u w:val="single"/>
        </w:rPr>
        <w:t xml:space="preserve"> </w:t>
      </w:r>
    </w:p>
    <w:p w:rsidR="003560BB" w:rsidRPr="00225EC8" w:rsidRDefault="003560BB" w:rsidP="003560BB">
      <w:pPr>
        <w:widowControl w:val="0"/>
        <w:autoSpaceDE w:val="0"/>
        <w:autoSpaceDN w:val="0"/>
        <w:adjustRightInd w:val="0"/>
        <w:spacing w:line="360" w:lineRule="auto"/>
        <w:ind w:right="35"/>
        <w:jc w:val="both"/>
        <w:rPr>
          <w:rFonts w:eastAsia="Arial Unicode MS"/>
          <w:color w:val="FF0000"/>
        </w:rPr>
      </w:pPr>
      <w:r>
        <w:rPr>
          <w:rFonts w:eastAsia="Arial Unicode MS"/>
          <w:color w:val="000000"/>
        </w:rPr>
        <w:t>Základné</w:t>
      </w:r>
      <w:r>
        <w:rPr>
          <w:rFonts w:eastAsia="Arial Unicode MS"/>
          <w:color w:val="FF0000"/>
        </w:rPr>
        <w:t xml:space="preserve"> </w:t>
      </w:r>
      <w:r>
        <w:rPr>
          <w:rFonts w:eastAsia="Arial Unicode MS"/>
          <w:color w:val="000000"/>
        </w:rPr>
        <w:t xml:space="preserve">proporcie predmetov </w:t>
      </w:r>
      <w:r>
        <w:rPr>
          <w:rFonts w:eastAsia="Arial Unicode MS"/>
          <w:color w:val="000000"/>
          <w:w w:val="108"/>
        </w:rPr>
        <w:t>– 2 VH</w:t>
      </w:r>
    </w:p>
    <w:p w:rsidR="003560BB" w:rsidRPr="00225EC8" w:rsidRDefault="003560BB" w:rsidP="003560BB">
      <w:pPr>
        <w:widowControl w:val="0"/>
        <w:autoSpaceDE w:val="0"/>
        <w:autoSpaceDN w:val="0"/>
        <w:adjustRightInd w:val="0"/>
        <w:spacing w:line="360" w:lineRule="auto"/>
        <w:ind w:right="35"/>
        <w:jc w:val="both"/>
        <w:rPr>
          <w:rFonts w:eastAsia="Arial Unicode MS"/>
          <w:color w:val="FF0000"/>
        </w:rPr>
      </w:pPr>
      <w:r>
        <w:rPr>
          <w:rFonts w:eastAsia="Arial Unicode MS"/>
          <w:color w:val="000000"/>
          <w:w w:val="102"/>
        </w:rPr>
        <w:t xml:space="preserve">Kreslenie predmetu podľa skutočnosti </w:t>
      </w:r>
      <w:r>
        <w:rPr>
          <w:rFonts w:eastAsia="Arial Unicode MS"/>
          <w:color w:val="000000"/>
          <w:w w:val="108"/>
        </w:rPr>
        <w:t>– 2 VH</w:t>
      </w:r>
    </w:p>
    <w:p w:rsidR="003560BB" w:rsidRDefault="003560BB" w:rsidP="003560BB">
      <w:pPr>
        <w:widowControl w:val="0"/>
        <w:autoSpaceDE w:val="0"/>
        <w:autoSpaceDN w:val="0"/>
        <w:adjustRightInd w:val="0"/>
        <w:spacing w:line="360" w:lineRule="auto"/>
        <w:ind w:right="35"/>
        <w:jc w:val="both"/>
        <w:rPr>
          <w:rFonts w:eastAsia="Arial Unicode MS"/>
          <w:color w:val="000000"/>
          <w:w w:val="108"/>
        </w:rPr>
      </w:pPr>
      <w:r>
        <w:rPr>
          <w:rFonts w:eastAsia="Arial Unicode MS"/>
          <w:color w:val="000000"/>
          <w:spacing w:val="3"/>
        </w:rPr>
        <w:t xml:space="preserve">Modelovanie predmetu podľa skutočnosti </w:t>
      </w:r>
      <w:r>
        <w:rPr>
          <w:rFonts w:eastAsia="Arial Unicode MS"/>
          <w:color w:val="000000"/>
          <w:w w:val="108"/>
        </w:rPr>
        <w:t>– 2 VH</w:t>
      </w:r>
    </w:p>
    <w:p w:rsidR="003560BB" w:rsidRPr="002731E6" w:rsidRDefault="003560BB" w:rsidP="003560BB">
      <w:pPr>
        <w:widowControl w:val="0"/>
        <w:autoSpaceDE w:val="0"/>
        <w:autoSpaceDN w:val="0"/>
        <w:adjustRightInd w:val="0"/>
        <w:spacing w:line="360" w:lineRule="auto"/>
        <w:ind w:right="35"/>
        <w:jc w:val="both"/>
        <w:rPr>
          <w:rFonts w:eastAsia="Arial Unicode MS"/>
          <w:color w:val="FF0000"/>
        </w:rPr>
      </w:pPr>
    </w:p>
    <w:p w:rsidR="003560BB" w:rsidRPr="00D17FE0" w:rsidRDefault="003560BB" w:rsidP="003560BB">
      <w:pPr>
        <w:spacing w:line="360" w:lineRule="auto"/>
        <w:rPr>
          <w:rFonts w:eastAsia="Times New Roman"/>
          <w:b/>
          <w:i/>
          <w:color w:val="00B050"/>
          <w:u w:val="single"/>
        </w:rPr>
      </w:pPr>
      <w:r w:rsidRPr="00D17FE0">
        <w:rPr>
          <w:rFonts w:ascii="Times New Roman Bold" w:eastAsia="Arial Unicode MS" w:hAnsi="Times New Roman Bold" w:cs="Times New Roman Bold"/>
          <w:b/>
          <w:i/>
          <w:color w:val="00B050"/>
          <w:u w:val="single"/>
        </w:rPr>
        <w:t xml:space="preserve">Podnety moderného a súčasného výtvarného umenia </w:t>
      </w:r>
      <w:r w:rsidRPr="00D17FE0">
        <w:rPr>
          <w:rFonts w:eastAsia="Times New Roman"/>
          <w:b/>
          <w:i/>
          <w:color w:val="00B050"/>
          <w:u w:val="single"/>
        </w:rPr>
        <w:t>-  8 VH</w:t>
      </w:r>
    </w:p>
    <w:p w:rsidR="003560BB" w:rsidRPr="00225EC8" w:rsidRDefault="003560BB" w:rsidP="003560BB">
      <w:pPr>
        <w:widowControl w:val="0"/>
        <w:autoSpaceDE w:val="0"/>
        <w:autoSpaceDN w:val="0"/>
        <w:adjustRightInd w:val="0"/>
        <w:spacing w:line="360" w:lineRule="auto"/>
        <w:ind w:right="35"/>
        <w:jc w:val="both"/>
        <w:rPr>
          <w:rFonts w:eastAsia="Arial Unicode MS"/>
          <w:color w:val="FF0000"/>
        </w:rPr>
      </w:pPr>
      <w:r>
        <w:rPr>
          <w:rFonts w:eastAsia="Arial Unicode MS"/>
          <w:color w:val="000000"/>
        </w:rPr>
        <w:t xml:space="preserve">Kubistické umenie </w:t>
      </w:r>
      <w:r>
        <w:rPr>
          <w:rFonts w:eastAsia="Arial Unicode MS"/>
          <w:color w:val="000000"/>
          <w:w w:val="108"/>
        </w:rPr>
        <w:t>– 2 VH</w:t>
      </w:r>
    </w:p>
    <w:p w:rsidR="003560BB" w:rsidRPr="00225EC8" w:rsidRDefault="003560BB" w:rsidP="003560BB">
      <w:pPr>
        <w:widowControl w:val="0"/>
        <w:autoSpaceDE w:val="0"/>
        <w:autoSpaceDN w:val="0"/>
        <w:adjustRightInd w:val="0"/>
        <w:spacing w:line="360" w:lineRule="auto"/>
        <w:ind w:right="35"/>
        <w:jc w:val="both"/>
        <w:rPr>
          <w:rFonts w:eastAsia="Arial Unicode MS"/>
          <w:color w:val="FF0000"/>
        </w:rPr>
      </w:pPr>
      <w:r>
        <w:rPr>
          <w:rFonts w:eastAsia="Arial Unicode MS"/>
          <w:color w:val="000000"/>
        </w:rPr>
        <w:t xml:space="preserve">Surrealistické umenie </w:t>
      </w:r>
      <w:r>
        <w:rPr>
          <w:rFonts w:eastAsia="Arial Unicode MS"/>
          <w:color w:val="000000"/>
          <w:w w:val="108"/>
        </w:rPr>
        <w:t>– 2 VH</w:t>
      </w:r>
    </w:p>
    <w:p w:rsidR="003560BB" w:rsidRDefault="003560BB" w:rsidP="003560BB">
      <w:pPr>
        <w:widowControl w:val="0"/>
        <w:autoSpaceDE w:val="0"/>
        <w:autoSpaceDN w:val="0"/>
        <w:adjustRightInd w:val="0"/>
        <w:spacing w:line="360" w:lineRule="auto"/>
        <w:rPr>
          <w:rFonts w:eastAsia="Arial Unicode MS"/>
          <w:color w:val="000000"/>
        </w:rPr>
      </w:pPr>
      <w:proofErr w:type="spellStart"/>
      <w:r>
        <w:rPr>
          <w:rFonts w:eastAsia="Arial Unicode MS"/>
          <w:color w:val="000000"/>
        </w:rPr>
        <w:t>Geometrizácia</w:t>
      </w:r>
      <w:proofErr w:type="spellEnd"/>
      <w:r>
        <w:rPr>
          <w:rFonts w:eastAsia="Arial Unicode MS"/>
          <w:color w:val="000000"/>
        </w:rPr>
        <w:t xml:space="preserve"> tvarov predmetov  </w:t>
      </w:r>
      <w:r>
        <w:rPr>
          <w:rFonts w:eastAsia="Arial Unicode MS"/>
          <w:color w:val="000000"/>
          <w:w w:val="101"/>
        </w:rPr>
        <w:t>– 2 VH</w:t>
      </w:r>
    </w:p>
    <w:p w:rsidR="003560BB" w:rsidRPr="001C2BE5" w:rsidRDefault="003560BB" w:rsidP="003560BB">
      <w:pPr>
        <w:widowControl w:val="0"/>
        <w:autoSpaceDE w:val="0"/>
        <w:autoSpaceDN w:val="0"/>
        <w:adjustRightInd w:val="0"/>
        <w:spacing w:line="360" w:lineRule="auto"/>
        <w:ind w:left="10" w:right="36"/>
        <w:rPr>
          <w:rFonts w:eastAsia="Arial Unicode MS"/>
          <w:color w:val="000000"/>
        </w:rPr>
      </w:pPr>
      <w:r>
        <w:rPr>
          <w:rFonts w:eastAsia="Arial Unicode MS"/>
          <w:color w:val="000000"/>
          <w:w w:val="103"/>
        </w:rPr>
        <w:t xml:space="preserve">Fantastické kombinácie tvarov </w:t>
      </w:r>
      <w:r>
        <w:rPr>
          <w:rFonts w:eastAsia="Arial Unicode MS"/>
          <w:color w:val="000000"/>
          <w:w w:val="101"/>
        </w:rPr>
        <w:t>– 1 VH</w:t>
      </w:r>
    </w:p>
    <w:p w:rsidR="003560BB" w:rsidRDefault="003560BB" w:rsidP="003560BB">
      <w:pPr>
        <w:widowControl w:val="0"/>
        <w:autoSpaceDE w:val="0"/>
        <w:autoSpaceDN w:val="0"/>
        <w:adjustRightInd w:val="0"/>
        <w:spacing w:line="360" w:lineRule="auto"/>
        <w:rPr>
          <w:rFonts w:eastAsia="Arial Unicode MS"/>
          <w:color w:val="000000"/>
          <w:w w:val="101"/>
        </w:rPr>
      </w:pPr>
      <w:r>
        <w:rPr>
          <w:rFonts w:eastAsia="Arial Unicode MS"/>
          <w:color w:val="000000"/>
        </w:rPr>
        <w:lastRenderedPageBreak/>
        <w:t xml:space="preserve">Zobrazujúce a abstraktné umenie </w:t>
      </w:r>
      <w:r>
        <w:rPr>
          <w:rFonts w:eastAsia="Arial Unicode MS"/>
          <w:color w:val="000000"/>
          <w:w w:val="101"/>
        </w:rPr>
        <w:t>– 1 VH</w:t>
      </w:r>
    </w:p>
    <w:p w:rsidR="003560BB" w:rsidRPr="000B327F" w:rsidRDefault="003560BB" w:rsidP="003560BB">
      <w:pPr>
        <w:widowControl w:val="0"/>
        <w:autoSpaceDE w:val="0"/>
        <w:autoSpaceDN w:val="0"/>
        <w:adjustRightInd w:val="0"/>
        <w:spacing w:line="360" w:lineRule="auto"/>
        <w:rPr>
          <w:rFonts w:eastAsia="Arial Unicode MS"/>
          <w:color w:val="000000"/>
        </w:rPr>
      </w:pPr>
    </w:p>
    <w:p w:rsidR="003560BB" w:rsidRPr="00D17FE0" w:rsidRDefault="003560BB" w:rsidP="003560BB">
      <w:pPr>
        <w:spacing w:line="360" w:lineRule="auto"/>
        <w:rPr>
          <w:rFonts w:eastAsia="Times New Roman"/>
          <w:b/>
          <w:i/>
          <w:color w:val="00B050"/>
          <w:u w:val="single"/>
        </w:rPr>
      </w:pPr>
      <w:r w:rsidRPr="00D17FE0">
        <w:rPr>
          <w:rFonts w:ascii="Times New Roman Bold" w:eastAsia="Arial Unicode MS" w:hAnsi="Times New Roman Bold" w:cs="Times New Roman Bold"/>
          <w:b/>
          <w:i/>
          <w:color w:val="00B050"/>
          <w:u w:val="single"/>
        </w:rPr>
        <w:t xml:space="preserve">Výtvarné činnosti inšpirované dejinami umenia </w:t>
      </w:r>
      <w:r w:rsidRPr="00D17FE0">
        <w:rPr>
          <w:rFonts w:eastAsia="Times New Roman"/>
          <w:b/>
          <w:i/>
          <w:color w:val="00B050"/>
          <w:u w:val="single"/>
        </w:rPr>
        <w:t>-  10 VH</w:t>
      </w:r>
    </w:p>
    <w:p w:rsidR="003560BB" w:rsidRDefault="003560BB" w:rsidP="003560BB">
      <w:pPr>
        <w:widowControl w:val="0"/>
        <w:autoSpaceDE w:val="0"/>
        <w:autoSpaceDN w:val="0"/>
        <w:adjustRightInd w:val="0"/>
        <w:spacing w:line="360" w:lineRule="auto"/>
        <w:ind w:left="10" w:right="3607"/>
        <w:jc w:val="both"/>
        <w:rPr>
          <w:rFonts w:eastAsia="Arial Unicode MS"/>
          <w:color w:val="000000"/>
          <w:spacing w:val="1"/>
        </w:rPr>
      </w:pPr>
      <w:r>
        <w:rPr>
          <w:rFonts w:eastAsia="Arial Unicode MS"/>
          <w:color w:val="000000"/>
          <w:spacing w:val="1"/>
        </w:rPr>
        <w:t xml:space="preserve">Umenie neskorej antiky - mozaiky </w:t>
      </w:r>
      <w:r>
        <w:rPr>
          <w:rFonts w:eastAsia="Arial Unicode MS"/>
          <w:color w:val="000000"/>
          <w:w w:val="101"/>
        </w:rPr>
        <w:t>– 2 VH</w:t>
      </w:r>
    </w:p>
    <w:p w:rsidR="003560BB" w:rsidRPr="004F6381" w:rsidRDefault="003560BB" w:rsidP="003560BB">
      <w:pPr>
        <w:widowControl w:val="0"/>
        <w:autoSpaceDE w:val="0"/>
        <w:autoSpaceDN w:val="0"/>
        <w:adjustRightInd w:val="0"/>
        <w:spacing w:line="360" w:lineRule="auto"/>
        <w:ind w:left="10" w:right="3607"/>
        <w:jc w:val="both"/>
        <w:rPr>
          <w:rFonts w:eastAsia="Arial Unicode MS"/>
          <w:color w:val="000000"/>
          <w:spacing w:val="1"/>
        </w:rPr>
      </w:pPr>
      <w:r>
        <w:rPr>
          <w:rFonts w:eastAsia="Arial Unicode MS"/>
          <w:color w:val="000000"/>
          <w:spacing w:val="1"/>
        </w:rPr>
        <w:t xml:space="preserve">Byzantské umenie – ikony </w:t>
      </w:r>
      <w:r>
        <w:rPr>
          <w:rFonts w:eastAsia="Arial Unicode MS"/>
          <w:color w:val="000000"/>
          <w:w w:val="101"/>
        </w:rPr>
        <w:t>– 2 VH</w:t>
      </w:r>
    </w:p>
    <w:p w:rsidR="003560BB" w:rsidRDefault="003560BB" w:rsidP="003560BB">
      <w:pPr>
        <w:widowControl w:val="0"/>
        <w:autoSpaceDE w:val="0"/>
        <w:autoSpaceDN w:val="0"/>
        <w:adjustRightInd w:val="0"/>
        <w:spacing w:line="360" w:lineRule="auto"/>
        <w:ind w:left="10" w:right="36"/>
        <w:jc w:val="both"/>
        <w:rPr>
          <w:rFonts w:eastAsia="Arial Unicode MS"/>
          <w:color w:val="000000"/>
          <w:w w:val="101"/>
        </w:rPr>
      </w:pPr>
      <w:r>
        <w:rPr>
          <w:rFonts w:eastAsia="Arial Unicode MS"/>
          <w:color w:val="000000"/>
        </w:rPr>
        <w:t>Mozaika -  formálna inšpirácia z dejín umenia</w:t>
      </w:r>
      <w:r>
        <w:rPr>
          <w:rFonts w:eastAsia="Arial Unicode MS"/>
          <w:color w:val="000000"/>
          <w:w w:val="101"/>
        </w:rPr>
        <w:t>– 2 VH</w:t>
      </w:r>
    </w:p>
    <w:p w:rsidR="003560BB" w:rsidRDefault="003560BB" w:rsidP="003560BB">
      <w:pPr>
        <w:widowControl w:val="0"/>
        <w:autoSpaceDE w:val="0"/>
        <w:autoSpaceDN w:val="0"/>
        <w:adjustRightInd w:val="0"/>
        <w:spacing w:line="360" w:lineRule="auto"/>
        <w:ind w:left="10" w:right="36"/>
        <w:jc w:val="both"/>
        <w:rPr>
          <w:rFonts w:eastAsia="Arial Unicode MS"/>
          <w:color w:val="000000"/>
        </w:rPr>
      </w:pPr>
      <w:r>
        <w:rPr>
          <w:rFonts w:eastAsia="Arial Unicode MS"/>
          <w:color w:val="000000"/>
          <w:w w:val="103"/>
        </w:rPr>
        <w:t xml:space="preserve">Mozaika - vlastný </w:t>
      </w:r>
      <w:r>
        <w:rPr>
          <w:rFonts w:eastAsia="Arial Unicode MS"/>
          <w:color w:val="000000"/>
        </w:rPr>
        <w:t xml:space="preserve">motív žiaka </w:t>
      </w:r>
      <w:r>
        <w:rPr>
          <w:rFonts w:eastAsia="Arial Unicode MS"/>
          <w:color w:val="000000"/>
          <w:w w:val="101"/>
        </w:rPr>
        <w:t>– 4 VH</w:t>
      </w:r>
    </w:p>
    <w:p w:rsidR="003560BB" w:rsidRPr="004F6381" w:rsidRDefault="003560BB" w:rsidP="003560BB">
      <w:pPr>
        <w:widowControl w:val="0"/>
        <w:autoSpaceDE w:val="0"/>
        <w:autoSpaceDN w:val="0"/>
        <w:adjustRightInd w:val="0"/>
        <w:spacing w:line="360" w:lineRule="auto"/>
        <w:ind w:left="10" w:right="36"/>
        <w:jc w:val="both"/>
        <w:rPr>
          <w:rFonts w:eastAsia="Arial Unicode MS"/>
          <w:color w:val="000000"/>
        </w:rPr>
      </w:pPr>
    </w:p>
    <w:p w:rsidR="003560BB" w:rsidRPr="00D17FE0" w:rsidRDefault="003560BB" w:rsidP="003560BB">
      <w:pPr>
        <w:spacing w:line="360" w:lineRule="auto"/>
        <w:rPr>
          <w:rFonts w:eastAsia="Times New Roman"/>
          <w:b/>
          <w:i/>
          <w:color w:val="00B050"/>
          <w:u w:val="single"/>
        </w:rPr>
      </w:pPr>
      <w:r w:rsidRPr="00D17FE0">
        <w:rPr>
          <w:b/>
          <w:i/>
          <w:color w:val="00B050"/>
          <w:u w:val="single"/>
        </w:rPr>
        <w:t xml:space="preserve">Škola v galérii </w:t>
      </w:r>
      <w:r w:rsidRPr="00D17FE0">
        <w:rPr>
          <w:rFonts w:eastAsia="Times New Roman"/>
          <w:b/>
          <w:i/>
          <w:color w:val="00B050"/>
          <w:u w:val="single"/>
        </w:rPr>
        <w:t>-  4 VH</w:t>
      </w:r>
    </w:p>
    <w:p w:rsidR="003560BB" w:rsidRPr="00C33D74" w:rsidRDefault="003560BB" w:rsidP="003560BB">
      <w:pPr>
        <w:widowControl w:val="0"/>
        <w:autoSpaceDE w:val="0"/>
        <w:autoSpaceDN w:val="0"/>
        <w:adjustRightInd w:val="0"/>
        <w:spacing w:line="360" w:lineRule="auto"/>
        <w:ind w:left="10" w:right="35"/>
        <w:jc w:val="both"/>
        <w:rPr>
          <w:rFonts w:eastAsia="Arial Unicode MS"/>
        </w:rPr>
      </w:pPr>
      <w:r w:rsidRPr="00C33D74">
        <w:rPr>
          <w:rFonts w:eastAsia="Arial Unicode MS"/>
        </w:rPr>
        <w:t>Dru</w:t>
      </w:r>
      <w:r>
        <w:rPr>
          <w:rFonts w:eastAsia="Arial Unicode MS"/>
        </w:rPr>
        <w:t xml:space="preserve">hy výtvarného prejavu </w:t>
      </w:r>
      <w:r>
        <w:rPr>
          <w:rFonts w:eastAsia="Arial Unicode MS"/>
          <w:color w:val="000000"/>
          <w:w w:val="101"/>
        </w:rPr>
        <w:t>– 1 VH</w:t>
      </w:r>
    </w:p>
    <w:p w:rsidR="003560BB" w:rsidRPr="00C33D74" w:rsidRDefault="003560BB" w:rsidP="003560BB">
      <w:pPr>
        <w:widowControl w:val="0"/>
        <w:autoSpaceDE w:val="0"/>
        <w:autoSpaceDN w:val="0"/>
        <w:adjustRightInd w:val="0"/>
        <w:spacing w:line="360" w:lineRule="auto"/>
        <w:ind w:left="10" w:right="35"/>
        <w:jc w:val="both"/>
        <w:rPr>
          <w:rFonts w:eastAsia="Arial Unicode MS"/>
        </w:rPr>
      </w:pPr>
      <w:r w:rsidRPr="00C33D74">
        <w:rPr>
          <w:rFonts w:eastAsia="Arial Unicode MS"/>
        </w:rPr>
        <w:t>Výtvarné dielo a jeho interpretácia</w:t>
      </w:r>
      <w:r>
        <w:rPr>
          <w:rFonts w:eastAsia="Arial Unicode MS"/>
        </w:rPr>
        <w:t xml:space="preserve"> </w:t>
      </w:r>
      <w:r>
        <w:rPr>
          <w:rFonts w:eastAsia="Arial Unicode MS"/>
          <w:color w:val="000000"/>
          <w:w w:val="101"/>
        </w:rPr>
        <w:t>– 1 VH</w:t>
      </w:r>
      <w:r w:rsidRPr="00C33D74">
        <w:rPr>
          <w:rFonts w:eastAsia="Arial Unicode MS"/>
          <w:spacing w:val="3"/>
        </w:rPr>
        <w:t xml:space="preserve">  </w:t>
      </w:r>
    </w:p>
    <w:p w:rsidR="003560BB" w:rsidRPr="00C33D74" w:rsidRDefault="003560BB" w:rsidP="003560BB">
      <w:pPr>
        <w:widowControl w:val="0"/>
        <w:autoSpaceDE w:val="0"/>
        <w:autoSpaceDN w:val="0"/>
        <w:adjustRightInd w:val="0"/>
        <w:spacing w:line="360" w:lineRule="auto"/>
        <w:ind w:left="10" w:right="35"/>
        <w:jc w:val="both"/>
        <w:rPr>
          <w:rFonts w:eastAsia="Arial Unicode MS"/>
        </w:rPr>
      </w:pPr>
      <w:r w:rsidRPr="00C33D74">
        <w:rPr>
          <w:rFonts w:eastAsia="Arial Unicode MS"/>
          <w:w w:val="101"/>
        </w:rPr>
        <w:t>Možnosti  prezentácie  umenia</w:t>
      </w:r>
      <w:r>
        <w:rPr>
          <w:rFonts w:eastAsia="Arial Unicode MS"/>
          <w:w w:val="101"/>
        </w:rPr>
        <w:t xml:space="preserve"> </w:t>
      </w:r>
      <w:r>
        <w:rPr>
          <w:rFonts w:eastAsia="Arial Unicode MS"/>
          <w:color w:val="000000"/>
          <w:w w:val="101"/>
        </w:rPr>
        <w:t>– 1 VH</w:t>
      </w:r>
    </w:p>
    <w:p w:rsidR="003560BB" w:rsidRDefault="003560BB" w:rsidP="003560BB">
      <w:pPr>
        <w:widowControl w:val="0"/>
        <w:autoSpaceDE w:val="0"/>
        <w:autoSpaceDN w:val="0"/>
        <w:adjustRightInd w:val="0"/>
        <w:spacing w:line="360" w:lineRule="auto"/>
        <w:ind w:left="10" w:right="35"/>
        <w:jc w:val="both"/>
        <w:rPr>
          <w:rFonts w:eastAsia="Arial Unicode MS"/>
          <w:color w:val="000000"/>
          <w:w w:val="101"/>
        </w:rPr>
      </w:pPr>
      <w:r w:rsidRPr="00C33D74">
        <w:rPr>
          <w:rFonts w:eastAsia="Arial Unicode MS"/>
          <w:w w:val="104"/>
        </w:rPr>
        <w:t xml:space="preserve">Orientácia v galérii (virtuálnej galérii) </w:t>
      </w:r>
      <w:r>
        <w:rPr>
          <w:rFonts w:eastAsia="Arial Unicode MS"/>
          <w:color w:val="000000"/>
          <w:w w:val="101"/>
        </w:rPr>
        <w:t>– 1 VH</w:t>
      </w:r>
    </w:p>
    <w:p w:rsidR="003560BB" w:rsidRPr="000B327F" w:rsidRDefault="003560BB" w:rsidP="003560BB">
      <w:pPr>
        <w:widowControl w:val="0"/>
        <w:autoSpaceDE w:val="0"/>
        <w:autoSpaceDN w:val="0"/>
        <w:adjustRightInd w:val="0"/>
        <w:spacing w:line="360" w:lineRule="auto"/>
        <w:ind w:left="10" w:right="35"/>
        <w:jc w:val="both"/>
        <w:rPr>
          <w:rFonts w:eastAsia="Arial Unicode MS"/>
        </w:rPr>
      </w:pPr>
    </w:p>
    <w:p w:rsidR="003560BB" w:rsidRPr="00D17FE0" w:rsidRDefault="003560BB" w:rsidP="003560BB">
      <w:pPr>
        <w:spacing w:line="360" w:lineRule="auto"/>
        <w:rPr>
          <w:rFonts w:eastAsia="Times New Roman"/>
          <w:b/>
          <w:i/>
          <w:color w:val="00B050"/>
          <w:u w:val="single"/>
        </w:rPr>
      </w:pPr>
      <w:r w:rsidRPr="00D17FE0">
        <w:rPr>
          <w:b/>
          <w:i/>
          <w:color w:val="00B050"/>
          <w:u w:val="single"/>
        </w:rPr>
        <w:t xml:space="preserve">Podnety architektúry </w:t>
      </w:r>
      <w:r w:rsidRPr="00D17FE0">
        <w:rPr>
          <w:rFonts w:eastAsia="Times New Roman"/>
          <w:b/>
          <w:i/>
          <w:color w:val="00B050"/>
          <w:u w:val="single"/>
        </w:rPr>
        <w:t>-  4VH</w:t>
      </w:r>
    </w:p>
    <w:p w:rsidR="003560BB" w:rsidRDefault="003560BB" w:rsidP="003560BB">
      <w:pPr>
        <w:widowControl w:val="0"/>
        <w:autoSpaceDE w:val="0"/>
        <w:autoSpaceDN w:val="0"/>
        <w:adjustRightInd w:val="0"/>
        <w:spacing w:line="360" w:lineRule="auto"/>
        <w:ind w:left="10" w:right="35"/>
        <w:rPr>
          <w:rFonts w:eastAsia="Arial Unicode MS"/>
          <w:color w:val="000000"/>
          <w:w w:val="102"/>
        </w:rPr>
      </w:pPr>
      <w:r>
        <w:rPr>
          <w:rFonts w:eastAsia="Arial Unicode MS"/>
          <w:color w:val="000000"/>
          <w:w w:val="102"/>
        </w:rPr>
        <w:t xml:space="preserve">Architektonický priestor </w:t>
      </w:r>
      <w:r>
        <w:rPr>
          <w:rFonts w:eastAsia="Arial Unicode MS"/>
          <w:color w:val="000000"/>
          <w:w w:val="101"/>
        </w:rPr>
        <w:t>– 1 VH</w:t>
      </w:r>
    </w:p>
    <w:p w:rsidR="003560BB" w:rsidRDefault="003560BB" w:rsidP="003560BB">
      <w:pPr>
        <w:widowControl w:val="0"/>
        <w:autoSpaceDE w:val="0"/>
        <w:autoSpaceDN w:val="0"/>
        <w:adjustRightInd w:val="0"/>
        <w:spacing w:line="360" w:lineRule="auto"/>
        <w:ind w:left="10" w:right="35"/>
        <w:rPr>
          <w:rFonts w:eastAsia="Arial Unicode MS"/>
          <w:color w:val="000000"/>
        </w:rPr>
      </w:pPr>
      <w:proofErr w:type="spellStart"/>
      <w:r>
        <w:rPr>
          <w:rFonts w:eastAsia="Arial Unicode MS"/>
          <w:color w:val="000000"/>
          <w:w w:val="102"/>
        </w:rPr>
        <w:t>Extérier</w:t>
      </w:r>
      <w:proofErr w:type="spellEnd"/>
      <w:r>
        <w:rPr>
          <w:rFonts w:eastAsia="Arial Unicode MS"/>
          <w:color w:val="000000"/>
          <w:w w:val="102"/>
        </w:rPr>
        <w:t xml:space="preserve"> a </w:t>
      </w:r>
      <w:proofErr w:type="spellStart"/>
      <w:r>
        <w:rPr>
          <w:rFonts w:eastAsia="Arial Unicode MS"/>
          <w:color w:val="000000"/>
          <w:w w:val="102"/>
        </w:rPr>
        <w:t>intérier</w:t>
      </w:r>
      <w:proofErr w:type="spellEnd"/>
      <w:r>
        <w:rPr>
          <w:rFonts w:eastAsia="Arial Unicode MS"/>
          <w:color w:val="000000"/>
          <w:w w:val="102"/>
        </w:rPr>
        <w:t xml:space="preserve"> </w:t>
      </w:r>
      <w:r>
        <w:rPr>
          <w:rFonts w:eastAsia="Arial Unicode MS"/>
          <w:color w:val="000000"/>
          <w:w w:val="101"/>
        </w:rPr>
        <w:t>– 1 VH</w:t>
      </w:r>
    </w:p>
    <w:p w:rsidR="003560BB" w:rsidRDefault="003560BB" w:rsidP="003560BB">
      <w:pPr>
        <w:widowControl w:val="0"/>
        <w:autoSpaceDE w:val="0"/>
        <w:autoSpaceDN w:val="0"/>
        <w:adjustRightInd w:val="0"/>
        <w:spacing w:line="360" w:lineRule="auto"/>
        <w:ind w:left="10" w:right="35"/>
        <w:jc w:val="both"/>
        <w:rPr>
          <w:rFonts w:eastAsia="Arial Unicode MS"/>
          <w:color w:val="000000"/>
        </w:rPr>
      </w:pPr>
      <w:r>
        <w:rPr>
          <w:rFonts w:eastAsia="Arial Unicode MS"/>
          <w:color w:val="000000"/>
          <w:w w:val="107"/>
        </w:rPr>
        <w:t xml:space="preserve">Modely  „schránok“ na bývanie </w:t>
      </w:r>
      <w:r>
        <w:rPr>
          <w:rFonts w:eastAsia="Arial Unicode MS"/>
          <w:color w:val="000000"/>
        </w:rPr>
        <w:t xml:space="preserve"> </w:t>
      </w:r>
      <w:r>
        <w:rPr>
          <w:rFonts w:eastAsia="Arial Unicode MS"/>
          <w:color w:val="000000"/>
          <w:w w:val="101"/>
        </w:rPr>
        <w:t>– 1 VH</w:t>
      </w:r>
    </w:p>
    <w:p w:rsidR="003560BB" w:rsidRDefault="003560BB" w:rsidP="003560BB">
      <w:pPr>
        <w:widowControl w:val="0"/>
        <w:autoSpaceDE w:val="0"/>
        <w:autoSpaceDN w:val="0"/>
        <w:adjustRightInd w:val="0"/>
        <w:spacing w:line="360" w:lineRule="auto"/>
        <w:ind w:right="36"/>
        <w:jc w:val="both"/>
        <w:rPr>
          <w:rFonts w:eastAsia="Arial Unicode MS"/>
          <w:color w:val="000000"/>
        </w:rPr>
      </w:pPr>
      <w:r>
        <w:rPr>
          <w:rFonts w:eastAsia="Arial Unicode MS"/>
          <w:color w:val="000000"/>
          <w:spacing w:val="2"/>
        </w:rPr>
        <w:t xml:space="preserve">Návrh zariadenia vlastného priestoru </w:t>
      </w:r>
      <w:r>
        <w:rPr>
          <w:rFonts w:eastAsia="Arial Unicode MS"/>
          <w:color w:val="000000"/>
          <w:w w:val="101"/>
        </w:rPr>
        <w:t>– 1 VH</w:t>
      </w:r>
      <w:r>
        <w:rPr>
          <w:rFonts w:eastAsia="Arial Unicode MS"/>
          <w:color w:val="000000"/>
          <w:spacing w:val="2"/>
        </w:rPr>
        <w:t xml:space="preserve"> </w:t>
      </w:r>
      <w:r>
        <w:rPr>
          <w:rFonts w:eastAsia="Arial Unicode MS"/>
          <w:color w:val="000000"/>
        </w:rPr>
        <w:t xml:space="preserve"> </w:t>
      </w:r>
    </w:p>
    <w:p w:rsidR="003560BB" w:rsidRPr="00D17FE0" w:rsidRDefault="003560BB" w:rsidP="003560BB">
      <w:pPr>
        <w:widowControl w:val="0"/>
        <w:autoSpaceDE w:val="0"/>
        <w:autoSpaceDN w:val="0"/>
        <w:adjustRightInd w:val="0"/>
        <w:spacing w:line="360" w:lineRule="auto"/>
        <w:ind w:right="36"/>
        <w:jc w:val="both"/>
        <w:rPr>
          <w:rFonts w:eastAsia="Arial Unicode MS"/>
          <w:color w:val="00B050"/>
        </w:rPr>
      </w:pPr>
    </w:p>
    <w:p w:rsidR="003560BB" w:rsidRPr="00D17FE0" w:rsidRDefault="003560BB" w:rsidP="003560BB">
      <w:pPr>
        <w:spacing w:line="360" w:lineRule="auto"/>
        <w:rPr>
          <w:rFonts w:eastAsia="Times New Roman"/>
          <w:b/>
          <w:i/>
          <w:color w:val="00B050"/>
          <w:u w:val="single"/>
        </w:rPr>
      </w:pPr>
      <w:r w:rsidRPr="00D17FE0">
        <w:rPr>
          <w:b/>
          <w:i/>
          <w:color w:val="00B050"/>
          <w:u w:val="single"/>
        </w:rPr>
        <w:t xml:space="preserve">Podnety fotografie </w:t>
      </w:r>
      <w:r w:rsidRPr="00D17FE0">
        <w:rPr>
          <w:rFonts w:eastAsia="Times New Roman"/>
          <w:b/>
          <w:i/>
          <w:color w:val="00B050"/>
          <w:u w:val="single"/>
        </w:rPr>
        <w:t>-  4 VH</w:t>
      </w:r>
    </w:p>
    <w:p w:rsidR="003560BB" w:rsidRDefault="003560BB" w:rsidP="003560BB">
      <w:pPr>
        <w:widowControl w:val="0"/>
        <w:autoSpaceDE w:val="0"/>
        <w:autoSpaceDN w:val="0"/>
        <w:adjustRightInd w:val="0"/>
        <w:spacing w:line="360" w:lineRule="auto"/>
        <w:ind w:right="2990"/>
        <w:jc w:val="both"/>
        <w:rPr>
          <w:rFonts w:eastAsia="Arial Unicode MS"/>
          <w:color w:val="000000"/>
        </w:rPr>
      </w:pPr>
      <w:r>
        <w:rPr>
          <w:rFonts w:eastAsia="Arial Unicode MS"/>
          <w:color w:val="000000"/>
        </w:rPr>
        <w:t xml:space="preserve">Základy práce s digitálnym fotoaparátom </w:t>
      </w:r>
      <w:r>
        <w:rPr>
          <w:rFonts w:eastAsia="Arial Unicode MS"/>
          <w:color w:val="000000"/>
          <w:w w:val="101"/>
        </w:rPr>
        <w:t>– 1 VH</w:t>
      </w:r>
    </w:p>
    <w:p w:rsidR="003560BB" w:rsidRDefault="003560BB" w:rsidP="003560BB">
      <w:pPr>
        <w:widowControl w:val="0"/>
        <w:autoSpaceDE w:val="0"/>
        <w:autoSpaceDN w:val="0"/>
        <w:adjustRightInd w:val="0"/>
        <w:spacing w:line="360" w:lineRule="auto"/>
        <w:ind w:right="1852"/>
        <w:jc w:val="both"/>
        <w:rPr>
          <w:rFonts w:eastAsia="Arial Unicode MS"/>
          <w:color w:val="000000"/>
        </w:rPr>
      </w:pPr>
      <w:r>
        <w:rPr>
          <w:rFonts w:eastAsia="Arial Unicode MS"/>
          <w:color w:val="000000"/>
        </w:rPr>
        <w:lastRenderedPageBreak/>
        <w:t xml:space="preserve">Vznik fotografie </w:t>
      </w:r>
      <w:r>
        <w:rPr>
          <w:rFonts w:eastAsia="Arial Unicode MS"/>
          <w:color w:val="000000"/>
          <w:w w:val="101"/>
        </w:rPr>
        <w:t>– 1 VH</w:t>
      </w:r>
    </w:p>
    <w:p w:rsidR="003560BB" w:rsidRDefault="003560BB" w:rsidP="003560BB">
      <w:pPr>
        <w:widowControl w:val="0"/>
        <w:autoSpaceDE w:val="0"/>
        <w:autoSpaceDN w:val="0"/>
        <w:adjustRightInd w:val="0"/>
        <w:spacing w:line="360" w:lineRule="auto"/>
        <w:ind w:right="1852"/>
        <w:jc w:val="both"/>
        <w:rPr>
          <w:rFonts w:eastAsia="Arial Unicode MS"/>
          <w:color w:val="000000"/>
          <w:w w:val="101"/>
        </w:rPr>
      </w:pPr>
      <w:r>
        <w:rPr>
          <w:rFonts w:eastAsia="Arial Unicode MS"/>
          <w:color w:val="000000"/>
        </w:rPr>
        <w:t xml:space="preserve">Základné operácie s fotografiou v počítači </w:t>
      </w:r>
      <w:r>
        <w:rPr>
          <w:rFonts w:eastAsia="Arial Unicode MS"/>
          <w:color w:val="000000"/>
          <w:w w:val="101"/>
        </w:rPr>
        <w:t>– 2 VH</w:t>
      </w:r>
    </w:p>
    <w:p w:rsidR="003560BB" w:rsidRPr="000B327F" w:rsidRDefault="003560BB" w:rsidP="003560BB">
      <w:pPr>
        <w:widowControl w:val="0"/>
        <w:autoSpaceDE w:val="0"/>
        <w:autoSpaceDN w:val="0"/>
        <w:adjustRightInd w:val="0"/>
        <w:spacing w:line="360" w:lineRule="auto"/>
        <w:ind w:right="1852"/>
        <w:jc w:val="both"/>
        <w:rPr>
          <w:rFonts w:eastAsia="Arial Unicode MS"/>
          <w:color w:val="000000"/>
        </w:rPr>
      </w:pPr>
    </w:p>
    <w:p w:rsidR="003560BB" w:rsidRPr="00D17FE0" w:rsidRDefault="003560BB" w:rsidP="003560BB">
      <w:pPr>
        <w:spacing w:line="360" w:lineRule="auto"/>
        <w:rPr>
          <w:rFonts w:eastAsia="Times New Roman"/>
          <w:b/>
          <w:i/>
          <w:color w:val="00B050"/>
          <w:u w:val="single"/>
        </w:rPr>
      </w:pPr>
      <w:r w:rsidRPr="00D17FE0">
        <w:rPr>
          <w:b/>
          <w:i/>
          <w:color w:val="00B050"/>
          <w:u w:val="single"/>
        </w:rPr>
        <w:t xml:space="preserve">Podnety videa a filmu </w:t>
      </w:r>
      <w:r w:rsidRPr="00D17FE0">
        <w:rPr>
          <w:rFonts w:eastAsia="Times New Roman"/>
          <w:b/>
          <w:i/>
          <w:color w:val="00B050"/>
          <w:u w:val="single"/>
        </w:rPr>
        <w:t>- 4 VH</w:t>
      </w:r>
    </w:p>
    <w:p w:rsidR="003560BB" w:rsidRPr="00482167" w:rsidRDefault="003560BB" w:rsidP="003560BB">
      <w:pPr>
        <w:spacing w:line="360" w:lineRule="auto"/>
        <w:rPr>
          <w:rFonts w:eastAsia="Times New Roman"/>
          <w:b/>
          <w:i/>
          <w:color w:val="0070C0"/>
          <w:u w:val="single"/>
        </w:rPr>
      </w:pPr>
      <w:r>
        <w:rPr>
          <w:rFonts w:eastAsia="Arial Unicode MS"/>
          <w:color w:val="000000"/>
        </w:rPr>
        <w:t xml:space="preserve">Informácie o vzniku filmu </w:t>
      </w:r>
      <w:r>
        <w:rPr>
          <w:rFonts w:eastAsia="Arial Unicode MS"/>
          <w:color w:val="000000"/>
          <w:w w:val="101"/>
        </w:rPr>
        <w:t>– 1 VH</w:t>
      </w:r>
    </w:p>
    <w:p w:rsidR="003560BB" w:rsidRDefault="003560BB" w:rsidP="003560BB">
      <w:pPr>
        <w:widowControl w:val="0"/>
        <w:autoSpaceDE w:val="0"/>
        <w:autoSpaceDN w:val="0"/>
        <w:adjustRightInd w:val="0"/>
        <w:spacing w:before="13" w:line="360" w:lineRule="auto"/>
        <w:ind w:right="35"/>
        <w:jc w:val="both"/>
        <w:rPr>
          <w:rFonts w:eastAsia="Arial Unicode MS"/>
          <w:color w:val="000000"/>
        </w:rPr>
      </w:pPr>
      <w:r>
        <w:rPr>
          <w:rFonts w:eastAsia="Arial Unicode MS"/>
          <w:color w:val="000000"/>
        </w:rPr>
        <w:t xml:space="preserve">Filmový obraz – rám a záber </w:t>
      </w:r>
      <w:r>
        <w:rPr>
          <w:rFonts w:eastAsia="Arial Unicode MS"/>
          <w:color w:val="000000"/>
          <w:w w:val="101"/>
        </w:rPr>
        <w:t>– 1 VH</w:t>
      </w:r>
      <w:r>
        <w:rPr>
          <w:rFonts w:eastAsia="Arial Unicode MS"/>
          <w:color w:val="000000"/>
        </w:rPr>
        <w:t xml:space="preserve">  </w:t>
      </w:r>
    </w:p>
    <w:p w:rsidR="003560BB" w:rsidRDefault="003560BB" w:rsidP="003560BB">
      <w:pPr>
        <w:widowControl w:val="0"/>
        <w:autoSpaceDE w:val="0"/>
        <w:autoSpaceDN w:val="0"/>
        <w:adjustRightInd w:val="0"/>
        <w:spacing w:before="13" w:line="360" w:lineRule="auto"/>
        <w:ind w:right="35"/>
        <w:jc w:val="both"/>
        <w:rPr>
          <w:rFonts w:eastAsia="Arial Unicode MS"/>
          <w:color w:val="000000"/>
        </w:rPr>
      </w:pPr>
      <w:r>
        <w:rPr>
          <w:rFonts w:eastAsia="Arial Unicode MS"/>
          <w:color w:val="000000"/>
        </w:rPr>
        <w:t xml:space="preserve">Spájanie záberov a obrazov  </w:t>
      </w:r>
      <w:r>
        <w:rPr>
          <w:rFonts w:eastAsia="Arial Unicode MS"/>
          <w:color w:val="000000"/>
          <w:w w:val="101"/>
        </w:rPr>
        <w:t>– 1 VH</w:t>
      </w:r>
    </w:p>
    <w:p w:rsidR="003560BB" w:rsidRDefault="003560BB" w:rsidP="003560BB">
      <w:pPr>
        <w:tabs>
          <w:tab w:val="left" w:pos="6435"/>
        </w:tabs>
        <w:spacing w:line="360" w:lineRule="auto"/>
        <w:rPr>
          <w:rFonts w:eastAsia="Arial Unicode MS"/>
          <w:color w:val="000000"/>
          <w:w w:val="101"/>
        </w:rPr>
      </w:pPr>
      <w:r>
        <w:rPr>
          <w:rFonts w:eastAsia="Arial Unicode MS"/>
          <w:spacing w:val="-5"/>
        </w:rPr>
        <w:t>História</w:t>
      </w:r>
      <w:r w:rsidRPr="00482167">
        <w:rPr>
          <w:rFonts w:eastAsia="Arial Unicode MS"/>
          <w:spacing w:val="-5"/>
        </w:rPr>
        <w:t xml:space="preserve">  slo</w:t>
      </w:r>
      <w:r>
        <w:rPr>
          <w:rFonts w:eastAsia="Arial Unicode MS"/>
          <w:spacing w:val="-5"/>
        </w:rPr>
        <w:t xml:space="preserve">venského filmu  </w:t>
      </w:r>
      <w:r>
        <w:rPr>
          <w:rFonts w:eastAsia="Arial Unicode MS"/>
          <w:color w:val="000000"/>
          <w:w w:val="101"/>
        </w:rPr>
        <w:t>– 1 VH</w:t>
      </w:r>
    </w:p>
    <w:p w:rsidR="003560BB" w:rsidRPr="000B327F" w:rsidRDefault="003560BB" w:rsidP="003560BB">
      <w:pPr>
        <w:tabs>
          <w:tab w:val="left" w:pos="6435"/>
        </w:tabs>
        <w:spacing w:line="360" w:lineRule="auto"/>
        <w:rPr>
          <w:rFonts w:eastAsia="Arial Unicode MS"/>
          <w:spacing w:val="-5"/>
        </w:rPr>
      </w:pPr>
    </w:p>
    <w:p w:rsidR="003560BB" w:rsidRPr="00D17FE0" w:rsidRDefault="003560BB" w:rsidP="003560BB">
      <w:pPr>
        <w:spacing w:line="360" w:lineRule="auto"/>
        <w:rPr>
          <w:rFonts w:eastAsia="Times New Roman"/>
          <w:b/>
          <w:i/>
          <w:color w:val="00B050"/>
          <w:u w:val="single"/>
        </w:rPr>
      </w:pPr>
      <w:r w:rsidRPr="00D17FE0">
        <w:rPr>
          <w:b/>
          <w:i/>
          <w:color w:val="00B050"/>
          <w:u w:val="single"/>
        </w:rPr>
        <w:t xml:space="preserve">Elektronické média </w:t>
      </w:r>
      <w:r w:rsidRPr="00D17FE0">
        <w:rPr>
          <w:rFonts w:eastAsia="Times New Roman"/>
          <w:b/>
          <w:i/>
          <w:color w:val="00B050"/>
          <w:u w:val="single"/>
        </w:rPr>
        <w:t>- 6 VH</w:t>
      </w:r>
    </w:p>
    <w:p w:rsidR="003560BB" w:rsidRDefault="003560BB" w:rsidP="003560BB">
      <w:pPr>
        <w:widowControl w:val="0"/>
        <w:autoSpaceDE w:val="0"/>
        <w:autoSpaceDN w:val="0"/>
        <w:adjustRightInd w:val="0"/>
        <w:spacing w:before="13" w:line="360" w:lineRule="auto"/>
        <w:ind w:right="39"/>
        <w:jc w:val="both"/>
        <w:rPr>
          <w:rFonts w:eastAsia="Arial Unicode MS"/>
          <w:color w:val="000000"/>
        </w:rPr>
      </w:pPr>
      <w:r>
        <w:rPr>
          <w:rFonts w:eastAsia="Arial Unicode MS"/>
          <w:color w:val="000000"/>
        </w:rPr>
        <w:t xml:space="preserve">Animácia, uloženie animácie </w:t>
      </w:r>
      <w:r>
        <w:rPr>
          <w:rFonts w:eastAsia="Arial Unicode MS"/>
          <w:color w:val="000000"/>
          <w:w w:val="101"/>
        </w:rPr>
        <w:t>– 1 VH</w:t>
      </w:r>
    </w:p>
    <w:p w:rsidR="003560BB" w:rsidRDefault="003560BB" w:rsidP="003560BB">
      <w:pPr>
        <w:widowControl w:val="0"/>
        <w:autoSpaceDE w:val="0"/>
        <w:autoSpaceDN w:val="0"/>
        <w:adjustRightInd w:val="0"/>
        <w:spacing w:before="2" w:line="360" w:lineRule="auto"/>
        <w:ind w:left="10" w:right="35"/>
        <w:jc w:val="both"/>
        <w:rPr>
          <w:rFonts w:eastAsia="Arial Unicode MS"/>
          <w:color w:val="000000"/>
        </w:rPr>
      </w:pPr>
      <w:r>
        <w:rPr>
          <w:rFonts w:eastAsia="Arial Unicode MS"/>
          <w:color w:val="000000"/>
          <w:w w:val="103"/>
        </w:rPr>
        <w:t xml:space="preserve">Animovaná kresba </w:t>
      </w:r>
      <w:r>
        <w:rPr>
          <w:rFonts w:eastAsia="Arial Unicode MS"/>
          <w:color w:val="000000"/>
          <w:w w:val="101"/>
        </w:rPr>
        <w:t>– 1 VH</w:t>
      </w:r>
    </w:p>
    <w:p w:rsidR="003560BB" w:rsidRDefault="003560BB" w:rsidP="003560BB">
      <w:pPr>
        <w:tabs>
          <w:tab w:val="left" w:pos="6435"/>
        </w:tabs>
        <w:spacing w:line="360" w:lineRule="auto"/>
        <w:rPr>
          <w:rFonts w:eastAsia="Arial Unicode MS"/>
          <w:color w:val="000000"/>
        </w:rPr>
      </w:pPr>
      <w:r>
        <w:rPr>
          <w:rFonts w:eastAsia="Arial Unicode MS"/>
          <w:color w:val="000000"/>
        </w:rPr>
        <w:t xml:space="preserve">Skenovanie  obrázka </w:t>
      </w:r>
      <w:r>
        <w:rPr>
          <w:rFonts w:eastAsia="Arial Unicode MS"/>
          <w:color w:val="000000"/>
          <w:w w:val="101"/>
        </w:rPr>
        <w:t>– 2 VH</w:t>
      </w:r>
    </w:p>
    <w:p w:rsidR="003560BB" w:rsidRDefault="003560BB" w:rsidP="003560BB">
      <w:pPr>
        <w:widowControl w:val="0"/>
        <w:autoSpaceDE w:val="0"/>
        <w:autoSpaceDN w:val="0"/>
        <w:adjustRightInd w:val="0"/>
        <w:spacing w:line="360" w:lineRule="auto"/>
        <w:rPr>
          <w:rFonts w:eastAsia="Arial Unicode MS"/>
          <w:color w:val="000000"/>
          <w:w w:val="101"/>
        </w:rPr>
      </w:pPr>
      <w:r>
        <w:rPr>
          <w:iCs/>
        </w:rPr>
        <w:t>Ú</w:t>
      </w:r>
      <w:r w:rsidRPr="00A10218">
        <w:rPr>
          <w:iCs/>
        </w:rPr>
        <w:t>prav</w:t>
      </w:r>
      <w:r>
        <w:rPr>
          <w:iCs/>
        </w:rPr>
        <w:t xml:space="preserve">a </w:t>
      </w:r>
      <w:r>
        <w:t xml:space="preserve">naskenovaného obrázka </w:t>
      </w:r>
      <w:r>
        <w:rPr>
          <w:rFonts w:eastAsia="Arial Unicode MS"/>
          <w:color w:val="000000"/>
          <w:w w:val="101"/>
        </w:rPr>
        <w:t>– 2 VH</w:t>
      </w:r>
    </w:p>
    <w:p w:rsidR="003560BB" w:rsidRPr="000B327F" w:rsidRDefault="003560BB" w:rsidP="003560BB">
      <w:pPr>
        <w:widowControl w:val="0"/>
        <w:autoSpaceDE w:val="0"/>
        <w:autoSpaceDN w:val="0"/>
        <w:adjustRightInd w:val="0"/>
        <w:spacing w:line="360" w:lineRule="auto"/>
        <w:rPr>
          <w:rFonts w:eastAsia="Arial Unicode MS"/>
          <w:color w:val="000000"/>
          <w:spacing w:val="-5"/>
        </w:rPr>
      </w:pPr>
    </w:p>
    <w:p w:rsidR="003560BB" w:rsidRPr="00D17FE0" w:rsidRDefault="003560BB" w:rsidP="003560BB">
      <w:pPr>
        <w:spacing w:line="360" w:lineRule="auto"/>
        <w:rPr>
          <w:rFonts w:eastAsia="Times New Roman"/>
          <w:b/>
          <w:i/>
          <w:color w:val="00B050"/>
          <w:u w:val="single"/>
        </w:rPr>
      </w:pPr>
      <w:r w:rsidRPr="00D17FE0">
        <w:rPr>
          <w:b/>
          <w:i/>
          <w:color w:val="00B050"/>
          <w:u w:val="single"/>
        </w:rPr>
        <w:t xml:space="preserve">Podnety dizajnu </w:t>
      </w:r>
      <w:r w:rsidRPr="00D17FE0">
        <w:rPr>
          <w:rFonts w:eastAsia="Times New Roman"/>
          <w:b/>
          <w:i/>
          <w:color w:val="00B050"/>
          <w:u w:val="single"/>
        </w:rPr>
        <w:t>– 4 VH</w:t>
      </w:r>
    </w:p>
    <w:p w:rsidR="003560BB" w:rsidRPr="00A10218" w:rsidRDefault="003560BB" w:rsidP="003560BB">
      <w:pPr>
        <w:spacing w:line="360" w:lineRule="auto"/>
        <w:rPr>
          <w:rFonts w:eastAsia="Times New Roman"/>
          <w:b/>
          <w:i/>
          <w:color w:val="0070C0"/>
          <w:u w:val="single"/>
        </w:rPr>
      </w:pPr>
      <w:r>
        <w:rPr>
          <w:rFonts w:eastAsia="Arial Unicode MS"/>
          <w:color w:val="000000"/>
        </w:rPr>
        <w:t xml:space="preserve">Zásady tvorby znaku a značky </w:t>
      </w:r>
      <w:r>
        <w:rPr>
          <w:rFonts w:eastAsia="Arial Unicode MS"/>
          <w:color w:val="000000"/>
          <w:w w:val="101"/>
        </w:rPr>
        <w:t>– 1 VH</w:t>
      </w:r>
    </w:p>
    <w:p w:rsidR="003560BB" w:rsidRDefault="003560BB" w:rsidP="003560BB">
      <w:pPr>
        <w:widowControl w:val="0"/>
        <w:autoSpaceDE w:val="0"/>
        <w:autoSpaceDN w:val="0"/>
        <w:adjustRightInd w:val="0"/>
        <w:spacing w:before="27" w:line="360" w:lineRule="auto"/>
        <w:ind w:right="35"/>
        <w:jc w:val="both"/>
        <w:rPr>
          <w:rFonts w:eastAsia="Arial Unicode MS"/>
          <w:color w:val="000000"/>
        </w:rPr>
      </w:pPr>
      <w:r>
        <w:rPr>
          <w:rFonts w:eastAsia="Arial Unicode MS"/>
          <w:color w:val="000000"/>
          <w:w w:val="102"/>
        </w:rPr>
        <w:t xml:space="preserve">Návrh loga, značky, </w:t>
      </w:r>
      <w:r>
        <w:rPr>
          <w:rFonts w:eastAsia="Arial Unicode MS"/>
          <w:color w:val="000000"/>
          <w:w w:val="107"/>
        </w:rPr>
        <w:t xml:space="preserve">ex  libris </w:t>
      </w:r>
      <w:r>
        <w:rPr>
          <w:rFonts w:eastAsia="Arial Unicode MS"/>
          <w:color w:val="000000"/>
          <w:w w:val="101"/>
        </w:rPr>
        <w:t>– 1 VH</w:t>
      </w:r>
    </w:p>
    <w:p w:rsidR="003560BB" w:rsidRDefault="003560BB" w:rsidP="003560BB">
      <w:pPr>
        <w:tabs>
          <w:tab w:val="left" w:pos="6435"/>
        </w:tabs>
        <w:spacing w:line="360" w:lineRule="auto"/>
        <w:rPr>
          <w:rFonts w:eastAsia="Arial Unicode MS"/>
          <w:color w:val="000000"/>
          <w:w w:val="101"/>
        </w:rPr>
      </w:pPr>
      <w:r>
        <w:rPr>
          <w:rFonts w:eastAsia="Arial Unicode MS"/>
          <w:color w:val="000000"/>
          <w:w w:val="103"/>
        </w:rPr>
        <w:t xml:space="preserve">Návrh obalu (škatule) </w:t>
      </w:r>
      <w:r>
        <w:rPr>
          <w:rFonts w:eastAsia="Arial Unicode MS"/>
          <w:color w:val="000000"/>
        </w:rPr>
        <w:t xml:space="preserve"> </w:t>
      </w:r>
      <w:r>
        <w:rPr>
          <w:rFonts w:eastAsia="Arial Unicode MS"/>
          <w:color w:val="000000"/>
          <w:w w:val="101"/>
        </w:rPr>
        <w:t>– 2 VH</w:t>
      </w:r>
    </w:p>
    <w:p w:rsidR="003560BB" w:rsidRPr="000B327F" w:rsidRDefault="003560BB" w:rsidP="003560BB">
      <w:pPr>
        <w:tabs>
          <w:tab w:val="left" w:pos="6435"/>
        </w:tabs>
        <w:spacing w:line="360" w:lineRule="auto"/>
        <w:rPr>
          <w:rFonts w:eastAsia="Arial Unicode MS"/>
          <w:color w:val="000000"/>
        </w:rPr>
      </w:pPr>
    </w:p>
    <w:p w:rsidR="003560BB" w:rsidRPr="00D17FE0" w:rsidRDefault="003560BB" w:rsidP="003560BB">
      <w:pPr>
        <w:spacing w:line="360" w:lineRule="auto"/>
        <w:rPr>
          <w:rFonts w:eastAsia="Times New Roman"/>
          <w:b/>
          <w:i/>
          <w:color w:val="00B050"/>
          <w:u w:val="single"/>
        </w:rPr>
      </w:pPr>
      <w:r w:rsidRPr="00D17FE0">
        <w:rPr>
          <w:b/>
          <w:i/>
          <w:color w:val="00B050"/>
          <w:u w:val="single"/>
        </w:rPr>
        <w:t xml:space="preserve">Tradície a podnety remesiel </w:t>
      </w:r>
      <w:r w:rsidRPr="00D17FE0">
        <w:rPr>
          <w:rFonts w:eastAsia="Times New Roman"/>
          <w:b/>
          <w:i/>
          <w:color w:val="00B050"/>
          <w:u w:val="single"/>
        </w:rPr>
        <w:t>– 6 VH</w:t>
      </w:r>
    </w:p>
    <w:p w:rsidR="003560BB" w:rsidRPr="00735360" w:rsidRDefault="003560BB" w:rsidP="003560BB">
      <w:pPr>
        <w:spacing w:line="360" w:lineRule="auto"/>
        <w:rPr>
          <w:rFonts w:eastAsia="Times New Roman"/>
          <w:b/>
          <w:i/>
          <w:color w:val="0070C0"/>
          <w:u w:val="single"/>
        </w:rPr>
      </w:pPr>
      <w:r>
        <w:rPr>
          <w:rFonts w:eastAsia="Arial Unicode MS"/>
          <w:color w:val="000000"/>
        </w:rPr>
        <w:t xml:space="preserve">História hrnčiarstva a drotárstva </w:t>
      </w:r>
      <w:r>
        <w:rPr>
          <w:rFonts w:eastAsia="Arial Unicode MS"/>
          <w:color w:val="000000"/>
          <w:w w:val="101"/>
        </w:rPr>
        <w:t>– 1 VH</w:t>
      </w:r>
    </w:p>
    <w:p w:rsidR="003560BB" w:rsidRDefault="003560BB" w:rsidP="003560BB">
      <w:pPr>
        <w:widowControl w:val="0"/>
        <w:autoSpaceDE w:val="0"/>
        <w:autoSpaceDN w:val="0"/>
        <w:adjustRightInd w:val="0"/>
        <w:spacing w:before="13" w:line="360" w:lineRule="auto"/>
        <w:ind w:right="37"/>
        <w:jc w:val="both"/>
        <w:rPr>
          <w:rFonts w:eastAsia="Arial Unicode MS"/>
          <w:color w:val="000000"/>
        </w:rPr>
      </w:pPr>
      <w:r>
        <w:rPr>
          <w:rFonts w:eastAsia="Arial Unicode MS"/>
          <w:color w:val="000000"/>
          <w:spacing w:val="3"/>
        </w:rPr>
        <w:lastRenderedPageBreak/>
        <w:t xml:space="preserve">Rôzne typy </w:t>
      </w:r>
      <w:r>
        <w:rPr>
          <w:rFonts w:eastAsia="Arial Unicode MS"/>
          <w:color w:val="000000"/>
        </w:rPr>
        <w:t xml:space="preserve">regionálnych ornamentov </w:t>
      </w:r>
      <w:r>
        <w:rPr>
          <w:rFonts w:eastAsia="Arial Unicode MS"/>
          <w:color w:val="000000"/>
          <w:w w:val="101"/>
        </w:rPr>
        <w:t>– 1 VH</w:t>
      </w:r>
    </w:p>
    <w:p w:rsidR="003560BB" w:rsidRPr="005421AB" w:rsidRDefault="003560BB" w:rsidP="003560BB">
      <w:pPr>
        <w:widowControl w:val="0"/>
        <w:autoSpaceDE w:val="0"/>
        <w:autoSpaceDN w:val="0"/>
        <w:adjustRightInd w:val="0"/>
        <w:spacing w:before="27" w:line="360" w:lineRule="auto"/>
        <w:ind w:left="10" w:right="36"/>
        <w:jc w:val="both"/>
        <w:rPr>
          <w:rFonts w:eastAsia="Arial Unicode MS"/>
          <w:color w:val="000000"/>
        </w:rPr>
      </w:pPr>
      <w:r>
        <w:rPr>
          <w:rFonts w:eastAsia="Arial Unicode MS"/>
          <w:color w:val="000000"/>
          <w:spacing w:val="1"/>
        </w:rPr>
        <w:t xml:space="preserve">Návrh a modelovanie nádoby s ornamentom </w:t>
      </w:r>
      <w:r>
        <w:rPr>
          <w:rFonts w:eastAsia="Arial Unicode MS"/>
          <w:color w:val="000000"/>
          <w:w w:val="101"/>
        </w:rPr>
        <w:t>– 2VH</w:t>
      </w:r>
    </w:p>
    <w:p w:rsidR="003560BB" w:rsidRDefault="003560BB" w:rsidP="003560BB">
      <w:pPr>
        <w:widowControl w:val="0"/>
        <w:autoSpaceDE w:val="0"/>
        <w:autoSpaceDN w:val="0"/>
        <w:adjustRightInd w:val="0"/>
        <w:spacing w:line="360" w:lineRule="auto"/>
        <w:rPr>
          <w:rFonts w:eastAsia="Arial Unicode MS"/>
          <w:color w:val="000000"/>
          <w:w w:val="101"/>
        </w:rPr>
      </w:pPr>
      <w:r>
        <w:t>D</w:t>
      </w:r>
      <w:r w:rsidRPr="005421AB">
        <w:t>rôtova</w:t>
      </w:r>
      <w:r>
        <w:t xml:space="preserve">nie technikou šitej čipky </w:t>
      </w:r>
      <w:r>
        <w:rPr>
          <w:rFonts w:eastAsia="Arial Unicode MS"/>
          <w:color w:val="000000"/>
          <w:w w:val="101"/>
        </w:rPr>
        <w:t>– 2 VH</w:t>
      </w:r>
    </w:p>
    <w:p w:rsidR="003560BB" w:rsidRPr="000B327F" w:rsidRDefault="003560BB" w:rsidP="003560BB">
      <w:pPr>
        <w:widowControl w:val="0"/>
        <w:autoSpaceDE w:val="0"/>
        <w:autoSpaceDN w:val="0"/>
        <w:adjustRightInd w:val="0"/>
        <w:spacing w:line="360" w:lineRule="auto"/>
      </w:pPr>
    </w:p>
    <w:p w:rsidR="003560BB" w:rsidRPr="00D17FE0" w:rsidRDefault="003560BB" w:rsidP="003560BB">
      <w:pPr>
        <w:spacing w:line="360" w:lineRule="auto"/>
        <w:rPr>
          <w:rFonts w:eastAsia="Times New Roman"/>
          <w:b/>
          <w:i/>
          <w:color w:val="00B050"/>
          <w:u w:val="single"/>
        </w:rPr>
      </w:pPr>
      <w:proofErr w:type="spellStart"/>
      <w:r w:rsidRPr="00D17FE0">
        <w:rPr>
          <w:b/>
          <w:i/>
          <w:color w:val="00B050"/>
          <w:u w:val="single"/>
        </w:rPr>
        <w:t>Synestetické</w:t>
      </w:r>
      <w:proofErr w:type="spellEnd"/>
      <w:r w:rsidRPr="00D17FE0">
        <w:rPr>
          <w:b/>
          <w:i/>
          <w:color w:val="00B050"/>
          <w:u w:val="single"/>
        </w:rPr>
        <w:t xml:space="preserve"> podnety </w:t>
      </w:r>
      <w:r w:rsidRPr="00D17FE0">
        <w:rPr>
          <w:rFonts w:eastAsia="Times New Roman"/>
          <w:b/>
          <w:i/>
          <w:color w:val="00B050"/>
          <w:u w:val="single"/>
        </w:rPr>
        <w:t>– 4 VH</w:t>
      </w:r>
    </w:p>
    <w:p w:rsidR="003560BB" w:rsidRDefault="003560BB" w:rsidP="003560BB">
      <w:pPr>
        <w:widowControl w:val="0"/>
        <w:autoSpaceDE w:val="0"/>
        <w:autoSpaceDN w:val="0"/>
        <w:adjustRightInd w:val="0"/>
        <w:spacing w:line="360" w:lineRule="auto"/>
        <w:ind w:right="37"/>
        <w:rPr>
          <w:rFonts w:eastAsia="Arial Unicode MS"/>
          <w:color w:val="000000"/>
          <w:w w:val="101"/>
        </w:rPr>
      </w:pPr>
      <w:r>
        <w:rPr>
          <w:rFonts w:eastAsia="Arial Unicode MS"/>
          <w:color w:val="000000"/>
          <w:spacing w:val="2"/>
        </w:rPr>
        <w:t xml:space="preserve">Zápis hudby </w:t>
      </w:r>
      <w:r>
        <w:rPr>
          <w:rFonts w:eastAsia="Arial Unicode MS"/>
          <w:color w:val="000000"/>
          <w:w w:val="101"/>
        </w:rPr>
        <w:t>vlastnými grafickými symbolmi – 2 VH</w:t>
      </w:r>
    </w:p>
    <w:p w:rsidR="003560BB" w:rsidRDefault="003560BB" w:rsidP="003560BB">
      <w:pPr>
        <w:widowControl w:val="0"/>
        <w:autoSpaceDE w:val="0"/>
        <w:autoSpaceDN w:val="0"/>
        <w:adjustRightInd w:val="0"/>
        <w:spacing w:line="360" w:lineRule="auto"/>
        <w:ind w:right="37"/>
        <w:rPr>
          <w:rFonts w:eastAsia="Arial Unicode MS"/>
          <w:color w:val="000000"/>
          <w:w w:val="101"/>
        </w:rPr>
      </w:pPr>
      <w:proofErr w:type="spellStart"/>
      <w:r>
        <w:rPr>
          <w:rFonts w:eastAsia="Arial Unicode MS"/>
          <w:color w:val="000000"/>
          <w:w w:val="101"/>
        </w:rPr>
        <w:t>A</w:t>
      </w:r>
      <w:r>
        <w:rPr>
          <w:rFonts w:eastAsia="Arial Unicode MS"/>
          <w:color w:val="000000"/>
        </w:rPr>
        <w:t>sambláž</w:t>
      </w:r>
      <w:proofErr w:type="spellEnd"/>
      <w:r>
        <w:rPr>
          <w:rFonts w:eastAsia="Arial Unicode MS"/>
          <w:color w:val="000000"/>
        </w:rPr>
        <w:t xml:space="preserve"> z predmetov  </w:t>
      </w:r>
      <w:r>
        <w:rPr>
          <w:rFonts w:eastAsia="Arial Unicode MS"/>
          <w:color w:val="000000"/>
          <w:w w:val="101"/>
        </w:rPr>
        <w:t>– 2 VH</w:t>
      </w:r>
    </w:p>
    <w:p w:rsidR="003560BB" w:rsidRPr="000B327F" w:rsidRDefault="003560BB" w:rsidP="003560BB">
      <w:pPr>
        <w:widowControl w:val="0"/>
        <w:autoSpaceDE w:val="0"/>
        <w:autoSpaceDN w:val="0"/>
        <w:adjustRightInd w:val="0"/>
        <w:spacing w:line="360" w:lineRule="auto"/>
        <w:ind w:right="37"/>
        <w:rPr>
          <w:rFonts w:eastAsia="Arial Unicode MS"/>
          <w:color w:val="000000"/>
        </w:rPr>
      </w:pPr>
    </w:p>
    <w:p w:rsidR="003560BB" w:rsidRPr="008435E7" w:rsidRDefault="003560BB" w:rsidP="003560BB">
      <w:pPr>
        <w:spacing w:line="360" w:lineRule="auto"/>
        <w:rPr>
          <w:rFonts w:eastAsia="Times New Roman"/>
          <w:b/>
          <w:i/>
          <w:color w:val="00B050"/>
          <w:u w:val="single"/>
        </w:rPr>
      </w:pPr>
      <w:r w:rsidRPr="008435E7">
        <w:rPr>
          <w:b/>
          <w:i/>
          <w:color w:val="00B050"/>
          <w:u w:val="single"/>
        </w:rPr>
        <w:t xml:space="preserve">Podnety poznávania sveta </w:t>
      </w:r>
      <w:r w:rsidRPr="008435E7">
        <w:rPr>
          <w:rFonts w:eastAsia="Times New Roman"/>
          <w:b/>
          <w:i/>
          <w:color w:val="00B050"/>
          <w:u w:val="single"/>
        </w:rPr>
        <w:t>– 4 VH</w:t>
      </w:r>
    </w:p>
    <w:p w:rsidR="003560BB" w:rsidRDefault="003560BB" w:rsidP="003560BB">
      <w:pPr>
        <w:widowControl w:val="0"/>
        <w:autoSpaceDE w:val="0"/>
        <w:autoSpaceDN w:val="0"/>
        <w:adjustRightInd w:val="0"/>
        <w:spacing w:line="360" w:lineRule="auto"/>
        <w:ind w:left="10" w:right="35"/>
        <w:rPr>
          <w:b/>
          <w:i/>
          <w:color w:val="0070C0"/>
          <w:u w:val="single"/>
        </w:rPr>
      </w:pPr>
      <w:r>
        <w:rPr>
          <w:rFonts w:eastAsia="Arial Unicode MS"/>
          <w:color w:val="000000"/>
          <w:w w:val="101"/>
        </w:rPr>
        <w:t>Výtvarné  hry  s  problematikou  dejepisu  /z</w:t>
      </w:r>
      <w:r>
        <w:rPr>
          <w:rFonts w:eastAsia="Arial Unicode MS"/>
          <w:color w:val="000000"/>
          <w:spacing w:val="2"/>
        </w:rPr>
        <w:t>emepisu/</w:t>
      </w:r>
      <w:r>
        <w:rPr>
          <w:rFonts w:eastAsia="Arial Unicode MS"/>
          <w:color w:val="000000"/>
          <w:w w:val="101"/>
        </w:rPr>
        <w:t xml:space="preserve"> – 2 VH</w:t>
      </w:r>
      <w:r>
        <w:rPr>
          <w:rFonts w:eastAsia="Arial Unicode MS"/>
          <w:color w:val="000000"/>
          <w:w w:val="101"/>
        </w:rPr>
        <w:br/>
      </w:r>
      <w:r>
        <w:rPr>
          <w:rFonts w:eastAsia="Arial Unicode MS"/>
          <w:color w:val="000000"/>
        </w:rPr>
        <w:t xml:space="preserve">Reflexia dobového dizajnu </w:t>
      </w:r>
      <w:r>
        <w:rPr>
          <w:rFonts w:eastAsia="Arial Unicode MS"/>
          <w:color w:val="000000"/>
          <w:w w:val="101"/>
        </w:rPr>
        <w:t>– 2 VH</w:t>
      </w:r>
    </w:p>
    <w:p w:rsidR="003560BB" w:rsidRDefault="003560BB" w:rsidP="003560BB">
      <w:pPr>
        <w:widowControl w:val="0"/>
        <w:autoSpaceDE w:val="0"/>
        <w:autoSpaceDN w:val="0"/>
        <w:adjustRightInd w:val="0"/>
        <w:spacing w:line="276" w:lineRule="auto"/>
        <w:ind w:left="10" w:right="35"/>
        <w:rPr>
          <w:b/>
          <w:u w:val="single"/>
        </w:rPr>
      </w:pPr>
    </w:p>
    <w:p w:rsidR="003560BB" w:rsidRDefault="003560BB" w:rsidP="003560BB">
      <w:pPr>
        <w:widowControl w:val="0"/>
        <w:autoSpaceDE w:val="0"/>
        <w:autoSpaceDN w:val="0"/>
        <w:adjustRightInd w:val="0"/>
        <w:spacing w:line="276" w:lineRule="auto"/>
        <w:ind w:left="10" w:right="35"/>
        <w:rPr>
          <w:b/>
          <w:u w:val="single"/>
        </w:rPr>
      </w:pPr>
    </w:p>
    <w:p w:rsidR="003560BB" w:rsidRDefault="003560BB" w:rsidP="003560BB">
      <w:pPr>
        <w:widowControl w:val="0"/>
        <w:autoSpaceDE w:val="0"/>
        <w:autoSpaceDN w:val="0"/>
        <w:adjustRightInd w:val="0"/>
        <w:spacing w:line="276" w:lineRule="auto"/>
        <w:ind w:left="10" w:right="35"/>
        <w:rPr>
          <w:b/>
          <w:u w:val="single"/>
        </w:rPr>
      </w:pPr>
    </w:p>
    <w:p w:rsidR="003560BB" w:rsidRDefault="003560BB" w:rsidP="003560BB">
      <w:pPr>
        <w:widowControl w:val="0"/>
        <w:autoSpaceDE w:val="0"/>
        <w:autoSpaceDN w:val="0"/>
        <w:adjustRightInd w:val="0"/>
        <w:spacing w:line="276" w:lineRule="auto"/>
        <w:ind w:left="10" w:right="35"/>
        <w:rPr>
          <w:b/>
          <w:u w:val="single"/>
        </w:rPr>
      </w:pPr>
    </w:p>
    <w:p w:rsidR="003560BB" w:rsidRPr="00D17FE0" w:rsidRDefault="003560BB" w:rsidP="003560BB">
      <w:pPr>
        <w:widowControl w:val="0"/>
        <w:autoSpaceDE w:val="0"/>
        <w:autoSpaceDN w:val="0"/>
        <w:adjustRightInd w:val="0"/>
        <w:spacing w:line="276" w:lineRule="auto"/>
        <w:ind w:left="10" w:right="35"/>
        <w:rPr>
          <w:b/>
          <w:i/>
          <w:color w:val="0070C0"/>
          <w:u w:val="single"/>
        </w:rPr>
      </w:pPr>
      <w:r w:rsidRPr="00C411BA">
        <w:rPr>
          <w:b/>
          <w:u w:val="single"/>
        </w:rPr>
        <w:t>Použité prierezové témy</w:t>
      </w:r>
      <w:r w:rsidRPr="00C411BA">
        <w:t>:</w:t>
      </w:r>
    </w:p>
    <w:p w:rsidR="003560BB" w:rsidRPr="00C411BA" w:rsidRDefault="003560BB" w:rsidP="003560BB"/>
    <w:p w:rsidR="003560BB" w:rsidRDefault="003560BB" w:rsidP="003560BB">
      <w:r w:rsidRPr="00C411BA">
        <w:t>Enviro</w:t>
      </w:r>
      <w:r>
        <w:t>nmentálna výchova,</w:t>
      </w:r>
      <w:r w:rsidRPr="00C411BA">
        <w:t xml:space="preserve"> </w:t>
      </w:r>
      <w:r>
        <w:t>Mediálna v</w:t>
      </w:r>
      <w:r w:rsidRPr="00C411BA">
        <w:t>ýchova</w:t>
      </w:r>
      <w:r>
        <w:t xml:space="preserve">, Osobnostný a sociálny rozvoj, Multikultúrna výchova, </w:t>
      </w:r>
    </w:p>
    <w:p w:rsidR="00F630B6" w:rsidRDefault="003560BB" w:rsidP="00F630B6">
      <w:r>
        <w:t xml:space="preserve"> </w:t>
      </w:r>
    </w:p>
    <w:p w:rsidR="003560BB" w:rsidRDefault="003560BB" w:rsidP="00F630B6"/>
    <w:p w:rsidR="003560BB" w:rsidRPr="00C411BA" w:rsidRDefault="003560BB" w:rsidP="00F630B6"/>
    <w:p w:rsidR="00F630B6" w:rsidRDefault="00F630B6" w:rsidP="00F630B6"/>
    <w:p w:rsidR="00F630B6" w:rsidRDefault="00F630B6" w:rsidP="00F630B6"/>
    <w:p w:rsidR="00F630B6" w:rsidRDefault="00F630B6" w:rsidP="00F630B6"/>
    <w:p w:rsidR="00F630B6" w:rsidRDefault="00F630B6" w:rsidP="00F630B6"/>
    <w:p w:rsidR="00D17FE0" w:rsidRDefault="00D17FE0" w:rsidP="00F630B6"/>
    <w:p w:rsidR="00F630B6" w:rsidRDefault="00F630B6" w:rsidP="00F630B6">
      <w:pPr>
        <w:rPr>
          <w:b/>
          <w:sz w:val="28"/>
          <w:szCs w:val="28"/>
        </w:rPr>
      </w:pPr>
      <w:r w:rsidRPr="00CF0432">
        <w:rPr>
          <w:b/>
          <w:sz w:val="28"/>
          <w:szCs w:val="28"/>
        </w:rPr>
        <w:lastRenderedPageBreak/>
        <w:t>CHARAKTERISTIKA PREDMETU HUDOBNÁ VÝCHOVA</w:t>
      </w:r>
    </w:p>
    <w:p w:rsidR="00F630B6" w:rsidRPr="00CF0432" w:rsidRDefault="00F630B6" w:rsidP="00F630B6">
      <w:pPr>
        <w:rPr>
          <w:b/>
          <w:sz w:val="28"/>
          <w:szCs w:val="28"/>
        </w:rPr>
      </w:pPr>
    </w:p>
    <w:p w:rsidR="00F630B6" w:rsidRPr="00C62856" w:rsidRDefault="00F630B6" w:rsidP="00F630B6">
      <w:pPr>
        <w:spacing w:line="360" w:lineRule="auto"/>
        <w:jc w:val="both"/>
      </w:pPr>
      <w:r w:rsidRPr="00C62856">
        <w:t xml:space="preserve"> Hudobná edukácia v nižšom strednom vzdelávaní predstavuje kontinuálne, systémové a cieľavedomé  pokračovanie hudobnej edukácie primárneho stupňa. Hudobnú edukáciu možno vymedziť troma prvkami: hudobné umenie – obsah, hudobné schopnosti (zručnosti, návyky) – cieľ a hudobné činnosti – metóda, prostriedok rozvoja hudobných schopností, pochopenia princípov hudby, realizácia hudobného umenia. Sekundárnym obsahom predmetu je umenie, estetika, kreativita, sekundárnym cieľom rozvoj kľúčových kompetencií – komplexný rozvoj osobnosti, všeobecných ľudských kvalít. Hudobná výchova v základnej škole je predmetom umelecko-výchovným a činnostným, na nižšom strednom stupni sa rozširuje o kognitívny rozmer – uvedomelé prenikanie do štruktúry hudobného diela, hudobno-teoretický a hudobno-historický rozmer, ako konklúzia predchádzajúcej hudobnej činnosti, praktickej hudobnej skúsenosti. </w:t>
      </w:r>
    </w:p>
    <w:p w:rsidR="00F630B6" w:rsidRDefault="00F630B6" w:rsidP="00F630B6">
      <w:pPr>
        <w:rPr>
          <w:b/>
        </w:rPr>
      </w:pPr>
      <w:r w:rsidRPr="00C62856">
        <w:rPr>
          <w:b/>
        </w:rPr>
        <w:t xml:space="preserve"> </w:t>
      </w:r>
    </w:p>
    <w:p w:rsidR="00F630B6" w:rsidRPr="00C62856" w:rsidRDefault="00F630B6" w:rsidP="00F630B6">
      <w:pPr>
        <w:rPr>
          <w:b/>
        </w:rPr>
      </w:pPr>
      <w:r w:rsidRPr="00C62856">
        <w:rPr>
          <w:b/>
        </w:rPr>
        <w:t xml:space="preserve">CIELE PREDMETU </w:t>
      </w:r>
    </w:p>
    <w:p w:rsidR="00F630B6" w:rsidRPr="00C62856" w:rsidRDefault="00F630B6" w:rsidP="00F630B6">
      <w:pPr>
        <w:spacing w:line="360" w:lineRule="auto"/>
      </w:pPr>
      <w:r w:rsidRPr="00C62856">
        <w:rPr>
          <w:b/>
        </w:rPr>
        <w:t xml:space="preserve"> </w:t>
      </w:r>
      <w:r w:rsidRPr="00C62856">
        <w:t xml:space="preserve">Ciele predmetu možno rozdeliť na špecifické hudobné ciele, špecifické ciele z oblasti umenia, estetiky a kreativity a sekundárne ciele. </w:t>
      </w:r>
    </w:p>
    <w:p w:rsidR="00F630B6" w:rsidRPr="00C62856" w:rsidRDefault="00F630B6" w:rsidP="00F630B6">
      <w:pPr>
        <w:spacing w:line="360" w:lineRule="auto"/>
      </w:pPr>
      <w:r w:rsidRPr="00C62856">
        <w:t xml:space="preserve">Špecifické hudobné ciele: </w:t>
      </w:r>
    </w:p>
    <w:p w:rsidR="00F630B6" w:rsidRPr="00C62856" w:rsidRDefault="00F630B6" w:rsidP="00F630B6">
      <w:pPr>
        <w:spacing w:line="360" w:lineRule="auto"/>
      </w:pPr>
      <w:r w:rsidRPr="00C62856">
        <w:t xml:space="preserve"> Žiaci: </w:t>
      </w:r>
    </w:p>
    <w:p w:rsidR="00F630B6" w:rsidRPr="00C62856" w:rsidRDefault="00F630B6" w:rsidP="00F630B6">
      <w:pPr>
        <w:spacing w:line="360" w:lineRule="auto"/>
      </w:pPr>
      <w:r w:rsidRPr="00C62856">
        <w:t xml:space="preserve"> získajú hudobné schopnosti prostredníctvom hudobných činností, </w:t>
      </w:r>
    </w:p>
    <w:p w:rsidR="00F630B6" w:rsidRPr="00C62856" w:rsidRDefault="00F630B6" w:rsidP="00F630B6">
      <w:pPr>
        <w:spacing w:line="360" w:lineRule="auto"/>
      </w:pPr>
      <w:r w:rsidRPr="00C62856">
        <w:t xml:space="preserve"> realizujú hudobné činnosti na základe nadobudnutých hudobných schopností, </w:t>
      </w:r>
    </w:p>
    <w:p w:rsidR="00F630B6" w:rsidRPr="00C62856" w:rsidRDefault="00F630B6" w:rsidP="00F630B6">
      <w:pPr>
        <w:spacing w:line="360" w:lineRule="auto"/>
      </w:pPr>
      <w:r w:rsidRPr="00C62856">
        <w:t xml:space="preserve"> na základe vlastnej skúsenosti si osvoja konkrétne poznatky z oblasti hudobnej teórie a histórie, </w:t>
      </w:r>
    </w:p>
    <w:p w:rsidR="00F630B6" w:rsidRPr="00C62856" w:rsidRDefault="00F630B6" w:rsidP="00F630B6">
      <w:pPr>
        <w:spacing w:line="360" w:lineRule="auto"/>
      </w:pPr>
      <w:r w:rsidRPr="00C62856">
        <w:t xml:space="preserve">Špecifické ciele z oblasti umenia, estetiky a kreativity:  </w:t>
      </w:r>
    </w:p>
    <w:p w:rsidR="00F630B6" w:rsidRPr="00C62856" w:rsidRDefault="00F630B6" w:rsidP="00F630B6">
      <w:pPr>
        <w:spacing w:line="360" w:lineRule="auto"/>
        <w:jc w:val="both"/>
      </w:pPr>
      <w:r w:rsidRPr="00C62856">
        <w:t xml:space="preserve"> pochopia podstatu umenia, vytvoria si vzťah k umeniu, majú priamu skúsenosť v oblasti špecifických umeleckých, estetických a psychologických kategórií – emocionalita, prežívanie, zážitok, vnímanie krásy, vlastná tvorivosť (improvizácia, kompozícia), na základe čoho dokážu reflektovať umenie, vnímať krásu, rozpoznať hodnotu, vyjadriť sa prostredníctvom umenia, </w:t>
      </w:r>
    </w:p>
    <w:p w:rsidR="00F630B6" w:rsidRPr="00C62856" w:rsidRDefault="00F630B6" w:rsidP="00F630B6">
      <w:pPr>
        <w:spacing w:line="360" w:lineRule="auto"/>
      </w:pPr>
      <w:r w:rsidRPr="00C62856">
        <w:t xml:space="preserve">Sekundárne ciele: </w:t>
      </w:r>
    </w:p>
    <w:p w:rsidR="00F630B6" w:rsidRPr="000C08E3" w:rsidRDefault="00F630B6" w:rsidP="00F630B6">
      <w:pPr>
        <w:spacing w:line="360" w:lineRule="auto"/>
      </w:pPr>
      <w:r w:rsidRPr="00C62856">
        <w:t xml:space="preserve"> nadobudnú (prehĺbia) kľúčové kompetencie prostredníctvom hudobného umenia. </w:t>
      </w:r>
    </w:p>
    <w:p w:rsidR="00F630B6" w:rsidRDefault="00F630B6" w:rsidP="00F630B6">
      <w:pPr>
        <w:rPr>
          <w:b/>
          <w:sz w:val="32"/>
          <w:szCs w:val="32"/>
        </w:rPr>
      </w:pPr>
      <w:r w:rsidRPr="00D21608">
        <w:rPr>
          <w:b/>
          <w:sz w:val="32"/>
          <w:szCs w:val="32"/>
        </w:rPr>
        <w:lastRenderedPageBreak/>
        <w:t xml:space="preserve">Učebné osnovy -  </w:t>
      </w:r>
      <w:r>
        <w:rPr>
          <w:b/>
          <w:sz w:val="32"/>
          <w:szCs w:val="32"/>
        </w:rPr>
        <w:t>h</w:t>
      </w:r>
      <w:r w:rsidRPr="00D21608">
        <w:rPr>
          <w:b/>
          <w:sz w:val="32"/>
          <w:szCs w:val="32"/>
        </w:rPr>
        <w:t>udobná výchova</w:t>
      </w:r>
      <w:r>
        <w:rPr>
          <w:b/>
          <w:sz w:val="32"/>
          <w:szCs w:val="32"/>
        </w:rPr>
        <w:t xml:space="preserve"> </w:t>
      </w:r>
      <w:r w:rsidRPr="00D21608">
        <w:rPr>
          <w:b/>
          <w:sz w:val="32"/>
          <w:szCs w:val="32"/>
        </w:rPr>
        <w:t> 5</w:t>
      </w:r>
      <w:r>
        <w:rPr>
          <w:b/>
          <w:sz w:val="32"/>
          <w:szCs w:val="32"/>
        </w:rPr>
        <w:t>. ročník</w:t>
      </w:r>
      <w:r w:rsidRPr="00D21608">
        <w:rPr>
          <w:b/>
          <w:sz w:val="32"/>
          <w:szCs w:val="32"/>
        </w:rPr>
        <w:t xml:space="preserve"> </w:t>
      </w:r>
      <w:r>
        <w:rPr>
          <w:b/>
          <w:sz w:val="32"/>
          <w:szCs w:val="32"/>
        </w:rPr>
        <w:t xml:space="preserve"> ZŠ</w:t>
      </w:r>
    </w:p>
    <w:p w:rsidR="00F630B6" w:rsidRPr="00D21608" w:rsidRDefault="00F630B6" w:rsidP="00F630B6">
      <w:pPr>
        <w:rPr>
          <w:b/>
          <w:sz w:val="32"/>
          <w:szCs w:val="32"/>
        </w:rPr>
      </w:pPr>
    </w:p>
    <w:p w:rsidR="00F630B6" w:rsidRDefault="00F630B6" w:rsidP="00F630B6">
      <w:pPr>
        <w:rPr>
          <w:b/>
        </w:rPr>
      </w:pPr>
      <w:r w:rsidRPr="00D21608">
        <w:rPr>
          <w:b/>
          <w:u w:val="single"/>
        </w:rPr>
        <w:t>Výchovno-vzdelávacie ciele a obsah vzdelávania</w:t>
      </w:r>
      <w:r w:rsidRPr="00D21608">
        <w:rPr>
          <w:b/>
        </w:rPr>
        <w:t>:</w:t>
      </w:r>
    </w:p>
    <w:p w:rsidR="00F630B6" w:rsidRPr="00D21608" w:rsidRDefault="00F630B6" w:rsidP="00F630B6">
      <w:pPr>
        <w:rPr>
          <w:b/>
        </w:rPr>
      </w:pPr>
    </w:p>
    <w:p w:rsidR="00F630B6" w:rsidRDefault="00F630B6" w:rsidP="00F630B6">
      <w:pPr>
        <w:spacing w:line="360" w:lineRule="auto"/>
      </w:pPr>
      <w:r w:rsidRPr="00D21608">
        <w:t xml:space="preserve"> sú v súlade s cieľmi a obsahovým a výkonovým štandardom vzdelávacieho štandardu pre vyučovací predmet hudobná výchova, schváleného ako súčasť ŠVP pre druhý stupeň základnej školy pod číslom  </w:t>
      </w:r>
      <w:r>
        <w:t>2015-5129/5980:2</w:t>
      </w:r>
      <w:r w:rsidRPr="00D21608">
        <w:t>-10A0.</w:t>
      </w:r>
    </w:p>
    <w:p w:rsidR="00F630B6" w:rsidRDefault="00F630B6" w:rsidP="00F630B6">
      <w:pPr>
        <w:rPr>
          <w:b/>
        </w:rPr>
      </w:pPr>
      <w:r w:rsidRPr="00D21608">
        <w:rPr>
          <w:b/>
          <w:u w:val="single"/>
        </w:rPr>
        <w:t>Rozsah vyučovania predmetu</w:t>
      </w:r>
      <w:r w:rsidRPr="00D21608">
        <w:rPr>
          <w:b/>
        </w:rPr>
        <w:t>:</w:t>
      </w:r>
    </w:p>
    <w:p w:rsidR="00F630B6" w:rsidRPr="00D21608" w:rsidRDefault="00F630B6" w:rsidP="00F630B6">
      <w:pPr>
        <w:rPr>
          <w:b/>
        </w:rPr>
      </w:pPr>
    </w:p>
    <w:p w:rsidR="00F630B6" w:rsidRPr="00D21608" w:rsidRDefault="00F630B6" w:rsidP="00F630B6">
      <w:r>
        <w:t>1 vyučovacia hodina</w:t>
      </w:r>
      <w:r w:rsidRPr="00D21608">
        <w:t xml:space="preserve"> týždenne -  33 </w:t>
      </w:r>
      <w:r>
        <w:t>vyučovacích hodín /</w:t>
      </w:r>
      <w:r w:rsidRPr="00D21608">
        <w:t>VH</w:t>
      </w:r>
      <w:r>
        <w:t>/</w:t>
      </w:r>
      <w:r w:rsidRPr="00D21608">
        <w:t xml:space="preserve"> za školský rok</w:t>
      </w:r>
    </w:p>
    <w:p w:rsidR="00F630B6" w:rsidRDefault="00F630B6" w:rsidP="00F630B6">
      <w:pPr>
        <w:rPr>
          <w:b/>
        </w:rPr>
      </w:pPr>
    </w:p>
    <w:p w:rsidR="00F630B6" w:rsidRPr="005A37FF" w:rsidRDefault="00F630B6" w:rsidP="00F630B6">
      <w:pPr>
        <w:rPr>
          <w:b/>
        </w:rPr>
      </w:pPr>
    </w:p>
    <w:p w:rsidR="00F630B6" w:rsidRPr="004A4BE9" w:rsidRDefault="00F630B6" w:rsidP="004A4BE9">
      <w:pPr>
        <w:spacing w:line="360" w:lineRule="auto"/>
        <w:rPr>
          <w:b/>
          <w:i/>
          <w:color w:val="00B050"/>
          <w:u w:val="single"/>
        </w:rPr>
      </w:pPr>
      <w:r w:rsidRPr="004A4BE9">
        <w:rPr>
          <w:b/>
          <w:i/>
          <w:color w:val="00B050"/>
          <w:u w:val="single"/>
        </w:rPr>
        <w:t>Hlasové  a inštrumentálne činnosti  - 15 VH</w:t>
      </w:r>
    </w:p>
    <w:p w:rsidR="00F630B6" w:rsidRPr="003B60F4" w:rsidRDefault="00F630B6" w:rsidP="004A4BE9">
      <w:pPr>
        <w:widowControl w:val="0"/>
        <w:autoSpaceDE w:val="0"/>
        <w:autoSpaceDN w:val="0"/>
        <w:adjustRightInd w:val="0"/>
        <w:spacing w:before="114" w:line="360" w:lineRule="auto"/>
        <w:ind w:left="10"/>
        <w:rPr>
          <w:rFonts w:eastAsia="Arial Unicode MS"/>
          <w:color w:val="000000"/>
        </w:rPr>
      </w:pPr>
      <w:r>
        <w:rPr>
          <w:rFonts w:eastAsia="Arial Unicode MS"/>
          <w:color w:val="000000"/>
        </w:rPr>
        <w:t>Metricky viazané ,  neviazané texty a melódie – 1 VH</w:t>
      </w:r>
    </w:p>
    <w:p w:rsidR="00F630B6" w:rsidRDefault="00F630B6" w:rsidP="004A4BE9">
      <w:pPr>
        <w:widowControl w:val="0"/>
        <w:autoSpaceDE w:val="0"/>
        <w:autoSpaceDN w:val="0"/>
        <w:adjustRightInd w:val="0"/>
        <w:spacing w:before="31" w:line="360" w:lineRule="auto"/>
        <w:ind w:left="10" w:right="37"/>
        <w:rPr>
          <w:rFonts w:eastAsia="Arial Unicode MS"/>
          <w:color w:val="000000"/>
        </w:rPr>
      </w:pPr>
      <w:r>
        <w:rPr>
          <w:rFonts w:eastAsia="Arial Unicode MS"/>
          <w:color w:val="000000"/>
          <w:w w:val="104"/>
        </w:rPr>
        <w:t xml:space="preserve">Solmizácia, </w:t>
      </w:r>
      <w:proofErr w:type="spellStart"/>
      <w:r>
        <w:rPr>
          <w:rFonts w:eastAsia="Arial Unicode MS"/>
          <w:color w:val="000000"/>
          <w:w w:val="102"/>
        </w:rPr>
        <w:t>fonogestika</w:t>
      </w:r>
      <w:proofErr w:type="spellEnd"/>
      <w:r>
        <w:rPr>
          <w:rFonts w:eastAsia="Arial Unicode MS"/>
          <w:color w:val="000000"/>
          <w:w w:val="102"/>
        </w:rPr>
        <w:t xml:space="preserve">, </w:t>
      </w:r>
      <w:r>
        <w:rPr>
          <w:rFonts w:eastAsia="Arial Unicode MS"/>
          <w:color w:val="000000"/>
        </w:rPr>
        <w:t xml:space="preserve"> notácia – 3 VH</w:t>
      </w:r>
    </w:p>
    <w:p w:rsidR="00F630B6" w:rsidRDefault="00F630B6" w:rsidP="004A4BE9">
      <w:pPr>
        <w:widowControl w:val="0"/>
        <w:autoSpaceDE w:val="0"/>
        <w:autoSpaceDN w:val="0"/>
        <w:adjustRightInd w:val="0"/>
        <w:spacing w:before="31" w:line="360" w:lineRule="auto"/>
        <w:ind w:left="10" w:right="37"/>
        <w:rPr>
          <w:rFonts w:eastAsia="Arial Unicode MS"/>
          <w:color w:val="000000"/>
        </w:rPr>
      </w:pPr>
      <w:r>
        <w:rPr>
          <w:rFonts w:eastAsia="Arial Unicode MS"/>
          <w:color w:val="000000"/>
        </w:rPr>
        <w:t>Tónové okruhy, rytmické slabiky – 1 VH</w:t>
      </w:r>
    </w:p>
    <w:p w:rsidR="00F630B6" w:rsidRDefault="00F630B6" w:rsidP="004A4BE9">
      <w:pPr>
        <w:spacing w:line="360" w:lineRule="auto"/>
      </w:pPr>
      <w:r>
        <w:t>Dychové, hlasové, artikulačné cvičenia – 2 VH</w:t>
      </w:r>
    </w:p>
    <w:p w:rsidR="00F630B6" w:rsidRDefault="00F630B6" w:rsidP="004A4BE9">
      <w:pPr>
        <w:spacing w:line="360" w:lineRule="auto"/>
      </w:pPr>
      <w:r>
        <w:t>Ľudová , autorská pieseň</w:t>
      </w:r>
      <w:r w:rsidRPr="005A37FF">
        <w:t xml:space="preserve"> </w:t>
      </w:r>
      <w:r>
        <w:t xml:space="preserve"> - 4 VH</w:t>
      </w:r>
    </w:p>
    <w:p w:rsidR="00F630B6" w:rsidRDefault="00F630B6" w:rsidP="004A4BE9">
      <w:pPr>
        <w:spacing w:line="360" w:lineRule="auto"/>
      </w:pPr>
      <w:r>
        <w:t>Elementárne hudobné nástroje  – 2 VH</w:t>
      </w:r>
    </w:p>
    <w:p w:rsidR="00F630B6" w:rsidRDefault="00F630B6" w:rsidP="004A4BE9">
      <w:pPr>
        <w:spacing w:line="360" w:lineRule="auto"/>
      </w:pPr>
      <w:r>
        <w:t>Držanie nástrojov, tvorba tónu – 2 VH</w:t>
      </w:r>
    </w:p>
    <w:p w:rsidR="004A4BE9" w:rsidRPr="00D21608" w:rsidRDefault="004A4BE9" w:rsidP="004A4BE9">
      <w:pPr>
        <w:spacing w:line="360" w:lineRule="auto"/>
        <w:rPr>
          <w:b/>
        </w:rPr>
      </w:pPr>
    </w:p>
    <w:p w:rsidR="00F630B6" w:rsidRPr="004A4BE9" w:rsidRDefault="00F630B6" w:rsidP="004A4BE9">
      <w:pPr>
        <w:spacing w:line="360" w:lineRule="auto"/>
        <w:rPr>
          <w:b/>
          <w:i/>
          <w:color w:val="00B050"/>
          <w:u w:val="single"/>
        </w:rPr>
      </w:pPr>
      <w:r w:rsidRPr="004A4BE9">
        <w:rPr>
          <w:b/>
          <w:i/>
          <w:color w:val="00B050"/>
          <w:u w:val="single"/>
        </w:rPr>
        <w:t>Aktívne počúvanie hudby - 12 VH</w:t>
      </w:r>
    </w:p>
    <w:p w:rsidR="00F630B6" w:rsidRDefault="00F630B6" w:rsidP="004A4BE9">
      <w:pPr>
        <w:spacing w:line="360" w:lineRule="auto"/>
      </w:pPr>
      <w:r>
        <w:t>Vyjadrovacie prostriedky hudby – 2 VH</w:t>
      </w:r>
    </w:p>
    <w:p w:rsidR="00F630B6" w:rsidRDefault="00F630B6" w:rsidP="004A4BE9">
      <w:pPr>
        <w:spacing w:line="360" w:lineRule="auto"/>
      </w:pPr>
      <w:r>
        <w:t xml:space="preserve"> Slovenskí a zahraniční hudobní skladatelia – 8 VH</w:t>
      </w:r>
    </w:p>
    <w:p w:rsidR="00F630B6" w:rsidRDefault="00F630B6" w:rsidP="004A4BE9">
      <w:pPr>
        <w:spacing w:line="360" w:lineRule="auto"/>
      </w:pPr>
      <w:r>
        <w:t>Estetické kategórie hudby – 2 VH</w:t>
      </w:r>
    </w:p>
    <w:p w:rsidR="004A4BE9" w:rsidRPr="00E12C28" w:rsidRDefault="004A4BE9" w:rsidP="004A4BE9">
      <w:pPr>
        <w:spacing w:line="360" w:lineRule="auto"/>
        <w:rPr>
          <w:color w:val="000000"/>
        </w:rPr>
      </w:pPr>
    </w:p>
    <w:p w:rsidR="00F630B6" w:rsidRPr="004A4BE9" w:rsidRDefault="00F630B6" w:rsidP="004A4BE9">
      <w:pPr>
        <w:spacing w:line="360" w:lineRule="auto"/>
        <w:rPr>
          <w:b/>
          <w:i/>
          <w:color w:val="00B050"/>
          <w:u w:val="single"/>
        </w:rPr>
      </w:pPr>
      <w:r w:rsidRPr="004A4BE9">
        <w:rPr>
          <w:b/>
          <w:i/>
          <w:color w:val="00B050"/>
          <w:u w:val="single"/>
        </w:rPr>
        <w:t>Hudobno- pohybové činnosti a </w:t>
      </w:r>
      <w:proofErr w:type="spellStart"/>
      <w:r w:rsidRPr="004A4BE9">
        <w:rPr>
          <w:b/>
          <w:i/>
          <w:color w:val="00B050"/>
          <w:u w:val="single"/>
        </w:rPr>
        <w:t>hudobno</w:t>
      </w:r>
      <w:proofErr w:type="spellEnd"/>
      <w:r w:rsidRPr="004A4BE9">
        <w:rPr>
          <w:b/>
          <w:i/>
          <w:color w:val="00B050"/>
          <w:u w:val="single"/>
        </w:rPr>
        <w:t xml:space="preserve"> – dramatické činnosti – 6  VH</w:t>
      </w:r>
    </w:p>
    <w:p w:rsidR="00F630B6" w:rsidRDefault="00F630B6" w:rsidP="004A4BE9">
      <w:pPr>
        <w:spacing w:line="360" w:lineRule="auto"/>
        <w:rPr>
          <w:color w:val="0D0D0D"/>
        </w:rPr>
      </w:pPr>
      <w:r>
        <w:rPr>
          <w:color w:val="0D0D0D"/>
        </w:rPr>
        <w:t>Improvizácia, pohybová spontánnosť – 3 VH</w:t>
      </w:r>
    </w:p>
    <w:p w:rsidR="00F630B6" w:rsidRDefault="00F630B6" w:rsidP="004A4BE9">
      <w:pPr>
        <w:spacing w:line="360" w:lineRule="auto"/>
        <w:rPr>
          <w:color w:val="0D0D0D"/>
        </w:rPr>
      </w:pPr>
      <w:r>
        <w:rPr>
          <w:color w:val="0D0D0D"/>
        </w:rPr>
        <w:t>Emocionálno-výrazové charakteristiky hudby – 1 VH</w:t>
      </w:r>
    </w:p>
    <w:p w:rsidR="00F630B6" w:rsidRDefault="00F630B6" w:rsidP="004A4BE9">
      <w:pPr>
        <w:spacing w:line="360" w:lineRule="auto"/>
        <w:rPr>
          <w:color w:val="0D0D0D"/>
        </w:rPr>
      </w:pPr>
      <w:r>
        <w:rPr>
          <w:color w:val="0D0D0D"/>
        </w:rPr>
        <w:t>Dramatické žánre – 2 VH</w:t>
      </w:r>
    </w:p>
    <w:p w:rsidR="004A4BE9" w:rsidRDefault="004A4BE9" w:rsidP="004A4BE9">
      <w:pPr>
        <w:spacing w:line="360" w:lineRule="auto"/>
        <w:rPr>
          <w:color w:val="0D0D0D"/>
        </w:rPr>
      </w:pPr>
    </w:p>
    <w:p w:rsidR="004A4BE9" w:rsidRPr="00E12C28" w:rsidRDefault="004A4BE9" w:rsidP="004A4BE9">
      <w:pPr>
        <w:spacing w:line="360" w:lineRule="auto"/>
        <w:rPr>
          <w:color w:val="0D0D0D"/>
        </w:rPr>
      </w:pPr>
    </w:p>
    <w:p w:rsidR="00F630B6" w:rsidRPr="00097C92" w:rsidRDefault="00F630B6" w:rsidP="004A4BE9">
      <w:pPr>
        <w:spacing w:line="360" w:lineRule="auto"/>
      </w:pPr>
      <w:r w:rsidRPr="00097C92">
        <w:rPr>
          <w:b/>
          <w:u w:val="single"/>
        </w:rPr>
        <w:t>Použité prierezové témy</w:t>
      </w:r>
      <w:r w:rsidRPr="00097C92">
        <w:t>:</w:t>
      </w:r>
    </w:p>
    <w:p w:rsidR="00F630B6" w:rsidRPr="00097C92" w:rsidRDefault="004A4BE9" w:rsidP="004A4BE9">
      <w:pPr>
        <w:spacing w:line="360" w:lineRule="auto"/>
      </w:pPr>
      <w:r>
        <w:t>Osobnostný a sociálny rozvoj, Environmentálna výchova</w:t>
      </w:r>
      <w:r w:rsidR="00F630B6" w:rsidRPr="00097C92">
        <w:t xml:space="preserve">,  Mediálna </w:t>
      </w:r>
      <w:r>
        <w:t>výchova, Multikultúrna výchova.</w:t>
      </w:r>
    </w:p>
    <w:p w:rsidR="00F630B6" w:rsidRPr="0045262F" w:rsidRDefault="00F630B6" w:rsidP="00F630B6">
      <w:pPr>
        <w:rPr>
          <w:color w:val="FF0000"/>
        </w:rPr>
      </w:pPr>
    </w:p>
    <w:p w:rsidR="00F630B6" w:rsidRPr="0045262F" w:rsidRDefault="00F630B6" w:rsidP="00F630B6">
      <w:pPr>
        <w:widowControl w:val="0"/>
        <w:autoSpaceDE w:val="0"/>
        <w:autoSpaceDN w:val="0"/>
        <w:adjustRightInd w:val="0"/>
        <w:rPr>
          <w:rFonts w:eastAsia="Arial Unicode MS"/>
          <w:color w:val="FF0000"/>
        </w:rPr>
      </w:pPr>
    </w:p>
    <w:p w:rsidR="00F630B6" w:rsidRDefault="00F630B6" w:rsidP="00F630B6">
      <w:pPr>
        <w:widowControl w:val="0"/>
        <w:autoSpaceDE w:val="0"/>
        <w:autoSpaceDN w:val="0"/>
        <w:adjustRightInd w:val="0"/>
        <w:rPr>
          <w:rFonts w:eastAsia="Arial Unicode MS"/>
          <w:color w:val="000000"/>
        </w:rPr>
      </w:pPr>
    </w:p>
    <w:p w:rsidR="00F630B6" w:rsidRDefault="00F630B6" w:rsidP="00F630B6">
      <w:pPr>
        <w:widowControl w:val="0"/>
        <w:autoSpaceDE w:val="0"/>
        <w:autoSpaceDN w:val="0"/>
        <w:adjustRightInd w:val="0"/>
        <w:rPr>
          <w:rFonts w:eastAsia="Arial Unicode MS"/>
          <w:color w:val="000000"/>
        </w:rPr>
        <w:sectPr w:rsidR="00F630B6" w:rsidSect="0060715B">
          <w:headerReference w:type="default" r:id="rId9"/>
          <w:headerReference w:type="first" r:id="rId10"/>
          <w:pgSz w:w="16820" w:h="11901" w:orient="landscape"/>
          <w:pgMar w:top="1701" w:right="1134" w:bottom="1134" w:left="1701" w:header="708" w:footer="708" w:gutter="0"/>
          <w:cols w:space="708"/>
          <w:noEndnote/>
          <w:docGrid w:linePitch="299"/>
        </w:sectPr>
      </w:pPr>
    </w:p>
    <w:p w:rsidR="00D2216F" w:rsidRDefault="00D2216F" w:rsidP="00F630B6">
      <w:pPr>
        <w:jc w:val="center"/>
        <w:rPr>
          <w:b/>
          <w:sz w:val="40"/>
          <w:szCs w:val="40"/>
        </w:rPr>
      </w:pPr>
    </w:p>
    <w:p w:rsidR="00D2216F" w:rsidRDefault="00D2216F" w:rsidP="00F630B6">
      <w:pPr>
        <w:jc w:val="center"/>
        <w:rPr>
          <w:b/>
          <w:sz w:val="40"/>
          <w:szCs w:val="40"/>
        </w:rPr>
      </w:pPr>
    </w:p>
    <w:p w:rsidR="00D2216F" w:rsidRDefault="00D2216F" w:rsidP="00F630B6">
      <w:pPr>
        <w:jc w:val="center"/>
        <w:rPr>
          <w:b/>
          <w:sz w:val="40"/>
          <w:szCs w:val="40"/>
        </w:rPr>
      </w:pPr>
    </w:p>
    <w:p w:rsidR="00F630B6" w:rsidRPr="00B762A3" w:rsidRDefault="00F630B6" w:rsidP="00F630B6">
      <w:pPr>
        <w:jc w:val="center"/>
        <w:rPr>
          <w:b/>
          <w:sz w:val="40"/>
          <w:szCs w:val="40"/>
        </w:rPr>
      </w:pPr>
      <w:r>
        <w:rPr>
          <w:b/>
          <w:sz w:val="40"/>
          <w:szCs w:val="40"/>
        </w:rPr>
        <w:t xml:space="preserve">Vzdelávacia </w:t>
      </w:r>
      <w:r w:rsidRPr="00B762A3">
        <w:rPr>
          <w:b/>
          <w:sz w:val="40"/>
          <w:szCs w:val="40"/>
        </w:rPr>
        <w:t>oblasť</w:t>
      </w:r>
    </w:p>
    <w:p w:rsidR="00F630B6" w:rsidRPr="00B762A3"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Pr="00B762A3" w:rsidRDefault="00F630B6" w:rsidP="00F630B6">
      <w:pPr>
        <w:jc w:val="center"/>
        <w:rPr>
          <w:b/>
          <w:sz w:val="32"/>
          <w:szCs w:val="32"/>
        </w:rPr>
      </w:pPr>
    </w:p>
    <w:p w:rsidR="00F630B6" w:rsidRPr="00B762A3" w:rsidRDefault="00F630B6" w:rsidP="00F630B6">
      <w:pPr>
        <w:jc w:val="center"/>
        <w:rPr>
          <w:b/>
          <w:sz w:val="32"/>
          <w:szCs w:val="32"/>
        </w:rPr>
      </w:pPr>
    </w:p>
    <w:p w:rsidR="00F630B6" w:rsidRPr="00B762A3" w:rsidRDefault="00F630B6" w:rsidP="00F630B6">
      <w:pPr>
        <w:jc w:val="center"/>
        <w:rPr>
          <w:b/>
          <w:sz w:val="32"/>
          <w:szCs w:val="32"/>
        </w:rPr>
      </w:pPr>
    </w:p>
    <w:p w:rsidR="00F630B6" w:rsidRDefault="00F630B6" w:rsidP="00F630B6">
      <w:pPr>
        <w:jc w:val="center"/>
        <w:rPr>
          <w:b/>
          <w:sz w:val="36"/>
          <w:szCs w:val="36"/>
          <w:u w:val="single"/>
        </w:rPr>
      </w:pPr>
      <w:r w:rsidRPr="0008667B">
        <w:rPr>
          <w:b/>
          <w:sz w:val="36"/>
          <w:szCs w:val="36"/>
          <w:u w:val="single"/>
        </w:rPr>
        <w:t>Zdravie a</w:t>
      </w:r>
      <w:r>
        <w:rPr>
          <w:b/>
          <w:sz w:val="36"/>
          <w:szCs w:val="36"/>
          <w:u w:val="single"/>
        </w:rPr>
        <w:t> </w:t>
      </w:r>
      <w:r w:rsidRPr="0008667B">
        <w:rPr>
          <w:b/>
          <w:sz w:val="36"/>
          <w:szCs w:val="36"/>
          <w:u w:val="single"/>
        </w:rPr>
        <w:t>pohyb</w:t>
      </w:r>
    </w:p>
    <w:p w:rsidR="00F630B6" w:rsidRDefault="00F630B6" w:rsidP="00F630B6">
      <w:pPr>
        <w:jc w:val="center"/>
        <w:rPr>
          <w:b/>
          <w:sz w:val="36"/>
          <w:szCs w:val="36"/>
          <w:u w:val="single"/>
        </w:rPr>
      </w:pPr>
    </w:p>
    <w:p w:rsidR="00F630B6" w:rsidRPr="0008667B" w:rsidRDefault="00F630B6" w:rsidP="00F630B6">
      <w:pPr>
        <w:jc w:val="center"/>
        <w:rPr>
          <w:b/>
          <w:sz w:val="36"/>
          <w:szCs w:val="36"/>
          <w:u w:val="single"/>
        </w:rPr>
      </w:pPr>
    </w:p>
    <w:p w:rsidR="00F630B6" w:rsidRPr="00B762A3" w:rsidRDefault="00F630B6" w:rsidP="00F630B6">
      <w:pPr>
        <w:jc w:val="center"/>
        <w:rPr>
          <w:b/>
          <w:sz w:val="32"/>
          <w:szCs w:val="32"/>
        </w:rPr>
      </w:pPr>
    </w:p>
    <w:p w:rsidR="00F630B6" w:rsidRDefault="00F630B6" w:rsidP="00F630B6">
      <w:pPr>
        <w:jc w:val="center"/>
        <w:rPr>
          <w:b/>
          <w:sz w:val="32"/>
          <w:szCs w:val="32"/>
        </w:rPr>
      </w:pPr>
      <w:r>
        <w:rPr>
          <w:b/>
          <w:sz w:val="32"/>
          <w:szCs w:val="32"/>
        </w:rPr>
        <w:t>T</w:t>
      </w:r>
      <w:r w:rsidRPr="00B762A3">
        <w:rPr>
          <w:b/>
          <w:sz w:val="32"/>
          <w:szCs w:val="32"/>
        </w:rPr>
        <w:t>elesná a športová výchova</w:t>
      </w: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F630B6" w:rsidRDefault="00F630B6" w:rsidP="00F630B6">
      <w:pPr>
        <w:jc w:val="center"/>
        <w:rPr>
          <w:b/>
          <w:sz w:val="32"/>
          <w:szCs w:val="32"/>
        </w:rPr>
      </w:pPr>
    </w:p>
    <w:p w:rsidR="00D2216F" w:rsidRDefault="00D2216F" w:rsidP="00F630B6">
      <w:pPr>
        <w:jc w:val="center"/>
        <w:rPr>
          <w:b/>
          <w:sz w:val="32"/>
          <w:szCs w:val="32"/>
        </w:rPr>
      </w:pPr>
    </w:p>
    <w:p w:rsidR="00F630B6" w:rsidRDefault="00F630B6" w:rsidP="00F630B6">
      <w:pPr>
        <w:rPr>
          <w:b/>
          <w:sz w:val="28"/>
          <w:szCs w:val="28"/>
        </w:rPr>
      </w:pPr>
    </w:p>
    <w:p w:rsidR="00F630B6" w:rsidRPr="000F3FCD" w:rsidRDefault="00F630B6" w:rsidP="00F630B6">
      <w:pPr>
        <w:rPr>
          <w:b/>
          <w:sz w:val="28"/>
          <w:szCs w:val="28"/>
        </w:rPr>
      </w:pPr>
      <w:r w:rsidRPr="000F3FCD">
        <w:rPr>
          <w:b/>
          <w:sz w:val="28"/>
          <w:szCs w:val="28"/>
        </w:rPr>
        <w:lastRenderedPageBreak/>
        <w:t xml:space="preserve">CHARAKTERISTIKA PREDMETU </w:t>
      </w:r>
      <w:r w:rsidRPr="000F3FCD">
        <w:rPr>
          <w:b/>
          <w:caps/>
          <w:sz w:val="28"/>
          <w:szCs w:val="28"/>
        </w:rPr>
        <w:t>telesná a športová výchova</w:t>
      </w:r>
    </w:p>
    <w:p w:rsidR="00F630B6" w:rsidRPr="00ED1827" w:rsidRDefault="00F630B6" w:rsidP="00F630B6">
      <w:pPr>
        <w:rPr>
          <w:b/>
        </w:rPr>
      </w:pPr>
      <w:r w:rsidRPr="00ED1827">
        <w:rPr>
          <w:b/>
        </w:rPr>
        <w:t xml:space="preserve"> </w:t>
      </w:r>
    </w:p>
    <w:p w:rsidR="00F630B6" w:rsidRPr="00ED1827" w:rsidRDefault="00F630B6" w:rsidP="00F630B6">
      <w:pPr>
        <w:spacing w:line="360" w:lineRule="auto"/>
        <w:ind w:firstLine="708"/>
        <w:jc w:val="both"/>
      </w:pPr>
      <w:r w:rsidRPr="00ED1827">
        <w:t xml:space="preserve">Predmet telesná a športová výchova poskytuje základné informácie o biologických, fyzických a sociálnych základoch zdravého životného štýlu. Žiak si v ňom rozvíja schopnosti a osvojuje vedomosti, zručnosti a návyky, ktoré sú súčasťou zdravého životného štýlu nielen počas školskej dochádzky, ale i v dospelosti. Osvojuje si pohybové zručnosti a návyky na efektívne využitie voľného času a zároveň vedomosti o zdravotnom účinku osvojených pohybových zručností a návykov. Dôraz sa kladie na motiváciu k pohybovej a športovej aktivite, vyzdvihnutie osobitostí žiakov a ich individuálnych predpokladov pre vykonávanie daných činností.  </w:t>
      </w:r>
    </w:p>
    <w:p w:rsidR="00F630B6" w:rsidRPr="00ED1827" w:rsidRDefault="00F630B6" w:rsidP="00F630B6">
      <w:pPr>
        <w:spacing w:line="360" w:lineRule="auto"/>
        <w:ind w:firstLine="708"/>
        <w:jc w:val="both"/>
      </w:pPr>
      <w:r w:rsidRPr="00ED1827">
        <w:t xml:space="preserve">Vzdelávací štandard má štyri základné časti: Zdravie a jeho poruchy, Zdravý životný štýl, Telesná zdatnosť a pohybová výkonnosť a Športové činnosti pohybového režimu. Tieto časti zohľadňujú pohybovo a zdravotne orientovanú koncepciu telesnej a športovej výchovy. Časť s názvom Športové činnosti pohybového režimu je členená na základné tematické celky a pre jednoduchšiu orientáciu učiteľa je navrhnutá odporúčaná časová dotácia atletika (15 %), základy gymnastických športov (15 %), športové hry (25 %), sezónne pohybové činnosti (15 %) a povinne voliteľný tematický celok (30 %). </w:t>
      </w:r>
    </w:p>
    <w:p w:rsidR="00F630B6" w:rsidRPr="00ED1827" w:rsidRDefault="00F630B6" w:rsidP="00F630B6">
      <w:pPr>
        <w:spacing w:line="360" w:lineRule="auto"/>
        <w:ind w:firstLine="708"/>
        <w:jc w:val="both"/>
      </w:pPr>
      <w:r w:rsidRPr="00ED1827">
        <w:t xml:space="preserve">V každom ročníku je povinný aspoň jeden voliteľný TC. Voliteľné TC rozširujú základné TC o pohybové činnosti, ktorých výber umožňuje rešpektovať podmienky školy, záujmy žiakov, záujmy učiteľa, miestne tradície a pod. Vyučovanie voliteľných TC musí rešpektovať plnenie cieľov telesnej a športovej výchovy a bezpečnosť pri cvičení. Obsah voliteľných TC sa využíva na doplnenie základného učiva a na motiváciu žiakov, na rozvoj ich pohybových schopností so zreteľom na skupinové záujmy, individuálne predpoklady žiakov a podmienky školy. Učiteľ môže zaradiť do plánu iba tie športové činnosti, ktoré boli súčasťou jeho </w:t>
      </w:r>
      <w:proofErr w:type="spellStart"/>
      <w:r w:rsidRPr="00ED1827">
        <w:t>pregraduálnej</w:t>
      </w:r>
      <w:proofErr w:type="spellEnd"/>
      <w:r w:rsidRPr="00ED1827">
        <w:t xml:space="preserve"> prípravy na vysokej škole, alebo na ktoré získal trénerské alebo cvičiteľské vzdelanie, alebo certifikát v niektorej forme ďalšieho vzdelávania učiteľov a trénerov. Ako povinne voliteľný tematický celok je možné zaradiť menej známe športové hry ako bejzbal, softbal, </w:t>
      </w:r>
      <w:proofErr w:type="spellStart"/>
      <w:r w:rsidRPr="00ED1827">
        <w:t>ringo</w:t>
      </w:r>
      <w:proofErr w:type="spellEnd"/>
      <w:r w:rsidRPr="00ED1827">
        <w:t xml:space="preserve">, </w:t>
      </w:r>
      <w:proofErr w:type="spellStart"/>
      <w:r w:rsidRPr="00ED1827">
        <w:t>lakros</w:t>
      </w:r>
      <w:proofErr w:type="spellEnd"/>
      <w:r w:rsidRPr="00ED1827">
        <w:t xml:space="preserve">, bedminton, </w:t>
      </w:r>
      <w:proofErr w:type="spellStart"/>
      <w:r w:rsidRPr="00ED1827">
        <w:t>florbal</w:t>
      </w:r>
      <w:proofErr w:type="spellEnd"/>
      <w:r w:rsidRPr="00ED1827">
        <w:t>, a iné športy, a pohybové aktivity ako korčuľovanie, in–</w:t>
      </w:r>
      <w:proofErr w:type="spellStart"/>
      <w:r w:rsidRPr="00ED1827">
        <w:t>line</w:t>
      </w:r>
      <w:proofErr w:type="spellEnd"/>
      <w:r w:rsidRPr="00ED1827">
        <w:t xml:space="preserve"> korčuľovanie, </w:t>
      </w:r>
      <w:proofErr w:type="spellStart"/>
      <w:r w:rsidRPr="00ED1827">
        <w:t>snowboarding</w:t>
      </w:r>
      <w:proofErr w:type="spellEnd"/>
      <w:r w:rsidRPr="00ED1827">
        <w:t xml:space="preserve">, ale i tanec, ľadový hokej a iné pohybové aktivity. </w:t>
      </w:r>
    </w:p>
    <w:p w:rsidR="00F630B6" w:rsidRPr="00ED1827" w:rsidRDefault="00F630B6" w:rsidP="00F630B6">
      <w:pPr>
        <w:spacing w:line="360" w:lineRule="auto"/>
        <w:jc w:val="both"/>
      </w:pPr>
      <w:r w:rsidRPr="00ED1827">
        <w:t xml:space="preserve">Základnou organizačnou formou je 45-minútová vyučovacia hodina a zúčastňujú sa jej všetci žiaci zaradení do I. a II. zdravotnej skupiny, prípadne III. zdravotnej skupiny (integrované vyučovanie). Žiaci so zdravotným oslabením, zdravotným postihnutím (III. zdravotná skupina) sa </w:t>
      </w:r>
      <w:r w:rsidRPr="00ED1827">
        <w:lastRenderedPageBreak/>
        <w:t xml:space="preserve">môžu vyučovať samostatne v oddelení zdravotnej telesnej výchovy, pričom obsah vyučovania sa realizuje podľa samostatných vzdelávacích programov. </w:t>
      </w:r>
    </w:p>
    <w:p w:rsidR="00F630B6" w:rsidRPr="00ED1827" w:rsidRDefault="00F630B6" w:rsidP="00F630B6">
      <w:pPr>
        <w:rPr>
          <w:b/>
        </w:rPr>
      </w:pPr>
      <w:r w:rsidRPr="00ED1827">
        <w:rPr>
          <w:b/>
        </w:rPr>
        <w:t xml:space="preserve"> </w:t>
      </w:r>
    </w:p>
    <w:p w:rsidR="00F630B6" w:rsidRPr="00ED1827" w:rsidRDefault="00F630B6" w:rsidP="00F630B6">
      <w:pPr>
        <w:rPr>
          <w:b/>
        </w:rPr>
      </w:pPr>
      <w:r w:rsidRPr="00ED1827">
        <w:rPr>
          <w:b/>
        </w:rPr>
        <w:t xml:space="preserve">CIELE PREDMETU </w:t>
      </w:r>
    </w:p>
    <w:p w:rsidR="00F630B6" w:rsidRPr="00ED1827" w:rsidRDefault="00F630B6" w:rsidP="00F630B6">
      <w:pPr>
        <w:rPr>
          <w:b/>
        </w:rPr>
      </w:pPr>
      <w:r w:rsidRPr="00ED1827">
        <w:rPr>
          <w:b/>
        </w:rPr>
        <w:t xml:space="preserve"> </w:t>
      </w:r>
    </w:p>
    <w:p w:rsidR="00F630B6" w:rsidRPr="00ED1827" w:rsidRDefault="00F630B6" w:rsidP="00F630B6">
      <w:pPr>
        <w:spacing w:line="360" w:lineRule="auto"/>
      </w:pPr>
      <w:r w:rsidRPr="00ED1827">
        <w:t xml:space="preserve">Žiaci: </w:t>
      </w:r>
    </w:p>
    <w:p w:rsidR="00F630B6" w:rsidRPr="00ED1827" w:rsidRDefault="00F630B6" w:rsidP="00F630B6">
      <w:pPr>
        <w:spacing w:line="360" w:lineRule="auto"/>
      </w:pPr>
      <w:r w:rsidRPr="00ED1827">
        <w:t xml:space="preserve"> vysvetlia účinok pohybovej aktivity na zdravie s jej aplikáciou v dennom režime, </w:t>
      </w:r>
    </w:p>
    <w:p w:rsidR="00F630B6" w:rsidRPr="00ED1827" w:rsidRDefault="00F630B6" w:rsidP="00F630B6">
      <w:pPr>
        <w:spacing w:line="360" w:lineRule="auto"/>
      </w:pPr>
      <w:r w:rsidRPr="00ED1827">
        <w:t xml:space="preserve"> získajú vedomosti o potrebe pohybu ako prevencie pred civilizačnými ochoreniami,  </w:t>
      </w:r>
    </w:p>
    <w:p w:rsidR="00F630B6" w:rsidRPr="00ED1827" w:rsidRDefault="00F630B6" w:rsidP="00F630B6">
      <w:pPr>
        <w:spacing w:line="360" w:lineRule="auto"/>
      </w:pPr>
      <w:r w:rsidRPr="00ED1827">
        <w:t xml:space="preserve"> získajú informácie o situáciách ohrozujúcich zdravie a poskytnú prvú pomoc na veku primeranej úrovni, </w:t>
      </w:r>
    </w:p>
    <w:p w:rsidR="00F630B6" w:rsidRPr="00ED1827" w:rsidRDefault="00F630B6" w:rsidP="00F630B6">
      <w:pPr>
        <w:spacing w:line="360" w:lineRule="auto"/>
      </w:pPr>
      <w:r w:rsidRPr="00ED1827">
        <w:t xml:space="preserve"> osvoja si zásady správnej výživy, </w:t>
      </w:r>
    </w:p>
    <w:p w:rsidR="00F630B6" w:rsidRPr="00ED1827" w:rsidRDefault="00F630B6" w:rsidP="00F630B6">
      <w:pPr>
        <w:spacing w:line="360" w:lineRule="auto"/>
      </w:pPr>
      <w:r w:rsidRPr="00ED1827">
        <w:t xml:space="preserve"> vysvetlia význam využívania telovýchovných a športových činností vo svojom voľnom čase, </w:t>
      </w:r>
    </w:p>
    <w:p w:rsidR="00F630B6" w:rsidRPr="00ED1827" w:rsidRDefault="00F630B6" w:rsidP="00F630B6">
      <w:pPr>
        <w:spacing w:line="360" w:lineRule="auto"/>
      </w:pPr>
      <w:r w:rsidRPr="00ED1827">
        <w:t xml:space="preserve"> vysvetlia význam aktívneho odpočinku na odstránenie únavy, </w:t>
      </w:r>
    </w:p>
    <w:p w:rsidR="00F630B6" w:rsidRPr="00ED1827" w:rsidRDefault="00F630B6" w:rsidP="00F630B6">
      <w:pPr>
        <w:spacing w:line="360" w:lineRule="auto"/>
      </w:pPr>
      <w:r w:rsidRPr="00ED1827">
        <w:t xml:space="preserve"> rozvíjajú pohybové schopnosti a diagnostikujú úroveň  pohybovej výkonnosti, </w:t>
      </w:r>
    </w:p>
    <w:p w:rsidR="00F630B6" w:rsidRPr="00ED1827" w:rsidRDefault="00F630B6" w:rsidP="00F630B6">
      <w:pPr>
        <w:spacing w:line="360" w:lineRule="auto"/>
      </w:pPr>
      <w:r w:rsidRPr="00ED1827">
        <w:t xml:space="preserve"> osvoja si techniku a pravidlá rôznych športov a športových disciplín, </w:t>
      </w:r>
    </w:p>
    <w:p w:rsidR="00F630B6" w:rsidRPr="00B37880" w:rsidRDefault="00F630B6" w:rsidP="00F630B6">
      <w:pPr>
        <w:spacing w:line="360" w:lineRule="auto"/>
      </w:pPr>
      <w:r w:rsidRPr="00ED1827">
        <w:t> sú motivovaní k vykonávaniu pohybovej aktivity a získajú príjemný zážitok z vykonávanej pohybovej činnosti a zo športu.</w:t>
      </w:r>
    </w:p>
    <w:p w:rsidR="00F630B6" w:rsidRDefault="00F630B6" w:rsidP="00F630B6">
      <w:pPr>
        <w:spacing w:line="360" w:lineRule="auto"/>
        <w:jc w:val="both"/>
        <w:rPr>
          <w:rFonts w:eastAsiaTheme="minorHAnsi"/>
          <w:b/>
          <w:sz w:val="32"/>
          <w:szCs w:val="32"/>
          <w:lang w:eastAsia="en-US"/>
        </w:rPr>
      </w:pPr>
    </w:p>
    <w:p w:rsidR="00F630B6" w:rsidRDefault="00F630B6" w:rsidP="00F630B6">
      <w:pPr>
        <w:spacing w:line="360" w:lineRule="auto"/>
        <w:jc w:val="both"/>
        <w:rPr>
          <w:rFonts w:eastAsiaTheme="minorHAnsi"/>
          <w:b/>
          <w:sz w:val="32"/>
          <w:szCs w:val="32"/>
          <w:lang w:eastAsia="en-US"/>
        </w:rPr>
      </w:pPr>
    </w:p>
    <w:p w:rsidR="00F630B6" w:rsidRDefault="00F630B6" w:rsidP="00F630B6">
      <w:pPr>
        <w:spacing w:line="360" w:lineRule="auto"/>
        <w:jc w:val="both"/>
        <w:rPr>
          <w:rFonts w:eastAsiaTheme="minorHAnsi"/>
          <w:b/>
          <w:sz w:val="32"/>
          <w:szCs w:val="32"/>
          <w:lang w:eastAsia="en-US"/>
        </w:rPr>
      </w:pPr>
    </w:p>
    <w:p w:rsidR="00F630B6" w:rsidRDefault="00F630B6" w:rsidP="00F630B6">
      <w:pPr>
        <w:spacing w:line="360" w:lineRule="auto"/>
        <w:jc w:val="both"/>
        <w:rPr>
          <w:rFonts w:eastAsiaTheme="minorHAnsi"/>
          <w:b/>
          <w:sz w:val="32"/>
          <w:szCs w:val="32"/>
          <w:lang w:eastAsia="en-US"/>
        </w:rPr>
      </w:pPr>
    </w:p>
    <w:p w:rsidR="00F630B6" w:rsidRDefault="00F630B6" w:rsidP="00F630B6">
      <w:pPr>
        <w:spacing w:line="360" w:lineRule="auto"/>
        <w:jc w:val="both"/>
        <w:rPr>
          <w:rFonts w:eastAsiaTheme="minorHAnsi"/>
          <w:b/>
          <w:sz w:val="32"/>
          <w:szCs w:val="32"/>
          <w:lang w:eastAsia="en-US"/>
        </w:rPr>
      </w:pPr>
    </w:p>
    <w:p w:rsidR="00F630B6" w:rsidRDefault="00F630B6" w:rsidP="00F630B6">
      <w:pPr>
        <w:spacing w:line="360" w:lineRule="auto"/>
        <w:jc w:val="both"/>
        <w:rPr>
          <w:rFonts w:eastAsiaTheme="minorHAnsi"/>
          <w:b/>
          <w:sz w:val="32"/>
          <w:szCs w:val="32"/>
          <w:lang w:eastAsia="en-US"/>
        </w:rPr>
      </w:pPr>
    </w:p>
    <w:p w:rsidR="00F630B6" w:rsidRPr="00D83767" w:rsidRDefault="00F630B6" w:rsidP="00AF0F3D">
      <w:pPr>
        <w:spacing w:line="360" w:lineRule="auto"/>
        <w:jc w:val="both"/>
        <w:rPr>
          <w:rFonts w:eastAsiaTheme="minorHAnsi"/>
          <w:b/>
          <w:sz w:val="32"/>
          <w:szCs w:val="32"/>
          <w:lang w:eastAsia="en-US"/>
        </w:rPr>
      </w:pPr>
      <w:r w:rsidRPr="00D83767">
        <w:rPr>
          <w:rFonts w:eastAsiaTheme="minorHAnsi"/>
          <w:b/>
          <w:sz w:val="32"/>
          <w:szCs w:val="32"/>
          <w:lang w:eastAsia="en-US"/>
        </w:rPr>
        <w:lastRenderedPageBreak/>
        <w:t>Učebné osnovy -  telesná a športová výchova  5. ročník ZŠ</w:t>
      </w:r>
    </w:p>
    <w:p w:rsidR="00F630B6" w:rsidRPr="00D83767" w:rsidRDefault="00F630B6" w:rsidP="00AF0F3D">
      <w:pPr>
        <w:spacing w:line="360" w:lineRule="auto"/>
        <w:jc w:val="both"/>
        <w:rPr>
          <w:rFonts w:eastAsiaTheme="minorHAnsi"/>
          <w:b/>
          <w:lang w:eastAsia="en-US"/>
        </w:rPr>
      </w:pPr>
      <w:r w:rsidRPr="00D83767">
        <w:rPr>
          <w:rFonts w:eastAsiaTheme="minorHAnsi"/>
          <w:b/>
          <w:u w:val="single"/>
          <w:lang w:eastAsia="en-US"/>
        </w:rPr>
        <w:t>Výchovno-vzdelávacie ciele a obsah vzdelávania</w:t>
      </w:r>
      <w:r w:rsidRPr="00D83767">
        <w:rPr>
          <w:rFonts w:eastAsiaTheme="minorHAnsi"/>
          <w:b/>
          <w:lang w:eastAsia="en-US"/>
        </w:rPr>
        <w:t>:</w:t>
      </w:r>
    </w:p>
    <w:p w:rsidR="00F630B6" w:rsidRPr="005035F6" w:rsidRDefault="00F630B6" w:rsidP="00AF0F3D">
      <w:pPr>
        <w:spacing w:line="360" w:lineRule="auto"/>
        <w:jc w:val="both"/>
        <w:rPr>
          <w:rFonts w:eastAsiaTheme="minorHAnsi"/>
          <w:lang w:eastAsia="en-US"/>
        </w:rPr>
      </w:pPr>
      <w:r w:rsidRPr="00D83767">
        <w:rPr>
          <w:rFonts w:eastAsiaTheme="minorHAnsi"/>
          <w:lang w:eastAsia="en-US"/>
        </w:rPr>
        <w:t xml:space="preserve"> sú v súlade s cieľmi a obsahovým a výkonovým štandardom vzdelávacieho štandardu pre vyučovací predmet telesná a športová výchova, schváleného ako súčasť ŠVP pre druhý stupeň základnej školy pod číslom  2015-5129/5980:2-10A0.</w:t>
      </w:r>
    </w:p>
    <w:p w:rsidR="00F630B6" w:rsidRPr="00D83767" w:rsidRDefault="00F630B6" w:rsidP="00AF0F3D">
      <w:pPr>
        <w:spacing w:line="360" w:lineRule="auto"/>
        <w:jc w:val="both"/>
        <w:rPr>
          <w:rFonts w:eastAsiaTheme="minorHAnsi"/>
          <w:b/>
          <w:lang w:eastAsia="en-US"/>
        </w:rPr>
      </w:pPr>
      <w:r w:rsidRPr="00D83767">
        <w:rPr>
          <w:rFonts w:eastAsiaTheme="minorHAnsi"/>
          <w:b/>
          <w:u w:val="single"/>
          <w:lang w:eastAsia="en-US"/>
        </w:rPr>
        <w:t>Rozsah vyučovania predmetu</w:t>
      </w:r>
      <w:r w:rsidRPr="00D83767">
        <w:rPr>
          <w:rFonts w:eastAsiaTheme="minorHAnsi"/>
          <w:b/>
          <w:lang w:eastAsia="en-US"/>
        </w:rPr>
        <w:t>:</w:t>
      </w:r>
    </w:p>
    <w:p w:rsidR="00F630B6" w:rsidRDefault="00F630B6" w:rsidP="00AF0F3D">
      <w:pPr>
        <w:spacing w:line="360" w:lineRule="auto"/>
        <w:jc w:val="both"/>
        <w:rPr>
          <w:rFonts w:eastAsiaTheme="minorHAnsi"/>
          <w:b/>
          <w:lang w:eastAsia="en-US"/>
        </w:rPr>
      </w:pPr>
      <w:r w:rsidRPr="00D83767">
        <w:rPr>
          <w:rFonts w:eastAsiaTheme="minorHAnsi"/>
          <w:lang w:eastAsia="en-US"/>
        </w:rPr>
        <w:t>2</w:t>
      </w:r>
      <w:r w:rsidRPr="00D83767">
        <w:rPr>
          <w:rFonts w:eastAsiaTheme="minorHAnsi"/>
          <w:b/>
          <w:lang w:eastAsia="en-US"/>
        </w:rPr>
        <w:t xml:space="preserve"> </w:t>
      </w:r>
      <w:r w:rsidRPr="00D83767">
        <w:rPr>
          <w:rFonts w:eastAsiaTheme="minorHAnsi"/>
          <w:lang w:eastAsia="en-US"/>
        </w:rPr>
        <w:t>vyučovacie hodiny týždenne - 66 vyučovacích hodín ( VH ) za školský rok</w:t>
      </w:r>
      <w:r w:rsidRPr="00D83767">
        <w:rPr>
          <w:rFonts w:eastAsiaTheme="minorHAnsi"/>
          <w:b/>
          <w:lang w:eastAsia="en-US"/>
        </w:rPr>
        <w:t xml:space="preserve"> </w:t>
      </w:r>
    </w:p>
    <w:p w:rsidR="00F630B6" w:rsidRPr="00D83767" w:rsidRDefault="00F630B6" w:rsidP="00AF0F3D">
      <w:pPr>
        <w:spacing w:line="360" w:lineRule="auto"/>
        <w:jc w:val="both"/>
        <w:rPr>
          <w:rFonts w:eastAsiaTheme="minorHAnsi"/>
          <w:i/>
          <w:color w:val="00B050"/>
          <w:lang w:eastAsia="en-US"/>
        </w:rPr>
      </w:pPr>
    </w:p>
    <w:p w:rsidR="00F630B6" w:rsidRPr="005035F6" w:rsidRDefault="00F630B6" w:rsidP="00AF0F3D">
      <w:pPr>
        <w:spacing w:line="360" w:lineRule="auto"/>
        <w:rPr>
          <w:rFonts w:eastAsia="Arial Unicode MS"/>
          <w:b/>
          <w:i/>
          <w:color w:val="00B050"/>
          <w:u w:val="single"/>
        </w:rPr>
      </w:pPr>
      <w:r w:rsidRPr="005035F6">
        <w:rPr>
          <w:rFonts w:eastAsia="Arial Unicode MS"/>
          <w:b/>
          <w:i/>
          <w:color w:val="00B050"/>
          <w:u w:val="single"/>
        </w:rPr>
        <w:t>Zdravie a jeho poruchy – 2 VH</w:t>
      </w:r>
    </w:p>
    <w:p w:rsidR="00F630B6" w:rsidRPr="000C2F06" w:rsidRDefault="00F630B6" w:rsidP="00AF0F3D">
      <w:pPr>
        <w:spacing w:line="360" w:lineRule="auto"/>
        <w:rPr>
          <w:rFonts w:eastAsia="Arial Unicode MS"/>
        </w:rPr>
      </w:pPr>
      <w:r>
        <w:rPr>
          <w:rFonts w:eastAsia="Arial Unicode MS"/>
        </w:rPr>
        <w:t xml:space="preserve">Hygiena úborov , rozcvičenie – 1 </w:t>
      </w:r>
      <w:r w:rsidRPr="000C2F06">
        <w:rPr>
          <w:rFonts w:eastAsia="Arial Unicode MS"/>
        </w:rPr>
        <w:t>VH</w:t>
      </w:r>
    </w:p>
    <w:p w:rsidR="00F630B6" w:rsidRDefault="00F630B6" w:rsidP="00AF0F3D">
      <w:pPr>
        <w:spacing w:line="360" w:lineRule="auto"/>
        <w:rPr>
          <w:rFonts w:eastAsia="Arial Unicode MS"/>
        </w:rPr>
      </w:pPr>
      <w:r w:rsidRPr="000C2F06">
        <w:rPr>
          <w:rFonts w:eastAsia="Arial Unicode MS"/>
        </w:rPr>
        <w:t>Poskytovanie prvej pomo</w:t>
      </w:r>
      <w:r>
        <w:rPr>
          <w:rFonts w:eastAsia="Arial Unicode MS"/>
        </w:rPr>
        <w:t xml:space="preserve">ci pri drobných poraneniach – 1 </w:t>
      </w:r>
      <w:r w:rsidRPr="000C2F06">
        <w:rPr>
          <w:rFonts w:eastAsia="Arial Unicode MS"/>
        </w:rPr>
        <w:t>VH</w:t>
      </w:r>
    </w:p>
    <w:p w:rsidR="005035F6" w:rsidRPr="00D07698" w:rsidRDefault="005035F6" w:rsidP="00AF0F3D">
      <w:pPr>
        <w:spacing w:line="360" w:lineRule="auto"/>
        <w:rPr>
          <w:rFonts w:eastAsia="Arial Unicode MS"/>
        </w:rPr>
      </w:pPr>
    </w:p>
    <w:p w:rsidR="00F630B6" w:rsidRPr="005035F6" w:rsidRDefault="00F630B6" w:rsidP="00AF0F3D">
      <w:pPr>
        <w:spacing w:line="360" w:lineRule="auto"/>
        <w:rPr>
          <w:rFonts w:eastAsia="Arial Unicode MS"/>
          <w:b/>
          <w:i/>
          <w:color w:val="00B050"/>
          <w:u w:val="single"/>
        </w:rPr>
      </w:pPr>
      <w:r w:rsidRPr="005035F6">
        <w:rPr>
          <w:rFonts w:eastAsia="Arial Unicode MS"/>
          <w:b/>
          <w:i/>
          <w:color w:val="00B050"/>
          <w:u w:val="single"/>
        </w:rPr>
        <w:t>Zdravý životný štýl – 2 VH</w:t>
      </w:r>
    </w:p>
    <w:p w:rsidR="00F630B6" w:rsidRPr="000C2F06" w:rsidRDefault="00F630B6" w:rsidP="00AF0F3D">
      <w:pPr>
        <w:spacing w:line="360" w:lineRule="auto"/>
        <w:rPr>
          <w:rFonts w:eastAsia="Arial Unicode MS"/>
        </w:rPr>
      </w:pPr>
      <w:r>
        <w:rPr>
          <w:rFonts w:eastAsia="Arial Unicode MS"/>
        </w:rPr>
        <w:t xml:space="preserve">Základy racionálnej výživy – 1 </w:t>
      </w:r>
      <w:r w:rsidRPr="000C2F06">
        <w:rPr>
          <w:rFonts w:eastAsia="Arial Unicode MS"/>
        </w:rPr>
        <w:t>VH</w:t>
      </w:r>
    </w:p>
    <w:p w:rsidR="00F630B6" w:rsidRDefault="00F630B6" w:rsidP="00AF0F3D">
      <w:pPr>
        <w:spacing w:line="360" w:lineRule="auto"/>
        <w:rPr>
          <w:rFonts w:eastAsia="Arial Unicode MS"/>
        </w:rPr>
      </w:pPr>
      <w:r>
        <w:rPr>
          <w:rFonts w:eastAsia="Arial Unicode MS"/>
        </w:rPr>
        <w:t>Pohybový režim, aktívny odpočinok</w:t>
      </w:r>
      <w:r w:rsidRPr="000C2F06">
        <w:rPr>
          <w:rFonts w:eastAsia="Arial Unicode MS"/>
        </w:rPr>
        <w:t xml:space="preserve"> – </w:t>
      </w:r>
      <w:r>
        <w:rPr>
          <w:rFonts w:eastAsia="Arial Unicode MS"/>
        </w:rPr>
        <w:t xml:space="preserve">1 </w:t>
      </w:r>
      <w:r w:rsidRPr="000C2F06">
        <w:rPr>
          <w:rFonts w:eastAsia="Arial Unicode MS"/>
        </w:rPr>
        <w:t>V</w:t>
      </w:r>
      <w:r>
        <w:rPr>
          <w:rFonts w:eastAsia="Arial Unicode MS"/>
        </w:rPr>
        <w:t>H</w:t>
      </w:r>
    </w:p>
    <w:p w:rsidR="005035F6" w:rsidRPr="00D07698" w:rsidRDefault="005035F6" w:rsidP="00AF0F3D">
      <w:pPr>
        <w:spacing w:line="360" w:lineRule="auto"/>
        <w:rPr>
          <w:rFonts w:eastAsia="Arial Unicode MS"/>
        </w:rPr>
      </w:pPr>
    </w:p>
    <w:p w:rsidR="00F630B6" w:rsidRPr="005035F6" w:rsidRDefault="00F630B6" w:rsidP="00AF0F3D">
      <w:pPr>
        <w:spacing w:line="360" w:lineRule="auto"/>
        <w:rPr>
          <w:rFonts w:eastAsia="Arial Unicode MS"/>
          <w:b/>
          <w:i/>
          <w:color w:val="00B050"/>
          <w:u w:val="single"/>
        </w:rPr>
      </w:pPr>
      <w:r w:rsidRPr="005035F6">
        <w:rPr>
          <w:rFonts w:eastAsia="Arial Unicode MS"/>
          <w:b/>
          <w:i/>
          <w:color w:val="00B050"/>
          <w:u w:val="single"/>
        </w:rPr>
        <w:t>Telesná zdatnosť a pohybová výkonnosť- 2 VH</w:t>
      </w:r>
    </w:p>
    <w:p w:rsidR="00F630B6" w:rsidRDefault="00F630B6" w:rsidP="00AF0F3D">
      <w:pPr>
        <w:spacing w:line="360" w:lineRule="auto"/>
        <w:rPr>
          <w:rFonts w:eastAsia="Arial Unicode MS"/>
          <w:b/>
          <w:i/>
          <w:color w:val="0070C0"/>
          <w:u w:val="single"/>
        </w:rPr>
      </w:pPr>
      <w:r>
        <w:rPr>
          <w:rFonts w:eastAsia="Arial Unicode MS"/>
          <w:color w:val="000000"/>
        </w:rPr>
        <w:t>Poznatky o telesnom vývine, diagnostika – 1VH</w:t>
      </w:r>
    </w:p>
    <w:p w:rsidR="00F630B6" w:rsidRDefault="00F630B6" w:rsidP="00AF0F3D">
      <w:pPr>
        <w:spacing w:line="360" w:lineRule="auto"/>
        <w:rPr>
          <w:rFonts w:eastAsia="Arial Unicode MS"/>
          <w:color w:val="000000"/>
        </w:rPr>
      </w:pPr>
      <w:r>
        <w:rPr>
          <w:rFonts w:eastAsia="Arial Unicode MS"/>
          <w:color w:val="000000"/>
        </w:rPr>
        <w:t>Kondičná príprava, rozvoj schopností – 1VH</w:t>
      </w:r>
    </w:p>
    <w:p w:rsidR="005035F6" w:rsidRPr="00D07698" w:rsidRDefault="005035F6" w:rsidP="00AF0F3D">
      <w:pPr>
        <w:spacing w:line="360" w:lineRule="auto"/>
        <w:rPr>
          <w:rFonts w:eastAsia="Arial Unicode MS"/>
          <w:color w:val="000000"/>
        </w:rPr>
      </w:pPr>
    </w:p>
    <w:p w:rsidR="00F630B6" w:rsidRPr="005035F6" w:rsidRDefault="00F630B6" w:rsidP="00AF0F3D">
      <w:pPr>
        <w:spacing w:line="360" w:lineRule="auto"/>
        <w:rPr>
          <w:rFonts w:eastAsia="Arial Unicode MS"/>
          <w:b/>
          <w:i/>
          <w:color w:val="00B050"/>
          <w:u w:val="single"/>
        </w:rPr>
      </w:pPr>
      <w:r w:rsidRPr="005035F6">
        <w:rPr>
          <w:rFonts w:eastAsia="Arial Unicode MS"/>
          <w:b/>
          <w:i/>
          <w:color w:val="00B050"/>
          <w:u w:val="single"/>
        </w:rPr>
        <w:t>Športové činnosti  pohybového  režimu – 2 VH</w:t>
      </w:r>
    </w:p>
    <w:p w:rsidR="00F630B6" w:rsidRPr="000C2F06" w:rsidRDefault="00F630B6" w:rsidP="00AF0F3D">
      <w:pPr>
        <w:spacing w:line="360" w:lineRule="auto"/>
        <w:rPr>
          <w:rFonts w:eastAsia="Arial Unicode MS"/>
        </w:rPr>
      </w:pPr>
      <w:r>
        <w:rPr>
          <w:rFonts w:eastAsia="Arial Unicode MS"/>
        </w:rPr>
        <w:t xml:space="preserve">Dodržiavanie </w:t>
      </w:r>
      <w:r w:rsidRPr="000C2F06">
        <w:rPr>
          <w:rFonts w:eastAsia="Arial Unicode MS"/>
        </w:rPr>
        <w:t xml:space="preserve">fair- </w:t>
      </w:r>
      <w:proofErr w:type="spellStart"/>
      <w:r w:rsidRPr="000C2F06">
        <w:rPr>
          <w:rFonts w:eastAsia="Arial Unicode MS"/>
        </w:rPr>
        <w:t>play</w:t>
      </w:r>
      <w:proofErr w:type="spellEnd"/>
      <w:r w:rsidRPr="000C2F06">
        <w:rPr>
          <w:rFonts w:eastAsia="Arial Unicode MS"/>
        </w:rPr>
        <w:t xml:space="preserve"> </w:t>
      </w:r>
      <w:r>
        <w:rPr>
          <w:rFonts w:eastAsia="Arial Unicode MS"/>
        </w:rPr>
        <w:t>– 1VH</w:t>
      </w:r>
    </w:p>
    <w:p w:rsidR="00F630B6" w:rsidRDefault="00F630B6" w:rsidP="00AF0F3D">
      <w:pPr>
        <w:spacing w:line="360" w:lineRule="auto"/>
        <w:rPr>
          <w:rFonts w:eastAsia="Arial Unicode MS"/>
        </w:rPr>
      </w:pPr>
      <w:r w:rsidRPr="000C2F06">
        <w:rPr>
          <w:rFonts w:eastAsia="Arial Unicode MS"/>
        </w:rPr>
        <w:lastRenderedPageBreak/>
        <w:t>Úspe</w:t>
      </w:r>
      <w:r>
        <w:rPr>
          <w:rFonts w:eastAsia="Arial Unicode MS"/>
        </w:rPr>
        <w:t xml:space="preserve">chy </w:t>
      </w:r>
      <w:r w:rsidRPr="000C2F06">
        <w:rPr>
          <w:rFonts w:eastAsia="Arial Unicode MS"/>
        </w:rPr>
        <w:t>slovensk</w:t>
      </w:r>
      <w:r>
        <w:rPr>
          <w:rFonts w:eastAsia="Arial Unicode MS"/>
        </w:rPr>
        <w:t xml:space="preserve">ých </w:t>
      </w:r>
      <w:r w:rsidRPr="000C2F06">
        <w:rPr>
          <w:rFonts w:eastAsia="Arial Unicode MS"/>
        </w:rPr>
        <w:t>a</w:t>
      </w:r>
      <w:r>
        <w:rPr>
          <w:rFonts w:eastAsia="Arial Unicode MS"/>
        </w:rPr>
        <w:t> </w:t>
      </w:r>
      <w:r w:rsidRPr="000C2F06">
        <w:rPr>
          <w:rFonts w:eastAsia="Arial Unicode MS"/>
        </w:rPr>
        <w:t>zahraničn</w:t>
      </w:r>
      <w:r>
        <w:rPr>
          <w:rFonts w:eastAsia="Arial Unicode MS"/>
        </w:rPr>
        <w:t xml:space="preserve">ých </w:t>
      </w:r>
      <w:r w:rsidRPr="000C2F06">
        <w:rPr>
          <w:rFonts w:eastAsia="Arial Unicode MS"/>
        </w:rPr>
        <w:t>športov</w:t>
      </w:r>
      <w:r>
        <w:rPr>
          <w:rFonts w:eastAsia="Arial Unicode MS"/>
        </w:rPr>
        <w:t>cov – 1VH</w:t>
      </w:r>
    </w:p>
    <w:p w:rsidR="005035F6" w:rsidRDefault="005035F6" w:rsidP="00AF0F3D">
      <w:pPr>
        <w:spacing w:line="360" w:lineRule="auto"/>
        <w:rPr>
          <w:rFonts w:eastAsia="Arial Unicode MS"/>
        </w:rPr>
      </w:pPr>
    </w:p>
    <w:p w:rsidR="00F630B6" w:rsidRPr="005035F6" w:rsidRDefault="00F630B6" w:rsidP="00AF0F3D">
      <w:pPr>
        <w:spacing w:line="360" w:lineRule="auto"/>
        <w:jc w:val="both"/>
        <w:rPr>
          <w:rFonts w:eastAsia="Arial Unicode MS"/>
          <w:b/>
          <w:i/>
          <w:color w:val="00B050"/>
          <w:u w:val="single"/>
          <w:lang w:eastAsia="en-US"/>
        </w:rPr>
      </w:pPr>
      <w:r w:rsidRPr="005035F6">
        <w:rPr>
          <w:rFonts w:eastAsia="Arial Unicode MS"/>
          <w:b/>
          <w:i/>
          <w:color w:val="00B050"/>
          <w:u w:val="single"/>
          <w:lang w:eastAsia="en-US"/>
        </w:rPr>
        <w:t>Atletika – 10 VH</w:t>
      </w:r>
    </w:p>
    <w:p w:rsidR="00F630B6" w:rsidRPr="00D83767" w:rsidRDefault="00F630B6" w:rsidP="00AF0F3D">
      <w:pPr>
        <w:spacing w:line="360" w:lineRule="auto"/>
        <w:jc w:val="both"/>
        <w:rPr>
          <w:rFonts w:eastAsia="Arial Unicode MS"/>
          <w:lang w:eastAsia="en-US"/>
        </w:rPr>
      </w:pPr>
      <w:r>
        <w:rPr>
          <w:rFonts w:eastAsia="Arial Unicode MS"/>
          <w:lang w:eastAsia="en-US"/>
        </w:rPr>
        <w:t xml:space="preserve">Technika atletických disciplín- 1 </w:t>
      </w:r>
      <w:r w:rsidRPr="00D83767">
        <w:rPr>
          <w:rFonts w:eastAsia="Arial Unicode MS"/>
          <w:lang w:eastAsia="en-US"/>
        </w:rPr>
        <w:t>VH</w:t>
      </w:r>
    </w:p>
    <w:p w:rsidR="00F630B6" w:rsidRPr="00D83767" w:rsidRDefault="00F630B6" w:rsidP="00AF0F3D">
      <w:pPr>
        <w:spacing w:line="360" w:lineRule="auto"/>
        <w:jc w:val="both"/>
        <w:rPr>
          <w:rFonts w:eastAsia="Arial Unicode MS"/>
          <w:lang w:eastAsia="en-US"/>
        </w:rPr>
      </w:pPr>
      <w:r>
        <w:rPr>
          <w:rFonts w:eastAsia="Arial Unicode MS"/>
          <w:lang w:eastAsia="en-US"/>
        </w:rPr>
        <w:t xml:space="preserve">Atletická abeceda – 1 </w:t>
      </w:r>
      <w:r w:rsidRPr="00D83767">
        <w:rPr>
          <w:rFonts w:eastAsia="Arial Unicode MS"/>
          <w:lang w:eastAsia="en-US"/>
        </w:rPr>
        <w:t>VH</w:t>
      </w:r>
    </w:p>
    <w:p w:rsidR="00F630B6" w:rsidRPr="00D83767" w:rsidRDefault="00F630B6" w:rsidP="00AF0F3D">
      <w:pPr>
        <w:spacing w:line="360" w:lineRule="auto"/>
        <w:jc w:val="both"/>
        <w:rPr>
          <w:rFonts w:eastAsia="Arial Unicode MS"/>
          <w:lang w:eastAsia="en-US"/>
        </w:rPr>
      </w:pPr>
      <w:r>
        <w:rPr>
          <w:rFonts w:eastAsia="Arial Unicode MS"/>
          <w:lang w:eastAsia="en-US"/>
        </w:rPr>
        <w:t>Nízky štart – 1</w:t>
      </w:r>
      <w:r w:rsidRPr="00D83767">
        <w:rPr>
          <w:rFonts w:eastAsia="Arial Unicode MS"/>
          <w:lang w:eastAsia="en-US"/>
        </w:rPr>
        <w:t>VH</w:t>
      </w:r>
    </w:p>
    <w:p w:rsidR="00F630B6" w:rsidRPr="00D83767" w:rsidRDefault="00F630B6" w:rsidP="00AF0F3D">
      <w:pPr>
        <w:spacing w:line="360" w:lineRule="auto"/>
        <w:jc w:val="both"/>
        <w:rPr>
          <w:rFonts w:eastAsia="Arial Unicode MS"/>
          <w:lang w:eastAsia="en-US"/>
        </w:rPr>
      </w:pPr>
      <w:r>
        <w:rPr>
          <w:rFonts w:eastAsia="Arial Unicode MS"/>
          <w:lang w:eastAsia="en-US"/>
        </w:rPr>
        <w:t xml:space="preserve">Švihový beh – 1 </w:t>
      </w:r>
      <w:r w:rsidRPr="00D83767">
        <w:rPr>
          <w:rFonts w:eastAsia="Arial Unicode MS"/>
          <w:lang w:eastAsia="en-US"/>
        </w:rPr>
        <w:t>VH</w:t>
      </w:r>
    </w:p>
    <w:p w:rsidR="00F630B6" w:rsidRPr="00D83767" w:rsidRDefault="00F630B6" w:rsidP="00AF0F3D">
      <w:pPr>
        <w:spacing w:line="360" w:lineRule="auto"/>
        <w:jc w:val="both"/>
        <w:rPr>
          <w:rFonts w:eastAsia="Arial Unicode MS"/>
          <w:lang w:eastAsia="en-US"/>
        </w:rPr>
      </w:pPr>
      <w:r>
        <w:rPr>
          <w:rFonts w:eastAsia="Arial Unicode MS"/>
          <w:lang w:eastAsia="en-US"/>
        </w:rPr>
        <w:t>Rýchly beh do 60 metrov – 1</w:t>
      </w:r>
      <w:r w:rsidRPr="00D83767">
        <w:rPr>
          <w:rFonts w:eastAsia="Arial Unicode MS"/>
          <w:lang w:eastAsia="en-US"/>
        </w:rPr>
        <w:t>VH</w:t>
      </w:r>
    </w:p>
    <w:p w:rsidR="00F630B6" w:rsidRPr="00D83767" w:rsidRDefault="00F630B6" w:rsidP="00AF0F3D">
      <w:pPr>
        <w:spacing w:line="360" w:lineRule="auto"/>
        <w:jc w:val="both"/>
        <w:rPr>
          <w:rFonts w:eastAsia="Arial Unicode MS"/>
          <w:lang w:eastAsia="en-US"/>
        </w:rPr>
      </w:pPr>
      <w:r>
        <w:rPr>
          <w:rFonts w:eastAsia="Arial Unicode MS"/>
          <w:lang w:eastAsia="en-US"/>
        </w:rPr>
        <w:t xml:space="preserve">Skok do diaľky – 1 </w:t>
      </w:r>
      <w:r w:rsidRPr="00D83767">
        <w:rPr>
          <w:rFonts w:eastAsia="Arial Unicode MS"/>
          <w:lang w:eastAsia="en-US"/>
        </w:rPr>
        <w:t>VH</w:t>
      </w:r>
    </w:p>
    <w:p w:rsidR="00F630B6" w:rsidRDefault="00F630B6" w:rsidP="00AF0F3D">
      <w:pPr>
        <w:spacing w:line="360" w:lineRule="auto"/>
        <w:jc w:val="both"/>
        <w:rPr>
          <w:rFonts w:eastAsia="Arial Unicode MS"/>
          <w:lang w:eastAsia="en-US"/>
        </w:rPr>
      </w:pPr>
      <w:r>
        <w:rPr>
          <w:rFonts w:eastAsia="Arial Unicode MS"/>
          <w:lang w:eastAsia="en-US"/>
        </w:rPr>
        <w:t xml:space="preserve">Hod loptičkou – 1 </w:t>
      </w:r>
      <w:r w:rsidRPr="00D83767">
        <w:rPr>
          <w:rFonts w:eastAsia="Arial Unicode MS"/>
          <w:lang w:eastAsia="en-US"/>
        </w:rPr>
        <w:t>VH</w:t>
      </w:r>
    </w:p>
    <w:p w:rsidR="005035F6" w:rsidRDefault="005035F6" w:rsidP="00AF0F3D">
      <w:pPr>
        <w:spacing w:line="360" w:lineRule="auto"/>
        <w:jc w:val="both"/>
        <w:rPr>
          <w:rFonts w:eastAsia="Arial Unicode MS"/>
          <w:lang w:eastAsia="en-US"/>
        </w:rPr>
      </w:pPr>
    </w:p>
    <w:p w:rsidR="00F630B6" w:rsidRPr="005035F6" w:rsidRDefault="00F630B6" w:rsidP="00AF0F3D">
      <w:pPr>
        <w:spacing w:line="360" w:lineRule="auto"/>
        <w:jc w:val="both"/>
        <w:rPr>
          <w:rFonts w:eastAsia="Arial Unicode MS"/>
          <w:b/>
          <w:i/>
          <w:color w:val="00B050"/>
          <w:u w:val="single"/>
          <w:lang w:eastAsia="en-US"/>
        </w:rPr>
      </w:pPr>
      <w:r w:rsidRPr="005035F6">
        <w:rPr>
          <w:rFonts w:eastAsia="Arial Unicode MS"/>
          <w:b/>
          <w:i/>
          <w:color w:val="00B050"/>
          <w:u w:val="single"/>
          <w:lang w:eastAsia="en-US"/>
        </w:rPr>
        <w:t>Základy gymnastických športov -  8 VH</w:t>
      </w:r>
    </w:p>
    <w:p w:rsidR="00F630B6" w:rsidRPr="00D83767" w:rsidRDefault="00F630B6" w:rsidP="00AF0F3D">
      <w:pPr>
        <w:spacing w:line="360" w:lineRule="auto"/>
        <w:jc w:val="both"/>
        <w:rPr>
          <w:rFonts w:eastAsia="Arial Unicode MS"/>
          <w:lang w:eastAsia="en-US"/>
        </w:rPr>
      </w:pPr>
      <w:r w:rsidRPr="00D83767">
        <w:rPr>
          <w:rFonts w:eastAsia="Arial Unicode MS"/>
          <w:lang w:eastAsia="en-US"/>
        </w:rPr>
        <w:t>Rozdelenie gymnastických športov- 1</w:t>
      </w:r>
      <w:r>
        <w:rPr>
          <w:rFonts w:eastAsia="Arial Unicode MS"/>
          <w:lang w:eastAsia="en-US"/>
        </w:rPr>
        <w:t xml:space="preserve"> </w:t>
      </w:r>
      <w:r w:rsidRPr="00D83767">
        <w:rPr>
          <w:rFonts w:eastAsia="Arial Unicode MS"/>
          <w:lang w:eastAsia="en-US"/>
        </w:rPr>
        <w:t>VH</w:t>
      </w:r>
    </w:p>
    <w:p w:rsidR="00F630B6" w:rsidRPr="00D83767" w:rsidRDefault="00F630B6" w:rsidP="00AF0F3D">
      <w:pPr>
        <w:spacing w:line="360" w:lineRule="auto"/>
        <w:jc w:val="both"/>
        <w:rPr>
          <w:rFonts w:eastAsia="Arial Unicode MS"/>
          <w:lang w:eastAsia="en-US"/>
        </w:rPr>
      </w:pPr>
      <w:r w:rsidRPr="00D83767">
        <w:rPr>
          <w:rFonts w:eastAsia="Arial Unicode MS"/>
          <w:lang w:eastAsia="en-US"/>
        </w:rPr>
        <w:t xml:space="preserve">Ľah </w:t>
      </w:r>
      <w:proofErr w:type="spellStart"/>
      <w:r w:rsidRPr="00D83767">
        <w:rPr>
          <w:rFonts w:eastAsia="Arial Unicode MS"/>
          <w:lang w:eastAsia="en-US"/>
        </w:rPr>
        <w:t>vznesmo</w:t>
      </w:r>
      <w:proofErr w:type="spellEnd"/>
      <w:r w:rsidRPr="00D83767">
        <w:rPr>
          <w:rFonts w:eastAsia="Arial Unicode MS"/>
          <w:lang w:eastAsia="en-US"/>
        </w:rPr>
        <w:t>, stoj na lopatkách</w:t>
      </w:r>
      <w:r>
        <w:rPr>
          <w:rFonts w:eastAsia="Arial Unicode MS"/>
          <w:lang w:eastAsia="en-US"/>
        </w:rPr>
        <w:t xml:space="preserve"> </w:t>
      </w:r>
      <w:r w:rsidRPr="00D83767">
        <w:rPr>
          <w:rFonts w:eastAsia="Arial Unicode MS"/>
          <w:lang w:eastAsia="en-US"/>
        </w:rPr>
        <w:t>– 1</w:t>
      </w:r>
      <w:r>
        <w:rPr>
          <w:rFonts w:eastAsia="Arial Unicode MS"/>
          <w:lang w:eastAsia="en-US"/>
        </w:rPr>
        <w:t xml:space="preserve"> </w:t>
      </w:r>
      <w:r w:rsidRPr="00D83767">
        <w:rPr>
          <w:rFonts w:eastAsia="Arial Unicode MS"/>
          <w:lang w:eastAsia="en-US"/>
        </w:rPr>
        <w:t>VH</w:t>
      </w:r>
    </w:p>
    <w:p w:rsidR="00F630B6" w:rsidRPr="00D83767" w:rsidRDefault="00F630B6" w:rsidP="00AF0F3D">
      <w:pPr>
        <w:spacing w:line="360" w:lineRule="auto"/>
        <w:jc w:val="both"/>
        <w:rPr>
          <w:rFonts w:eastAsia="Arial Unicode MS"/>
          <w:lang w:eastAsia="en-US"/>
        </w:rPr>
      </w:pPr>
      <w:r w:rsidRPr="00D83767">
        <w:rPr>
          <w:rFonts w:eastAsia="Arial Unicode MS"/>
          <w:lang w:eastAsia="en-US"/>
        </w:rPr>
        <w:t>Kotúľ vpred, vzad</w:t>
      </w:r>
      <w:r>
        <w:rPr>
          <w:rFonts w:eastAsia="Arial Unicode MS"/>
          <w:lang w:eastAsia="en-US"/>
        </w:rPr>
        <w:t xml:space="preserve"> </w:t>
      </w:r>
      <w:r w:rsidRPr="00D83767">
        <w:rPr>
          <w:rFonts w:eastAsia="Arial Unicode MS"/>
          <w:lang w:eastAsia="en-US"/>
        </w:rPr>
        <w:t>– 1</w:t>
      </w:r>
      <w:r>
        <w:rPr>
          <w:rFonts w:eastAsia="Arial Unicode MS"/>
          <w:lang w:eastAsia="en-US"/>
        </w:rPr>
        <w:t xml:space="preserve"> </w:t>
      </w:r>
      <w:r w:rsidRPr="00D83767">
        <w:rPr>
          <w:rFonts w:eastAsia="Arial Unicode MS"/>
          <w:lang w:eastAsia="en-US"/>
        </w:rPr>
        <w:t>VH</w:t>
      </w:r>
    </w:p>
    <w:p w:rsidR="00F630B6" w:rsidRPr="00D83767" w:rsidRDefault="00F630B6" w:rsidP="00AF0F3D">
      <w:pPr>
        <w:spacing w:line="360" w:lineRule="auto"/>
        <w:jc w:val="both"/>
        <w:rPr>
          <w:rFonts w:eastAsia="Arial Unicode MS"/>
          <w:lang w:eastAsia="en-US"/>
        </w:rPr>
      </w:pPr>
      <w:r>
        <w:rPr>
          <w:rFonts w:eastAsia="Arial Unicode MS"/>
          <w:lang w:eastAsia="en-US"/>
        </w:rPr>
        <w:t xml:space="preserve">Cvičenia na náradí- </w:t>
      </w:r>
      <w:proofErr w:type="spellStart"/>
      <w:r>
        <w:rPr>
          <w:rFonts w:eastAsia="Arial Unicode MS"/>
          <w:lang w:eastAsia="en-US"/>
        </w:rPr>
        <w:t>vý</w:t>
      </w:r>
      <w:r w:rsidRPr="00D83767">
        <w:rPr>
          <w:rFonts w:eastAsia="Arial Unicode MS"/>
          <w:lang w:eastAsia="en-US"/>
        </w:rPr>
        <w:t>myk</w:t>
      </w:r>
      <w:proofErr w:type="spellEnd"/>
      <w:r w:rsidRPr="00D83767">
        <w:rPr>
          <w:rFonts w:eastAsia="Arial Unicode MS"/>
          <w:lang w:eastAsia="en-US"/>
        </w:rPr>
        <w:t xml:space="preserve"> – 1</w:t>
      </w:r>
      <w:r>
        <w:rPr>
          <w:rFonts w:eastAsia="Arial Unicode MS"/>
          <w:lang w:eastAsia="en-US"/>
        </w:rPr>
        <w:t xml:space="preserve"> </w:t>
      </w:r>
      <w:r w:rsidRPr="00D83767">
        <w:rPr>
          <w:rFonts w:eastAsia="Arial Unicode MS"/>
          <w:lang w:eastAsia="en-US"/>
        </w:rPr>
        <w:t>VH</w:t>
      </w:r>
    </w:p>
    <w:p w:rsidR="00F630B6" w:rsidRPr="00D83767" w:rsidRDefault="00F630B6" w:rsidP="00AF0F3D">
      <w:pPr>
        <w:spacing w:line="360" w:lineRule="auto"/>
        <w:jc w:val="both"/>
        <w:rPr>
          <w:rFonts w:eastAsia="Arial Unicode MS"/>
          <w:lang w:eastAsia="en-US"/>
        </w:rPr>
      </w:pPr>
      <w:r>
        <w:rPr>
          <w:rFonts w:eastAsia="Arial Unicode MS"/>
          <w:lang w:eastAsia="en-US"/>
        </w:rPr>
        <w:t xml:space="preserve">Preskoky </w:t>
      </w:r>
      <w:r w:rsidRPr="00D83767">
        <w:rPr>
          <w:rFonts w:eastAsia="Arial Unicode MS"/>
          <w:lang w:eastAsia="en-US"/>
        </w:rPr>
        <w:t xml:space="preserve">– </w:t>
      </w:r>
      <w:r>
        <w:rPr>
          <w:rFonts w:eastAsia="Arial Unicode MS"/>
          <w:lang w:eastAsia="en-US"/>
        </w:rPr>
        <w:t xml:space="preserve">2 </w:t>
      </w:r>
      <w:r w:rsidRPr="00D83767">
        <w:rPr>
          <w:rFonts w:eastAsia="Arial Unicode MS"/>
          <w:lang w:eastAsia="en-US"/>
        </w:rPr>
        <w:t>VH</w:t>
      </w:r>
    </w:p>
    <w:p w:rsidR="00F630B6" w:rsidRDefault="00F630B6" w:rsidP="00AF0F3D">
      <w:pPr>
        <w:spacing w:line="360" w:lineRule="auto"/>
        <w:jc w:val="both"/>
        <w:rPr>
          <w:rFonts w:eastAsia="Arial Unicode MS"/>
          <w:lang w:eastAsia="en-US"/>
        </w:rPr>
      </w:pPr>
      <w:r w:rsidRPr="00D83767">
        <w:rPr>
          <w:rFonts w:eastAsia="Arial Unicode MS"/>
          <w:lang w:eastAsia="en-US"/>
        </w:rPr>
        <w:t>Nízka kladina- chôdza, tanečné kroky – 1</w:t>
      </w:r>
      <w:r>
        <w:rPr>
          <w:rFonts w:eastAsia="Arial Unicode MS"/>
          <w:lang w:eastAsia="en-US"/>
        </w:rPr>
        <w:t xml:space="preserve"> </w:t>
      </w:r>
      <w:r w:rsidRPr="00D83767">
        <w:rPr>
          <w:rFonts w:eastAsia="Arial Unicode MS"/>
          <w:lang w:eastAsia="en-US"/>
        </w:rPr>
        <w:t>VH</w:t>
      </w:r>
    </w:p>
    <w:p w:rsidR="00F630B6" w:rsidRDefault="00F630B6" w:rsidP="00AF0F3D">
      <w:pPr>
        <w:spacing w:line="360" w:lineRule="auto"/>
        <w:jc w:val="both"/>
        <w:rPr>
          <w:rFonts w:eastAsia="Arial Unicode MS"/>
          <w:lang w:eastAsia="en-US"/>
        </w:rPr>
      </w:pPr>
      <w:r>
        <w:rPr>
          <w:rFonts w:eastAsia="Arial Unicode MS"/>
          <w:lang w:eastAsia="en-US"/>
        </w:rPr>
        <w:t xml:space="preserve">Moderná gymnastika: </w:t>
      </w:r>
      <w:r w:rsidRPr="00D83767">
        <w:rPr>
          <w:rFonts w:eastAsia="Arial Unicode MS"/>
          <w:lang w:eastAsia="en-US"/>
        </w:rPr>
        <w:t>švihadlo</w:t>
      </w:r>
      <w:r>
        <w:rPr>
          <w:rFonts w:eastAsia="Arial Unicode MS"/>
          <w:lang w:eastAsia="en-US"/>
        </w:rPr>
        <w:t xml:space="preserve">, </w:t>
      </w:r>
      <w:r w:rsidRPr="00D83767">
        <w:rPr>
          <w:rFonts w:eastAsia="Arial Unicode MS"/>
          <w:lang w:eastAsia="en-US"/>
        </w:rPr>
        <w:t>lopt</w:t>
      </w:r>
      <w:r>
        <w:rPr>
          <w:rFonts w:eastAsia="Arial Unicode MS"/>
          <w:lang w:eastAsia="en-US"/>
        </w:rPr>
        <w:t>a</w:t>
      </w:r>
      <w:r w:rsidRPr="00D83767">
        <w:rPr>
          <w:rFonts w:eastAsia="Arial Unicode MS"/>
          <w:lang w:eastAsia="en-US"/>
        </w:rPr>
        <w:t xml:space="preserve"> – </w:t>
      </w:r>
      <w:r>
        <w:rPr>
          <w:rFonts w:eastAsia="Arial Unicode MS"/>
          <w:lang w:eastAsia="en-US"/>
        </w:rPr>
        <w:t xml:space="preserve"> 1 VH</w:t>
      </w:r>
    </w:p>
    <w:p w:rsidR="009B330F" w:rsidRDefault="009B330F" w:rsidP="00AF0F3D">
      <w:pPr>
        <w:spacing w:line="360" w:lineRule="auto"/>
        <w:jc w:val="both"/>
        <w:rPr>
          <w:rFonts w:eastAsia="Arial Unicode MS"/>
          <w:lang w:eastAsia="en-US"/>
        </w:rPr>
      </w:pPr>
    </w:p>
    <w:p w:rsidR="005035F6" w:rsidRPr="005035F6" w:rsidRDefault="005035F6" w:rsidP="00AF0F3D">
      <w:pPr>
        <w:spacing w:line="360" w:lineRule="auto"/>
        <w:jc w:val="both"/>
        <w:rPr>
          <w:rFonts w:eastAsia="Arial Unicode MS"/>
          <w:color w:val="00B050"/>
          <w:lang w:eastAsia="en-US"/>
        </w:rPr>
      </w:pPr>
    </w:p>
    <w:p w:rsidR="00F630B6" w:rsidRPr="005035F6" w:rsidRDefault="00F630B6" w:rsidP="00AF0F3D">
      <w:pPr>
        <w:spacing w:line="360" w:lineRule="auto"/>
        <w:jc w:val="both"/>
        <w:rPr>
          <w:rFonts w:eastAsiaTheme="minorHAnsi"/>
          <w:b/>
          <w:i/>
          <w:color w:val="00B050"/>
          <w:u w:val="single"/>
          <w:lang w:eastAsia="en-US"/>
        </w:rPr>
      </w:pPr>
      <w:r w:rsidRPr="005035F6">
        <w:rPr>
          <w:rFonts w:eastAsia="Arial Unicode MS"/>
          <w:b/>
          <w:i/>
          <w:color w:val="00B050"/>
          <w:u w:val="single"/>
          <w:lang w:eastAsia="en-US"/>
        </w:rPr>
        <w:lastRenderedPageBreak/>
        <w:t>Športové hry – 15  VH</w:t>
      </w:r>
    </w:p>
    <w:p w:rsidR="00F630B6" w:rsidRDefault="00F630B6" w:rsidP="00AF0F3D">
      <w:pPr>
        <w:spacing w:line="360" w:lineRule="auto"/>
        <w:jc w:val="both"/>
        <w:rPr>
          <w:rFonts w:eastAsia="Arial Unicode MS"/>
          <w:color w:val="000000"/>
          <w:spacing w:val="3"/>
        </w:rPr>
      </w:pPr>
      <w:r>
        <w:rPr>
          <w:rFonts w:eastAsia="Arial Unicode MS"/>
          <w:lang w:eastAsia="en-US"/>
        </w:rPr>
        <w:t xml:space="preserve">Basketbal: </w:t>
      </w:r>
      <w:r>
        <w:rPr>
          <w:rFonts w:eastAsia="Arial Unicode MS"/>
          <w:color w:val="000000"/>
          <w:spacing w:val="3"/>
        </w:rPr>
        <w:t xml:space="preserve">prihrávka, </w:t>
      </w:r>
      <w:proofErr w:type="spellStart"/>
      <w:r>
        <w:rPr>
          <w:rFonts w:eastAsia="Arial Unicode MS"/>
          <w:color w:val="000000"/>
          <w:spacing w:val="3"/>
        </w:rPr>
        <w:t>dribling</w:t>
      </w:r>
      <w:proofErr w:type="spellEnd"/>
      <w:r>
        <w:rPr>
          <w:rFonts w:eastAsia="Arial Unicode MS"/>
          <w:color w:val="000000"/>
          <w:spacing w:val="3"/>
        </w:rPr>
        <w:t xml:space="preserve"> – 2 VH</w:t>
      </w:r>
    </w:p>
    <w:p w:rsidR="00F630B6" w:rsidRDefault="00F630B6" w:rsidP="00AF0F3D">
      <w:pPr>
        <w:spacing w:line="360" w:lineRule="auto"/>
        <w:jc w:val="both"/>
        <w:rPr>
          <w:rFonts w:eastAsia="Arial Unicode MS"/>
          <w:color w:val="000000"/>
          <w:spacing w:val="3"/>
        </w:rPr>
      </w:pPr>
      <w:r>
        <w:rPr>
          <w:rFonts w:eastAsia="Arial Unicode MS"/>
          <w:color w:val="000000"/>
          <w:spacing w:val="3"/>
        </w:rPr>
        <w:t>Basketbal : streľba – 2 VH</w:t>
      </w:r>
    </w:p>
    <w:p w:rsidR="00F630B6" w:rsidRDefault="00F630B6" w:rsidP="00AF0F3D">
      <w:pPr>
        <w:spacing w:line="360" w:lineRule="auto"/>
        <w:jc w:val="both"/>
        <w:rPr>
          <w:rFonts w:eastAsia="Arial Unicode MS"/>
          <w:lang w:eastAsia="en-US"/>
        </w:rPr>
      </w:pPr>
      <w:r>
        <w:rPr>
          <w:rFonts w:eastAsia="Arial Unicode MS"/>
          <w:lang w:eastAsia="en-US"/>
        </w:rPr>
        <w:t>Volejbal: podanie – 2 VH</w:t>
      </w:r>
    </w:p>
    <w:p w:rsidR="00F630B6" w:rsidRPr="00D83767" w:rsidRDefault="00F630B6" w:rsidP="00AF0F3D">
      <w:pPr>
        <w:spacing w:line="360" w:lineRule="auto"/>
        <w:jc w:val="both"/>
        <w:rPr>
          <w:rFonts w:eastAsia="Arial Unicode MS"/>
          <w:lang w:eastAsia="en-US"/>
        </w:rPr>
      </w:pPr>
      <w:r>
        <w:rPr>
          <w:rFonts w:eastAsia="Arial Unicode MS"/>
          <w:lang w:eastAsia="en-US"/>
        </w:rPr>
        <w:t>Volejbal: nahrávka– 2 VH</w:t>
      </w:r>
    </w:p>
    <w:p w:rsidR="00F630B6" w:rsidRDefault="00F630B6" w:rsidP="00AF0F3D">
      <w:pPr>
        <w:spacing w:line="360" w:lineRule="auto"/>
        <w:jc w:val="both"/>
        <w:rPr>
          <w:rFonts w:eastAsia="Arial Unicode MS"/>
          <w:lang w:eastAsia="en-US"/>
        </w:rPr>
      </w:pPr>
      <w:r>
        <w:rPr>
          <w:rFonts w:eastAsia="Arial Unicode MS"/>
          <w:lang w:eastAsia="en-US"/>
        </w:rPr>
        <w:t>H</w:t>
      </w:r>
      <w:r w:rsidRPr="00D83767">
        <w:rPr>
          <w:rFonts w:eastAsia="Arial Unicode MS"/>
          <w:lang w:eastAsia="en-US"/>
        </w:rPr>
        <w:t>ádzan</w:t>
      </w:r>
      <w:r>
        <w:rPr>
          <w:rFonts w:eastAsia="Arial Unicode MS"/>
          <w:lang w:eastAsia="en-US"/>
        </w:rPr>
        <w:t>á</w:t>
      </w:r>
      <w:r w:rsidRPr="00D83767">
        <w:rPr>
          <w:rFonts w:eastAsia="Arial Unicode MS"/>
          <w:lang w:eastAsia="en-US"/>
        </w:rPr>
        <w:t xml:space="preserve"> </w:t>
      </w:r>
      <w:r>
        <w:rPr>
          <w:rFonts w:eastAsia="Arial Unicode MS"/>
          <w:lang w:eastAsia="en-US"/>
        </w:rPr>
        <w:t xml:space="preserve">: prihrávka od pleca </w:t>
      </w:r>
      <w:r w:rsidRPr="00D83767">
        <w:rPr>
          <w:rFonts w:eastAsia="Arial Unicode MS"/>
          <w:lang w:eastAsia="en-US"/>
        </w:rPr>
        <w:t xml:space="preserve">– </w:t>
      </w:r>
      <w:r>
        <w:rPr>
          <w:rFonts w:eastAsia="Arial Unicode MS"/>
          <w:lang w:eastAsia="en-US"/>
        </w:rPr>
        <w:t>1 VH</w:t>
      </w:r>
    </w:p>
    <w:p w:rsidR="00F630B6" w:rsidRPr="00D83767" w:rsidRDefault="00F630B6" w:rsidP="00AF0F3D">
      <w:pPr>
        <w:spacing w:line="360" w:lineRule="auto"/>
        <w:jc w:val="both"/>
        <w:rPr>
          <w:rFonts w:eastAsia="Arial Unicode MS"/>
          <w:lang w:eastAsia="en-US"/>
        </w:rPr>
      </w:pPr>
      <w:r>
        <w:rPr>
          <w:rFonts w:eastAsia="Arial Unicode MS"/>
          <w:lang w:eastAsia="en-US"/>
        </w:rPr>
        <w:t>H</w:t>
      </w:r>
      <w:r w:rsidRPr="00D83767">
        <w:rPr>
          <w:rFonts w:eastAsia="Arial Unicode MS"/>
          <w:lang w:eastAsia="en-US"/>
        </w:rPr>
        <w:t>ádzan</w:t>
      </w:r>
      <w:r>
        <w:rPr>
          <w:rFonts w:eastAsia="Arial Unicode MS"/>
          <w:lang w:eastAsia="en-US"/>
        </w:rPr>
        <w:t xml:space="preserve">á: </w:t>
      </w:r>
      <w:proofErr w:type="spellStart"/>
      <w:r>
        <w:rPr>
          <w:rFonts w:eastAsia="Arial Unicode MS"/>
          <w:lang w:eastAsia="en-US"/>
        </w:rPr>
        <w:t>dribling</w:t>
      </w:r>
      <w:proofErr w:type="spellEnd"/>
      <w:r>
        <w:rPr>
          <w:rFonts w:eastAsia="Arial Unicode MS"/>
          <w:lang w:eastAsia="en-US"/>
        </w:rPr>
        <w:t>, streľba</w:t>
      </w:r>
      <w:r w:rsidRPr="00D83767">
        <w:rPr>
          <w:rFonts w:eastAsia="Arial Unicode MS"/>
          <w:lang w:eastAsia="en-US"/>
        </w:rPr>
        <w:t xml:space="preserve"> – </w:t>
      </w:r>
      <w:r>
        <w:rPr>
          <w:rFonts w:eastAsia="Arial Unicode MS"/>
          <w:lang w:eastAsia="en-US"/>
        </w:rPr>
        <w:t>2 VH</w:t>
      </w:r>
    </w:p>
    <w:p w:rsidR="00F630B6" w:rsidRDefault="00F630B6" w:rsidP="00AF0F3D">
      <w:pPr>
        <w:spacing w:line="360" w:lineRule="auto"/>
        <w:jc w:val="both"/>
        <w:rPr>
          <w:rFonts w:eastAsia="Arial Unicode MS"/>
          <w:lang w:eastAsia="en-US"/>
        </w:rPr>
      </w:pPr>
      <w:r>
        <w:rPr>
          <w:rFonts w:eastAsia="Arial Unicode MS"/>
          <w:lang w:eastAsia="en-US"/>
        </w:rPr>
        <w:t>Futbal</w:t>
      </w:r>
      <w:r w:rsidRPr="00D83767">
        <w:rPr>
          <w:rFonts w:eastAsia="Arial Unicode MS"/>
          <w:lang w:eastAsia="en-US"/>
        </w:rPr>
        <w:t xml:space="preserve"> </w:t>
      </w:r>
      <w:r>
        <w:rPr>
          <w:rFonts w:eastAsia="Arial Unicode MS"/>
          <w:lang w:eastAsia="en-US"/>
        </w:rPr>
        <w:t>: prihrávka  - 1 VH</w:t>
      </w:r>
    </w:p>
    <w:p w:rsidR="00F630B6" w:rsidRDefault="00F630B6" w:rsidP="00AF0F3D">
      <w:pPr>
        <w:spacing w:line="360" w:lineRule="auto"/>
        <w:jc w:val="both"/>
        <w:rPr>
          <w:rFonts w:eastAsia="Arial Unicode MS"/>
          <w:lang w:eastAsia="en-US"/>
        </w:rPr>
      </w:pPr>
      <w:r>
        <w:rPr>
          <w:rFonts w:eastAsia="Arial Unicode MS"/>
          <w:lang w:eastAsia="en-US"/>
        </w:rPr>
        <w:t>Futbal</w:t>
      </w:r>
      <w:r w:rsidRPr="00D83767">
        <w:rPr>
          <w:rFonts w:eastAsia="Arial Unicode MS"/>
          <w:lang w:eastAsia="en-US"/>
        </w:rPr>
        <w:t xml:space="preserve"> </w:t>
      </w:r>
      <w:r>
        <w:rPr>
          <w:rFonts w:eastAsia="Arial Unicode MS"/>
          <w:lang w:eastAsia="en-US"/>
        </w:rPr>
        <w:t>: streľba  - 2 VH</w:t>
      </w:r>
    </w:p>
    <w:p w:rsidR="00F630B6" w:rsidRDefault="00F630B6" w:rsidP="00AF0F3D">
      <w:pPr>
        <w:spacing w:line="360" w:lineRule="auto"/>
        <w:jc w:val="both"/>
      </w:pPr>
      <w:r w:rsidRPr="00004D4F">
        <w:t>Hodnotenie herného výkonu hráča i družstva – 1 VH</w:t>
      </w:r>
    </w:p>
    <w:p w:rsidR="005035F6" w:rsidRDefault="005035F6" w:rsidP="00AF0F3D">
      <w:pPr>
        <w:spacing w:line="360" w:lineRule="auto"/>
        <w:jc w:val="both"/>
        <w:rPr>
          <w:rFonts w:eastAsia="Arial Unicode MS"/>
          <w:lang w:eastAsia="en-US"/>
        </w:rPr>
      </w:pPr>
    </w:p>
    <w:p w:rsidR="00F630B6" w:rsidRPr="005035F6" w:rsidRDefault="00F630B6" w:rsidP="00AF0F3D">
      <w:pPr>
        <w:spacing w:line="360" w:lineRule="auto"/>
        <w:jc w:val="both"/>
        <w:rPr>
          <w:rFonts w:eastAsia="Arial Unicode MS"/>
          <w:b/>
          <w:i/>
          <w:color w:val="00B050"/>
          <w:u w:val="single"/>
          <w:lang w:eastAsia="en-US"/>
        </w:rPr>
      </w:pPr>
      <w:r w:rsidRPr="005035F6">
        <w:rPr>
          <w:rFonts w:eastAsia="Arial Unicode MS"/>
          <w:b/>
          <w:i/>
          <w:color w:val="00B050"/>
          <w:u w:val="single"/>
          <w:lang w:eastAsia="en-US"/>
        </w:rPr>
        <w:t>Sezónne pohybové činnosti- 10 VH</w:t>
      </w:r>
    </w:p>
    <w:p w:rsidR="00F630B6" w:rsidRDefault="00F630B6" w:rsidP="00AF0F3D">
      <w:pPr>
        <w:spacing w:line="360" w:lineRule="auto"/>
        <w:jc w:val="both"/>
        <w:rPr>
          <w:rFonts w:eastAsia="Arial Unicode MS"/>
          <w:lang w:eastAsia="en-US"/>
        </w:rPr>
      </w:pPr>
      <w:r>
        <w:rPr>
          <w:rFonts w:eastAsia="Arial Unicode MS"/>
          <w:lang w:eastAsia="en-US"/>
        </w:rPr>
        <w:t>Orientácia podľa buzola - 1 VH</w:t>
      </w:r>
    </w:p>
    <w:p w:rsidR="00F630B6" w:rsidRPr="005B13CF" w:rsidRDefault="00F630B6" w:rsidP="00AF0F3D">
      <w:pPr>
        <w:spacing w:line="360" w:lineRule="auto"/>
        <w:jc w:val="both"/>
        <w:rPr>
          <w:rFonts w:eastAsia="Arial Unicode MS"/>
          <w:lang w:eastAsia="en-US"/>
        </w:rPr>
      </w:pPr>
      <w:r w:rsidRPr="005B13CF">
        <w:rPr>
          <w:rFonts w:eastAsia="Arial Unicode MS"/>
          <w:lang w:eastAsia="en-US"/>
        </w:rPr>
        <w:t>Určovanie azimutu – 1 VH</w:t>
      </w:r>
    </w:p>
    <w:p w:rsidR="00F630B6" w:rsidRPr="005B13CF" w:rsidRDefault="00F630B6" w:rsidP="00AF0F3D">
      <w:pPr>
        <w:spacing w:line="360" w:lineRule="auto"/>
        <w:jc w:val="both"/>
        <w:rPr>
          <w:rFonts w:eastAsia="Arial Unicode MS"/>
          <w:lang w:eastAsia="en-US"/>
        </w:rPr>
      </w:pPr>
      <w:r w:rsidRPr="005B13CF">
        <w:rPr>
          <w:rFonts w:eastAsia="Arial Unicode MS"/>
          <w:lang w:eastAsia="en-US"/>
        </w:rPr>
        <w:t>Turistické značky – 1 VH</w:t>
      </w:r>
    </w:p>
    <w:p w:rsidR="00F630B6" w:rsidRPr="005B13CF" w:rsidRDefault="00F630B6" w:rsidP="00AF0F3D">
      <w:pPr>
        <w:spacing w:line="360" w:lineRule="auto"/>
        <w:jc w:val="both"/>
        <w:rPr>
          <w:rFonts w:eastAsia="Arial Unicode MS"/>
          <w:lang w:eastAsia="en-US"/>
        </w:rPr>
      </w:pPr>
      <w:r w:rsidRPr="005B13CF">
        <w:rPr>
          <w:rFonts w:eastAsia="Arial Unicode MS"/>
          <w:lang w:eastAsia="en-US"/>
        </w:rPr>
        <w:t>Presun mierne členitým terénom – 1 VH</w:t>
      </w:r>
    </w:p>
    <w:p w:rsidR="00F630B6" w:rsidRPr="005B13CF" w:rsidRDefault="00F630B6" w:rsidP="00AF0F3D">
      <w:pPr>
        <w:spacing w:line="360" w:lineRule="auto"/>
        <w:jc w:val="both"/>
        <w:rPr>
          <w:rFonts w:eastAsia="Arial Unicode MS"/>
          <w:lang w:eastAsia="en-US"/>
        </w:rPr>
      </w:pPr>
      <w:r w:rsidRPr="005B13CF">
        <w:rPr>
          <w:rFonts w:eastAsia="Arial Unicode MS"/>
          <w:lang w:eastAsia="en-US"/>
        </w:rPr>
        <w:t>Základné pravidlá ochrany života a zdravia – 4 VH</w:t>
      </w:r>
    </w:p>
    <w:p w:rsidR="00F630B6" w:rsidRDefault="00F630B6" w:rsidP="00AF0F3D">
      <w:pPr>
        <w:spacing w:line="360" w:lineRule="auto"/>
        <w:jc w:val="both"/>
      </w:pPr>
      <w:r w:rsidRPr="005B13CF">
        <w:t>Jazda na bicykli – 2 VH</w:t>
      </w:r>
    </w:p>
    <w:p w:rsidR="005035F6" w:rsidRPr="005B13CF" w:rsidRDefault="005035F6" w:rsidP="00AF0F3D">
      <w:pPr>
        <w:spacing w:line="360" w:lineRule="auto"/>
        <w:jc w:val="both"/>
      </w:pPr>
    </w:p>
    <w:p w:rsidR="00F630B6" w:rsidRPr="005035F6" w:rsidRDefault="00F630B6" w:rsidP="00AF0F3D">
      <w:pPr>
        <w:spacing w:line="360" w:lineRule="auto"/>
        <w:jc w:val="both"/>
        <w:rPr>
          <w:b/>
          <w:i/>
          <w:color w:val="00B050"/>
          <w:u w:val="single"/>
        </w:rPr>
      </w:pPr>
      <w:r w:rsidRPr="005035F6">
        <w:rPr>
          <w:b/>
          <w:i/>
          <w:color w:val="00B050"/>
          <w:u w:val="single"/>
        </w:rPr>
        <w:t>Po</w:t>
      </w:r>
      <w:r w:rsidR="001B5168">
        <w:rPr>
          <w:b/>
          <w:i/>
          <w:color w:val="00B050"/>
          <w:u w:val="single"/>
        </w:rPr>
        <w:t>vinne voliteľný predmet- Futbal</w:t>
      </w:r>
      <w:r w:rsidRPr="005035F6">
        <w:rPr>
          <w:b/>
          <w:i/>
          <w:color w:val="00B050"/>
          <w:u w:val="single"/>
        </w:rPr>
        <w:t xml:space="preserve"> – 15 VH</w:t>
      </w:r>
    </w:p>
    <w:p w:rsidR="00F630B6" w:rsidRDefault="001B5168" w:rsidP="00AF0F3D">
      <w:pPr>
        <w:spacing w:line="360" w:lineRule="auto"/>
        <w:jc w:val="both"/>
      </w:pPr>
      <w:r>
        <w:t>História futbalu</w:t>
      </w:r>
      <w:r w:rsidR="00F630B6" w:rsidRPr="007645E9">
        <w:t>- 1 VH</w:t>
      </w:r>
    </w:p>
    <w:p w:rsidR="00F630B6" w:rsidRDefault="001B5168" w:rsidP="00AF0F3D">
      <w:pPr>
        <w:spacing w:line="360" w:lineRule="auto"/>
        <w:jc w:val="both"/>
      </w:pPr>
      <w:r>
        <w:lastRenderedPageBreak/>
        <w:t>Futbal</w:t>
      </w:r>
      <w:r w:rsidR="00F630B6">
        <w:t xml:space="preserve"> v kocke – 1 VH</w:t>
      </w:r>
    </w:p>
    <w:p w:rsidR="00F630B6" w:rsidRDefault="00F630B6" w:rsidP="00AF0F3D">
      <w:pPr>
        <w:spacing w:line="360" w:lineRule="auto"/>
        <w:jc w:val="both"/>
      </w:pPr>
      <w:r>
        <w:t>Výstroj a príslušenstvo – 1 VH</w:t>
      </w:r>
    </w:p>
    <w:p w:rsidR="00F630B6" w:rsidRDefault="00F630B6" w:rsidP="00AF0F3D">
      <w:pPr>
        <w:spacing w:line="360" w:lineRule="auto"/>
        <w:jc w:val="both"/>
      </w:pPr>
      <w:r>
        <w:t>Výstroj brankára – 1 VH</w:t>
      </w:r>
    </w:p>
    <w:p w:rsidR="00F630B6" w:rsidRDefault="001B5168" w:rsidP="00AF0F3D">
      <w:pPr>
        <w:spacing w:line="360" w:lineRule="auto"/>
        <w:jc w:val="both"/>
      </w:pPr>
      <w:r>
        <w:t>Základné futbalové</w:t>
      </w:r>
      <w:r w:rsidR="00F630B6">
        <w:t xml:space="preserve"> zručnosti ,pravidlá – 1 VH</w:t>
      </w:r>
    </w:p>
    <w:p w:rsidR="00F630B6" w:rsidRPr="007645E9" w:rsidRDefault="001B5168" w:rsidP="00AF0F3D">
      <w:pPr>
        <w:spacing w:line="360" w:lineRule="auto"/>
        <w:jc w:val="both"/>
      </w:pPr>
      <w:r>
        <w:t>Futbalový</w:t>
      </w:r>
      <w:r w:rsidR="00F630B6">
        <w:t xml:space="preserve"> tréning – 5 VH </w:t>
      </w:r>
    </w:p>
    <w:p w:rsidR="00F630B6" w:rsidRPr="007645E9" w:rsidRDefault="00F630B6" w:rsidP="00AF0F3D">
      <w:pPr>
        <w:spacing w:line="360" w:lineRule="auto"/>
        <w:jc w:val="both"/>
        <w:rPr>
          <w:rFonts w:eastAsia="Arial Unicode MS"/>
          <w:lang w:eastAsia="en-US"/>
        </w:rPr>
      </w:pPr>
      <w:r w:rsidRPr="007645E9">
        <w:rPr>
          <w:rFonts w:eastAsia="Arial Unicode MS"/>
          <w:lang w:eastAsia="en-US"/>
        </w:rPr>
        <w:t xml:space="preserve">Základné herné cvičenia </w:t>
      </w:r>
      <w:r>
        <w:rPr>
          <w:rFonts w:eastAsia="Arial Unicode MS"/>
          <w:lang w:eastAsia="en-US"/>
        </w:rPr>
        <w:t>–</w:t>
      </w:r>
      <w:r w:rsidRPr="007645E9">
        <w:rPr>
          <w:rFonts w:eastAsia="Arial Unicode MS"/>
          <w:lang w:eastAsia="en-US"/>
        </w:rPr>
        <w:t xml:space="preserve"> </w:t>
      </w:r>
      <w:r>
        <w:rPr>
          <w:rFonts w:eastAsia="Arial Unicode MS"/>
          <w:lang w:eastAsia="en-US"/>
        </w:rPr>
        <w:t>5 VH</w:t>
      </w:r>
    </w:p>
    <w:p w:rsidR="00F630B6" w:rsidRDefault="00F630B6" w:rsidP="00F630B6">
      <w:pPr>
        <w:spacing w:line="360" w:lineRule="auto"/>
        <w:jc w:val="both"/>
        <w:rPr>
          <w:rFonts w:eastAsiaTheme="minorHAnsi"/>
          <w:b/>
          <w:u w:val="single"/>
          <w:lang w:eastAsia="en-US"/>
        </w:rPr>
      </w:pPr>
    </w:p>
    <w:p w:rsidR="009B330F" w:rsidRDefault="009B330F" w:rsidP="00F630B6">
      <w:pPr>
        <w:spacing w:line="360" w:lineRule="auto"/>
        <w:jc w:val="both"/>
        <w:rPr>
          <w:rFonts w:eastAsiaTheme="minorHAnsi"/>
          <w:b/>
          <w:u w:val="single"/>
          <w:lang w:eastAsia="en-US"/>
        </w:rPr>
      </w:pPr>
    </w:p>
    <w:p w:rsidR="009B330F" w:rsidRDefault="009B330F" w:rsidP="00F630B6">
      <w:pPr>
        <w:spacing w:line="360" w:lineRule="auto"/>
        <w:jc w:val="both"/>
        <w:rPr>
          <w:rFonts w:eastAsiaTheme="minorHAnsi"/>
          <w:b/>
          <w:u w:val="single"/>
          <w:lang w:eastAsia="en-US"/>
        </w:rPr>
      </w:pPr>
    </w:p>
    <w:p w:rsidR="009B330F" w:rsidRDefault="009B330F" w:rsidP="00F630B6">
      <w:pPr>
        <w:spacing w:line="360" w:lineRule="auto"/>
        <w:jc w:val="both"/>
        <w:rPr>
          <w:rFonts w:eastAsiaTheme="minorHAnsi"/>
          <w:b/>
          <w:u w:val="single"/>
          <w:lang w:eastAsia="en-US"/>
        </w:rPr>
      </w:pPr>
    </w:p>
    <w:p w:rsidR="00F630B6" w:rsidRPr="00D83767" w:rsidRDefault="00F630B6" w:rsidP="00F630B6">
      <w:pPr>
        <w:spacing w:line="360" w:lineRule="auto"/>
        <w:jc w:val="both"/>
        <w:rPr>
          <w:rFonts w:eastAsiaTheme="minorHAnsi"/>
          <w:lang w:eastAsia="en-US"/>
        </w:rPr>
      </w:pPr>
      <w:r w:rsidRPr="00D83767">
        <w:rPr>
          <w:rFonts w:eastAsiaTheme="minorHAnsi"/>
          <w:b/>
          <w:u w:val="single"/>
          <w:lang w:eastAsia="en-US"/>
        </w:rPr>
        <w:t>Použité prierezové témy</w:t>
      </w:r>
      <w:r w:rsidRPr="00D83767">
        <w:rPr>
          <w:rFonts w:eastAsiaTheme="minorHAnsi"/>
          <w:lang w:eastAsia="en-US"/>
        </w:rPr>
        <w:t>:</w:t>
      </w:r>
    </w:p>
    <w:p w:rsidR="00F630B6" w:rsidRPr="00D07698" w:rsidRDefault="003520D4" w:rsidP="00F630B6">
      <w:pPr>
        <w:spacing w:line="360" w:lineRule="auto"/>
        <w:jc w:val="both"/>
        <w:rPr>
          <w:rFonts w:eastAsiaTheme="minorHAnsi"/>
          <w:lang w:eastAsia="en-US"/>
        </w:rPr>
      </w:pPr>
      <w:r>
        <w:rPr>
          <w:rFonts w:eastAsiaTheme="minorHAnsi"/>
          <w:lang w:eastAsia="en-US"/>
        </w:rPr>
        <w:t xml:space="preserve">Osobnostný a sociálny rozvoj, </w:t>
      </w:r>
      <w:r w:rsidR="00F630B6" w:rsidRPr="00D83767">
        <w:rPr>
          <w:rFonts w:eastAsiaTheme="minorHAnsi"/>
          <w:lang w:eastAsia="en-US"/>
        </w:rPr>
        <w:t>Environmentálna výchova, Ochrana živo</w:t>
      </w:r>
      <w:r w:rsidR="00C25F17">
        <w:rPr>
          <w:rFonts w:eastAsiaTheme="minorHAnsi"/>
          <w:lang w:eastAsia="en-US"/>
        </w:rPr>
        <w:t xml:space="preserve">ta a zdravia, Mediálna výchov, Multikultúrna výchova. </w:t>
      </w:r>
    </w:p>
    <w:p w:rsidR="00F630B6" w:rsidRDefault="00F630B6" w:rsidP="00F630B6">
      <w:pPr>
        <w:spacing w:line="360" w:lineRule="auto"/>
        <w:rPr>
          <w:b/>
          <w:sz w:val="32"/>
          <w:szCs w:val="32"/>
        </w:rPr>
      </w:pPr>
    </w:p>
    <w:p w:rsidR="00F630B6" w:rsidRDefault="00F630B6" w:rsidP="00F630B6"/>
    <w:p w:rsidR="00F630B6" w:rsidRDefault="00F630B6" w:rsidP="00F630B6">
      <w:pPr>
        <w:jc w:val="center"/>
        <w:rPr>
          <w:b/>
          <w:color w:val="17365D"/>
          <w:sz w:val="28"/>
          <w:szCs w:val="28"/>
        </w:rPr>
      </w:pPr>
    </w:p>
    <w:p w:rsidR="00F630B6" w:rsidRPr="00F630B6" w:rsidRDefault="00F630B6" w:rsidP="00F630B6"/>
    <w:p w:rsidR="00F630B6" w:rsidRDefault="00F630B6" w:rsidP="00F630B6">
      <w:pPr>
        <w:spacing w:line="360" w:lineRule="auto"/>
        <w:jc w:val="both"/>
        <w:rPr>
          <w:color w:val="000000"/>
        </w:rPr>
      </w:pPr>
    </w:p>
    <w:p w:rsidR="00F630B6" w:rsidRDefault="00F630B6" w:rsidP="00F630B6">
      <w:pPr>
        <w:spacing w:line="360" w:lineRule="auto"/>
        <w:jc w:val="both"/>
        <w:rPr>
          <w:color w:val="000000"/>
        </w:rPr>
      </w:pPr>
    </w:p>
    <w:p w:rsidR="00F630B6" w:rsidRDefault="00F630B6" w:rsidP="00F630B6">
      <w:pPr>
        <w:spacing w:line="360" w:lineRule="auto"/>
        <w:jc w:val="both"/>
        <w:rPr>
          <w:color w:val="000000"/>
        </w:rPr>
      </w:pPr>
    </w:p>
    <w:p w:rsidR="00F630B6" w:rsidRDefault="00F630B6" w:rsidP="00F630B6">
      <w:pPr>
        <w:spacing w:line="360" w:lineRule="auto"/>
        <w:jc w:val="both"/>
        <w:rPr>
          <w:color w:val="000000"/>
        </w:rPr>
      </w:pPr>
    </w:p>
    <w:p w:rsidR="00F630B6" w:rsidRDefault="00F630B6" w:rsidP="00F630B6">
      <w:pPr>
        <w:spacing w:line="360" w:lineRule="auto"/>
        <w:jc w:val="both"/>
        <w:rPr>
          <w:color w:val="000000"/>
        </w:rPr>
      </w:pPr>
    </w:p>
    <w:p w:rsidR="00F630B6" w:rsidRDefault="00F630B6" w:rsidP="00F630B6">
      <w:pPr>
        <w:jc w:val="center"/>
        <w:rPr>
          <w:rFonts w:ascii="Broadway" w:eastAsia="Times New Roman" w:hAnsi="Broadway" w:cs="Arial"/>
          <w:b/>
          <w:color w:val="17365D"/>
        </w:rPr>
      </w:pPr>
    </w:p>
    <w:p w:rsidR="00F630B6" w:rsidRDefault="00F630B6" w:rsidP="000F6983">
      <w:pPr>
        <w:rPr>
          <w:rFonts w:ascii="Broadway" w:eastAsia="Times New Roman" w:hAnsi="Broadway" w:cs="Arial"/>
          <w:b/>
          <w:color w:val="17365D"/>
        </w:rPr>
        <w:sectPr w:rsidR="00F630B6" w:rsidSect="00F630B6">
          <w:footerReference w:type="default" r:id="rId11"/>
          <w:pgSz w:w="16838" w:h="11906" w:orient="landscape" w:code="9"/>
          <w:pgMar w:top="1701" w:right="1701" w:bottom="1134" w:left="1134" w:header="709" w:footer="709" w:gutter="0"/>
          <w:pgNumType w:start="1"/>
          <w:cols w:space="708"/>
          <w:titlePg/>
          <w:docGrid w:linePitch="360"/>
        </w:sectPr>
      </w:pPr>
    </w:p>
    <w:p w:rsidR="00F630B6" w:rsidRDefault="00F630B6" w:rsidP="000F6983">
      <w:pPr>
        <w:rPr>
          <w:rFonts w:ascii="Broadway" w:eastAsia="Times New Roman" w:hAnsi="Broadway" w:cs="Arial"/>
          <w:b/>
          <w:color w:val="17365D"/>
        </w:rPr>
      </w:pPr>
    </w:p>
    <w:p w:rsidR="00F630B6" w:rsidRDefault="00F630B6" w:rsidP="00F630B6">
      <w:pPr>
        <w:jc w:val="center"/>
        <w:rPr>
          <w:rFonts w:ascii="Broadway" w:eastAsia="Times New Roman" w:hAnsi="Broadway" w:cs="Arial"/>
          <w:b/>
          <w:color w:val="17365D"/>
        </w:rPr>
      </w:pPr>
    </w:p>
    <w:p w:rsidR="00F630B6" w:rsidRDefault="00F630B6" w:rsidP="00F630B6">
      <w:pPr>
        <w:jc w:val="center"/>
        <w:rPr>
          <w:rFonts w:ascii="Broadway" w:eastAsia="Times New Roman" w:hAnsi="Broadway" w:cs="Arial"/>
          <w:b/>
          <w:color w:val="17365D"/>
        </w:rPr>
      </w:pPr>
    </w:p>
    <w:p w:rsidR="0097102C" w:rsidRDefault="0097102C" w:rsidP="00F630B6">
      <w:pPr>
        <w:jc w:val="center"/>
        <w:rPr>
          <w:rFonts w:ascii="Broadway" w:eastAsia="Times New Roman" w:hAnsi="Broadway" w:cs="Arial"/>
          <w:b/>
          <w:color w:val="17365D"/>
        </w:rPr>
      </w:pPr>
    </w:p>
    <w:p w:rsidR="0097102C" w:rsidRDefault="0097102C" w:rsidP="00F630B6">
      <w:pPr>
        <w:jc w:val="center"/>
        <w:rPr>
          <w:rFonts w:ascii="Broadway" w:eastAsia="Times New Roman" w:hAnsi="Broadway" w:cs="Arial"/>
          <w:b/>
          <w:color w:val="17365D"/>
        </w:rPr>
      </w:pPr>
    </w:p>
    <w:p w:rsidR="00F630B6" w:rsidRDefault="00F630B6" w:rsidP="00F630B6">
      <w:pPr>
        <w:jc w:val="center"/>
        <w:rPr>
          <w:rFonts w:ascii="Broadway" w:eastAsia="Times New Roman" w:hAnsi="Broadway" w:cs="Arial"/>
          <w:b/>
          <w:color w:val="17365D"/>
        </w:rPr>
      </w:pPr>
    </w:p>
    <w:p w:rsidR="00F630B6" w:rsidRDefault="00F630B6" w:rsidP="00F630B6">
      <w:pPr>
        <w:rPr>
          <w:rFonts w:ascii="Broadway" w:hAnsi="Broadway" w:cs="Arial"/>
          <w:b/>
          <w:color w:val="002060"/>
          <w:sz w:val="28"/>
          <w:szCs w:val="28"/>
        </w:rPr>
      </w:pPr>
    </w:p>
    <w:p w:rsidR="0097102C" w:rsidRPr="0065332E" w:rsidRDefault="0097102C" w:rsidP="0097102C">
      <w:pPr>
        <w:tabs>
          <w:tab w:val="left" w:pos="2122"/>
        </w:tabs>
        <w:spacing w:after="200" w:line="276" w:lineRule="auto"/>
        <w:jc w:val="center"/>
        <w:rPr>
          <w:rFonts w:ascii="Comic Sans MS" w:hAnsi="Comic Sans MS"/>
          <w:b/>
          <w:color w:val="00B050"/>
          <w:sz w:val="52"/>
          <w:szCs w:val="52"/>
          <w:lang w:eastAsia="en-US"/>
        </w:rPr>
      </w:pPr>
      <w:r w:rsidRPr="0065332E">
        <w:rPr>
          <w:rFonts w:ascii="Comic Sans MS" w:hAnsi="Comic Sans MS"/>
          <w:b/>
          <w:color w:val="00B050"/>
          <w:sz w:val="52"/>
          <w:szCs w:val="52"/>
          <w:lang w:eastAsia="en-US"/>
        </w:rPr>
        <w:t>Uč</w:t>
      </w:r>
      <w:r>
        <w:rPr>
          <w:rFonts w:ascii="Comic Sans MS" w:hAnsi="Comic Sans MS"/>
          <w:b/>
          <w:color w:val="00B050"/>
          <w:sz w:val="52"/>
          <w:szCs w:val="52"/>
          <w:lang w:eastAsia="en-US"/>
        </w:rPr>
        <w:t>ebné osnovy</w:t>
      </w:r>
      <w:r w:rsidRPr="0065332E">
        <w:rPr>
          <w:rFonts w:ascii="Comic Sans MS" w:hAnsi="Comic Sans MS"/>
          <w:b/>
          <w:color w:val="00B050"/>
          <w:sz w:val="52"/>
          <w:szCs w:val="52"/>
          <w:lang w:eastAsia="en-US"/>
        </w:rPr>
        <w:t xml:space="preserve"> pre 2. stupeň ZŠ /ISCED 2/ </w:t>
      </w:r>
    </w:p>
    <w:p w:rsidR="0097102C" w:rsidRPr="007D3C54" w:rsidRDefault="0097102C" w:rsidP="0097102C">
      <w:pPr>
        <w:tabs>
          <w:tab w:val="left" w:pos="2122"/>
        </w:tabs>
        <w:spacing w:after="200" w:line="276" w:lineRule="auto"/>
        <w:jc w:val="center"/>
        <w:rPr>
          <w:rFonts w:ascii="Comic Sans MS" w:hAnsi="Comic Sans MS"/>
          <w:b/>
          <w:color w:val="00B050"/>
          <w:sz w:val="52"/>
          <w:szCs w:val="52"/>
          <w:lang w:eastAsia="en-US"/>
        </w:rPr>
      </w:pPr>
      <w:r w:rsidRPr="007D3C54">
        <w:rPr>
          <w:rFonts w:ascii="Comic Sans MS" w:hAnsi="Comic Sans MS"/>
          <w:b/>
          <w:color w:val="00B050"/>
          <w:sz w:val="52"/>
          <w:szCs w:val="52"/>
          <w:lang w:eastAsia="en-US"/>
        </w:rPr>
        <w:t>/6. ročník/</w:t>
      </w:r>
    </w:p>
    <w:p w:rsidR="0097102C" w:rsidRDefault="0097102C" w:rsidP="0097102C">
      <w:pPr>
        <w:tabs>
          <w:tab w:val="left" w:pos="2122"/>
        </w:tabs>
        <w:spacing w:after="200" w:line="276" w:lineRule="auto"/>
        <w:jc w:val="center"/>
        <w:rPr>
          <w:rFonts w:ascii="Broadway" w:hAnsi="Broadway"/>
          <w:b/>
          <w:color w:val="17365D"/>
          <w:sz w:val="52"/>
          <w:szCs w:val="52"/>
          <w:lang w:eastAsia="en-US"/>
        </w:rPr>
      </w:pPr>
    </w:p>
    <w:p w:rsidR="0097102C" w:rsidRPr="009D1E63" w:rsidRDefault="0097102C" w:rsidP="0097102C">
      <w:pPr>
        <w:tabs>
          <w:tab w:val="left" w:pos="2122"/>
        </w:tabs>
        <w:spacing w:after="200" w:line="276" w:lineRule="auto"/>
        <w:jc w:val="center"/>
        <w:rPr>
          <w:rFonts w:ascii="Broadway" w:hAnsi="Broadway"/>
          <w:b/>
          <w:color w:val="17365D"/>
          <w:sz w:val="52"/>
          <w:szCs w:val="52"/>
          <w:lang w:eastAsia="en-US"/>
        </w:rPr>
      </w:pPr>
    </w:p>
    <w:p w:rsidR="0097102C" w:rsidRDefault="0097102C" w:rsidP="0097102C">
      <w:pPr>
        <w:jc w:val="center"/>
        <w:rPr>
          <w:rFonts w:ascii="Broadway" w:hAnsi="Broadway" w:cs="Arial"/>
          <w:b/>
          <w:color w:val="17365D"/>
        </w:rPr>
      </w:pPr>
    </w:p>
    <w:p w:rsidR="0097102C" w:rsidRPr="00F8093D" w:rsidRDefault="0097102C" w:rsidP="0097102C">
      <w:pPr>
        <w:rPr>
          <w:rFonts w:ascii="Broadway" w:hAnsi="Broadway" w:cs="Arial"/>
          <w:b/>
          <w:color w:val="17365D"/>
          <w:sz w:val="36"/>
          <w:szCs w:val="36"/>
        </w:rPr>
      </w:pPr>
    </w:p>
    <w:p w:rsidR="0097102C" w:rsidRDefault="0097102C" w:rsidP="0097102C">
      <w:pPr>
        <w:jc w:val="center"/>
        <w:rPr>
          <w:rFonts w:ascii="Broadway" w:hAnsi="Broadway" w:cs="Arial"/>
          <w:b/>
          <w:color w:val="17365D"/>
          <w:sz w:val="36"/>
          <w:szCs w:val="36"/>
        </w:rPr>
      </w:pPr>
    </w:p>
    <w:p w:rsidR="0097102C" w:rsidRDefault="0097102C" w:rsidP="0097102C">
      <w:pPr>
        <w:jc w:val="center"/>
        <w:rPr>
          <w:rFonts w:ascii="Broadway" w:hAnsi="Broadway" w:cs="Arial"/>
          <w:b/>
          <w:color w:val="17365D"/>
          <w:sz w:val="36"/>
          <w:szCs w:val="36"/>
        </w:rPr>
      </w:pPr>
    </w:p>
    <w:p w:rsidR="0097102C" w:rsidRPr="00F8093D" w:rsidRDefault="0097102C" w:rsidP="0097102C">
      <w:pPr>
        <w:jc w:val="center"/>
        <w:rPr>
          <w:rFonts w:ascii="Broadway" w:hAnsi="Broadway" w:cs="Arial"/>
          <w:b/>
          <w:color w:val="17365D"/>
          <w:sz w:val="36"/>
          <w:szCs w:val="36"/>
        </w:rPr>
      </w:pPr>
    </w:p>
    <w:p w:rsidR="0097102C" w:rsidRPr="00F8093D" w:rsidRDefault="0097102C" w:rsidP="0097102C">
      <w:pPr>
        <w:jc w:val="center"/>
        <w:rPr>
          <w:b/>
          <w:sz w:val="36"/>
          <w:szCs w:val="36"/>
        </w:rPr>
      </w:pPr>
    </w:p>
    <w:p w:rsidR="0097102C" w:rsidRPr="00F8093D" w:rsidRDefault="0097102C" w:rsidP="0097102C">
      <w:pPr>
        <w:jc w:val="center"/>
        <w:rPr>
          <w:b/>
          <w:sz w:val="36"/>
          <w:szCs w:val="36"/>
        </w:rPr>
      </w:pPr>
    </w:p>
    <w:p w:rsidR="0097102C" w:rsidRPr="00F8093D" w:rsidRDefault="0097102C" w:rsidP="0097102C">
      <w:pPr>
        <w:jc w:val="center"/>
        <w:rPr>
          <w:b/>
          <w:sz w:val="36"/>
          <w:szCs w:val="36"/>
        </w:rPr>
      </w:pPr>
    </w:p>
    <w:p w:rsidR="0097102C" w:rsidRDefault="0097102C" w:rsidP="0097102C">
      <w:pPr>
        <w:jc w:val="center"/>
        <w:rPr>
          <w:b/>
          <w:sz w:val="36"/>
          <w:szCs w:val="36"/>
        </w:rPr>
      </w:pPr>
    </w:p>
    <w:p w:rsidR="0097102C" w:rsidRPr="00F8093D" w:rsidRDefault="0097102C" w:rsidP="0097102C">
      <w:pPr>
        <w:jc w:val="center"/>
        <w:rPr>
          <w:b/>
          <w:sz w:val="36"/>
          <w:szCs w:val="36"/>
        </w:rPr>
      </w:pPr>
      <w:r w:rsidRPr="00F8093D">
        <w:rPr>
          <w:b/>
          <w:sz w:val="36"/>
          <w:szCs w:val="36"/>
        </w:rPr>
        <w:t>Vzdelávacia oblasť</w:t>
      </w:r>
    </w:p>
    <w:p w:rsidR="0097102C" w:rsidRDefault="0097102C" w:rsidP="0097102C">
      <w:pPr>
        <w:jc w:val="center"/>
        <w:rPr>
          <w:b/>
          <w:sz w:val="32"/>
          <w:szCs w:val="32"/>
        </w:rPr>
      </w:pPr>
    </w:p>
    <w:p w:rsidR="0097102C" w:rsidRDefault="0097102C" w:rsidP="0097102C">
      <w:pPr>
        <w:jc w:val="center"/>
        <w:rPr>
          <w:b/>
          <w:sz w:val="32"/>
          <w:szCs w:val="32"/>
        </w:rPr>
      </w:pPr>
    </w:p>
    <w:p w:rsidR="0097102C" w:rsidRDefault="0097102C" w:rsidP="0097102C">
      <w:pPr>
        <w:jc w:val="center"/>
        <w:rPr>
          <w:b/>
          <w:sz w:val="32"/>
          <w:szCs w:val="32"/>
        </w:rPr>
      </w:pPr>
    </w:p>
    <w:p w:rsidR="0097102C" w:rsidRDefault="0097102C" w:rsidP="0097102C">
      <w:pPr>
        <w:jc w:val="center"/>
        <w:rPr>
          <w:b/>
          <w:sz w:val="32"/>
          <w:szCs w:val="32"/>
        </w:rPr>
      </w:pPr>
    </w:p>
    <w:p w:rsidR="0097102C" w:rsidRPr="00462202" w:rsidRDefault="0097102C" w:rsidP="0097102C">
      <w:pPr>
        <w:jc w:val="center"/>
        <w:rPr>
          <w:b/>
          <w:sz w:val="36"/>
          <w:szCs w:val="36"/>
          <w:u w:val="single"/>
        </w:rPr>
      </w:pPr>
      <w:r w:rsidRPr="00462202">
        <w:rPr>
          <w:b/>
          <w:sz w:val="36"/>
          <w:szCs w:val="36"/>
          <w:u w:val="single"/>
        </w:rPr>
        <w:t>Jazyk a komunikácia</w:t>
      </w:r>
    </w:p>
    <w:p w:rsidR="0097102C" w:rsidRDefault="0097102C" w:rsidP="0097102C">
      <w:pPr>
        <w:jc w:val="center"/>
        <w:rPr>
          <w:b/>
          <w:sz w:val="32"/>
          <w:szCs w:val="32"/>
        </w:rPr>
      </w:pPr>
    </w:p>
    <w:p w:rsidR="0097102C" w:rsidRDefault="0097102C" w:rsidP="0097102C">
      <w:pPr>
        <w:spacing w:line="480" w:lineRule="auto"/>
        <w:jc w:val="center"/>
        <w:rPr>
          <w:b/>
          <w:sz w:val="32"/>
          <w:szCs w:val="32"/>
        </w:rPr>
      </w:pPr>
      <w:r>
        <w:rPr>
          <w:b/>
          <w:sz w:val="32"/>
          <w:szCs w:val="32"/>
        </w:rPr>
        <w:t>Slovenský jazyk a literatúra</w:t>
      </w:r>
    </w:p>
    <w:p w:rsidR="0097102C" w:rsidRDefault="0097102C" w:rsidP="0097102C">
      <w:pPr>
        <w:spacing w:line="480" w:lineRule="auto"/>
        <w:jc w:val="center"/>
        <w:rPr>
          <w:b/>
          <w:sz w:val="32"/>
          <w:szCs w:val="32"/>
        </w:rPr>
      </w:pPr>
      <w:r>
        <w:rPr>
          <w:b/>
          <w:sz w:val="32"/>
          <w:szCs w:val="32"/>
        </w:rPr>
        <w:t>Anglický jazyk</w:t>
      </w:r>
    </w:p>
    <w:p w:rsidR="0097102C" w:rsidRDefault="0097102C" w:rsidP="0097102C">
      <w:pPr>
        <w:spacing w:line="480" w:lineRule="auto"/>
        <w:jc w:val="center"/>
        <w:rPr>
          <w:b/>
          <w:sz w:val="32"/>
          <w:szCs w:val="32"/>
        </w:rPr>
      </w:pPr>
      <w:r>
        <w:rPr>
          <w:b/>
          <w:sz w:val="32"/>
          <w:szCs w:val="32"/>
        </w:rPr>
        <w:t>Tvorivá dramatika</w:t>
      </w:r>
    </w:p>
    <w:p w:rsidR="0097102C" w:rsidRDefault="0097102C" w:rsidP="0097102C">
      <w:pPr>
        <w:spacing w:line="360" w:lineRule="auto"/>
        <w:jc w:val="both"/>
        <w:rPr>
          <w:b/>
          <w:sz w:val="32"/>
          <w:szCs w:val="32"/>
        </w:rPr>
      </w:pPr>
    </w:p>
    <w:p w:rsidR="0097102C" w:rsidRDefault="0097102C" w:rsidP="0097102C">
      <w:pPr>
        <w:spacing w:line="360" w:lineRule="auto"/>
        <w:jc w:val="both"/>
        <w:rPr>
          <w:b/>
          <w:sz w:val="32"/>
          <w:szCs w:val="32"/>
        </w:rPr>
      </w:pPr>
    </w:p>
    <w:p w:rsidR="0097102C" w:rsidRDefault="0097102C" w:rsidP="0097102C">
      <w:pPr>
        <w:spacing w:line="360" w:lineRule="auto"/>
        <w:jc w:val="both"/>
        <w:rPr>
          <w:b/>
          <w:sz w:val="32"/>
          <w:szCs w:val="32"/>
        </w:rPr>
      </w:pPr>
    </w:p>
    <w:p w:rsidR="0097102C" w:rsidRDefault="0097102C" w:rsidP="0097102C">
      <w:pPr>
        <w:spacing w:line="360" w:lineRule="auto"/>
        <w:jc w:val="both"/>
        <w:rPr>
          <w:b/>
          <w:sz w:val="32"/>
          <w:szCs w:val="32"/>
        </w:rPr>
      </w:pPr>
    </w:p>
    <w:p w:rsidR="0097102C" w:rsidRDefault="0097102C" w:rsidP="0097102C">
      <w:pPr>
        <w:spacing w:line="360" w:lineRule="auto"/>
        <w:jc w:val="both"/>
        <w:rPr>
          <w:b/>
          <w:sz w:val="32"/>
          <w:szCs w:val="32"/>
        </w:rPr>
      </w:pPr>
    </w:p>
    <w:p w:rsidR="0097102C" w:rsidRPr="00F8093D" w:rsidRDefault="0097102C" w:rsidP="0097102C">
      <w:pPr>
        <w:spacing w:line="360" w:lineRule="auto"/>
        <w:rPr>
          <w:b/>
          <w:sz w:val="32"/>
          <w:szCs w:val="32"/>
        </w:rPr>
      </w:pPr>
      <w:r w:rsidRPr="005C79EA">
        <w:rPr>
          <w:b/>
          <w:sz w:val="32"/>
          <w:szCs w:val="32"/>
        </w:rPr>
        <w:lastRenderedPageBreak/>
        <w:t xml:space="preserve">Učebné osnovy -  </w:t>
      </w:r>
      <w:r>
        <w:rPr>
          <w:b/>
          <w:sz w:val="32"/>
          <w:szCs w:val="32"/>
        </w:rPr>
        <w:t>slovenský jazyk a literatúra 6</w:t>
      </w:r>
      <w:r w:rsidRPr="005C79EA">
        <w:rPr>
          <w:b/>
          <w:sz w:val="32"/>
          <w:szCs w:val="32"/>
        </w:rPr>
        <w:t xml:space="preserve">. ročník </w:t>
      </w:r>
      <w:r>
        <w:rPr>
          <w:b/>
          <w:sz w:val="32"/>
          <w:szCs w:val="32"/>
        </w:rPr>
        <w:t>ZŠ</w:t>
      </w:r>
    </w:p>
    <w:p w:rsidR="0097102C" w:rsidRPr="005C79EA" w:rsidRDefault="0097102C" w:rsidP="0097102C">
      <w:pPr>
        <w:spacing w:line="360" w:lineRule="auto"/>
        <w:rPr>
          <w:b/>
        </w:rPr>
      </w:pPr>
      <w:r w:rsidRPr="005C79EA">
        <w:rPr>
          <w:b/>
          <w:u w:val="single"/>
        </w:rPr>
        <w:t>Výchovno-vzdelávacie ciele a obsah vzdelávania</w:t>
      </w:r>
      <w:r w:rsidRPr="005C79EA">
        <w:rPr>
          <w:b/>
        </w:rPr>
        <w:t>:</w:t>
      </w:r>
      <w:r>
        <w:rPr>
          <w:b/>
        </w:rPr>
        <w:t xml:space="preserve"> </w:t>
      </w:r>
    </w:p>
    <w:p w:rsidR="0097102C" w:rsidRPr="005C79EA" w:rsidRDefault="0097102C" w:rsidP="0097102C">
      <w:pPr>
        <w:spacing w:line="360" w:lineRule="auto"/>
        <w:jc w:val="both"/>
      </w:pPr>
      <w:r w:rsidRPr="005C79EA">
        <w:t xml:space="preserve">sú v súlade s cieľmi a obsahovým a výkonovým štandardom vzdelávacieho štandardu pre vyučovací predmet </w:t>
      </w:r>
      <w:r>
        <w:t>slovenský jazyk a literatúra</w:t>
      </w:r>
      <w:r w:rsidRPr="005C79EA">
        <w:t>, schváleného ako súčasť ŠVP pre druhý stupeň základnej školy pod číslom  2015-5129/5980:2-10A0. </w:t>
      </w:r>
    </w:p>
    <w:p w:rsidR="0097102C" w:rsidRPr="005C79EA" w:rsidRDefault="0097102C" w:rsidP="0097102C">
      <w:pPr>
        <w:spacing w:line="360" w:lineRule="auto"/>
        <w:rPr>
          <w:b/>
          <w:u w:val="single"/>
        </w:rPr>
      </w:pPr>
      <w:r w:rsidRPr="005C79EA">
        <w:rPr>
          <w:b/>
          <w:u w:val="single"/>
        </w:rPr>
        <w:t>Rozsah vyučovania predmetu :</w:t>
      </w:r>
    </w:p>
    <w:p w:rsidR="0097102C" w:rsidRPr="005C79EA" w:rsidRDefault="0097102C" w:rsidP="0097102C">
      <w:pPr>
        <w:spacing w:line="360" w:lineRule="auto"/>
      </w:pPr>
      <w:r w:rsidRPr="005C79EA">
        <w:t xml:space="preserve">3 </w:t>
      </w:r>
      <w:r>
        <w:t>vyučovacie hodiny</w:t>
      </w:r>
      <w:r w:rsidRPr="005C79EA">
        <w:t xml:space="preserve"> týždenne (jazyková zložka)</w:t>
      </w:r>
      <w:r>
        <w:t xml:space="preserve"> - 99 vyučovacích hodín</w:t>
      </w:r>
      <w:r w:rsidRPr="005C79EA">
        <w:t xml:space="preserve"> </w:t>
      </w:r>
      <w:r>
        <w:t>(</w:t>
      </w:r>
      <w:r w:rsidRPr="005C79EA">
        <w:t>VH</w:t>
      </w:r>
      <w:r>
        <w:t>)</w:t>
      </w:r>
      <w:r w:rsidRPr="005C79EA">
        <w:t xml:space="preserve"> za školský rok</w:t>
      </w:r>
      <w:r>
        <w:t xml:space="preserve"> </w:t>
      </w:r>
    </w:p>
    <w:p w:rsidR="0097102C" w:rsidRDefault="0097102C" w:rsidP="0097102C">
      <w:pPr>
        <w:spacing w:line="360" w:lineRule="auto"/>
      </w:pPr>
      <w:r w:rsidRPr="005C79EA">
        <w:t xml:space="preserve">2 </w:t>
      </w:r>
      <w:r>
        <w:t>vyučovacie hodiny</w:t>
      </w:r>
      <w:r w:rsidRPr="005C79EA">
        <w:t xml:space="preserve"> týždenne (literárna zložka) </w:t>
      </w:r>
      <w:r>
        <w:t>-</w:t>
      </w:r>
      <w:r w:rsidRPr="005C79EA">
        <w:t xml:space="preserve"> </w:t>
      </w:r>
      <w:r>
        <w:t xml:space="preserve">66 vyučovacích hodín </w:t>
      </w:r>
      <w:r w:rsidRPr="005C79EA">
        <w:t xml:space="preserve"> </w:t>
      </w:r>
      <w:r>
        <w:t>(</w:t>
      </w:r>
      <w:r w:rsidRPr="005C79EA">
        <w:t>VH</w:t>
      </w:r>
      <w:r>
        <w:t>)</w:t>
      </w:r>
      <w:r w:rsidRPr="005C79EA">
        <w:t xml:space="preserve"> za školský rok</w:t>
      </w:r>
    </w:p>
    <w:p w:rsidR="0097102C" w:rsidRPr="005C79EA" w:rsidRDefault="0097102C" w:rsidP="0097102C">
      <w:pPr>
        <w:spacing w:line="360" w:lineRule="auto"/>
      </w:pPr>
    </w:p>
    <w:p w:rsidR="0097102C" w:rsidRDefault="0097102C" w:rsidP="0097102C">
      <w:pPr>
        <w:spacing w:line="360" w:lineRule="auto"/>
        <w:jc w:val="both"/>
        <w:rPr>
          <w:b/>
        </w:rPr>
      </w:pPr>
      <w:r w:rsidRPr="005C79EA">
        <w:rPr>
          <w:b/>
        </w:rPr>
        <w:t>Jazyková zložka</w:t>
      </w:r>
    </w:p>
    <w:p w:rsidR="0097102C" w:rsidRPr="00363B41" w:rsidRDefault="0097102C" w:rsidP="0097102C">
      <w:pPr>
        <w:spacing w:line="360" w:lineRule="auto"/>
        <w:jc w:val="both"/>
        <w:rPr>
          <w:b/>
          <w:i/>
          <w:color w:val="00B050"/>
        </w:rPr>
      </w:pPr>
      <w:r w:rsidRPr="00363B41">
        <w:rPr>
          <w:b/>
          <w:i/>
          <w:color w:val="00B050"/>
          <w:u w:val="single"/>
        </w:rPr>
        <w:t>Zvuková rovina jazyka a pravopis  - 15 VH</w:t>
      </w:r>
    </w:p>
    <w:p w:rsidR="0097102C" w:rsidRPr="005C79EA" w:rsidRDefault="0097102C" w:rsidP="0097102C">
      <w:pPr>
        <w:spacing w:line="360" w:lineRule="auto"/>
        <w:jc w:val="both"/>
        <w:rPr>
          <w:b/>
        </w:rPr>
      </w:pPr>
      <w:r>
        <w:t>Abeceda, písmená  – 1 VH</w:t>
      </w:r>
    </w:p>
    <w:p w:rsidR="0097102C" w:rsidRPr="005C79EA" w:rsidRDefault="0097102C" w:rsidP="0097102C">
      <w:pPr>
        <w:spacing w:line="360" w:lineRule="auto"/>
        <w:jc w:val="both"/>
      </w:pPr>
      <w:r>
        <w:t>Delenie hlások – 2 VH</w:t>
      </w:r>
    </w:p>
    <w:p w:rsidR="0097102C" w:rsidRPr="005C79EA" w:rsidRDefault="0097102C" w:rsidP="0097102C">
      <w:pPr>
        <w:spacing w:line="360" w:lineRule="auto"/>
        <w:jc w:val="both"/>
      </w:pPr>
      <w:r>
        <w:t xml:space="preserve">Dĺžeň, mäkčeň, vokáň – 1 VH </w:t>
      </w:r>
    </w:p>
    <w:p w:rsidR="0097102C" w:rsidRPr="005C79EA" w:rsidRDefault="0097102C" w:rsidP="0097102C">
      <w:pPr>
        <w:spacing w:line="360" w:lineRule="auto"/>
        <w:jc w:val="both"/>
      </w:pPr>
      <w:r>
        <w:t>Interpunkčné znamienka – 1 VH</w:t>
      </w:r>
    </w:p>
    <w:p w:rsidR="0097102C" w:rsidRPr="005C79EA" w:rsidRDefault="0097102C" w:rsidP="0097102C">
      <w:pPr>
        <w:spacing w:line="360" w:lineRule="auto"/>
        <w:jc w:val="both"/>
      </w:pPr>
      <w:r>
        <w:t>Melódia vety – 1 VH</w:t>
      </w:r>
    </w:p>
    <w:p w:rsidR="0097102C" w:rsidRPr="005C79EA" w:rsidRDefault="0097102C" w:rsidP="0097102C">
      <w:pPr>
        <w:spacing w:line="360" w:lineRule="auto"/>
        <w:jc w:val="both"/>
      </w:pPr>
      <w:r>
        <w:t>Priama reč  – 2 VH</w:t>
      </w:r>
    </w:p>
    <w:p w:rsidR="0097102C" w:rsidRDefault="0097102C" w:rsidP="0097102C">
      <w:pPr>
        <w:spacing w:line="360" w:lineRule="auto"/>
        <w:jc w:val="both"/>
      </w:pPr>
      <w:r>
        <w:t xml:space="preserve">Slabikotvorné  l, ĺ, r. ŕ – 1 VH </w:t>
      </w:r>
    </w:p>
    <w:p w:rsidR="0097102C" w:rsidRDefault="0097102C" w:rsidP="0097102C">
      <w:pPr>
        <w:spacing w:line="360" w:lineRule="auto"/>
        <w:jc w:val="both"/>
      </w:pPr>
      <w:r>
        <w:t>Splývavá, viazaná výslovnosť – 1 VH</w:t>
      </w:r>
    </w:p>
    <w:p w:rsidR="0097102C" w:rsidRDefault="0097102C" w:rsidP="0097102C">
      <w:pPr>
        <w:spacing w:line="360" w:lineRule="auto"/>
        <w:jc w:val="both"/>
      </w:pPr>
      <w:r>
        <w:t>Samohláska ä, cudzie slová de/</w:t>
      </w:r>
      <w:proofErr w:type="spellStart"/>
      <w:r>
        <w:t>te</w:t>
      </w:r>
      <w:proofErr w:type="spellEnd"/>
      <w:r>
        <w:t>/</w:t>
      </w:r>
      <w:proofErr w:type="spellStart"/>
      <w:r>
        <w:t>ne</w:t>
      </w:r>
      <w:proofErr w:type="spellEnd"/>
      <w:r>
        <w:t>/</w:t>
      </w:r>
      <w:proofErr w:type="spellStart"/>
      <w:r>
        <w:t>le</w:t>
      </w:r>
      <w:proofErr w:type="spellEnd"/>
      <w:r>
        <w:t>, di/ti/</w:t>
      </w:r>
      <w:proofErr w:type="spellStart"/>
      <w:r>
        <w:t>ni</w:t>
      </w:r>
      <w:proofErr w:type="spellEnd"/>
      <w:r>
        <w:t>/li – 1 VH</w:t>
      </w:r>
    </w:p>
    <w:p w:rsidR="0097102C" w:rsidRDefault="0097102C" w:rsidP="0097102C">
      <w:pPr>
        <w:spacing w:line="360" w:lineRule="auto"/>
        <w:jc w:val="both"/>
      </w:pPr>
      <w:r>
        <w:t>Spodobovanie, vybrané slová – 1 VH</w:t>
      </w:r>
    </w:p>
    <w:p w:rsidR="0097102C" w:rsidRDefault="0097102C" w:rsidP="0097102C">
      <w:pPr>
        <w:spacing w:line="360" w:lineRule="auto"/>
        <w:jc w:val="both"/>
      </w:pPr>
      <w:r>
        <w:t>Rozdeľovanie slov na slabiky, predpony – 1 VH</w:t>
      </w:r>
    </w:p>
    <w:p w:rsidR="0097102C" w:rsidRDefault="0097102C" w:rsidP="0097102C">
      <w:pPr>
        <w:spacing w:line="360" w:lineRule="auto"/>
        <w:jc w:val="both"/>
      </w:pPr>
      <w:r>
        <w:lastRenderedPageBreak/>
        <w:t>Prozodické vlastnosti reči – 1 VH</w:t>
      </w:r>
    </w:p>
    <w:p w:rsidR="0097102C" w:rsidRDefault="0097102C" w:rsidP="0097102C">
      <w:pPr>
        <w:spacing w:line="360" w:lineRule="auto"/>
        <w:jc w:val="both"/>
      </w:pPr>
      <w:r>
        <w:t>Pravidlo o rytmickom krátení – 1 VH</w:t>
      </w:r>
    </w:p>
    <w:p w:rsidR="0097102C" w:rsidRDefault="0097102C" w:rsidP="0097102C">
      <w:pPr>
        <w:spacing w:line="360" w:lineRule="auto"/>
        <w:jc w:val="both"/>
      </w:pPr>
    </w:p>
    <w:p w:rsidR="0097102C" w:rsidRPr="00363B41" w:rsidRDefault="0097102C" w:rsidP="0097102C">
      <w:pPr>
        <w:spacing w:line="360" w:lineRule="auto"/>
        <w:rPr>
          <w:b/>
          <w:i/>
          <w:color w:val="00B050"/>
          <w:u w:val="single"/>
        </w:rPr>
      </w:pPr>
      <w:r w:rsidRPr="00363B41">
        <w:rPr>
          <w:b/>
          <w:i/>
          <w:color w:val="00B050"/>
          <w:u w:val="single"/>
        </w:rPr>
        <w:t>Významová/lexikálna rovina - 8 VH</w:t>
      </w:r>
    </w:p>
    <w:p w:rsidR="0097102C" w:rsidRDefault="0097102C" w:rsidP="0097102C">
      <w:pPr>
        <w:spacing w:line="360" w:lineRule="auto"/>
      </w:pPr>
      <w:r>
        <w:t>Slovná zásoba- spisovný jazyk a nárečia – 1 VH</w:t>
      </w:r>
    </w:p>
    <w:p w:rsidR="0097102C" w:rsidRDefault="0097102C" w:rsidP="0097102C">
      <w:pPr>
        <w:spacing w:line="360" w:lineRule="auto"/>
      </w:pPr>
      <w:r>
        <w:t>Neutrálne/citovo zafarbené slová, slovníky – 2 VH</w:t>
      </w:r>
    </w:p>
    <w:p w:rsidR="0097102C" w:rsidRDefault="0097102C" w:rsidP="0097102C">
      <w:pPr>
        <w:spacing w:line="360" w:lineRule="auto"/>
      </w:pPr>
      <w:r>
        <w:t>Synonymá, antonymá – 1 VH</w:t>
      </w:r>
    </w:p>
    <w:p w:rsidR="0097102C" w:rsidRDefault="0097102C" w:rsidP="0097102C">
      <w:pPr>
        <w:spacing w:line="360" w:lineRule="auto"/>
      </w:pPr>
      <w:r>
        <w:t xml:space="preserve">Tvorenie slov odvodzovaním </w:t>
      </w:r>
      <w:r w:rsidRPr="00F61C38">
        <w:t>–</w:t>
      </w:r>
      <w:r>
        <w:t xml:space="preserve"> 3 VH</w:t>
      </w:r>
    </w:p>
    <w:p w:rsidR="0097102C" w:rsidRDefault="0097102C" w:rsidP="0097102C">
      <w:pPr>
        <w:spacing w:line="360" w:lineRule="auto"/>
      </w:pPr>
      <w:r>
        <w:t>Tvorenie slov skladaním - zložené slová – 1 VH</w:t>
      </w:r>
    </w:p>
    <w:p w:rsidR="0097102C" w:rsidRDefault="0097102C" w:rsidP="0097102C">
      <w:pPr>
        <w:spacing w:line="360" w:lineRule="auto"/>
      </w:pPr>
    </w:p>
    <w:p w:rsidR="0097102C" w:rsidRPr="00363B41" w:rsidRDefault="0097102C" w:rsidP="0097102C">
      <w:pPr>
        <w:spacing w:line="360" w:lineRule="auto"/>
        <w:rPr>
          <w:b/>
          <w:i/>
          <w:color w:val="00B050"/>
          <w:u w:val="single"/>
        </w:rPr>
      </w:pPr>
      <w:r w:rsidRPr="00363B41">
        <w:rPr>
          <w:b/>
          <w:i/>
          <w:color w:val="00B050"/>
          <w:u w:val="single"/>
        </w:rPr>
        <w:t>Tvarová/morfologická rovina – 42 VH</w:t>
      </w:r>
    </w:p>
    <w:p w:rsidR="0097102C" w:rsidRPr="005C79EA" w:rsidRDefault="0097102C" w:rsidP="0097102C">
      <w:pPr>
        <w:spacing w:line="360" w:lineRule="auto"/>
      </w:pPr>
      <w:r>
        <w:t>Podstatné mená – všeobecné/vlastné – 1 VH</w:t>
      </w:r>
    </w:p>
    <w:p w:rsidR="0097102C" w:rsidRDefault="0097102C" w:rsidP="0097102C">
      <w:pPr>
        <w:spacing w:line="360" w:lineRule="auto"/>
      </w:pPr>
      <w:r>
        <w:t>Podstatné mená – konkrétne/abstraktné – 1 VH</w:t>
      </w:r>
    </w:p>
    <w:p w:rsidR="0097102C" w:rsidRPr="005C79EA" w:rsidRDefault="0097102C" w:rsidP="0097102C">
      <w:pPr>
        <w:spacing w:line="360" w:lineRule="auto"/>
      </w:pPr>
      <w:r>
        <w:t>Podstatné mená – životné/neživotné – 1 VH</w:t>
      </w:r>
    </w:p>
    <w:p w:rsidR="0097102C" w:rsidRPr="005C79EA" w:rsidRDefault="0097102C" w:rsidP="0097102C">
      <w:pPr>
        <w:spacing w:line="360" w:lineRule="auto"/>
      </w:pPr>
      <w:r>
        <w:t>Gramatické kategórie podstatných mien, vokatív – 1 VH</w:t>
      </w:r>
    </w:p>
    <w:p w:rsidR="0097102C" w:rsidRPr="005C79EA" w:rsidRDefault="0097102C" w:rsidP="0097102C">
      <w:pPr>
        <w:spacing w:line="360" w:lineRule="auto"/>
      </w:pPr>
      <w:r>
        <w:t>Vzory – mužský rod – 2 VH</w:t>
      </w:r>
    </w:p>
    <w:p w:rsidR="0097102C" w:rsidRDefault="0097102C" w:rsidP="0097102C">
      <w:pPr>
        <w:spacing w:line="360" w:lineRule="auto"/>
      </w:pPr>
      <w:r>
        <w:t>Vzory – ženský rod – 2 VH</w:t>
      </w:r>
    </w:p>
    <w:p w:rsidR="0097102C" w:rsidRDefault="0097102C" w:rsidP="0097102C">
      <w:pPr>
        <w:spacing w:line="360" w:lineRule="auto"/>
      </w:pPr>
      <w:r>
        <w:t>Vzory – stredný rod – 2 VH</w:t>
      </w:r>
    </w:p>
    <w:p w:rsidR="0097102C" w:rsidRDefault="0097102C" w:rsidP="0097102C">
      <w:pPr>
        <w:spacing w:line="360" w:lineRule="auto"/>
      </w:pPr>
      <w:r>
        <w:t>Prídavné mená - ohybnosť – 1 VH</w:t>
      </w:r>
    </w:p>
    <w:p w:rsidR="0097102C" w:rsidRDefault="0097102C" w:rsidP="0097102C">
      <w:pPr>
        <w:spacing w:line="360" w:lineRule="auto"/>
      </w:pPr>
      <w:r>
        <w:t>Prídavné mená akostné, vzťahové – 1 VH</w:t>
      </w:r>
    </w:p>
    <w:p w:rsidR="0097102C" w:rsidRDefault="0097102C" w:rsidP="0097102C">
      <w:pPr>
        <w:spacing w:line="360" w:lineRule="auto"/>
      </w:pPr>
      <w:r>
        <w:t>Vzory- pekný a cudzí – 2 VH</w:t>
      </w:r>
    </w:p>
    <w:p w:rsidR="0097102C" w:rsidRDefault="0097102C" w:rsidP="0097102C">
      <w:pPr>
        <w:spacing w:line="360" w:lineRule="auto"/>
      </w:pPr>
      <w:r>
        <w:lastRenderedPageBreak/>
        <w:t>Prídavné mená – privlastňovacie – 1 VH</w:t>
      </w:r>
    </w:p>
    <w:p w:rsidR="0097102C" w:rsidRDefault="0097102C" w:rsidP="0097102C">
      <w:pPr>
        <w:spacing w:line="360" w:lineRule="auto"/>
      </w:pPr>
      <w:r>
        <w:t xml:space="preserve">Vzory matkin, otcov, páví – 2 VH </w:t>
      </w:r>
    </w:p>
    <w:p w:rsidR="0097102C" w:rsidRDefault="0097102C" w:rsidP="0097102C">
      <w:pPr>
        <w:spacing w:line="360" w:lineRule="auto"/>
      </w:pPr>
      <w:r>
        <w:t>Zámená – skloňovanie, základné/privlastňovacie – 4 VH</w:t>
      </w:r>
    </w:p>
    <w:p w:rsidR="0097102C" w:rsidRDefault="0097102C" w:rsidP="0097102C">
      <w:pPr>
        <w:spacing w:line="360" w:lineRule="auto"/>
      </w:pPr>
      <w:r>
        <w:t>Číslovky – základné/radové – 3 VH</w:t>
      </w:r>
    </w:p>
    <w:p w:rsidR="0097102C" w:rsidRDefault="0097102C" w:rsidP="0097102C">
      <w:pPr>
        <w:spacing w:line="360" w:lineRule="auto"/>
      </w:pPr>
      <w:r>
        <w:t>Slovesá – gramatické kategórie – 2 VH</w:t>
      </w:r>
    </w:p>
    <w:p w:rsidR="0097102C" w:rsidRDefault="0097102C" w:rsidP="0097102C">
      <w:pPr>
        <w:spacing w:line="360" w:lineRule="auto"/>
      </w:pPr>
      <w:r>
        <w:t>Slovesá – zvratné, nezvratné – 1 VH</w:t>
      </w:r>
    </w:p>
    <w:p w:rsidR="0097102C" w:rsidRDefault="0097102C" w:rsidP="0097102C">
      <w:pPr>
        <w:spacing w:line="360" w:lineRule="auto"/>
      </w:pPr>
      <w:r>
        <w:t>Slovesá – neurčitok, sloveso byť – 2 VH</w:t>
      </w:r>
    </w:p>
    <w:p w:rsidR="0097102C" w:rsidRDefault="0097102C" w:rsidP="0097102C">
      <w:pPr>
        <w:spacing w:line="360" w:lineRule="auto"/>
      </w:pPr>
      <w:r>
        <w:t>Slovesá – jednoduchý a zložený tvar – 2 VH</w:t>
      </w:r>
    </w:p>
    <w:p w:rsidR="0097102C" w:rsidRDefault="0097102C" w:rsidP="0097102C">
      <w:pPr>
        <w:spacing w:line="360" w:lineRule="auto"/>
      </w:pPr>
      <w:r>
        <w:t>Slovesá – plnovýznamové – 1 VH</w:t>
      </w:r>
    </w:p>
    <w:p w:rsidR="0097102C" w:rsidRDefault="0097102C" w:rsidP="0097102C">
      <w:pPr>
        <w:spacing w:line="360" w:lineRule="auto"/>
      </w:pPr>
      <w:r>
        <w:t>Slovesá – neplnovýznamové – 1 VH</w:t>
      </w:r>
    </w:p>
    <w:p w:rsidR="0097102C" w:rsidRDefault="0097102C" w:rsidP="0097102C">
      <w:pPr>
        <w:spacing w:line="360" w:lineRule="auto"/>
      </w:pPr>
      <w:r>
        <w:t>Slovesný spôsob – 2 VH</w:t>
      </w:r>
    </w:p>
    <w:p w:rsidR="0097102C" w:rsidRDefault="0097102C" w:rsidP="0097102C">
      <w:pPr>
        <w:spacing w:line="360" w:lineRule="auto"/>
      </w:pPr>
      <w:r>
        <w:t>Príslovky – neohybný slovný druh  – 1 VH</w:t>
      </w:r>
    </w:p>
    <w:p w:rsidR="0097102C" w:rsidRDefault="0097102C" w:rsidP="0097102C">
      <w:pPr>
        <w:spacing w:line="360" w:lineRule="auto"/>
      </w:pPr>
      <w:r>
        <w:t>Druhy príslovie, stupňovanie – 2 VH</w:t>
      </w:r>
    </w:p>
    <w:p w:rsidR="0097102C" w:rsidRDefault="0097102C" w:rsidP="0097102C">
      <w:pPr>
        <w:spacing w:line="360" w:lineRule="auto"/>
      </w:pPr>
      <w:r>
        <w:t>Predložky – neohybný slovný druh – 1 VH</w:t>
      </w:r>
    </w:p>
    <w:p w:rsidR="0097102C" w:rsidRDefault="0097102C" w:rsidP="0097102C">
      <w:pPr>
        <w:spacing w:line="360" w:lineRule="auto"/>
      </w:pPr>
      <w:r>
        <w:t>Väzba s pádom, vokalizácia – 2 VH</w:t>
      </w:r>
    </w:p>
    <w:p w:rsidR="0097102C" w:rsidRDefault="0097102C" w:rsidP="0097102C">
      <w:pPr>
        <w:spacing w:line="360" w:lineRule="auto"/>
      </w:pPr>
      <w:r>
        <w:t>Citoslovcia – neohybný slovný druh – 1 VH</w:t>
      </w:r>
    </w:p>
    <w:p w:rsidR="0097102C" w:rsidRDefault="0097102C" w:rsidP="0097102C">
      <w:pPr>
        <w:spacing w:line="360" w:lineRule="auto"/>
      </w:pPr>
    </w:p>
    <w:p w:rsidR="0097102C" w:rsidRPr="00363B41" w:rsidRDefault="0097102C" w:rsidP="0097102C">
      <w:pPr>
        <w:spacing w:line="360" w:lineRule="auto"/>
        <w:rPr>
          <w:b/>
          <w:i/>
          <w:color w:val="00B050"/>
        </w:rPr>
      </w:pPr>
      <w:r w:rsidRPr="00363B41">
        <w:rPr>
          <w:rFonts w:eastAsia="Times New Roman"/>
          <w:b/>
          <w:i/>
          <w:color w:val="00B050"/>
          <w:u w:val="single"/>
        </w:rPr>
        <w:t>Syntaktická/skladobná rovina – 87 V</w:t>
      </w:r>
      <w:r w:rsidRPr="00363B41">
        <w:rPr>
          <w:b/>
          <w:i/>
          <w:color w:val="00B050"/>
          <w:u w:val="single"/>
        </w:rPr>
        <w:t>H</w:t>
      </w:r>
    </w:p>
    <w:p w:rsidR="0097102C" w:rsidRDefault="0097102C" w:rsidP="0097102C">
      <w:pPr>
        <w:spacing w:line="360" w:lineRule="auto"/>
      </w:pPr>
      <w:r>
        <w:t>Jednoduchá veta – 1 VH</w:t>
      </w:r>
    </w:p>
    <w:p w:rsidR="0097102C" w:rsidRDefault="0097102C" w:rsidP="0097102C">
      <w:pPr>
        <w:spacing w:line="360" w:lineRule="auto"/>
      </w:pPr>
      <w:r>
        <w:t>Vety podľa obsahu , slovosled – 1 VH</w:t>
      </w:r>
    </w:p>
    <w:p w:rsidR="0097102C" w:rsidRDefault="0097102C" w:rsidP="0097102C">
      <w:pPr>
        <w:spacing w:line="360" w:lineRule="auto"/>
      </w:pPr>
      <w:r>
        <w:t>Hlavné vetné členy  – 1 VH</w:t>
      </w:r>
    </w:p>
    <w:p w:rsidR="0097102C" w:rsidRDefault="0097102C" w:rsidP="0097102C">
      <w:pPr>
        <w:spacing w:line="360" w:lineRule="auto"/>
      </w:pPr>
      <w:r>
        <w:lastRenderedPageBreak/>
        <w:t>Podmet- vyjadrený, nevyjadrený – 1 VH</w:t>
      </w:r>
    </w:p>
    <w:p w:rsidR="0097102C" w:rsidRDefault="0097102C" w:rsidP="0097102C">
      <w:pPr>
        <w:spacing w:line="360" w:lineRule="auto"/>
      </w:pPr>
      <w:r>
        <w:t xml:space="preserve">Prísudok- slovesný, </w:t>
      </w:r>
      <w:proofErr w:type="spellStart"/>
      <w:r>
        <w:t>slovesno</w:t>
      </w:r>
      <w:proofErr w:type="spellEnd"/>
      <w:r>
        <w:t xml:space="preserve"> – menný  – 1 VH </w:t>
      </w:r>
    </w:p>
    <w:p w:rsidR="0097102C" w:rsidRDefault="0097102C" w:rsidP="0097102C">
      <w:pPr>
        <w:spacing w:line="360" w:lineRule="auto"/>
      </w:pPr>
      <w:r>
        <w:t>Prisudzovací sklad, zhoda – 2 VH</w:t>
      </w:r>
    </w:p>
    <w:p w:rsidR="0097102C" w:rsidRDefault="0097102C" w:rsidP="0097102C">
      <w:pPr>
        <w:spacing w:line="360" w:lineRule="auto"/>
      </w:pPr>
      <w:r>
        <w:t>Dvojčlenná veta – úplná, neúplná – 1 VH</w:t>
      </w:r>
    </w:p>
    <w:p w:rsidR="0097102C" w:rsidRDefault="0097102C" w:rsidP="0097102C">
      <w:pPr>
        <w:spacing w:line="360" w:lineRule="auto"/>
      </w:pPr>
    </w:p>
    <w:p w:rsidR="0097102C" w:rsidRPr="00363B41" w:rsidRDefault="0097102C" w:rsidP="0097102C">
      <w:pPr>
        <w:spacing w:line="360" w:lineRule="auto"/>
        <w:rPr>
          <w:b/>
          <w:i/>
          <w:color w:val="00B050"/>
          <w:u w:val="single"/>
        </w:rPr>
      </w:pPr>
      <w:r w:rsidRPr="00363B41">
        <w:rPr>
          <w:b/>
          <w:i/>
          <w:color w:val="00B050"/>
          <w:u w:val="single"/>
        </w:rPr>
        <w:t>Sloh – 26 VH</w:t>
      </w:r>
    </w:p>
    <w:p w:rsidR="0097102C" w:rsidRDefault="0097102C" w:rsidP="0097102C">
      <w:pPr>
        <w:spacing w:line="360" w:lineRule="auto"/>
      </w:pPr>
      <w:r>
        <w:t>Pozdrav – 1 VH</w:t>
      </w:r>
    </w:p>
    <w:p w:rsidR="0097102C" w:rsidRDefault="0097102C" w:rsidP="0097102C">
      <w:pPr>
        <w:spacing w:line="360" w:lineRule="auto"/>
      </w:pPr>
      <w:r>
        <w:t>Prosba, poďakovanie, ospravedlnenie  – 1 VH</w:t>
      </w:r>
    </w:p>
    <w:p w:rsidR="0097102C" w:rsidRDefault="0097102C" w:rsidP="0097102C">
      <w:pPr>
        <w:spacing w:line="360" w:lineRule="auto"/>
      </w:pPr>
      <w:r>
        <w:t>Blahoželanie – ústne/písomne – 1 VH</w:t>
      </w:r>
    </w:p>
    <w:p w:rsidR="0097102C" w:rsidRDefault="0097102C" w:rsidP="0097102C">
      <w:pPr>
        <w:spacing w:line="360" w:lineRule="auto"/>
      </w:pPr>
      <w:r>
        <w:t>Adresa, adresát, pohľadnica – 1 VH</w:t>
      </w:r>
    </w:p>
    <w:p w:rsidR="0097102C" w:rsidRDefault="0097102C" w:rsidP="0097102C">
      <w:pPr>
        <w:spacing w:line="360" w:lineRule="auto"/>
      </w:pPr>
      <w:r>
        <w:t>Rozhovor  – 1 VH</w:t>
      </w:r>
    </w:p>
    <w:p w:rsidR="0097102C" w:rsidRDefault="0097102C" w:rsidP="0097102C">
      <w:pPr>
        <w:spacing w:line="360" w:lineRule="auto"/>
      </w:pPr>
      <w:r>
        <w:t>Osnova, nápis, nadpis, odsek – 1 VH</w:t>
      </w:r>
    </w:p>
    <w:p w:rsidR="0097102C" w:rsidRDefault="0097102C" w:rsidP="0097102C">
      <w:pPr>
        <w:spacing w:line="360" w:lineRule="auto"/>
      </w:pPr>
      <w:r>
        <w:t>Jednoduché rozprávanie – ústne, písomne – 1 VH</w:t>
      </w:r>
    </w:p>
    <w:p w:rsidR="0097102C" w:rsidRDefault="0097102C" w:rsidP="0097102C">
      <w:pPr>
        <w:spacing w:line="360" w:lineRule="auto"/>
      </w:pPr>
      <w:r>
        <w:t>Vnútorná kompozícia – 1 VH</w:t>
      </w:r>
    </w:p>
    <w:p w:rsidR="0097102C" w:rsidRDefault="0097102C" w:rsidP="0097102C">
      <w:pPr>
        <w:spacing w:line="360" w:lineRule="auto"/>
      </w:pPr>
      <w:r>
        <w:t>Rozprávanie s prvkami opisu – 1 VH</w:t>
      </w:r>
    </w:p>
    <w:p w:rsidR="0097102C" w:rsidRDefault="0097102C" w:rsidP="0097102C">
      <w:pPr>
        <w:spacing w:line="360" w:lineRule="auto"/>
      </w:pPr>
      <w:r>
        <w:t>Rozprávanie s priamou rečou (1. osoba, 3. osoba) – 4 VH</w:t>
      </w:r>
    </w:p>
    <w:p w:rsidR="0097102C" w:rsidRDefault="0097102C" w:rsidP="0097102C">
      <w:pPr>
        <w:spacing w:line="360" w:lineRule="auto"/>
      </w:pPr>
      <w:r>
        <w:t>Opis – statický, dynamický – 2 VH</w:t>
      </w:r>
    </w:p>
    <w:p w:rsidR="0097102C" w:rsidRDefault="0097102C" w:rsidP="0097102C">
      <w:pPr>
        <w:spacing w:line="360" w:lineRule="auto"/>
      </w:pPr>
      <w:r>
        <w:t>Charakteristika – 2 VH</w:t>
      </w:r>
    </w:p>
    <w:p w:rsidR="0097102C" w:rsidRDefault="0097102C" w:rsidP="0097102C">
      <w:pPr>
        <w:spacing w:line="360" w:lineRule="auto"/>
      </w:pPr>
      <w:r>
        <w:t>Umelecký a vecný text – 1 VH</w:t>
      </w:r>
    </w:p>
    <w:p w:rsidR="0097102C" w:rsidRDefault="0097102C" w:rsidP="0097102C">
      <w:pPr>
        <w:spacing w:line="360" w:lineRule="auto"/>
      </w:pPr>
      <w:r>
        <w:t>SMS, e-mail, vizitka, plagát – 1 VH</w:t>
      </w:r>
    </w:p>
    <w:p w:rsidR="0097102C" w:rsidRDefault="0097102C" w:rsidP="0097102C">
      <w:pPr>
        <w:spacing w:line="360" w:lineRule="auto"/>
      </w:pPr>
      <w:r>
        <w:t>Oznámenie, správa, reklama – 1 VH</w:t>
      </w:r>
    </w:p>
    <w:p w:rsidR="0097102C" w:rsidRDefault="0097102C" w:rsidP="0097102C">
      <w:pPr>
        <w:spacing w:line="360" w:lineRule="auto"/>
      </w:pPr>
      <w:r>
        <w:lastRenderedPageBreak/>
        <w:t>Poznámky, konspekt, koncept – 1 VH</w:t>
      </w:r>
    </w:p>
    <w:p w:rsidR="0097102C" w:rsidRDefault="0097102C" w:rsidP="0097102C">
      <w:pPr>
        <w:spacing w:line="360" w:lineRule="auto"/>
      </w:pPr>
      <w:r>
        <w:t>Gestikulácia, mimika, postoj – 1 VH</w:t>
      </w:r>
    </w:p>
    <w:p w:rsidR="0097102C" w:rsidRDefault="0097102C" w:rsidP="0097102C">
      <w:pPr>
        <w:spacing w:line="360" w:lineRule="auto"/>
      </w:pPr>
      <w:r>
        <w:t>Interview – 1 VH</w:t>
      </w:r>
    </w:p>
    <w:p w:rsidR="0097102C" w:rsidRDefault="0097102C" w:rsidP="0097102C">
      <w:pPr>
        <w:spacing w:line="360" w:lineRule="auto"/>
      </w:pPr>
      <w:r>
        <w:t>Hlavná myšlienka, téma – 1 VH</w:t>
      </w:r>
    </w:p>
    <w:p w:rsidR="0097102C" w:rsidRDefault="0097102C" w:rsidP="0097102C">
      <w:pPr>
        <w:spacing w:line="360" w:lineRule="auto"/>
      </w:pPr>
      <w:r>
        <w:t>Diskusia, debata, názor – 1 VH</w:t>
      </w:r>
    </w:p>
    <w:p w:rsidR="0097102C" w:rsidRDefault="0097102C" w:rsidP="0097102C">
      <w:pPr>
        <w:spacing w:line="360" w:lineRule="auto"/>
      </w:pPr>
      <w:r>
        <w:t>Dialóg, projekt – 1 VH</w:t>
      </w:r>
    </w:p>
    <w:p w:rsidR="0097102C" w:rsidRDefault="0097102C" w:rsidP="0097102C">
      <w:pPr>
        <w:spacing w:line="360" w:lineRule="auto"/>
      </w:pPr>
    </w:p>
    <w:p w:rsidR="0097102C" w:rsidRPr="00941157" w:rsidRDefault="0097102C" w:rsidP="0097102C">
      <w:pPr>
        <w:spacing w:line="360" w:lineRule="auto"/>
        <w:rPr>
          <w:b/>
        </w:rPr>
      </w:pPr>
      <w:r w:rsidRPr="00941157">
        <w:rPr>
          <w:b/>
        </w:rPr>
        <w:t>Literárna zložka</w:t>
      </w:r>
    </w:p>
    <w:p w:rsidR="0097102C" w:rsidRPr="00363B41" w:rsidRDefault="0097102C" w:rsidP="0097102C">
      <w:pPr>
        <w:spacing w:line="360" w:lineRule="auto"/>
        <w:rPr>
          <w:b/>
          <w:i/>
          <w:color w:val="00B050"/>
          <w:u w:val="single"/>
        </w:rPr>
      </w:pPr>
      <w:r w:rsidRPr="00363B41">
        <w:rPr>
          <w:b/>
          <w:i/>
          <w:color w:val="00B050"/>
          <w:u w:val="single"/>
        </w:rPr>
        <w:t>Ľudová slovesnosť – 4 VH</w:t>
      </w:r>
    </w:p>
    <w:p w:rsidR="0097102C" w:rsidRDefault="0097102C" w:rsidP="0097102C">
      <w:pPr>
        <w:spacing w:line="360" w:lineRule="auto"/>
      </w:pPr>
      <w:r>
        <w:t>Príslovia, porekadlá – 1 VH</w:t>
      </w:r>
    </w:p>
    <w:p w:rsidR="0097102C" w:rsidRDefault="0097102C" w:rsidP="0097102C">
      <w:pPr>
        <w:spacing w:line="360" w:lineRule="auto"/>
      </w:pPr>
      <w:r>
        <w:t>Pranostiky – 1 VH</w:t>
      </w:r>
    </w:p>
    <w:p w:rsidR="0097102C" w:rsidRDefault="0097102C" w:rsidP="0097102C">
      <w:pPr>
        <w:spacing w:line="360" w:lineRule="auto"/>
      </w:pPr>
      <w:r>
        <w:t xml:space="preserve">Hádanky, </w:t>
      </w:r>
      <w:proofErr w:type="spellStart"/>
      <w:r>
        <w:t>vyčítanky</w:t>
      </w:r>
      <w:proofErr w:type="spellEnd"/>
      <w:r>
        <w:t xml:space="preserve">  – 1 VH</w:t>
      </w:r>
    </w:p>
    <w:p w:rsidR="0097102C" w:rsidRDefault="0097102C" w:rsidP="0097102C">
      <w:pPr>
        <w:spacing w:line="360" w:lineRule="auto"/>
      </w:pPr>
      <w:r>
        <w:t>Anekdota, humor – 1 VH</w:t>
      </w:r>
    </w:p>
    <w:p w:rsidR="0097102C" w:rsidRDefault="0097102C" w:rsidP="0097102C">
      <w:pPr>
        <w:spacing w:line="360" w:lineRule="auto"/>
      </w:pPr>
    </w:p>
    <w:p w:rsidR="0097102C" w:rsidRPr="00363B41" w:rsidRDefault="0097102C" w:rsidP="0097102C">
      <w:pPr>
        <w:spacing w:line="360" w:lineRule="auto"/>
        <w:rPr>
          <w:b/>
          <w:i/>
          <w:color w:val="00B050"/>
          <w:u w:val="single"/>
        </w:rPr>
      </w:pPr>
      <w:r w:rsidRPr="00363B41">
        <w:rPr>
          <w:b/>
          <w:i/>
          <w:color w:val="00B050"/>
          <w:u w:val="single"/>
        </w:rPr>
        <w:t xml:space="preserve"> Poézia – 20 VH</w:t>
      </w:r>
    </w:p>
    <w:p w:rsidR="0097102C" w:rsidRDefault="0097102C" w:rsidP="0097102C">
      <w:pPr>
        <w:spacing w:line="360" w:lineRule="auto"/>
      </w:pPr>
      <w:r>
        <w:t>Básne  – 4 VH</w:t>
      </w:r>
    </w:p>
    <w:p w:rsidR="0097102C" w:rsidRDefault="0097102C" w:rsidP="0097102C">
      <w:pPr>
        <w:spacing w:line="360" w:lineRule="auto"/>
      </w:pPr>
      <w:r>
        <w:t>Básnické prostriedky – 1  VH</w:t>
      </w:r>
    </w:p>
    <w:p w:rsidR="0097102C" w:rsidRPr="005C79EA" w:rsidRDefault="0097102C" w:rsidP="0097102C">
      <w:pPr>
        <w:spacing w:line="360" w:lineRule="auto"/>
      </w:pPr>
      <w:r>
        <w:t>Rým, verš, slabičný veršový systém – 1 VH</w:t>
      </w:r>
    </w:p>
    <w:p w:rsidR="0097102C" w:rsidRDefault="0097102C" w:rsidP="0097102C">
      <w:pPr>
        <w:spacing w:line="360" w:lineRule="auto"/>
      </w:pPr>
      <w:r>
        <w:t>Ľudová pieseň – 1 VH</w:t>
      </w:r>
    </w:p>
    <w:p w:rsidR="0097102C" w:rsidRDefault="0097102C" w:rsidP="0097102C">
      <w:pPr>
        <w:spacing w:line="360" w:lineRule="auto"/>
      </w:pPr>
      <w:r>
        <w:t>Rytmus, refrén – 1 VH</w:t>
      </w:r>
    </w:p>
    <w:p w:rsidR="0097102C" w:rsidRDefault="0097102C" w:rsidP="0097102C">
      <w:pPr>
        <w:spacing w:line="360" w:lineRule="auto"/>
      </w:pPr>
      <w:r>
        <w:t>Populárna pieseň – 5 VH</w:t>
      </w:r>
    </w:p>
    <w:p w:rsidR="0097102C" w:rsidRDefault="0097102C" w:rsidP="0097102C">
      <w:pPr>
        <w:spacing w:line="360" w:lineRule="auto"/>
      </w:pPr>
      <w:r>
        <w:lastRenderedPageBreak/>
        <w:t>Vonkajšia kompozícia básne – 1 VH</w:t>
      </w:r>
    </w:p>
    <w:p w:rsidR="0097102C" w:rsidRDefault="0097102C" w:rsidP="0097102C">
      <w:pPr>
        <w:spacing w:line="360" w:lineRule="auto"/>
      </w:pPr>
      <w:r>
        <w:t>Balada – 6 VH</w:t>
      </w:r>
    </w:p>
    <w:p w:rsidR="0097102C" w:rsidRDefault="0097102C" w:rsidP="0097102C">
      <w:pPr>
        <w:spacing w:line="360" w:lineRule="auto"/>
        <w:rPr>
          <w:b/>
          <w:i/>
          <w:color w:val="0070C0"/>
          <w:u w:val="single"/>
        </w:rPr>
      </w:pPr>
    </w:p>
    <w:p w:rsidR="0097102C" w:rsidRPr="00363B41" w:rsidRDefault="0097102C" w:rsidP="0097102C">
      <w:pPr>
        <w:spacing w:line="360" w:lineRule="auto"/>
        <w:rPr>
          <w:color w:val="00B050"/>
        </w:rPr>
      </w:pPr>
      <w:r w:rsidRPr="00363B41">
        <w:rPr>
          <w:b/>
          <w:i/>
          <w:color w:val="00B050"/>
          <w:u w:val="single"/>
        </w:rPr>
        <w:t>Rozprávanie vo veršoch i v próze – 39 VH</w:t>
      </w:r>
    </w:p>
    <w:p w:rsidR="0097102C" w:rsidRDefault="0097102C" w:rsidP="0097102C">
      <w:pPr>
        <w:spacing w:line="360" w:lineRule="auto"/>
      </w:pPr>
      <w:r>
        <w:t>Bájka, alegória, satira – 1 VH</w:t>
      </w:r>
    </w:p>
    <w:p w:rsidR="0097102C" w:rsidRDefault="0097102C" w:rsidP="0097102C">
      <w:pPr>
        <w:spacing w:line="360" w:lineRule="auto"/>
      </w:pPr>
      <w:r>
        <w:t>Dialóg, vonkajšia a vnútorná kompozícia literárneho diela – 1 VH</w:t>
      </w:r>
    </w:p>
    <w:p w:rsidR="0097102C" w:rsidRDefault="0097102C" w:rsidP="0097102C">
      <w:pPr>
        <w:spacing w:line="360" w:lineRule="auto"/>
      </w:pPr>
      <w:r>
        <w:t>Bájka – 6 VH</w:t>
      </w:r>
    </w:p>
    <w:p w:rsidR="0097102C" w:rsidRDefault="0097102C" w:rsidP="0097102C">
      <w:pPr>
        <w:spacing w:line="360" w:lineRule="auto"/>
      </w:pPr>
      <w:r>
        <w:t>Báj – 10 VH</w:t>
      </w:r>
    </w:p>
    <w:p w:rsidR="0097102C" w:rsidRDefault="0097102C" w:rsidP="0097102C">
      <w:pPr>
        <w:spacing w:line="360" w:lineRule="auto"/>
      </w:pPr>
      <w:r>
        <w:t>Obsah- téma, hlavná myšlienka – 1 VH</w:t>
      </w:r>
    </w:p>
    <w:p w:rsidR="0097102C" w:rsidRDefault="0097102C" w:rsidP="0097102C">
      <w:pPr>
        <w:spacing w:line="360" w:lineRule="auto"/>
      </w:pPr>
      <w:r>
        <w:t>Literárna postava, ja/on rozprávanie – 1 VH</w:t>
      </w:r>
    </w:p>
    <w:p w:rsidR="0097102C" w:rsidRDefault="0097102C" w:rsidP="0097102C">
      <w:pPr>
        <w:spacing w:line="360" w:lineRule="auto"/>
      </w:pPr>
      <w:r>
        <w:t>Poviedka – 1 VH</w:t>
      </w:r>
    </w:p>
    <w:p w:rsidR="0097102C" w:rsidRDefault="0097102C" w:rsidP="0097102C">
      <w:pPr>
        <w:spacing w:line="360" w:lineRule="auto"/>
      </w:pPr>
      <w:r>
        <w:t>Zo života detí – 10 VH</w:t>
      </w:r>
    </w:p>
    <w:p w:rsidR="0097102C" w:rsidRDefault="0097102C" w:rsidP="0097102C">
      <w:pPr>
        <w:spacing w:line="360" w:lineRule="auto"/>
      </w:pPr>
      <w:r>
        <w:t>Dobrodružná literatúra – 4 VH</w:t>
      </w:r>
    </w:p>
    <w:p w:rsidR="0097102C" w:rsidRDefault="0097102C" w:rsidP="0097102C">
      <w:pPr>
        <w:spacing w:line="360" w:lineRule="auto"/>
      </w:pPr>
      <w:r>
        <w:t>Detektívna literatúra – 4 VH</w:t>
      </w:r>
    </w:p>
    <w:p w:rsidR="0097102C" w:rsidRDefault="0097102C" w:rsidP="0097102C">
      <w:pPr>
        <w:spacing w:line="360" w:lineRule="auto"/>
      </w:pPr>
    </w:p>
    <w:p w:rsidR="0097102C" w:rsidRPr="00363B41" w:rsidRDefault="0097102C" w:rsidP="0097102C">
      <w:pPr>
        <w:spacing w:line="360" w:lineRule="auto"/>
        <w:rPr>
          <w:b/>
          <w:i/>
          <w:color w:val="00B050"/>
          <w:u w:val="single"/>
        </w:rPr>
      </w:pPr>
      <w:r w:rsidRPr="00363B41">
        <w:rPr>
          <w:b/>
          <w:i/>
          <w:color w:val="00B050"/>
          <w:u w:val="single"/>
        </w:rPr>
        <w:t>Dramatické umenie – 3 VH</w:t>
      </w:r>
    </w:p>
    <w:p w:rsidR="0097102C" w:rsidRDefault="0097102C" w:rsidP="0097102C">
      <w:pPr>
        <w:spacing w:line="360" w:lineRule="auto"/>
      </w:pPr>
      <w:r>
        <w:t>Rozhlasová dramatizácia – 2 VH</w:t>
      </w:r>
    </w:p>
    <w:p w:rsidR="0097102C" w:rsidRDefault="0097102C" w:rsidP="0097102C">
      <w:pPr>
        <w:spacing w:line="360" w:lineRule="auto"/>
      </w:pPr>
      <w:r>
        <w:t xml:space="preserve">Dialóg, dramatický konflikt – 1 VH </w:t>
      </w:r>
    </w:p>
    <w:p w:rsidR="0097102C" w:rsidRPr="00DA70D6" w:rsidRDefault="0097102C" w:rsidP="0097102C">
      <w:pPr>
        <w:spacing w:line="360" w:lineRule="auto"/>
      </w:pPr>
      <w:r w:rsidRPr="00DA70D6">
        <w:rPr>
          <w:b/>
          <w:u w:val="single"/>
        </w:rPr>
        <w:t>Použité prierezové témy</w:t>
      </w:r>
      <w:r w:rsidRPr="00DA70D6">
        <w:t>:</w:t>
      </w:r>
    </w:p>
    <w:p w:rsidR="0097102C" w:rsidRPr="005C79EA" w:rsidRDefault="0097102C" w:rsidP="0097102C">
      <w:pPr>
        <w:spacing w:line="360" w:lineRule="auto"/>
        <w:jc w:val="both"/>
      </w:pPr>
      <w:r w:rsidRPr="00DA70D6">
        <w:t xml:space="preserve">Environmentálna výchova, Dopravná výchova, Ochrana života a zdravia, Mediálna výchova, Multikultúrna výchova, Výchova k manželstvu a rodičovstvu </w:t>
      </w:r>
    </w:p>
    <w:p w:rsidR="00D057FB" w:rsidRDefault="00D057FB" w:rsidP="00D057FB">
      <w:pPr>
        <w:widowControl w:val="0"/>
        <w:autoSpaceDE w:val="0"/>
        <w:autoSpaceDN w:val="0"/>
        <w:adjustRightInd w:val="0"/>
        <w:spacing w:line="360" w:lineRule="auto"/>
      </w:pPr>
      <w:r w:rsidRPr="003700AB">
        <w:rPr>
          <w:rFonts w:ascii="Times New Roman Bold" w:eastAsia="Arial Unicode MS" w:hAnsi="Times New Roman Bold" w:cs="Times New Roman Bold"/>
          <w:b/>
          <w:color w:val="000000"/>
          <w:sz w:val="28"/>
          <w:szCs w:val="28"/>
        </w:rPr>
        <w:lastRenderedPageBreak/>
        <w:t xml:space="preserve">VZDELÁVACÍ  ŠTANDARD </w:t>
      </w:r>
      <w:r w:rsidRPr="00B15451">
        <w:rPr>
          <w:b/>
          <w:sz w:val="32"/>
          <w:szCs w:val="32"/>
        </w:rPr>
        <w:t xml:space="preserve">-  </w:t>
      </w:r>
      <w:r w:rsidRPr="00462202">
        <w:rPr>
          <w:b/>
          <w:sz w:val="28"/>
          <w:szCs w:val="28"/>
        </w:rPr>
        <w:t>anglický jazyk 6. ročník ZŠ</w:t>
      </w:r>
      <w:r w:rsidRPr="00761C46">
        <w:t xml:space="preserve"> </w:t>
      </w:r>
      <w:r>
        <w:t xml:space="preserve"> </w:t>
      </w:r>
    </w:p>
    <w:p w:rsidR="00D057FB" w:rsidRPr="00BC2A31" w:rsidRDefault="00D057FB" w:rsidP="00D057FB">
      <w:pPr>
        <w:spacing w:line="276" w:lineRule="auto"/>
      </w:pPr>
      <w:r w:rsidRPr="00BC2A31">
        <w:t>Doplnené sú výkony vzdelávacieho štandardu, ktoré menia svoju kvalitu.</w:t>
      </w:r>
    </w:p>
    <w:tbl>
      <w:tblPr>
        <w:tblpPr w:leftFromText="142" w:rightFromText="142" w:bottomFromText="200" w:vertAnchor="page" w:horzAnchor="margin" w:tblpY="2802"/>
        <w:tblW w:w="13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71"/>
        <w:gridCol w:w="6378"/>
      </w:tblGrid>
      <w:tr w:rsidR="00D057FB" w:rsidTr="00D057FB">
        <w:trPr>
          <w:trHeight w:val="555"/>
        </w:trPr>
        <w:tc>
          <w:tcPr>
            <w:tcW w:w="67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057FB" w:rsidRPr="00272D40" w:rsidRDefault="00D057FB" w:rsidP="00D057FB">
            <w:pPr>
              <w:spacing w:line="276" w:lineRule="auto"/>
              <w:jc w:val="center"/>
              <w:rPr>
                <w:b/>
                <w:color w:val="17365D"/>
                <w:lang w:eastAsia="en-US"/>
              </w:rPr>
            </w:pPr>
            <w:r w:rsidRPr="00272D40">
              <w:rPr>
                <w:b/>
                <w:color w:val="17365D"/>
                <w:lang w:eastAsia="en-US"/>
              </w:rPr>
              <w:t xml:space="preserve">Výkonový štandard </w:t>
            </w:r>
          </w:p>
        </w:tc>
        <w:tc>
          <w:tcPr>
            <w:tcW w:w="63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057FB" w:rsidRPr="00272D40" w:rsidRDefault="00D057FB" w:rsidP="00D057FB">
            <w:pPr>
              <w:spacing w:line="276" w:lineRule="auto"/>
              <w:jc w:val="center"/>
              <w:rPr>
                <w:b/>
                <w:color w:val="17365D"/>
                <w:lang w:eastAsia="en-US"/>
              </w:rPr>
            </w:pPr>
            <w:r w:rsidRPr="00272D40">
              <w:rPr>
                <w:b/>
                <w:color w:val="17365D"/>
                <w:lang w:eastAsia="en-US"/>
              </w:rPr>
              <w:t>Obsahový štandard</w:t>
            </w:r>
          </w:p>
        </w:tc>
      </w:tr>
      <w:tr w:rsidR="00D057FB" w:rsidTr="00D057FB">
        <w:trPr>
          <w:trHeight w:val="1977"/>
        </w:trPr>
        <w:tc>
          <w:tcPr>
            <w:tcW w:w="6771" w:type="dxa"/>
            <w:tcBorders>
              <w:top w:val="single" w:sz="4" w:space="0" w:color="000000"/>
              <w:left w:val="single" w:sz="4" w:space="0" w:color="000000"/>
              <w:bottom w:val="single" w:sz="4" w:space="0" w:color="000000"/>
              <w:right w:val="single" w:sz="4" w:space="0" w:color="000000"/>
            </w:tcBorders>
          </w:tcPr>
          <w:p w:rsidR="00D057FB" w:rsidRDefault="00D057FB" w:rsidP="00D057FB">
            <w:pPr>
              <w:rPr>
                <w:lang w:eastAsia="en-US"/>
              </w:rPr>
            </w:pPr>
          </w:p>
          <w:p w:rsidR="00D057FB" w:rsidRPr="00272D40" w:rsidRDefault="00D057FB" w:rsidP="00D057FB">
            <w:pPr>
              <w:rPr>
                <w:lang w:eastAsia="en-US"/>
              </w:rPr>
            </w:pPr>
            <w:r>
              <w:rPr>
                <w:lang w:eastAsia="en-US"/>
              </w:rPr>
              <w:t xml:space="preserve">- </w:t>
            </w:r>
            <w:r w:rsidRPr="00272D40">
              <w:rPr>
                <w:lang w:eastAsia="en-US"/>
              </w:rPr>
              <w:t>zopakovať učivo z 5. ročníka</w:t>
            </w:r>
          </w:p>
          <w:p w:rsidR="00D057FB" w:rsidRPr="00272D40" w:rsidRDefault="00D057FB" w:rsidP="00D057FB">
            <w:pPr>
              <w:rPr>
                <w:lang w:eastAsia="en-US"/>
              </w:rPr>
            </w:pPr>
            <w:r w:rsidRPr="00272D40">
              <w:rPr>
                <w:lang w:eastAsia="en-US"/>
              </w:rPr>
              <w:t>- poznať význam  učenia sa anglického jazyka</w:t>
            </w:r>
          </w:p>
          <w:p w:rsidR="00D057FB" w:rsidRPr="00272D40" w:rsidRDefault="00D057FB" w:rsidP="00D057FB">
            <w:pPr>
              <w:rPr>
                <w:lang w:eastAsia="en-US"/>
              </w:rPr>
            </w:pPr>
            <w:r w:rsidRPr="00272D40">
              <w:rPr>
                <w:lang w:eastAsia="en-US"/>
              </w:rPr>
              <w:t xml:space="preserve">- pracovať s učebnicou a pracovným zošitom </w:t>
            </w:r>
          </w:p>
          <w:p w:rsidR="00D057FB" w:rsidRPr="00272D40" w:rsidRDefault="00D057FB" w:rsidP="00D057FB">
            <w:pPr>
              <w:rPr>
                <w:lang w:eastAsia="en-US"/>
              </w:rPr>
            </w:pPr>
            <w:r w:rsidRPr="00272D40">
              <w:rPr>
                <w:lang w:eastAsia="en-US"/>
              </w:rPr>
              <w:t>- poznať rôzne druhy oblečenie, privlastniť oblečenie konkrétnej osobe</w:t>
            </w:r>
          </w:p>
          <w:p w:rsidR="00D057FB" w:rsidRPr="00272D40" w:rsidRDefault="00D057FB" w:rsidP="00D057FB">
            <w:pPr>
              <w:rPr>
                <w:lang w:eastAsia="en-US"/>
              </w:rPr>
            </w:pPr>
            <w:r w:rsidRPr="00272D40">
              <w:rPr>
                <w:lang w:eastAsia="en-US"/>
              </w:rPr>
              <w:t>- predstaviť sa, povedať o sebe a svojej rodine základné údaje</w:t>
            </w:r>
          </w:p>
          <w:p w:rsidR="00D057FB" w:rsidRPr="00272D40" w:rsidRDefault="00D057FB" w:rsidP="00D057FB">
            <w:pPr>
              <w:rPr>
                <w:lang w:eastAsia="en-US"/>
              </w:rPr>
            </w:pPr>
            <w:r w:rsidRPr="00272D40">
              <w:rPr>
                <w:lang w:eastAsia="en-US"/>
              </w:rPr>
              <w:t xml:space="preserve">- </w:t>
            </w:r>
            <w:r w:rsidRPr="00272D40">
              <w:rPr>
                <w:i/>
                <w:lang w:eastAsia="en-US"/>
              </w:rPr>
              <w:t>tolerantnosť rôznych národností</w:t>
            </w:r>
          </w:p>
        </w:tc>
        <w:tc>
          <w:tcPr>
            <w:tcW w:w="6378" w:type="dxa"/>
            <w:tcBorders>
              <w:top w:val="single" w:sz="4" w:space="0" w:color="000000"/>
              <w:left w:val="single" w:sz="4" w:space="0" w:color="000000"/>
              <w:bottom w:val="single" w:sz="4" w:space="0" w:color="000000"/>
              <w:right w:val="single" w:sz="4" w:space="0" w:color="000000"/>
            </w:tcBorders>
          </w:tcPr>
          <w:p w:rsidR="00D057FB" w:rsidRDefault="00D057FB" w:rsidP="00D057FB">
            <w:pPr>
              <w:rPr>
                <w:lang w:eastAsia="en-US"/>
              </w:rPr>
            </w:pPr>
          </w:p>
          <w:p w:rsidR="00D057FB" w:rsidRPr="00272D40" w:rsidRDefault="00D057FB" w:rsidP="00D057FB">
            <w:pPr>
              <w:rPr>
                <w:lang w:eastAsia="en-US"/>
              </w:rPr>
            </w:pPr>
            <w:r w:rsidRPr="00272D40">
              <w:rPr>
                <w:lang w:eastAsia="en-US"/>
              </w:rPr>
              <w:t>RODINA A SPOLOČNOSŤ/Úvod</w:t>
            </w:r>
          </w:p>
          <w:p w:rsidR="00D057FB" w:rsidRPr="00272D40" w:rsidRDefault="00D057FB" w:rsidP="00D057FB">
            <w:pPr>
              <w:rPr>
                <w:lang w:eastAsia="en-US"/>
              </w:rPr>
            </w:pPr>
            <w:r w:rsidRPr="00272D40">
              <w:rPr>
                <w:lang w:eastAsia="en-US"/>
              </w:rPr>
              <w:t xml:space="preserve">Kladná motivácia pre učenie sa CJ, vytvorenie pozitívnej atmosféry. </w:t>
            </w:r>
          </w:p>
          <w:p w:rsidR="00D057FB" w:rsidRPr="00272D40" w:rsidRDefault="00D057FB" w:rsidP="00D057FB">
            <w:pPr>
              <w:rPr>
                <w:lang w:eastAsia="en-US"/>
              </w:rPr>
            </w:pPr>
            <w:r w:rsidRPr="00272D40">
              <w:rPr>
                <w:lang w:eastAsia="en-US"/>
              </w:rPr>
              <w:t>Oblečenie a komu patrí.</w:t>
            </w:r>
          </w:p>
          <w:p w:rsidR="00D057FB" w:rsidRPr="00272D40" w:rsidRDefault="00D057FB" w:rsidP="00D057FB">
            <w:pPr>
              <w:rPr>
                <w:lang w:eastAsia="en-US"/>
              </w:rPr>
            </w:pPr>
            <w:r w:rsidRPr="00272D40">
              <w:rPr>
                <w:lang w:eastAsia="en-US"/>
              </w:rPr>
              <w:t xml:space="preserve">Predstavenie seba a mojich blízkych. </w:t>
            </w:r>
          </w:p>
          <w:p w:rsidR="00D057FB" w:rsidRPr="00272D40" w:rsidRDefault="00D057FB" w:rsidP="00D057FB">
            <w:pPr>
              <w:rPr>
                <w:i/>
                <w:lang w:eastAsia="en-US"/>
              </w:rPr>
            </w:pPr>
            <w:r w:rsidRPr="00272D40">
              <w:rPr>
                <w:lang w:eastAsia="en-US"/>
              </w:rPr>
              <w:t>Aké predmety mám v škole?</w:t>
            </w:r>
          </w:p>
        </w:tc>
      </w:tr>
      <w:tr w:rsidR="00D057FB" w:rsidTr="00D057FB">
        <w:trPr>
          <w:trHeight w:val="986"/>
        </w:trPr>
        <w:tc>
          <w:tcPr>
            <w:tcW w:w="6771" w:type="dxa"/>
            <w:tcBorders>
              <w:top w:val="single" w:sz="4" w:space="0" w:color="000000"/>
              <w:left w:val="single" w:sz="4" w:space="0" w:color="000000"/>
              <w:bottom w:val="single" w:sz="4" w:space="0" w:color="000000"/>
              <w:right w:val="single" w:sz="4" w:space="0" w:color="000000"/>
            </w:tcBorders>
          </w:tcPr>
          <w:p w:rsidR="00D057FB" w:rsidRDefault="00D057FB" w:rsidP="00D057FB">
            <w:pPr>
              <w:rPr>
                <w:lang w:eastAsia="en-US"/>
              </w:rPr>
            </w:pPr>
          </w:p>
          <w:p w:rsidR="00D057FB" w:rsidRPr="00272D40" w:rsidRDefault="00D057FB" w:rsidP="00D057FB">
            <w:pPr>
              <w:rPr>
                <w:lang w:eastAsia="en-US"/>
              </w:rPr>
            </w:pPr>
            <w:r>
              <w:rPr>
                <w:lang w:eastAsia="en-US"/>
              </w:rPr>
              <w:t>-</w:t>
            </w:r>
            <w:r w:rsidRPr="00272D40">
              <w:rPr>
                <w:lang w:eastAsia="en-US"/>
              </w:rPr>
              <w:t xml:space="preserve"> pomenovať druhy filmov a televíznych programov, povedať aké sú moje obľúbené</w:t>
            </w:r>
          </w:p>
          <w:p w:rsidR="00D057FB" w:rsidRPr="00272D40" w:rsidRDefault="00D057FB" w:rsidP="00D057FB">
            <w:pPr>
              <w:rPr>
                <w:lang w:eastAsia="en-US"/>
              </w:rPr>
            </w:pPr>
            <w:r w:rsidRPr="00272D40">
              <w:rPr>
                <w:lang w:eastAsia="en-US"/>
              </w:rPr>
              <w:t>- vyjadriť čo mám a lebo nemám  rád, prejaviť svoje city</w:t>
            </w:r>
          </w:p>
          <w:p w:rsidR="00D057FB" w:rsidRPr="00272D40" w:rsidRDefault="00D057FB" w:rsidP="00D057FB">
            <w:pPr>
              <w:rPr>
                <w:lang w:eastAsia="en-US"/>
              </w:rPr>
            </w:pPr>
            <w:r w:rsidRPr="00272D40">
              <w:rPr>
                <w:lang w:eastAsia="en-US"/>
              </w:rPr>
              <w:t xml:space="preserve">- poznať príslovky frekvencie a používať ich vo vetách </w:t>
            </w:r>
          </w:p>
          <w:p w:rsidR="00D057FB" w:rsidRPr="00272D40" w:rsidRDefault="00D057FB" w:rsidP="00D057FB">
            <w:pPr>
              <w:rPr>
                <w:lang w:eastAsia="en-US"/>
              </w:rPr>
            </w:pPr>
            <w:r w:rsidRPr="00272D40">
              <w:rPr>
                <w:lang w:eastAsia="en-US"/>
              </w:rPr>
              <w:t>- použiť prítomný čas vo vetách, tvoriť otázky v tomto čase</w:t>
            </w:r>
          </w:p>
          <w:p w:rsidR="00D057FB" w:rsidRPr="00272D40" w:rsidRDefault="00D057FB" w:rsidP="00D057FB">
            <w:pPr>
              <w:rPr>
                <w:lang w:eastAsia="en-US"/>
              </w:rPr>
            </w:pPr>
            <w:r w:rsidRPr="00272D40">
              <w:rPr>
                <w:lang w:eastAsia="en-US"/>
              </w:rPr>
              <w:t>- vymenovať a používať vo vetách opytovacie zámená</w:t>
            </w:r>
          </w:p>
          <w:p w:rsidR="00D057FB" w:rsidRPr="00272D40" w:rsidRDefault="00D057FB" w:rsidP="00D057FB">
            <w:pPr>
              <w:rPr>
                <w:lang w:eastAsia="en-US"/>
              </w:rPr>
            </w:pPr>
            <w:r w:rsidRPr="00272D40">
              <w:rPr>
                <w:lang w:eastAsia="en-US"/>
              </w:rPr>
              <w:t>- písať vety so začiatočným veľkým písmenom</w:t>
            </w:r>
          </w:p>
          <w:p w:rsidR="00D057FB" w:rsidRDefault="00D057FB" w:rsidP="00D057FB">
            <w:pPr>
              <w:rPr>
                <w:lang w:eastAsia="en-US"/>
              </w:rPr>
            </w:pPr>
            <w:r w:rsidRPr="00272D40">
              <w:rPr>
                <w:lang w:eastAsia="en-US"/>
              </w:rPr>
              <w:t xml:space="preserve">- čítať a počúvať s porozumením,  reagovať na príbeh </w:t>
            </w:r>
          </w:p>
          <w:p w:rsidR="00D057FB" w:rsidRPr="00272D40" w:rsidRDefault="00D057FB" w:rsidP="00D057FB">
            <w:pPr>
              <w:rPr>
                <w:lang w:eastAsia="en-US"/>
              </w:rPr>
            </w:pPr>
          </w:p>
          <w:p w:rsidR="00D057FB" w:rsidRPr="00272D40" w:rsidRDefault="00D057FB" w:rsidP="00D057FB">
            <w:pPr>
              <w:rPr>
                <w:lang w:eastAsia="en-US"/>
              </w:rPr>
            </w:pPr>
            <w:r w:rsidRPr="00272D40">
              <w:t xml:space="preserve">-  </w:t>
            </w:r>
            <w:r w:rsidRPr="00272D40">
              <w:rPr>
                <w:i/>
              </w:rPr>
              <w:t>použiť jednoduchý opisný jazyk v stručných komentároch</w:t>
            </w:r>
          </w:p>
        </w:tc>
        <w:tc>
          <w:tcPr>
            <w:tcW w:w="6378" w:type="dxa"/>
            <w:tcBorders>
              <w:top w:val="single" w:sz="4" w:space="0" w:color="000000"/>
              <w:left w:val="single" w:sz="4" w:space="0" w:color="000000"/>
              <w:bottom w:val="single" w:sz="4" w:space="0" w:color="000000"/>
              <w:right w:val="single" w:sz="4" w:space="0" w:color="000000"/>
            </w:tcBorders>
          </w:tcPr>
          <w:p w:rsidR="00D057FB" w:rsidRDefault="00D057FB" w:rsidP="00D057FB">
            <w:pPr>
              <w:rPr>
                <w:lang w:eastAsia="en-US"/>
              </w:rPr>
            </w:pPr>
          </w:p>
          <w:p w:rsidR="00D057FB" w:rsidRPr="00272D40" w:rsidRDefault="00D057FB" w:rsidP="00D057FB">
            <w:pPr>
              <w:rPr>
                <w:lang w:eastAsia="en-US"/>
              </w:rPr>
            </w:pPr>
            <w:r w:rsidRPr="00272D40">
              <w:rPr>
                <w:lang w:eastAsia="en-US"/>
              </w:rPr>
              <w:t>VOĽNÝ ČAS A ZÁĽUBY/Film a televízia</w:t>
            </w:r>
          </w:p>
          <w:p w:rsidR="00D057FB" w:rsidRPr="00272D40" w:rsidRDefault="00D057FB" w:rsidP="00D057FB">
            <w:pPr>
              <w:rPr>
                <w:lang w:eastAsia="en-US"/>
              </w:rPr>
            </w:pPr>
            <w:r w:rsidRPr="00272D40">
              <w:rPr>
                <w:lang w:eastAsia="en-US"/>
              </w:rPr>
              <w:t>Druhy filmov a televíznych programov. Prítomný čas jednoduchý. Väzba - „</w:t>
            </w:r>
            <w:proofErr w:type="spellStart"/>
            <w:r w:rsidRPr="00272D40">
              <w:rPr>
                <w:lang w:eastAsia="en-US"/>
              </w:rPr>
              <w:t>There</w:t>
            </w:r>
            <w:proofErr w:type="spellEnd"/>
            <w:r w:rsidRPr="00272D40">
              <w:rPr>
                <w:lang w:eastAsia="en-US"/>
              </w:rPr>
              <w:t xml:space="preserve"> </w:t>
            </w:r>
            <w:proofErr w:type="spellStart"/>
            <w:r w:rsidRPr="00272D40">
              <w:rPr>
                <w:lang w:eastAsia="en-US"/>
              </w:rPr>
              <w:t>is</w:t>
            </w:r>
            <w:proofErr w:type="spellEnd"/>
            <w:r w:rsidRPr="00272D40">
              <w:rPr>
                <w:lang w:eastAsia="en-US"/>
              </w:rPr>
              <w:t xml:space="preserve"> /</w:t>
            </w:r>
            <w:proofErr w:type="spellStart"/>
            <w:r w:rsidRPr="00272D40">
              <w:rPr>
                <w:lang w:eastAsia="en-US"/>
              </w:rPr>
              <w:t>There</w:t>
            </w:r>
            <w:proofErr w:type="spellEnd"/>
            <w:r w:rsidRPr="00272D40">
              <w:rPr>
                <w:lang w:eastAsia="en-US"/>
              </w:rPr>
              <w:t xml:space="preserve"> are.“ Opytovacie zámená. Príslovky frekvencie. Tínedžeri a ich obľúbené filmy. Príliš veľa pozerania na televízor a nedostatok spánku? Detské filmové hviezdy. Rozprávanie o filmoch, o tom, čo mám alebo nemám  rád. Filmové ocenenia.  Hudba 60 –</w:t>
            </w:r>
            <w:proofErr w:type="spellStart"/>
            <w:r w:rsidRPr="00272D40">
              <w:rPr>
                <w:lang w:eastAsia="en-US"/>
              </w:rPr>
              <w:t>tych</w:t>
            </w:r>
            <w:proofErr w:type="spellEnd"/>
            <w:r w:rsidRPr="00272D40">
              <w:rPr>
                <w:lang w:eastAsia="en-US"/>
              </w:rPr>
              <w:t xml:space="preserve"> rokov. Písanie veľkých písmen a diakritických znamienok.</w:t>
            </w:r>
          </w:p>
        </w:tc>
      </w:tr>
      <w:tr w:rsidR="00D057FB" w:rsidTr="00D057FB">
        <w:trPr>
          <w:trHeight w:val="597"/>
        </w:trPr>
        <w:tc>
          <w:tcPr>
            <w:tcW w:w="6771" w:type="dxa"/>
            <w:tcBorders>
              <w:top w:val="single" w:sz="4" w:space="0" w:color="000000"/>
              <w:left w:val="single" w:sz="4" w:space="0" w:color="000000"/>
              <w:bottom w:val="single" w:sz="4" w:space="0" w:color="000000"/>
              <w:right w:val="single" w:sz="4" w:space="0" w:color="000000"/>
            </w:tcBorders>
          </w:tcPr>
          <w:p w:rsidR="00D057FB" w:rsidRDefault="00D057FB" w:rsidP="00D057FB">
            <w:pPr>
              <w:rPr>
                <w:lang w:eastAsia="en-US"/>
              </w:rPr>
            </w:pPr>
          </w:p>
          <w:p w:rsidR="00D057FB" w:rsidRPr="00272D40" w:rsidRDefault="00D057FB" w:rsidP="00D057FB">
            <w:pPr>
              <w:rPr>
                <w:lang w:eastAsia="en-US"/>
              </w:rPr>
            </w:pPr>
            <w:r w:rsidRPr="00272D40">
              <w:rPr>
                <w:lang w:eastAsia="en-US"/>
              </w:rPr>
              <w:t>- po vypočutí nahrávky upevniť základnú slovnú zásobu, rozšíriť novú slovnú zásobu</w:t>
            </w:r>
          </w:p>
          <w:p w:rsidR="00D057FB" w:rsidRPr="00272D40" w:rsidRDefault="00D057FB" w:rsidP="00D057FB">
            <w:pPr>
              <w:rPr>
                <w:lang w:eastAsia="en-US"/>
              </w:rPr>
            </w:pPr>
            <w:r w:rsidRPr="00272D40">
              <w:rPr>
                <w:lang w:eastAsia="en-US"/>
              </w:rPr>
              <w:t xml:space="preserve">- časovať sloveso byť, používať sloveso byť v prítomnom jednoduchom a prítomnom </w:t>
            </w:r>
          </w:p>
          <w:p w:rsidR="00D057FB" w:rsidRPr="00272D40" w:rsidRDefault="00D057FB" w:rsidP="00D057FB">
            <w:pPr>
              <w:rPr>
                <w:lang w:eastAsia="en-US"/>
              </w:rPr>
            </w:pPr>
            <w:r w:rsidRPr="00272D40">
              <w:rPr>
                <w:lang w:eastAsia="en-US"/>
              </w:rPr>
              <w:t xml:space="preserve">   </w:t>
            </w:r>
            <w:proofErr w:type="spellStart"/>
            <w:r w:rsidRPr="00272D40">
              <w:rPr>
                <w:lang w:eastAsia="en-US"/>
              </w:rPr>
              <w:t>priebehovom</w:t>
            </w:r>
            <w:proofErr w:type="spellEnd"/>
            <w:r w:rsidRPr="00272D40">
              <w:rPr>
                <w:lang w:eastAsia="en-US"/>
              </w:rPr>
              <w:t xml:space="preserve"> čase, porovnávať obe časy</w:t>
            </w:r>
          </w:p>
          <w:p w:rsidR="00D057FB" w:rsidRPr="00272D40" w:rsidRDefault="00D057FB" w:rsidP="00D057FB">
            <w:pPr>
              <w:rPr>
                <w:lang w:eastAsia="en-US"/>
              </w:rPr>
            </w:pPr>
            <w:r w:rsidRPr="00272D40">
              <w:rPr>
                <w:lang w:eastAsia="en-US"/>
              </w:rPr>
              <w:t>- tvoriť krátke tvary slovesa byť</w:t>
            </w:r>
          </w:p>
          <w:p w:rsidR="00D057FB" w:rsidRPr="00272D40" w:rsidRDefault="00D057FB" w:rsidP="00D057FB">
            <w:pPr>
              <w:rPr>
                <w:lang w:eastAsia="en-US"/>
              </w:rPr>
            </w:pPr>
            <w:r w:rsidRPr="00272D40">
              <w:rPr>
                <w:lang w:eastAsia="en-US"/>
              </w:rPr>
              <w:lastRenderedPageBreak/>
              <w:t xml:space="preserve">- vytvárať si plány do budúcnosti a používať prítomný </w:t>
            </w:r>
            <w:proofErr w:type="spellStart"/>
            <w:r w:rsidRPr="00272D40">
              <w:rPr>
                <w:lang w:eastAsia="en-US"/>
              </w:rPr>
              <w:t>priebehový</w:t>
            </w:r>
            <w:proofErr w:type="spellEnd"/>
            <w:r w:rsidRPr="00272D40">
              <w:rPr>
                <w:lang w:eastAsia="en-US"/>
              </w:rPr>
              <w:t xml:space="preserve"> čas</w:t>
            </w:r>
          </w:p>
          <w:p w:rsidR="00D057FB" w:rsidRPr="00272D40" w:rsidRDefault="00D057FB" w:rsidP="00D057FB">
            <w:pPr>
              <w:rPr>
                <w:lang w:eastAsia="en-US"/>
              </w:rPr>
            </w:pPr>
            <w:r w:rsidRPr="00272D40">
              <w:rPr>
                <w:lang w:eastAsia="en-US"/>
              </w:rPr>
              <w:t>- používať ustálené výrazy a každodenné frázy v dialógoch</w:t>
            </w:r>
          </w:p>
          <w:p w:rsidR="00D057FB" w:rsidRPr="00272D40" w:rsidRDefault="00D057FB" w:rsidP="00D057FB">
            <w:pPr>
              <w:rPr>
                <w:lang w:eastAsia="en-US"/>
              </w:rPr>
            </w:pPr>
            <w:r w:rsidRPr="00272D40">
              <w:rPr>
                <w:lang w:eastAsia="en-US"/>
              </w:rPr>
              <w:t>- písať vety so spojkami a, ale, pretože</w:t>
            </w:r>
          </w:p>
          <w:p w:rsidR="00D057FB" w:rsidRPr="00272D40" w:rsidRDefault="00D057FB" w:rsidP="00D057FB">
            <w:pPr>
              <w:rPr>
                <w:i/>
                <w:lang w:eastAsia="en-US"/>
              </w:rPr>
            </w:pPr>
            <w:r w:rsidRPr="00272D40">
              <w:rPr>
                <w:i/>
                <w:lang w:eastAsia="en-US"/>
              </w:rPr>
              <w:t xml:space="preserve">- prezentovať svoj projekt v písomnej podobe alebo v programe </w:t>
            </w:r>
            <w:proofErr w:type="spellStart"/>
            <w:r w:rsidRPr="00272D40">
              <w:rPr>
                <w:i/>
                <w:lang w:eastAsia="en-US"/>
              </w:rPr>
              <w:t>Powerpoint</w:t>
            </w:r>
            <w:proofErr w:type="spellEnd"/>
          </w:p>
        </w:tc>
        <w:tc>
          <w:tcPr>
            <w:tcW w:w="6378" w:type="dxa"/>
            <w:tcBorders>
              <w:top w:val="single" w:sz="4" w:space="0" w:color="000000"/>
              <w:left w:val="single" w:sz="4" w:space="0" w:color="000000"/>
              <w:bottom w:val="single" w:sz="4" w:space="0" w:color="000000"/>
              <w:right w:val="single" w:sz="4" w:space="0" w:color="000000"/>
            </w:tcBorders>
          </w:tcPr>
          <w:p w:rsidR="00D057FB" w:rsidRDefault="00D057FB" w:rsidP="00D057FB">
            <w:pPr>
              <w:rPr>
                <w:lang w:eastAsia="en-US"/>
              </w:rPr>
            </w:pPr>
          </w:p>
          <w:p w:rsidR="00D057FB" w:rsidRPr="00272D40" w:rsidRDefault="00D057FB" w:rsidP="00D057FB">
            <w:pPr>
              <w:rPr>
                <w:lang w:eastAsia="en-US"/>
              </w:rPr>
            </w:pPr>
            <w:r w:rsidRPr="00272D40">
              <w:rPr>
                <w:lang w:eastAsia="en-US"/>
              </w:rPr>
              <w:t>ČLOVEK A PRÍRODA/Dobrodružstvo</w:t>
            </w:r>
          </w:p>
          <w:p w:rsidR="00D057FB" w:rsidRPr="00272D40" w:rsidRDefault="00D057FB" w:rsidP="00D057FB">
            <w:pPr>
              <w:rPr>
                <w:lang w:eastAsia="en-US"/>
              </w:rPr>
            </w:pPr>
            <w:r w:rsidRPr="00272D40">
              <w:rPr>
                <w:lang w:eastAsia="en-US"/>
              </w:rPr>
              <w:t>Zručnosti pre prežitie. Pocity.</w:t>
            </w:r>
          </w:p>
          <w:p w:rsidR="00D057FB" w:rsidRPr="00272D40" w:rsidRDefault="00D057FB" w:rsidP="00D057FB">
            <w:pPr>
              <w:rPr>
                <w:lang w:eastAsia="en-US"/>
              </w:rPr>
            </w:pPr>
            <w:r w:rsidRPr="00272D40">
              <w:rPr>
                <w:lang w:eastAsia="en-US"/>
              </w:rPr>
              <w:t xml:space="preserve">Prítomný </w:t>
            </w:r>
            <w:proofErr w:type="spellStart"/>
            <w:r w:rsidRPr="00272D40">
              <w:rPr>
                <w:lang w:eastAsia="en-US"/>
              </w:rPr>
              <w:t>priebehový</w:t>
            </w:r>
            <w:proofErr w:type="spellEnd"/>
            <w:r w:rsidRPr="00272D40">
              <w:rPr>
                <w:lang w:eastAsia="en-US"/>
              </w:rPr>
              <w:t xml:space="preserve"> čas a jeho použitie pri plánovaní svojich aktivít do budúcnosti. Porovnávanie časov prítomného jednoduchého a </w:t>
            </w:r>
            <w:proofErr w:type="spellStart"/>
            <w:r w:rsidRPr="00272D40">
              <w:rPr>
                <w:lang w:eastAsia="en-US"/>
              </w:rPr>
              <w:t>priebehového</w:t>
            </w:r>
            <w:proofErr w:type="spellEnd"/>
            <w:r w:rsidRPr="00272D40">
              <w:rPr>
                <w:lang w:eastAsia="en-US"/>
              </w:rPr>
              <w:t>.</w:t>
            </w:r>
          </w:p>
          <w:p w:rsidR="00D057FB" w:rsidRPr="00272D40" w:rsidRDefault="00D057FB" w:rsidP="00D057FB">
            <w:pPr>
              <w:rPr>
                <w:lang w:eastAsia="en-US"/>
              </w:rPr>
            </w:pPr>
            <w:r w:rsidRPr="00272D40">
              <w:rPr>
                <w:lang w:eastAsia="en-US"/>
              </w:rPr>
              <w:t xml:space="preserve">Prežitie v divočine. Život v kmeni. Mladí dobrodruhovia. Letné </w:t>
            </w:r>
            <w:r w:rsidRPr="00272D40">
              <w:rPr>
                <w:lang w:eastAsia="en-US"/>
              </w:rPr>
              <w:lastRenderedPageBreak/>
              <w:t>tábory. Školský výlet. Tvorba plánov. Spájanie viet spojkami – a, ale, pretože. Život rastlín. Organizovanie, tvorenie a písanie projektu.</w:t>
            </w:r>
          </w:p>
          <w:p w:rsidR="00D057FB" w:rsidRPr="00272D40" w:rsidRDefault="00D057FB" w:rsidP="00D057FB">
            <w:pPr>
              <w:rPr>
                <w:lang w:eastAsia="en-US"/>
              </w:rPr>
            </w:pPr>
          </w:p>
        </w:tc>
      </w:tr>
      <w:tr w:rsidR="00D057FB" w:rsidTr="00D057FB">
        <w:trPr>
          <w:trHeight w:val="560"/>
        </w:trPr>
        <w:tc>
          <w:tcPr>
            <w:tcW w:w="6771" w:type="dxa"/>
            <w:tcBorders>
              <w:top w:val="single" w:sz="4" w:space="0" w:color="000000"/>
              <w:left w:val="single" w:sz="4" w:space="0" w:color="000000"/>
              <w:bottom w:val="single" w:sz="4" w:space="0" w:color="000000"/>
              <w:right w:val="single" w:sz="4" w:space="0" w:color="000000"/>
            </w:tcBorders>
          </w:tcPr>
          <w:p w:rsidR="00D057FB" w:rsidRPr="00272D40" w:rsidRDefault="00D057FB" w:rsidP="00D057FB">
            <w:pPr>
              <w:rPr>
                <w:lang w:eastAsia="en-US"/>
              </w:rPr>
            </w:pPr>
          </w:p>
          <w:p w:rsidR="00D057FB" w:rsidRPr="00272D40" w:rsidRDefault="00D057FB" w:rsidP="00D057FB">
            <w:pPr>
              <w:rPr>
                <w:lang w:eastAsia="en-US"/>
              </w:rPr>
            </w:pPr>
            <w:r w:rsidRPr="00272D40">
              <w:rPr>
                <w:lang w:eastAsia="en-US"/>
              </w:rPr>
              <w:t>- použiť výkladový slovník a vyhľadať v slovníku známe aj nové slová v slovníku</w:t>
            </w:r>
          </w:p>
          <w:p w:rsidR="00D057FB" w:rsidRPr="00272D40" w:rsidRDefault="00D057FB" w:rsidP="00D057FB">
            <w:pPr>
              <w:rPr>
                <w:lang w:eastAsia="en-US"/>
              </w:rPr>
            </w:pPr>
            <w:r w:rsidRPr="00272D40">
              <w:rPr>
                <w:lang w:eastAsia="en-US"/>
              </w:rPr>
              <w:t xml:space="preserve">- tvoriť pravidelné slovesá v minulom čase a použiť ich vo vetách    </w:t>
            </w:r>
          </w:p>
          <w:p w:rsidR="00D057FB" w:rsidRPr="00272D40" w:rsidRDefault="00D057FB" w:rsidP="00D057FB">
            <w:pPr>
              <w:rPr>
                <w:lang w:eastAsia="en-US"/>
              </w:rPr>
            </w:pPr>
            <w:r w:rsidRPr="00272D40">
              <w:rPr>
                <w:lang w:eastAsia="en-US"/>
              </w:rPr>
              <w:t>- napísať pozdrav, pohľadnicu alebo list priateľovi z prázdnin, dovolenky</w:t>
            </w:r>
          </w:p>
          <w:p w:rsidR="00D057FB" w:rsidRPr="00272D40" w:rsidRDefault="00D057FB" w:rsidP="00D057FB">
            <w:pPr>
              <w:rPr>
                <w:lang w:eastAsia="en-US"/>
              </w:rPr>
            </w:pPr>
            <w:r w:rsidRPr="00272D40">
              <w:rPr>
                <w:lang w:eastAsia="en-US"/>
              </w:rPr>
              <w:t>- časovať sloveso byť, môcť v minulom čase</w:t>
            </w:r>
          </w:p>
          <w:p w:rsidR="00D057FB" w:rsidRPr="00272D40" w:rsidRDefault="00D057FB" w:rsidP="00D057FB">
            <w:pPr>
              <w:rPr>
                <w:lang w:eastAsia="en-US"/>
              </w:rPr>
            </w:pPr>
            <w:r w:rsidRPr="00272D40">
              <w:rPr>
                <w:lang w:eastAsia="en-US"/>
              </w:rPr>
              <w:t>- tvoriť zápor slovesa byť, môcť v minulom čase</w:t>
            </w:r>
          </w:p>
          <w:p w:rsidR="00D057FB" w:rsidRPr="00272D40" w:rsidRDefault="00D057FB" w:rsidP="00D057FB">
            <w:pPr>
              <w:rPr>
                <w:lang w:eastAsia="en-US"/>
              </w:rPr>
            </w:pPr>
            <w:r w:rsidRPr="00272D40">
              <w:rPr>
                <w:lang w:eastAsia="en-US"/>
              </w:rPr>
              <w:t>- vytvoriť jednoduchý obsah textu v minulom čase</w:t>
            </w:r>
          </w:p>
          <w:p w:rsidR="00D057FB" w:rsidRPr="00272D40" w:rsidRDefault="00D057FB" w:rsidP="00D057FB">
            <w:pPr>
              <w:rPr>
                <w:lang w:eastAsia="en-US"/>
              </w:rPr>
            </w:pPr>
            <w:r w:rsidRPr="00272D40">
              <w:rPr>
                <w:lang w:eastAsia="en-US"/>
              </w:rPr>
              <w:t>- vytvoriť projekt podľa  postupu v učebnici</w:t>
            </w:r>
          </w:p>
          <w:p w:rsidR="00D057FB" w:rsidRPr="00272D40" w:rsidRDefault="00D057FB" w:rsidP="00D057FB">
            <w:pPr>
              <w:autoSpaceDE w:val="0"/>
              <w:autoSpaceDN w:val="0"/>
              <w:adjustRightInd w:val="0"/>
              <w:rPr>
                <w:lang w:eastAsia="en-US"/>
              </w:rPr>
            </w:pPr>
            <w:r w:rsidRPr="00272D40">
              <w:rPr>
                <w:lang w:eastAsia="en-US"/>
              </w:rPr>
              <w:t>- tvoriť dialógy, pomenovať prírodné katastrofy a pod.</w:t>
            </w:r>
          </w:p>
          <w:p w:rsidR="00D057FB" w:rsidRPr="00272D40" w:rsidRDefault="00D057FB" w:rsidP="00D057FB">
            <w:pPr>
              <w:autoSpaceDE w:val="0"/>
              <w:autoSpaceDN w:val="0"/>
              <w:adjustRightInd w:val="0"/>
              <w:rPr>
                <w:lang w:eastAsia="en-US"/>
              </w:rPr>
            </w:pPr>
            <w:r w:rsidRPr="00272D40">
              <w:rPr>
                <w:lang w:eastAsia="en-US"/>
              </w:rPr>
              <w:t>- poznať nepravidelné slovesá v minulom čase a rozpoznať ich v texte</w:t>
            </w:r>
          </w:p>
          <w:p w:rsidR="00D057FB" w:rsidRPr="00272D40" w:rsidRDefault="00D057FB" w:rsidP="00D057FB">
            <w:pPr>
              <w:autoSpaceDE w:val="0"/>
              <w:autoSpaceDN w:val="0"/>
              <w:adjustRightInd w:val="0"/>
              <w:rPr>
                <w:lang w:eastAsia="en-US"/>
              </w:rPr>
            </w:pPr>
            <w:r w:rsidRPr="00272D40">
              <w:rPr>
                <w:i/>
                <w:lang w:eastAsia="en-US"/>
              </w:rPr>
              <w:t>- reprodukovať vypočutý text jednoduchými vetami, využiť minulý čas</w:t>
            </w:r>
          </w:p>
        </w:tc>
        <w:tc>
          <w:tcPr>
            <w:tcW w:w="6378" w:type="dxa"/>
            <w:tcBorders>
              <w:top w:val="single" w:sz="4" w:space="0" w:color="000000"/>
              <w:left w:val="single" w:sz="4" w:space="0" w:color="000000"/>
              <w:bottom w:val="single" w:sz="4" w:space="0" w:color="000000"/>
              <w:right w:val="single" w:sz="4" w:space="0" w:color="000000"/>
            </w:tcBorders>
          </w:tcPr>
          <w:p w:rsidR="00D057FB" w:rsidRPr="00272D40" w:rsidRDefault="00D057FB" w:rsidP="00D057FB">
            <w:pPr>
              <w:rPr>
                <w:lang w:eastAsia="en-US"/>
              </w:rPr>
            </w:pPr>
          </w:p>
          <w:p w:rsidR="00D057FB" w:rsidRPr="00272D40" w:rsidRDefault="00D057FB" w:rsidP="00D057FB">
            <w:pPr>
              <w:pStyle w:val="Default"/>
              <w:rPr>
                <w:lang w:eastAsia="en-US"/>
              </w:rPr>
            </w:pPr>
            <w:r w:rsidRPr="00272D40">
              <w:rPr>
                <w:lang w:eastAsia="en-US"/>
              </w:rPr>
              <w:t>KRAJINA, KTOREJ JAZYK SA UČÍM/História</w:t>
            </w:r>
          </w:p>
          <w:p w:rsidR="00D057FB" w:rsidRPr="00272D40" w:rsidRDefault="00D057FB" w:rsidP="00D057FB">
            <w:pPr>
              <w:autoSpaceDE w:val="0"/>
              <w:autoSpaceDN w:val="0"/>
              <w:adjustRightInd w:val="0"/>
              <w:rPr>
                <w:lang w:eastAsia="en-US"/>
              </w:rPr>
            </w:pPr>
            <w:r w:rsidRPr="00272D40">
              <w:rPr>
                <w:lang w:eastAsia="en-US"/>
              </w:rPr>
              <w:t>Slovesá na vyjadrenia objavenia. Prírodné katastrofy.</w:t>
            </w:r>
          </w:p>
          <w:p w:rsidR="00D057FB" w:rsidRPr="00272D40" w:rsidRDefault="00D057FB" w:rsidP="00D057FB">
            <w:pPr>
              <w:autoSpaceDE w:val="0"/>
              <w:autoSpaceDN w:val="0"/>
              <w:adjustRightInd w:val="0"/>
              <w:rPr>
                <w:lang w:eastAsia="en-US"/>
              </w:rPr>
            </w:pPr>
            <w:r w:rsidRPr="00272D40">
              <w:rPr>
                <w:lang w:eastAsia="en-US"/>
              </w:rPr>
              <w:t>Minulý čas. Pravidelné a nepravidelné slovesá. Sloveso byť v minulom čase. Sloveso „</w:t>
            </w:r>
            <w:proofErr w:type="spellStart"/>
            <w:r w:rsidRPr="00272D40">
              <w:rPr>
                <w:lang w:eastAsia="en-US"/>
              </w:rPr>
              <w:t>can</w:t>
            </w:r>
            <w:proofErr w:type="spellEnd"/>
            <w:r w:rsidRPr="00272D40">
              <w:rPr>
                <w:lang w:eastAsia="en-US"/>
              </w:rPr>
              <w:t>“ v minulom čase.</w:t>
            </w:r>
          </w:p>
          <w:p w:rsidR="00D057FB" w:rsidRPr="00272D40" w:rsidRDefault="00D057FB" w:rsidP="00D057FB">
            <w:pPr>
              <w:autoSpaceDE w:val="0"/>
              <w:autoSpaceDN w:val="0"/>
              <w:adjustRightInd w:val="0"/>
              <w:rPr>
                <w:lang w:eastAsia="en-US"/>
              </w:rPr>
            </w:pPr>
            <w:r w:rsidRPr="00272D40">
              <w:rPr>
                <w:lang w:eastAsia="en-US"/>
              </w:rPr>
              <w:t xml:space="preserve">Objavenie jedál. Veľké prírodné katastrofy Európy. Kvíz z histórie. V knižnici. Ako si pýtame informácie. </w:t>
            </w:r>
          </w:p>
          <w:p w:rsidR="00D057FB" w:rsidRPr="00272D40" w:rsidRDefault="00D057FB" w:rsidP="00D057FB">
            <w:pPr>
              <w:autoSpaceDE w:val="0"/>
              <w:autoSpaceDN w:val="0"/>
              <w:adjustRightInd w:val="0"/>
              <w:rPr>
                <w:lang w:eastAsia="en-US"/>
              </w:rPr>
            </w:pPr>
            <w:r w:rsidRPr="00272D40">
              <w:rPr>
                <w:lang w:eastAsia="en-US"/>
              </w:rPr>
              <w:t>Predložky času.</w:t>
            </w:r>
          </w:p>
          <w:p w:rsidR="00D057FB" w:rsidRPr="00272D40" w:rsidRDefault="00D057FB" w:rsidP="00D057FB">
            <w:pPr>
              <w:autoSpaceDE w:val="0"/>
              <w:autoSpaceDN w:val="0"/>
              <w:adjustRightInd w:val="0"/>
              <w:rPr>
                <w:lang w:eastAsia="en-US"/>
              </w:rPr>
            </w:pPr>
            <w:r w:rsidRPr="00272D40">
              <w:rPr>
                <w:lang w:eastAsia="en-US"/>
              </w:rPr>
              <w:t>Bádatelia. Umenie domorodcov.</w:t>
            </w:r>
          </w:p>
          <w:p w:rsidR="00D057FB" w:rsidRPr="00272D40" w:rsidRDefault="00D057FB" w:rsidP="00D057FB">
            <w:pPr>
              <w:autoSpaceDE w:val="0"/>
              <w:autoSpaceDN w:val="0"/>
              <w:adjustRightInd w:val="0"/>
              <w:rPr>
                <w:lang w:eastAsia="en-US"/>
              </w:rPr>
            </w:pPr>
            <w:r w:rsidRPr="00272D40">
              <w:rPr>
                <w:lang w:eastAsia="en-US"/>
              </w:rPr>
              <w:t>Zhrnutie.</w:t>
            </w:r>
          </w:p>
          <w:p w:rsidR="00D057FB" w:rsidRPr="00272D40" w:rsidRDefault="00D057FB" w:rsidP="00D057FB">
            <w:pPr>
              <w:autoSpaceDE w:val="0"/>
              <w:autoSpaceDN w:val="0"/>
              <w:adjustRightInd w:val="0"/>
              <w:rPr>
                <w:lang w:eastAsia="en-US"/>
              </w:rPr>
            </w:pPr>
          </w:p>
        </w:tc>
      </w:tr>
      <w:tr w:rsidR="00D057FB" w:rsidTr="00D057FB">
        <w:trPr>
          <w:trHeight w:val="557"/>
        </w:trPr>
        <w:tc>
          <w:tcPr>
            <w:tcW w:w="6771" w:type="dxa"/>
            <w:tcBorders>
              <w:top w:val="single" w:sz="4" w:space="0" w:color="000000"/>
              <w:left w:val="single" w:sz="4" w:space="0" w:color="000000"/>
              <w:bottom w:val="single" w:sz="4" w:space="0" w:color="000000"/>
              <w:right w:val="single" w:sz="4" w:space="0" w:color="000000"/>
            </w:tcBorders>
          </w:tcPr>
          <w:p w:rsidR="00D057FB" w:rsidRDefault="00D057FB" w:rsidP="00D057FB">
            <w:pPr>
              <w:rPr>
                <w:lang w:eastAsia="en-US"/>
              </w:rPr>
            </w:pPr>
          </w:p>
          <w:p w:rsidR="00D057FB" w:rsidRPr="00272D40" w:rsidRDefault="00D057FB" w:rsidP="00D057FB">
            <w:pPr>
              <w:rPr>
                <w:lang w:eastAsia="en-US"/>
              </w:rPr>
            </w:pPr>
            <w:r w:rsidRPr="00272D40">
              <w:rPr>
                <w:lang w:eastAsia="en-US"/>
              </w:rPr>
              <w:t xml:space="preserve">- rozumieť pojmom spojených s vlastnosťami osôb, používať prídavné mená na opis </w:t>
            </w:r>
          </w:p>
          <w:p w:rsidR="00D057FB" w:rsidRPr="00272D40" w:rsidRDefault="00D057FB" w:rsidP="00D057FB">
            <w:pPr>
              <w:rPr>
                <w:lang w:eastAsia="en-US"/>
              </w:rPr>
            </w:pPr>
            <w:r w:rsidRPr="00272D40">
              <w:rPr>
                <w:lang w:eastAsia="en-US"/>
              </w:rPr>
              <w:t xml:space="preserve">  osôb, zvierat a vecí</w:t>
            </w:r>
          </w:p>
          <w:p w:rsidR="00D057FB" w:rsidRPr="00272D40" w:rsidRDefault="00D057FB" w:rsidP="00D057FB">
            <w:pPr>
              <w:autoSpaceDE w:val="0"/>
              <w:autoSpaceDN w:val="0"/>
              <w:adjustRightInd w:val="0"/>
              <w:rPr>
                <w:lang w:eastAsia="en-US"/>
              </w:rPr>
            </w:pPr>
            <w:r w:rsidRPr="00272D40">
              <w:rPr>
                <w:lang w:eastAsia="en-US"/>
              </w:rPr>
              <w:t>- uplatniť novú slovnú zásobu v dialógoch</w:t>
            </w:r>
          </w:p>
          <w:p w:rsidR="00D057FB" w:rsidRPr="00272D40" w:rsidRDefault="00D057FB" w:rsidP="00D057FB">
            <w:pPr>
              <w:rPr>
                <w:lang w:eastAsia="en-US"/>
              </w:rPr>
            </w:pPr>
            <w:r w:rsidRPr="00272D40">
              <w:rPr>
                <w:lang w:eastAsia="en-US"/>
              </w:rPr>
              <w:t>- rozumieť kľúčovým bodom v texte príbehov</w:t>
            </w:r>
          </w:p>
          <w:p w:rsidR="00D057FB" w:rsidRPr="00272D40" w:rsidRDefault="00D057FB" w:rsidP="00D057FB">
            <w:pPr>
              <w:rPr>
                <w:lang w:eastAsia="en-US"/>
              </w:rPr>
            </w:pPr>
            <w:r w:rsidRPr="00272D40">
              <w:rPr>
                <w:lang w:eastAsia="en-US"/>
              </w:rPr>
              <w:t>- chronologicky zostaviť časovú osnovu  poviedky</w:t>
            </w:r>
          </w:p>
          <w:p w:rsidR="00D057FB" w:rsidRPr="00272D40" w:rsidRDefault="00D057FB" w:rsidP="00D057FB">
            <w:pPr>
              <w:rPr>
                <w:lang w:eastAsia="en-US"/>
              </w:rPr>
            </w:pPr>
            <w:r w:rsidRPr="00272D40">
              <w:rPr>
                <w:lang w:eastAsia="en-US"/>
              </w:rPr>
              <w:t>- reagovať na príbeh</w:t>
            </w:r>
          </w:p>
          <w:p w:rsidR="00D057FB" w:rsidRPr="00272D40" w:rsidRDefault="00D057FB" w:rsidP="00D057FB">
            <w:pPr>
              <w:rPr>
                <w:lang w:eastAsia="en-US"/>
              </w:rPr>
            </w:pPr>
            <w:r w:rsidRPr="00272D40">
              <w:rPr>
                <w:lang w:eastAsia="en-US"/>
              </w:rPr>
              <w:t>- používať minulý čas jednoduchý a </w:t>
            </w:r>
            <w:proofErr w:type="spellStart"/>
            <w:r w:rsidRPr="00272D40">
              <w:rPr>
                <w:lang w:eastAsia="en-US"/>
              </w:rPr>
              <w:t>priebehový</w:t>
            </w:r>
            <w:proofErr w:type="spellEnd"/>
            <w:r w:rsidRPr="00272D40">
              <w:rPr>
                <w:lang w:eastAsia="en-US"/>
              </w:rPr>
              <w:t xml:space="preserve"> v krát</w:t>
            </w:r>
            <w:r>
              <w:rPr>
                <w:lang w:eastAsia="en-US"/>
              </w:rPr>
              <w:t xml:space="preserve">kom rozprávaní, poznať rozdiel </w:t>
            </w:r>
            <w:r w:rsidRPr="00272D40">
              <w:rPr>
                <w:lang w:eastAsia="en-US"/>
              </w:rPr>
              <w:t xml:space="preserve">týchto časov </w:t>
            </w:r>
          </w:p>
          <w:p w:rsidR="00D057FB" w:rsidRPr="00272D40" w:rsidRDefault="00D057FB" w:rsidP="00D057FB">
            <w:pPr>
              <w:rPr>
                <w:i/>
              </w:rPr>
            </w:pPr>
            <w:r w:rsidRPr="00272D40">
              <w:rPr>
                <w:lang w:eastAsia="en-US"/>
              </w:rPr>
              <w:lastRenderedPageBreak/>
              <w:t>-</w:t>
            </w:r>
            <w:r w:rsidRPr="00272D40">
              <w:rPr>
                <w:i/>
              </w:rPr>
              <w:t xml:space="preserve">  dramaticky predviesť  prečítaný text o</w:t>
            </w:r>
            <w:r>
              <w:rPr>
                <w:i/>
              </w:rPr>
              <w:t> </w:t>
            </w:r>
            <w:r w:rsidRPr="00272D40">
              <w:rPr>
                <w:i/>
              </w:rPr>
              <w:t>zbojníkovi</w:t>
            </w:r>
          </w:p>
        </w:tc>
        <w:tc>
          <w:tcPr>
            <w:tcW w:w="6378" w:type="dxa"/>
            <w:tcBorders>
              <w:top w:val="single" w:sz="4" w:space="0" w:color="000000"/>
              <w:left w:val="single" w:sz="4" w:space="0" w:color="000000"/>
              <w:bottom w:val="single" w:sz="4" w:space="0" w:color="000000"/>
              <w:right w:val="single" w:sz="4" w:space="0" w:color="000000"/>
            </w:tcBorders>
          </w:tcPr>
          <w:p w:rsidR="00D057FB" w:rsidRDefault="00D057FB" w:rsidP="00D057FB">
            <w:pPr>
              <w:rPr>
                <w:lang w:eastAsia="en-US"/>
              </w:rPr>
            </w:pPr>
          </w:p>
          <w:p w:rsidR="00D057FB" w:rsidRPr="00272D40" w:rsidRDefault="00D057FB" w:rsidP="00D057FB">
            <w:pPr>
              <w:rPr>
                <w:lang w:eastAsia="en-US"/>
              </w:rPr>
            </w:pPr>
            <w:r w:rsidRPr="00272D40">
              <w:rPr>
                <w:lang w:eastAsia="en-US"/>
              </w:rPr>
              <w:t>VZORY A IDEÁLY/Mýty a legendy</w:t>
            </w:r>
          </w:p>
          <w:p w:rsidR="00D057FB" w:rsidRPr="00272D40" w:rsidRDefault="00D057FB" w:rsidP="00D057FB">
            <w:pPr>
              <w:rPr>
                <w:lang w:eastAsia="en-US"/>
              </w:rPr>
            </w:pPr>
            <w:r w:rsidRPr="00272D40">
              <w:rPr>
                <w:lang w:eastAsia="en-US"/>
              </w:rPr>
              <w:t xml:space="preserve">Prídavné mená na pomenovanie vlastností . Slovesá pohybu. </w:t>
            </w:r>
          </w:p>
          <w:p w:rsidR="00D057FB" w:rsidRPr="00272D40" w:rsidRDefault="00D057FB" w:rsidP="00D057FB">
            <w:pPr>
              <w:rPr>
                <w:lang w:eastAsia="en-US"/>
              </w:rPr>
            </w:pPr>
            <w:r w:rsidRPr="00272D40">
              <w:rPr>
                <w:lang w:eastAsia="en-US"/>
              </w:rPr>
              <w:t xml:space="preserve">Minulý čas jednoduchý a minulý čas </w:t>
            </w:r>
            <w:proofErr w:type="spellStart"/>
            <w:r w:rsidRPr="00272D40">
              <w:rPr>
                <w:lang w:eastAsia="en-US"/>
              </w:rPr>
              <w:t>priebehový</w:t>
            </w:r>
            <w:proofErr w:type="spellEnd"/>
            <w:r w:rsidRPr="00272D40">
              <w:rPr>
                <w:lang w:eastAsia="en-US"/>
              </w:rPr>
              <w:t xml:space="preserve">. Používanie kým, pokiaľ, keď. </w:t>
            </w:r>
          </w:p>
          <w:p w:rsidR="00D057FB" w:rsidRPr="00272D40" w:rsidRDefault="00D057FB" w:rsidP="00D057FB">
            <w:pPr>
              <w:rPr>
                <w:lang w:eastAsia="en-US"/>
              </w:rPr>
            </w:pPr>
            <w:r w:rsidRPr="00272D40">
              <w:rPr>
                <w:lang w:eastAsia="en-US"/>
              </w:rPr>
              <w:t>Britské legendy. Hrady a legendy. Zbojník.</w:t>
            </w:r>
          </w:p>
          <w:p w:rsidR="00D057FB" w:rsidRPr="00272D40" w:rsidRDefault="00D057FB" w:rsidP="00D057FB">
            <w:pPr>
              <w:rPr>
                <w:lang w:eastAsia="en-US"/>
              </w:rPr>
            </w:pPr>
            <w:r w:rsidRPr="00272D40">
              <w:rPr>
                <w:lang w:eastAsia="en-US"/>
              </w:rPr>
              <w:t>Bláznivý apríl. Klimatické zóny.</w:t>
            </w:r>
          </w:p>
          <w:p w:rsidR="00D057FB" w:rsidRPr="00272D40" w:rsidRDefault="00D057FB" w:rsidP="00D057FB">
            <w:pPr>
              <w:rPr>
                <w:lang w:eastAsia="en-US"/>
              </w:rPr>
            </w:pPr>
            <w:r w:rsidRPr="00272D40">
              <w:rPr>
                <w:lang w:eastAsia="en-US"/>
              </w:rPr>
              <w:t>Čo si robil cez víkend? Poviedka.</w:t>
            </w:r>
          </w:p>
        </w:tc>
      </w:tr>
      <w:tr w:rsidR="00D057FB" w:rsidTr="00D057FB">
        <w:trPr>
          <w:trHeight w:val="987"/>
        </w:trPr>
        <w:tc>
          <w:tcPr>
            <w:tcW w:w="6771" w:type="dxa"/>
            <w:tcBorders>
              <w:top w:val="single" w:sz="4" w:space="0" w:color="000000"/>
              <w:left w:val="single" w:sz="4" w:space="0" w:color="000000"/>
              <w:bottom w:val="single" w:sz="4" w:space="0" w:color="000000"/>
              <w:right w:val="single" w:sz="4" w:space="0" w:color="000000"/>
            </w:tcBorders>
          </w:tcPr>
          <w:p w:rsidR="00D057FB" w:rsidRDefault="00D057FB" w:rsidP="00D057FB">
            <w:pPr>
              <w:tabs>
                <w:tab w:val="left" w:pos="824"/>
              </w:tabs>
              <w:rPr>
                <w:rFonts w:eastAsia="Times New Roman"/>
                <w:lang w:eastAsia="en-US"/>
              </w:rPr>
            </w:pPr>
          </w:p>
          <w:p w:rsidR="00D057FB" w:rsidRPr="00272D40" w:rsidRDefault="00D057FB" w:rsidP="00D057FB">
            <w:pPr>
              <w:tabs>
                <w:tab w:val="left" w:pos="824"/>
              </w:tabs>
              <w:rPr>
                <w:rFonts w:eastAsia="Times New Roman"/>
                <w:lang w:eastAsia="en-US"/>
              </w:rPr>
            </w:pPr>
            <w:r>
              <w:rPr>
                <w:rFonts w:eastAsia="Times New Roman"/>
                <w:lang w:eastAsia="en-US"/>
              </w:rPr>
              <w:t>-</w:t>
            </w:r>
            <w:r w:rsidRPr="00272D40">
              <w:rPr>
                <w:rFonts w:eastAsia="Times New Roman"/>
                <w:lang w:eastAsia="en-US"/>
              </w:rPr>
              <w:t xml:space="preserve"> porovnať vzhľad, kvalitu a vlastností vecí </w:t>
            </w:r>
          </w:p>
          <w:p w:rsidR="00D057FB" w:rsidRPr="00272D40" w:rsidRDefault="00D057FB" w:rsidP="00D057FB">
            <w:pPr>
              <w:tabs>
                <w:tab w:val="left" w:pos="824"/>
              </w:tabs>
              <w:rPr>
                <w:rFonts w:eastAsia="Times New Roman"/>
                <w:lang w:eastAsia="en-US"/>
              </w:rPr>
            </w:pPr>
            <w:r w:rsidRPr="00272D40">
              <w:rPr>
                <w:rFonts w:eastAsia="Times New Roman"/>
                <w:lang w:eastAsia="en-US"/>
              </w:rPr>
              <w:t xml:space="preserve">- rozumieť zadaniu, odpovedať na kvíz,  správne ho vyriešiť </w:t>
            </w:r>
          </w:p>
          <w:p w:rsidR="00D057FB" w:rsidRPr="00272D40" w:rsidRDefault="00D057FB" w:rsidP="00D057FB">
            <w:pPr>
              <w:tabs>
                <w:tab w:val="left" w:pos="824"/>
              </w:tabs>
              <w:rPr>
                <w:rFonts w:eastAsia="Times New Roman"/>
                <w:lang w:eastAsia="en-US"/>
              </w:rPr>
            </w:pPr>
            <w:r w:rsidRPr="00272D40">
              <w:rPr>
                <w:rFonts w:eastAsia="Times New Roman"/>
                <w:lang w:eastAsia="en-US"/>
              </w:rPr>
              <w:t xml:space="preserve">- gramaticky správne zaradiť slová o kvalite do kontextu </w:t>
            </w:r>
          </w:p>
          <w:p w:rsidR="00D057FB" w:rsidRPr="00272D40" w:rsidRDefault="00D057FB" w:rsidP="00D057FB">
            <w:pPr>
              <w:tabs>
                <w:tab w:val="left" w:pos="824"/>
              </w:tabs>
              <w:rPr>
                <w:rFonts w:eastAsia="Times New Roman"/>
                <w:lang w:eastAsia="en-US"/>
              </w:rPr>
            </w:pPr>
            <w:r w:rsidRPr="00272D40">
              <w:rPr>
                <w:rFonts w:eastAsia="Times New Roman"/>
                <w:lang w:eastAsia="en-US"/>
              </w:rPr>
              <w:t xml:space="preserve">- </w:t>
            </w:r>
            <w:r w:rsidRPr="00272D40">
              <w:rPr>
                <w:lang w:eastAsia="en-US"/>
              </w:rPr>
              <w:t>v</w:t>
            </w:r>
            <w:r w:rsidRPr="00272D40">
              <w:rPr>
                <w:rFonts w:eastAsia="Times New Roman"/>
                <w:lang w:eastAsia="en-US"/>
              </w:rPr>
              <w:t>yjadriť očakávania a reagovať na ne</w:t>
            </w:r>
          </w:p>
          <w:p w:rsidR="00D057FB" w:rsidRPr="00272D40" w:rsidRDefault="00D057FB" w:rsidP="00D057FB">
            <w:pPr>
              <w:tabs>
                <w:tab w:val="left" w:pos="824"/>
              </w:tabs>
              <w:rPr>
                <w:rFonts w:eastAsia="Times New Roman"/>
                <w:lang w:eastAsia="en-US"/>
              </w:rPr>
            </w:pPr>
            <w:r w:rsidRPr="00272D40">
              <w:rPr>
                <w:rFonts w:eastAsia="Times New Roman"/>
                <w:lang w:eastAsia="en-US"/>
              </w:rPr>
              <w:t>- reagovať na príbeh</w:t>
            </w:r>
          </w:p>
          <w:p w:rsidR="00D057FB" w:rsidRPr="00272D40" w:rsidRDefault="00D057FB" w:rsidP="00D057FB">
            <w:pPr>
              <w:tabs>
                <w:tab w:val="left" w:pos="824"/>
              </w:tabs>
              <w:rPr>
                <w:rFonts w:eastAsia="Times New Roman"/>
                <w:lang w:eastAsia="en-US"/>
              </w:rPr>
            </w:pPr>
            <w:r w:rsidRPr="00272D40">
              <w:rPr>
                <w:rFonts w:eastAsia="Times New Roman"/>
                <w:lang w:eastAsia="en-US"/>
              </w:rPr>
              <w:t>- stupňovať prídavné mená, poznať nepravidelné stupňovanie, využiť vo vetách</w:t>
            </w:r>
          </w:p>
          <w:p w:rsidR="00D057FB" w:rsidRPr="00272D40" w:rsidRDefault="00D057FB" w:rsidP="00D057FB">
            <w:pPr>
              <w:tabs>
                <w:tab w:val="left" w:pos="824"/>
              </w:tabs>
              <w:rPr>
                <w:rFonts w:eastAsia="Times New Roman"/>
                <w:lang w:eastAsia="en-US"/>
              </w:rPr>
            </w:pPr>
            <w:r w:rsidRPr="00272D40">
              <w:rPr>
                <w:rFonts w:eastAsia="Times New Roman"/>
                <w:lang w:eastAsia="en-US"/>
              </w:rPr>
              <w:t xml:space="preserve">- poznať rozdiel medzi </w:t>
            </w:r>
            <w:proofErr w:type="spellStart"/>
            <w:r w:rsidRPr="00272D40">
              <w:rPr>
                <w:rFonts w:eastAsia="Times New Roman"/>
                <w:lang w:eastAsia="en-US"/>
              </w:rPr>
              <w:t>poč</w:t>
            </w:r>
            <w:proofErr w:type="spellEnd"/>
            <w:r w:rsidRPr="00272D40">
              <w:rPr>
                <w:rFonts w:eastAsia="Times New Roman"/>
                <w:lang w:eastAsia="en-US"/>
              </w:rPr>
              <w:t>. a </w:t>
            </w:r>
            <w:proofErr w:type="spellStart"/>
            <w:r w:rsidRPr="00272D40">
              <w:rPr>
                <w:rFonts w:eastAsia="Times New Roman"/>
                <w:lang w:eastAsia="en-US"/>
              </w:rPr>
              <w:t>nepoč</w:t>
            </w:r>
            <w:proofErr w:type="spellEnd"/>
            <w:r w:rsidRPr="00272D40">
              <w:rPr>
                <w:rFonts w:eastAsia="Times New Roman"/>
                <w:lang w:eastAsia="en-US"/>
              </w:rPr>
              <w:t>. podstatnými menami,  správne použiť slová veľa, málo, niekoľko vo vetách a so správnymi podstatnými menami</w:t>
            </w:r>
          </w:p>
          <w:p w:rsidR="00D057FB" w:rsidRPr="00272D40" w:rsidRDefault="00D057FB" w:rsidP="00D057FB">
            <w:pPr>
              <w:tabs>
                <w:tab w:val="left" w:pos="824"/>
              </w:tabs>
              <w:rPr>
                <w:rFonts w:eastAsia="Times New Roman"/>
                <w:lang w:eastAsia="en-US"/>
              </w:rPr>
            </w:pPr>
            <w:r w:rsidRPr="00272D40">
              <w:rPr>
                <w:rFonts w:eastAsia="Times New Roman"/>
                <w:lang w:eastAsia="en-US"/>
              </w:rPr>
              <w:t>- poznať poradie prídavných mien a opísať obľúbenú vec</w:t>
            </w:r>
          </w:p>
          <w:p w:rsidR="00D057FB" w:rsidRPr="00272D40" w:rsidRDefault="00D057FB" w:rsidP="00D057FB">
            <w:pPr>
              <w:tabs>
                <w:tab w:val="left" w:pos="824"/>
              </w:tabs>
              <w:rPr>
                <w:rFonts w:eastAsia="Times New Roman"/>
                <w:lang w:eastAsia="en-US"/>
              </w:rPr>
            </w:pPr>
            <w:r w:rsidRPr="00272D40">
              <w:rPr>
                <w:rFonts w:eastAsia="Times New Roman"/>
                <w:lang w:eastAsia="en-US"/>
              </w:rPr>
              <w:t>- poznať rozdiely v metrickom a britskom systéme</w:t>
            </w:r>
          </w:p>
          <w:p w:rsidR="00D057FB" w:rsidRDefault="00D057FB" w:rsidP="00D057FB">
            <w:pPr>
              <w:tabs>
                <w:tab w:val="left" w:pos="824"/>
              </w:tabs>
              <w:rPr>
                <w:rFonts w:eastAsia="Times New Roman"/>
                <w:i/>
              </w:rPr>
            </w:pPr>
            <w:r w:rsidRPr="00272D40">
              <w:rPr>
                <w:rFonts w:eastAsia="Times New Roman"/>
                <w:i/>
              </w:rPr>
              <w:t>- s kamarátom sa rozprávať o plánoch, čo zamýšľajú robiť a</w:t>
            </w:r>
            <w:r>
              <w:rPr>
                <w:rFonts w:eastAsia="Times New Roman"/>
                <w:i/>
              </w:rPr>
              <w:t> </w:t>
            </w:r>
            <w:r w:rsidRPr="00272D40">
              <w:rPr>
                <w:rFonts w:eastAsia="Times New Roman"/>
                <w:i/>
              </w:rPr>
              <w:t>pod</w:t>
            </w:r>
          </w:p>
          <w:p w:rsidR="00D057FB" w:rsidRPr="00272D40" w:rsidRDefault="00D057FB" w:rsidP="00D057FB">
            <w:pPr>
              <w:tabs>
                <w:tab w:val="left" w:pos="824"/>
              </w:tabs>
              <w:rPr>
                <w:lang w:eastAsia="en-US"/>
              </w:rPr>
            </w:pPr>
          </w:p>
        </w:tc>
        <w:tc>
          <w:tcPr>
            <w:tcW w:w="6378" w:type="dxa"/>
            <w:tcBorders>
              <w:top w:val="single" w:sz="4" w:space="0" w:color="000000"/>
              <w:left w:val="single" w:sz="4" w:space="0" w:color="000000"/>
              <w:bottom w:val="single" w:sz="4" w:space="0" w:color="000000"/>
              <w:right w:val="single" w:sz="4" w:space="0" w:color="000000"/>
            </w:tcBorders>
            <w:hideMark/>
          </w:tcPr>
          <w:p w:rsidR="00D057FB" w:rsidRDefault="00D057FB" w:rsidP="00D057FB">
            <w:pPr>
              <w:rPr>
                <w:lang w:eastAsia="en-US"/>
              </w:rPr>
            </w:pPr>
          </w:p>
          <w:p w:rsidR="00D057FB" w:rsidRPr="00272D40" w:rsidRDefault="00D057FB" w:rsidP="00D057FB">
            <w:pPr>
              <w:rPr>
                <w:lang w:eastAsia="en-US"/>
              </w:rPr>
            </w:pPr>
            <w:r w:rsidRPr="00272D40">
              <w:rPr>
                <w:lang w:eastAsia="en-US"/>
              </w:rPr>
              <w:t>OBCHOD A SLUŽBY/Bohatstvo</w:t>
            </w:r>
          </w:p>
          <w:p w:rsidR="00D057FB" w:rsidRPr="00272D40" w:rsidRDefault="00D057FB" w:rsidP="00D057FB">
            <w:pPr>
              <w:rPr>
                <w:lang w:eastAsia="en-US"/>
              </w:rPr>
            </w:pPr>
            <w:r w:rsidRPr="00272D40">
              <w:rPr>
                <w:lang w:eastAsia="en-US"/>
              </w:rPr>
              <w:t>Peniaze. Vreckové. Chytré tipy pre mladých.</w:t>
            </w:r>
          </w:p>
          <w:p w:rsidR="00D057FB" w:rsidRPr="00272D40" w:rsidRDefault="00D057FB" w:rsidP="00D057FB">
            <w:pPr>
              <w:rPr>
                <w:lang w:eastAsia="en-US"/>
              </w:rPr>
            </w:pPr>
            <w:r w:rsidRPr="00272D40">
              <w:rPr>
                <w:lang w:eastAsia="en-US"/>
              </w:rPr>
              <w:t xml:space="preserve">Prídavné mená. Stupňovanie prídavných mien. </w:t>
            </w:r>
          </w:p>
          <w:p w:rsidR="00D057FB" w:rsidRPr="00272D40" w:rsidRDefault="00D057FB" w:rsidP="00D057FB">
            <w:pPr>
              <w:rPr>
                <w:lang w:eastAsia="en-US"/>
              </w:rPr>
            </w:pPr>
            <w:r w:rsidRPr="00272D40">
              <w:rPr>
                <w:lang w:eastAsia="en-US"/>
              </w:rPr>
              <w:t>Nepravidelné stupňovanie.</w:t>
            </w:r>
          </w:p>
          <w:p w:rsidR="00D057FB" w:rsidRPr="00272D40" w:rsidRDefault="00D057FB" w:rsidP="00D057FB">
            <w:pPr>
              <w:rPr>
                <w:lang w:eastAsia="en-US"/>
              </w:rPr>
            </w:pPr>
            <w:r w:rsidRPr="00272D40">
              <w:rPr>
                <w:lang w:eastAsia="en-US"/>
              </w:rPr>
              <w:t>Ideme nakupovať. Charitatívne obchody. Výpočtová technika. Veľký výmenný obchod.</w:t>
            </w:r>
          </w:p>
          <w:p w:rsidR="00D057FB" w:rsidRPr="00272D40" w:rsidRDefault="00D057FB" w:rsidP="00D057FB">
            <w:pPr>
              <w:rPr>
                <w:lang w:eastAsia="en-US"/>
              </w:rPr>
            </w:pPr>
            <w:proofErr w:type="spellStart"/>
            <w:r w:rsidRPr="00272D40">
              <w:rPr>
                <w:lang w:eastAsia="en-US"/>
              </w:rPr>
              <w:t>Počítateľné</w:t>
            </w:r>
            <w:proofErr w:type="spellEnd"/>
            <w:r w:rsidRPr="00272D40">
              <w:rPr>
                <w:lang w:eastAsia="en-US"/>
              </w:rPr>
              <w:t xml:space="preserve"> a </w:t>
            </w:r>
            <w:proofErr w:type="spellStart"/>
            <w:r w:rsidRPr="00272D40">
              <w:rPr>
                <w:lang w:eastAsia="en-US"/>
              </w:rPr>
              <w:t>nepočítateľné</w:t>
            </w:r>
            <w:proofErr w:type="spellEnd"/>
            <w:r w:rsidRPr="00272D40">
              <w:rPr>
                <w:lang w:eastAsia="en-US"/>
              </w:rPr>
              <w:t xml:space="preserve"> podstatné mená. Používanie a/</w:t>
            </w:r>
            <w:proofErr w:type="spellStart"/>
            <w:r w:rsidRPr="00272D40">
              <w:rPr>
                <w:lang w:eastAsia="en-US"/>
              </w:rPr>
              <w:t>an</w:t>
            </w:r>
            <w:proofErr w:type="spellEnd"/>
            <w:r w:rsidRPr="00272D40">
              <w:rPr>
                <w:lang w:eastAsia="en-US"/>
              </w:rPr>
              <w:t xml:space="preserve">, </w:t>
            </w:r>
            <w:proofErr w:type="spellStart"/>
            <w:r w:rsidRPr="00272D40">
              <w:rPr>
                <w:lang w:eastAsia="en-US"/>
              </w:rPr>
              <w:t>some</w:t>
            </w:r>
            <w:proofErr w:type="spellEnd"/>
            <w:r w:rsidRPr="00272D40">
              <w:rPr>
                <w:lang w:eastAsia="en-US"/>
              </w:rPr>
              <w:t xml:space="preserve">, </w:t>
            </w:r>
            <w:proofErr w:type="spellStart"/>
            <w:r w:rsidRPr="00272D40">
              <w:rPr>
                <w:lang w:eastAsia="en-US"/>
              </w:rPr>
              <w:t>any</w:t>
            </w:r>
            <w:proofErr w:type="spellEnd"/>
            <w:r w:rsidRPr="00272D40">
              <w:rPr>
                <w:lang w:eastAsia="en-US"/>
              </w:rPr>
              <w:t xml:space="preserve">, </w:t>
            </w:r>
            <w:proofErr w:type="spellStart"/>
            <w:r w:rsidRPr="00272D40">
              <w:rPr>
                <w:lang w:eastAsia="en-US"/>
              </w:rPr>
              <w:t>much</w:t>
            </w:r>
            <w:proofErr w:type="spellEnd"/>
            <w:r w:rsidRPr="00272D40">
              <w:rPr>
                <w:lang w:eastAsia="en-US"/>
              </w:rPr>
              <w:t xml:space="preserve">, </w:t>
            </w:r>
            <w:proofErr w:type="spellStart"/>
            <w:r w:rsidRPr="00272D40">
              <w:rPr>
                <w:lang w:eastAsia="en-US"/>
              </w:rPr>
              <w:t>many</w:t>
            </w:r>
            <w:proofErr w:type="spellEnd"/>
            <w:r w:rsidRPr="00272D40">
              <w:rPr>
                <w:lang w:eastAsia="en-US"/>
              </w:rPr>
              <w:t>, a </w:t>
            </w:r>
            <w:proofErr w:type="spellStart"/>
            <w:r w:rsidRPr="00272D40">
              <w:rPr>
                <w:lang w:eastAsia="en-US"/>
              </w:rPr>
              <w:t>lot</w:t>
            </w:r>
            <w:proofErr w:type="spellEnd"/>
            <w:r w:rsidRPr="00272D40">
              <w:rPr>
                <w:lang w:eastAsia="en-US"/>
              </w:rPr>
              <w:t xml:space="preserve"> of.</w:t>
            </w:r>
          </w:p>
          <w:p w:rsidR="00D057FB" w:rsidRPr="00272D40" w:rsidRDefault="00D057FB" w:rsidP="00D057FB">
            <w:pPr>
              <w:rPr>
                <w:lang w:eastAsia="en-US"/>
              </w:rPr>
            </w:pPr>
            <w:r w:rsidRPr="00272D40">
              <w:rPr>
                <w:lang w:eastAsia="en-US"/>
              </w:rPr>
              <w:t>Opis mojich obľúbených vecí.</w:t>
            </w:r>
          </w:p>
          <w:p w:rsidR="00D057FB" w:rsidRPr="00272D40" w:rsidRDefault="00D057FB" w:rsidP="00D057FB">
            <w:pPr>
              <w:rPr>
                <w:lang w:eastAsia="en-US"/>
              </w:rPr>
            </w:pPr>
            <w:r w:rsidRPr="00272D40">
              <w:rPr>
                <w:lang w:eastAsia="en-US"/>
              </w:rPr>
              <w:t>Metrický a britský systém.</w:t>
            </w:r>
          </w:p>
        </w:tc>
      </w:tr>
    </w:tbl>
    <w:p w:rsidR="0097102C" w:rsidRDefault="0097102C" w:rsidP="0097102C">
      <w:pPr>
        <w:spacing w:line="360" w:lineRule="auto"/>
      </w:pPr>
    </w:p>
    <w:p w:rsidR="00D057FB" w:rsidRDefault="00D057FB" w:rsidP="0097102C">
      <w:pPr>
        <w:spacing w:line="360" w:lineRule="auto"/>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D057FB" w:rsidRDefault="00D057FB"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rPr>
          <w:b/>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spacing w:line="360" w:lineRule="auto"/>
        <w:jc w:val="both"/>
        <w:rPr>
          <w:rFonts w:eastAsiaTheme="minorHAnsi"/>
          <w:b/>
          <w:sz w:val="32"/>
          <w:szCs w:val="32"/>
          <w:lang w:eastAsia="en-US"/>
        </w:rPr>
      </w:pPr>
    </w:p>
    <w:p w:rsidR="0097102C" w:rsidRPr="00462202" w:rsidRDefault="0097102C" w:rsidP="0097102C">
      <w:pPr>
        <w:spacing w:line="360" w:lineRule="auto"/>
        <w:jc w:val="both"/>
        <w:rPr>
          <w:rFonts w:eastAsiaTheme="minorHAnsi"/>
          <w:b/>
          <w:sz w:val="32"/>
          <w:szCs w:val="32"/>
          <w:lang w:eastAsia="en-US"/>
        </w:rPr>
      </w:pPr>
      <w:r w:rsidRPr="00462202">
        <w:rPr>
          <w:rFonts w:eastAsiaTheme="minorHAnsi"/>
          <w:b/>
          <w:sz w:val="32"/>
          <w:szCs w:val="32"/>
          <w:lang w:eastAsia="en-US"/>
        </w:rPr>
        <w:lastRenderedPageBreak/>
        <w:t>Učebné osnovy -  anglický jazyk 6. ročník ZŠ</w:t>
      </w:r>
    </w:p>
    <w:p w:rsidR="0097102C" w:rsidRPr="00393FA0" w:rsidRDefault="0097102C" w:rsidP="0097102C">
      <w:pPr>
        <w:spacing w:line="360" w:lineRule="auto"/>
        <w:jc w:val="both"/>
        <w:rPr>
          <w:rFonts w:eastAsiaTheme="minorHAnsi"/>
          <w:b/>
          <w:lang w:eastAsia="en-US"/>
        </w:rPr>
      </w:pPr>
      <w:r w:rsidRPr="00393FA0">
        <w:rPr>
          <w:rFonts w:eastAsiaTheme="minorHAnsi"/>
          <w:b/>
          <w:u w:val="single"/>
          <w:lang w:eastAsia="en-US"/>
        </w:rPr>
        <w:t>Výchovno-vzdelávacie ciele a obsah vzdelávania</w:t>
      </w:r>
      <w:r w:rsidRPr="00393FA0">
        <w:rPr>
          <w:rFonts w:eastAsiaTheme="minorHAnsi"/>
          <w:b/>
          <w:lang w:eastAsia="en-US"/>
        </w:rPr>
        <w:t>:</w:t>
      </w:r>
    </w:p>
    <w:p w:rsidR="0097102C" w:rsidRPr="00393FA0" w:rsidRDefault="0097102C" w:rsidP="0097102C">
      <w:pPr>
        <w:autoSpaceDE w:val="0"/>
        <w:autoSpaceDN w:val="0"/>
        <w:adjustRightInd w:val="0"/>
        <w:spacing w:line="360" w:lineRule="auto"/>
        <w:jc w:val="both"/>
        <w:rPr>
          <w:rFonts w:eastAsiaTheme="minorHAnsi"/>
          <w:color w:val="000000"/>
          <w:lang w:eastAsia="en-US"/>
        </w:rPr>
      </w:pPr>
      <w:r w:rsidRPr="00393FA0">
        <w:rPr>
          <w:rFonts w:eastAsiaTheme="minorHAnsi"/>
          <w:color w:val="000000"/>
          <w:lang w:eastAsia="en-US"/>
        </w:rPr>
        <w:t>sú v súlade s cieľmi a obsahovým a výkonovým štandardom vzdelávacieho štandardu pre vyučovací predmet anglický jazyk, schváleného ako súčasť ŠVP pre druhý stupeň základnej školy pod číslom 2015-5129/5980:2-10A0.</w:t>
      </w:r>
    </w:p>
    <w:p w:rsidR="0097102C" w:rsidRPr="00393FA0" w:rsidRDefault="0097102C" w:rsidP="0097102C">
      <w:pPr>
        <w:autoSpaceDE w:val="0"/>
        <w:autoSpaceDN w:val="0"/>
        <w:adjustRightInd w:val="0"/>
        <w:spacing w:line="360" w:lineRule="auto"/>
        <w:jc w:val="both"/>
        <w:rPr>
          <w:rFonts w:eastAsiaTheme="minorHAnsi"/>
          <w:color w:val="000000"/>
          <w:lang w:eastAsia="en-US"/>
        </w:rPr>
      </w:pPr>
      <w:r w:rsidRPr="00393FA0">
        <w:rPr>
          <w:rFonts w:eastAsiaTheme="minorHAnsi"/>
          <w:color w:val="000000"/>
          <w:lang w:eastAsia="en-US"/>
        </w:rPr>
        <w:t xml:space="preserve">Doplnené sú výkony vzdelávacieho štandardu, ktoré menia svoju kvalitu. </w:t>
      </w:r>
    </w:p>
    <w:p w:rsidR="0097102C" w:rsidRPr="00393FA0" w:rsidRDefault="0097102C" w:rsidP="0097102C">
      <w:pPr>
        <w:spacing w:line="360" w:lineRule="auto"/>
        <w:jc w:val="both"/>
        <w:rPr>
          <w:rFonts w:eastAsiaTheme="minorHAnsi"/>
          <w:b/>
          <w:lang w:eastAsia="en-US"/>
        </w:rPr>
      </w:pPr>
      <w:r w:rsidRPr="00393FA0">
        <w:rPr>
          <w:rFonts w:eastAsiaTheme="minorHAnsi"/>
          <w:b/>
          <w:u w:val="single"/>
          <w:lang w:eastAsia="en-US"/>
        </w:rPr>
        <w:t>Rozsah vyučovania predmetu</w:t>
      </w:r>
      <w:r w:rsidRPr="00393FA0">
        <w:rPr>
          <w:rFonts w:eastAsiaTheme="minorHAnsi"/>
          <w:b/>
          <w:lang w:eastAsia="en-US"/>
        </w:rPr>
        <w:t>:</w:t>
      </w:r>
    </w:p>
    <w:p w:rsidR="0097102C" w:rsidRPr="00393FA0" w:rsidRDefault="0097102C" w:rsidP="0097102C">
      <w:pPr>
        <w:spacing w:line="360" w:lineRule="auto"/>
        <w:jc w:val="both"/>
        <w:rPr>
          <w:rFonts w:eastAsiaTheme="minorHAnsi"/>
          <w:lang w:eastAsia="en-US"/>
        </w:rPr>
      </w:pPr>
      <w:r w:rsidRPr="00393FA0">
        <w:rPr>
          <w:rFonts w:eastAsiaTheme="minorHAnsi"/>
          <w:lang w:eastAsia="en-US"/>
        </w:rPr>
        <w:t>4 vyučovacie hodiny týždenne -  132 vyučovacích hodín (VH) za školský rok.</w:t>
      </w:r>
    </w:p>
    <w:p w:rsidR="0097102C" w:rsidRPr="00393FA0" w:rsidRDefault="0097102C" w:rsidP="0097102C">
      <w:pPr>
        <w:spacing w:line="360" w:lineRule="auto"/>
        <w:jc w:val="both"/>
        <w:rPr>
          <w:rFonts w:eastAsiaTheme="minorHAnsi"/>
          <w:i/>
          <w:color w:val="00B050"/>
          <w:lang w:eastAsia="en-US"/>
        </w:rPr>
      </w:pPr>
    </w:p>
    <w:p w:rsidR="0097102C" w:rsidRPr="00033723" w:rsidRDefault="0097102C" w:rsidP="0097102C">
      <w:pPr>
        <w:spacing w:line="360" w:lineRule="auto"/>
        <w:rPr>
          <w:b/>
          <w:i/>
          <w:color w:val="00B050"/>
          <w:u w:val="single"/>
        </w:rPr>
      </w:pPr>
      <w:r w:rsidRPr="00033723">
        <w:rPr>
          <w:b/>
          <w:i/>
          <w:color w:val="00B050"/>
          <w:u w:val="single"/>
        </w:rPr>
        <w:t>Rodina a spoločnosť/Úvod  - 9 VH</w:t>
      </w:r>
    </w:p>
    <w:p w:rsidR="0097102C" w:rsidRPr="00393FA0" w:rsidRDefault="0097102C" w:rsidP="0097102C">
      <w:pPr>
        <w:spacing w:line="360" w:lineRule="auto"/>
        <w:jc w:val="both"/>
      </w:pPr>
      <w:r w:rsidRPr="00393FA0">
        <w:t>Oboznámenie sa s učebnicou – 1VH</w:t>
      </w:r>
    </w:p>
    <w:p w:rsidR="0097102C" w:rsidRPr="00393FA0" w:rsidRDefault="0097102C" w:rsidP="0097102C">
      <w:pPr>
        <w:spacing w:line="360" w:lineRule="auto"/>
        <w:jc w:val="both"/>
      </w:pPr>
      <w:r w:rsidRPr="00393FA0">
        <w:t xml:space="preserve">Opakovanie učiva 5. ročníka – 2VH </w:t>
      </w:r>
    </w:p>
    <w:p w:rsidR="0097102C" w:rsidRPr="00393FA0" w:rsidRDefault="0097102C" w:rsidP="0097102C">
      <w:pPr>
        <w:spacing w:line="360" w:lineRule="auto"/>
        <w:jc w:val="both"/>
      </w:pPr>
      <w:r w:rsidRPr="00393FA0">
        <w:t>Oblečenie. Privlastňovanie. – 3VH</w:t>
      </w:r>
    </w:p>
    <w:p w:rsidR="0097102C" w:rsidRDefault="0097102C" w:rsidP="0097102C">
      <w:pPr>
        <w:spacing w:line="360" w:lineRule="auto"/>
        <w:jc w:val="both"/>
      </w:pPr>
      <w:r w:rsidRPr="00393FA0">
        <w:t>Rodina. Ja mám. – 3VH</w:t>
      </w:r>
    </w:p>
    <w:p w:rsidR="0097102C" w:rsidRPr="00393FA0" w:rsidRDefault="0097102C" w:rsidP="0097102C">
      <w:pPr>
        <w:spacing w:line="360" w:lineRule="auto"/>
        <w:jc w:val="both"/>
      </w:pPr>
    </w:p>
    <w:p w:rsidR="0097102C" w:rsidRPr="00033723" w:rsidRDefault="0097102C" w:rsidP="0097102C">
      <w:pPr>
        <w:spacing w:line="360" w:lineRule="auto"/>
        <w:rPr>
          <w:b/>
          <w:i/>
          <w:color w:val="00B050"/>
          <w:u w:val="single"/>
        </w:rPr>
      </w:pPr>
      <w:r w:rsidRPr="00033723">
        <w:rPr>
          <w:b/>
          <w:i/>
          <w:color w:val="00B050"/>
          <w:u w:val="single"/>
        </w:rPr>
        <w:t>Voľný čas a záľuby/Film a televízia – 22 VH</w:t>
      </w:r>
    </w:p>
    <w:p w:rsidR="0097102C" w:rsidRPr="00393FA0" w:rsidRDefault="0097102C" w:rsidP="0097102C">
      <w:pPr>
        <w:spacing w:line="360" w:lineRule="auto"/>
      </w:pPr>
      <w:r w:rsidRPr="00393FA0">
        <w:t>Slovná zásoba 1: Druhy filmov. – 2VH</w:t>
      </w:r>
    </w:p>
    <w:p w:rsidR="0097102C" w:rsidRPr="00393FA0" w:rsidRDefault="0097102C" w:rsidP="0097102C">
      <w:pPr>
        <w:spacing w:line="360" w:lineRule="auto"/>
      </w:pPr>
      <w:r w:rsidRPr="00393FA0">
        <w:t xml:space="preserve">Čítanie 1: Tínedžeri a ich obľúbené filmy.  – 2VH   </w:t>
      </w:r>
    </w:p>
    <w:p w:rsidR="0097102C" w:rsidRPr="00393FA0" w:rsidRDefault="0097102C" w:rsidP="0097102C">
      <w:pPr>
        <w:spacing w:line="360" w:lineRule="auto"/>
      </w:pPr>
      <w:r w:rsidRPr="00393FA0">
        <w:t>Gramatika 1: Prítomný čas jednoduchý. „</w:t>
      </w:r>
      <w:proofErr w:type="spellStart"/>
      <w:r w:rsidRPr="00393FA0">
        <w:t>There</w:t>
      </w:r>
      <w:proofErr w:type="spellEnd"/>
      <w:r w:rsidRPr="00393FA0">
        <w:t xml:space="preserve"> </w:t>
      </w:r>
      <w:proofErr w:type="spellStart"/>
      <w:r w:rsidRPr="00393FA0">
        <w:t>is</w:t>
      </w:r>
      <w:proofErr w:type="spellEnd"/>
      <w:r w:rsidRPr="00393FA0">
        <w:t>/</w:t>
      </w:r>
      <w:proofErr w:type="spellStart"/>
      <w:r w:rsidRPr="00393FA0">
        <w:t>There</w:t>
      </w:r>
      <w:proofErr w:type="spellEnd"/>
      <w:r w:rsidRPr="00393FA0">
        <w:t xml:space="preserve"> are.“ Opytovacie zámená. - 2VH </w:t>
      </w:r>
    </w:p>
    <w:p w:rsidR="0097102C" w:rsidRPr="00393FA0" w:rsidRDefault="0097102C" w:rsidP="0097102C">
      <w:pPr>
        <w:spacing w:line="360" w:lineRule="auto"/>
      </w:pPr>
      <w:r w:rsidRPr="00393FA0">
        <w:t>Počúvanie:  Detské filmové hviezdy. – 2VH</w:t>
      </w:r>
    </w:p>
    <w:p w:rsidR="0097102C" w:rsidRPr="00393FA0" w:rsidRDefault="0097102C" w:rsidP="0097102C">
      <w:pPr>
        <w:spacing w:line="360" w:lineRule="auto"/>
      </w:pPr>
      <w:r w:rsidRPr="00393FA0">
        <w:t>Rozprávanie: Rozhovor o filmoch. - 2VH</w:t>
      </w:r>
    </w:p>
    <w:p w:rsidR="0097102C" w:rsidRPr="00393FA0" w:rsidRDefault="0097102C" w:rsidP="0097102C">
      <w:pPr>
        <w:spacing w:line="360" w:lineRule="auto"/>
      </w:pPr>
      <w:r w:rsidRPr="00393FA0">
        <w:t>Kultúra: Filmové ocenenia  – 1VH</w:t>
      </w:r>
    </w:p>
    <w:p w:rsidR="0097102C" w:rsidRPr="00393FA0" w:rsidRDefault="0097102C" w:rsidP="0097102C">
      <w:pPr>
        <w:spacing w:line="360" w:lineRule="auto"/>
      </w:pPr>
      <w:r w:rsidRPr="00393FA0">
        <w:lastRenderedPageBreak/>
        <w:t>Slovná zásoba 2: Televízne programy. – 2VH</w:t>
      </w:r>
    </w:p>
    <w:p w:rsidR="0097102C" w:rsidRPr="00393FA0" w:rsidRDefault="0097102C" w:rsidP="0097102C">
      <w:pPr>
        <w:spacing w:line="360" w:lineRule="auto"/>
      </w:pPr>
      <w:r w:rsidRPr="00393FA0">
        <w:t>Čítanie 2: Príliš veľa pozerania na televízor a nedostatok spánku - 2VH</w:t>
      </w:r>
    </w:p>
    <w:p w:rsidR="0097102C" w:rsidRPr="00393FA0" w:rsidRDefault="0097102C" w:rsidP="0097102C">
      <w:pPr>
        <w:spacing w:line="360" w:lineRule="auto"/>
      </w:pPr>
      <w:r w:rsidRPr="00393FA0">
        <w:t>Gramatika 2: Príslovky frekvencie. -2VH</w:t>
      </w:r>
    </w:p>
    <w:p w:rsidR="0097102C" w:rsidRPr="00393FA0" w:rsidRDefault="0097102C" w:rsidP="0097102C">
      <w:pPr>
        <w:spacing w:line="360" w:lineRule="auto"/>
      </w:pPr>
      <w:r w:rsidRPr="00393FA0">
        <w:t>Písanie: Aký je tvoj obľúbený program? -2VH</w:t>
      </w:r>
    </w:p>
    <w:p w:rsidR="0097102C" w:rsidRPr="00393FA0" w:rsidRDefault="0097102C" w:rsidP="0097102C">
      <w:pPr>
        <w:spacing w:line="360" w:lineRule="auto"/>
      </w:pPr>
      <w:r w:rsidRPr="00393FA0">
        <w:t>Kultúra2: Hudba 60-tych rokov. -1VH</w:t>
      </w:r>
    </w:p>
    <w:p w:rsidR="0097102C" w:rsidRDefault="0097102C" w:rsidP="0097102C">
      <w:pPr>
        <w:spacing w:line="360" w:lineRule="auto"/>
      </w:pPr>
      <w:r w:rsidRPr="00393FA0">
        <w:t>Sprievodca slovnej zásoby a gramatiky. Opakovanie. -2VH</w:t>
      </w:r>
    </w:p>
    <w:p w:rsidR="0097102C" w:rsidRPr="00393FA0" w:rsidRDefault="0097102C" w:rsidP="0097102C">
      <w:pPr>
        <w:spacing w:line="360" w:lineRule="auto"/>
      </w:pPr>
    </w:p>
    <w:p w:rsidR="0097102C" w:rsidRPr="00033723" w:rsidRDefault="0097102C" w:rsidP="0097102C">
      <w:pPr>
        <w:spacing w:line="360" w:lineRule="auto"/>
        <w:rPr>
          <w:b/>
          <w:i/>
          <w:color w:val="00B050"/>
          <w:u w:val="single"/>
        </w:rPr>
      </w:pPr>
      <w:r w:rsidRPr="00033723">
        <w:rPr>
          <w:b/>
          <w:i/>
          <w:color w:val="00B050"/>
          <w:u w:val="single"/>
        </w:rPr>
        <w:t>Človek a príroda/Dobrodružstvo – 26 VH</w:t>
      </w:r>
    </w:p>
    <w:p w:rsidR="0097102C" w:rsidRPr="00393FA0" w:rsidRDefault="0097102C" w:rsidP="0097102C">
      <w:pPr>
        <w:spacing w:line="360" w:lineRule="auto"/>
      </w:pPr>
      <w:r w:rsidRPr="00393FA0">
        <w:t>Slovná zásoba 1: Zručnosti prežitia. – 2VH</w:t>
      </w:r>
    </w:p>
    <w:p w:rsidR="0097102C" w:rsidRPr="00393FA0" w:rsidRDefault="0097102C" w:rsidP="0097102C">
      <w:pPr>
        <w:spacing w:line="360" w:lineRule="auto"/>
      </w:pPr>
      <w:r w:rsidRPr="00393FA0">
        <w:t xml:space="preserve">Čítanie 1: Prežitie v divočine.  – 2VH   </w:t>
      </w:r>
    </w:p>
    <w:p w:rsidR="0097102C" w:rsidRPr="00393FA0" w:rsidRDefault="0097102C" w:rsidP="0097102C">
      <w:pPr>
        <w:spacing w:line="360" w:lineRule="auto"/>
      </w:pPr>
      <w:r w:rsidRPr="00393FA0">
        <w:t xml:space="preserve">Gramatika 1: Prítomný čas </w:t>
      </w:r>
      <w:proofErr w:type="spellStart"/>
      <w:r w:rsidRPr="00393FA0">
        <w:t>priebehový</w:t>
      </w:r>
      <w:proofErr w:type="spellEnd"/>
      <w:r w:rsidRPr="00393FA0">
        <w:t xml:space="preserve">. Použitie prítomného času </w:t>
      </w:r>
      <w:proofErr w:type="spellStart"/>
      <w:r w:rsidRPr="00393FA0">
        <w:t>priebehového</w:t>
      </w:r>
      <w:proofErr w:type="spellEnd"/>
      <w:r w:rsidRPr="00393FA0">
        <w:t xml:space="preserve"> pri plánovaní. - 4VH </w:t>
      </w:r>
    </w:p>
    <w:p w:rsidR="0097102C" w:rsidRPr="00393FA0" w:rsidRDefault="0097102C" w:rsidP="0097102C">
      <w:pPr>
        <w:spacing w:line="360" w:lineRule="auto"/>
      </w:pPr>
      <w:r w:rsidRPr="00393FA0">
        <w:t>Počúvanie:  Mladí dobrodruhovia. – 2VH</w:t>
      </w:r>
    </w:p>
    <w:p w:rsidR="0097102C" w:rsidRPr="00393FA0" w:rsidRDefault="0097102C" w:rsidP="0097102C">
      <w:pPr>
        <w:spacing w:line="360" w:lineRule="auto"/>
      </w:pPr>
      <w:r w:rsidRPr="00393FA0">
        <w:t>Rozprávanie: Školský výlet. - 2VH</w:t>
      </w:r>
    </w:p>
    <w:p w:rsidR="0097102C" w:rsidRPr="00393FA0" w:rsidRDefault="0097102C" w:rsidP="0097102C">
      <w:pPr>
        <w:spacing w:line="360" w:lineRule="auto"/>
      </w:pPr>
      <w:r w:rsidRPr="00393FA0">
        <w:t>Kultúra: Letné tábory.  – 2VH</w:t>
      </w:r>
    </w:p>
    <w:p w:rsidR="0097102C" w:rsidRPr="00393FA0" w:rsidRDefault="0097102C" w:rsidP="0097102C">
      <w:pPr>
        <w:spacing w:line="360" w:lineRule="auto"/>
      </w:pPr>
      <w:r w:rsidRPr="00393FA0">
        <w:t>Slovná zásoba 2: Pocity. – 2VH</w:t>
      </w:r>
    </w:p>
    <w:p w:rsidR="0097102C" w:rsidRPr="00393FA0" w:rsidRDefault="0097102C" w:rsidP="0097102C">
      <w:pPr>
        <w:spacing w:line="360" w:lineRule="auto"/>
      </w:pPr>
      <w:r w:rsidRPr="00393FA0">
        <w:t>Čítanie 2: Život v kmeni.  - 2VH</w:t>
      </w:r>
    </w:p>
    <w:p w:rsidR="0097102C" w:rsidRPr="00393FA0" w:rsidRDefault="0097102C" w:rsidP="0097102C">
      <w:pPr>
        <w:spacing w:line="360" w:lineRule="auto"/>
      </w:pPr>
      <w:r w:rsidRPr="00393FA0">
        <w:t xml:space="preserve">Gramatika 2: Prítomný čas jednoduchý a prítomný čas </w:t>
      </w:r>
      <w:proofErr w:type="spellStart"/>
      <w:r w:rsidRPr="00393FA0">
        <w:t>priebehový</w:t>
      </w:r>
      <w:proofErr w:type="spellEnd"/>
      <w:r w:rsidRPr="00393FA0">
        <w:t xml:space="preserve"> - porovnanie. - 4VH</w:t>
      </w:r>
    </w:p>
    <w:p w:rsidR="0097102C" w:rsidRPr="00393FA0" w:rsidRDefault="0097102C" w:rsidP="0097102C">
      <w:pPr>
        <w:spacing w:line="360" w:lineRule="auto"/>
      </w:pPr>
      <w:r w:rsidRPr="00393FA0">
        <w:t>Písanie: Spájanie viet so spojkami  „a, ale, pretože.“ -1VH</w:t>
      </w:r>
    </w:p>
    <w:p w:rsidR="0097102C" w:rsidRPr="00393FA0" w:rsidRDefault="0097102C" w:rsidP="0097102C">
      <w:pPr>
        <w:spacing w:line="360" w:lineRule="auto"/>
      </w:pPr>
      <w:r w:rsidRPr="00393FA0">
        <w:t>Kultúra2: Veda - Život rastlín. -1VH</w:t>
      </w:r>
    </w:p>
    <w:p w:rsidR="0097102C" w:rsidRPr="00393FA0" w:rsidRDefault="0097102C" w:rsidP="0097102C">
      <w:pPr>
        <w:spacing w:line="360" w:lineRule="auto"/>
      </w:pPr>
      <w:r w:rsidRPr="00393FA0">
        <w:t>Sprievodca slovnej zásoby a gramatiky. Opakovanie. -2VH</w:t>
      </w:r>
    </w:p>
    <w:p w:rsidR="004E6EC4" w:rsidRDefault="004E6EC4" w:rsidP="0097102C">
      <w:pPr>
        <w:spacing w:line="360" w:lineRule="auto"/>
        <w:rPr>
          <w:b/>
          <w:i/>
          <w:color w:val="00B050"/>
          <w:u w:val="single"/>
        </w:rPr>
      </w:pPr>
    </w:p>
    <w:p w:rsidR="0097102C" w:rsidRPr="00033723" w:rsidRDefault="0097102C" w:rsidP="0097102C">
      <w:pPr>
        <w:spacing w:line="360" w:lineRule="auto"/>
        <w:rPr>
          <w:b/>
          <w:i/>
          <w:color w:val="00B050"/>
          <w:u w:val="single"/>
        </w:rPr>
      </w:pPr>
      <w:r w:rsidRPr="00033723">
        <w:rPr>
          <w:b/>
          <w:i/>
          <w:color w:val="00B050"/>
          <w:u w:val="single"/>
        </w:rPr>
        <w:lastRenderedPageBreak/>
        <w:t>Krajina, ktorej jazyk sa učím/História -  24 VH</w:t>
      </w:r>
    </w:p>
    <w:p w:rsidR="0097102C" w:rsidRPr="00393FA0" w:rsidRDefault="0097102C" w:rsidP="0097102C">
      <w:pPr>
        <w:spacing w:line="360" w:lineRule="auto"/>
      </w:pPr>
      <w:r w:rsidRPr="00393FA0">
        <w:t>Slovná zásoba 1: Slovesá. – 2VH</w:t>
      </w:r>
    </w:p>
    <w:p w:rsidR="0097102C" w:rsidRPr="00393FA0" w:rsidRDefault="0097102C" w:rsidP="0097102C">
      <w:pPr>
        <w:spacing w:line="360" w:lineRule="auto"/>
      </w:pPr>
      <w:r w:rsidRPr="00393FA0">
        <w:t xml:space="preserve">Čítanie 1: História jedál.  – 2VH   </w:t>
      </w:r>
    </w:p>
    <w:p w:rsidR="0097102C" w:rsidRPr="00393FA0" w:rsidRDefault="0097102C" w:rsidP="0097102C">
      <w:pPr>
        <w:spacing w:line="360" w:lineRule="auto"/>
      </w:pPr>
      <w:r w:rsidRPr="00393FA0">
        <w:t xml:space="preserve">Gramatika 1: Minulý čas jednoduchý. Sloveso „byť“ v minulom čase. - 3VH </w:t>
      </w:r>
    </w:p>
    <w:p w:rsidR="0097102C" w:rsidRPr="00393FA0" w:rsidRDefault="0097102C" w:rsidP="0097102C">
      <w:pPr>
        <w:spacing w:line="360" w:lineRule="auto"/>
      </w:pPr>
      <w:r w:rsidRPr="00393FA0">
        <w:t>Počúvanie:  Kvíz z histórie. – 2VH</w:t>
      </w:r>
    </w:p>
    <w:p w:rsidR="0097102C" w:rsidRPr="00393FA0" w:rsidRDefault="0097102C" w:rsidP="0097102C">
      <w:pPr>
        <w:spacing w:line="360" w:lineRule="auto"/>
      </w:pPr>
      <w:r w:rsidRPr="00393FA0">
        <w:t>Rozprávanie: V knižnici. - 2VH</w:t>
      </w:r>
    </w:p>
    <w:p w:rsidR="0097102C" w:rsidRPr="00393FA0" w:rsidRDefault="0097102C" w:rsidP="0097102C">
      <w:pPr>
        <w:spacing w:line="360" w:lineRule="auto"/>
      </w:pPr>
      <w:r w:rsidRPr="00393FA0">
        <w:t>Kultúra: Bádatelia.  – 1VH</w:t>
      </w:r>
    </w:p>
    <w:p w:rsidR="0097102C" w:rsidRPr="00393FA0" w:rsidRDefault="0097102C" w:rsidP="0097102C">
      <w:pPr>
        <w:spacing w:line="360" w:lineRule="auto"/>
      </w:pPr>
      <w:r w:rsidRPr="00393FA0">
        <w:t>Slovná zásoba 2: Prírodné katastrofy. – 2VH</w:t>
      </w:r>
    </w:p>
    <w:p w:rsidR="0097102C" w:rsidRPr="00393FA0" w:rsidRDefault="0097102C" w:rsidP="0097102C">
      <w:pPr>
        <w:spacing w:line="360" w:lineRule="auto"/>
      </w:pPr>
      <w:r w:rsidRPr="00393FA0">
        <w:t>Čítanie 2: Veľké prírodné katastrofy v Európe.  -2VH</w:t>
      </w:r>
    </w:p>
    <w:p w:rsidR="0097102C" w:rsidRPr="00393FA0" w:rsidRDefault="0097102C" w:rsidP="0097102C">
      <w:pPr>
        <w:spacing w:line="360" w:lineRule="auto"/>
      </w:pPr>
      <w:r w:rsidRPr="00393FA0">
        <w:t>Gramatika 2: Minulý čas jednoduchý. Otázka s pomocným slovesom „</w:t>
      </w:r>
      <w:proofErr w:type="spellStart"/>
      <w:r w:rsidRPr="00393FA0">
        <w:t>did</w:t>
      </w:r>
      <w:proofErr w:type="spellEnd"/>
      <w:r w:rsidRPr="00393FA0">
        <w:t>“ - 2VH</w:t>
      </w:r>
    </w:p>
    <w:p w:rsidR="0097102C" w:rsidRPr="00393FA0" w:rsidRDefault="0097102C" w:rsidP="0097102C">
      <w:pPr>
        <w:spacing w:line="360" w:lineRule="auto"/>
      </w:pPr>
      <w:r w:rsidRPr="00393FA0">
        <w:t>Písanie: Predložky času. -1VH</w:t>
      </w:r>
    </w:p>
    <w:p w:rsidR="0097102C" w:rsidRPr="00393FA0" w:rsidRDefault="0097102C" w:rsidP="0097102C">
      <w:pPr>
        <w:spacing w:line="360" w:lineRule="auto"/>
      </w:pPr>
      <w:r w:rsidRPr="00393FA0">
        <w:t>Kultúra2: Umenie – Umenie domorodcov. -1VH</w:t>
      </w:r>
    </w:p>
    <w:p w:rsidR="0097102C" w:rsidRPr="00393FA0" w:rsidRDefault="0097102C" w:rsidP="0097102C">
      <w:pPr>
        <w:spacing w:line="360" w:lineRule="auto"/>
      </w:pPr>
      <w:r w:rsidRPr="00393FA0">
        <w:t>Sprievodca slovnej zásoby a gramatiky. Opakovanie. -2VH</w:t>
      </w:r>
    </w:p>
    <w:p w:rsidR="0097102C" w:rsidRDefault="0097102C" w:rsidP="0097102C">
      <w:pPr>
        <w:spacing w:line="360" w:lineRule="auto"/>
      </w:pPr>
      <w:r w:rsidRPr="00393FA0">
        <w:rPr>
          <w:u w:val="single"/>
        </w:rPr>
        <w:t xml:space="preserve">Zhrnutie </w:t>
      </w:r>
      <w:r w:rsidRPr="00393FA0">
        <w:t>– „</w:t>
      </w:r>
      <w:proofErr w:type="spellStart"/>
      <w:r w:rsidRPr="00393FA0">
        <w:t>Motivate</w:t>
      </w:r>
      <w:proofErr w:type="spellEnd"/>
      <w:r w:rsidRPr="00393FA0">
        <w:t xml:space="preserve"> </w:t>
      </w:r>
      <w:proofErr w:type="spellStart"/>
      <w:r w:rsidRPr="00393FA0">
        <w:t>revision</w:t>
      </w:r>
      <w:proofErr w:type="spellEnd"/>
      <w:r w:rsidRPr="00393FA0">
        <w:t xml:space="preserve"> 1“ – 2VH</w:t>
      </w:r>
    </w:p>
    <w:p w:rsidR="0097102C" w:rsidRPr="00393FA0" w:rsidRDefault="0097102C" w:rsidP="0097102C">
      <w:pPr>
        <w:spacing w:line="360" w:lineRule="auto"/>
      </w:pPr>
    </w:p>
    <w:p w:rsidR="0097102C" w:rsidRPr="00033723" w:rsidRDefault="0097102C" w:rsidP="0097102C">
      <w:pPr>
        <w:spacing w:line="360" w:lineRule="auto"/>
        <w:rPr>
          <w:b/>
          <w:i/>
          <w:color w:val="00B050"/>
          <w:u w:val="single"/>
        </w:rPr>
      </w:pPr>
      <w:r w:rsidRPr="00033723">
        <w:rPr>
          <w:b/>
          <w:i/>
          <w:color w:val="00B050"/>
          <w:u w:val="single"/>
        </w:rPr>
        <w:t>Vzory a ideály/Mýty a legendy – 25 VH</w:t>
      </w:r>
    </w:p>
    <w:p w:rsidR="0097102C" w:rsidRPr="00393FA0" w:rsidRDefault="0097102C" w:rsidP="0097102C">
      <w:pPr>
        <w:spacing w:line="360" w:lineRule="auto"/>
      </w:pPr>
      <w:r w:rsidRPr="00393FA0">
        <w:t>Slovná zásoba 1: Charakterové vlastnosti – prídavné mená. – 2VH</w:t>
      </w:r>
    </w:p>
    <w:p w:rsidR="0097102C" w:rsidRPr="00393FA0" w:rsidRDefault="0097102C" w:rsidP="0097102C">
      <w:pPr>
        <w:spacing w:line="360" w:lineRule="auto"/>
      </w:pPr>
      <w:r w:rsidRPr="00393FA0">
        <w:t xml:space="preserve">Čítanie 1: Britské legendy.  – 2VH   </w:t>
      </w:r>
    </w:p>
    <w:p w:rsidR="0097102C" w:rsidRPr="00393FA0" w:rsidRDefault="0097102C" w:rsidP="0097102C">
      <w:pPr>
        <w:spacing w:line="360" w:lineRule="auto"/>
      </w:pPr>
      <w:r w:rsidRPr="00393FA0">
        <w:t xml:space="preserve">Gramatika 1: Minulý čas </w:t>
      </w:r>
      <w:proofErr w:type="spellStart"/>
      <w:r w:rsidRPr="00393FA0">
        <w:t>priebehový</w:t>
      </w:r>
      <w:proofErr w:type="spellEnd"/>
      <w:r w:rsidRPr="00393FA0">
        <w:t xml:space="preserve">.  - 3VH </w:t>
      </w:r>
    </w:p>
    <w:p w:rsidR="0097102C" w:rsidRPr="00393FA0" w:rsidRDefault="0097102C" w:rsidP="0097102C">
      <w:pPr>
        <w:spacing w:line="360" w:lineRule="auto"/>
      </w:pPr>
      <w:r w:rsidRPr="00393FA0">
        <w:t>Počúvanie:  Zbojník. – 2VH</w:t>
      </w:r>
    </w:p>
    <w:p w:rsidR="0097102C" w:rsidRPr="00393FA0" w:rsidRDefault="0097102C" w:rsidP="0097102C">
      <w:pPr>
        <w:spacing w:line="360" w:lineRule="auto"/>
      </w:pPr>
      <w:r w:rsidRPr="00393FA0">
        <w:t>Rozprávanie: Čo si robil cez víkend? - 2VH</w:t>
      </w:r>
    </w:p>
    <w:p w:rsidR="0097102C" w:rsidRPr="00393FA0" w:rsidRDefault="0097102C" w:rsidP="0097102C">
      <w:pPr>
        <w:spacing w:line="360" w:lineRule="auto"/>
      </w:pPr>
      <w:r w:rsidRPr="00393FA0">
        <w:lastRenderedPageBreak/>
        <w:t>Kultúra: Hrady a legendy.  – 2VH</w:t>
      </w:r>
    </w:p>
    <w:p w:rsidR="0097102C" w:rsidRPr="00393FA0" w:rsidRDefault="0097102C" w:rsidP="0097102C">
      <w:pPr>
        <w:spacing w:line="360" w:lineRule="auto"/>
      </w:pPr>
      <w:r w:rsidRPr="00393FA0">
        <w:t>Slovná zásoba 2: Pohybové slovesá. – 2VH</w:t>
      </w:r>
    </w:p>
    <w:p w:rsidR="0097102C" w:rsidRPr="00393FA0" w:rsidRDefault="0097102C" w:rsidP="0097102C">
      <w:pPr>
        <w:spacing w:line="360" w:lineRule="auto"/>
      </w:pPr>
      <w:r w:rsidRPr="00393FA0">
        <w:t>Čítanie 2: Bláznivý apríl.  - 2VH</w:t>
      </w:r>
    </w:p>
    <w:p w:rsidR="0097102C" w:rsidRPr="00393FA0" w:rsidRDefault="0097102C" w:rsidP="0097102C">
      <w:pPr>
        <w:spacing w:line="360" w:lineRule="auto"/>
      </w:pPr>
      <w:r w:rsidRPr="00393FA0">
        <w:t xml:space="preserve">Gramatika 2: Minulý čas jednoduchý a minulý čas </w:t>
      </w:r>
      <w:proofErr w:type="spellStart"/>
      <w:r w:rsidRPr="00393FA0">
        <w:t>priebehový</w:t>
      </w:r>
      <w:proofErr w:type="spellEnd"/>
      <w:r w:rsidRPr="00393FA0">
        <w:t xml:space="preserve"> - porovnanie. - 3VH</w:t>
      </w:r>
    </w:p>
    <w:p w:rsidR="0097102C" w:rsidRPr="00393FA0" w:rsidRDefault="0097102C" w:rsidP="0097102C">
      <w:pPr>
        <w:spacing w:line="360" w:lineRule="auto"/>
      </w:pPr>
      <w:r w:rsidRPr="00393FA0">
        <w:t>Písanie: Poviedka  -2VH</w:t>
      </w:r>
    </w:p>
    <w:p w:rsidR="0097102C" w:rsidRPr="00393FA0" w:rsidRDefault="0097102C" w:rsidP="0097102C">
      <w:pPr>
        <w:spacing w:line="360" w:lineRule="auto"/>
      </w:pPr>
      <w:r w:rsidRPr="00393FA0">
        <w:t>Kultúra2: Geografia – Klimatické zóny. -1VH</w:t>
      </w:r>
    </w:p>
    <w:p w:rsidR="0097102C" w:rsidRDefault="0097102C" w:rsidP="0097102C">
      <w:pPr>
        <w:spacing w:line="360" w:lineRule="auto"/>
      </w:pPr>
      <w:r w:rsidRPr="00393FA0">
        <w:t>Sprievodca slovnej zásoby a gramatiky. Opakovanie. -2VH</w:t>
      </w:r>
    </w:p>
    <w:p w:rsidR="0097102C" w:rsidRPr="00033723" w:rsidRDefault="0097102C" w:rsidP="0097102C">
      <w:pPr>
        <w:spacing w:line="360" w:lineRule="auto"/>
        <w:rPr>
          <w:color w:val="00B050"/>
        </w:rPr>
      </w:pPr>
    </w:p>
    <w:p w:rsidR="0097102C" w:rsidRPr="00033723" w:rsidRDefault="0097102C" w:rsidP="0097102C">
      <w:pPr>
        <w:spacing w:line="360" w:lineRule="auto"/>
        <w:rPr>
          <w:b/>
          <w:i/>
          <w:color w:val="00B050"/>
          <w:u w:val="single"/>
        </w:rPr>
      </w:pPr>
      <w:r w:rsidRPr="00033723">
        <w:rPr>
          <w:b/>
          <w:i/>
          <w:color w:val="00B050"/>
          <w:u w:val="single"/>
        </w:rPr>
        <w:t>Obchod a služby/Bohatstvo - 26 VH</w:t>
      </w:r>
    </w:p>
    <w:p w:rsidR="0097102C" w:rsidRPr="00393FA0" w:rsidRDefault="0097102C" w:rsidP="0097102C">
      <w:pPr>
        <w:spacing w:line="360" w:lineRule="auto"/>
      </w:pPr>
      <w:r w:rsidRPr="00393FA0">
        <w:t>Slovná zásoba 1: Peniaze. – 2VH</w:t>
      </w:r>
    </w:p>
    <w:p w:rsidR="0097102C" w:rsidRPr="00393FA0" w:rsidRDefault="0097102C" w:rsidP="0097102C">
      <w:pPr>
        <w:spacing w:line="360" w:lineRule="auto"/>
      </w:pPr>
      <w:r w:rsidRPr="00393FA0">
        <w:t xml:space="preserve">Čítanie 1: Chytré tipy mladým.  – 2VH   </w:t>
      </w:r>
    </w:p>
    <w:p w:rsidR="0097102C" w:rsidRPr="00393FA0" w:rsidRDefault="0097102C" w:rsidP="0097102C">
      <w:pPr>
        <w:spacing w:line="360" w:lineRule="auto"/>
      </w:pPr>
      <w:r w:rsidRPr="00393FA0">
        <w:t xml:space="preserve">Gramatika 1: Stupňovanie prídavných mien. - 3VH </w:t>
      </w:r>
    </w:p>
    <w:p w:rsidR="0097102C" w:rsidRPr="00393FA0" w:rsidRDefault="0097102C" w:rsidP="0097102C">
      <w:pPr>
        <w:spacing w:line="360" w:lineRule="auto"/>
      </w:pPr>
      <w:r w:rsidRPr="00393FA0">
        <w:t>Počúvanie:  Vreckové. – 2VH</w:t>
      </w:r>
    </w:p>
    <w:p w:rsidR="0097102C" w:rsidRPr="00393FA0" w:rsidRDefault="0097102C" w:rsidP="0097102C">
      <w:pPr>
        <w:spacing w:line="360" w:lineRule="auto"/>
      </w:pPr>
      <w:r w:rsidRPr="00393FA0">
        <w:t>Rozprávanie: Ideme nakupovať. - 2VH</w:t>
      </w:r>
    </w:p>
    <w:p w:rsidR="0097102C" w:rsidRPr="00393FA0" w:rsidRDefault="0097102C" w:rsidP="0097102C">
      <w:pPr>
        <w:spacing w:line="360" w:lineRule="auto"/>
      </w:pPr>
      <w:r w:rsidRPr="00393FA0">
        <w:t>Kultúra: Charitatívne (dobročinné) obchody.  – 2VH</w:t>
      </w:r>
    </w:p>
    <w:p w:rsidR="0097102C" w:rsidRPr="00393FA0" w:rsidRDefault="0097102C" w:rsidP="0097102C">
      <w:pPr>
        <w:spacing w:line="360" w:lineRule="auto"/>
      </w:pPr>
      <w:r w:rsidRPr="00393FA0">
        <w:t>Slovná zásoba 2: Výpočtová technika. – 1VH</w:t>
      </w:r>
    </w:p>
    <w:p w:rsidR="0097102C" w:rsidRPr="00393FA0" w:rsidRDefault="0097102C" w:rsidP="0097102C">
      <w:pPr>
        <w:spacing w:line="360" w:lineRule="auto"/>
      </w:pPr>
      <w:r w:rsidRPr="00393FA0">
        <w:t>Čítanie 2: Veľký výmenný obchod.  - 2VH</w:t>
      </w:r>
    </w:p>
    <w:p w:rsidR="0097102C" w:rsidRPr="00393FA0" w:rsidRDefault="0097102C" w:rsidP="0097102C">
      <w:pPr>
        <w:spacing w:line="360" w:lineRule="auto"/>
      </w:pPr>
      <w:r w:rsidRPr="00393FA0">
        <w:t xml:space="preserve">Gramatika 2: </w:t>
      </w:r>
      <w:proofErr w:type="spellStart"/>
      <w:r w:rsidRPr="00393FA0">
        <w:t>Počítateľné</w:t>
      </w:r>
      <w:proofErr w:type="spellEnd"/>
      <w:r w:rsidRPr="00393FA0">
        <w:t xml:space="preserve"> a </w:t>
      </w:r>
      <w:proofErr w:type="spellStart"/>
      <w:r w:rsidRPr="00393FA0">
        <w:t>nepočítateľné</w:t>
      </w:r>
      <w:proofErr w:type="spellEnd"/>
      <w:r w:rsidRPr="00393FA0">
        <w:t xml:space="preserve"> podstatné mená. „a/</w:t>
      </w:r>
      <w:proofErr w:type="spellStart"/>
      <w:r w:rsidRPr="00393FA0">
        <w:t>an</w:t>
      </w:r>
      <w:proofErr w:type="spellEnd"/>
      <w:r w:rsidRPr="00393FA0">
        <w:t xml:space="preserve">, </w:t>
      </w:r>
      <w:proofErr w:type="spellStart"/>
      <w:r w:rsidRPr="00393FA0">
        <w:t>some</w:t>
      </w:r>
      <w:proofErr w:type="spellEnd"/>
      <w:r w:rsidRPr="00393FA0">
        <w:t xml:space="preserve">, </w:t>
      </w:r>
      <w:proofErr w:type="spellStart"/>
      <w:r w:rsidRPr="00393FA0">
        <w:t>any,much</w:t>
      </w:r>
      <w:proofErr w:type="spellEnd"/>
      <w:r w:rsidRPr="00393FA0">
        <w:t xml:space="preserve">, </w:t>
      </w:r>
      <w:proofErr w:type="spellStart"/>
      <w:r w:rsidRPr="00393FA0">
        <w:t>many</w:t>
      </w:r>
      <w:proofErr w:type="spellEnd"/>
      <w:r w:rsidRPr="00393FA0">
        <w:t>, a </w:t>
      </w:r>
      <w:proofErr w:type="spellStart"/>
      <w:r w:rsidRPr="00393FA0">
        <w:t>lot</w:t>
      </w:r>
      <w:proofErr w:type="spellEnd"/>
      <w:r w:rsidRPr="00393FA0">
        <w:t xml:space="preserve"> of“. - 3VH</w:t>
      </w:r>
    </w:p>
    <w:p w:rsidR="0097102C" w:rsidRPr="00393FA0" w:rsidRDefault="0097102C" w:rsidP="0097102C">
      <w:pPr>
        <w:spacing w:line="360" w:lineRule="auto"/>
      </w:pPr>
      <w:r w:rsidRPr="00393FA0">
        <w:t>Písanie: Opis. -2VH</w:t>
      </w:r>
    </w:p>
    <w:p w:rsidR="0097102C" w:rsidRPr="00393FA0" w:rsidRDefault="0097102C" w:rsidP="0097102C">
      <w:pPr>
        <w:spacing w:line="360" w:lineRule="auto"/>
      </w:pPr>
      <w:r w:rsidRPr="00393FA0">
        <w:t>Kultúra2: Matematika – Metrický a britský systém. -1VH</w:t>
      </w:r>
    </w:p>
    <w:p w:rsidR="0097102C" w:rsidRPr="00393FA0" w:rsidRDefault="0097102C" w:rsidP="0097102C">
      <w:pPr>
        <w:spacing w:line="360" w:lineRule="auto"/>
      </w:pPr>
      <w:r w:rsidRPr="00393FA0">
        <w:t>Sprievodca slovnej zásoby a gramatiky. Opakovanie. -2VH</w:t>
      </w:r>
    </w:p>
    <w:p w:rsidR="0097102C" w:rsidRPr="00393FA0" w:rsidRDefault="0097102C" w:rsidP="0097102C">
      <w:pPr>
        <w:spacing w:line="360" w:lineRule="auto"/>
      </w:pPr>
      <w:r>
        <w:lastRenderedPageBreak/>
        <w:t>Zhrnutie</w:t>
      </w:r>
      <w:r w:rsidRPr="00393FA0">
        <w:t xml:space="preserve"> – 2VH</w:t>
      </w:r>
    </w:p>
    <w:p w:rsidR="0097102C" w:rsidRPr="00393FA0" w:rsidRDefault="0097102C" w:rsidP="0097102C">
      <w:pPr>
        <w:spacing w:line="360" w:lineRule="auto"/>
      </w:pPr>
    </w:p>
    <w:p w:rsidR="0097102C" w:rsidRPr="00393FA0" w:rsidRDefault="0097102C" w:rsidP="0097102C">
      <w:pPr>
        <w:spacing w:line="360" w:lineRule="auto"/>
      </w:pPr>
      <w:r w:rsidRPr="00393FA0">
        <w:rPr>
          <w:b/>
          <w:u w:val="single"/>
        </w:rPr>
        <w:t>Použité prierezové témy</w:t>
      </w:r>
      <w:r w:rsidRPr="00393FA0">
        <w:t>:</w:t>
      </w:r>
    </w:p>
    <w:p w:rsidR="0097102C" w:rsidRPr="00393FA0" w:rsidRDefault="0097102C" w:rsidP="0097102C">
      <w:pPr>
        <w:spacing w:line="360" w:lineRule="auto"/>
        <w:jc w:val="both"/>
      </w:pPr>
      <w:r w:rsidRPr="00393FA0">
        <w:t>Environmentálna výchova, Dopravná výchova, Ochrana života a zdravia, Mediálna výchova, Multikultúrna výchova, Výchova k manželstvu a</w:t>
      </w:r>
      <w:r>
        <w:t> </w:t>
      </w:r>
      <w:r w:rsidRPr="00393FA0">
        <w:t>rodičovstvu</w:t>
      </w:r>
      <w:r>
        <w:t>.</w:t>
      </w:r>
      <w:r w:rsidRPr="00393FA0">
        <w:t xml:space="preserve"> </w:t>
      </w:r>
    </w:p>
    <w:p w:rsidR="0097102C" w:rsidRPr="00393FA0" w:rsidRDefault="0097102C" w:rsidP="0097102C">
      <w:pPr>
        <w:spacing w:line="360" w:lineRule="auto"/>
        <w:jc w:val="both"/>
        <w:rPr>
          <w:rFonts w:eastAsiaTheme="minorHAnsi"/>
          <w:b/>
          <w:lang w:eastAsia="en-US"/>
        </w:rPr>
      </w:pPr>
    </w:p>
    <w:p w:rsidR="0097102C" w:rsidRPr="00393FA0" w:rsidRDefault="0097102C" w:rsidP="0097102C">
      <w:pPr>
        <w:spacing w:line="360" w:lineRule="auto"/>
      </w:pPr>
    </w:p>
    <w:p w:rsidR="0097102C" w:rsidRDefault="0097102C"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97102C" w:rsidRDefault="0097102C"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D057FB" w:rsidRDefault="00D057FB"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D057FB" w:rsidRDefault="00D057FB"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D057FB" w:rsidRDefault="00D057FB"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D057FB" w:rsidRDefault="00D057FB"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D057FB" w:rsidRDefault="00D057FB"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D057FB" w:rsidRDefault="00D057FB"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D057FB" w:rsidRDefault="00D057FB"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D057FB" w:rsidRDefault="00D057FB"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D057FB" w:rsidRDefault="00D057FB"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97102C" w:rsidRDefault="0097102C"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97102C" w:rsidRPr="00665428" w:rsidRDefault="0097102C" w:rsidP="0097102C">
      <w:pPr>
        <w:widowControl w:val="0"/>
        <w:autoSpaceDE w:val="0"/>
        <w:autoSpaceDN w:val="0"/>
        <w:adjustRightInd w:val="0"/>
        <w:spacing w:before="152" w:line="322" w:lineRule="exact"/>
        <w:rPr>
          <w:rFonts w:ascii="Times New Roman Bold" w:hAnsi="Times New Roman Bold" w:cs="Times New Roman Bold"/>
          <w:b/>
          <w:color w:val="000000"/>
          <w:sz w:val="28"/>
          <w:szCs w:val="28"/>
        </w:rPr>
      </w:pPr>
      <w:r w:rsidRPr="00665428">
        <w:rPr>
          <w:rFonts w:ascii="Times New Roman Bold" w:hAnsi="Times New Roman Bold" w:cs="Times New Roman Bold"/>
          <w:b/>
          <w:color w:val="000000"/>
          <w:sz w:val="28"/>
          <w:szCs w:val="28"/>
        </w:rPr>
        <w:lastRenderedPageBreak/>
        <w:t xml:space="preserve">CHARAKTERISTIKA PREDMETU TVORIVÁ DRAMATIKA </w:t>
      </w:r>
    </w:p>
    <w:p w:rsidR="0097102C" w:rsidRDefault="0097102C" w:rsidP="0097102C">
      <w:pPr>
        <w:widowControl w:val="0"/>
        <w:autoSpaceDE w:val="0"/>
        <w:autoSpaceDN w:val="0"/>
        <w:adjustRightInd w:val="0"/>
        <w:spacing w:before="7" w:line="360" w:lineRule="auto"/>
        <w:ind w:left="20" w:right="14"/>
        <w:jc w:val="both"/>
        <w:rPr>
          <w:color w:val="000000"/>
          <w:w w:val="105"/>
        </w:rPr>
      </w:pPr>
    </w:p>
    <w:p w:rsidR="0097102C" w:rsidRPr="00E477AC" w:rsidRDefault="0097102C" w:rsidP="0097102C">
      <w:pPr>
        <w:widowControl w:val="0"/>
        <w:autoSpaceDE w:val="0"/>
        <w:autoSpaceDN w:val="0"/>
        <w:adjustRightInd w:val="0"/>
        <w:spacing w:before="7" w:line="360" w:lineRule="auto"/>
        <w:ind w:right="14" w:firstLine="708"/>
        <w:jc w:val="both"/>
        <w:rPr>
          <w:color w:val="000000"/>
        </w:rPr>
      </w:pPr>
      <w:r w:rsidRPr="00E477AC">
        <w:rPr>
          <w:color w:val="000000"/>
          <w:w w:val="105"/>
        </w:rPr>
        <w:t xml:space="preserve">Tvorivá dramatika je syntetizujúcim predmetom, ktorý obsahuje dramatické, pohybové, </w:t>
      </w:r>
      <w:r w:rsidRPr="00E477AC">
        <w:rPr>
          <w:color w:val="000000"/>
          <w:w w:val="102"/>
        </w:rPr>
        <w:t xml:space="preserve">rečové, prednesové a slovesné tvorivé činnosti, prostredníctvom ktorých pôsobí na celkový </w:t>
      </w:r>
      <w:r w:rsidRPr="00E477AC">
        <w:rPr>
          <w:color w:val="000000"/>
          <w:w w:val="103"/>
        </w:rPr>
        <w:t xml:space="preserve">rozvoj myslenia, cítenia a konania žiakov. Harmonicky rozvíja osobnosť a aktívny tvorivý </w:t>
      </w:r>
      <w:r w:rsidRPr="00E477AC">
        <w:rPr>
          <w:color w:val="000000"/>
          <w:w w:val="104"/>
        </w:rPr>
        <w:t xml:space="preserve">prístup   k základným   postojom.   Učí   žiakov   vnímať   a zachytávať   svet   zmyslami, </w:t>
      </w:r>
      <w:r w:rsidRPr="00E477AC">
        <w:rPr>
          <w:color w:val="000000"/>
        </w:rPr>
        <w:t xml:space="preserve">prostredníctvom prežívania týchto dotykov vyjadriť svoje pocity a predstavy. </w:t>
      </w:r>
    </w:p>
    <w:p w:rsidR="0097102C" w:rsidRDefault="0097102C" w:rsidP="0097102C">
      <w:pPr>
        <w:widowControl w:val="0"/>
        <w:autoSpaceDE w:val="0"/>
        <w:autoSpaceDN w:val="0"/>
        <w:adjustRightInd w:val="0"/>
        <w:spacing w:before="8" w:line="360" w:lineRule="auto"/>
        <w:ind w:left="20" w:right="15" w:firstLine="708"/>
        <w:jc w:val="both"/>
        <w:rPr>
          <w:color w:val="000000"/>
        </w:rPr>
      </w:pPr>
      <w:r w:rsidRPr="00E477AC">
        <w:rPr>
          <w:color w:val="000000"/>
          <w:spacing w:val="3"/>
        </w:rPr>
        <w:t>Tvorivá dramatika je založená na princípe porozumeni</w:t>
      </w:r>
      <w:r>
        <w:rPr>
          <w:color w:val="000000"/>
          <w:spacing w:val="3"/>
        </w:rPr>
        <w:t xml:space="preserve">a, spolupráce, súhry a tímovej </w:t>
      </w:r>
      <w:r w:rsidRPr="00E477AC">
        <w:rPr>
          <w:color w:val="000000"/>
        </w:rPr>
        <w:t>tvorivosti. Prostredníctvom nej sa žiaci učia prezentovať vlastný názor, a súča</w:t>
      </w:r>
      <w:r>
        <w:rPr>
          <w:color w:val="000000"/>
        </w:rPr>
        <w:t xml:space="preserve">sne rešpektovať </w:t>
      </w:r>
      <w:r w:rsidRPr="00E477AC">
        <w:rPr>
          <w:color w:val="000000"/>
        </w:rPr>
        <w:t xml:space="preserve">názory druhých. Pomáha tvorivo zvládať nové situácie, ktoré prináša hra, škola, práca a život. </w:t>
      </w:r>
      <w:r w:rsidRPr="00E477AC">
        <w:rPr>
          <w:color w:val="000000"/>
        </w:rPr>
        <w:br/>
      </w:r>
      <w:r w:rsidRPr="00E477AC">
        <w:rPr>
          <w:color w:val="000000"/>
          <w:spacing w:val="2"/>
        </w:rPr>
        <w:t>Žiaci nadobudnú schopnosť osobitého a kultivovaného preja</w:t>
      </w:r>
      <w:r>
        <w:rPr>
          <w:color w:val="000000"/>
          <w:spacing w:val="2"/>
        </w:rPr>
        <w:t xml:space="preserve">vu. Vstupom tvorivej </w:t>
      </w:r>
      <w:proofErr w:type="spellStart"/>
      <w:r>
        <w:rPr>
          <w:color w:val="000000"/>
          <w:spacing w:val="2"/>
        </w:rPr>
        <w:t>dramatiky</w:t>
      </w:r>
      <w:proofErr w:type="spellEnd"/>
      <w:r>
        <w:rPr>
          <w:color w:val="000000"/>
          <w:spacing w:val="2"/>
        </w:rPr>
        <w:t xml:space="preserve"> </w:t>
      </w:r>
      <w:r w:rsidRPr="00E477AC">
        <w:rPr>
          <w:color w:val="000000"/>
          <w:w w:val="104"/>
        </w:rPr>
        <w:t xml:space="preserve">do vyučovania by sa malo docieliť to, aby sa škola stala </w:t>
      </w:r>
      <w:r>
        <w:rPr>
          <w:color w:val="000000"/>
          <w:w w:val="104"/>
        </w:rPr>
        <w:t xml:space="preserve">miestom skúmania, objavovania, </w:t>
      </w:r>
      <w:r w:rsidRPr="00E477AC">
        <w:rPr>
          <w:color w:val="000000"/>
        </w:rPr>
        <w:t xml:space="preserve">priateľstva a pochopenia. </w:t>
      </w:r>
    </w:p>
    <w:p w:rsidR="0097102C" w:rsidRDefault="0097102C" w:rsidP="0097102C">
      <w:pPr>
        <w:widowControl w:val="0"/>
        <w:autoSpaceDE w:val="0"/>
        <w:autoSpaceDN w:val="0"/>
        <w:adjustRightInd w:val="0"/>
        <w:spacing w:line="360" w:lineRule="auto"/>
        <w:rPr>
          <w:color w:val="000000"/>
        </w:rPr>
      </w:pPr>
    </w:p>
    <w:p w:rsidR="0097102C" w:rsidRDefault="0097102C" w:rsidP="0097102C">
      <w:pPr>
        <w:widowControl w:val="0"/>
        <w:autoSpaceDE w:val="0"/>
        <w:autoSpaceDN w:val="0"/>
        <w:adjustRightInd w:val="0"/>
        <w:spacing w:line="360" w:lineRule="auto"/>
        <w:rPr>
          <w:color w:val="000000"/>
        </w:rPr>
      </w:pPr>
    </w:p>
    <w:p w:rsidR="0097102C" w:rsidRPr="000F33B2" w:rsidRDefault="0097102C" w:rsidP="0097102C">
      <w:pPr>
        <w:widowControl w:val="0"/>
        <w:autoSpaceDE w:val="0"/>
        <w:autoSpaceDN w:val="0"/>
        <w:adjustRightInd w:val="0"/>
        <w:spacing w:line="360" w:lineRule="auto"/>
        <w:rPr>
          <w:b/>
          <w:color w:val="000000"/>
          <w:sz w:val="28"/>
          <w:szCs w:val="28"/>
        </w:rPr>
      </w:pPr>
      <w:r>
        <w:rPr>
          <w:b/>
          <w:color w:val="000000"/>
          <w:sz w:val="28"/>
          <w:szCs w:val="28"/>
        </w:rPr>
        <w:t>CIELE PREDMETU</w:t>
      </w:r>
    </w:p>
    <w:p w:rsidR="0097102C" w:rsidRPr="00B3587E" w:rsidRDefault="0097102C" w:rsidP="0097102C">
      <w:pPr>
        <w:spacing w:line="360" w:lineRule="auto"/>
        <w:ind w:firstLine="708"/>
        <w:jc w:val="both"/>
        <w:rPr>
          <w:rFonts w:eastAsia="Times New Roman"/>
        </w:rPr>
      </w:pPr>
      <w:r w:rsidRPr="00B3587E">
        <w:rPr>
          <w:rFonts w:eastAsia="Times New Roman"/>
        </w:rPr>
        <w:t>Tvorivá dramatika stavia na troch psychických fenoménoch: prežívanie, interpretácia a sebareflexia.</w:t>
      </w:r>
    </w:p>
    <w:p w:rsidR="0097102C" w:rsidRPr="00B3587E" w:rsidRDefault="0097102C" w:rsidP="0097102C">
      <w:pPr>
        <w:spacing w:line="360" w:lineRule="auto"/>
        <w:jc w:val="both"/>
        <w:rPr>
          <w:rFonts w:eastAsia="Times New Roman"/>
        </w:rPr>
      </w:pPr>
      <w:r w:rsidRPr="00B3587E">
        <w:rPr>
          <w:rFonts w:eastAsia="Times New Roman"/>
        </w:rPr>
        <w:t xml:space="preserve"> </w:t>
      </w:r>
      <w:r w:rsidRPr="00B3587E">
        <w:rPr>
          <w:rFonts w:eastAsia="Times New Roman"/>
        </w:rPr>
        <w:tab/>
        <w:t xml:space="preserve">K cieľom tvorivej </w:t>
      </w:r>
      <w:proofErr w:type="spellStart"/>
      <w:r w:rsidRPr="00B3587E">
        <w:rPr>
          <w:rFonts w:eastAsia="Times New Roman"/>
        </w:rPr>
        <w:t>dramatiky</w:t>
      </w:r>
      <w:proofErr w:type="spellEnd"/>
      <w:r w:rsidRPr="00B3587E">
        <w:rPr>
          <w:rFonts w:eastAsia="Times New Roman"/>
        </w:rPr>
        <w:t xml:space="preserve"> vedie ďaleká cesta, ktorá núti pozorovať všetko okolo seba, nielen pozerať pred seba. Musí sa citlivo vnímať prostredie a naučiť sa v ňom hľadať. Najskôr sa však musíme naučiť hľadať v sebe. </w:t>
      </w:r>
    </w:p>
    <w:p w:rsidR="0097102C" w:rsidRDefault="0097102C" w:rsidP="0097102C">
      <w:pPr>
        <w:spacing w:line="360" w:lineRule="auto"/>
        <w:ind w:firstLine="708"/>
        <w:jc w:val="both"/>
        <w:rPr>
          <w:rFonts w:eastAsia="Times New Roman"/>
        </w:rPr>
      </w:pPr>
      <w:r w:rsidRPr="00B3587E">
        <w:rPr>
          <w:rFonts w:eastAsia="Times New Roman"/>
        </w:rPr>
        <w:t xml:space="preserve">Cieľmi tvorivej </w:t>
      </w:r>
      <w:proofErr w:type="spellStart"/>
      <w:r w:rsidRPr="00B3587E">
        <w:rPr>
          <w:rFonts w:eastAsia="Times New Roman"/>
        </w:rPr>
        <w:t>dramatiky</w:t>
      </w:r>
      <w:proofErr w:type="spellEnd"/>
      <w:r w:rsidRPr="00B3587E">
        <w:rPr>
          <w:rFonts w:eastAsia="Times New Roman"/>
        </w:rPr>
        <w:t xml:space="preserve"> sú:</w:t>
      </w:r>
    </w:p>
    <w:p w:rsidR="0097102C" w:rsidRPr="00C82C0F" w:rsidRDefault="0097102C" w:rsidP="0097102C">
      <w:pPr>
        <w:spacing w:line="360" w:lineRule="auto"/>
        <w:ind w:firstLine="708"/>
        <w:jc w:val="both"/>
      </w:pPr>
      <w:r>
        <w:t xml:space="preserve">-    </w:t>
      </w:r>
      <w:r w:rsidRPr="00AD679F">
        <w:t>prostredníc</w:t>
      </w:r>
      <w:r>
        <w:t>tvom dramatickej hry a hraním ro</w:t>
      </w:r>
      <w:r w:rsidRPr="00AD679F">
        <w:t>l</w:t>
      </w:r>
      <w:r>
        <w:t>í</w:t>
      </w:r>
      <w:r w:rsidRPr="00AD679F">
        <w:t xml:space="preserve"> preskúma</w:t>
      </w:r>
      <w:r>
        <w:t>ť</w:t>
      </w:r>
      <w:r w:rsidRPr="00AD679F">
        <w:t xml:space="preserve"> a ujas</w:t>
      </w:r>
      <w:r>
        <w:t>ň</w:t>
      </w:r>
      <w:r w:rsidRPr="00AD679F">
        <w:t>ova</w:t>
      </w:r>
      <w:r>
        <w:t>ť</w:t>
      </w:r>
      <w:r w:rsidRPr="00AD679F">
        <w:t xml:space="preserve"> si osobný postoj ku zvoleným témam zameraným predovšetkým na medzi</w:t>
      </w:r>
      <w:r>
        <w:t>ľ</w:t>
      </w:r>
      <w:r w:rsidRPr="00AD679F">
        <w:t>udské vz</w:t>
      </w:r>
      <w:r>
        <w:t>ť</w:t>
      </w:r>
      <w:r w:rsidRPr="00AD679F">
        <w:t>ahy, postoje, hodnoty i celospolo</w:t>
      </w:r>
      <w:r>
        <w:t>č</w:t>
      </w:r>
      <w:r w:rsidRPr="00AD679F">
        <w:t xml:space="preserve">enské problémy;  </w:t>
      </w:r>
    </w:p>
    <w:p w:rsidR="0097102C" w:rsidRPr="00B3587E" w:rsidRDefault="0097102C" w:rsidP="00A9760F">
      <w:pPr>
        <w:numPr>
          <w:ilvl w:val="0"/>
          <w:numId w:val="7"/>
        </w:numPr>
        <w:spacing w:line="360" w:lineRule="auto"/>
        <w:ind w:left="0"/>
        <w:contextualSpacing/>
        <w:jc w:val="both"/>
        <w:rPr>
          <w:rFonts w:eastAsia="Times New Roman"/>
          <w:lang w:eastAsia="en-US"/>
        </w:rPr>
      </w:pPr>
      <w:r w:rsidRPr="00B3587E">
        <w:rPr>
          <w:rFonts w:eastAsia="Times New Roman"/>
          <w:lang w:eastAsia="en-US"/>
        </w:rPr>
        <w:t>poznať a skúšať svoje možnosti a schopnosti,  riskovať a experimentovať,</w:t>
      </w:r>
    </w:p>
    <w:p w:rsidR="0097102C" w:rsidRPr="00B3587E" w:rsidRDefault="0097102C" w:rsidP="00A9760F">
      <w:pPr>
        <w:numPr>
          <w:ilvl w:val="0"/>
          <w:numId w:val="7"/>
        </w:numPr>
        <w:spacing w:line="360" w:lineRule="auto"/>
        <w:ind w:left="0"/>
        <w:contextualSpacing/>
        <w:jc w:val="both"/>
        <w:rPr>
          <w:rFonts w:eastAsia="Times New Roman"/>
          <w:lang w:eastAsia="en-US"/>
        </w:rPr>
      </w:pPr>
      <w:r w:rsidRPr="00B3587E">
        <w:rPr>
          <w:rFonts w:eastAsia="Times New Roman"/>
          <w:lang w:eastAsia="en-US"/>
        </w:rPr>
        <w:lastRenderedPageBreak/>
        <w:t xml:space="preserve">poznať a uvedomovať si sám seba,  </w:t>
      </w:r>
    </w:p>
    <w:p w:rsidR="0097102C" w:rsidRPr="00B3587E" w:rsidRDefault="0097102C" w:rsidP="00A9760F">
      <w:pPr>
        <w:numPr>
          <w:ilvl w:val="0"/>
          <w:numId w:val="7"/>
        </w:numPr>
        <w:spacing w:line="360" w:lineRule="auto"/>
        <w:contextualSpacing/>
        <w:jc w:val="both"/>
        <w:rPr>
          <w:rFonts w:eastAsia="Times New Roman"/>
          <w:lang w:eastAsia="en-US"/>
        </w:rPr>
      </w:pPr>
      <w:r w:rsidRPr="00B3587E">
        <w:rPr>
          <w:rFonts w:eastAsia="Times New Roman"/>
          <w:lang w:eastAsia="en-US"/>
        </w:rPr>
        <w:t>prejavovať citlivosť k svojmu okoliu a jeho potrebám,</w:t>
      </w:r>
    </w:p>
    <w:p w:rsidR="0097102C" w:rsidRPr="00B3587E" w:rsidRDefault="0097102C" w:rsidP="00A9760F">
      <w:pPr>
        <w:numPr>
          <w:ilvl w:val="0"/>
          <w:numId w:val="7"/>
        </w:numPr>
        <w:spacing w:line="360" w:lineRule="auto"/>
        <w:contextualSpacing/>
        <w:jc w:val="both"/>
        <w:rPr>
          <w:rFonts w:eastAsia="Times New Roman"/>
          <w:lang w:eastAsia="en-US"/>
        </w:rPr>
      </w:pPr>
      <w:r w:rsidRPr="00B3587E">
        <w:rPr>
          <w:rFonts w:eastAsia="Times New Roman"/>
          <w:lang w:eastAsia="en-US"/>
        </w:rPr>
        <w:t>priznávať sebe i ostatným právo na vývoj a zmenu,</w:t>
      </w:r>
    </w:p>
    <w:p w:rsidR="0097102C" w:rsidRDefault="0097102C" w:rsidP="00A9760F">
      <w:pPr>
        <w:numPr>
          <w:ilvl w:val="0"/>
          <w:numId w:val="7"/>
        </w:numPr>
        <w:spacing w:line="360" w:lineRule="auto"/>
        <w:contextualSpacing/>
        <w:jc w:val="both"/>
        <w:rPr>
          <w:rFonts w:eastAsia="Times New Roman"/>
          <w:lang w:eastAsia="en-US"/>
        </w:rPr>
      </w:pPr>
      <w:r w:rsidRPr="00B3587E">
        <w:rPr>
          <w:rFonts w:eastAsia="Times New Roman"/>
          <w:lang w:eastAsia="en-US"/>
        </w:rPr>
        <w:t xml:space="preserve">uvedomovať si, že svojím konaním môžeme ovplyvniť život všetkých, </w:t>
      </w:r>
    </w:p>
    <w:p w:rsidR="0097102C" w:rsidRPr="00AD679F" w:rsidRDefault="0097102C" w:rsidP="00A9760F">
      <w:pPr>
        <w:numPr>
          <w:ilvl w:val="0"/>
          <w:numId w:val="7"/>
        </w:numPr>
        <w:spacing w:line="360" w:lineRule="auto"/>
        <w:contextualSpacing/>
        <w:jc w:val="both"/>
        <w:rPr>
          <w:rFonts w:eastAsia="Times New Roman"/>
          <w:lang w:eastAsia="en-US"/>
        </w:rPr>
      </w:pPr>
      <w:r w:rsidRPr="00AD679F">
        <w:t>pracova</w:t>
      </w:r>
      <w:r>
        <w:t>ť</w:t>
      </w:r>
      <w:r w:rsidRPr="00AD679F">
        <w:t xml:space="preserve"> v skupine, aktívne sa zú</w:t>
      </w:r>
      <w:r>
        <w:t>č</w:t>
      </w:r>
      <w:r w:rsidRPr="00AD679F">
        <w:t>astni</w:t>
      </w:r>
      <w:r>
        <w:t>ť</w:t>
      </w:r>
      <w:r w:rsidRPr="00AD679F">
        <w:t xml:space="preserve"> spolo</w:t>
      </w:r>
      <w:r>
        <w:t>č</w:t>
      </w:r>
      <w:r w:rsidRPr="00AD679F">
        <w:t>nej tvorby, dokon</w:t>
      </w:r>
      <w:r>
        <w:t>č</w:t>
      </w:r>
      <w:r w:rsidRPr="00AD679F">
        <w:t>i</w:t>
      </w:r>
      <w:r>
        <w:t>ť</w:t>
      </w:r>
      <w:r w:rsidRPr="00AD679F">
        <w:t xml:space="preserve"> ju a</w:t>
      </w:r>
      <w:r>
        <w:t> </w:t>
      </w:r>
      <w:r w:rsidRPr="00AD679F">
        <w:t>prezentova</w:t>
      </w:r>
      <w:r>
        <w:t>ť,</w:t>
      </w:r>
      <w:r w:rsidRPr="00AD679F">
        <w:t xml:space="preserve">  </w:t>
      </w:r>
    </w:p>
    <w:p w:rsidR="0097102C" w:rsidRPr="00B3587E" w:rsidRDefault="0097102C" w:rsidP="00A9760F">
      <w:pPr>
        <w:numPr>
          <w:ilvl w:val="0"/>
          <w:numId w:val="7"/>
        </w:numPr>
        <w:spacing w:line="360" w:lineRule="auto"/>
        <w:contextualSpacing/>
        <w:jc w:val="both"/>
        <w:rPr>
          <w:rFonts w:eastAsia="Times New Roman"/>
          <w:lang w:eastAsia="en-US"/>
        </w:rPr>
      </w:pPr>
      <w:r w:rsidRPr="00B3587E">
        <w:rPr>
          <w:rFonts w:eastAsia="Times New Roman"/>
          <w:lang w:eastAsia="en-US"/>
        </w:rPr>
        <w:t>prežívať intenzívne každodenný život a tešiť sa z každodenných maličkostí</w:t>
      </w:r>
    </w:p>
    <w:p w:rsidR="0097102C" w:rsidRPr="00B3587E" w:rsidRDefault="0097102C" w:rsidP="00A9760F">
      <w:pPr>
        <w:numPr>
          <w:ilvl w:val="0"/>
          <w:numId w:val="7"/>
        </w:numPr>
        <w:spacing w:line="360" w:lineRule="auto"/>
        <w:contextualSpacing/>
        <w:jc w:val="both"/>
        <w:rPr>
          <w:rFonts w:eastAsia="Times New Roman"/>
          <w:lang w:eastAsia="en-US"/>
        </w:rPr>
      </w:pPr>
      <w:r w:rsidRPr="00B3587E">
        <w:rPr>
          <w:rFonts w:eastAsia="Times New Roman"/>
          <w:lang w:eastAsia="en-US"/>
        </w:rPr>
        <w:t>hrať</w:t>
      </w:r>
      <w:r>
        <w:rPr>
          <w:rFonts w:eastAsia="Times New Roman"/>
          <w:lang w:eastAsia="en-US"/>
        </w:rPr>
        <w:t xml:space="preserve"> sa</w:t>
      </w:r>
      <w:r w:rsidRPr="00B3587E">
        <w:rPr>
          <w:rFonts w:eastAsia="Times New Roman"/>
          <w:lang w:eastAsia="en-US"/>
        </w:rPr>
        <w:t xml:space="preserve"> a radovať sa z hry.  </w:t>
      </w:r>
    </w:p>
    <w:p w:rsidR="0097102C" w:rsidRPr="00E477AC" w:rsidRDefault="0097102C" w:rsidP="0097102C">
      <w:pPr>
        <w:widowControl w:val="0"/>
        <w:autoSpaceDE w:val="0"/>
        <w:autoSpaceDN w:val="0"/>
        <w:adjustRightInd w:val="0"/>
        <w:spacing w:line="360" w:lineRule="auto"/>
        <w:rPr>
          <w:rFonts w:ascii="Times New Roman Bold" w:hAnsi="Times New Roman Bold" w:cs="Times New Roman Bold"/>
          <w:color w:val="000000"/>
        </w:rPr>
      </w:pPr>
    </w:p>
    <w:p w:rsidR="0097102C" w:rsidRPr="000F33B2" w:rsidRDefault="0097102C" w:rsidP="0097102C">
      <w:pPr>
        <w:widowControl w:val="0"/>
        <w:tabs>
          <w:tab w:val="left" w:pos="740"/>
        </w:tabs>
        <w:autoSpaceDE w:val="0"/>
        <w:autoSpaceDN w:val="0"/>
        <w:adjustRightInd w:val="0"/>
        <w:spacing w:line="360" w:lineRule="auto"/>
        <w:ind w:left="20"/>
        <w:jc w:val="both"/>
        <w:rPr>
          <w:rFonts w:ascii="Times New Roman Bold" w:hAnsi="Times New Roman Bold" w:cs="Times New Roman Bold"/>
          <w:b/>
          <w:color w:val="000000"/>
          <w:sz w:val="28"/>
          <w:szCs w:val="28"/>
        </w:rPr>
      </w:pPr>
      <w:r w:rsidRPr="00C82C0F">
        <w:rPr>
          <w:rFonts w:ascii="Times New Roman Bold" w:hAnsi="Times New Roman Bold" w:cs="Times New Roman Bold"/>
          <w:b/>
          <w:color w:val="000000"/>
          <w:sz w:val="28"/>
          <w:szCs w:val="28"/>
        </w:rPr>
        <w:t>KĽÚČOVÉ KOMPETENCIE</w:t>
      </w:r>
    </w:p>
    <w:p w:rsidR="0097102C" w:rsidRDefault="0097102C" w:rsidP="0097102C">
      <w:pPr>
        <w:widowControl w:val="0"/>
        <w:autoSpaceDE w:val="0"/>
        <w:autoSpaceDN w:val="0"/>
        <w:adjustRightInd w:val="0"/>
        <w:spacing w:line="360" w:lineRule="auto"/>
        <w:ind w:left="20"/>
        <w:jc w:val="both"/>
        <w:rPr>
          <w:rFonts w:ascii="Times New Roman Italic" w:hAnsi="Times New Roman Italic" w:cs="Times New Roman Italic"/>
          <w:b/>
          <w:i/>
          <w:color w:val="000000"/>
        </w:rPr>
      </w:pPr>
      <w:r w:rsidRPr="005E40E4">
        <w:rPr>
          <w:rFonts w:ascii="Times New Roman Italic" w:hAnsi="Times New Roman Italic" w:cs="Times New Roman Italic"/>
          <w:b/>
          <w:i/>
          <w:color w:val="000000"/>
        </w:rPr>
        <w:t xml:space="preserve">1. Kompetencia (spôsobilosť)  k celoživotnému učeniu sa: </w:t>
      </w:r>
    </w:p>
    <w:p w:rsidR="0097102C" w:rsidRPr="005E40E4" w:rsidRDefault="0097102C" w:rsidP="0097102C">
      <w:pPr>
        <w:widowControl w:val="0"/>
        <w:autoSpaceDE w:val="0"/>
        <w:autoSpaceDN w:val="0"/>
        <w:adjustRightInd w:val="0"/>
        <w:spacing w:line="360" w:lineRule="auto"/>
        <w:ind w:left="20"/>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97102C" w:rsidRPr="005E40E4" w:rsidRDefault="0097102C" w:rsidP="00A9760F">
      <w:pPr>
        <w:pStyle w:val="Odsekzoznamu"/>
        <w:widowControl w:val="0"/>
        <w:numPr>
          <w:ilvl w:val="0"/>
          <w:numId w:val="4"/>
        </w:numPr>
        <w:tabs>
          <w:tab w:val="left" w:pos="303"/>
        </w:tabs>
        <w:autoSpaceDE w:val="0"/>
        <w:autoSpaceDN w:val="0"/>
        <w:adjustRightInd w:val="0"/>
        <w:spacing w:after="0" w:line="360" w:lineRule="auto"/>
        <w:ind w:right="22"/>
        <w:jc w:val="both"/>
        <w:rPr>
          <w:color w:val="000000"/>
        </w:rPr>
      </w:pPr>
      <w:r w:rsidRPr="005E40E4">
        <w:rPr>
          <w:color w:val="000000"/>
          <w:w w:val="104"/>
        </w:rPr>
        <w:t>dokáže reflektovať proces vlastného učenia sa a myslenia</w:t>
      </w:r>
      <w:r>
        <w:rPr>
          <w:color w:val="000000"/>
          <w:w w:val="104"/>
        </w:rPr>
        <w:t xml:space="preserve"> pri získavaní a spracovávaní </w:t>
      </w:r>
      <w:r w:rsidRPr="005E40E4">
        <w:rPr>
          <w:color w:val="000000"/>
        </w:rPr>
        <w:t xml:space="preserve">nových poznatkov a informácií a uplatňuje rôzne stratégie učenia sa, </w:t>
      </w:r>
    </w:p>
    <w:p w:rsidR="0097102C" w:rsidRPr="005E40E4" w:rsidRDefault="0097102C" w:rsidP="00A9760F">
      <w:pPr>
        <w:pStyle w:val="Odsekzoznamu"/>
        <w:widowControl w:val="0"/>
        <w:numPr>
          <w:ilvl w:val="0"/>
          <w:numId w:val="4"/>
        </w:numPr>
        <w:autoSpaceDE w:val="0"/>
        <w:autoSpaceDN w:val="0"/>
        <w:adjustRightInd w:val="0"/>
        <w:spacing w:after="0" w:line="360" w:lineRule="auto"/>
        <w:jc w:val="both"/>
        <w:rPr>
          <w:color w:val="000000"/>
          <w:spacing w:val="2"/>
        </w:rPr>
      </w:pPr>
      <w:bookmarkStart w:id="0" w:name="Pg4"/>
      <w:bookmarkEnd w:id="0"/>
      <w:r w:rsidRPr="005E40E4">
        <w:rPr>
          <w:color w:val="000000"/>
          <w:spacing w:val="2"/>
        </w:rPr>
        <w:t xml:space="preserve">kriticky hodnotí svoj pokrok, prijíma spätnú väzbu a uvedomuje si svoje ďalšie rozvojové </w:t>
      </w:r>
      <w:r w:rsidRPr="005E40E4">
        <w:rPr>
          <w:color w:val="000000"/>
        </w:rPr>
        <w:t xml:space="preserve">možnosti, </w:t>
      </w:r>
    </w:p>
    <w:p w:rsidR="0097102C"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sidRPr="005E40E4">
        <w:rPr>
          <w:b/>
          <w:i/>
          <w:color w:val="000000"/>
        </w:rPr>
        <w:t>2. S</w:t>
      </w:r>
      <w:r w:rsidRPr="005E40E4">
        <w:rPr>
          <w:rFonts w:ascii="Times New Roman Italic" w:hAnsi="Times New Roman Italic" w:cs="Times New Roman Italic"/>
          <w:b/>
          <w:i/>
          <w:color w:val="000000"/>
        </w:rPr>
        <w:t xml:space="preserve">ociálne komunikačné kompetencie (spôsobilosti): </w:t>
      </w:r>
    </w:p>
    <w:p w:rsidR="0097102C" w:rsidRPr="005E40E4"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97102C" w:rsidRPr="005E40E4" w:rsidRDefault="0097102C" w:rsidP="00A9760F">
      <w:pPr>
        <w:pStyle w:val="Odsekzoznamu"/>
        <w:widowControl w:val="0"/>
        <w:numPr>
          <w:ilvl w:val="0"/>
          <w:numId w:val="4"/>
        </w:numPr>
        <w:tabs>
          <w:tab w:val="left" w:pos="303"/>
        </w:tabs>
        <w:autoSpaceDE w:val="0"/>
        <w:autoSpaceDN w:val="0"/>
        <w:adjustRightInd w:val="0"/>
        <w:spacing w:after="0" w:line="360" w:lineRule="auto"/>
        <w:ind w:right="14"/>
        <w:jc w:val="both"/>
        <w:rPr>
          <w:color w:val="000000"/>
        </w:rPr>
      </w:pPr>
      <w:r w:rsidRPr="005E40E4">
        <w:rPr>
          <w:color w:val="000000"/>
          <w:w w:val="105"/>
        </w:rPr>
        <w:t>dokáže využívať všetky dostupné formy komunikácie p</w:t>
      </w:r>
      <w:r>
        <w:rPr>
          <w:color w:val="000000"/>
          <w:w w:val="105"/>
        </w:rPr>
        <w:t xml:space="preserve">ri spracovávaní a vyjadrovaní </w:t>
      </w:r>
      <w:r w:rsidRPr="005E40E4">
        <w:rPr>
          <w:color w:val="000000"/>
          <w:spacing w:val="-1"/>
        </w:rPr>
        <w:t xml:space="preserve">informácií rôzneho typu, má adekvátny ústny a písomný prejav situácii a účelu komunikácie, </w:t>
      </w:r>
    </w:p>
    <w:p w:rsidR="0097102C" w:rsidRDefault="0097102C" w:rsidP="00A9760F">
      <w:pPr>
        <w:pStyle w:val="Odsekzoznamu"/>
        <w:widowControl w:val="0"/>
        <w:numPr>
          <w:ilvl w:val="0"/>
          <w:numId w:val="4"/>
        </w:numPr>
        <w:tabs>
          <w:tab w:val="left" w:pos="303"/>
        </w:tabs>
        <w:autoSpaceDE w:val="0"/>
        <w:autoSpaceDN w:val="0"/>
        <w:adjustRightInd w:val="0"/>
        <w:spacing w:after="0" w:line="360" w:lineRule="auto"/>
        <w:ind w:right="14"/>
        <w:jc w:val="both"/>
        <w:rPr>
          <w:color w:val="000000"/>
        </w:rPr>
      </w:pPr>
      <w:r w:rsidRPr="005E40E4">
        <w:rPr>
          <w:color w:val="000000"/>
        </w:rPr>
        <w:t xml:space="preserve">vie prezentovať sám seba a výsledky svojej prace na verejnosti, používa odborný jazyk, </w:t>
      </w:r>
    </w:p>
    <w:p w:rsidR="0097102C" w:rsidRPr="005E40E4" w:rsidRDefault="0097102C" w:rsidP="00A9760F">
      <w:pPr>
        <w:pStyle w:val="Odsekzoznamu"/>
        <w:widowControl w:val="0"/>
        <w:numPr>
          <w:ilvl w:val="0"/>
          <w:numId w:val="4"/>
        </w:numPr>
        <w:tabs>
          <w:tab w:val="left" w:pos="303"/>
        </w:tabs>
        <w:autoSpaceDE w:val="0"/>
        <w:autoSpaceDN w:val="0"/>
        <w:adjustRightInd w:val="0"/>
        <w:spacing w:after="0" w:line="360" w:lineRule="auto"/>
        <w:ind w:right="14"/>
        <w:jc w:val="both"/>
        <w:rPr>
          <w:color w:val="000000"/>
        </w:rPr>
      </w:pPr>
      <w:r w:rsidRPr="005E40E4">
        <w:rPr>
          <w:color w:val="000000"/>
        </w:rPr>
        <w:t xml:space="preserve">chápe význam a uplatňuje formy takých komunikačných spôsobilostí, ktoré sú základom </w:t>
      </w:r>
      <w:r w:rsidRPr="005E40E4">
        <w:rPr>
          <w:color w:val="000000"/>
          <w:spacing w:val="-1"/>
        </w:rPr>
        <w:t xml:space="preserve">efektívnej spolupráce, založenej na vzájomnom rešpektovaní práv a povinností a na prevzatí osobnej zodpovednosti, </w:t>
      </w:r>
    </w:p>
    <w:p w:rsidR="0097102C" w:rsidRDefault="0097102C" w:rsidP="0097102C">
      <w:pPr>
        <w:widowControl w:val="0"/>
        <w:autoSpaceDE w:val="0"/>
        <w:autoSpaceDN w:val="0"/>
        <w:adjustRightInd w:val="0"/>
        <w:spacing w:line="360" w:lineRule="auto"/>
        <w:ind w:right="964"/>
        <w:rPr>
          <w:rFonts w:ascii="Times New Roman Italic" w:hAnsi="Times New Roman Italic" w:cs="Times New Roman Italic"/>
          <w:b/>
          <w:i/>
          <w:color w:val="000000"/>
        </w:rPr>
      </w:pPr>
      <w:r w:rsidRPr="005E40E4">
        <w:rPr>
          <w:rFonts w:ascii="Times New Roman Italic" w:hAnsi="Times New Roman Italic" w:cs="Times New Roman Italic"/>
          <w:b/>
          <w:i/>
          <w:color w:val="000000"/>
        </w:rPr>
        <w:lastRenderedPageBreak/>
        <w:t>3. Kompetencie (spôsobilosti) uplatňovať  základ  matematického myslenia a základné schopnosti poznávať v oblasti vedy</w:t>
      </w:r>
      <w:r>
        <w:rPr>
          <w:rFonts w:ascii="Times New Roman Italic" w:hAnsi="Times New Roman Italic" w:cs="Times New Roman Italic"/>
          <w:b/>
          <w:i/>
          <w:color w:val="000000"/>
        </w:rPr>
        <w:t xml:space="preserve"> </w:t>
      </w:r>
      <w:r w:rsidRPr="005E40E4">
        <w:rPr>
          <w:rFonts w:ascii="Times New Roman Italic" w:hAnsi="Times New Roman Italic" w:cs="Times New Roman Italic"/>
          <w:b/>
          <w:i/>
          <w:color w:val="000000"/>
        </w:rPr>
        <w:t xml:space="preserve">techniky: </w:t>
      </w:r>
    </w:p>
    <w:p w:rsidR="0097102C" w:rsidRPr="005E40E4" w:rsidRDefault="0097102C" w:rsidP="0097102C">
      <w:pPr>
        <w:widowControl w:val="0"/>
        <w:autoSpaceDE w:val="0"/>
        <w:autoSpaceDN w:val="0"/>
        <w:adjustRightInd w:val="0"/>
        <w:spacing w:line="360" w:lineRule="auto"/>
        <w:ind w:right="1091"/>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97102C" w:rsidRPr="005E40E4" w:rsidRDefault="0097102C" w:rsidP="00A9760F">
      <w:pPr>
        <w:pStyle w:val="Odsekzoznamu"/>
        <w:widowControl w:val="0"/>
        <w:numPr>
          <w:ilvl w:val="0"/>
          <w:numId w:val="4"/>
        </w:numPr>
        <w:tabs>
          <w:tab w:val="left" w:pos="303"/>
        </w:tabs>
        <w:autoSpaceDE w:val="0"/>
        <w:autoSpaceDN w:val="0"/>
        <w:adjustRightInd w:val="0"/>
        <w:spacing w:after="0" w:line="360" w:lineRule="auto"/>
        <w:ind w:right="20"/>
        <w:jc w:val="both"/>
        <w:rPr>
          <w:color w:val="000000"/>
        </w:rPr>
      </w:pPr>
      <w:r w:rsidRPr="005E40E4">
        <w:rPr>
          <w:color w:val="000000"/>
          <w:w w:val="102"/>
        </w:rPr>
        <w:t>používa  matematické  myslenie  na  riešenie  praktickýc</w:t>
      </w:r>
      <w:r>
        <w:rPr>
          <w:color w:val="000000"/>
          <w:w w:val="102"/>
        </w:rPr>
        <w:t xml:space="preserve">h  problémov  v  každodenných </w:t>
      </w:r>
      <w:r w:rsidRPr="005E40E4">
        <w:rPr>
          <w:color w:val="000000"/>
        </w:rPr>
        <w:t xml:space="preserve">situáciách, </w:t>
      </w:r>
    </w:p>
    <w:p w:rsidR="0097102C"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rFonts w:ascii="Times New Roman Italic" w:hAnsi="Times New Roman Italic" w:cs="Times New Roman Italic"/>
          <w:b/>
          <w:i/>
          <w:color w:val="000000"/>
        </w:rPr>
        <w:t xml:space="preserve">4. Kompetencie (spôsobilosti) v oblasti informačných a komunikačných technológií: </w:t>
      </w:r>
    </w:p>
    <w:p w:rsidR="0097102C" w:rsidRPr="007355EA"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97102C" w:rsidRPr="005E40E4" w:rsidRDefault="0097102C" w:rsidP="00A9760F">
      <w:pPr>
        <w:pStyle w:val="Odsekzoznamu"/>
        <w:widowControl w:val="0"/>
        <w:numPr>
          <w:ilvl w:val="0"/>
          <w:numId w:val="4"/>
        </w:numPr>
        <w:tabs>
          <w:tab w:val="left" w:pos="303"/>
        </w:tabs>
        <w:autoSpaceDE w:val="0"/>
        <w:autoSpaceDN w:val="0"/>
        <w:adjustRightInd w:val="0"/>
        <w:spacing w:after="0" w:line="360" w:lineRule="auto"/>
        <w:ind w:right="300"/>
        <w:jc w:val="both"/>
        <w:rPr>
          <w:color w:val="000000"/>
        </w:rPr>
      </w:pPr>
      <w:r w:rsidRPr="005E40E4">
        <w:rPr>
          <w:color w:val="000000"/>
        </w:rPr>
        <w:t>má osvojené základné zručnosti v oblasti IKT ako predpok</w:t>
      </w:r>
      <w:r>
        <w:rPr>
          <w:color w:val="000000"/>
        </w:rPr>
        <w:t xml:space="preserve">lad ďalšieho rozvoja, používa </w:t>
      </w:r>
      <w:r w:rsidRPr="005E40E4">
        <w:rPr>
          <w:color w:val="000000"/>
        </w:rPr>
        <w:t xml:space="preserve">základné postupy pri práci s textom a jednoduchou prezentáciou, </w:t>
      </w:r>
    </w:p>
    <w:p w:rsidR="0097102C" w:rsidRPr="005E40E4" w:rsidRDefault="0097102C" w:rsidP="00A9760F">
      <w:pPr>
        <w:pStyle w:val="Odsekzoznamu"/>
        <w:widowControl w:val="0"/>
        <w:numPr>
          <w:ilvl w:val="0"/>
          <w:numId w:val="4"/>
        </w:numPr>
        <w:autoSpaceDE w:val="0"/>
        <w:autoSpaceDN w:val="0"/>
        <w:adjustRightInd w:val="0"/>
        <w:spacing w:after="0" w:line="360" w:lineRule="auto"/>
        <w:jc w:val="both"/>
        <w:rPr>
          <w:color w:val="000000"/>
        </w:rPr>
      </w:pPr>
      <w:r w:rsidRPr="005E40E4">
        <w:rPr>
          <w:color w:val="000000"/>
        </w:rPr>
        <w:t xml:space="preserve">je schopný nahrávať a prehrávať zvuky a videá, </w:t>
      </w:r>
    </w:p>
    <w:p w:rsidR="0097102C"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b/>
          <w:i/>
          <w:color w:val="000000"/>
        </w:rPr>
        <w:t>5. K</w:t>
      </w:r>
      <w:r w:rsidRPr="007355EA">
        <w:rPr>
          <w:rFonts w:ascii="Times New Roman Italic" w:hAnsi="Times New Roman Italic" w:cs="Times New Roman Italic"/>
          <w:b/>
          <w:i/>
          <w:color w:val="000000"/>
        </w:rPr>
        <w:t xml:space="preserve">ompetencia (spôsobilosť) riešiť problémy: </w:t>
      </w:r>
    </w:p>
    <w:p w:rsidR="0097102C" w:rsidRPr="007355EA"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97102C" w:rsidRDefault="0097102C" w:rsidP="00A9760F">
      <w:pPr>
        <w:pStyle w:val="Odsekzoznamu"/>
        <w:widowControl w:val="0"/>
        <w:numPr>
          <w:ilvl w:val="0"/>
          <w:numId w:val="4"/>
        </w:numPr>
        <w:tabs>
          <w:tab w:val="left" w:pos="303"/>
        </w:tabs>
        <w:autoSpaceDE w:val="0"/>
        <w:autoSpaceDN w:val="0"/>
        <w:adjustRightInd w:val="0"/>
        <w:spacing w:after="0" w:line="360" w:lineRule="auto"/>
        <w:ind w:right="21"/>
        <w:jc w:val="both"/>
        <w:rPr>
          <w:color w:val="000000"/>
        </w:rPr>
      </w:pPr>
      <w:r w:rsidRPr="005E40E4">
        <w:rPr>
          <w:color w:val="000000"/>
          <w:w w:val="105"/>
        </w:rPr>
        <w:t xml:space="preserve">je otvorený (pri riešení problémov) získavaniu a využívaniu rôznych, aj inovatívnych </w:t>
      </w:r>
      <w:r w:rsidRPr="005E40E4">
        <w:rPr>
          <w:color w:val="000000"/>
        </w:rPr>
        <w:t xml:space="preserve">postupov, formuluje argumenty a dôkazy na obhájenie </w:t>
      </w:r>
      <w:r>
        <w:rPr>
          <w:color w:val="000000"/>
        </w:rPr>
        <w:t xml:space="preserve">svojich výsledkov, </w:t>
      </w:r>
    </w:p>
    <w:p w:rsidR="0097102C" w:rsidRPr="005E40E4" w:rsidRDefault="0097102C" w:rsidP="00A9760F">
      <w:pPr>
        <w:pStyle w:val="Odsekzoznamu"/>
        <w:widowControl w:val="0"/>
        <w:numPr>
          <w:ilvl w:val="0"/>
          <w:numId w:val="4"/>
        </w:numPr>
        <w:tabs>
          <w:tab w:val="left" w:pos="303"/>
        </w:tabs>
        <w:autoSpaceDE w:val="0"/>
        <w:autoSpaceDN w:val="0"/>
        <w:adjustRightInd w:val="0"/>
        <w:spacing w:after="0" w:line="360" w:lineRule="auto"/>
        <w:ind w:right="21"/>
        <w:jc w:val="both"/>
        <w:rPr>
          <w:color w:val="000000"/>
        </w:rPr>
      </w:pPr>
      <w:r w:rsidRPr="005E40E4">
        <w:rPr>
          <w:color w:val="000000"/>
        </w:rPr>
        <w:t xml:space="preserve">má predpoklady na konštruktívne a kooperatívne riešenie konfliktov, </w:t>
      </w:r>
    </w:p>
    <w:p w:rsidR="0097102C"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b/>
          <w:i/>
          <w:color w:val="000000"/>
        </w:rPr>
        <w:t>6. K</w:t>
      </w:r>
      <w:r w:rsidRPr="007355EA">
        <w:rPr>
          <w:rFonts w:ascii="Times New Roman Italic" w:hAnsi="Times New Roman Italic" w:cs="Times New Roman Italic"/>
          <w:b/>
          <w:i/>
          <w:color w:val="000000"/>
        </w:rPr>
        <w:t xml:space="preserve">ompetencie (spôsobilosti) občianske: </w:t>
      </w:r>
    </w:p>
    <w:p w:rsidR="0097102C" w:rsidRPr="007355EA"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97102C" w:rsidRPr="005E40E4" w:rsidRDefault="0097102C" w:rsidP="00A9760F">
      <w:pPr>
        <w:pStyle w:val="Odsekzoznamu"/>
        <w:widowControl w:val="0"/>
        <w:numPr>
          <w:ilvl w:val="0"/>
          <w:numId w:val="4"/>
        </w:numPr>
        <w:tabs>
          <w:tab w:val="left" w:pos="303"/>
        </w:tabs>
        <w:autoSpaceDE w:val="0"/>
        <w:autoSpaceDN w:val="0"/>
        <w:adjustRightInd w:val="0"/>
        <w:spacing w:after="0" w:line="360" w:lineRule="auto"/>
        <w:ind w:right="21"/>
        <w:jc w:val="both"/>
        <w:rPr>
          <w:color w:val="000000"/>
        </w:rPr>
      </w:pPr>
      <w:r w:rsidRPr="005E40E4">
        <w:rPr>
          <w:color w:val="000000"/>
          <w:w w:val="103"/>
        </w:rPr>
        <w:t>uvedomuje si základné humanistické hodnoty, zmysel ná</w:t>
      </w:r>
      <w:r>
        <w:rPr>
          <w:color w:val="000000"/>
          <w:w w:val="103"/>
        </w:rPr>
        <w:t xml:space="preserve">rodného kultúrneho dedičstva, </w:t>
      </w:r>
      <w:r w:rsidRPr="005E40E4">
        <w:rPr>
          <w:color w:val="000000"/>
        </w:rPr>
        <w:t xml:space="preserve">uplatňuje a ochraňuje princípy demokracie, </w:t>
      </w:r>
    </w:p>
    <w:p w:rsidR="0097102C" w:rsidRPr="005E40E4" w:rsidRDefault="0097102C" w:rsidP="00A9760F">
      <w:pPr>
        <w:pStyle w:val="Odsekzoznamu"/>
        <w:widowControl w:val="0"/>
        <w:numPr>
          <w:ilvl w:val="0"/>
          <w:numId w:val="4"/>
        </w:numPr>
        <w:tabs>
          <w:tab w:val="left" w:pos="303"/>
        </w:tabs>
        <w:autoSpaceDE w:val="0"/>
        <w:autoSpaceDN w:val="0"/>
        <w:adjustRightInd w:val="0"/>
        <w:spacing w:after="0" w:line="360" w:lineRule="auto"/>
        <w:ind w:right="15"/>
        <w:jc w:val="both"/>
        <w:rPr>
          <w:color w:val="000000"/>
        </w:rPr>
      </w:pPr>
      <w:r w:rsidRPr="005E40E4">
        <w:rPr>
          <w:color w:val="000000"/>
          <w:w w:val="102"/>
        </w:rPr>
        <w:t>vyvážene  chápe  svoje  osobné  záujmy  v  spojení  so  záuj</w:t>
      </w:r>
      <w:r>
        <w:rPr>
          <w:color w:val="000000"/>
          <w:w w:val="102"/>
        </w:rPr>
        <w:t xml:space="preserve">mami  širšej  skupiny,  resp. </w:t>
      </w:r>
      <w:r w:rsidRPr="005E40E4">
        <w:rPr>
          <w:color w:val="000000"/>
        </w:rPr>
        <w:t xml:space="preserve">spoločnosti, </w:t>
      </w:r>
    </w:p>
    <w:p w:rsidR="0097102C" w:rsidRPr="007355EA" w:rsidRDefault="0097102C" w:rsidP="00A9760F">
      <w:pPr>
        <w:pStyle w:val="Odsekzoznamu"/>
        <w:widowControl w:val="0"/>
        <w:numPr>
          <w:ilvl w:val="0"/>
          <w:numId w:val="4"/>
        </w:numPr>
        <w:autoSpaceDE w:val="0"/>
        <w:autoSpaceDN w:val="0"/>
        <w:adjustRightInd w:val="0"/>
        <w:spacing w:after="0" w:line="360" w:lineRule="auto"/>
        <w:jc w:val="both"/>
        <w:rPr>
          <w:color w:val="000000"/>
        </w:rPr>
      </w:pPr>
      <w:r w:rsidRPr="005E40E4">
        <w:rPr>
          <w:color w:val="000000"/>
        </w:rPr>
        <w:t xml:space="preserve">je otvorený kultúrnej a etnickej rôznorodosti, </w:t>
      </w:r>
    </w:p>
    <w:p w:rsidR="0097102C" w:rsidRPr="007355EA" w:rsidRDefault="0097102C" w:rsidP="00A9760F">
      <w:pPr>
        <w:pStyle w:val="Odsekzoznamu"/>
        <w:widowControl w:val="0"/>
        <w:numPr>
          <w:ilvl w:val="0"/>
          <w:numId w:val="4"/>
        </w:numPr>
        <w:autoSpaceDE w:val="0"/>
        <w:autoSpaceDN w:val="0"/>
        <w:adjustRightInd w:val="0"/>
        <w:spacing w:after="0" w:line="360" w:lineRule="auto"/>
        <w:jc w:val="both"/>
        <w:rPr>
          <w:color w:val="000000"/>
          <w:spacing w:val="1"/>
        </w:rPr>
      </w:pPr>
      <w:bookmarkStart w:id="1" w:name="Pg5"/>
      <w:bookmarkEnd w:id="1"/>
      <w:r w:rsidRPr="005E40E4">
        <w:rPr>
          <w:color w:val="000000"/>
          <w:spacing w:val="1"/>
        </w:rPr>
        <w:t xml:space="preserve">má predpoklady zainteresovane sledovať a posudzovať udalosti a vývoj verejného života a </w:t>
      </w:r>
      <w:r w:rsidRPr="007355EA">
        <w:rPr>
          <w:color w:val="000000"/>
        </w:rPr>
        <w:t xml:space="preserve">zaujímať k nim stanoviská, aktívne podporuje udržateľnosť kvality životného prostredia, </w:t>
      </w:r>
    </w:p>
    <w:p w:rsidR="0097102C"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b/>
          <w:i/>
          <w:color w:val="000000"/>
        </w:rPr>
        <w:lastRenderedPageBreak/>
        <w:t>7. K</w:t>
      </w:r>
      <w:r w:rsidRPr="007355EA">
        <w:rPr>
          <w:rFonts w:ascii="Times New Roman Italic" w:hAnsi="Times New Roman Italic" w:cs="Times New Roman Italic"/>
          <w:b/>
          <w:i/>
          <w:color w:val="000000"/>
        </w:rPr>
        <w:t xml:space="preserve">ompetencie (spôsobilosti) sociálne a personálne: </w:t>
      </w:r>
    </w:p>
    <w:p w:rsidR="0097102C" w:rsidRPr="007355EA"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97102C" w:rsidRPr="007355EA" w:rsidRDefault="0097102C" w:rsidP="00A9760F">
      <w:pPr>
        <w:pStyle w:val="Odsekzoznamu"/>
        <w:widowControl w:val="0"/>
        <w:numPr>
          <w:ilvl w:val="0"/>
          <w:numId w:val="4"/>
        </w:numPr>
        <w:tabs>
          <w:tab w:val="left" w:pos="3947"/>
        </w:tabs>
        <w:autoSpaceDE w:val="0"/>
        <w:autoSpaceDN w:val="0"/>
        <w:adjustRightInd w:val="0"/>
        <w:spacing w:after="0" w:line="360" w:lineRule="auto"/>
        <w:jc w:val="both"/>
        <w:rPr>
          <w:color w:val="000000"/>
          <w:spacing w:val="3"/>
        </w:rPr>
      </w:pPr>
      <w:r w:rsidRPr="005E40E4">
        <w:rPr>
          <w:color w:val="000000"/>
          <w:w w:val="101"/>
        </w:rPr>
        <w:t xml:space="preserve">dokáže   na   primeranej   úrovni </w:t>
      </w:r>
      <w:r w:rsidRPr="005E40E4">
        <w:rPr>
          <w:color w:val="000000"/>
          <w:w w:val="101"/>
        </w:rPr>
        <w:tab/>
      </w:r>
      <w:r w:rsidRPr="005E40E4">
        <w:rPr>
          <w:color w:val="000000"/>
          <w:spacing w:val="3"/>
        </w:rPr>
        <w:t xml:space="preserve">reflektovať   vlastnú   identitu,   buduje   si   vlastnú </w:t>
      </w:r>
      <w:r w:rsidRPr="007355EA">
        <w:rPr>
          <w:color w:val="000000"/>
        </w:rPr>
        <w:t xml:space="preserve">samostatnosť/nezávislosť ako člen celku, </w:t>
      </w:r>
    </w:p>
    <w:p w:rsidR="0097102C" w:rsidRPr="007355EA" w:rsidRDefault="0097102C" w:rsidP="00A9760F">
      <w:pPr>
        <w:pStyle w:val="Odsekzoznamu"/>
        <w:widowControl w:val="0"/>
        <w:numPr>
          <w:ilvl w:val="0"/>
          <w:numId w:val="4"/>
        </w:numPr>
        <w:tabs>
          <w:tab w:val="left" w:pos="3947"/>
        </w:tabs>
        <w:autoSpaceDE w:val="0"/>
        <w:autoSpaceDN w:val="0"/>
        <w:adjustRightInd w:val="0"/>
        <w:spacing w:after="0" w:line="360" w:lineRule="auto"/>
        <w:jc w:val="both"/>
        <w:rPr>
          <w:color w:val="000000"/>
          <w:spacing w:val="3"/>
        </w:rPr>
      </w:pPr>
      <w:r w:rsidRPr="007355EA">
        <w:rPr>
          <w:color w:val="000000"/>
        </w:rPr>
        <w:t>vie si  svoje ciele a priority stanoviť v súlade so svojimi re</w:t>
      </w:r>
      <w:r>
        <w:rPr>
          <w:color w:val="000000"/>
        </w:rPr>
        <w:t xml:space="preserve">álnymi schopnosťami, záujmami </w:t>
      </w:r>
      <w:r w:rsidRPr="007355EA">
        <w:rPr>
          <w:color w:val="000000"/>
        </w:rPr>
        <w:t xml:space="preserve">a potrebami, </w:t>
      </w:r>
    </w:p>
    <w:p w:rsidR="0097102C" w:rsidRPr="007355EA" w:rsidRDefault="0097102C" w:rsidP="00A9760F">
      <w:pPr>
        <w:pStyle w:val="Odsekzoznamu"/>
        <w:widowControl w:val="0"/>
        <w:numPr>
          <w:ilvl w:val="0"/>
          <w:numId w:val="4"/>
        </w:numPr>
        <w:tabs>
          <w:tab w:val="left" w:pos="303"/>
        </w:tabs>
        <w:autoSpaceDE w:val="0"/>
        <w:autoSpaceDN w:val="0"/>
        <w:adjustRightInd w:val="0"/>
        <w:spacing w:after="0" w:line="360" w:lineRule="auto"/>
        <w:ind w:right="17"/>
        <w:jc w:val="both"/>
        <w:rPr>
          <w:color w:val="000000"/>
        </w:rPr>
      </w:pPr>
      <w:r w:rsidRPr="005E40E4">
        <w:rPr>
          <w:color w:val="000000"/>
        </w:rPr>
        <w:t xml:space="preserve">dokáže odhadnúť a korigovať dôsledky vlastného správania a </w:t>
      </w:r>
      <w:r>
        <w:rPr>
          <w:color w:val="000000"/>
        </w:rPr>
        <w:t xml:space="preserve">konania a uplatňovať sociálne </w:t>
      </w:r>
      <w:r w:rsidRPr="005E40E4">
        <w:rPr>
          <w:color w:val="000000"/>
        </w:rPr>
        <w:t xml:space="preserve">prospešné zmeny v </w:t>
      </w:r>
      <w:proofErr w:type="spellStart"/>
      <w:r w:rsidRPr="005E40E4">
        <w:rPr>
          <w:color w:val="000000"/>
        </w:rPr>
        <w:t>medziosobných</w:t>
      </w:r>
      <w:proofErr w:type="spellEnd"/>
      <w:r w:rsidRPr="005E40E4">
        <w:rPr>
          <w:color w:val="000000"/>
        </w:rPr>
        <w:t xml:space="preserve"> vzťahoch, </w:t>
      </w:r>
    </w:p>
    <w:p w:rsidR="0097102C"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rFonts w:ascii="Times New Roman Italic" w:hAnsi="Times New Roman Italic" w:cs="Times New Roman Italic"/>
          <w:b/>
          <w:i/>
          <w:color w:val="000000"/>
        </w:rPr>
        <w:t xml:space="preserve">8. Kompetencie (spôsobilosti) pracovné: </w:t>
      </w:r>
    </w:p>
    <w:p w:rsidR="0097102C" w:rsidRPr="007355EA"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97102C" w:rsidRPr="005E40E4" w:rsidRDefault="0097102C" w:rsidP="00A9760F">
      <w:pPr>
        <w:pStyle w:val="Odsekzoznamu"/>
        <w:widowControl w:val="0"/>
        <w:numPr>
          <w:ilvl w:val="0"/>
          <w:numId w:val="4"/>
        </w:numPr>
        <w:tabs>
          <w:tab w:val="left" w:pos="303"/>
        </w:tabs>
        <w:autoSpaceDE w:val="0"/>
        <w:autoSpaceDN w:val="0"/>
        <w:adjustRightInd w:val="0"/>
        <w:spacing w:after="0" w:line="360" w:lineRule="auto"/>
        <w:ind w:right="15"/>
        <w:jc w:val="both"/>
        <w:rPr>
          <w:color w:val="000000"/>
        </w:rPr>
      </w:pPr>
      <w:r w:rsidRPr="005E40E4">
        <w:rPr>
          <w:color w:val="000000"/>
          <w:w w:val="105"/>
        </w:rPr>
        <w:t>dokáže si stanoviť ciele s ohľadom na svoje profesijné z</w:t>
      </w:r>
      <w:r>
        <w:rPr>
          <w:color w:val="000000"/>
          <w:w w:val="105"/>
        </w:rPr>
        <w:t xml:space="preserve">áujmy, kriticky hodnotí svoje </w:t>
      </w:r>
      <w:r w:rsidRPr="005E40E4">
        <w:rPr>
          <w:color w:val="000000"/>
        </w:rPr>
        <w:t xml:space="preserve">výsledky a aktívne pristupuje k uskutočneniu svojich cieľov, </w:t>
      </w:r>
    </w:p>
    <w:p w:rsidR="0097102C" w:rsidRPr="005E40E4" w:rsidRDefault="0097102C" w:rsidP="00A9760F">
      <w:pPr>
        <w:pStyle w:val="Odsekzoznamu"/>
        <w:widowControl w:val="0"/>
        <w:numPr>
          <w:ilvl w:val="0"/>
          <w:numId w:val="4"/>
        </w:numPr>
        <w:autoSpaceDE w:val="0"/>
        <w:autoSpaceDN w:val="0"/>
        <w:adjustRightInd w:val="0"/>
        <w:spacing w:after="0" w:line="360" w:lineRule="auto"/>
        <w:jc w:val="both"/>
        <w:rPr>
          <w:color w:val="000000"/>
        </w:rPr>
      </w:pPr>
      <w:r w:rsidRPr="005E40E4">
        <w:rPr>
          <w:color w:val="000000"/>
        </w:rPr>
        <w:t xml:space="preserve">je flexibilný a schopný prijať a zvládať inovatívne zmeny, </w:t>
      </w:r>
    </w:p>
    <w:p w:rsidR="0097102C" w:rsidRPr="005E40E4" w:rsidRDefault="0097102C" w:rsidP="00A9760F">
      <w:pPr>
        <w:pStyle w:val="Odsekzoznamu"/>
        <w:widowControl w:val="0"/>
        <w:numPr>
          <w:ilvl w:val="0"/>
          <w:numId w:val="4"/>
        </w:numPr>
        <w:autoSpaceDE w:val="0"/>
        <w:autoSpaceDN w:val="0"/>
        <w:adjustRightInd w:val="0"/>
        <w:spacing w:after="0" w:line="360" w:lineRule="auto"/>
        <w:jc w:val="both"/>
        <w:rPr>
          <w:color w:val="000000"/>
        </w:rPr>
      </w:pPr>
      <w:r w:rsidRPr="005E40E4">
        <w:rPr>
          <w:color w:val="000000"/>
        </w:rPr>
        <w:t xml:space="preserve">chápe princípy podnikania a zvažuje svoje predpoklady pri jeho plánovaní, </w:t>
      </w:r>
    </w:p>
    <w:p w:rsidR="0097102C"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b/>
          <w:i/>
          <w:color w:val="000000"/>
        </w:rPr>
        <w:t>9. K</w:t>
      </w:r>
      <w:r w:rsidRPr="007355EA">
        <w:rPr>
          <w:rFonts w:ascii="Times New Roman Italic" w:hAnsi="Times New Roman Italic" w:cs="Times New Roman Italic"/>
          <w:b/>
          <w:i/>
          <w:color w:val="000000"/>
        </w:rPr>
        <w:t xml:space="preserve">ompetencie (spôsobilosti) smerujúce k iniciatívnosti a podnikavosti: </w:t>
      </w:r>
    </w:p>
    <w:p w:rsidR="0097102C" w:rsidRPr="007355EA"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97102C" w:rsidRPr="005E40E4" w:rsidRDefault="0097102C" w:rsidP="00A9760F">
      <w:pPr>
        <w:pStyle w:val="Odsekzoznamu"/>
        <w:widowControl w:val="0"/>
        <w:numPr>
          <w:ilvl w:val="0"/>
          <w:numId w:val="4"/>
        </w:numPr>
        <w:tabs>
          <w:tab w:val="left" w:pos="303"/>
        </w:tabs>
        <w:autoSpaceDE w:val="0"/>
        <w:autoSpaceDN w:val="0"/>
        <w:adjustRightInd w:val="0"/>
        <w:spacing w:after="0" w:line="360" w:lineRule="auto"/>
        <w:ind w:right="22"/>
        <w:jc w:val="both"/>
        <w:rPr>
          <w:color w:val="000000"/>
        </w:rPr>
      </w:pPr>
      <w:r w:rsidRPr="005E40E4">
        <w:rPr>
          <w:color w:val="000000"/>
          <w:w w:val="104"/>
        </w:rPr>
        <w:t>dokáže inovovať zaužívané potupy pri riešení úloh, pláno</w:t>
      </w:r>
      <w:r>
        <w:rPr>
          <w:color w:val="000000"/>
          <w:w w:val="104"/>
        </w:rPr>
        <w:t xml:space="preserve">vať a riadiť nové projekty so </w:t>
      </w:r>
      <w:r w:rsidRPr="005E40E4">
        <w:rPr>
          <w:color w:val="000000"/>
        </w:rPr>
        <w:t xml:space="preserve">zámerom dosiahnuť ciele, a to nielen v rámci práce, ale aj v každodennom živote, </w:t>
      </w:r>
    </w:p>
    <w:p w:rsidR="0097102C"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rFonts w:ascii="Times New Roman Italic" w:hAnsi="Times New Roman Italic" w:cs="Times New Roman Italic"/>
          <w:b/>
          <w:i/>
          <w:color w:val="000000"/>
        </w:rPr>
        <w:t xml:space="preserve">10. Kompetencie (spôsobilosti) vnímať a chápať kultúru a vyjadrovať sa nástrojmi kultúry: </w:t>
      </w:r>
    </w:p>
    <w:p w:rsidR="0097102C" w:rsidRPr="007355EA" w:rsidRDefault="0097102C" w:rsidP="0097102C">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97102C" w:rsidRPr="005E40E4" w:rsidRDefault="0097102C" w:rsidP="00A9760F">
      <w:pPr>
        <w:pStyle w:val="Odsekzoznamu"/>
        <w:widowControl w:val="0"/>
        <w:numPr>
          <w:ilvl w:val="0"/>
          <w:numId w:val="4"/>
        </w:numPr>
        <w:tabs>
          <w:tab w:val="left" w:pos="303"/>
        </w:tabs>
        <w:autoSpaceDE w:val="0"/>
        <w:autoSpaceDN w:val="0"/>
        <w:adjustRightInd w:val="0"/>
        <w:spacing w:after="0" w:line="360" w:lineRule="auto"/>
        <w:ind w:right="22"/>
        <w:jc w:val="both"/>
        <w:rPr>
          <w:color w:val="000000"/>
        </w:rPr>
      </w:pPr>
      <w:r w:rsidRPr="005E40E4">
        <w:rPr>
          <w:color w:val="000000"/>
          <w:w w:val="102"/>
        </w:rPr>
        <w:t xml:space="preserve">uvedomuje si význam umenia a kultúrnej komunikácie vo svojom živote a v živote celej </w:t>
      </w:r>
      <w:r w:rsidRPr="005E40E4">
        <w:rPr>
          <w:color w:val="000000"/>
        </w:rPr>
        <w:t xml:space="preserve">spoločnosti, </w:t>
      </w:r>
    </w:p>
    <w:p w:rsidR="0097102C" w:rsidRDefault="0097102C" w:rsidP="00A9760F">
      <w:pPr>
        <w:pStyle w:val="Odsekzoznamu"/>
        <w:widowControl w:val="0"/>
        <w:numPr>
          <w:ilvl w:val="0"/>
          <w:numId w:val="4"/>
        </w:numPr>
        <w:autoSpaceDE w:val="0"/>
        <w:autoSpaceDN w:val="0"/>
        <w:adjustRightInd w:val="0"/>
        <w:spacing w:after="0" w:line="360" w:lineRule="auto"/>
        <w:ind w:right="3287"/>
        <w:jc w:val="both"/>
        <w:rPr>
          <w:color w:val="000000"/>
        </w:rPr>
      </w:pPr>
      <w:r w:rsidRPr="005E40E4">
        <w:rPr>
          <w:color w:val="000000"/>
        </w:rPr>
        <w:t>cení si a rešpektuje umenie a</w:t>
      </w:r>
      <w:r>
        <w:rPr>
          <w:color w:val="000000"/>
        </w:rPr>
        <w:t xml:space="preserve"> kultúrne historické tradície, </w:t>
      </w:r>
    </w:p>
    <w:p w:rsidR="0097102C" w:rsidRDefault="0097102C" w:rsidP="00A9760F">
      <w:pPr>
        <w:pStyle w:val="Odsekzoznamu"/>
        <w:widowControl w:val="0"/>
        <w:numPr>
          <w:ilvl w:val="0"/>
          <w:numId w:val="4"/>
        </w:numPr>
        <w:autoSpaceDE w:val="0"/>
        <w:autoSpaceDN w:val="0"/>
        <w:adjustRightInd w:val="0"/>
        <w:spacing w:after="0" w:line="360" w:lineRule="auto"/>
        <w:ind w:right="3287"/>
        <w:jc w:val="both"/>
        <w:rPr>
          <w:color w:val="000000"/>
        </w:rPr>
      </w:pPr>
      <w:r w:rsidRPr="005E40E4">
        <w:rPr>
          <w:color w:val="000000"/>
        </w:rPr>
        <w:t>pozná pravidlá spo</w:t>
      </w:r>
      <w:r>
        <w:rPr>
          <w:color w:val="000000"/>
        </w:rPr>
        <w:t xml:space="preserve">ločenského kontaktu (etiketu), </w:t>
      </w:r>
    </w:p>
    <w:p w:rsidR="0097102C" w:rsidRDefault="0097102C" w:rsidP="00A9760F">
      <w:pPr>
        <w:pStyle w:val="Odsekzoznamu"/>
        <w:widowControl w:val="0"/>
        <w:numPr>
          <w:ilvl w:val="0"/>
          <w:numId w:val="4"/>
        </w:numPr>
        <w:autoSpaceDE w:val="0"/>
        <w:autoSpaceDN w:val="0"/>
        <w:adjustRightInd w:val="0"/>
        <w:spacing w:after="0" w:line="360" w:lineRule="auto"/>
        <w:ind w:right="3287"/>
        <w:jc w:val="both"/>
        <w:rPr>
          <w:color w:val="000000"/>
        </w:rPr>
      </w:pPr>
      <w:r w:rsidRPr="005E40E4">
        <w:rPr>
          <w:color w:val="000000"/>
        </w:rPr>
        <w:t>správa sa kultivovane, primerane okoln</w:t>
      </w:r>
      <w:r>
        <w:rPr>
          <w:color w:val="000000"/>
        </w:rPr>
        <w:t xml:space="preserve">ostiam, situáciám, </w:t>
      </w:r>
    </w:p>
    <w:p w:rsidR="0097102C" w:rsidRDefault="0097102C" w:rsidP="00A9760F">
      <w:pPr>
        <w:pStyle w:val="Odsekzoznamu"/>
        <w:widowControl w:val="0"/>
        <w:numPr>
          <w:ilvl w:val="0"/>
          <w:numId w:val="4"/>
        </w:numPr>
        <w:autoSpaceDE w:val="0"/>
        <w:autoSpaceDN w:val="0"/>
        <w:adjustRightInd w:val="0"/>
        <w:spacing w:after="0" w:line="360" w:lineRule="auto"/>
        <w:ind w:right="3287"/>
        <w:jc w:val="both"/>
        <w:rPr>
          <w:color w:val="000000"/>
        </w:rPr>
      </w:pPr>
      <w:r w:rsidRPr="005E40E4">
        <w:rPr>
          <w:color w:val="000000"/>
        </w:rPr>
        <w:lastRenderedPageBreak/>
        <w:t xml:space="preserve">je tolerantný a empatický k prejavom iných kultúr. </w:t>
      </w:r>
    </w:p>
    <w:p w:rsidR="0097102C" w:rsidRDefault="0097102C" w:rsidP="0097102C">
      <w:pPr>
        <w:widowControl w:val="0"/>
        <w:autoSpaceDE w:val="0"/>
        <w:autoSpaceDN w:val="0"/>
        <w:adjustRightInd w:val="0"/>
        <w:spacing w:line="360" w:lineRule="auto"/>
        <w:ind w:right="14"/>
        <w:jc w:val="both"/>
        <w:rPr>
          <w:color w:val="000000"/>
          <w:spacing w:val="2"/>
          <w:sz w:val="28"/>
          <w:szCs w:val="28"/>
        </w:rPr>
      </w:pPr>
    </w:p>
    <w:p w:rsidR="0097102C" w:rsidRPr="00C82C0F" w:rsidRDefault="0097102C" w:rsidP="0097102C">
      <w:pPr>
        <w:widowControl w:val="0"/>
        <w:autoSpaceDE w:val="0"/>
        <w:autoSpaceDN w:val="0"/>
        <w:adjustRightInd w:val="0"/>
        <w:spacing w:line="360" w:lineRule="auto"/>
        <w:ind w:right="14"/>
        <w:jc w:val="both"/>
        <w:rPr>
          <w:b/>
          <w:color w:val="000000"/>
          <w:spacing w:val="2"/>
          <w:sz w:val="28"/>
          <w:szCs w:val="28"/>
        </w:rPr>
      </w:pPr>
      <w:r w:rsidRPr="00C82C0F">
        <w:rPr>
          <w:b/>
          <w:color w:val="000000"/>
          <w:spacing w:val="2"/>
          <w:sz w:val="28"/>
          <w:szCs w:val="28"/>
        </w:rPr>
        <w:t>METÓDY A FORMY PRÁCE</w:t>
      </w:r>
    </w:p>
    <w:p w:rsidR="0097102C" w:rsidRPr="00203289" w:rsidRDefault="0097102C" w:rsidP="0097102C">
      <w:pPr>
        <w:widowControl w:val="0"/>
        <w:autoSpaceDE w:val="0"/>
        <w:autoSpaceDN w:val="0"/>
        <w:adjustRightInd w:val="0"/>
        <w:spacing w:line="360" w:lineRule="auto"/>
        <w:ind w:right="14"/>
        <w:jc w:val="both"/>
        <w:rPr>
          <w:color w:val="000000"/>
          <w:spacing w:val="2"/>
          <w:sz w:val="28"/>
          <w:szCs w:val="28"/>
        </w:rPr>
      </w:pPr>
    </w:p>
    <w:p w:rsidR="0097102C" w:rsidRDefault="0097102C" w:rsidP="0097102C">
      <w:pPr>
        <w:spacing w:line="360" w:lineRule="auto"/>
        <w:ind w:firstLine="708"/>
        <w:jc w:val="both"/>
        <w:rPr>
          <w:rFonts w:eastAsia="Times New Roman"/>
        </w:rPr>
      </w:pPr>
      <w:r w:rsidRPr="00B3587E">
        <w:rPr>
          <w:rFonts w:eastAsia="Times New Roman"/>
        </w:rPr>
        <w:t>Voľba vyučovacích metód, foriem a  techník je v kompetencii učiteľa. Hlavným kritériom ich výberu by mala byť miera efektivity plnenie výchovného cieľa, pričom je žiaduce a vhodné využívať alternatívne, aktivizujúce a progresívne formy a metódy vyučovania. Vybrané metódy , formy majú byť veku primerané a majú podporovať motiváciu, záujem a tvorivé činnosti žiakov.</w:t>
      </w:r>
    </w:p>
    <w:p w:rsidR="0097102C" w:rsidRPr="003223B2" w:rsidRDefault="0097102C" w:rsidP="0097102C">
      <w:pPr>
        <w:jc w:val="both"/>
      </w:pPr>
      <w:r>
        <w:t xml:space="preserve"> </w:t>
      </w:r>
      <w:r>
        <w:tab/>
      </w:r>
      <w:r w:rsidRPr="003223B2">
        <w:t>Tvorivá dramatika využíva širokú škálu metód</w:t>
      </w:r>
      <w:r>
        <w:t>:</w:t>
      </w:r>
    </w:p>
    <w:p w:rsidR="0097102C" w:rsidRPr="00B3587E" w:rsidRDefault="0097102C" w:rsidP="0097102C">
      <w:pPr>
        <w:spacing w:line="360" w:lineRule="auto"/>
        <w:jc w:val="both"/>
        <w:rPr>
          <w:rFonts w:eastAsia="Times New Roman"/>
        </w:rPr>
      </w:pPr>
      <w:r w:rsidRPr="00B3587E">
        <w:rPr>
          <w:rFonts w:eastAsia="Times New Roman"/>
          <w:b/>
        </w:rPr>
        <w:t xml:space="preserve">I. Metódy založené na princípe hrania roly: </w:t>
      </w:r>
    </w:p>
    <w:p w:rsidR="0097102C" w:rsidRPr="00B3587E" w:rsidRDefault="0097102C" w:rsidP="0097102C">
      <w:pPr>
        <w:spacing w:line="360" w:lineRule="auto"/>
        <w:jc w:val="both"/>
        <w:rPr>
          <w:rFonts w:eastAsia="Times New Roman"/>
        </w:rPr>
      </w:pPr>
      <w:r w:rsidRPr="00B3587E">
        <w:rPr>
          <w:rFonts w:eastAsia="Times New Roman"/>
        </w:rPr>
        <w:t xml:space="preserve">a) metóda plnej (úplnej) hry, </w:t>
      </w:r>
    </w:p>
    <w:p w:rsidR="0097102C" w:rsidRPr="00B3587E" w:rsidRDefault="0097102C" w:rsidP="0097102C">
      <w:pPr>
        <w:spacing w:line="360" w:lineRule="auto"/>
        <w:jc w:val="both"/>
        <w:rPr>
          <w:rFonts w:eastAsia="Times New Roman"/>
        </w:rPr>
      </w:pPr>
      <w:r>
        <w:rPr>
          <w:rFonts w:eastAsia="Times New Roman"/>
        </w:rPr>
        <w:t>b) metódy pantomi</w:t>
      </w:r>
      <w:r w:rsidRPr="00B3587E">
        <w:rPr>
          <w:rFonts w:eastAsia="Times New Roman"/>
        </w:rPr>
        <w:t xml:space="preserve">micko-pohybové, </w:t>
      </w:r>
    </w:p>
    <w:p w:rsidR="0097102C" w:rsidRPr="00B3587E" w:rsidRDefault="0097102C" w:rsidP="0097102C">
      <w:pPr>
        <w:spacing w:line="360" w:lineRule="auto"/>
        <w:jc w:val="both"/>
        <w:rPr>
          <w:rFonts w:eastAsia="Times New Roman"/>
        </w:rPr>
      </w:pPr>
      <w:r w:rsidRPr="00B3587E">
        <w:rPr>
          <w:rFonts w:eastAsia="Times New Roman"/>
        </w:rPr>
        <w:t xml:space="preserve">c) metódy verbálno-zvukové, </w:t>
      </w:r>
    </w:p>
    <w:p w:rsidR="0097102C" w:rsidRPr="00B3587E" w:rsidRDefault="0097102C" w:rsidP="0097102C">
      <w:pPr>
        <w:spacing w:line="360" w:lineRule="auto"/>
        <w:jc w:val="both"/>
        <w:rPr>
          <w:rFonts w:eastAsia="Times New Roman"/>
        </w:rPr>
      </w:pPr>
      <w:r w:rsidRPr="00B3587E">
        <w:rPr>
          <w:rFonts w:eastAsia="Times New Roman"/>
        </w:rPr>
        <w:t>d) metódy graficko-písomné,</w:t>
      </w:r>
    </w:p>
    <w:p w:rsidR="0097102C" w:rsidRPr="00B3587E" w:rsidRDefault="0097102C" w:rsidP="0097102C">
      <w:pPr>
        <w:spacing w:line="360" w:lineRule="auto"/>
        <w:jc w:val="both"/>
        <w:rPr>
          <w:rFonts w:eastAsia="Times New Roman"/>
        </w:rPr>
      </w:pPr>
      <w:r>
        <w:rPr>
          <w:rFonts w:eastAsia="Times New Roman"/>
        </w:rPr>
        <w:t xml:space="preserve">e) metódy materiálno-vecné. </w:t>
      </w:r>
    </w:p>
    <w:p w:rsidR="0097102C" w:rsidRPr="00B3587E" w:rsidRDefault="0097102C" w:rsidP="0097102C">
      <w:pPr>
        <w:spacing w:line="360" w:lineRule="auto"/>
        <w:jc w:val="both"/>
        <w:outlineLvl w:val="0"/>
        <w:rPr>
          <w:rFonts w:eastAsia="Times New Roman"/>
          <w:b/>
        </w:rPr>
      </w:pPr>
      <w:r w:rsidRPr="00B3587E">
        <w:rPr>
          <w:rFonts w:eastAsia="Times New Roman"/>
          <w:b/>
        </w:rPr>
        <w:t xml:space="preserve">II. Metódy, ktoré nie sú založené na princípe hrania rolí, ale sú pre výchovnú </w:t>
      </w:r>
      <w:proofErr w:type="spellStart"/>
      <w:r w:rsidRPr="00B3587E">
        <w:rPr>
          <w:rFonts w:eastAsia="Times New Roman"/>
          <w:b/>
        </w:rPr>
        <w:t>dramatiku</w:t>
      </w:r>
      <w:proofErr w:type="spellEnd"/>
      <w:r w:rsidRPr="00B3587E">
        <w:rPr>
          <w:rFonts w:eastAsia="Times New Roman"/>
          <w:b/>
        </w:rPr>
        <w:t xml:space="preserve"> dôležité – organizujú alebo podporujú hru v role:</w:t>
      </w:r>
    </w:p>
    <w:p w:rsidR="0097102C" w:rsidRPr="00B3587E" w:rsidRDefault="0097102C" w:rsidP="0097102C">
      <w:pPr>
        <w:spacing w:line="360" w:lineRule="auto"/>
        <w:jc w:val="both"/>
        <w:rPr>
          <w:rFonts w:eastAsia="Times New Roman"/>
        </w:rPr>
      </w:pPr>
      <w:r w:rsidRPr="00B3587E">
        <w:rPr>
          <w:rFonts w:eastAsia="Times New Roman"/>
        </w:rPr>
        <w:t>1. Všeobecné metódy vyučovania a výchovy (dialógy a diskusie, vysvetľovanie, práca s literatúrou);</w:t>
      </w:r>
    </w:p>
    <w:p w:rsidR="0097102C" w:rsidRPr="00B3587E" w:rsidRDefault="0097102C" w:rsidP="0097102C">
      <w:pPr>
        <w:spacing w:line="360" w:lineRule="auto"/>
        <w:jc w:val="both"/>
        <w:rPr>
          <w:rFonts w:eastAsia="Times New Roman"/>
        </w:rPr>
      </w:pPr>
      <w:r w:rsidRPr="00B3587E">
        <w:rPr>
          <w:rFonts w:eastAsia="Times New Roman"/>
        </w:rPr>
        <w:t>2. Metódy špecifické pre iné predmety (tvorivé písanie – materinský jazyk, kreslenie – výtvarná výchova);</w:t>
      </w:r>
    </w:p>
    <w:p w:rsidR="0097102C" w:rsidRPr="00B3587E" w:rsidRDefault="0097102C" w:rsidP="0097102C">
      <w:pPr>
        <w:spacing w:line="360" w:lineRule="auto"/>
        <w:jc w:val="both"/>
        <w:rPr>
          <w:rFonts w:eastAsia="Times New Roman"/>
        </w:rPr>
      </w:pPr>
      <w:r w:rsidRPr="00B3587E">
        <w:rPr>
          <w:rFonts w:eastAsia="Times New Roman"/>
        </w:rPr>
        <w:t>3. Technické cvičenia divadelno-dramatických zručností (hlasové, dychové, zvukové, rytmické, motorické a pod);</w:t>
      </w:r>
    </w:p>
    <w:p w:rsidR="0097102C" w:rsidRDefault="0097102C" w:rsidP="0097102C">
      <w:pPr>
        <w:spacing w:line="360" w:lineRule="auto"/>
        <w:jc w:val="both"/>
        <w:outlineLvl w:val="0"/>
        <w:rPr>
          <w:rFonts w:eastAsia="Times New Roman"/>
          <w:b/>
        </w:rPr>
      </w:pPr>
      <w:r w:rsidRPr="00B3587E">
        <w:rPr>
          <w:rFonts w:eastAsia="Times New Roman"/>
          <w:b/>
        </w:rPr>
        <w:t>III. Metódy komplementárne voči variantom metód založených na hraní rolí, môžu hranie rolí dopĺňať, pokiaľ je v hre prítomný pozorovateľ – žiak:</w:t>
      </w:r>
    </w:p>
    <w:p w:rsidR="0097102C" w:rsidRPr="003223B2" w:rsidRDefault="0097102C" w:rsidP="0097102C">
      <w:pPr>
        <w:spacing w:line="360" w:lineRule="auto"/>
        <w:jc w:val="both"/>
        <w:outlineLvl w:val="0"/>
        <w:rPr>
          <w:rFonts w:eastAsia="Times New Roman"/>
          <w:b/>
        </w:rPr>
      </w:pPr>
      <w:r w:rsidRPr="00B3587E">
        <w:rPr>
          <w:rFonts w:eastAsia="Times New Roman"/>
        </w:rPr>
        <w:lastRenderedPageBreak/>
        <w:t>1. pozorovanie (pozorovanie neverbálneho vyjadrovania, pantomimického prekladu...);</w:t>
      </w:r>
    </w:p>
    <w:p w:rsidR="0097102C" w:rsidRPr="00B3587E" w:rsidRDefault="0097102C" w:rsidP="0097102C">
      <w:pPr>
        <w:spacing w:line="360" w:lineRule="auto"/>
        <w:jc w:val="both"/>
        <w:rPr>
          <w:rFonts w:eastAsia="Times New Roman"/>
        </w:rPr>
      </w:pPr>
      <w:r w:rsidRPr="00B3587E">
        <w:rPr>
          <w:rFonts w:eastAsia="Times New Roman"/>
        </w:rPr>
        <w:t>2. počúvanie (</w:t>
      </w:r>
      <w:proofErr w:type="spellStart"/>
      <w:r w:rsidRPr="00B3587E">
        <w:rPr>
          <w:rFonts w:eastAsia="Times New Roman"/>
        </w:rPr>
        <w:t>rádionahrávka</w:t>
      </w:r>
      <w:proofErr w:type="spellEnd"/>
      <w:r w:rsidRPr="00B3587E">
        <w:rPr>
          <w:rFonts w:eastAsia="Times New Roman"/>
        </w:rPr>
        <w:t xml:space="preserve"> s recitáciou, s nejakým textom... Žiaci môžu počúvať napríklad hádanky, pri ktorých si zopakujú vybrané slová, napr. Nemý pán v striebornom kabáte. Odpoveďou je vybrané slovo (ryba).);</w:t>
      </w:r>
    </w:p>
    <w:p w:rsidR="0097102C" w:rsidRPr="00B3587E" w:rsidRDefault="0097102C" w:rsidP="0097102C">
      <w:pPr>
        <w:spacing w:line="360" w:lineRule="auto"/>
        <w:jc w:val="both"/>
        <w:rPr>
          <w:rFonts w:eastAsia="Times New Roman"/>
        </w:rPr>
      </w:pPr>
      <w:r w:rsidRPr="00B3587E">
        <w:rPr>
          <w:rFonts w:eastAsia="Times New Roman"/>
        </w:rPr>
        <w:t>3. kombinácia pozorovania a počúvania (sledovanie práce svojich spolužiakov, filmu, divadelného predstavenia...);</w:t>
      </w:r>
    </w:p>
    <w:p w:rsidR="0097102C" w:rsidRPr="00B3587E" w:rsidRDefault="0097102C" w:rsidP="0097102C">
      <w:pPr>
        <w:spacing w:line="360" w:lineRule="auto"/>
        <w:jc w:val="both"/>
        <w:rPr>
          <w:rFonts w:eastAsia="Times New Roman"/>
        </w:rPr>
      </w:pPr>
      <w:r w:rsidRPr="00B3587E">
        <w:rPr>
          <w:rFonts w:eastAsia="Times New Roman"/>
        </w:rPr>
        <w:t>4. dotýkanie, ochutnávanie (práca s knihami (odbornými aj neodbornými), so slovníkmi, s neznámymi nástrojmi a ich následné vysvetľovanie, s rekvizitami...).</w:t>
      </w:r>
    </w:p>
    <w:p w:rsidR="0097102C" w:rsidRPr="00B3587E" w:rsidRDefault="0097102C" w:rsidP="0097102C">
      <w:pPr>
        <w:spacing w:line="360" w:lineRule="auto"/>
        <w:jc w:val="both"/>
        <w:outlineLvl w:val="0"/>
        <w:rPr>
          <w:rFonts w:eastAsia="Times New Roman"/>
          <w:b/>
        </w:rPr>
      </w:pPr>
      <w:r w:rsidRPr="00B3587E">
        <w:rPr>
          <w:rFonts w:eastAsia="Times New Roman"/>
          <w:b/>
        </w:rPr>
        <w:t xml:space="preserve">IV. Metódy pomocné a doplnkové, ktoré nie sú založené na princípe hrania rolí a nie sú pre </w:t>
      </w:r>
      <w:proofErr w:type="spellStart"/>
      <w:r w:rsidRPr="00B3587E">
        <w:rPr>
          <w:rFonts w:eastAsia="Times New Roman"/>
          <w:b/>
        </w:rPr>
        <w:t>dramatiku</w:t>
      </w:r>
      <w:proofErr w:type="spellEnd"/>
      <w:r w:rsidRPr="00B3587E">
        <w:rPr>
          <w:rFonts w:eastAsia="Times New Roman"/>
          <w:b/>
        </w:rPr>
        <w:t xml:space="preserve"> nevyhnutné:</w:t>
      </w:r>
    </w:p>
    <w:p w:rsidR="0097102C" w:rsidRPr="00B3587E" w:rsidRDefault="0097102C" w:rsidP="0097102C">
      <w:pPr>
        <w:spacing w:line="360" w:lineRule="auto"/>
        <w:jc w:val="both"/>
        <w:rPr>
          <w:rFonts w:eastAsia="Times New Roman"/>
        </w:rPr>
      </w:pPr>
      <w:r w:rsidRPr="00B3587E">
        <w:rPr>
          <w:rFonts w:eastAsia="Times New Roman"/>
        </w:rPr>
        <w:t xml:space="preserve">1. Hry všeobecne tvorivé </w:t>
      </w:r>
    </w:p>
    <w:p w:rsidR="0097102C" w:rsidRPr="00B3587E" w:rsidRDefault="0097102C" w:rsidP="0097102C">
      <w:pPr>
        <w:spacing w:line="360" w:lineRule="auto"/>
        <w:jc w:val="both"/>
        <w:rPr>
          <w:rFonts w:eastAsia="Times New Roman"/>
        </w:rPr>
      </w:pPr>
      <w:r w:rsidRPr="00B3587E">
        <w:rPr>
          <w:rFonts w:eastAsia="Times New Roman"/>
        </w:rPr>
        <w:t xml:space="preserve">2. </w:t>
      </w:r>
      <w:proofErr w:type="spellStart"/>
      <w:r w:rsidRPr="00B3587E">
        <w:rPr>
          <w:rFonts w:eastAsia="Times New Roman"/>
        </w:rPr>
        <w:t>Vizualizačné</w:t>
      </w:r>
      <w:proofErr w:type="spellEnd"/>
      <w:r w:rsidRPr="00B3587E">
        <w:rPr>
          <w:rFonts w:eastAsia="Times New Roman"/>
        </w:rPr>
        <w:t xml:space="preserve"> hry</w:t>
      </w:r>
    </w:p>
    <w:p w:rsidR="0097102C" w:rsidRPr="00B3587E" w:rsidRDefault="0097102C" w:rsidP="0097102C">
      <w:pPr>
        <w:spacing w:line="360" w:lineRule="auto"/>
        <w:jc w:val="both"/>
        <w:rPr>
          <w:rFonts w:eastAsia="Times New Roman"/>
        </w:rPr>
      </w:pPr>
      <w:r w:rsidRPr="00B3587E">
        <w:rPr>
          <w:rFonts w:eastAsia="Times New Roman"/>
        </w:rPr>
        <w:t xml:space="preserve">3. </w:t>
      </w:r>
      <w:proofErr w:type="spellStart"/>
      <w:r w:rsidRPr="00B3587E">
        <w:rPr>
          <w:rFonts w:eastAsia="Times New Roman"/>
        </w:rPr>
        <w:t>Rozohrievacie</w:t>
      </w:r>
      <w:proofErr w:type="spellEnd"/>
      <w:r w:rsidRPr="00B3587E">
        <w:rPr>
          <w:rFonts w:eastAsia="Times New Roman"/>
        </w:rPr>
        <w:t xml:space="preserve"> hry</w:t>
      </w:r>
    </w:p>
    <w:p w:rsidR="0097102C" w:rsidRPr="00B3587E" w:rsidRDefault="0097102C" w:rsidP="0097102C">
      <w:pPr>
        <w:spacing w:line="360" w:lineRule="auto"/>
        <w:jc w:val="both"/>
        <w:rPr>
          <w:rFonts w:eastAsia="Times New Roman"/>
        </w:rPr>
      </w:pPr>
      <w:r w:rsidRPr="00B3587E">
        <w:rPr>
          <w:rFonts w:eastAsia="Times New Roman"/>
        </w:rPr>
        <w:t>4. Relaxačné hry</w:t>
      </w:r>
    </w:p>
    <w:p w:rsidR="0097102C" w:rsidRPr="00B3587E" w:rsidRDefault="0097102C" w:rsidP="0097102C">
      <w:pPr>
        <w:spacing w:line="360" w:lineRule="auto"/>
        <w:jc w:val="both"/>
        <w:rPr>
          <w:rFonts w:eastAsia="Times New Roman"/>
        </w:rPr>
      </w:pPr>
      <w:r w:rsidRPr="00B3587E">
        <w:rPr>
          <w:rFonts w:eastAsia="Times New Roman"/>
        </w:rPr>
        <w:t>5. Cvičenia na rozvoj vnímania</w:t>
      </w:r>
    </w:p>
    <w:p w:rsidR="0097102C" w:rsidRPr="00B3587E" w:rsidRDefault="0097102C" w:rsidP="0097102C">
      <w:pPr>
        <w:spacing w:line="360" w:lineRule="auto"/>
        <w:jc w:val="both"/>
        <w:rPr>
          <w:rFonts w:eastAsia="Times New Roman"/>
        </w:rPr>
      </w:pPr>
      <w:r w:rsidRPr="00B3587E">
        <w:rPr>
          <w:rFonts w:eastAsia="Times New Roman"/>
        </w:rPr>
        <w:t xml:space="preserve">6. Rôzne hry zo sociálneho výcviku </w:t>
      </w:r>
    </w:p>
    <w:p w:rsidR="0097102C" w:rsidRPr="00B3587E" w:rsidRDefault="0097102C" w:rsidP="0097102C">
      <w:pPr>
        <w:spacing w:line="360" w:lineRule="auto"/>
        <w:jc w:val="both"/>
        <w:rPr>
          <w:rFonts w:eastAsia="Times New Roman"/>
        </w:rPr>
      </w:pPr>
      <w:r w:rsidRPr="00B3587E">
        <w:rPr>
          <w:rFonts w:eastAsia="Times New Roman"/>
        </w:rPr>
        <w:t xml:space="preserve">7. </w:t>
      </w:r>
      <w:proofErr w:type="spellStart"/>
      <w:r w:rsidRPr="00B3587E">
        <w:rPr>
          <w:rFonts w:eastAsia="Times New Roman"/>
        </w:rPr>
        <w:t>Sebapoznávacie</w:t>
      </w:r>
      <w:proofErr w:type="spellEnd"/>
      <w:r w:rsidRPr="00B3587E">
        <w:rPr>
          <w:rFonts w:eastAsia="Times New Roman"/>
        </w:rPr>
        <w:t xml:space="preserve"> hry</w:t>
      </w:r>
    </w:p>
    <w:p w:rsidR="0097102C" w:rsidRPr="00B3587E" w:rsidRDefault="0097102C" w:rsidP="0097102C">
      <w:pPr>
        <w:spacing w:line="360" w:lineRule="auto"/>
        <w:jc w:val="both"/>
        <w:rPr>
          <w:rFonts w:eastAsia="Times New Roman"/>
        </w:rPr>
      </w:pPr>
      <w:r w:rsidRPr="00B3587E">
        <w:rPr>
          <w:rFonts w:eastAsia="Times New Roman"/>
        </w:rPr>
        <w:t xml:space="preserve">8. Testové hry </w:t>
      </w:r>
    </w:p>
    <w:p w:rsidR="0097102C" w:rsidRPr="00B3587E" w:rsidRDefault="0097102C" w:rsidP="0097102C">
      <w:pPr>
        <w:spacing w:line="360" w:lineRule="auto"/>
        <w:jc w:val="both"/>
        <w:rPr>
          <w:rFonts w:eastAsia="Times New Roman"/>
          <w:b/>
        </w:rPr>
      </w:pPr>
    </w:p>
    <w:p w:rsidR="0097102C" w:rsidRPr="00B3587E" w:rsidRDefault="0097102C" w:rsidP="0097102C">
      <w:pPr>
        <w:spacing w:line="360" w:lineRule="auto"/>
        <w:jc w:val="both"/>
        <w:rPr>
          <w:rFonts w:eastAsia="Times New Roman"/>
          <w:b/>
        </w:rPr>
      </w:pPr>
      <w:r>
        <w:rPr>
          <w:rFonts w:eastAsia="Times New Roman"/>
          <w:b/>
        </w:rPr>
        <w:t xml:space="preserve">V. </w:t>
      </w:r>
      <w:r w:rsidRPr="00B3587E">
        <w:rPr>
          <w:rFonts w:eastAsia="Times New Roman"/>
          <w:b/>
        </w:rPr>
        <w:t xml:space="preserve">Metódy, ktoré sa využívajú pri plnení cieľov tvorivej </w:t>
      </w:r>
      <w:proofErr w:type="spellStart"/>
      <w:r w:rsidRPr="00B3587E">
        <w:rPr>
          <w:rFonts w:eastAsia="Times New Roman"/>
          <w:b/>
        </w:rPr>
        <w:t>dramatiky</w:t>
      </w:r>
      <w:proofErr w:type="spellEnd"/>
      <w:r w:rsidRPr="00B3587E">
        <w:rPr>
          <w:rFonts w:eastAsia="Times New Roman"/>
          <w:b/>
        </w:rPr>
        <w:t>:</w:t>
      </w:r>
    </w:p>
    <w:p w:rsidR="0097102C" w:rsidRPr="00B3587E" w:rsidRDefault="0097102C" w:rsidP="00A9760F">
      <w:pPr>
        <w:numPr>
          <w:ilvl w:val="0"/>
          <w:numId w:val="6"/>
        </w:numPr>
        <w:spacing w:line="360" w:lineRule="auto"/>
        <w:contextualSpacing/>
        <w:jc w:val="both"/>
        <w:rPr>
          <w:rFonts w:eastAsia="Times New Roman"/>
          <w:lang w:eastAsia="en-US"/>
        </w:rPr>
      </w:pPr>
      <w:r w:rsidRPr="00B3587E">
        <w:rPr>
          <w:rFonts w:eastAsia="Times New Roman"/>
          <w:lang w:eastAsia="en-US"/>
        </w:rPr>
        <w:t>Dramatické hry</w:t>
      </w:r>
    </w:p>
    <w:p w:rsidR="0097102C" w:rsidRPr="00B3587E" w:rsidRDefault="0097102C" w:rsidP="00A9760F">
      <w:pPr>
        <w:numPr>
          <w:ilvl w:val="0"/>
          <w:numId w:val="6"/>
        </w:numPr>
        <w:spacing w:line="360" w:lineRule="auto"/>
        <w:contextualSpacing/>
        <w:jc w:val="both"/>
        <w:rPr>
          <w:rFonts w:eastAsia="Times New Roman"/>
          <w:lang w:eastAsia="en-US"/>
        </w:rPr>
      </w:pPr>
      <w:r w:rsidRPr="00B3587E">
        <w:rPr>
          <w:rFonts w:eastAsia="Times New Roman"/>
          <w:lang w:eastAsia="en-US"/>
        </w:rPr>
        <w:t>Hry v role</w:t>
      </w:r>
    </w:p>
    <w:p w:rsidR="0097102C" w:rsidRPr="00B3587E" w:rsidRDefault="0097102C" w:rsidP="00A9760F">
      <w:pPr>
        <w:numPr>
          <w:ilvl w:val="0"/>
          <w:numId w:val="6"/>
        </w:numPr>
        <w:spacing w:line="360" w:lineRule="auto"/>
        <w:contextualSpacing/>
        <w:jc w:val="both"/>
        <w:rPr>
          <w:rFonts w:eastAsia="Times New Roman"/>
          <w:lang w:eastAsia="en-US"/>
        </w:rPr>
      </w:pPr>
      <w:r w:rsidRPr="00B3587E">
        <w:rPr>
          <w:rFonts w:eastAsia="Times New Roman"/>
          <w:lang w:eastAsia="en-US"/>
        </w:rPr>
        <w:t>Improvizácia</w:t>
      </w:r>
    </w:p>
    <w:p w:rsidR="0097102C" w:rsidRPr="00B3587E" w:rsidRDefault="0097102C" w:rsidP="00A9760F">
      <w:pPr>
        <w:numPr>
          <w:ilvl w:val="0"/>
          <w:numId w:val="6"/>
        </w:numPr>
        <w:spacing w:line="360" w:lineRule="auto"/>
        <w:contextualSpacing/>
        <w:jc w:val="both"/>
        <w:rPr>
          <w:rFonts w:eastAsia="Times New Roman"/>
          <w:lang w:eastAsia="en-US"/>
        </w:rPr>
      </w:pPr>
      <w:r w:rsidRPr="00B3587E">
        <w:rPr>
          <w:rFonts w:eastAsia="Times New Roman"/>
          <w:lang w:eastAsia="en-US"/>
        </w:rPr>
        <w:t>Interpretácia</w:t>
      </w:r>
    </w:p>
    <w:p w:rsidR="0097102C" w:rsidRPr="00B3587E" w:rsidRDefault="0097102C" w:rsidP="00A9760F">
      <w:pPr>
        <w:numPr>
          <w:ilvl w:val="0"/>
          <w:numId w:val="6"/>
        </w:numPr>
        <w:spacing w:line="360" w:lineRule="auto"/>
        <w:contextualSpacing/>
        <w:jc w:val="both"/>
        <w:rPr>
          <w:rFonts w:eastAsia="Times New Roman"/>
          <w:lang w:eastAsia="en-US"/>
        </w:rPr>
      </w:pPr>
      <w:r w:rsidRPr="00B3587E">
        <w:rPr>
          <w:rFonts w:eastAsia="Times New Roman"/>
          <w:lang w:eastAsia="en-US"/>
        </w:rPr>
        <w:lastRenderedPageBreak/>
        <w:t>Pantomíma</w:t>
      </w:r>
    </w:p>
    <w:p w:rsidR="0097102C" w:rsidRPr="00B3587E" w:rsidRDefault="0097102C" w:rsidP="00A9760F">
      <w:pPr>
        <w:numPr>
          <w:ilvl w:val="0"/>
          <w:numId w:val="6"/>
        </w:numPr>
        <w:spacing w:line="360" w:lineRule="auto"/>
        <w:contextualSpacing/>
        <w:jc w:val="both"/>
        <w:rPr>
          <w:rFonts w:eastAsia="Times New Roman"/>
          <w:lang w:eastAsia="en-US"/>
        </w:rPr>
      </w:pPr>
      <w:r w:rsidRPr="00B3587E">
        <w:rPr>
          <w:rFonts w:eastAsia="Times New Roman"/>
          <w:lang w:eastAsia="en-US"/>
        </w:rPr>
        <w:t>Dramatizácia</w:t>
      </w:r>
    </w:p>
    <w:p w:rsidR="0097102C" w:rsidRPr="00B3587E" w:rsidRDefault="0097102C" w:rsidP="00A9760F">
      <w:pPr>
        <w:numPr>
          <w:ilvl w:val="0"/>
          <w:numId w:val="6"/>
        </w:numPr>
        <w:spacing w:line="360" w:lineRule="auto"/>
        <w:contextualSpacing/>
        <w:jc w:val="both"/>
        <w:rPr>
          <w:rFonts w:eastAsia="Times New Roman"/>
          <w:lang w:eastAsia="en-US"/>
        </w:rPr>
      </w:pPr>
      <w:r w:rsidRPr="00B3587E">
        <w:rPr>
          <w:rFonts w:eastAsia="Times New Roman"/>
          <w:lang w:eastAsia="en-US"/>
        </w:rPr>
        <w:t>Hudobno-pohybové etudy</w:t>
      </w:r>
    </w:p>
    <w:p w:rsidR="0097102C" w:rsidRPr="00E477AC" w:rsidRDefault="0097102C" w:rsidP="0097102C">
      <w:pPr>
        <w:widowControl w:val="0"/>
        <w:autoSpaceDE w:val="0"/>
        <w:autoSpaceDN w:val="0"/>
        <w:adjustRightInd w:val="0"/>
        <w:spacing w:line="276" w:lineRule="exact"/>
        <w:ind w:left="20"/>
        <w:rPr>
          <w:color w:val="000000"/>
        </w:rPr>
      </w:pPr>
    </w:p>
    <w:p w:rsidR="0097102C" w:rsidRPr="00C82C0F" w:rsidRDefault="0097102C" w:rsidP="0097102C">
      <w:pPr>
        <w:widowControl w:val="0"/>
        <w:autoSpaceDE w:val="0"/>
        <w:autoSpaceDN w:val="0"/>
        <w:adjustRightInd w:val="0"/>
        <w:spacing w:line="360" w:lineRule="auto"/>
        <w:ind w:left="20"/>
        <w:rPr>
          <w:b/>
          <w:color w:val="000000"/>
          <w:sz w:val="28"/>
          <w:szCs w:val="28"/>
        </w:rPr>
      </w:pPr>
      <w:r w:rsidRPr="00C82C0F">
        <w:rPr>
          <w:b/>
          <w:color w:val="000000"/>
          <w:sz w:val="28"/>
          <w:szCs w:val="28"/>
        </w:rPr>
        <w:t xml:space="preserve">UČEBNÉ ZDROJE </w:t>
      </w:r>
    </w:p>
    <w:p w:rsidR="0097102C" w:rsidRPr="00203289" w:rsidRDefault="0097102C" w:rsidP="0097102C">
      <w:pPr>
        <w:widowControl w:val="0"/>
        <w:autoSpaceDE w:val="0"/>
        <w:autoSpaceDN w:val="0"/>
        <w:adjustRightInd w:val="0"/>
        <w:spacing w:line="360" w:lineRule="auto"/>
        <w:ind w:left="20"/>
        <w:rPr>
          <w:color w:val="000000"/>
          <w:sz w:val="28"/>
          <w:szCs w:val="28"/>
        </w:rPr>
      </w:pPr>
    </w:p>
    <w:p w:rsidR="0097102C" w:rsidRPr="003223B2" w:rsidRDefault="0097102C" w:rsidP="00A9760F">
      <w:pPr>
        <w:pStyle w:val="Odsekzoznamu"/>
        <w:numPr>
          <w:ilvl w:val="0"/>
          <w:numId w:val="8"/>
        </w:numPr>
        <w:spacing w:after="0" w:line="360" w:lineRule="auto"/>
        <w:jc w:val="both"/>
      </w:pPr>
      <w:r w:rsidRPr="003223B2">
        <w:rPr>
          <w:color w:val="000000"/>
          <w:spacing w:val="-2"/>
        </w:rPr>
        <w:t>Pracovné listy,</w:t>
      </w:r>
      <w:r>
        <w:rPr>
          <w:color w:val="000000"/>
          <w:spacing w:val="-2"/>
        </w:rPr>
        <w:t xml:space="preserve"> obrázky, časopisy,</w:t>
      </w:r>
      <w:r w:rsidRPr="003223B2">
        <w:rPr>
          <w:color w:val="000000"/>
          <w:spacing w:val="-2"/>
        </w:rPr>
        <w:t xml:space="preserve"> </w:t>
      </w:r>
      <w:r w:rsidRPr="003223B2">
        <w:t xml:space="preserve">Literárna výchova pre 6. ročník ZŠ, detské časopisy, detské knihy z knižnice, encyklopédie, odborná a metodická literatúra (Dana Kollárová, Metóda tvorivej </w:t>
      </w:r>
      <w:proofErr w:type="spellStart"/>
      <w:r w:rsidRPr="003223B2">
        <w:t>dramatiky</w:t>
      </w:r>
      <w:proofErr w:type="spellEnd"/>
      <w:r w:rsidRPr="003223B2">
        <w:t xml:space="preserve"> a výchova detského čitateľa, 2005 </w:t>
      </w:r>
      <w:proofErr w:type="spellStart"/>
      <w:r w:rsidRPr="003223B2">
        <w:t>Renesans</w:t>
      </w:r>
      <w:proofErr w:type="spellEnd"/>
      <w:r w:rsidRPr="003223B2">
        <w:t xml:space="preserve">, Ľubica </w:t>
      </w:r>
      <w:proofErr w:type="spellStart"/>
      <w:r w:rsidRPr="003223B2">
        <w:t>Bekéniová</w:t>
      </w:r>
      <w:proofErr w:type="spellEnd"/>
      <w:r w:rsidRPr="003223B2">
        <w:t>, Projektové vyučovanie a tvorivá dramatika ako prostriedok demokratizácie a humanizácie výučby a školy, 2005 MPC Prešov).</w:t>
      </w:r>
    </w:p>
    <w:p w:rsidR="0097102C" w:rsidRPr="003223B2" w:rsidRDefault="0097102C" w:rsidP="00A9760F">
      <w:pPr>
        <w:pStyle w:val="Odsekzoznamu"/>
        <w:numPr>
          <w:ilvl w:val="0"/>
          <w:numId w:val="8"/>
        </w:numPr>
        <w:spacing w:after="0" w:line="360" w:lineRule="auto"/>
        <w:jc w:val="both"/>
      </w:pPr>
      <w:r w:rsidRPr="003223B2">
        <w:t>Edukačný a metodický materiál, didaktické prostriedky, CD prehrávač a nahrávky, internet, svojpomocne zhotovené pomôcky.</w:t>
      </w:r>
    </w:p>
    <w:p w:rsidR="0097102C" w:rsidRPr="00E477AC" w:rsidRDefault="0097102C" w:rsidP="0097102C">
      <w:pPr>
        <w:widowControl w:val="0"/>
        <w:autoSpaceDE w:val="0"/>
        <w:autoSpaceDN w:val="0"/>
        <w:adjustRightInd w:val="0"/>
        <w:spacing w:line="360" w:lineRule="auto"/>
        <w:ind w:left="20"/>
        <w:rPr>
          <w:color w:val="000000"/>
          <w:spacing w:val="-2"/>
        </w:rPr>
      </w:pPr>
    </w:p>
    <w:p w:rsidR="0097102C" w:rsidRPr="00C82C0F" w:rsidRDefault="0097102C" w:rsidP="0097102C">
      <w:pPr>
        <w:widowControl w:val="0"/>
        <w:autoSpaceDE w:val="0"/>
        <w:autoSpaceDN w:val="0"/>
        <w:adjustRightInd w:val="0"/>
        <w:spacing w:line="360" w:lineRule="auto"/>
        <w:ind w:left="20"/>
        <w:rPr>
          <w:rFonts w:ascii="Times New Roman Bold" w:hAnsi="Times New Roman Bold" w:cs="Times New Roman Bold"/>
          <w:b/>
          <w:color w:val="000000"/>
          <w:sz w:val="28"/>
          <w:szCs w:val="28"/>
        </w:rPr>
      </w:pPr>
      <w:r w:rsidRPr="00C82C0F">
        <w:rPr>
          <w:rFonts w:ascii="Times New Roman Bold" w:hAnsi="Times New Roman Bold" w:cs="Times New Roman Bold"/>
          <w:b/>
          <w:color w:val="000000"/>
          <w:sz w:val="28"/>
          <w:szCs w:val="28"/>
        </w:rPr>
        <w:t>HODNOTENIE</w:t>
      </w:r>
    </w:p>
    <w:p w:rsidR="0097102C" w:rsidRPr="005E40E4" w:rsidRDefault="0097102C" w:rsidP="00A9760F">
      <w:pPr>
        <w:pStyle w:val="Odsekzoznamu"/>
        <w:widowControl w:val="0"/>
        <w:numPr>
          <w:ilvl w:val="0"/>
          <w:numId w:val="5"/>
        </w:numPr>
        <w:autoSpaceDE w:val="0"/>
        <w:autoSpaceDN w:val="0"/>
        <w:adjustRightInd w:val="0"/>
        <w:spacing w:after="0" w:line="360" w:lineRule="auto"/>
        <w:ind w:right="3287"/>
        <w:jc w:val="both"/>
        <w:rPr>
          <w:color w:val="000000"/>
        </w:rPr>
      </w:pPr>
      <w:r>
        <w:rPr>
          <w:color w:val="000000"/>
        </w:rPr>
        <w:t>k</w:t>
      </w:r>
      <w:r w:rsidRPr="00E477AC">
        <w:rPr>
          <w:color w:val="000000"/>
        </w:rPr>
        <w:t>lasifikáciou v zmysle MP č. 22/2011 na hodnotenie žiakov ZŠ.</w:t>
      </w:r>
    </w:p>
    <w:p w:rsidR="0097102C" w:rsidRDefault="0097102C"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D057FB" w:rsidRDefault="00D057FB"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D057FB" w:rsidRDefault="00D057FB"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D057FB" w:rsidRDefault="00D057FB" w:rsidP="0097102C">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97102C" w:rsidRDefault="0097102C" w:rsidP="0097102C">
      <w:pPr>
        <w:spacing w:line="360" w:lineRule="auto"/>
        <w:jc w:val="both"/>
        <w:rPr>
          <w:rFonts w:ascii="Times New Roman Bold" w:eastAsia="Arial Unicode MS" w:hAnsi="Times New Roman Bold" w:cs="Times New Roman Bold"/>
          <w:b/>
          <w:color w:val="000000"/>
          <w:sz w:val="28"/>
          <w:szCs w:val="28"/>
        </w:rPr>
      </w:pPr>
    </w:p>
    <w:p w:rsidR="0097102C" w:rsidRDefault="0097102C" w:rsidP="0097102C">
      <w:pPr>
        <w:spacing w:line="360" w:lineRule="auto"/>
        <w:jc w:val="both"/>
        <w:rPr>
          <w:rFonts w:ascii="Times New Roman Bold" w:eastAsia="Arial Unicode MS" w:hAnsi="Times New Roman Bold" w:cs="Times New Roman Bold"/>
          <w:b/>
          <w:color w:val="000000"/>
          <w:sz w:val="28"/>
          <w:szCs w:val="28"/>
        </w:rPr>
      </w:pPr>
    </w:p>
    <w:p w:rsidR="0097102C" w:rsidRDefault="0097102C" w:rsidP="0097102C">
      <w:pPr>
        <w:spacing w:line="360" w:lineRule="auto"/>
        <w:jc w:val="both"/>
        <w:rPr>
          <w:rFonts w:ascii="Times New Roman Bold" w:eastAsia="Arial Unicode MS" w:hAnsi="Times New Roman Bold" w:cs="Times New Roman Bold"/>
          <w:b/>
          <w:color w:val="000000"/>
          <w:sz w:val="28"/>
          <w:szCs w:val="28"/>
        </w:rPr>
      </w:pPr>
    </w:p>
    <w:p w:rsidR="0097102C" w:rsidRDefault="0097102C" w:rsidP="0097102C">
      <w:pPr>
        <w:spacing w:line="360" w:lineRule="auto"/>
        <w:jc w:val="both"/>
      </w:pPr>
      <w:r w:rsidRPr="003700AB">
        <w:rPr>
          <w:rFonts w:ascii="Times New Roman Bold" w:eastAsia="Arial Unicode MS" w:hAnsi="Times New Roman Bold" w:cs="Times New Roman Bold"/>
          <w:b/>
          <w:color w:val="000000"/>
          <w:sz w:val="28"/>
          <w:szCs w:val="28"/>
        </w:rPr>
        <w:lastRenderedPageBreak/>
        <w:t xml:space="preserve">VZDELÁVACÍ  ŠTANDARD </w:t>
      </w:r>
      <w:r w:rsidRPr="00B15451">
        <w:rPr>
          <w:b/>
          <w:sz w:val="32"/>
          <w:szCs w:val="32"/>
        </w:rPr>
        <w:t xml:space="preserve">-  </w:t>
      </w:r>
      <w:r>
        <w:rPr>
          <w:b/>
          <w:sz w:val="32"/>
          <w:szCs w:val="32"/>
        </w:rPr>
        <w:t>tvorivá dramatika</w:t>
      </w:r>
      <w:r w:rsidRPr="00B15451">
        <w:rPr>
          <w:b/>
          <w:sz w:val="32"/>
          <w:szCs w:val="32"/>
        </w:rPr>
        <w:t> </w:t>
      </w:r>
      <w:r>
        <w:rPr>
          <w:b/>
          <w:sz w:val="32"/>
          <w:szCs w:val="32"/>
        </w:rPr>
        <w:t>6</w:t>
      </w:r>
      <w:r w:rsidRPr="00B15451">
        <w:rPr>
          <w:b/>
          <w:sz w:val="32"/>
          <w:szCs w:val="32"/>
        </w:rPr>
        <w:t>. ročník</w:t>
      </w:r>
      <w:r>
        <w:rPr>
          <w:b/>
          <w:sz w:val="32"/>
          <w:szCs w:val="32"/>
        </w:rPr>
        <w:t xml:space="preserve"> </w:t>
      </w:r>
      <w:r w:rsidRPr="00761C46">
        <w:rPr>
          <w:b/>
          <w:sz w:val="32"/>
          <w:szCs w:val="32"/>
        </w:rPr>
        <w:t>ZŠ</w:t>
      </w:r>
      <w:r w:rsidRPr="00761C46">
        <w:t xml:space="preserve"> </w:t>
      </w:r>
      <w:r>
        <w:t xml:space="preserve">     </w:t>
      </w:r>
    </w:p>
    <w:p w:rsidR="0097102C" w:rsidRPr="00983262" w:rsidRDefault="0097102C" w:rsidP="0097102C">
      <w:pPr>
        <w:spacing w:line="360" w:lineRule="auto"/>
        <w:jc w:val="both"/>
      </w:pPr>
      <w:r w:rsidRPr="00983262">
        <w:t>Predmet tvorivá dramatika je vytvorený školou v rámci disponibilných hodín rámcového učebného plánu ŠVP</w:t>
      </w:r>
      <w:r>
        <w:t>.</w:t>
      </w:r>
      <w:r w:rsidRPr="00983262">
        <w:t xml:space="preserve">    </w:t>
      </w:r>
    </w:p>
    <w:p w:rsidR="0097102C" w:rsidRPr="00AD679F" w:rsidRDefault="0097102C" w:rsidP="0097102C">
      <w:pPr>
        <w:widowControl w:val="0"/>
        <w:autoSpaceDE w:val="0"/>
        <w:autoSpaceDN w:val="0"/>
        <w:adjustRightInd w:val="0"/>
        <w:spacing w:line="360" w:lineRule="auto"/>
        <w:rPr>
          <w:rFonts w:eastAsia="Arial Unicode MS"/>
          <w:b/>
          <w:color w:val="000000"/>
        </w:rPr>
      </w:pPr>
      <w:r w:rsidRPr="009106B5">
        <w:t>Časová dotácia v predmete je  1</w:t>
      </w:r>
      <w:r>
        <w:t xml:space="preserve"> </w:t>
      </w:r>
      <w:r w:rsidRPr="009106B5">
        <w:t>vyučovaci</w:t>
      </w:r>
      <w:r>
        <w:t>a</w:t>
      </w:r>
      <w:r w:rsidRPr="009106B5">
        <w:t xml:space="preserve"> hodin</w:t>
      </w:r>
      <w:r>
        <w:t>a</w:t>
      </w:r>
      <w:r w:rsidRPr="009106B5">
        <w:t xml:space="preserve"> </w:t>
      </w:r>
      <w:r>
        <w:t xml:space="preserve"> týždenne .</w:t>
      </w:r>
    </w:p>
    <w:p w:rsidR="0097102C" w:rsidRDefault="0097102C" w:rsidP="0097102C">
      <w:pPr>
        <w:widowControl w:val="0"/>
        <w:autoSpaceDE w:val="0"/>
        <w:autoSpaceDN w:val="0"/>
        <w:adjustRightInd w:val="0"/>
        <w:spacing w:line="276" w:lineRule="auto"/>
        <w:rPr>
          <w:rFonts w:ascii="Times New Roman Bold" w:eastAsia="Arial Unicode MS" w:hAnsi="Times New Roman Bold" w:cs="Times New Roman Bold"/>
          <w:b/>
          <w:color w:val="000000"/>
        </w:rPr>
      </w:pPr>
      <w:r>
        <w:rPr>
          <w:rFonts w:ascii="Times New Roman Bold" w:eastAsia="Arial Unicode MS" w:hAnsi="Times New Roman Bold" w:cs="Times New Roman Bold"/>
          <w:b/>
          <w:color w:val="000000"/>
        </w:rPr>
        <w:t xml:space="preserve"> </w:t>
      </w:r>
    </w:p>
    <w:p w:rsidR="0097102C" w:rsidRPr="00045E9E" w:rsidRDefault="0097102C" w:rsidP="0097102C">
      <w:pPr>
        <w:widowControl w:val="0"/>
        <w:autoSpaceDE w:val="0"/>
        <w:autoSpaceDN w:val="0"/>
        <w:adjustRightInd w:val="0"/>
        <w:spacing w:line="276" w:lineRule="auto"/>
        <w:rPr>
          <w:rFonts w:ascii="Times New Roman Bold" w:eastAsia="Arial Unicode MS" w:hAnsi="Times New Roman Bold" w:cs="Times New Roman Bold"/>
          <w:b/>
          <w:color w:val="000000"/>
        </w:rPr>
      </w:pPr>
      <w:r>
        <w:rPr>
          <w:rFonts w:ascii="Times New Roman Bold" w:eastAsia="Arial Unicode MS" w:hAnsi="Times New Roman Bold" w:cs="Times New Roman Bold"/>
          <w:b/>
          <w:color w:val="000000"/>
        </w:rPr>
        <w:t>Objavovanie seba a okolitého sveta</w:t>
      </w:r>
      <w:r w:rsidRPr="0047041E">
        <w:rPr>
          <w:rFonts w:ascii="Times New Roman Bold" w:eastAsia="Arial Unicode MS" w:hAnsi="Times New Roman Bold" w:cs="Times New Roman Bold"/>
          <w:b/>
          <w:color w:val="000000"/>
        </w:rPr>
        <w:t xml:space="preserve"> </w:t>
      </w:r>
    </w:p>
    <w:tbl>
      <w:tblPr>
        <w:tblStyle w:val="Mriekatabuky"/>
        <w:tblW w:w="14425" w:type="dxa"/>
        <w:tblLayout w:type="fixed"/>
        <w:tblLook w:val="04A0" w:firstRow="1" w:lastRow="0" w:firstColumn="1" w:lastColumn="0" w:noHBand="0" w:noVBand="1"/>
      </w:tblPr>
      <w:tblGrid>
        <w:gridCol w:w="7054"/>
        <w:gridCol w:w="7371"/>
      </w:tblGrid>
      <w:tr w:rsidR="0097102C" w:rsidTr="00D057FB">
        <w:tc>
          <w:tcPr>
            <w:tcW w:w="7054" w:type="dxa"/>
          </w:tcPr>
          <w:p w:rsidR="0097102C" w:rsidRDefault="0097102C" w:rsidP="00D057FB">
            <w:pPr>
              <w:spacing w:line="276" w:lineRule="auto"/>
              <w:jc w:val="center"/>
            </w:pPr>
            <w:r w:rsidRPr="0047041E">
              <w:rPr>
                <w:rFonts w:ascii="Times New Roman Bold" w:eastAsia="Arial Unicode MS" w:hAnsi="Times New Roman Bold" w:cs="Times New Roman Bold"/>
                <w:b/>
                <w:color w:val="000000"/>
                <w:spacing w:val="1"/>
              </w:rPr>
              <w:t>Výkonový štandard</w:t>
            </w:r>
          </w:p>
        </w:tc>
        <w:tc>
          <w:tcPr>
            <w:tcW w:w="7371" w:type="dxa"/>
          </w:tcPr>
          <w:p w:rsidR="0097102C" w:rsidRDefault="0097102C" w:rsidP="00D057FB">
            <w:pPr>
              <w:spacing w:line="276" w:lineRule="auto"/>
              <w:jc w:val="center"/>
            </w:pPr>
            <w:r w:rsidRPr="0047041E">
              <w:rPr>
                <w:rFonts w:ascii="Times New Roman Bold" w:eastAsia="Arial Unicode MS" w:hAnsi="Times New Roman Bold" w:cs="Times New Roman Bold"/>
                <w:b/>
                <w:color w:val="000000"/>
                <w:spacing w:val="1"/>
              </w:rPr>
              <w:t>Obsahový štandard</w:t>
            </w:r>
          </w:p>
        </w:tc>
      </w:tr>
      <w:tr w:rsidR="0097102C" w:rsidRPr="00275E1C" w:rsidTr="00D057FB">
        <w:tc>
          <w:tcPr>
            <w:tcW w:w="7054" w:type="dxa"/>
          </w:tcPr>
          <w:p w:rsidR="0097102C" w:rsidRPr="00275E1C" w:rsidRDefault="0097102C" w:rsidP="00D057FB">
            <w:pPr>
              <w:widowControl w:val="0"/>
              <w:autoSpaceDE w:val="0"/>
              <w:autoSpaceDN w:val="0"/>
              <w:adjustRightInd w:val="0"/>
              <w:ind w:left="128" w:right="1320"/>
              <w:jc w:val="both"/>
              <w:rPr>
                <w:rFonts w:eastAsia="Arial Unicode MS"/>
                <w:color w:val="000000"/>
              </w:rPr>
            </w:pPr>
          </w:p>
          <w:p w:rsidR="0097102C" w:rsidRPr="00275E1C" w:rsidRDefault="0097102C" w:rsidP="00D057FB">
            <w:pPr>
              <w:widowControl w:val="0"/>
              <w:autoSpaceDE w:val="0"/>
              <w:autoSpaceDN w:val="0"/>
              <w:adjustRightInd w:val="0"/>
              <w:ind w:left="128" w:right="1320"/>
              <w:jc w:val="both"/>
              <w:rPr>
                <w:rFonts w:eastAsia="Arial Unicode MS"/>
                <w:color w:val="000000"/>
                <w:spacing w:val="-1"/>
              </w:rPr>
            </w:pPr>
            <w:r w:rsidRPr="00275E1C">
              <w:rPr>
                <w:rFonts w:eastAsia="Arial Unicode MS"/>
                <w:color w:val="000000"/>
              </w:rPr>
              <w:t xml:space="preserve">Žiak na konci 6. ročníka základnej školy vie/dokáže: </w:t>
            </w:r>
            <w:r w:rsidRPr="00275E1C">
              <w:rPr>
                <w:rFonts w:eastAsia="Arial Unicode MS"/>
                <w:color w:val="000000"/>
                <w:spacing w:val="-1"/>
              </w:rPr>
              <w:t xml:space="preserve">   </w:t>
            </w:r>
          </w:p>
          <w:p w:rsidR="0097102C" w:rsidRPr="00275E1C" w:rsidRDefault="0097102C" w:rsidP="00D057FB">
            <w:pPr>
              <w:widowControl w:val="0"/>
              <w:autoSpaceDE w:val="0"/>
              <w:autoSpaceDN w:val="0"/>
              <w:adjustRightInd w:val="0"/>
              <w:ind w:left="10"/>
              <w:rPr>
                <w:color w:val="000000"/>
              </w:rPr>
            </w:pPr>
            <w:r w:rsidRPr="00275E1C">
              <w:rPr>
                <w:color w:val="000000"/>
              </w:rPr>
              <w:t>- definovať rozdiel: predmet- človek</w:t>
            </w:r>
          </w:p>
          <w:p w:rsidR="0097102C" w:rsidRPr="00275E1C" w:rsidRDefault="0097102C" w:rsidP="00D057FB">
            <w:pPr>
              <w:widowControl w:val="0"/>
              <w:autoSpaceDE w:val="0"/>
              <w:autoSpaceDN w:val="0"/>
              <w:adjustRightInd w:val="0"/>
              <w:ind w:left="10"/>
              <w:rPr>
                <w:color w:val="000000"/>
              </w:rPr>
            </w:pPr>
            <w:r w:rsidRPr="00275E1C">
              <w:rPr>
                <w:color w:val="000000"/>
              </w:rPr>
              <w:t>- rozlíšiť charakter človeka a jeho hodnoty,</w:t>
            </w:r>
          </w:p>
          <w:p w:rsidR="0097102C" w:rsidRPr="00275E1C" w:rsidRDefault="0097102C" w:rsidP="00D057FB">
            <w:pPr>
              <w:widowControl w:val="0"/>
              <w:tabs>
                <w:tab w:val="left" w:pos="210"/>
              </w:tabs>
              <w:autoSpaceDE w:val="0"/>
              <w:autoSpaceDN w:val="0"/>
              <w:adjustRightInd w:val="0"/>
              <w:ind w:right="133"/>
              <w:rPr>
                <w:color w:val="000000"/>
              </w:rPr>
            </w:pPr>
            <w:r w:rsidRPr="00275E1C">
              <w:rPr>
                <w:color w:val="000000"/>
              </w:rPr>
              <w:t>- sústrediť pozornosť na jednotlivé druhy činností,</w:t>
            </w:r>
          </w:p>
          <w:p w:rsidR="0097102C" w:rsidRPr="00275E1C" w:rsidRDefault="0097102C" w:rsidP="00D057FB">
            <w:pPr>
              <w:widowControl w:val="0"/>
              <w:autoSpaceDE w:val="0"/>
              <w:autoSpaceDN w:val="0"/>
              <w:adjustRightInd w:val="0"/>
              <w:ind w:left="10"/>
              <w:rPr>
                <w:color w:val="000000"/>
              </w:rPr>
            </w:pPr>
            <w:r w:rsidRPr="00275E1C">
              <w:rPr>
                <w:color w:val="000000"/>
              </w:rPr>
              <w:t>- uvoľniť sa po sústredenej práci,</w:t>
            </w:r>
          </w:p>
          <w:p w:rsidR="0097102C" w:rsidRPr="00275E1C" w:rsidRDefault="0097102C" w:rsidP="00D057FB">
            <w:pPr>
              <w:widowControl w:val="0"/>
              <w:autoSpaceDE w:val="0"/>
              <w:autoSpaceDN w:val="0"/>
              <w:adjustRightInd w:val="0"/>
              <w:ind w:left="10"/>
              <w:rPr>
                <w:color w:val="000000"/>
              </w:rPr>
            </w:pPr>
            <w:r w:rsidRPr="00275E1C">
              <w:rPr>
                <w:color w:val="000000"/>
              </w:rPr>
              <w:t>- uvoľniť a sústrediť sa počas dňa,</w:t>
            </w:r>
          </w:p>
          <w:p w:rsidR="0097102C" w:rsidRPr="00275E1C" w:rsidRDefault="0097102C" w:rsidP="00D057FB">
            <w:pPr>
              <w:widowControl w:val="0"/>
              <w:autoSpaceDE w:val="0"/>
              <w:autoSpaceDN w:val="0"/>
              <w:adjustRightInd w:val="0"/>
              <w:ind w:left="10"/>
              <w:rPr>
                <w:color w:val="000000"/>
              </w:rPr>
            </w:pPr>
            <w:r w:rsidRPr="00275E1C">
              <w:rPr>
                <w:color w:val="000000"/>
              </w:rPr>
              <w:t>- nadviazať kontakt zmyslami (reč tela, pohybov),</w:t>
            </w:r>
          </w:p>
          <w:p w:rsidR="0097102C" w:rsidRPr="00275E1C" w:rsidRDefault="0097102C" w:rsidP="00D057FB">
            <w:pPr>
              <w:widowControl w:val="0"/>
              <w:autoSpaceDE w:val="0"/>
              <w:autoSpaceDN w:val="0"/>
              <w:adjustRightInd w:val="0"/>
              <w:ind w:left="10"/>
              <w:rPr>
                <w:color w:val="000000"/>
              </w:rPr>
            </w:pPr>
            <w:r w:rsidRPr="00275E1C">
              <w:rPr>
                <w:color w:val="000000"/>
              </w:rPr>
              <w:t>- počúvať partnera, dôverovať mu,</w:t>
            </w:r>
          </w:p>
          <w:p w:rsidR="0097102C" w:rsidRPr="00275E1C" w:rsidRDefault="0097102C" w:rsidP="00D057FB">
            <w:pPr>
              <w:widowControl w:val="0"/>
              <w:autoSpaceDE w:val="0"/>
              <w:autoSpaceDN w:val="0"/>
              <w:adjustRightInd w:val="0"/>
              <w:rPr>
                <w:color w:val="000000"/>
              </w:rPr>
            </w:pPr>
            <w:r w:rsidRPr="00275E1C">
              <w:rPr>
                <w:color w:val="000000"/>
                <w:spacing w:val="-4"/>
              </w:rPr>
              <w:t xml:space="preserve">-  vyjadriť zážitok, využiť ho na  nadviazanie </w:t>
            </w:r>
            <w:r w:rsidRPr="00275E1C">
              <w:rPr>
                <w:color w:val="000000"/>
              </w:rPr>
              <w:t>rozhovoru,</w:t>
            </w:r>
          </w:p>
          <w:p w:rsidR="0097102C" w:rsidRPr="00275E1C" w:rsidRDefault="0097102C" w:rsidP="00D057FB">
            <w:pPr>
              <w:widowControl w:val="0"/>
              <w:autoSpaceDE w:val="0"/>
              <w:autoSpaceDN w:val="0"/>
              <w:adjustRightInd w:val="0"/>
              <w:ind w:left="10"/>
              <w:rPr>
                <w:color w:val="000000"/>
              </w:rPr>
            </w:pPr>
            <w:r w:rsidRPr="00275E1C">
              <w:rPr>
                <w:color w:val="000000"/>
              </w:rPr>
              <w:t>-  nadviazať kontakt s partnerom,</w:t>
            </w:r>
          </w:p>
          <w:p w:rsidR="0097102C" w:rsidRDefault="0097102C" w:rsidP="00D057FB">
            <w:pPr>
              <w:widowControl w:val="0"/>
              <w:autoSpaceDE w:val="0"/>
              <w:autoSpaceDN w:val="0"/>
              <w:adjustRightInd w:val="0"/>
              <w:ind w:left="10"/>
              <w:rPr>
                <w:color w:val="000000"/>
              </w:rPr>
            </w:pPr>
            <w:r w:rsidRPr="00275E1C">
              <w:rPr>
                <w:color w:val="000000"/>
              </w:rPr>
              <w:t>-  byť empatický</w:t>
            </w:r>
            <w:r>
              <w:rPr>
                <w:color w:val="000000"/>
              </w:rPr>
              <w:t xml:space="preserve"> - porozumieť potrebám druhého,</w:t>
            </w:r>
          </w:p>
          <w:p w:rsidR="0097102C" w:rsidRPr="00275E1C" w:rsidRDefault="0097102C" w:rsidP="00D057FB">
            <w:r w:rsidRPr="00275E1C">
              <w:rPr>
                <w:color w:val="000000"/>
              </w:rPr>
              <w:t>-  c</w:t>
            </w:r>
            <w:r w:rsidRPr="00275E1C">
              <w:t xml:space="preserve">ez pocity popísať seba samého, </w:t>
            </w:r>
          </w:p>
          <w:p w:rsidR="0097102C" w:rsidRPr="00275E1C" w:rsidRDefault="0097102C" w:rsidP="00D057FB">
            <w:r w:rsidRPr="00275E1C">
              <w:t>-  vymedziť svoje miesto v triede, v rodine, ...</w:t>
            </w:r>
          </w:p>
          <w:p w:rsidR="0097102C" w:rsidRPr="00275E1C" w:rsidRDefault="0097102C" w:rsidP="00D057FB">
            <w:r w:rsidRPr="00275E1C">
              <w:t>-  pomocou dramatickej hry prežívať modelové situácie,</w:t>
            </w:r>
          </w:p>
          <w:p w:rsidR="0097102C" w:rsidRPr="00275E1C" w:rsidRDefault="0097102C" w:rsidP="00D057FB">
            <w:pPr>
              <w:widowControl w:val="0"/>
              <w:autoSpaceDE w:val="0"/>
              <w:autoSpaceDN w:val="0"/>
              <w:adjustRightInd w:val="0"/>
              <w:ind w:left="10"/>
              <w:rPr>
                <w:color w:val="000000"/>
              </w:rPr>
            </w:pPr>
            <w:r w:rsidRPr="00275E1C">
              <w:t>-  uvedomovať si originalitu detského jednotlivca.</w:t>
            </w:r>
          </w:p>
        </w:tc>
        <w:tc>
          <w:tcPr>
            <w:tcW w:w="7371" w:type="dxa"/>
          </w:tcPr>
          <w:p w:rsidR="0097102C" w:rsidRPr="00275E1C" w:rsidRDefault="0097102C" w:rsidP="00D057FB">
            <w:pPr>
              <w:widowControl w:val="0"/>
              <w:autoSpaceDE w:val="0"/>
              <w:autoSpaceDN w:val="0"/>
              <w:adjustRightInd w:val="0"/>
              <w:ind w:right="1094"/>
              <w:rPr>
                <w:color w:val="000000"/>
              </w:rPr>
            </w:pPr>
            <w:r w:rsidRPr="00275E1C">
              <w:rPr>
                <w:color w:val="000000"/>
              </w:rPr>
              <w:t xml:space="preserve">  </w:t>
            </w:r>
          </w:p>
          <w:p w:rsidR="0097102C" w:rsidRPr="00275E1C" w:rsidRDefault="0097102C" w:rsidP="00D057FB">
            <w:pPr>
              <w:widowControl w:val="0"/>
              <w:autoSpaceDE w:val="0"/>
              <w:autoSpaceDN w:val="0"/>
              <w:adjustRightInd w:val="0"/>
              <w:ind w:right="1094"/>
              <w:rPr>
                <w:color w:val="000000"/>
              </w:rPr>
            </w:pPr>
            <w:r w:rsidRPr="00275E1C">
              <w:rPr>
                <w:color w:val="000000"/>
              </w:rPr>
              <w:t xml:space="preserve">  Zoznamujeme sa</w:t>
            </w:r>
          </w:p>
          <w:p w:rsidR="0097102C" w:rsidRPr="00275E1C" w:rsidRDefault="0097102C" w:rsidP="00D057FB">
            <w:pPr>
              <w:widowControl w:val="0"/>
              <w:autoSpaceDE w:val="0"/>
              <w:autoSpaceDN w:val="0"/>
              <w:adjustRightInd w:val="0"/>
              <w:ind w:right="1094"/>
              <w:rPr>
                <w:color w:val="000000"/>
              </w:rPr>
            </w:pPr>
            <w:r w:rsidRPr="00275E1C">
              <w:rPr>
                <w:color w:val="000000"/>
              </w:rPr>
              <w:t xml:space="preserve">  Chcem spoznávať</w:t>
            </w:r>
          </w:p>
          <w:p w:rsidR="0097102C" w:rsidRPr="00275E1C" w:rsidRDefault="0097102C" w:rsidP="00D057FB">
            <w:pPr>
              <w:widowControl w:val="0"/>
              <w:autoSpaceDE w:val="0"/>
              <w:autoSpaceDN w:val="0"/>
              <w:adjustRightInd w:val="0"/>
              <w:ind w:left="57" w:right="122"/>
              <w:rPr>
                <w:color w:val="000000"/>
              </w:rPr>
            </w:pPr>
            <w:r w:rsidRPr="00275E1C">
              <w:rPr>
                <w:color w:val="000000"/>
              </w:rPr>
              <w:t xml:space="preserve"> Chcem spoznať </w:t>
            </w:r>
            <w:r w:rsidRPr="00275E1C">
              <w:rPr>
                <w:color w:val="000000"/>
              </w:rPr>
              <w:br/>
              <w:t xml:space="preserve"> </w:t>
            </w:r>
            <w:r w:rsidRPr="00275E1C">
              <w:t>Poznáme sa navzájom?</w:t>
            </w:r>
          </w:p>
          <w:p w:rsidR="0097102C" w:rsidRPr="00275E1C" w:rsidRDefault="0097102C" w:rsidP="00D057FB">
            <w:pPr>
              <w:widowControl w:val="0"/>
              <w:autoSpaceDE w:val="0"/>
              <w:autoSpaceDN w:val="0"/>
              <w:adjustRightInd w:val="0"/>
              <w:ind w:left="92" w:right="1624"/>
              <w:rPr>
                <w:color w:val="000000"/>
              </w:rPr>
            </w:pPr>
            <w:r w:rsidRPr="00275E1C">
              <w:rPr>
                <w:color w:val="000000"/>
              </w:rPr>
              <w:t xml:space="preserve"> Chcem sa s vami rozprávať </w:t>
            </w:r>
          </w:p>
          <w:p w:rsidR="0097102C" w:rsidRPr="00275E1C" w:rsidRDefault="0097102C" w:rsidP="00D057FB">
            <w:pPr>
              <w:widowControl w:val="0"/>
              <w:autoSpaceDE w:val="0"/>
              <w:autoSpaceDN w:val="0"/>
              <w:adjustRightInd w:val="0"/>
              <w:ind w:left="92" w:right="1624"/>
              <w:rPr>
                <w:color w:val="000000"/>
              </w:rPr>
            </w:pPr>
            <w:r w:rsidRPr="00275E1C">
              <w:rPr>
                <w:color w:val="000000"/>
              </w:rPr>
              <w:t xml:space="preserve"> Chcem vás počúvať</w:t>
            </w:r>
          </w:p>
          <w:p w:rsidR="0097102C" w:rsidRPr="00275E1C" w:rsidRDefault="0097102C" w:rsidP="00D057FB">
            <w:pPr>
              <w:widowControl w:val="0"/>
              <w:autoSpaceDE w:val="0"/>
              <w:autoSpaceDN w:val="0"/>
              <w:adjustRightInd w:val="0"/>
              <w:ind w:left="92" w:right="122"/>
              <w:jc w:val="both"/>
              <w:rPr>
                <w:color w:val="000000"/>
              </w:rPr>
            </w:pPr>
            <w:r w:rsidRPr="00275E1C">
              <w:rPr>
                <w:color w:val="000000"/>
              </w:rPr>
              <w:t xml:space="preserve"> Poďme si rozumieť - chcem spolupracovať </w:t>
            </w:r>
          </w:p>
          <w:p w:rsidR="0097102C" w:rsidRPr="00275E1C" w:rsidRDefault="0097102C" w:rsidP="00D057FB">
            <w:pPr>
              <w:widowControl w:val="0"/>
              <w:autoSpaceDE w:val="0"/>
              <w:autoSpaceDN w:val="0"/>
              <w:adjustRightInd w:val="0"/>
              <w:ind w:left="92" w:right="122"/>
              <w:jc w:val="both"/>
              <w:rPr>
                <w:color w:val="000000"/>
              </w:rPr>
            </w:pPr>
            <w:r w:rsidRPr="00275E1C">
              <w:rPr>
                <w:color w:val="000000"/>
              </w:rPr>
              <w:t xml:space="preserve"> Cesta od hry k pozornosti</w:t>
            </w:r>
          </w:p>
          <w:p w:rsidR="0097102C" w:rsidRPr="00275E1C" w:rsidRDefault="0097102C" w:rsidP="00D057FB">
            <w:pPr>
              <w:widowControl w:val="0"/>
              <w:autoSpaceDE w:val="0"/>
              <w:autoSpaceDN w:val="0"/>
              <w:adjustRightInd w:val="0"/>
              <w:ind w:left="92"/>
              <w:rPr>
                <w:color w:val="FF0000"/>
              </w:rPr>
            </w:pPr>
          </w:p>
          <w:p w:rsidR="0097102C" w:rsidRPr="00275E1C" w:rsidRDefault="0097102C" w:rsidP="00D057FB">
            <w:pPr>
              <w:jc w:val="both"/>
            </w:pPr>
          </w:p>
        </w:tc>
      </w:tr>
    </w:tbl>
    <w:p w:rsidR="0097102C" w:rsidRDefault="0097102C" w:rsidP="0097102C">
      <w:pPr>
        <w:widowControl w:val="0"/>
        <w:autoSpaceDE w:val="0"/>
        <w:autoSpaceDN w:val="0"/>
        <w:adjustRightInd w:val="0"/>
        <w:rPr>
          <w:rFonts w:eastAsia="Arial Unicode MS"/>
          <w:b/>
          <w:color w:val="000000"/>
        </w:rPr>
      </w:pPr>
    </w:p>
    <w:p w:rsidR="0097102C" w:rsidRPr="00275E1C" w:rsidRDefault="0097102C" w:rsidP="0097102C">
      <w:pPr>
        <w:widowControl w:val="0"/>
        <w:autoSpaceDE w:val="0"/>
        <w:autoSpaceDN w:val="0"/>
        <w:adjustRightInd w:val="0"/>
        <w:rPr>
          <w:rFonts w:eastAsia="Arial Unicode MS"/>
          <w:b/>
          <w:color w:val="000000"/>
        </w:rPr>
      </w:pPr>
      <w:proofErr w:type="spellStart"/>
      <w:r w:rsidRPr="00275E1C">
        <w:rPr>
          <w:rFonts w:eastAsia="Arial Unicode MS"/>
          <w:b/>
          <w:color w:val="000000"/>
        </w:rPr>
        <w:t>Mimoslovná</w:t>
      </w:r>
      <w:proofErr w:type="spellEnd"/>
      <w:r w:rsidRPr="00275E1C">
        <w:rPr>
          <w:rFonts w:eastAsia="Arial Unicode MS"/>
          <w:b/>
          <w:color w:val="000000"/>
        </w:rPr>
        <w:t xml:space="preserve">  a slovná komunikácia </w:t>
      </w:r>
    </w:p>
    <w:tbl>
      <w:tblPr>
        <w:tblStyle w:val="Mriekatabuky"/>
        <w:tblpPr w:leftFromText="141" w:rightFromText="141" w:vertAnchor="text" w:horzAnchor="margin" w:tblpY="106"/>
        <w:tblW w:w="14425" w:type="dxa"/>
        <w:tblLayout w:type="fixed"/>
        <w:tblLook w:val="04A0" w:firstRow="1" w:lastRow="0" w:firstColumn="1" w:lastColumn="0" w:noHBand="0" w:noVBand="1"/>
      </w:tblPr>
      <w:tblGrid>
        <w:gridCol w:w="7054"/>
        <w:gridCol w:w="7371"/>
      </w:tblGrid>
      <w:tr w:rsidR="0097102C" w:rsidRPr="00275E1C" w:rsidTr="00D057FB">
        <w:trPr>
          <w:trHeight w:val="227"/>
        </w:trPr>
        <w:tc>
          <w:tcPr>
            <w:tcW w:w="7054" w:type="dxa"/>
          </w:tcPr>
          <w:p w:rsidR="0097102C" w:rsidRPr="00275E1C" w:rsidRDefault="0097102C" w:rsidP="00D057FB">
            <w:pPr>
              <w:widowControl w:val="0"/>
              <w:autoSpaceDE w:val="0"/>
              <w:autoSpaceDN w:val="0"/>
              <w:adjustRightInd w:val="0"/>
              <w:jc w:val="center"/>
              <w:rPr>
                <w:rFonts w:eastAsia="Arial Unicode MS"/>
                <w:color w:val="000000"/>
              </w:rPr>
            </w:pPr>
            <w:r w:rsidRPr="00275E1C">
              <w:rPr>
                <w:rFonts w:eastAsia="Arial Unicode MS"/>
                <w:b/>
                <w:color w:val="000000"/>
                <w:spacing w:val="1"/>
              </w:rPr>
              <w:t>Výkonový štandard</w:t>
            </w:r>
          </w:p>
        </w:tc>
        <w:tc>
          <w:tcPr>
            <w:tcW w:w="7371" w:type="dxa"/>
          </w:tcPr>
          <w:p w:rsidR="0097102C" w:rsidRPr="00275E1C" w:rsidRDefault="0097102C" w:rsidP="00D057FB">
            <w:pPr>
              <w:widowControl w:val="0"/>
              <w:tabs>
                <w:tab w:val="left" w:pos="9508"/>
              </w:tabs>
              <w:autoSpaceDE w:val="0"/>
              <w:autoSpaceDN w:val="0"/>
              <w:adjustRightInd w:val="0"/>
              <w:jc w:val="center"/>
              <w:rPr>
                <w:rFonts w:eastAsia="Arial Unicode MS"/>
                <w:b/>
                <w:color w:val="000000"/>
                <w:spacing w:val="1"/>
              </w:rPr>
            </w:pPr>
            <w:r w:rsidRPr="00275E1C">
              <w:rPr>
                <w:rFonts w:eastAsia="Arial Unicode MS"/>
                <w:b/>
                <w:color w:val="000000"/>
                <w:spacing w:val="1"/>
              </w:rPr>
              <w:t>Obsahový štandard</w:t>
            </w:r>
          </w:p>
        </w:tc>
      </w:tr>
      <w:tr w:rsidR="0097102C" w:rsidRPr="00275E1C" w:rsidTr="00D057FB">
        <w:tc>
          <w:tcPr>
            <w:tcW w:w="7054" w:type="dxa"/>
          </w:tcPr>
          <w:p w:rsidR="0097102C" w:rsidRPr="00275E1C" w:rsidRDefault="0097102C" w:rsidP="00D057FB">
            <w:pPr>
              <w:widowControl w:val="0"/>
              <w:autoSpaceDE w:val="0"/>
              <w:autoSpaceDN w:val="0"/>
              <w:adjustRightInd w:val="0"/>
              <w:ind w:left="128" w:right="1320"/>
              <w:jc w:val="both"/>
              <w:rPr>
                <w:rFonts w:eastAsia="Arial Unicode MS"/>
                <w:color w:val="000000"/>
              </w:rPr>
            </w:pPr>
            <w:r w:rsidRPr="00275E1C">
              <w:rPr>
                <w:rFonts w:eastAsia="Arial Unicode MS"/>
                <w:color w:val="000000"/>
              </w:rPr>
              <w:t xml:space="preserve">Žiak na konci 6. ročníka základnej školy vie/dokáže: </w:t>
            </w:r>
          </w:p>
          <w:p w:rsidR="0097102C" w:rsidRPr="00275E1C" w:rsidRDefault="0097102C" w:rsidP="00D057FB">
            <w:pPr>
              <w:widowControl w:val="0"/>
              <w:autoSpaceDE w:val="0"/>
              <w:autoSpaceDN w:val="0"/>
              <w:adjustRightInd w:val="0"/>
              <w:jc w:val="both"/>
            </w:pPr>
            <w:r w:rsidRPr="00275E1C">
              <w:t>- regulovať psychickú a fyzickú sebakontrolu, vrátane schopnosti uvoľnenia</w:t>
            </w:r>
          </w:p>
          <w:p w:rsidR="0097102C" w:rsidRPr="00275E1C" w:rsidRDefault="0097102C" w:rsidP="00D057FB">
            <w:pPr>
              <w:widowControl w:val="0"/>
              <w:autoSpaceDE w:val="0"/>
              <w:autoSpaceDN w:val="0"/>
              <w:adjustRightInd w:val="0"/>
              <w:jc w:val="both"/>
            </w:pPr>
            <w:r w:rsidRPr="00275E1C">
              <w:lastRenderedPageBreak/>
              <w:t xml:space="preserve">  a sústredenia,  prenášania pozornosti,</w:t>
            </w:r>
          </w:p>
          <w:p w:rsidR="0097102C" w:rsidRPr="00275E1C" w:rsidRDefault="0097102C" w:rsidP="00D057FB">
            <w:pPr>
              <w:widowControl w:val="0"/>
              <w:autoSpaceDE w:val="0"/>
              <w:autoSpaceDN w:val="0"/>
              <w:adjustRightInd w:val="0"/>
              <w:jc w:val="both"/>
            </w:pPr>
            <w:r w:rsidRPr="00275E1C">
              <w:t>- upriamiť  zmyslové vnímanie s dôrazom na jeho komplexnosť,</w:t>
            </w:r>
          </w:p>
          <w:p w:rsidR="0097102C" w:rsidRPr="00275E1C" w:rsidRDefault="0097102C" w:rsidP="00D057FB">
            <w:pPr>
              <w:widowControl w:val="0"/>
              <w:autoSpaceDE w:val="0"/>
              <w:autoSpaceDN w:val="0"/>
              <w:adjustRightInd w:val="0"/>
              <w:jc w:val="both"/>
            </w:pPr>
            <w:r w:rsidRPr="00275E1C">
              <w:t>- rozvíjať predstavivosť  a fantáziu,</w:t>
            </w:r>
          </w:p>
          <w:p w:rsidR="0097102C" w:rsidRPr="00275E1C" w:rsidRDefault="0097102C" w:rsidP="00D057FB">
            <w:pPr>
              <w:widowControl w:val="0"/>
              <w:autoSpaceDE w:val="0"/>
              <w:autoSpaceDN w:val="0"/>
              <w:adjustRightInd w:val="0"/>
              <w:jc w:val="both"/>
            </w:pPr>
            <w:r w:rsidRPr="00275E1C">
              <w:t>- ovládať základy správneho držania tela, správneho dýchania, správnej</w:t>
            </w:r>
          </w:p>
          <w:p w:rsidR="0097102C" w:rsidRPr="00275E1C" w:rsidRDefault="0097102C" w:rsidP="00D057FB">
            <w:pPr>
              <w:widowControl w:val="0"/>
              <w:autoSpaceDE w:val="0"/>
              <w:autoSpaceDN w:val="0"/>
              <w:adjustRightInd w:val="0"/>
              <w:jc w:val="both"/>
            </w:pPr>
            <w:r w:rsidRPr="00275E1C">
              <w:t xml:space="preserve">  artikulácie, </w:t>
            </w:r>
          </w:p>
          <w:p w:rsidR="0097102C" w:rsidRPr="00275E1C" w:rsidRDefault="0097102C" w:rsidP="00D057FB">
            <w:pPr>
              <w:widowControl w:val="0"/>
              <w:autoSpaceDE w:val="0"/>
              <w:autoSpaceDN w:val="0"/>
              <w:adjustRightInd w:val="0"/>
              <w:jc w:val="both"/>
            </w:pPr>
            <w:r w:rsidRPr="00275E1C">
              <w:t xml:space="preserve">- využívať rôzne výrazové možnosti pohybu, </w:t>
            </w:r>
          </w:p>
          <w:p w:rsidR="0097102C" w:rsidRPr="00275E1C" w:rsidRDefault="0097102C" w:rsidP="00D057FB">
            <w:pPr>
              <w:widowControl w:val="0"/>
              <w:autoSpaceDE w:val="0"/>
              <w:autoSpaceDN w:val="0"/>
              <w:adjustRightInd w:val="0"/>
              <w:jc w:val="both"/>
            </w:pPr>
            <w:r w:rsidRPr="00275E1C">
              <w:t>- rozvíjať rytmické cítenie v pohybe a pri hovorenom prejave,</w:t>
            </w:r>
          </w:p>
          <w:p w:rsidR="0097102C" w:rsidRPr="00275E1C" w:rsidRDefault="0097102C" w:rsidP="00D057FB">
            <w:pPr>
              <w:widowControl w:val="0"/>
              <w:autoSpaceDE w:val="0"/>
              <w:autoSpaceDN w:val="0"/>
              <w:adjustRightInd w:val="0"/>
              <w:jc w:val="both"/>
            </w:pPr>
            <w:r w:rsidRPr="00275E1C">
              <w:t>- pracovať s gradáciou a kontrastom,</w:t>
            </w:r>
          </w:p>
          <w:p w:rsidR="0097102C" w:rsidRPr="00275E1C" w:rsidRDefault="0097102C" w:rsidP="00D057FB">
            <w:pPr>
              <w:widowControl w:val="0"/>
              <w:autoSpaceDE w:val="0"/>
              <w:autoSpaceDN w:val="0"/>
              <w:adjustRightInd w:val="0"/>
              <w:jc w:val="both"/>
            </w:pPr>
            <w:r w:rsidRPr="00275E1C">
              <w:t>- vnímať priestor a jeho význam pre použitie pohybových a hlasových</w:t>
            </w:r>
          </w:p>
          <w:p w:rsidR="0097102C" w:rsidRPr="00275E1C" w:rsidRDefault="0097102C" w:rsidP="00D057FB">
            <w:pPr>
              <w:widowControl w:val="0"/>
              <w:autoSpaceDE w:val="0"/>
              <w:autoSpaceDN w:val="0"/>
              <w:adjustRightInd w:val="0"/>
              <w:jc w:val="both"/>
            </w:pPr>
            <w:r w:rsidRPr="00275E1C">
              <w:t xml:space="preserve">  prostriedkov,</w:t>
            </w:r>
          </w:p>
          <w:p w:rsidR="0097102C" w:rsidRPr="00275E1C" w:rsidRDefault="0097102C" w:rsidP="00D057FB">
            <w:pPr>
              <w:widowControl w:val="0"/>
              <w:autoSpaceDE w:val="0"/>
              <w:autoSpaceDN w:val="0"/>
              <w:adjustRightInd w:val="0"/>
              <w:jc w:val="both"/>
            </w:pPr>
            <w:r w:rsidRPr="00275E1C">
              <w:t>-  vedome hlasom a pohybom vyjadrovať základné emócie a rozpoznávať ich v správaní druhých,</w:t>
            </w:r>
          </w:p>
          <w:p w:rsidR="0097102C" w:rsidRPr="00275E1C" w:rsidRDefault="0097102C" w:rsidP="00D057FB">
            <w:pPr>
              <w:widowControl w:val="0"/>
              <w:autoSpaceDE w:val="0"/>
              <w:autoSpaceDN w:val="0"/>
              <w:adjustRightInd w:val="0"/>
              <w:jc w:val="both"/>
            </w:pPr>
            <w:r w:rsidRPr="00275E1C">
              <w:t>- prepájať somatické zručnosti (dych, hlas, pohyb) pri verbálnom aj</w:t>
            </w:r>
          </w:p>
          <w:p w:rsidR="0097102C" w:rsidRPr="00275E1C" w:rsidRDefault="0097102C" w:rsidP="00D057FB">
            <w:pPr>
              <w:widowControl w:val="0"/>
              <w:autoSpaceDE w:val="0"/>
              <w:autoSpaceDN w:val="0"/>
              <w:adjustRightInd w:val="0"/>
              <w:jc w:val="both"/>
            </w:pPr>
            <w:r w:rsidRPr="00275E1C">
              <w:t xml:space="preserve">  neverbálnom vyjadrovaní,</w:t>
            </w:r>
          </w:p>
          <w:p w:rsidR="0097102C" w:rsidRPr="00275E1C" w:rsidRDefault="0097102C" w:rsidP="00D057FB">
            <w:pPr>
              <w:widowControl w:val="0"/>
              <w:autoSpaceDE w:val="0"/>
              <w:autoSpaceDN w:val="0"/>
              <w:adjustRightInd w:val="0"/>
              <w:jc w:val="both"/>
            </w:pPr>
            <w:r w:rsidRPr="00275E1C">
              <w:t>- využívať rytmus a  dynamiku v pohybe a reči,</w:t>
            </w:r>
          </w:p>
          <w:p w:rsidR="0097102C" w:rsidRPr="00275E1C" w:rsidRDefault="0097102C" w:rsidP="00D057FB">
            <w:pPr>
              <w:widowControl w:val="0"/>
              <w:autoSpaceDE w:val="0"/>
              <w:autoSpaceDN w:val="0"/>
              <w:adjustRightInd w:val="0"/>
              <w:jc w:val="both"/>
            </w:pPr>
            <w:r w:rsidRPr="00275E1C">
              <w:t>- vnímať priestor a jeho význam pre výber hlasových a pohybových</w:t>
            </w:r>
          </w:p>
          <w:p w:rsidR="0097102C" w:rsidRPr="00275E1C" w:rsidRDefault="0097102C" w:rsidP="00D057FB">
            <w:pPr>
              <w:widowControl w:val="0"/>
              <w:autoSpaceDE w:val="0"/>
              <w:autoSpaceDN w:val="0"/>
              <w:adjustRightInd w:val="0"/>
              <w:jc w:val="both"/>
            </w:pPr>
            <w:r w:rsidRPr="00275E1C">
              <w:t xml:space="preserve">  prostriedkov a chápe jeho význam pre dramatické aktivity,</w:t>
            </w:r>
          </w:p>
          <w:p w:rsidR="0097102C" w:rsidRPr="00275E1C" w:rsidRDefault="0097102C" w:rsidP="00D057FB">
            <w:pPr>
              <w:widowControl w:val="0"/>
              <w:autoSpaceDE w:val="0"/>
              <w:autoSpaceDN w:val="0"/>
              <w:adjustRightInd w:val="0"/>
              <w:jc w:val="both"/>
            </w:pPr>
            <w:r w:rsidRPr="00275E1C">
              <w:t>- chápať súvislosti medzi vnútorným prežívaním a vonkajším správaním u</w:t>
            </w:r>
          </w:p>
          <w:p w:rsidR="0097102C" w:rsidRPr="00275E1C" w:rsidRDefault="0097102C" w:rsidP="00D057FB">
            <w:pPr>
              <w:widowControl w:val="0"/>
              <w:autoSpaceDE w:val="0"/>
              <w:autoSpaceDN w:val="0"/>
              <w:adjustRightInd w:val="0"/>
              <w:jc w:val="both"/>
              <w:rPr>
                <w:rFonts w:eastAsia="Arial Unicode MS"/>
                <w:color w:val="000000"/>
              </w:rPr>
            </w:pPr>
            <w:r w:rsidRPr="00275E1C">
              <w:t xml:space="preserve">  seba i u druhých,</w:t>
            </w:r>
          </w:p>
          <w:p w:rsidR="0097102C" w:rsidRPr="00275E1C" w:rsidRDefault="0097102C" w:rsidP="00D057FB">
            <w:pPr>
              <w:widowControl w:val="0"/>
              <w:autoSpaceDE w:val="0"/>
              <w:autoSpaceDN w:val="0"/>
              <w:adjustRightInd w:val="0"/>
              <w:ind w:left="10"/>
              <w:rPr>
                <w:color w:val="000000"/>
              </w:rPr>
            </w:pPr>
            <w:r w:rsidRPr="00275E1C">
              <w:rPr>
                <w:color w:val="000000"/>
              </w:rPr>
              <w:t>- používať pohyb ako zdroj komunikácie,</w:t>
            </w:r>
          </w:p>
          <w:p w:rsidR="0097102C" w:rsidRPr="00275E1C" w:rsidRDefault="0097102C" w:rsidP="00D057FB">
            <w:pPr>
              <w:widowControl w:val="0"/>
              <w:autoSpaceDE w:val="0"/>
              <w:autoSpaceDN w:val="0"/>
              <w:adjustRightInd w:val="0"/>
              <w:ind w:left="10" w:right="740"/>
              <w:rPr>
                <w:color w:val="000000"/>
              </w:rPr>
            </w:pPr>
            <w:r w:rsidRPr="00275E1C">
              <w:rPr>
                <w:color w:val="000000"/>
              </w:rPr>
              <w:t>- prejaviť rytmus zrakom, sluchom, hmatom,</w:t>
            </w:r>
          </w:p>
          <w:p w:rsidR="0097102C" w:rsidRPr="00275E1C" w:rsidRDefault="0097102C" w:rsidP="00D057FB">
            <w:pPr>
              <w:autoSpaceDE w:val="0"/>
              <w:autoSpaceDN w:val="0"/>
              <w:adjustRightInd w:val="0"/>
              <w:jc w:val="both"/>
            </w:pPr>
            <w:r w:rsidRPr="00275E1C">
              <w:t>- vnímať hudbu – melódie,  vyjadriť pocity prostredníctvom hudby,</w:t>
            </w:r>
          </w:p>
          <w:p w:rsidR="0097102C" w:rsidRPr="00275E1C" w:rsidRDefault="0097102C" w:rsidP="00D057FB">
            <w:pPr>
              <w:autoSpaceDE w:val="0"/>
              <w:autoSpaceDN w:val="0"/>
              <w:adjustRightInd w:val="0"/>
              <w:jc w:val="both"/>
            </w:pPr>
            <w:r w:rsidRPr="00275E1C">
              <w:t>- scénický zobraziť zvolenú tému,</w:t>
            </w:r>
          </w:p>
          <w:p w:rsidR="0097102C" w:rsidRPr="00275E1C" w:rsidRDefault="0097102C" w:rsidP="00D057FB">
            <w:pPr>
              <w:widowControl w:val="0"/>
              <w:autoSpaceDE w:val="0"/>
              <w:autoSpaceDN w:val="0"/>
              <w:adjustRightInd w:val="0"/>
              <w:ind w:left="10"/>
              <w:rPr>
                <w:color w:val="000000"/>
              </w:rPr>
            </w:pPr>
            <w:r w:rsidRPr="00275E1C">
              <w:t>- hodnotiť a zároveň prijať kritiku či už pozitívnu alebo negatívnu.</w:t>
            </w:r>
          </w:p>
          <w:p w:rsidR="0097102C" w:rsidRPr="00275E1C" w:rsidRDefault="0097102C" w:rsidP="00D057FB">
            <w:pPr>
              <w:widowControl w:val="0"/>
              <w:autoSpaceDE w:val="0"/>
              <w:autoSpaceDN w:val="0"/>
              <w:adjustRightInd w:val="0"/>
              <w:ind w:left="10"/>
              <w:rPr>
                <w:rFonts w:eastAsia="Arial Unicode MS"/>
                <w:i/>
                <w:color w:val="000000"/>
                <w:spacing w:val="-1"/>
              </w:rPr>
            </w:pPr>
          </w:p>
        </w:tc>
        <w:tc>
          <w:tcPr>
            <w:tcW w:w="7371" w:type="dxa"/>
          </w:tcPr>
          <w:p w:rsidR="0097102C" w:rsidRPr="00275E1C" w:rsidRDefault="0097102C" w:rsidP="00D057FB">
            <w:pPr>
              <w:widowControl w:val="0"/>
              <w:autoSpaceDE w:val="0"/>
              <w:autoSpaceDN w:val="0"/>
              <w:adjustRightInd w:val="0"/>
              <w:jc w:val="both"/>
              <w:rPr>
                <w:color w:val="000000"/>
              </w:rPr>
            </w:pPr>
            <w:r w:rsidRPr="00275E1C">
              <w:lastRenderedPageBreak/>
              <w:t xml:space="preserve"> Základné predpoklady  dramatického konania /psychosomatické schopnosti/</w:t>
            </w:r>
          </w:p>
          <w:p w:rsidR="0097102C" w:rsidRPr="00275E1C" w:rsidRDefault="0097102C" w:rsidP="00D057FB">
            <w:pPr>
              <w:widowControl w:val="0"/>
              <w:autoSpaceDE w:val="0"/>
              <w:autoSpaceDN w:val="0"/>
              <w:adjustRightInd w:val="0"/>
              <w:ind w:left="92" w:right="2380"/>
              <w:jc w:val="both"/>
              <w:rPr>
                <w:color w:val="000000"/>
              </w:rPr>
            </w:pPr>
            <w:r w:rsidRPr="00275E1C">
              <w:rPr>
                <w:color w:val="000000"/>
              </w:rPr>
              <w:t xml:space="preserve">Rytmus nás nepustí </w:t>
            </w:r>
          </w:p>
          <w:p w:rsidR="0097102C" w:rsidRPr="00275E1C" w:rsidRDefault="0097102C" w:rsidP="00D057FB">
            <w:pPr>
              <w:widowControl w:val="0"/>
              <w:autoSpaceDE w:val="0"/>
              <w:autoSpaceDN w:val="0"/>
              <w:adjustRightInd w:val="0"/>
              <w:ind w:left="92" w:right="2380"/>
              <w:jc w:val="both"/>
              <w:rPr>
                <w:color w:val="000000"/>
              </w:rPr>
            </w:pPr>
            <w:r w:rsidRPr="00275E1C">
              <w:rPr>
                <w:color w:val="000000"/>
              </w:rPr>
              <w:lastRenderedPageBreak/>
              <w:t>Reč očí a úst</w:t>
            </w:r>
          </w:p>
          <w:p w:rsidR="0097102C" w:rsidRPr="00275E1C" w:rsidRDefault="0097102C" w:rsidP="00D057FB">
            <w:pPr>
              <w:widowControl w:val="0"/>
              <w:autoSpaceDE w:val="0"/>
              <w:autoSpaceDN w:val="0"/>
              <w:adjustRightInd w:val="0"/>
              <w:ind w:left="92"/>
              <w:rPr>
                <w:color w:val="000000"/>
              </w:rPr>
            </w:pPr>
            <w:r w:rsidRPr="00275E1C">
              <w:rPr>
                <w:color w:val="000000"/>
              </w:rPr>
              <w:t>Reč tela</w:t>
            </w:r>
          </w:p>
          <w:p w:rsidR="0097102C" w:rsidRPr="00275E1C" w:rsidRDefault="0097102C" w:rsidP="00D057FB">
            <w:pPr>
              <w:widowControl w:val="0"/>
              <w:autoSpaceDE w:val="0"/>
              <w:autoSpaceDN w:val="0"/>
              <w:adjustRightInd w:val="0"/>
              <w:ind w:left="92"/>
            </w:pPr>
            <w:r w:rsidRPr="00275E1C">
              <w:t>Hra tela a hudby</w:t>
            </w:r>
          </w:p>
          <w:p w:rsidR="0097102C" w:rsidRPr="00275E1C" w:rsidRDefault="0097102C" w:rsidP="00D057FB">
            <w:pPr>
              <w:widowControl w:val="0"/>
              <w:autoSpaceDE w:val="0"/>
              <w:autoSpaceDN w:val="0"/>
              <w:adjustRightInd w:val="0"/>
              <w:ind w:left="92" w:right="2380"/>
              <w:jc w:val="both"/>
              <w:rPr>
                <w:color w:val="000000"/>
              </w:rPr>
            </w:pPr>
            <w:r w:rsidRPr="00275E1C">
              <w:rPr>
                <w:color w:val="000000"/>
              </w:rPr>
              <w:t xml:space="preserve">Priestor rozpráva </w:t>
            </w:r>
          </w:p>
          <w:p w:rsidR="0097102C" w:rsidRPr="00275E1C" w:rsidRDefault="0097102C" w:rsidP="00D057FB">
            <w:pPr>
              <w:widowControl w:val="0"/>
              <w:autoSpaceDE w:val="0"/>
              <w:autoSpaceDN w:val="0"/>
              <w:adjustRightInd w:val="0"/>
              <w:ind w:left="92"/>
              <w:rPr>
                <w:color w:val="000000"/>
              </w:rPr>
            </w:pPr>
          </w:p>
          <w:p w:rsidR="0097102C" w:rsidRPr="00275E1C" w:rsidRDefault="0097102C" w:rsidP="00D057FB">
            <w:pPr>
              <w:widowControl w:val="0"/>
              <w:autoSpaceDE w:val="0"/>
              <w:autoSpaceDN w:val="0"/>
              <w:adjustRightInd w:val="0"/>
              <w:ind w:left="10" w:right="2404"/>
              <w:jc w:val="both"/>
              <w:rPr>
                <w:rFonts w:eastAsia="Arial Unicode MS"/>
                <w:color w:val="000000"/>
              </w:rPr>
            </w:pPr>
          </w:p>
        </w:tc>
      </w:tr>
    </w:tbl>
    <w:p w:rsidR="0097102C" w:rsidRDefault="0097102C" w:rsidP="0097102C">
      <w:pPr>
        <w:widowControl w:val="0"/>
        <w:autoSpaceDE w:val="0"/>
        <w:autoSpaceDN w:val="0"/>
        <w:adjustRightInd w:val="0"/>
        <w:rPr>
          <w:rFonts w:eastAsia="Arial Unicode MS"/>
          <w:b/>
          <w:color w:val="000000"/>
        </w:rPr>
      </w:pPr>
    </w:p>
    <w:p w:rsidR="0097102C" w:rsidRDefault="0097102C" w:rsidP="0097102C">
      <w:pPr>
        <w:widowControl w:val="0"/>
        <w:autoSpaceDE w:val="0"/>
        <w:autoSpaceDN w:val="0"/>
        <w:adjustRightInd w:val="0"/>
        <w:rPr>
          <w:rFonts w:eastAsia="Arial Unicode MS"/>
          <w:b/>
          <w:color w:val="000000"/>
        </w:rPr>
      </w:pPr>
    </w:p>
    <w:p w:rsidR="0097102C" w:rsidRDefault="0097102C" w:rsidP="0097102C">
      <w:pPr>
        <w:widowControl w:val="0"/>
        <w:autoSpaceDE w:val="0"/>
        <w:autoSpaceDN w:val="0"/>
        <w:adjustRightInd w:val="0"/>
        <w:rPr>
          <w:rFonts w:eastAsia="Arial Unicode MS"/>
          <w:b/>
          <w:color w:val="000000"/>
        </w:rPr>
      </w:pPr>
    </w:p>
    <w:p w:rsidR="0097102C" w:rsidRDefault="0097102C" w:rsidP="0097102C">
      <w:pPr>
        <w:widowControl w:val="0"/>
        <w:autoSpaceDE w:val="0"/>
        <w:autoSpaceDN w:val="0"/>
        <w:adjustRightInd w:val="0"/>
        <w:rPr>
          <w:rFonts w:eastAsia="Arial Unicode MS"/>
          <w:b/>
          <w:color w:val="000000"/>
        </w:rPr>
      </w:pPr>
    </w:p>
    <w:p w:rsidR="0097102C" w:rsidRPr="00275E1C" w:rsidRDefault="0097102C" w:rsidP="0097102C">
      <w:pPr>
        <w:widowControl w:val="0"/>
        <w:autoSpaceDE w:val="0"/>
        <w:autoSpaceDN w:val="0"/>
        <w:adjustRightInd w:val="0"/>
        <w:rPr>
          <w:rFonts w:eastAsia="Arial Unicode MS"/>
          <w:b/>
          <w:color w:val="000000"/>
        </w:rPr>
      </w:pPr>
      <w:r w:rsidRPr="00275E1C">
        <w:rPr>
          <w:rFonts w:eastAsia="Arial Unicode MS"/>
          <w:b/>
          <w:color w:val="000000"/>
        </w:rPr>
        <w:lastRenderedPageBreak/>
        <w:t xml:space="preserve">Tvorivosť </w:t>
      </w:r>
    </w:p>
    <w:tbl>
      <w:tblPr>
        <w:tblStyle w:val="Mriekatabuky"/>
        <w:tblW w:w="14425" w:type="dxa"/>
        <w:tblLayout w:type="fixed"/>
        <w:tblLook w:val="04A0" w:firstRow="1" w:lastRow="0" w:firstColumn="1" w:lastColumn="0" w:noHBand="0" w:noVBand="1"/>
      </w:tblPr>
      <w:tblGrid>
        <w:gridCol w:w="7054"/>
        <w:gridCol w:w="7371"/>
      </w:tblGrid>
      <w:tr w:rsidR="0097102C" w:rsidRPr="00275E1C" w:rsidTr="00D057FB">
        <w:tc>
          <w:tcPr>
            <w:tcW w:w="7054" w:type="dxa"/>
          </w:tcPr>
          <w:p w:rsidR="0097102C" w:rsidRPr="00275E1C" w:rsidRDefault="0097102C" w:rsidP="00D057FB">
            <w:pPr>
              <w:jc w:val="center"/>
            </w:pPr>
            <w:r w:rsidRPr="00275E1C">
              <w:rPr>
                <w:rFonts w:eastAsia="Arial Unicode MS"/>
                <w:b/>
                <w:color w:val="000000"/>
                <w:spacing w:val="1"/>
              </w:rPr>
              <w:t>Výkonový štandard</w:t>
            </w:r>
          </w:p>
        </w:tc>
        <w:tc>
          <w:tcPr>
            <w:tcW w:w="7371" w:type="dxa"/>
          </w:tcPr>
          <w:p w:rsidR="0097102C" w:rsidRPr="00275E1C" w:rsidRDefault="0097102C" w:rsidP="00D057FB">
            <w:pPr>
              <w:jc w:val="center"/>
            </w:pPr>
            <w:r w:rsidRPr="00275E1C">
              <w:rPr>
                <w:rFonts w:eastAsia="Arial Unicode MS"/>
                <w:b/>
                <w:color w:val="000000"/>
                <w:spacing w:val="1"/>
              </w:rPr>
              <w:t>Obsahový štandard</w:t>
            </w:r>
          </w:p>
        </w:tc>
      </w:tr>
      <w:tr w:rsidR="0097102C" w:rsidRPr="00275E1C" w:rsidTr="00D057FB">
        <w:tc>
          <w:tcPr>
            <w:tcW w:w="7054" w:type="dxa"/>
          </w:tcPr>
          <w:p w:rsidR="0097102C" w:rsidRPr="00275E1C" w:rsidRDefault="0097102C" w:rsidP="00D057FB">
            <w:pPr>
              <w:widowControl w:val="0"/>
              <w:autoSpaceDE w:val="0"/>
              <w:autoSpaceDN w:val="0"/>
              <w:adjustRightInd w:val="0"/>
              <w:ind w:left="170"/>
              <w:rPr>
                <w:rFonts w:eastAsia="Arial Unicode MS"/>
                <w:color w:val="000000"/>
              </w:rPr>
            </w:pPr>
            <w:r w:rsidRPr="00275E1C">
              <w:rPr>
                <w:rFonts w:eastAsia="Arial Unicode MS"/>
                <w:color w:val="000000"/>
              </w:rPr>
              <w:t xml:space="preserve">Žiak na konci 6. ročníka základnej školy vie/dokáže: </w:t>
            </w:r>
          </w:p>
          <w:p w:rsidR="0097102C" w:rsidRPr="00275E1C" w:rsidRDefault="0097102C" w:rsidP="00D057FB">
            <w:pPr>
              <w:widowControl w:val="0"/>
              <w:tabs>
                <w:tab w:val="left" w:pos="210"/>
              </w:tabs>
              <w:autoSpaceDE w:val="0"/>
              <w:autoSpaceDN w:val="0"/>
              <w:adjustRightInd w:val="0"/>
              <w:ind w:left="10" w:right="121"/>
              <w:rPr>
                <w:color w:val="000000"/>
              </w:rPr>
            </w:pPr>
            <w:r w:rsidRPr="00275E1C">
              <w:rPr>
                <w:color w:val="000000"/>
              </w:rPr>
              <w:t>- aktívne používať verbálnu aj neverbálnu komunikáciu,</w:t>
            </w:r>
          </w:p>
          <w:p w:rsidR="0097102C" w:rsidRPr="00275E1C" w:rsidRDefault="0097102C" w:rsidP="00D057FB">
            <w:pPr>
              <w:widowControl w:val="0"/>
              <w:tabs>
                <w:tab w:val="left" w:pos="150"/>
              </w:tabs>
              <w:autoSpaceDE w:val="0"/>
              <w:autoSpaceDN w:val="0"/>
              <w:adjustRightInd w:val="0"/>
              <w:ind w:left="10" w:right="576"/>
              <w:rPr>
                <w:color w:val="000000"/>
              </w:rPr>
            </w:pPr>
            <w:r w:rsidRPr="00275E1C">
              <w:rPr>
                <w:color w:val="000000"/>
              </w:rPr>
              <w:t>- vnímať a používať gestá ako súčasť komunikácie,</w:t>
            </w:r>
          </w:p>
          <w:p w:rsidR="0097102C" w:rsidRPr="00275E1C" w:rsidRDefault="0097102C" w:rsidP="00D057FB">
            <w:pPr>
              <w:widowControl w:val="0"/>
              <w:autoSpaceDE w:val="0"/>
              <w:autoSpaceDN w:val="0"/>
              <w:adjustRightInd w:val="0"/>
              <w:rPr>
                <w:color w:val="000000"/>
              </w:rPr>
            </w:pPr>
            <w:r w:rsidRPr="00275E1C">
              <w:rPr>
                <w:color w:val="000000"/>
              </w:rPr>
              <w:t>- vnímať postoje tela pri komunikácii s partnerom,</w:t>
            </w:r>
          </w:p>
          <w:p w:rsidR="0097102C" w:rsidRPr="00275E1C" w:rsidRDefault="0097102C" w:rsidP="00D057FB">
            <w:pPr>
              <w:widowControl w:val="0"/>
              <w:autoSpaceDE w:val="0"/>
              <w:autoSpaceDN w:val="0"/>
              <w:adjustRightInd w:val="0"/>
              <w:ind w:left="10"/>
              <w:rPr>
                <w:color w:val="000000"/>
              </w:rPr>
            </w:pPr>
            <w:r w:rsidRPr="00275E1C">
              <w:rPr>
                <w:color w:val="000000"/>
              </w:rPr>
              <w:t>- viesť dialóg,</w:t>
            </w:r>
          </w:p>
          <w:p w:rsidR="0097102C" w:rsidRPr="00275E1C" w:rsidRDefault="0097102C" w:rsidP="00D057FB">
            <w:pPr>
              <w:widowControl w:val="0"/>
              <w:tabs>
                <w:tab w:val="left" w:pos="210"/>
              </w:tabs>
              <w:autoSpaceDE w:val="0"/>
              <w:autoSpaceDN w:val="0"/>
              <w:adjustRightInd w:val="0"/>
              <w:ind w:left="10" w:right="54"/>
              <w:rPr>
                <w:color w:val="000000"/>
              </w:rPr>
            </w:pPr>
            <w:r w:rsidRPr="00275E1C">
              <w:rPr>
                <w:color w:val="000000"/>
              </w:rPr>
              <w:t>- vytvárať si asociácie na základe pojmov, zvukov a obrazov,</w:t>
            </w:r>
          </w:p>
          <w:p w:rsidR="0097102C" w:rsidRPr="00275E1C" w:rsidRDefault="0097102C" w:rsidP="00D057FB">
            <w:pPr>
              <w:widowControl w:val="0"/>
              <w:tabs>
                <w:tab w:val="left" w:pos="210"/>
              </w:tabs>
              <w:autoSpaceDE w:val="0"/>
              <w:autoSpaceDN w:val="0"/>
              <w:adjustRightInd w:val="0"/>
              <w:ind w:left="10" w:right="848"/>
              <w:rPr>
                <w:color w:val="000000"/>
              </w:rPr>
            </w:pPr>
            <w:r w:rsidRPr="00275E1C">
              <w:rPr>
                <w:color w:val="000000"/>
              </w:rPr>
              <w:t>- nadviazať kontakt verbálnymi aj neverbálnymi prostriedkami,</w:t>
            </w:r>
          </w:p>
          <w:p w:rsidR="0097102C" w:rsidRPr="00275E1C" w:rsidRDefault="0097102C" w:rsidP="00D057FB">
            <w:pPr>
              <w:widowControl w:val="0"/>
              <w:autoSpaceDE w:val="0"/>
              <w:autoSpaceDN w:val="0"/>
              <w:adjustRightInd w:val="0"/>
              <w:ind w:left="10"/>
              <w:rPr>
                <w:color w:val="000000"/>
              </w:rPr>
            </w:pPr>
            <w:r w:rsidRPr="00275E1C">
              <w:rPr>
                <w:color w:val="000000"/>
              </w:rPr>
              <w:t>- využívať asociačný kruh,</w:t>
            </w:r>
          </w:p>
          <w:p w:rsidR="0097102C" w:rsidRPr="00275E1C" w:rsidRDefault="0097102C" w:rsidP="00D057FB">
            <w:pPr>
              <w:widowControl w:val="0"/>
              <w:autoSpaceDE w:val="0"/>
              <w:autoSpaceDN w:val="0"/>
              <w:adjustRightInd w:val="0"/>
              <w:ind w:left="10" w:right="835"/>
              <w:rPr>
                <w:color w:val="000000"/>
              </w:rPr>
            </w:pPr>
            <w:r w:rsidRPr="00275E1C">
              <w:rPr>
                <w:color w:val="000000"/>
              </w:rPr>
              <w:t>- spájať emócie a počuté zvuky so zážitkami,</w:t>
            </w:r>
          </w:p>
          <w:p w:rsidR="0097102C" w:rsidRPr="00275E1C" w:rsidRDefault="0097102C" w:rsidP="00D057FB">
            <w:pPr>
              <w:widowControl w:val="0"/>
              <w:autoSpaceDE w:val="0"/>
              <w:autoSpaceDN w:val="0"/>
              <w:adjustRightInd w:val="0"/>
              <w:ind w:left="10"/>
            </w:pPr>
            <w:r w:rsidRPr="00275E1C">
              <w:t>- vedieť správne zareagovať na hocijakú situáciu zo života, či už veselú</w:t>
            </w:r>
          </w:p>
          <w:p w:rsidR="0097102C" w:rsidRPr="00275E1C" w:rsidRDefault="0097102C" w:rsidP="00D057FB">
            <w:pPr>
              <w:widowControl w:val="0"/>
              <w:autoSpaceDE w:val="0"/>
              <w:autoSpaceDN w:val="0"/>
              <w:adjustRightInd w:val="0"/>
            </w:pPr>
            <w:r w:rsidRPr="00275E1C">
              <w:t xml:space="preserve">  alebo tragickú,</w:t>
            </w:r>
          </w:p>
          <w:p w:rsidR="0097102C" w:rsidRPr="00275E1C" w:rsidRDefault="0097102C" w:rsidP="00D057FB">
            <w:pPr>
              <w:widowControl w:val="0"/>
              <w:autoSpaceDE w:val="0"/>
              <w:autoSpaceDN w:val="0"/>
              <w:adjustRightInd w:val="0"/>
              <w:ind w:left="10"/>
            </w:pPr>
            <w:r w:rsidRPr="00275E1C">
              <w:t xml:space="preserve">- zahrať určenú rolu zobrazujúcu rôzne životné situácie, s ktorými sa </w:t>
            </w:r>
          </w:p>
          <w:p w:rsidR="0097102C" w:rsidRPr="00275E1C" w:rsidRDefault="0097102C" w:rsidP="00D057FB">
            <w:pPr>
              <w:widowControl w:val="0"/>
              <w:autoSpaceDE w:val="0"/>
              <w:autoSpaceDN w:val="0"/>
              <w:adjustRightInd w:val="0"/>
              <w:ind w:left="10"/>
              <w:rPr>
                <w:color w:val="000000"/>
              </w:rPr>
            </w:pPr>
            <w:r w:rsidRPr="00275E1C">
              <w:t xml:space="preserve">  môžeme dennodenne stretnúť.</w:t>
            </w:r>
          </w:p>
        </w:tc>
        <w:tc>
          <w:tcPr>
            <w:tcW w:w="7371" w:type="dxa"/>
          </w:tcPr>
          <w:p w:rsidR="0097102C" w:rsidRPr="00275E1C" w:rsidRDefault="0097102C" w:rsidP="00D057FB">
            <w:pPr>
              <w:widowControl w:val="0"/>
              <w:autoSpaceDE w:val="0"/>
              <w:autoSpaceDN w:val="0"/>
              <w:adjustRightInd w:val="0"/>
              <w:ind w:left="92"/>
              <w:rPr>
                <w:color w:val="000000"/>
              </w:rPr>
            </w:pPr>
            <w:r w:rsidRPr="00275E1C">
              <w:rPr>
                <w:color w:val="000000"/>
              </w:rPr>
              <w:t>Inšpirácia</w:t>
            </w:r>
          </w:p>
          <w:p w:rsidR="0097102C" w:rsidRPr="00275E1C" w:rsidRDefault="0097102C" w:rsidP="00D057FB">
            <w:pPr>
              <w:widowControl w:val="0"/>
              <w:autoSpaceDE w:val="0"/>
              <w:autoSpaceDN w:val="0"/>
              <w:adjustRightInd w:val="0"/>
              <w:ind w:left="92" w:right="623"/>
              <w:rPr>
                <w:color w:val="000000"/>
              </w:rPr>
            </w:pPr>
            <w:r w:rsidRPr="00275E1C">
              <w:rPr>
                <w:color w:val="000000"/>
              </w:rPr>
              <w:t>Slovo, pojem, obraz /hra so slovom., hra s pojmom/</w:t>
            </w:r>
          </w:p>
          <w:p w:rsidR="0097102C" w:rsidRPr="00275E1C" w:rsidRDefault="0097102C" w:rsidP="00D057FB">
            <w:pPr>
              <w:widowControl w:val="0"/>
              <w:autoSpaceDE w:val="0"/>
              <w:autoSpaceDN w:val="0"/>
              <w:adjustRightInd w:val="0"/>
              <w:ind w:left="92" w:right="1920"/>
              <w:rPr>
                <w:color w:val="000000"/>
              </w:rPr>
            </w:pPr>
            <w:r w:rsidRPr="00275E1C">
              <w:rPr>
                <w:color w:val="000000"/>
              </w:rPr>
              <w:br w:type="column"/>
              <w:t xml:space="preserve">Zvuk a zvukové príbehy </w:t>
            </w:r>
          </w:p>
          <w:p w:rsidR="0097102C" w:rsidRPr="00275E1C" w:rsidRDefault="0097102C" w:rsidP="00D057FB">
            <w:pPr>
              <w:widowControl w:val="0"/>
              <w:autoSpaceDE w:val="0"/>
              <w:autoSpaceDN w:val="0"/>
              <w:adjustRightInd w:val="0"/>
              <w:ind w:left="92" w:right="2487"/>
            </w:pPr>
            <w:r w:rsidRPr="00275E1C">
              <w:t>Priestor a predmet - tvorivé cvičenia</w:t>
            </w:r>
            <w:r w:rsidRPr="00275E1C">
              <w:br/>
              <w:t>Osoba, zviera, vec - tvorivé cvičenia</w:t>
            </w:r>
          </w:p>
          <w:p w:rsidR="0097102C" w:rsidRPr="00275E1C" w:rsidRDefault="0097102C" w:rsidP="00D057FB">
            <w:pPr>
              <w:widowControl w:val="0"/>
              <w:autoSpaceDE w:val="0"/>
              <w:autoSpaceDN w:val="0"/>
              <w:adjustRightInd w:val="0"/>
              <w:ind w:left="92" w:right="2487"/>
            </w:pPr>
            <w:r w:rsidRPr="00275E1C">
              <w:t>Živé fotografie</w:t>
            </w:r>
          </w:p>
          <w:p w:rsidR="0097102C" w:rsidRPr="00275E1C" w:rsidRDefault="0097102C" w:rsidP="00D057FB">
            <w:pPr>
              <w:widowControl w:val="0"/>
              <w:autoSpaceDE w:val="0"/>
              <w:autoSpaceDN w:val="0"/>
              <w:adjustRightInd w:val="0"/>
              <w:ind w:left="92" w:right="2487"/>
              <w:rPr>
                <w:color w:val="000000"/>
              </w:rPr>
            </w:pPr>
            <w:r w:rsidRPr="00275E1C">
              <w:t>Tvorivé čítanie</w:t>
            </w:r>
          </w:p>
          <w:p w:rsidR="0097102C" w:rsidRPr="00275E1C" w:rsidRDefault="0097102C" w:rsidP="00D057FB">
            <w:pPr>
              <w:widowControl w:val="0"/>
              <w:autoSpaceDE w:val="0"/>
              <w:autoSpaceDN w:val="0"/>
              <w:adjustRightInd w:val="0"/>
              <w:ind w:left="10" w:right="35"/>
              <w:jc w:val="both"/>
              <w:rPr>
                <w:rFonts w:eastAsia="Arial Unicode MS"/>
                <w:color w:val="000000"/>
              </w:rPr>
            </w:pPr>
          </w:p>
        </w:tc>
      </w:tr>
    </w:tbl>
    <w:p w:rsidR="0097102C" w:rsidRDefault="0097102C" w:rsidP="0097102C">
      <w:pPr>
        <w:widowControl w:val="0"/>
        <w:autoSpaceDE w:val="0"/>
        <w:autoSpaceDN w:val="0"/>
        <w:adjustRightInd w:val="0"/>
        <w:rPr>
          <w:rFonts w:eastAsia="Arial Unicode MS"/>
          <w:b/>
          <w:color w:val="000000"/>
        </w:rPr>
      </w:pPr>
    </w:p>
    <w:p w:rsidR="0097102C" w:rsidRPr="00275E1C" w:rsidRDefault="0097102C" w:rsidP="0097102C">
      <w:pPr>
        <w:widowControl w:val="0"/>
        <w:autoSpaceDE w:val="0"/>
        <w:autoSpaceDN w:val="0"/>
        <w:adjustRightInd w:val="0"/>
        <w:rPr>
          <w:rFonts w:eastAsia="Arial Unicode MS"/>
          <w:b/>
          <w:color w:val="000000"/>
        </w:rPr>
      </w:pPr>
      <w:r w:rsidRPr="00275E1C">
        <w:rPr>
          <w:rFonts w:eastAsia="Arial Unicode MS"/>
          <w:b/>
          <w:color w:val="000000"/>
        </w:rPr>
        <w:t>Tvorivé písanie</w:t>
      </w:r>
    </w:p>
    <w:tbl>
      <w:tblPr>
        <w:tblStyle w:val="Mriekatabuky"/>
        <w:tblpPr w:leftFromText="141" w:rightFromText="141" w:vertAnchor="text" w:horzAnchor="margin" w:tblpY="183"/>
        <w:tblW w:w="14425" w:type="dxa"/>
        <w:tblLayout w:type="fixed"/>
        <w:tblLook w:val="04A0" w:firstRow="1" w:lastRow="0" w:firstColumn="1" w:lastColumn="0" w:noHBand="0" w:noVBand="1"/>
      </w:tblPr>
      <w:tblGrid>
        <w:gridCol w:w="7054"/>
        <w:gridCol w:w="7371"/>
      </w:tblGrid>
      <w:tr w:rsidR="0097102C" w:rsidRPr="00275E1C" w:rsidTr="00D057FB">
        <w:trPr>
          <w:trHeight w:val="227"/>
        </w:trPr>
        <w:tc>
          <w:tcPr>
            <w:tcW w:w="7054" w:type="dxa"/>
          </w:tcPr>
          <w:p w:rsidR="0097102C" w:rsidRPr="00275E1C" w:rsidRDefault="0097102C" w:rsidP="00D057FB">
            <w:pPr>
              <w:widowControl w:val="0"/>
              <w:autoSpaceDE w:val="0"/>
              <w:autoSpaceDN w:val="0"/>
              <w:adjustRightInd w:val="0"/>
              <w:jc w:val="center"/>
              <w:rPr>
                <w:rFonts w:eastAsia="Arial Unicode MS"/>
                <w:color w:val="000000"/>
              </w:rPr>
            </w:pPr>
            <w:r w:rsidRPr="00275E1C">
              <w:rPr>
                <w:rFonts w:eastAsia="Arial Unicode MS"/>
                <w:b/>
                <w:color w:val="000000"/>
                <w:spacing w:val="1"/>
              </w:rPr>
              <w:t>Výkonový štandard</w:t>
            </w:r>
          </w:p>
        </w:tc>
        <w:tc>
          <w:tcPr>
            <w:tcW w:w="7371" w:type="dxa"/>
          </w:tcPr>
          <w:p w:rsidR="0097102C" w:rsidRPr="00275E1C" w:rsidRDefault="0097102C" w:rsidP="00D057FB">
            <w:pPr>
              <w:widowControl w:val="0"/>
              <w:tabs>
                <w:tab w:val="left" w:pos="9508"/>
              </w:tabs>
              <w:autoSpaceDE w:val="0"/>
              <w:autoSpaceDN w:val="0"/>
              <w:adjustRightInd w:val="0"/>
              <w:jc w:val="center"/>
              <w:rPr>
                <w:rFonts w:eastAsia="Arial Unicode MS"/>
                <w:b/>
                <w:color w:val="000000"/>
                <w:spacing w:val="1"/>
              </w:rPr>
            </w:pPr>
            <w:r w:rsidRPr="00275E1C">
              <w:rPr>
                <w:rFonts w:eastAsia="Arial Unicode MS"/>
                <w:b/>
                <w:color w:val="000000"/>
                <w:spacing w:val="1"/>
              </w:rPr>
              <w:t>Obsahový štandard</w:t>
            </w:r>
          </w:p>
        </w:tc>
      </w:tr>
      <w:tr w:rsidR="0097102C" w:rsidRPr="00275E1C" w:rsidTr="00D057FB">
        <w:trPr>
          <w:trHeight w:val="227"/>
        </w:trPr>
        <w:tc>
          <w:tcPr>
            <w:tcW w:w="7054" w:type="dxa"/>
          </w:tcPr>
          <w:p w:rsidR="0097102C" w:rsidRPr="00275E1C" w:rsidRDefault="0097102C" w:rsidP="00D057FB">
            <w:pPr>
              <w:widowControl w:val="0"/>
              <w:autoSpaceDE w:val="0"/>
              <w:autoSpaceDN w:val="0"/>
              <w:adjustRightInd w:val="0"/>
              <w:ind w:left="128" w:right="1320"/>
              <w:jc w:val="both"/>
              <w:rPr>
                <w:rFonts w:eastAsia="Arial Unicode MS"/>
                <w:color w:val="000000"/>
              </w:rPr>
            </w:pPr>
            <w:r w:rsidRPr="00275E1C">
              <w:rPr>
                <w:rFonts w:eastAsia="Arial Unicode MS"/>
                <w:color w:val="000000"/>
              </w:rPr>
              <w:t xml:space="preserve">Žiak na konci 6. ročníka základnej školy vie/dokáže: </w:t>
            </w:r>
          </w:p>
          <w:p w:rsidR="0097102C" w:rsidRPr="00275E1C" w:rsidRDefault="0097102C" w:rsidP="00D057FB">
            <w:pPr>
              <w:widowControl w:val="0"/>
              <w:autoSpaceDE w:val="0"/>
              <w:autoSpaceDN w:val="0"/>
              <w:adjustRightInd w:val="0"/>
              <w:ind w:left="10" w:right="941"/>
              <w:jc w:val="both"/>
              <w:rPr>
                <w:color w:val="000000"/>
              </w:rPr>
            </w:pPr>
            <w:r w:rsidRPr="00275E1C">
              <w:rPr>
                <w:color w:val="000000"/>
              </w:rPr>
              <w:t>- tvoriť rôzne umelecké básnické prostriedky,</w:t>
            </w:r>
          </w:p>
          <w:p w:rsidR="0097102C" w:rsidRPr="00275E1C" w:rsidRDefault="0097102C" w:rsidP="00D057FB">
            <w:pPr>
              <w:widowControl w:val="0"/>
              <w:autoSpaceDE w:val="0"/>
              <w:autoSpaceDN w:val="0"/>
              <w:adjustRightInd w:val="0"/>
              <w:ind w:left="10"/>
              <w:rPr>
                <w:color w:val="000000"/>
              </w:rPr>
            </w:pPr>
            <w:r w:rsidRPr="00275E1C">
              <w:rPr>
                <w:color w:val="000000"/>
              </w:rPr>
              <w:t>- analyzovať lyrickú báseň,</w:t>
            </w:r>
          </w:p>
          <w:p w:rsidR="0097102C" w:rsidRPr="00275E1C" w:rsidRDefault="0097102C" w:rsidP="00D057FB">
            <w:pPr>
              <w:widowControl w:val="0"/>
              <w:autoSpaceDE w:val="0"/>
              <w:autoSpaceDN w:val="0"/>
              <w:adjustRightInd w:val="0"/>
              <w:ind w:left="10"/>
              <w:rPr>
                <w:color w:val="000000"/>
              </w:rPr>
            </w:pPr>
            <w:r w:rsidRPr="00275E1C">
              <w:rPr>
                <w:color w:val="000000"/>
              </w:rPr>
              <w:t>- spájať slová do obrazov,</w:t>
            </w:r>
          </w:p>
          <w:p w:rsidR="0097102C" w:rsidRPr="00275E1C" w:rsidRDefault="0097102C" w:rsidP="00D057FB">
            <w:pPr>
              <w:widowControl w:val="0"/>
              <w:autoSpaceDE w:val="0"/>
              <w:autoSpaceDN w:val="0"/>
              <w:adjustRightInd w:val="0"/>
              <w:ind w:left="10"/>
              <w:rPr>
                <w:color w:val="000000"/>
              </w:rPr>
            </w:pPr>
            <w:r w:rsidRPr="00275E1C">
              <w:rPr>
                <w:color w:val="000000"/>
              </w:rPr>
              <w:t xml:space="preserve">- vytvoriť dadaistickú báseň, nonsens, </w:t>
            </w:r>
          </w:p>
          <w:p w:rsidR="0097102C" w:rsidRPr="00275E1C" w:rsidRDefault="0097102C" w:rsidP="00D057FB">
            <w:pPr>
              <w:widowControl w:val="0"/>
              <w:autoSpaceDE w:val="0"/>
              <w:autoSpaceDN w:val="0"/>
              <w:adjustRightInd w:val="0"/>
              <w:ind w:left="10"/>
              <w:rPr>
                <w:color w:val="000000"/>
              </w:rPr>
            </w:pPr>
            <w:r w:rsidRPr="00275E1C">
              <w:rPr>
                <w:color w:val="000000"/>
              </w:rPr>
              <w:t>- popísať stavbu prozaického textu,</w:t>
            </w:r>
          </w:p>
          <w:p w:rsidR="0097102C" w:rsidRPr="00275E1C" w:rsidRDefault="0097102C" w:rsidP="00D057FB">
            <w:pPr>
              <w:widowControl w:val="0"/>
              <w:autoSpaceDE w:val="0"/>
              <w:autoSpaceDN w:val="0"/>
              <w:adjustRightInd w:val="0"/>
              <w:ind w:left="10"/>
              <w:rPr>
                <w:color w:val="000000"/>
              </w:rPr>
            </w:pPr>
            <w:r w:rsidRPr="00275E1C">
              <w:rPr>
                <w:color w:val="000000"/>
              </w:rPr>
              <w:t>- pútavo prerozprávať príbeh,</w:t>
            </w:r>
          </w:p>
          <w:p w:rsidR="0097102C" w:rsidRPr="00275E1C" w:rsidRDefault="0097102C" w:rsidP="00D057FB">
            <w:pPr>
              <w:widowControl w:val="0"/>
              <w:autoSpaceDE w:val="0"/>
              <w:autoSpaceDN w:val="0"/>
              <w:adjustRightInd w:val="0"/>
              <w:ind w:left="10"/>
              <w:rPr>
                <w:color w:val="000000"/>
              </w:rPr>
            </w:pPr>
            <w:r w:rsidRPr="00275E1C">
              <w:rPr>
                <w:color w:val="000000"/>
              </w:rPr>
              <w:t>- tvoriť jednoduchý prozaický text,</w:t>
            </w:r>
          </w:p>
          <w:p w:rsidR="0097102C" w:rsidRPr="00275E1C" w:rsidRDefault="0097102C" w:rsidP="00D057FB">
            <w:pPr>
              <w:widowControl w:val="0"/>
              <w:autoSpaceDE w:val="0"/>
              <w:autoSpaceDN w:val="0"/>
              <w:adjustRightInd w:val="0"/>
              <w:ind w:left="10"/>
              <w:rPr>
                <w:color w:val="000000"/>
              </w:rPr>
            </w:pPr>
            <w:r w:rsidRPr="00275E1C">
              <w:t>- zdramatizovať  príbeh,</w:t>
            </w:r>
          </w:p>
          <w:p w:rsidR="0097102C" w:rsidRPr="00275E1C" w:rsidRDefault="0097102C" w:rsidP="00D057FB">
            <w:pPr>
              <w:autoSpaceDE w:val="0"/>
              <w:autoSpaceDN w:val="0"/>
              <w:adjustRightInd w:val="0"/>
              <w:jc w:val="both"/>
            </w:pPr>
            <w:r w:rsidRPr="00275E1C">
              <w:t>- rozvíjať  predstavivosť a fantáziu pri práci s textom,</w:t>
            </w:r>
          </w:p>
          <w:p w:rsidR="0097102C" w:rsidRPr="00275E1C" w:rsidRDefault="0097102C" w:rsidP="00D057FB">
            <w:pPr>
              <w:autoSpaceDE w:val="0"/>
              <w:autoSpaceDN w:val="0"/>
              <w:adjustRightInd w:val="0"/>
              <w:jc w:val="both"/>
            </w:pPr>
            <w:r w:rsidRPr="00275E1C">
              <w:lastRenderedPageBreak/>
              <w:t>- pracovať v skupine,</w:t>
            </w:r>
          </w:p>
          <w:p w:rsidR="0097102C" w:rsidRPr="00275E1C" w:rsidRDefault="0097102C" w:rsidP="00D057FB">
            <w:pPr>
              <w:autoSpaceDE w:val="0"/>
              <w:autoSpaceDN w:val="0"/>
              <w:adjustRightInd w:val="0"/>
              <w:jc w:val="both"/>
            </w:pPr>
            <w:r w:rsidRPr="00275E1C">
              <w:t>- vytvárať vlastný priestor v príbehu, cvičiť pohyb v priestore,</w:t>
            </w:r>
          </w:p>
          <w:p w:rsidR="0097102C" w:rsidRPr="00275E1C" w:rsidRDefault="0097102C" w:rsidP="00D057FB">
            <w:pPr>
              <w:autoSpaceDE w:val="0"/>
              <w:autoSpaceDN w:val="0"/>
              <w:adjustRightInd w:val="0"/>
              <w:jc w:val="both"/>
            </w:pPr>
            <w:r w:rsidRPr="00275E1C">
              <w:t>- rozhodovať  o tom, ako si vytvaruje a vyformuje svoju postavu,</w:t>
            </w:r>
          </w:p>
          <w:p w:rsidR="0097102C" w:rsidRPr="00275E1C" w:rsidRDefault="0097102C" w:rsidP="00D057FB">
            <w:pPr>
              <w:autoSpaceDE w:val="0"/>
              <w:autoSpaceDN w:val="0"/>
              <w:adjustRightInd w:val="0"/>
              <w:jc w:val="both"/>
            </w:pPr>
            <w:r w:rsidRPr="00275E1C">
              <w:t xml:space="preserve">- pracovať so svojou úlohou a analyzovať jej detaily, </w:t>
            </w:r>
          </w:p>
          <w:p w:rsidR="0097102C" w:rsidRPr="007B20FF" w:rsidRDefault="0097102C" w:rsidP="00D057FB">
            <w:pPr>
              <w:widowControl w:val="0"/>
              <w:autoSpaceDE w:val="0"/>
              <w:autoSpaceDN w:val="0"/>
              <w:adjustRightInd w:val="0"/>
              <w:ind w:left="10"/>
            </w:pPr>
            <w:r w:rsidRPr="00275E1C">
              <w:t>- sebakriticky hodnotiť seba i svoj kolektív</w:t>
            </w:r>
            <w:r w:rsidRPr="00275E1C">
              <w:rPr>
                <w:color w:val="000000"/>
              </w:rPr>
              <w:t>.</w:t>
            </w:r>
          </w:p>
        </w:tc>
        <w:tc>
          <w:tcPr>
            <w:tcW w:w="7371" w:type="dxa"/>
          </w:tcPr>
          <w:p w:rsidR="0097102C" w:rsidRPr="00275E1C" w:rsidRDefault="0097102C" w:rsidP="00D057FB">
            <w:pPr>
              <w:widowControl w:val="0"/>
              <w:autoSpaceDE w:val="0"/>
              <w:autoSpaceDN w:val="0"/>
              <w:adjustRightInd w:val="0"/>
              <w:ind w:left="92"/>
              <w:rPr>
                <w:color w:val="000000"/>
              </w:rPr>
            </w:pPr>
            <w:r w:rsidRPr="00275E1C">
              <w:rPr>
                <w:color w:val="000000"/>
              </w:rPr>
              <w:lastRenderedPageBreak/>
              <w:t>Hra so slovom (lyrické texty)</w:t>
            </w:r>
          </w:p>
          <w:p w:rsidR="0097102C" w:rsidRPr="00275E1C" w:rsidRDefault="0097102C" w:rsidP="00D057FB">
            <w:pPr>
              <w:widowControl w:val="0"/>
              <w:autoSpaceDE w:val="0"/>
              <w:autoSpaceDN w:val="0"/>
              <w:adjustRightInd w:val="0"/>
              <w:ind w:left="92" w:right="463"/>
              <w:jc w:val="both"/>
              <w:rPr>
                <w:color w:val="000000"/>
              </w:rPr>
            </w:pPr>
            <w:r w:rsidRPr="00275E1C">
              <w:rPr>
                <w:color w:val="000000"/>
              </w:rPr>
              <w:t xml:space="preserve">Hra so slovom (kratšie prozaické texty) </w:t>
            </w:r>
          </w:p>
          <w:p w:rsidR="0097102C" w:rsidRPr="00275E1C" w:rsidRDefault="0097102C" w:rsidP="00D057FB">
            <w:pPr>
              <w:widowControl w:val="0"/>
              <w:autoSpaceDE w:val="0"/>
              <w:autoSpaceDN w:val="0"/>
              <w:adjustRightInd w:val="0"/>
              <w:ind w:left="92"/>
              <w:rPr>
                <w:color w:val="000000"/>
              </w:rPr>
            </w:pPr>
            <w:r w:rsidRPr="00275E1C">
              <w:t>Príbeh na pokračovanie</w:t>
            </w:r>
            <w:r w:rsidRPr="00275E1C">
              <w:rPr>
                <w:color w:val="000000"/>
              </w:rPr>
              <w:t xml:space="preserve">  /Život na papieri, Nožnicami proti prúdu /</w:t>
            </w:r>
          </w:p>
          <w:p w:rsidR="0097102C" w:rsidRPr="00275E1C" w:rsidRDefault="0097102C" w:rsidP="00D057FB">
            <w:pPr>
              <w:widowControl w:val="0"/>
              <w:autoSpaceDE w:val="0"/>
              <w:autoSpaceDN w:val="0"/>
              <w:adjustRightInd w:val="0"/>
              <w:ind w:left="92" w:right="2072"/>
              <w:jc w:val="both"/>
              <w:rPr>
                <w:color w:val="000000"/>
              </w:rPr>
            </w:pPr>
          </w:p>
          <w:p w:rsidR="0097102C" w:rsidRPr="00275E1C" w:rsidRDefault="0097102C" w:rsidP="00D057FB">
            <w:pPr>
              <w:widowControl w:val="0"/>
              <w:autoSpaceDE w:val="0"/>
              <w:autoSpaceDN w:val="0"/>
              <w:adjustRightInd w:val="0"/>
              <w:ind w:left="92" w:right="2072"/>
              <w:jc w:val="both"/>
              <w:rPr>
                <w:color w:val="000000"/>
              </w:rPr>
            </w:pPr>
          </w:p>
          <w:p w:rsidR="0097102C" w:rsidRPr="00275E1C" w:rsidRDefault="0097102C" w:rsidP="00D057FB">
            <w:pPr>
              <w:widowControl w:val="0"/>
              <w:autoSpaceDE w:val="0"/>
              <w:autoSpaceDN w:val="0"/>
              <w:adjustRightInd w:val="0"/>
              <w:ind w:left="10" w:right="1852"/>
              <w:rPr>
                <w:rFonts w:eastAsia="Arial Unicode MS"/>
                <w:color w:val="000000"/>
              </w:rPr>
            </w:pPr>
          </w:p>
        </w:tc>
      </w:tr>
    </w:tbl>
    <w:p w:rsidR="0097102C" w:rsidRDefault="0097102C" w:rsidP="0097102C">
      <w:pPr>
        <w:widowControl w:val="0"/>
        <w:autoSpaceDE w:val="0"/>
        <w:autoSpaceDN w:val="0"/>
        <w:adjustRightInd w:val="0"/>
        <w:rPr>
          <w:rFonts w:eastAsia="Arial Unicode MS"/>
          <w:b/>
          <w:color w:val="000000"/>
        </w:rPr>
      </w:pPr>
    </w:p>
    <w:p w:rsidR="0097102C" w:rsidRPr="00275E1C" w:rsidRDefault="0097102C" w:rsidP="0097102C">
      <w:pPr>
        <w:widowControl w:val="0"/>
        <w:autoSpaceDE w:val="0"/>
        <w:autoSpaceDN w:val="0"/>
        <w:adjustRightInd w:val="0"/>
        <w:rPr>
          <w:rFonts w:eastAsia="Arial Unicode MS"/>
          <w:b/>
          <w:color w:val="000000"/>
        </w:rPr>
      </w:pPr>
    </w:p>
    <w:p w:rsidR="0097102C" w:rsidRPr="00275E1C" w:rsidRDefault="0097102C" w:rsidP="0097102C">
      <w:pPr>
        <w:widowControl w:val="0"/>
        <w:autoSpaceDE w:val="0"/>
        <w:autoSpaceDN w:val="0"/>
        <w:adjustRightInd w:val="0"/>
        <w:rPr>
          <w:rFonts w:eastAsia="Arial Unicode MS"/>
          <w:b/>
          <w:color w:val="000000"/>
        </w:rPr>
      </w:pPr>
      <w:r w:rsidRPr="00275E1C">
        <w:rPr>
          <w:b/>
        </w:rPr>
        <w:t>Herné zručnosti</w:t>
      </w:r>
    </w:p>
    <w:tbl>
      <w:tblPr>
        <w:tblStyle w:val="Mriekatabuky"/>
        <w:tblW w:w="14425" w:type="dxa"/>
        <w:tblLayout w:type="fixed"/>
        <w:tblLook w:val="04A0" w:firstRow="1" w:lastRow="0" w:firstColumn="1" w:lastColumn="0" w:noHBand="0" w:noVBand="1"/>
      </w:tblPr>
      <w:tblGrid>
        <w:gridCol w:w="7654"/>
        <w:gridCol w:w="6771"/>
      </w:tblGrid>
      <w:tr w:rsidR="0097102C" w:rsidRPr="00275E1C" w:rsidTr="00D057FB">
        <w:tc>
          <w:tcPr>
            <w:tcW w:w="7654" w:type="dxa"/>
          </w:tcPr>
          <w:p w:rsidR="0097102C" w:rsidRPr="00275E1C" w:rsidRDefault="0097102C" w:rsidP="00D057FB">
            <w:pPr>
              <w:jc w:val="center"/>
            </w:pPr>
            <w:r w:rsidRPr="00275E1C">
              <w:rPr>
                <w:rFonts w:eastAsia="Arial Unicode MS"/>
                <w:b/>
                <w:color w:val="000000"/>
                <w:spacing w:val="1"/>
              </w:rPr>
              <w:t>Výkonový štandard</w:t>
            </w:r>
          </w:p>
        </w:tc>
        <w:tc>
          <w:tcPr>
            <w:tcW w:w="6771" w:type="dxa"/>
          </w:tcPr>
          <w:p w:rsidR="0097102C" w:rsidRPr="00275E1C" w:rsidRDefault="0097102C" w:rsidP="00D057FB">
            <w:pPr>
              <w:jc w:val="center"/>
            </w:pPr>
            <w:r w:rsidRPr="00275E1C">
              <w:rPr>
                <w:rFonts w:eastAsia="Arial Unicode MS"/>
                <w:b/>
                <w:color w:val="000000"/>
                <w:spacing w:val="1"/>
              </w:rPr>
              <w:t>Obsahový štandard</w:t>
            </w:r>
          </w:p>
        </w:tc>
      </w:tr>
      <w:tr w:rsidR="0097102C" w:rsidRPr="00275E1C" w:rsidTr="00D057FB">
        <w:tc>
          <w:tcPr>
            <w:tcW w:w="7654" w:type="dxa"/>
          </w:tcPr>
          <w:p w:rsidR="0097102C" w:rsidRPr="00275E1C" w:rsidRDefault="0097102C" w:rsidP="00D057FB">
            <w:pPr>
              <w:widowControl w:val="0"/>
              <w:autoSpaceDE w:val="0"/>
              <w:autoSpaceDN w:val="0"/>
              <w:adjustRightInd w:val="0"/>
              <w:ind w:left="10"/>
              <w:rPr>
                <w:color w:val="000000"/>
              </w:rPr>
            </w:pPr>
            <w:r w:rsidRPr="00275E1C">
              <w:rPr>
                <w:rFonts w:eastAsia="Arial Unicode MS"/>
                <w:color w:val="000000"/>
              </w:rPr>
              <w:t xml:space="preserve">Žiak na konci 6. ročníka základnej školy vie/dokáže: </w:t>
            </w:r>
            <w:r w:rsidRPr="00275E1C">
              <w:rPr>
                <w:rFonts w:eastAsia="Arial Unicode MS"/>
                <w:color w:val="000000"/>
              </w:rPr>
              <w:br/>
            </w:r>
            <w:r w:rsidRPr="00275E1C">
              <w:rPr>
                <w:color w:val="000000"/>
              </w:rPr>
              <w:t>- charakterizovať partnera,</w:t>
            </w:r>
          </w:p>
          <w:p w:rsidR="0097102C" w:rsidRPr="00275E1C" w:rsidRDefault="0097102C" w:rsidP="00D057FB">
            <w:pPr>
              <w:widowControl w:val="0"/>
              <w:autoSpaceDE w:val="0"/>
              <w:autoSpaceDN w:val="0"/>
              <w:adjustRightInd w:val="0"/>
              <w:ind w:left="10"/>
              <w:rPr>
                <w:color w:val="000000"/>
              </w:rPr>
            </w:pPr>
            <w:r w:rsidRPr="00275E1C">
              <w:rPr>
                <w:color w:val="000000"/>
              </w:rPr>
              <w:t>- prezentovať rozličné roly,</w:t>
            </w:r>
          </w:p>
          <w:p w:rsidR="0097102C" w:rsidRPr="00275E1C" w:rsidRDefault="0097102C" w:rsidP="00D057FB">
            <w:pPr>
              <w:widowControl w:val="0"/>
              <w:autoSpaceDE w:val="0"/>
              <w:autoSpaceDN w:val="0"/>
              <w:adjustRightInd w:val="0"/>
              <w:ind w:left="10" w:right="708"/>
              <w:jc w:val="both"/>
              <w:rPr>
                <w:color w:val="000000"/>
              </w:rPr>
            </w:pPr>
            <w:r w:rsidRPr="00275E1C">
              <w:rPr>
                <w:color w:val="000000"/>
              </w:rPr>
              <w:t xml:space="preserve">- prezentovať rôzny postoj (kladný, záporný)v improvizovaných  </w:t>
            </w:r>
          </w:p>
          <w:p w:rsidR="0097102C" w:rsidRPr="00275E1C" w:rsidRDefault="0097102C" w:rsidP="00D057FB">
            <w:pPr>
              <w:widowControl w:val="0"/>
              <w:autoSpaceDE w:val="0"/>
              <w:autoSpaceDN w:val="0"/>
              <w:adjustRightInd w:val="0"/>
              <w:ind w:left="10" w:right="708"/>
              <w:jc w:val="both"/>
              <w:rPr>
                <w:color w:val="000000"/>
              </w:rPr>
            </w:pPr>
            <w:r w:rsidRPr="00275E1C">
              <w:rPr>
                <w:color w:val="000000"/>
              </w:rPr>
              <w:t xml:space="preserve">  situáciách,</w:t>
            </w:r>
          </w:p>
          <w:p w:rsidR="0097102C" w:rsidRPr="00275E1C" w:rsidRDefault="0097102C" w:rsidP="00D057FB">
            <w:pPr>
              <w:widowControl w:val="0"/>
              <w:autoSpaceDE w:val="0"/>
              <w:autoSpaceDN w:val="0"/>
              <w:adjustRightInd w:val="0"/>
              <w:ind w:left="10" w:right="804"/>
              <w:jc w:val="both"/>
              <w:rPr>
                <w:color w:val="000000"/>
              </w:rPr>
            </w:pPr>
            <w:r w:rsidRPr="00275E1C">
              <w:rPr>
                <w:color w:val="000000"/>
              </w:rPr>
              <w:t>- akceptovať seba i iných s kladmi a zápormi,</w:t>
            </w:r>
          </w:p>
          <w:p w:rsidR="0097102C" w:rsidRPr="00275E1C" w:rsidRDefault="0097102C" w:rsidP="00D057FB">
            <w:pPr>
              <w:widowControl w:val="0"/>
              <w:autoSpaceDE w:val="0"/>
              <w:autoSpaceDN w:val="0"/>
              <w:adjustRightInd w:val="0"/>
              <w:ind w:left="10"/>
              <w:rPr>
                <w:color w:val="000000"/>
              </w:rPr>
            </w:pPr>
            <w:r w:rsidRPr="00275E1C">
              <w:rPr>
                <w:color w:val="000000"/>
              </w:rPr>
              <w:t>- prejaviť sa empaticky,</w:t>
            </w:r>
          </w:p>
          <w:p w:rsidR="0097102C" w:rsidRPr="00275E1C" w:rsidRDefault="0097102C" w:rsidP="00D057FB">
            <w:pPr>
              <w:widowControl w:val="0"/>
              <w:autoSpaceDE w:val="0"/>
              <w:autoSpaceDN w:val="0"/>
              <w:adjustRightInd w:val="0"/>
              <w:rPr>
                <w:i/>
              </w:rPr>
            </w:pPr>
            <w:r w:rsidRPr="00275E1C">
              <w:rPr>
                <w:color w:val="000000"/>
              </w:rPr>
              <w:t>- využiť improvizáciu k nadobúdaniu</w:t>
            </w:r>
            <w:r w:rsidRPr="00275E1C">
              <w:rPr>
                <w:i/>
              </w:rPr>
              <w:t xml:space="preserve"> </w:t>
            </w:r>
            <w:r w:rsidRPr="00275E1C">
              <w:rPr>
                <w:color w:val="000000"/>
              </w:rPr>
              <w:t xml:space="preserve">životných skúseností, </w:t>
            </w:r>
          </w:p>
          <w:p w:rsidR="0097102C" w:rsidRPr="00275E1C" w:rsidRDefault="0097102C" w:rsidP="00D057FB">
            <w:pPr>
              <w:widowControl w:val="0"/>
              <w:autoSpaceDE w:val="0"/>
              <w:autoSpaceDN w:val="0"/>
              <w:adjustRightInd w:val="0"/>
              <w:rPr>
                <w:color w:val="000000"/>
              </w:rPr>
            </w:pPr>
            <w:r w:rsidRPr="00275E1C">
              <w:rPr>
                <w:color w:val="000000"/>
              </w:rPr>
              <w:t xml:space="preserve">- využiť improvizáciu ako symbiózu intelektu, komunikácie a pohybovej  </w:t>
            </w:r>
          </w:p>
          <w:p w:rsidR="0097102C" w:rsidRPr="00275E1C" w:rsidRDefault="0097102C" w:rsidP="00D057FB">
            <w:pPr>
              <w:widowControl w:val="0"/>
              <w:autoSpaceDE w:val="0"/>
              <w:autoSpaceDN w:val="0"/>
              <w:adjustRightInd w:val="0"/>
              <w:rPr>
                <w:color w:val="000000"/>
              </w:rPr>
            </w:pPr>
            <w:r w:rsidRPr="00275E1C">
              <w:rPr>
                <w:color w:val="000000"/>
              </w:rPr>
              <w:t xml:space="preserve">   kultúry, </w:t>
            </w:r>
          </w:p>
          <w:p w:rsidR="0097102C" w:rsidRPr="00275E1C" w:rsidRDefault="0097102C" w:rsidP="00D057FB">
            <w:pPr>
              <w:widowControl w:val="0"/>
              <w:autoSpaceDE w:val="0"/>
              <w:autoSpaceDN w:val="0"/>
              <w:adjustRightInd w:val="0"/>
              <w:ind w:right="602"/>
              <w:rPr>
                <w:color w:val="000000"/>
              </w:rPr>
            </w:pPr>
            <w:r w:rsidRPr="00275E1C">
              <w:rPr>
                <w:color w:val="000000"/>
              </w:rPr>
              <w:t xml:space="preserve">- prezentovať rozdiel medzi </w:t>
            </w:r>
            <w:proofErr w:type="spellStart"/>
            <w:r w:rsidRPr="00275E1C">
              <w:rPr>
                <w:color w:val="000000"/>
              </w:rPr>
              <w:t>dramatikou</w:t>
            </w:r>
            <w:proofErr w:type="spellEnd"/>
            <w:r w:rsidRPr="00275E1C">
              <w:rPr>
                <w:color w:val="000000"/>
              </w:rPr>
              <w:t xml:space="preserve"> a divadlom, </w:t>
            </w:r>
          </w:p>
          <w:p w:rsidR="0097102C" w:rsidRPr="00275E1C" w:rsidRDefault="0097102C" w:rsidP="00D057FB">
            <w:pPr>
              <w:widowControl w:val="0"/>
              <w:autoSpaceDE w:val="0"/>
              <w:autoSpaceDN w:val="0"/>
              <w:adjustRightInd w:val="0"/>
              <w:ind w:right="456"/>
              <w:rPr>
                <w:color w:val="000000"/>
              </w:rPr>
            </w:pPr>
            <w:r w:rsidRPr="00275E1C">
              <w:rPr>
                <w:color w:val="000000"/>
              </w:rPr>
              <w:t xml:space="preserve">- uplatňovať zvládnuté rečové schopnosti v sociálnej komunikácii, </w:t>
            </w:r>
          </w:p>
          <w:p w:rsidR="0097102C" w:rsidRPr="00275E1C" w:rsidRDefault="0097102C" w:rsidP="00D057FB">
            <w:pPr>
              <w:widowControl w:val="0"/>
              <w:autoSpaceDE w:val="0"/>
              <w:autoSpaceDN w:val="0"/>
              <w:adjustRightInd w:val="0"/>
              <w:rPr>
                <w:color w:val="000000"/>
              </w:rPr>
            </w:pPr>
            <w:r w:rsidRPr="00275E1C">
              <w:rPr>
                <w:color w:val="000000"/>
              </w:rPr>
              <w:t xml:space="preserve">- zahrať nacvičené roly. </w:t>
            </w:r>
          </w:p>
          <w:p w:rsidR="0097102C" w:rsidRPr="00275E1C" w:rsidRDefault="0097102C" w:rsidP="00D057FB">
            <w:pPr>
              <w:autoSpaceDE w:val="0"/>
              <w:autoSpaceDN w:val="0"/>
              <w:adjustRightInd w:val="0"/>
              <w:rPr>
                <w:i/>
              </w:rPr>
            </w:pPr>
          </w:p>
        </w:tc>
        <w:tc>
          <w:tcPr>
            <w:tcW w:w="6771" w:type="dxa"/>
          </w:tcPr>
          <w:p w:rsidR="0097102C" w:rsidRPr="00275E1C" w:rsidRDefault="0097102C" w:rsidP="00D057FB">
            <w:pPr>
              <w:widowControl w:val="0"/>
              <w:autoSpaceDE w:val="0"/>
              <w:autoSpaceDN w:val="0"/>
              <w:adjustRightInd w:val="0"/>
              <w:ind w:left="10" w:right="35"/>
            </w:pPr>
            <w:r w:rsidRPr="00275E1C">
              <w:t>Improvizácia</w:t>
            </w:r>
          </w:p>
          <w:p w:rsidR="0097102C" w:rsidRPr="00275E1C" w:rsidRDefault="0097102C" w:rsidP="00D057FB">
            <w:pPr>
              <w:autoSpaceDE w:val="0"/>
              <w:autoSpaceDN w:val="0"/>
              <w:adjustRightInd w:val="0"/>
              <w:rPr>
                <w:rFonts w:eastAsiaTheme="minorHAnsi"/>
                <w:lang w:eastAsia="en-US"/>
              </w:rPr>
            </w:pPr>
            <w:r w:rsidRPr="00275E1C">
              <w:rPr>
                <w:rFonts w:eastAsiaTheme="minorHAnsi"/>
                <w:lang w:eastAsia="en-US"/>
              </w:rPr>
              <w:t>Hra v role</w:t>
            </w:r>
          </w:p>
          <w:p w:rsidR="0097102C" w:rsidRPr="00275E1C" w:rsidRDefault="0097102C" w:rsidP="00D057FB">
            <w:pPr>
              <w:widowControl w:val="0"/>
              <w:autoSpaceDE w:val="0"/>
              <w:autoSpaceDN w:val="0"/>
              <w:adjustRightInd w:val="0"/>
              <w:rPr>
                <w:color w:val="000000"/>
              </w:rPr>
            </w:pPr>
            <w:r w:rsidRPr="00275E1C">
              <w:rPr>
                <w:rFonts w:eastAsiaTheme="minorHAnsi"/>
                <w:lang w:eastAsia="en-US"/>
              </w:rPr>
              <w:t>Hra s predmetom, bábkou, zástupnou rekvizitou</w:t>
            </w:r>
          </w:p>
          <w:p w:rsidR="0097102C" w:rsidRPr="00275E1C" w:rsidRDefault="0097102C" w:rsidP="00D057FB">
            <w:pPr>
              <w:widowControl w:val="0"/>
              <w:autoSpaceDE w:val="0"/>
              <w:autoSpaceDN w:val="0"/>
              <w:adjustRightInd w:val="0"/>
              <w:ind w:left="92" w:right="900"/>
              <w:jc w:val="both"/>
              <w:rPr>
                <w:color w:val="000000"/>
              </w:rPr>
            </w:pPr>
          </w:p>
          <w:p w:rsidR="0097102C" w:rsidRPr="00275E1C" w:rsidRDefault="0097102C" w:rsidP="00D057FB">
            <w:pPr>
              <w:widowControl w:val="0"/>
              <w:autoSpaceDE w:val="0"/>
              <w:autoSpaceDN w:val="0"/>
              <w:adjustRightInd w:val="0"/>
              <w:ind w:left="10"/>
              <w:rPr>
                <w:rFonts w:eastAsia="Arial Unicode MS"/>
                <w:color w:val="000000"/>
              </w:rPr>
            </w:pPr>
            <w:r w:rsidRPr="00275E1C">
              <w:rPr>
                <w:color w:val="000000"/>
              </w:rPr>
              <w:br w:type="column"/>
            </w:r>
            <w:r w:rsidRPr="00275E1C">
              <w:rPr>
                <w:rFonts w:eastAsia="Arial Unicode MS"/>
                <w:color w:val="000000"/>
              </w:rPr>
              <w:t xml:space="preserve"> </w:t>
            </w:r>
          </w:p>
        </w:tc>
      </w:tr>
    </w:tbl>
    <w:p w:rsidR="0097102C" w:rsidRPr="00275E1C" w:rsidRDefault="0097102C" w:rsidP="0097102C">
      <w:pPr>
        <w:widowControl w:val="0"/>
        <w:autoSpaceDE w:val="0"/>
        <w:autoSpaceDN w:val="0"/>
        <w:adjustRightInd w:val="0"/>
        <w:rPr>
          <w:rFonts w:eastAsia="Arial Unicode MS"/>
          <w:b/>
          <w:color w:val="000000"/>
        </w:rPr>
      </w:pPr>
      <w:r w:rsidRPr="00275E1C">
        <w:rPr>
          <w:rFonts w:eastAsia="Arial Unicode MS"/>
          <w:b/>
          <w:color w:val="000000"/>
        </w:rPr>
        <w:t>Dramatizácia</w:t>
      </w:r>
    </w:p>
    <w:tbl>
      <w:tblPr>
        <w:tblStyle w:val="Mriekatabuky"/>
        <w:tblpPr w:leftFromText="141" w:rightFromText="141" w:vertAnchor="text" w:horzAnchor="margin" w:tblpY="106"/>
        <w:tblW w:w="14425" w:type="dxa"/>
        <w:tblLayout w:type="fixed"/>
        <w:tblLook w:val="04A0" w:firstRow="1" w:lastRow="0" w:firstColumn="1" w:lastColumn="0" w:noHBand="0" w:noVBand="1"/>
      </w:tblPr>
      <w:tblGrid>
        <w:gridCol w:w="7654"/>
        <w:gridCol w:w="6771"/>
      </w:tblGrid>
      <w:tr w:rsidR="0097102C" w:rsidRPr="00275E1C" w:rsidTr="00D057FB">
        <w:trPr>
          <w:trHeight w:val="227"/>
        </w:trPr>
        <w:tc>
          <w:tcPr>
            <w:tcW w:w="7654" w:type="dxa"/>
          </w:tcPr>
          <w:p w:rsidR="0097102C" w:rsidRPr="00275E1C" w:rsidRDefault="0097102C" w:rsidP="00D057FB">
            <w:pPr>
              <w:widowControl w:val="0"/>
              <w:autoSpaceDE w:val="0"/>
              <w:autoSpaceDN w:val="0"/>
              <w:adjustRightInd w:val="0"/>
              <w:jc w:val="center"/>
              <w:rPr>
                <w:rFonts w:eastAsia="Arial Unicode MS"/>
                <w:color w:val="000000"/>
              </w:rPr>
            </w:pPr>
            <w:r w:rsidRPr="00275E1C">
              <w:rPr>
                <w:rFonts w:eastAsia="Arial Unicode MS"/>
                <w:b/>
                <w:color w:val="000000"/>
                <w:spacing w:val="1"/>
              </w:rPr>
              <w:t>Výkonový štandard</w:t>
            </w:r>
          </w:p>
        </w:tc>
        <w:tc>
          <w:tcPr>
            <w:tcW w:w="6771" w:type="dxa"/>
          </w:tcPr>
          <w:p w:rsidR="0097102C" w:rsidRPr="00275E1C" w:rsidRDefault="0097102C" w:rsidP="00D057FB">
            <w:pPr>
              <w:widowControl w:val="0"/>
              <w:tabs>
                <w:tab w:val="left" w:pos="9508"/>
              </w:tabs>
              <w:autoSpaceDE w:val="0"/>
              <w:autoSpaceDN w:val="0"/>
              <w:adjustRightInd w:val="0"/>
              <w:jc w:val="center"/>
              <w:rPr>
                <w:rFonts w:eastAsia="Arial Unicode MS"/>
                <w:b/>
                <w:color w:val="000000"/>
                <w:spacing w:val="1"/>
              </w:rPr>
            </w:pPr>
            <w:r w:rsidRPr="00275E1C">
              <w:rPr>
                <w:rFonts w:eastAsia="Arial Unicode MS"/>
                <w:b/>
                <w:color w:val="000000"/>
                <w:spacing w:val="1"/>
              </w:rPr>
              <w:t>Obsahový štandard</w:t>
            </w:r>
          </w:p>
        </w:tc>
      </w:tr>
      <w:tr w:rsidR="0097102C" w:rsidRPr="00275E1C" w:rsidTr="00D057FB">
        <w:tc>
          <w:tcPr>
            <w:tcW w:w="7654" w:type="dxa"/>
          </w:tcPr>
          <w:p w:rsidR="0097102C" w:rsidRPr="00275E1C" w:rsidRDefault="0097102C" w:rsidP="00D057FB">
            <w:pPr>
              <w:widowControl w:val="0"/>
              <w:autoSpaceDE w:val="0"/>
              <w:autoSpaceDN w:val="0"/>
              <w:adjustRightInd w:val="0"/>
              <w:ind w:left="128"/>
              <w:rPr>
                <w:rFonts w:eastAsia="Arial Unicode MS"/>
                <w:color w:val="000000"/>
              </w:rPr>
            </w:pPr>
            <w:r w:rsidRPr="00275E1C">
              <w:rPr>
                <w:rFonts w:eastAsia="Arial Unicode MS"/>
                <w:color w:val="000000"/>
              </w:rPr>
              <w:t>Žiak na konci 6. ročníka základnej školy vie/dokáže:</w:t>
            </w:r>
          </w:p>
          <w:p w:rsidR="0097102C" w:rsidRPr="00275E1C" w:rsidRDefault="0097102C" w:rsidP="00D057FB">
            <w:r w:rsidRPr="00275E1C">
              <w:t>- tvorivo sa zapájať do spoločných hier,</w:t>
            </w:r>
          </w:p>
          <w:p w:rsidR="0097102C" w:rsidRPr="00275E1C" w:rsidRDefault="0097102C" w:rsidP="00D057FB">
            <w:pPr>
              <w:widowControl w:val="0"/>
              <w:autoSpaceDE w:val="0"/>
              <w:autoSpaceDN w:val="0"/>
              <w:adjustRightInd w:val="0"/>
              <w:ind w:left="10"/>
            </w:pPr>
            <w:r w:rsidRPr="00275E1C">
              <w:t>- rozlišovať v texte pásmo rozprávača a pásmo postáv,</w:t>
            </w:r>
          </w:p>
          <w:p w:rsidR="0097102C" w:rsidRPr="00275E1C" w:rsidRDefault="0097102C" w:rsidP="00D057FB">
            <w:pPr>
              <w:widowControl w:val="0"/>
              <w:autoSpaceDE w:val="0"/>
              <w:autoSpaceDN w:val="0"/>
              <w:adjustRightInd w:val="0"/>
              <w:ind w:left="10"/>
            </w:pPr>
            <w:r w:rsidRPr="00275E1C">
              <w:t>- rozlišovať pojmy dialóg a monológ,</w:t>
            </w:r>
          </w:p>
          <w:p w:rsidR="0097102C" w:rsidRPr="00275E1C" w:rsidRDefault="0097102C" w:rsidP="00D057FB">
            <w:pPr>
              <w:widowControl w:val="0"/>
              <w:autoSpaceDE w:val="0"/>
              <w:autoSpaceDN w:val="0"/>
              <w:adjustRightInd w:val="0"/>
              <w:ind w:left="10"/>
            </w:pPr>
            <w:r w:rsidRPr="00275E1C">
              <w:t xml:space="preserve">- správne využívať </w:t>
            </w:r>
            <w:proofErr w:type="spellStart"/>
            <w:r w:rsidRPr="00275E1C">
              <w:t>suprasegmentálne</w:t>
            </w:r>
            <w:proofErr w:type="spellEnd"/>
            <w:r w:rsidRPr="00275E1C">
              <w:t xml:space="preserve"> javy reči/prozodické vlastnosti reči/ pri</w:t>
            </w:r>
          </w:p>
          <w:p w:rsidR="0097102C" w:rsidRPr="00275E1C" w:rsidRDefault="0097102C" w:rsidP="00D057FB">
            <w:pPr>
              <w:widowControl w:val="0"/>
              <w:autoSpaceDE w:val="0"/>
              <w:autoSpaceDN w:val="0"/>
              <w:adjustRightInd w:val="0"/>
              <w:ind w:left="10"/>
              <w:rPr>
                <w:color w:val="000000"/>
              </w:rPr>
            </w:pPr>
            <w:r w:rsidRPr="00275E1C">
              <w:t xml:space="preserve">  práci s textom.</w:t>
            </w:r>
          </w:p>
        </w:tc>
        <w:tc>
          <w:tcPr>
            <w:tcW w:w="6771" w:type="dxa"/>
          </w:tcPr>
          <w:p w:rsidR="0097102C" w:rsidRPr="00275E1C" w:rsidRDefault="0097102C" w:rsidP="00D057FB">
            <w:pPr>
              <w:widowControl w:val="0"/>
              <w:autoSpaceDE w:val="0"/>
              <w:autoSpaceDN w:val="0"/>
              <w:adjustRightInd w:val="0"/>
            </w:pPr>
            <w:r w:rsidRPr="00275E1C">
              <w:t>Hlasová príprava recitátora</w:t>
            </w:r>
          </w:p>
          <w:p w:rsidR="0097102C" w:rsidRPr="00275E1C" w:rsidRDefault="0097102C" w:rsidP="00D057FB">
            <w:pPr>
              <w:widowControl w:val="0"/>
              <w:autoSpaceDE w:val="0"/>
              <w:autoSpaceDN w:val="0"/>
              <w:adjustRightInd w:val="0"/>
              <w:ind w:left="10" w:right="35"/>
            </w:pPr>
            <w:proofErr w:type="spellStart"/>
            <w:r w:rsidRPr="00275E1C">
              <w:t>Dialogizácia</w:t>
            </w:r>
            <w:proofErr w:type="spellEnd"/>
            <w:r w:rsidRPr="00275E1C">
              <w:t xml:space="preserve"> príbehov</w:t>
            </w:r>
          </w:p>
          <w:p w:rsidR="0097102C" w:rsidRPr="00275E1C" w:rsidRDefault="0097102C" w:rsidP="00D057FB">
            <w:pPr>
              <w:widowControl w:val="0"/>
              <w:autoSpaceDE w:val="0"/>
              <w:autoSpaceDN w:val="0"/>
              <w:adjustRightInd w:val="0"/>
              <w:ind w:left="10" w:right="35"/>
            </w:pPr>
            <w:proofErr w:type="spellStart"/>
            <w:r w:rsidRPr="00275E1C">
              <w:t>Rolové</w:t>
            </w:r>
            <w:proofErr w:type="spellEnd"/>
            <w:r w:rsidRPr="00275E1C">
              <w:t xml:space="preserve"> čítanie</w:t>
            </w:r>
          </w:p>
          <w:p w:rsidR="0097102C" w:rsidRPr="00275E1C" w:rsidRDefault="0097102C" w:rsidP="00D057FB">
            <w:pPr>
              <w:widowControl w:val="0"/>
              <w:autoSpaceDE w:val="0"/>
              <w:autoSpaceDN w:val="0"/>
              <w:adjustRightInd w:val="0"/>
              <w:ind w:left="10" w:right="35"/>
            </w:pPr>
            <w:r w:rsidRPr="00275E1C">
              <w:rPr>
                <w:color w:val="000000"/>
              </w:rPr>
              <w:t xml:space="preserve">Dramatizácia príbehu - klasická (pridržiavame sa pôvodného diela); voľná (z pôvodného diela vyberáme časť a prispôsobujeme si ho vlastnému zámeru) alebo dramatizácia na motívy (vyberá sa </w:t>
            </w:r>
            <w:r w:rsidRPr="00275E1C">
              <w:rPr>
                <w:color w:val="000000"/>
              </w:rPr>
              <w:lastRenderedPageBreak/>
              <w:t>iba niektorý motív z pôvodného diela a prenáša sa do iného časopriestoru).</w:t>
            </w:r>
          </w:p>
          <w:p w:rsidR="0097102C" w:rsidRPr="00275E1C" w:rsidRDefault="0097102C" w:rsidP="00D057FB">
            <w:pPr>
              <w:widowControl w:val="0"/>
              <w:autoSpaceDE w:val="0"/>
              <w:autoSpaceDN w:val="0"/>
              <w:adjustRightInd w:val="0"/>
              <w:ind w:left="10" w:right="35"/>
              <w:rPr>
                <w:rFonts w:eastAsia="Arial Unicode MS"/>
                <w:color w:val="000000"/>
              </w:rPr>
            </w:pPr>
          </w:p>
        </w:tc>
      </w:tr>
    </w:tbl>
    <w:p w:rsidR="0097102C" w:rsidRDefault="0097102C"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D057FB" w:rsidRDefault="00D057FB" w:rsidP="0097102C">
      <w:pPr>
        <w:spacing w:line="360" w:lineRule="auto"/>
        <w:rPr>
          <w:b/>
          <w:sz w:val="32"/>
          <w:szCs w:val="32"/>
        </w:rPr>
      </w:pPr>
    </w:p>
    <w:p w:rsidR="0097102C" w:rsidRDefault="0097102C" w:rsidP="0097102C">
      <w:pPr>
        <w:spacing w:line="360" w:lineRule="auto"/>
      </w:pPr>
      <w:r w:rsidRPr="00B15451">
        <w:rPr>
          <w:b/>
          <w:sz w:val="32"/>
          <w:szCs w:val="32"/>
        </w:rPr>
        <w:lastRenderedPageBreak/>
        <w:t xml:space="preserve">Učebné osnovy -  </w:t>
      </w:r>
      <w:r>
        <w:rPr>
          <w:b/>
          <w:sz w:val="32"/>
          <w:szCs w:val="32"/>
        </w:rPr>
        <w:t>tvorivá dramatika</w:t>
      </w:r>
      <w:r w:rsidRPr="00B15451">
        <w:rPr>
          <w:b/>
          <w:sz w:val="32"/>
          <w:szCs w:val="32"/>
        </w:rPr>
        <w:t> </w:t>
      </w:r>
      <w:r>
        <w:rPr>
          <w:b/>
          <w:sz w:val="32"/>
          <w:szCs w:val="32"/>
        </w:rPr>
        <w:t>6</w:t>
      </w:r>
      <w:r w:rsidRPr="00B15451">
        <w:rPr>
          <w:b/>
          <w:sz w:val="32"/>
          <w:szCs w:val="32"/>
        </w:rPr>
        <w:t>. ročník</w:t>
      </w:r>
      <w:r>
        <w:rPr>
          <w:b/>
          <w:sz w:val="32"/>
          <w:szCs w:val="32"/>
        </w:rPr>
        <w:t xml:space="preserve"> </w:t>
      </w:r>
      <w:r w:rsidRPr="00761C46">
        <w:rPr>
          <w:b/>
          <w:sz w:val="32"/>
          <w:szCs w:val="32"/>
        </w:rPr>
        <w:t>ZŠ</w:t>
      </w:r>
      <w:r w:rsidRPr="00761C46">
        <w:t xml:space="preserve"> </w:t>
      </w:r>
      <w:r>
        <w:t xml:space="preserve">       </w:t>
      </w:r>
    </w:p>
    <w:p w:rsidR="0097102C" w:rsidRPr="00642646" w:rsidRDefault="0097102C" w:rsidP="0097102C">
      <w:pPr>
        <w:spacing w:line="360" w:lineRule="auto"/>
      </w:pPr>
      <w:r w:rsidRPr="00B15451">
        <w:rPr>
          <w:b/>
          <w:u w:val="single"/>
        </w:rPr>
        <w:t>Výchovno-vzdelávacie ciele a obsah vzdelávania</w:t>
      </w:r>
      <w:r w:rsidRPr="00B15451">
        <w:rPr>
          <w:b/>
        </w:rPr>
        <w:t>:</w:t>
      </w:r>
      <w:r>
        <w:rPr>
          <w:b/>
        </w:rPr>
        <w:t xml:space="preserve"> </w:t>
      </w:r>
    </w:p>
    <w:p w:rsidR="0097102C" w:rsidRPr="00C45BBF" w:rsidRDefault="0097102C" w:rsidP="0097102C">
      <w:pPr>
        <w:spacing w:line="360" w:lineRule="auto"/>
        <w:jc w:val="both"/>
      </w:pPr>
      <w:r w:rsidRPr="00C45BBF">
        <w:t xml:space="preserve">sú v súlade s cieľmi a obsahovým a výkonovým štandardom vzdelávacieho štandardu  pre vyučovací predmet </w:t>
      </w:r>
      <w:r>
        <w:t>tvorivá dramatika</w:t>
      </w:r>
      <w:r w:rsidRPr="005C31B1">
        <w:t>.</w:t>
      </w:r>
    </w:p>
    <w:p w:rsidR="0097102C" w:rsidRDefault="0097102C" w:rsidP="0097102C">
      <w:pPr>
        <w:spacing w:line="360" w:lineRule="auto"/>
        <w:rPr>
          <w:b/>
        </w:rPr>
      </w:pPr>
      <w:r w:rsidRPr="00B15451">
        <w:rPr>
          <w:b/>
          <w:u w:val="single"/>
        </w:rPr>
        <w:t>Rozsah vyučovania predmetu</w:t>
      </w:r>
      <w:r w:rsidRPr="00B15451">
        <w:rPr>
          <w:b/>
        </w:rPr>
        <w:t>:</w:t>
      </w:r>
      <w:r>
        <w:rPr>
          <w:b/>
        </w:rPr>
        <w:t xml:space="preserve"> </w:t>
      </w:r>
    </w:p>
    <w:p w:rsidR="0097102C" w:rsidRDefault="0097102C" w:rsidP="0097102C">
      <w:pPr>
        <w:spacing w:line="360" w:lineRule="auto"/>
      </w:pPr>
      <w:r>
        <w:t>1</w:t>
      </w:r>
      <w:r w:rsidRPr="00B15451">
        <w:t xml:space="preserve"> </w:t>
      </w:r>
      <w:r>
        <w:t>vyučovacie hodiny týždenne - 33</w:t>
      </w:r>
      <w:r w:rsidRPr="00B15451">
        <w:t xml:space="preserve"> </w:t>
      </w:r>
      <w:r>
        <w:t xml:space="preserve">vyučovacích hodín </w:t>
      </w:r>
      <w:r>
        <w:rPr>
          <w:rtl/>
        </w:rPr>
        <w:t>)</w:t>
      </w:r>
      <w:r w:rsidRPr="00B15451">
        <w:t>VH</w:t>
      </w:r>
      <w:r>
        <w:t>)</w:t>
      </w:r>
      <w:r w:rsidRPr="00B15451">
        <w:t xml:space="preserve"> za školský rok</w:t>
      </w:r>
      <w:r>
        <w:t xml:space="preserve"> </w:t>
      </w:r>
    </w:p>
    <w:p w:rsidR="0097102C" w:rsidRDefault="0097102C" w:rsidP="0097102C">
      <w:pPr>
        <w:spacing w:line="360" w:lineRule="auto"/>
        <w:rPr>
          <w:i/>
          <w:color w:val="0070C0"/>
          <w:u w:val="single"/>
        </w:rPr>
      </w:pPr>
      <w:r>
        <w:rPr>
          <w:i/>
          <w:color w:val="0070C0"/>
          <w:u w:val="single"/>
        </w:rPr>
        <w:t xml:space="preserve"> </w:t>
      </w:r>
    </w:p>
    <w:p w:rsidR="0097102C" w:rsidRPr="000F33B2" w:rsidRDefault="0097102C" w:rsidP="0097102C">
      <w:pPr>
        <w:widowControl w:val="0"/>
        <w:autoSpaceDE w:val="0"/>
        <w:autoSpaceDN w:val="0"/>
        <w:adjustRightInd w:val="0"/>
        <w:spacing w:line="360" w:lineRule="auto"/>
        <w:rPr>
          <w:rFonts w:eastAsia="Times New Roman"/>
          <w:b/>
          <w:i/>
          <w:color w:val="00B050"/>
          <w:u w:val="single"/>
        </w:rPr>
      </w:pPr>
      <w:r w:rsidRPr="00B6100E">
        <w:rPr>
          <w:i/>
          <w:color w:val="0070C0"/>
          <w:u w:val="single"/>
        </w:rPr>
        <w:t xml:space="preserve"> </w:t>
      </w:r>
      <w:r w:rsidRPr="000F33B2">
        <w:rPr>
          <w:rFonts w:ascii="Times New Roman Bold" w:eastAsia="Arial Unicode MS" w:hAnsi="Times New Roman Bold" w:cs="Times New Roman Bold"/>
          <w:b/>
          <w:i/>
          <w:color w:val="00B050"/>
          <w:u w:val="single"/>
        </w:rPr>
        <w:t xml:space="preserve">Objavovanie seba a okolitého sveta - </w:t>
      </w:r>
      <w:r w:rsidRPr="000F33B2">
        <w:rPr>
          <w:rFonts w:eastAsia="Times New Roman"/>
          <w:b/>
          <w:i/>
          <w:color w:val="00B050"/>
          <w:u w:val="single"/>
        </w:rPr>
        <w:t>7 VH</w:t>
      </w:r>
    </w:p>
    <w:p w:rsidR="0097102C" w:rsidRPr="008E24C6" w:rsidRDefault="0097102C" w:rsidP="0097102C">
      <w:pPr>
        <w:widowControl w:val="0"/>
        <w:autoSpaceDE w:val="0"/>
        <w:autoSpaceDN w:val="0"/>
        <w:adjustRightInd w:val="0"/>
        <w:spacing w:line="360" w:lineRule="auto"/>
        <w:ind w:right="35"/>
        <w:jc w:val="both"/>
        <w:rPr>
          <w:rFonts w:eastAsia="Arial Unicode MS"/>
          <w:color w:val="FF0000"/>
        </w:rPr>
      </w:pPr>
      <w:r>
        <w:rPr>
          <w:color w:val="000000"/>
        </w:rPr>
        <w:t xml:space="preserve"> Zoznamujeme sa </w:t>
      </w:r>
      <w:r>
        <w:rPr>
          <w:rFonts w:eastAsia="Arial Unicode MS"/>
          <w:color w:val="000000"/>
        </w:rPr>
        <w:t xml:space="preserve">- </w:t>
      </w:r>
      <w:r>
        <w:rPr>
          <w:rFonts w:eastAsia="Arial Unicode MS"/>
          <w:color w:val="000000"/>
          <w:w w:val="108"/>
        </w:rPr>
        <w:t>1 VH</w:t>
      </w:r>
    </w:p>
    <w:p w:rsidR="0097102C" w:rsidRPr="0048165B" w:rsidRDefault="0097102C" w:rsidP="0097102C">
      <w:pPr>
        <w:widowControl w:val="0"/>
        <w:autoSpaceDE w:val="0"/>
        <w:autoSpaceDN w:val="0"/>
        <w:adjustRightInd w:val="0"/>
        <w:spacing w:line="360" w:lineRule="auto"/>
        <w:ind w:right="35"/>
        <w:jc w:val="both"/>
        <w:rPr>
          <w:rFonts w:eastAsia="Arial Unicode MS"/>
          <w:color w:val="FF0000"/>
        </w:rPr>
      </w:pPr>
      <w:r>
        <w:rPr>
          <w:color w:val="000000"/>
        </w:rPr>
        <w:t xml:space="preserve"> </w:t>
      </w:r>
      <w:r w:rsidRPr="00E477AC">
        <w:rPr>
          <w:color w:val="000000"/>
        </w:rPr>
        <w:t>Chcem spoznávať</w:t>
      </w:r>
      <w:r>
        <w:rPr>
          <w:color w:val="000000"/>
        </w:rPr>
        <w:t xml:space="preserve">, chcem </w:t>
      </w:r>
      <w:r w:rsidRPr="00E477AC">
        <w:rPr>
          <w:color w:val="000000"/>
        </w:rPr>
        <w:t xml:space="preserve">spoznať </w:t>
      </w:r>
      <w:r>
        <w:rPr>
          <w:rFonts w:eastAsia="Arial Unicode MS"/>
          <w:color w:val="000000"/>
        </w:rPr>
        <w:t>- 1</w:t>
      </w:r>
      <w:r>
        <w:rPr>
          <w:rFonts w:eastAsia="Arial Unicode MS"/>
          <w:color w:val="000000"/>
          <w:w w:val="108"/>
        </w:rPr>
        <w:t xml:space="preserve"> VH</w:t>
      </w:r>
    </w:p>
    <w:p w:rsidR="0097102C" w:rsidRPr="0048165B" w:rsidRDefault="0097102C" w:rsidP="0097102C">
      <w:pPr>
        <w:widowControl w:val="0"/>
        <w:autoSpaceDE w:val="0"/>
        <w:autoSpaceDN w:val="0"/>
        <w:adjustRightInd w:val="0"/>
        <w:spacing w:line="360" w:lineRule="auto"/>
        <w:ind w:right="35"/>
        <w:jc w:val="both"/>
        <w:rPr>
          <w:rFonts w:eastAsia="Arial Unicode MS"/>
          <w:color w:val="FF0000"/>
        </w:rPr>
      </w:pPr>
      <w:r>
        <w:rPr>
          <w:color w:val="000000"/>
        </w:rPr>
        <w:t xml:space="preserve"> </w:t>
      </w:r>
      <w:r w:rsidRPr="004B3F42">
        <w:t>Poznáme sa navzájom?</w:t>
      </w:r>
      <w:r>
        <w:t xml:space="preserve"> </w:t>
      </w:r>
      <w:r>
        <w:rPr>
          <w:rFonts w:eastAsia="Arial Unicode MS"/>
          <w:color w:val="000000"/>
        </w:rPr>
        <w:t>- 1</w:t>
      </w:r>
      <w:r>
        <w:rPr>
          <w:rFonts w:eastAsia="Arial Unicode MS"/>
          <w:color w:val="000000"/>
          <w:w w:val="108"/>
        </w:rPr>
        <w:t xml:space="preserve"> VH</w:t>
      </w:r>
    </w:p>
    <w:p w:rsidR="0097102C" w:rsidRPr="00420FE3" w:rsidRDefault="0097102C" w:rsidP="0097102C">
      <w:pPr>
        <w:widowControl w:val="0"/>
        <w:autoSpaceDE w:val="0"/>
        <w:autoSpaceDN w:val="0"/>
        <w:adjustRightInd w:val="0"/>
        <w:spacing w:line="360" w:lineRule="auto"/>
        <w:ind w:right="35"/>
        <w:jc w:val="both"/>
        <w:rPr>
          <w:rFonts w:eastAsia="Arial Unicode MS"/>
          <w:color w:val="FF0000"/>
        </w:rPr>
      </w:pPr>
      <w:r>
        <w:rPr>
          <w:color w:val="000000"/>
        </w:rPr>
        <w:t xml:space="preserve"> Chcem vás počúvať</w:t>
      </w:r>
      <w:r w:rsidRPr="00E477AC">
        <w:rPr>
          <w:color w:val="000000"/>
        </w:rPr>
        <w:t xml:space="preserve"> </w:t>
      </w:r>
      <w:r>
        <w:rPr>
          <w:color w:val="000000"/>
        </w:rPr>
        <w:t>;</w:t>
      </w:r>
      <w:r w:rsidRPr="00E477AC">
        <w:rPr>
          <w:color w:val="000000"/>
        </w:rPr>
        <w:t xml:space="preserve">Chcem sa s vami rozprávať </w:t>
      </w:r>
      <w:r>
        <w:rPr>
          <w:rFonts w:eastAsia="Arial Unicode MS"/>
          <w:color w:val="000000"/>
        </w:rPr>
        <w:t>- 1</w:t>
      </w:r>
      <w:r>
        <w:rPr>
          <w:rFonts w:eastAsia="Arial Unicode MS"/>
          <w:color w:val="000000"/>
          <w:w w:val="108"/>
        </w:rPr>
        <w:t xml:space="preserve"> VH</w:t>
      </w:r>
    </w:p>
    <w:p w:rsidR="0097102C" w:rsidRPr="0048165B" w:rsidRDefault="0097102C" w:rsidP="0097102C">
      <w:pPr>
        <w:widowControl w:val="0"/>
        <w:autoSpaceDE w:val="0"/>
        <w:autoSpaceDN w:val="0"/>
        <w:adjustRightInd w:val="0"/>
        <w:spacing w:line="360" w:lineRule="auto"/>
        <w:ind w:right="35"/>
        <w:jc w:val="both"/>
        <w:rPr>
          <w:rFonts w:eastAsia="Arial Unicode MS"/>
          <w:color w:val="FF0000"/>
        </w:rPr>
      </w:pPr>
      <w:r>
        <w:rPr>
          <w:color w:val="000000"/>
        </w:rPr>
        <w:t xml:space="preserve"> </w:t>
      </w:r>
      <w:r w:rsidRPr="00E477AC">
        <w:rPr>
          <w:color w:val="000000"/>
        </w:rPr>
        <w:t xml:space="preserve">Poďme si rozumieť - chcem spolupracovať </w:t>
      </w:r>
      <w:r>
        <w:rPr>
          <w:rFonts w:eastAsia="Arial Unicode MS"/>
          <w:color w:val="000000"/>
        </w:rPr>
        <w:t xml:space="preserve">- </w:t>
      </w:r>
      <w:r>
        <w:rPr>
          <w:rFonts w:eastAsia="Arial Unicode MS"/>
          <w:color w:val="000000"/>
          <w:w w:val="108"/>
        </w:rPr>
        <w:t>1 VH</w:t>
      </w:r>
    </w:p>
    <w:p w:rsidR="0097102C" w:rsidRDefault="0097102C" w:rsidP="0097102C">
      <w:pPr>
        <w:widowControl w:val="0"/>
        <w:autoSpaceDE w:val="0"/>
        <w:autoSpaceDN w:val="0"/>
        <w:adjustRightInd w:val="0"/>
        <w:spacing w:line="360" w:lineRule="auto"/>
        <w:ind w:right="35"/>
        <w:jc w:val="both"/>
        <w:rPr>
          <w:rFonts w:eastAsia="Arial Unicode MS"/>
          <w:color w:val="000000"/>
          <w:w w:val="108"/>
        </w:rPr>
      </w:pPr>
      <w:r>
        <w:rPr>
          <w:color w:val="000000"/>
        </w:rPr>
        <w:t xml:space="preserve"> Cesta od hry k pozornosti </w:t>
      </w:r>
      <w:r>
        <w:rPr>
          <w:rFonts w:eastAsia="Arial Unicode MS"/>
          <w:color w:val="000000"/>
        </w:rPr>
        <w:t xml:space="preserve">- </w:t>
      </w:r>
      <w:r>
        <w:rPr>
          <w:rFonts w:eastAsia="Arial Unicode MS"/>
          <w:color w:val="000000"/>
          <w:w w:val="108"/>
        </w:rPr>
        <w:t>2 VH</w:t>
      </w:r>
    </w:p>
    <w:p w:rsidR="0097102C" w:rsidRPr="008E24C6" w:rsidRDefault="0097102C" w:rsidP="0097102C">
      <w:pPr>
        <w:widowControl w:val="0"/>
        <w:autoSpaceDE w:val="0"/>
        <w:autoSpaceDN w:val="0"/>
        <w:adjustRightInd w:val="0"/>
        <w:spacing w:line="360" w:lineRule="auto"/>
        <w:ind w:right="35"/>
        <w:jc w:val="both"/>
        <w:rPr>
          <w:rFonts w:eastAsia="Arial Unicode MS"/>
          <w:color w:val="FF0000"/>
        </w:rPr>
      </w:pPr>
    </w:p>
    <w:p w:rsidR="0097102C" w:rsidRPr="000F33B2" w:rsidRDefault="0097102C" w:rsidP="0097102C">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proofErr w:type="spellStart"/>
      <w:r w:rsidRPr="000F33B2">
        <w:rPr>
          <w:rFonts w:ascii="Times New Roman Bold" w:eastAsia="Arial Unicode MS" w:hAnsi="Times New Roman Bold" w:cs="Times New Roman Bold"/>
          <w:b/>
          <w:i/>
          <w:color w:val="00B050"/>
          <w:u w:val="single"/>
        </w:rPr>
        <w:t>Mimoslovná</w:t>
      </w:r>
      <w:proofErr w:type="spellEnd"/>
      <w:r w:rsidRPr="000F33B2">
        <w:rPr>
          <w:rFonts w:ascii="Times New Roman Bold" w:eastAsia="Arial Unicode MS" w:hAnsi="Times New Roman Bold" w:cs="Times New Roman Bold"/>
          <w:b/>
          <w:i/>
          <w:color w:val="00B050"/>
          <w:u w:val="single"/>
        </w:rPr>
        <w:t xml:space="preserve"> a slovná komunikácia </w:t>
      </w:r>
      <w:r w:rsidRPr="000F33B2">
        <w:rPr>
          <w:rFonts w:eastAsia="Times New Roman"/>
          <w:b/>
          <w:i/>
          <w:color w:val="00B050"/>
          <w:u w:val="single"/>
        </w:rPr>
        <w:t>-  6 VH</w:t>
      </w:r>
      <w:r w:rsidRPr="000F33B2">
        <w:rPr>
          <w:rFonts w:ascii="Times New Roman Bold" w:eastAsia="Arial Unicode MS" w:hAnsi="Times New Roman Bold" w:cs="Times New Roman Bold"/>
          <w:b/>
          <w:i/>
          <w:color w:val="00B050"/>
          <w:u w:val="single"/>
        </w:rPr>
        <w:t xml:space="preserve"> </w:t>
      </w:r>
    </w:p>
    <w:p w:rsidR="0097102C" w:rsidRPr="0048165B" w:rsidRDefault="0097102C" w:rsidP="0097102C">
      <w:pPr>
        <w:widowControl w:val="0"/>
        <w:autoSpaceDE w:val="0"/>
        <w:autoSpaceDN w:val="0"/>
        <w:adjustRightInd w:val="0"/>
        <w:spacing w:line="360" w:lineRule="auto"/>
        <w:ind w:right="35"/>
        <w:jc w:val="both"/>
        <w:rPr>
          <w:rFonts w:eastAsia="Arial Unicode MS"/>
          <w:color w:val="FF0000"/>
        </w:rPr>
      </w:pPr>
      <w:r>
        <w:t>Základné predpoklady  dramatického konania /p</w:t>
      </w:r>
      <w:r w:rsidRPr="00A667D2">
        <w:t>sychosomatické schopnosti</w:t>
      </w:r>
      <w:r>
        <w:t xml:space="preserve">/ </w:t>
      </w:r>
      <w:r>
        <w:rPr>
          <w:rFonts w:eastAsia="Arial Unicode MS"/>
          <w:color w:val="000000"/>
        </w:rPr>
        <w:t>- 1</w:t>
      </w:r>
      <w:r>
        <w:rPr>
          <w:rFonts w:eastAsia="Arial Unicode MS"/>
          <w:color w:val="000000"/>
          <w:w w:val="108"/>
        </w:rPr>
        <w:t xml:space="preserve"> VH</w:t>
      </w:r>
    </w:p>
    <w:p w:rsidR="0097102C" w:rsidRDefault="0097102C" w:rsidP="0097102C">
      <w:pPr>
        <w:widowControl w:val="0"/>
        <w:autoSpaceDE w:val="0"/>
        <w:autoSpaceDN w:val="0"/>
        <w:adjustRightInd w:val="0"/>
        <w:spacing w:line="360" w:lineRule="auto"/>
        <w:ind w:right="35"/>
        <w:jc w:val="both"/>
        <w:rPr>
          <w:rFonts w:eastAsia="Arial Unicode MS"/>
          <w:color w:val="FF0000"/>
        </w:rPr>
      </w:pPr>
      <w:r w:rsidRPr="00E477AC">
        <w:rPr>
          <w:color w:val="000000"/>
        </w:rPr>
        <w:t xml:space="preserve">Rytmus nás nepustí </w:t>
      </w:r>
      <w:r>
        <w:rPr>
          <w:rFonts w:eastAsia="Arial Unicode MS"/>
          <w:color w:val="000000"/>
        </w:rPr>
        <w:t>- 1</w:t>
      </w:r>
      <w:r>
        <w:rPr>
          <w:rFonts w:eastAsia="Arial Unicode MS"/>
          <w:color w:val="000000"/>
          <w:w w:val="108"/>
        </w:rPr>
        <w:t xml:space="preserve"> VH</w:t>
      </w:r>
    </w:p>
    <w:p w:rsidR="0097102C" w:rsidRPr="00C71CBA" w:rsidRDefault="0097102C" w:rsidP="0097102C">
      <w:pPr>
        <w:widowControl w:val="0"/>
        <w:autoSpaceDE w:val="0"/>
        <w:autoSpaceDN w:val="0"/>
        <w:adjustRightInd w:val="0"/>
        <w:spacing w:line="360" w:lineRule="auto"/>
        <w:ind w:right="35"/>
        <w:jc w:val="both"/>
        <w:rPr>
          <w:rFonts w:eastAsia="Arial Unicode MS"/>
          <w:color w:val="FF0000"/>
        </w:rPr>
      </w:pPr>
      <w:r w:rsidRPr="00E477AC">
        <w:rPr>
          <w:color w:val="000000"/>
        </w:rPr>
        <w:t>Reč očí a</w:t>
      </w:r>
      <w:r>
        <w:rPr>
          <w:color w:val="000000"/>
        </w:rPr>
        <w:t> </w:t>
      </w:r>
      <w:r w:rsidRPr="00E477AC">
        <w:rPr>
          <w:color w:val="000000"/>
        </w:rPr>
        <w:t>úst</w:t>
      </w:r>
      <w:r>
        <w:rPr>
          <w:color w:val="000000"/>
        </w:rPr>
        <w:t xml:space="preserve"> </w:t>
      </w:r>
      <w:r>
        <w:rPr>
          <w:rFonts w:eastAsia="Arial Unicode MS"/>
          <w:color w:val="000000"/>
        </w:rPr>
        <w:t>- 1</w:t>
      </w:r>
      <w:r>
        <w:rPr>
          <w:rFonts w:eastAsia="Arial Unicode MS"/>
          <w:color w:val="000000"/>
          <w:w w:val="108"/>
        </w:rPr>
        <w:t xml:space="preserve"> VH</w:t>
      </w:r>
    </w:p>
    <w:p w:rsidR="0097102C" w:rsidRPr="00C71CBA" w:rsidRDefault="0097102C" w:rsidP="0097102C">
      <w:pPr>
        <w:widowControl w:val="0"/>
        <w:autoSpaceDE w:val="0"/>
        <w:autoSpaceDN w:val="0"/>
        <w:adjustRightInd w:val="0"/>
        <w:spacing w:line="360" w:lineRule="auto"/>
        <w:ind w:right="35"/>
        <w:jc w:val="both"/>
        <w:rPr>
          <w:rFonts w:eastAsia="Arial Unicode MS"/>
          <w:color w:val="FF0000"/>
        </w:rPr>
      </w:pPr>
      <w:r w:rsidRPr="00E477AC">
        <w:rPr>
          <w:color w:val="000000"/>
        </w:rPr>
        <w:t>Reč tela</w:t>
      </w:r>
      <w:r>
        <w:rPr>
          <w:color w:val="000000"/>
        </w:rPr>
        <w:t xml:space="preserve"> </w:t>
      </w:r>
      <w:r>
        <w:rPr>
          <w:rFonts w:eastAsia="Arial Unicode MS"/>
          <w:color w:val="000000"/>
        </w:rPr>
        <w:t>- 1</w:t>
      </w:r>
      <w:r>
        <w:rPr>
          <w:rFonts w:eastAsia="Arial Unicode MS"/>
          <w:color w:val="000000"/>
          <w:w w:val="108"/>
        </w:rPr>
        <w:t xml:space="preserve"> VH</w:t>
      </w:r>
    </w:p>
    <w:p w:rsidR="0097102C" w:rsidRPr="00C71CBA" w:rsidRDefault="0097102C" w:rsidP="0097102C">
      <w:pPr>
        <w:widowControl w:val="0"/>
        <w:autoSpaceDE w:val="0"/>
        <w:autoSpaceDN w:val="0"/>
        <w:adjustRightInd w:val="0"/>
        <w:spacing w:line="360" w:lineRule="auto"/>
        <w:ind w:right="35"/>
        <w:jc w:val="both"/>
        <w:rPr>
          <w:rFonts w:eastAsia="Arial Unicode MS"/>
          <w:color w:val="FF0000"/>
        </w:rPr>
      </w:pPr>
      <w:r w:rsidRPr="007C6C52">
        <w:t>Hra tela a</w:t>
      </w:r>
      <w:r>
        <w:t> </w:t>
      </w:r>
      <w:r w:rsidRPr="007C6C52">
        <w:t>hudby</w:t>
      </w:r>
      <w:r>
        <w:t xml:space="preserve"> </w:t>
      </w:r>
      <w:r>
        <w:rPr>
          <w:rFonts w:eastAsia="Arial Unicode MS"/>
          <w:color w:val="000000"/>
        </w:rPr>
        <w:t>- 1</w:t>
      </w:r>
      <w:r>
        <w:rPr>
          <w:rFonts w:eastAsia="Arial Unicode MS"/>
          <w:color w:val="000000"/>
          <w:w w:val="108"/>
        </w:rPr>
        <w:t xml:space="preserve"> VH</w:t>
      </w:r>
    </w:p>
    <w:p w:rsidR="0097102C" w:rsidRPr="004E6EC4" w:rsidRDefault="0097102C" w:rsidP="0097102C">
      <w:pPr>
        <w:widowControl w:val="0"/>
        <w:autoSpaceDE w:val="0"/>
        <w:autoSpaceDN w:val="0"/>
        <w:adjustRightInd w:val="0"/>
        <w:spacing w:line="360" w:lineRule="auto"/>
        <w:ind w:right="35"/>
        <w:jc w:val="both"/>
        <w:rPr>
          <w:rFonts w:eastAsia="Arial Unicode MS"/>
          <w:color w:val="000000"/>
          <w:w w:val="108"/>
        </w:rPr>
      </w:pPr>
      <w:r w:rsidRPr="00E477AC">
        <w:rPr>
          <w:color w:val="000000"/>
        </w:rPr>
        <w:t xml:space="preserve">Priestor rozpráva </w:t>
      </w:r>
      <w:r>
        <w:rPr>
          <w:rFonts w:eastAsia="Arial Unicode MS"/>
          <w:color w:val="000000"/>
        </w:rPr>
        <w:t>- 1</w:t>
      </w:r>
      <w:r>
        <w:rPr>
          <w:rFonts w:eastAsia="Arial Unicode MS"/>
          <w:color w:val="000000"/>
          <w:w w:val="108"/>
        </w:rPr>
        <w:t xml:space="preserve"> VH</w:t>
      </w:r>
    </w:p>
    <w:p w:rsidR="0097102C" w:rsidRPr="000F33B2" w:rsidRDefault="0097102C" w:rsidP="0097102C">
      <w:pPr>
        <w:spacing w:line="360" w:lineRule="auto"/>
        <w:rPr>
          <w:rFonts w:eastAsia="Times New Roman"/>
          <w:b/>
          <w:i/>
          <w:color w:val="00B050"/>
          <w:u w:val="single"/>
        </w:rPr>
      </w:pPr>
      <w:r w:rsidRPr="000F33B2">
        <w:rPr>
          <w:rFonts w:ascii="Times New Roman Bold" w:eastAsia="Arial Unicode MS" w:hAnsi="Times New Roman Bold" w:cs="Times New Roman Bold"/>
          <w:b/>
          <w:i/>
          <w:color w:val="00B050"/>
          <w:u w:val="single"/>
        </w:rPr>
        <w:lastRenderedPageBreak/>
        <w:t xml:space="preserve">Tvorivosť </w:t>
      </w:r>
      <w:r w:rsidRPr="000F33B2">
        <w:rPr>
          <w:rFonts w:eastAsia="Times New Roman"/>
          <w:b/>
          <w:i/>
          <w:color w:val="00B050"/>
          <w:u w:val="single"/>
        </w:rPr>
        <w:t>-  7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r>
        <w:rPr>
          <w:color w:val="000000"/>
        </w:rPr>
        <w:t xml:space="preserve">Inšpirácia </w:t>
      </w:r>
      <w:r>
        <w:rPr>
          <w:rFonts w:eastAsia="Arial Unicode MS"/>
          <w:color w:val="000000"/>
        </w:rPr>
        <w:t>- 1</w:t>
      </w:r>
      <w:r>
        <w:rPr>
          <w:rFonts w:eastAsia="Arial Unicode MS"/>
          <w:color w:val="000000"/>
          <w:w w:val="108"/>
        </w:rPr>
        <w:t xml:space="preserve">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r w:rsidRPr="00E477AC">
        <w:rPr>
          <w:color w:val="000000"/>
        </w:rPr>
        <w:t>Slovo, pojem, obraz</w:t>
      </w:r>
      <w:r>
        <w:rPr>
          <w:color w:val="000000"/>
        </w:rPr>
        <w:t xml:space="preserve"> /hra so slovom., hra s pojmom/ </w:t>
      </w:r>
      <w:r>
        <w:rPr>
          <w:rFonts w:eastAsia="Arial Unicode MS"/>
          <w:color w:val="000000"/>
        </w:rPr>
        <w:t>- 1</w:t>
      </w:r>
      <w:r>
        <w:rPr>
          <w:rFonts w:eastAsia="Arial Unicode MS"/>
          <w:color w:val="000000"/>
          <w:w w:val="108"/>
        </w:rPr>
        <w:t xml:space="preserve">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r w:rsidRPr="00E477AC">
        <w:rPr>
          <w:color w:val="000000"/>
        </w:rPr>
        <w:t xml:space="preserve">Zvuk a zvukové príbehy </w:t>
      </w:r>
      <w:r>
        <w:rPr>
          <w:rFonts w:eastAsia="Arial Unicode MS"/>
          <w:color w:val="000000"/>
        </w:rPr>
        <w:t>- 1</w:t>
      </w:r>
      <w:r>
        <w:rPr>
          <w:rFonts w:eastAsia="Arial Unicode MS"/>
          <w:color w:val="000000"/>
          <w:w w:val="108"/>
        </w:rPr>
        <w:t xml:space="preserve">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r w:rsidRPr="002C167C">
        <w:t>Priestor a predmet - tvorivé cvičenia</w:t>
      </w:r>
      <w:r>
        <w:t xml:space="preserve"> </w:t>
      </w:r>
      <w:r>
        <w:rPr>
          <w:rFonts w:eastAsia="Arial Unicode MS"/>
          <w:color w:val="000000"/>
        </w:rPr>
        <w:t>- 1</w:t>
      </w:r>
      <w:r>
        <w:rPr>
          <w:rFonts w:eastAsia="Arial Unicode MS"/>
          <w:color w:val="000000"/>
          <w:w w:val="108"/>
        </w:rPr>
        <w:t xml:space="preserve">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r w:rsidRPr="002C167C">
        <w:t>Osoba, zviera, vec - tvorivé cvičenia</w:t>
      </w:r>
      <w:r w:rsidRPr="00C35C84">
        <w:rPr>
          <w:color w:val="FF0000"/>
        </w:rPr>
        <w:t xml:space="preserve"> </w:t>
      </w:r>
      <w:r>
        <w:rPr>
          <w:rFonts w:eastAsia="Arial Unicode MS"/>
          <w:color w:val="000000"/>
        </w:rPr>
        <w:t>- 1</w:t>
      </w:r>
      <w:r>
        <w:rPr>
          <w:rFonts w:eastAsia="Arial Unicode MS"/>
          <w:color w:val="000000"/>
          <w:w w:val="108"/>
        </w:rPr>
        <w:t xml:space="preserve">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r>
        <w:t xml:space="preserve">Živé fotografie </w:t>
      </w:r>
      <w:r>
        <w:rPr>
          <w:rFonts w:eastAsia="Arial Unicode MS"/>
          <w:color w:val="000000"/>
        </w:rPr>
        <w:t>- 1</w:t>
      </w:r>
      <w:r>
        <w:rPr>
          <w:rFonts w:eastAsia="Arial Unicode MS"/>
          <w:color w:val="000000"/>
          <w:w w:val="108"/>
        </w:rPr>
        <w:t xml:space="preserve"> VH</w:t>
      </w:r>
    </w:p>
    <w:p w:rsidR="0097102C" w:rsidRDefault="0097102C" w:rsidP="0097102C">
      <w:pPr>
        <w:widowControl w:val="0"/>
        <w:autoSpaceDE w:val="0"/>
        <w:autoSpaceDN w:val="0"/>
        <w:adjustRightInd w:val="0"/>
        <w:spacing w:line="360" w:lineRule="auto"/>
        <w:ind w:right="35"/>
        <w:jc w:val="both"/>
        <w:rPr>
          <w:rFonts w:eastAsia="Arial Unicode MS"/>
          <w:color w:val="000000"/>
          <w:w w:val="108"/>
        </w:rPr>
      </w:pPr>
      <w:r>
        <w:t xml:space="preserve">Tvorivé čítanie </w:t>
      </w:r>
      <w:r>
        <w:rPr>
          <w:rFonts w:eastAsia="Arial Unicode MS"/>
          <w:color w:val="000000"/>
        </w:rPr>
        <w:t>- 1</w:t>
      </w:r>
      <w:r>
        <w:rPr>
          <w:rFonts w:eastAsia="Arial Unicode MS"/>
          <w:color w:val="000000"/>
          <w:w w:val="108"/>
        </w:rPr>
        <w:t xml:space="preserve"> VH</w:t>
      </w:r>
    </w:p>
    <w:p w:rsidR="0097102C" w:rsidRDefault="0097102C" w:rsidP="0097102C">
      <w:pPr>
        <w:widowControl w:val="0"/>
        <w:autoSpaceDE w:val="0"/>
        <w:autoSpaceDN w:val="0"/>
        <w:adjustRightInd w:val="0"/>
        <w:spacing w:line="360" w:lineRule="auto"/>
        <w:ind w:right="35"/>
        <w:jc w:val="both"/>
        <w:rPr>
          <w:rFonts w:eastAsia="Arial Unicode MS"/>
          <w:color w:val="000000"/>
          <w:w w:val="108"/>
        </w:rPr>
      </w:pPr>
    </w:p>
    <w:p w:rsidR="0097102C" w:rsidRPr="000F33B2" w:rsidRDefault="0097102C" w:rsidP="0097102C">
      <w:pPr>
        <w:spacing w:line="360" w:lineRule="auto"/>
        <w:rPr>
          <w:rFonts w:eastAsia="Times New Roman"/>
          <w:b/>
          <w:i/>
          <w:color w:val="00B050"/>
          <w:u w:val="single"/>
        </w:rPr>
      </w:pPr>
      <w:r w:rsidRPr="000F33B2">
        <w:rPr>
          <w:b/>
          <w:i/>
          <w:color w:val="00B050"/>
          <w:u w:val="single"/>
        </w:rPr>
        <w:t xml:space="preserve">Tvorivé písanie </w:t>
      </w:r>
      <w:r w:rsidRPr="000F33B2">
        <w:rPr>
          <w:rFonts w:eastAsia="Times New Roman"/>
          <w:b/>
          <w:i/>
          <w:color w:val="00B050"/>
          <w:u w:val="single"/>
        </w:rPr>
        <w:t>-  4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r w:rsidRPr="00E477AC">
        <w:rPr>
          <w:color w:val="000000"/>
        </w:rPr>
        <w:t>Hra so slovom (lyrické texty)</w:t>
      </w:r>
      <w:r>
        <w:rPr>
          <w:color w:val="000000"/>
        </w:rPr>
        <w:t xml:space="preserve"> </w:t>
      </w:r>
      <w:r>
        <w:rPr>
          <w:rFonts w:eastAsia="Arial Unicode MS"/>
          <w:color w:val="000000"/>
        </w:rPr>
        <w:t>- 1</w:t>
      </w:r>
      <w:r>
        <w:rPr>
          <w:rFonts w:eastAsia="Arial Unicode MS"/>
          <w:color w:val="000000"/>
          <w:w w:val="108"/>
        </w:rPr>
        <w:t xml:space="preserve">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r w:rsidRPr="00E477AC">
        <w:rPr>
          <w:color w:val="000000"/>
        </w:rPr>
        <w:t xml:space="preserve">Hra so slovom (kratšie prozaické texty) </w:t>
      </w:r>
      <w:r>
        <w:rPr>
          <w:rFonts w:eastAsia="Arial Unicode MS"/>
          <w:color w:val="000000"/>
        </w:rPr>
        <w:t>- 1</w:t>
      </w:r>
      <w:r>
        <w:rPr>
          <w:rFonts w:eastAsia="Arial Unicode MS"/>
          <w:color w:val="000000"/>
          <w:w w:val="108"/>
        </w:rPr>
        <w:t xml:space="preserve"> VH</w:t>
      </w:r>
    </w:p>
    <w:p w:rsidR="0097102C" w:rsidRDefault="0097102C" w:rsidP="0097102C">
      <w:pPr>
        <w:widowControl w:val="0"/>
        <w:autoSpaceDE w:val="0"/>
        <w:autoSpaceDN w:val="0"/>
        <w:adjustRightInd w:val="0"/>
        <w:spacing w:line="360" w:lineRule="auto"/>
        <w:ind w:right="35"/>
        <w:jc w:val="both"/>
        <w:rPr>
          <w:rFonts w:eastAsia="Arial Unicode MS"/>
          <w:color w:val="000000"/>
          <w:w w:val="108"/>
        </w:rPr>
      </w:pPr>
      <w:r w:rsidRPr="002529F0">
        <w:t>Príbeh na pokračovanie</w:t>
      </w:r>
      <w:r w:rsidRPr="00E477AC">
        <w:rPr>
          <w:color w:val="000000"/>
        </w:rPr>
        <w:t xml:space="preserve"> </w:t>
      </w:r>
      <w:r>
        <w:rPr>
          <w:color w:val="000000"/>
        </w:rPr>
        <w:t xml:space="preserve"> /</w:t>
      </w:r>
      <w:r w:rsidRPr="00E477AC">
        <w:rPr>
          <w:color w:val="000000"/>
        </w:rPr>
        <w:t>Život na papieri</w:t>
      </w:r>
      <w:r>
        <w:rPr>
          <w:color w:val="000000"/>
        </w:rPr>
        <w:t xml:space="preserve">, </w:t>
      </w:r>
      <w:r w:rsidRPr="00E477AC">
        <w:rPr>
          <w:color w:val="000000"/>
        </w:rPr>
        <w:t xml:space="preserve">Nožnicami proti prúdu </w:t>
      </w:r>
      <w:r>
        <w:rPr>
          <w:color w:val="000000"/>
        </w:rPr>
        <w:t xml:space="preserve">/ </w:t>
      </w:r>
      <w:r>
        <w:rPr>
          <w:rFonts w:eastAsia="Arial Unicode MS"/>
          <w:color w:val="000000"/>
        </w:rPr>
        <w:t>- 2</w:t>
      </w:r>
      <w:r>
        <w:rPr>
          <w:rFonts w:eastAsia="Arial Unicode MS"/>
          <w:color w:val="000000"/>
          <w:w w:val="108"/>
        </w:rPr>
        <w:t xml:space="preserve"> VH</w:t>
      </w:r>
    </w:p>
    <w:p w:rsidR="0097102C" w:rsidRDefault="0097102C" w:rsidP="0097102C">
      <w:pPr>
        <w:widowControl w:val="0"/>
        <w:autoSpaceDE w:val="0"/>
        <w:autoSpaceDN w:val="0"/>
        <w:adjustRightInd w:val="0"/>
        <w:spacing w:line="360" w:lineRule="auto"/>
        <w:ind w:right="35"/>
        <w:jc w:val="both"/>
        <w:rPr>
          <w:rFonts w:eastAsia="Arial Unicode MS"/>
          <w:color w:val="000000"/>
          <w:w w:val="108"/>
        </w:rPr>
      </w:pPr>
    </w:p>
    <w:p w:rsidR="0097102C" w:rsidRPr="000F33B2" w:rsidRDefault="0097102C" w:rsidP="0097102C">
      <w:pPr>
        <w:spacing w:line="360" w:lineRule="auto"/>
        <w:rPr>
          <w:rFonts w:eastAsia="Times New Roman"/>
          <w:b/>
          <w:i/>
          <w:color w:val="00B050"/>
          <w:u w:val="single"/>
        </w:rPr>
      </w:pPr>
      <w:r w:rsidRPr="000F33B2">
        <w:rPr>
          <w:b/>
          <w:i/>
          <w:color w:val="00B050"/>
          <w:u w:val="single"/>
        </w:rPr>
        <w:t xml:space="preserve">Herné zručnosti </w:t>
      </w:r>
      <w:r w:rsidRPr="000F33B2">
        <w:rPr>
          <w:rFonts w:eastAsia="Times New Roman"/>
          <w:b/>
          <w:i/>
          <w:color w:val="00B050"/>
          <w:u w:val="single"/>
        </w:rPr>
        <w:t>-  3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r w:rsidRPr="005F6FFF">
        <w:t>Improvizácia</w:t>
      </w:r>
      <w:r>
        <w:t xml:space="preserve"> </w:t>
      </w:r>
      <w:r>
        <w:rPr>
          <w:rFonts w:eastAsia="Arial Unicode MS"/>
          <w:color w:val="000000"/>
        </w:rPr>
        <w:t>- 1</w:t>
      </w:r>
      <w:r>
        <w:rPr>
          <w:rFonts w:eastAsia="Arial Unicode MS"/>
          <w:color w:val="000000"/>
          <w:w w:val="108"/>
        </w:rPr>
        <w:t xml:space="preserve">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r>
        <w:rPr>
          <w:rFonts w:eastAsiaTheme="minorHAnsi"/>
          <w:lang w:eastAsia="en-US"/>
        </w:rPr>
        <w:t xml:space="preserve">Hra v role </w:t>
      </w:r>
      <w:r>
        <w:rPr>
          <w:rFonts w:eastAsia="Arial Unicode MS"/>
          <w:color w:val="000000"/>
        </w:rPr>
        <w:t>- 1</w:t>
      </w:r>
      <w:r>
        <w:rPr>
          <w:rFonts w:eastAsia="Arial Unicode MS"/>
          <w:color w:val="000000"/>
          <w:w w:val="108"/>
        </w:rPr>
        <w:t xml:space="preserve"> VH</w:t>
      </w:r>
    </w:p>
    <w:p w:rsidR="0097102C" w:rsidRDefault="0097102C" w:rsidP="0097102C">
      <w:pPr>
        <w:widowControl w:val="0"/>
        <w:autoSpaceDE w:val="0"/>
        <w:autoSpaceDN w:val="0"/>
        <w:adjustRightInd w:val="0"/>
        <w:spacing w:line="360" w:lineRule="auto"/>
        <w:ind w:right="35"/>
        <w:jc w:val="both"/>
        <w:rPr>
          <w:rFonts w:eastAsia="Arial Unicode MS"/>
          <w:color w:val="000000"/>
          <w:w w:val="108"/>
        </w:rPr>
      </w:pPr>
      <w:r w:rsidRPr="003223B2">
        <w:rPr>
          <w:rFonts w:eastAsiaTheme="minorHAnsi"/>
          <w:lang w:eastAsia="en-US"/>
        </w:rPr>
        <w:t>Hra s predmetom, bábkou</w:t>
      </w:r>
      <w:r>
        <w:rPr>
          <w:rFonts w:eastAsiaTheme="minorHAnsi"/>
          <w:lang w:eastAsia="en-US"/>
        </w:rPr>
        <w:t xml:space="preserve">, zástupnou rekvizitou </w:t>
      </w:r>
      <w:r>
        <w:rPr>
          <w:rFonts w:eastAsia="Arial Unicode MS"/>
          <w:color w:val="000000"/>
        </w:rPr>
        <w:t>- 1</w:t>
      </w:r>
      <w:r>
        <w:rPr>
          <w:rFonts w:eastAsia="Arial Unicode MS"/>
          <w:color w:val="000000"/>
          <w:w w:val="108"/>
        </w:rPr>
        <w:t xml:space="preserve"> VH</w:t>
      </w:r>
    </w:p>
    <w:p w:rsidR="0097102C" w:rsidRDefault="0097102C" w:rsidP="0097102C">
      <w:pPr>
        <w:widowControl w:val="0"/>
        <w:autoSpaceDE w:val="0"/>
        <w:autoSpaceDN w:val="0"/>
        <w:adjustRightInd w:val="0"/>
        <w:spacing w:line="360" w:lineRule="auto"/>
        <w:ind w:right="35"/>
        <w:jc w:val="both"/>
        <w:rPr>
          <w:rFonts w:eastAsia="Arial Unicode MS"/>
          <w:color w:val="000000"/>
          <w:w w:val="108"/>
        </w:rPr>
      </w:pPr>
    </w:p>
    <w:p w:rsidR="0097102C" w:rsidRDefault="0097102C" w:rsidP="0097102C">
      <w:pPr>
        <w:widowControl w:val="0"/>
        <w:autoSpaceDE w:val="0"/>
        <w:autoSpaceDN w:val="0"/>
        <w:adjustRightInd w:val="0"/>
        <w:spacing w:line="360" w:lineRule="auto"/>
        <w:ind w:right="35"/>
        <w:jc w:val="both"/>
        <w:rPr>
          <w:rFonts w:eastAsia="Arial Unicode MS"/>
          <w:color w:val="FF0000"/>
        </w:rPr>
      </w:pPr>
    </w:p>
    <w:p w:rsidR="004E6EC4" w:rsidRPr="002C167C" w:rsidRDefault="004E6EC4" w:rsidP="0097102C">
      <w:pPr>
        <w:widowControl w:val="0"/>
        <w:autoSpaceDE w:val="0"/>
        <w:autoSpaceDN w:val="0"/>
        <w:adjustRightInd w:val="0"/>
        <w:spacing w:line="360" w:lineRule="auto"/>
        <w:ind w:right="35"/>
        <w:jc w:val="both"/>
        <w:rPr>
          <w:rFonts w:eastAsia="Arial Unicode MS"/>
          <w:color w:val="FF0000"/>
        </w:rPr>
      </w:pPr>
    </w:p>
    <w:p w:rsidR="0097102C" w:rsidRPr="000F33B2" w:rsidRDefault="0097102C" w:rsidP="0097102C">
      <w:pPr>
        <w:spacing w:line="360" w:lineRule="auto"/>
        <w:rPr>
          <w:rFonts w:eastAsia="Times New Roman"/>
          <w:b/>
          <w:i/>
          <w:color w:val="00B050"/>
          <w:u w:val="single"/>
        </w:rPr>
      </w:pPr>
      <w:r w:rsidRPr="000F33B2">
        <w:rPr>
          <w:rFonts w:ascii="Times New Roman Bold" w:eastAsia="Arial Unicode MS" w:hAnsi="Times New Roman Bold" w:cs="Times New Roman Bold"/>
          <w:b/>
          <w:i/>
          <w:color w:val="00B050"/>
          <w:u w:val="single"/>
        </w:rPr>
        <w:lastRenderedPageBreak/>
        <w:t xml:space="preserve">Dramatizácia </w:t>
      </w:r>
      <w:r w:rsidRPr="000F33B2">
        <w:rPr>
          <w:rFonts w:eastAsia="Times New Roman"/>
          <w:b/>
          <w:i/>
          <w:color w:val="00B050"/>
          <w:u w:val="single"/>
        </w:rPr>
        <w:t>-  6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r w:rsidRPr="0001596A">
        <w:t>Hlasová príprava recitátora</w:t>
      </w:r>
      <w:r>
        <w:t xml:space="preserve"> </w:t>
      </w:r>
      <w:r>
        <w:rPr>
          <w:rFonts w:eastAsia="Arial Unicode MS"/>
          <w:color w:val="000000"/>
        </w:rPr>
        <w:t>- 1</w:t>
      </w:r>
      <w:r>
        <w:rPr>
          <w:rFonts w:eastAsia="Arial Unicode MS"/>
          <w:color w:val="000000"/>
          <w:w w:val="108"/>
        </w:rPr>
        <w:t xml:space="preserve"> VH</w:t>
      </w:r>
    </w:p>
    <w:p w:rsidR="0097102C" w:rsidRPr="002C167C" w:rsidRDefault="0097102C" w:rsidP="0097102C">
      <w:pPr>
        <w:widowControl w:val="0"/>
        <w:autoSpaceDE w:val="0"/>
        <w:autoSpaceDN w:val="0"/>
        <w:adjustRightInd w:val="0"/>
        <w:spacing w:line="360" w:lineRule="auto"/>
        <w:ind w:right="35"/>
        <w:jc w:val="both"/>
        <w:rPr>
          <w:rFonts w:eastAsia="Arial Unicode MS"/>
          <w:color w:val="FF0000"/>
        </w:rPr>
      </w:pPr>
      <w:proofErr w:type="spellStart"/>
      <w:r w:rsidRPr="004410AA">
        <w:t>Dialogizácia</w:t>
      </w:r>
      <w:proofErr w:type="spellEnd"/>
      <w:r w:rsidRPr="004410AA">
        <w:t xml:space="preserve"> príbehov</w:t>
      </w:r>
      <w:r>
        <w:t xml:space="preserve"> </w:t>
      </w:r>
      <w:r>
        <w:rPr>
          <w:rFonts w:eastAsia="Arial Unicode MS"/>
          <w:color w:val="000000"/>
        </w:rPr>
        <w:t>- 1</w:t>
      </w:r>
      <w:r>
        <w:rPr>
          <w:rFonts w:eastAsia="Arial Unicode MS"/>
          <w:color w:val="000000"/>
          <w:w w:val="108"/>
        </w:rPr>
        <w:t xml:space="preserve"> VH</w:t>
      </w:r>
    </w:p>
    <w:p w:rsidR="0097102C" w:rsidRPr="00C71CBA" w:rsidRDefault="0097102C" w:rsidP="0097102C">
      <w:pPr>
        <w:widowControl w:val="0"/>
        <w:autoSpaceDE w:val="0"/>
        <w:autoSpaceDN w:val="0"/>
        <w:adjustRightInd w:val="0"/>
        <w:spacing w:line="360" w:lineRule="auto"/>
        <w:ind w:right="35"/>
        <w:jc w:val="both"/>
        <w:rPr>
          <w:rFonts w:eastAsia="Arial Unicode MS"/>
          <w:color w:val="FF0000"/>
        </w:rPr>
      </w:pPr>
      <w:proofErr w:type="spellStart"/>
      <w:r w:rsidRPr="004410AA">
        <w:t>Rolové</w:t>
      </w:r>
      <w:proofErr w:type="spellEnd"/>
      <w:r w:rsidRPr="004410AA">
        <w:t xml:space="preserve"> čítanie</w:t>
      </w:r>
      <w:r>
        <w:t xml:space="preserve"> </w:t>
      </w:r>
      <w:r>
        <w:rPr>
          <w:rFonts w:eastAsia="Arial Unicode MS"/>
          <w:color w:val="000000"/>
        </w:rPr>
        <w:t>- 1</w:t>
      </w:r>
      <w:r>
        <w:rPr>
          <w:rFonts w:eastAsia="Arial Unicode MS"/>
          <w:color w:val="000000"/>
          <w:w w:val="108"/>
        </w:rPr>
        <w:t xml:space="preserve"> VH</w:t>
      </w:r>
    </w:p>
    <w:p w:rsidR="0097102C" w:rsidRPr="007E1DD7" w:rsidRDefault="0097102C" w:rsidP="0097102C">
      <w:pPr>
        <w:widowControl w:val="0"/>
        <w:autoSpaceDE w:val="0"/>
        <w:autoSpaceDN w:val="0"/>
        <w:adjustRightInd w:val="0"/>
        <w:spacing w:line="360" w:lineRule="auto"/>
        <w:ind w:right="35"/>
        <w:jc w:val="both"/>
        <w:rPr>
          <w:rFonts w:eastAsia="Arial Unicode MS"/>
          <w:color w:val="FF0000"/>
        </w:rPr>
      </w:pPr>
      <w:r>
        <w:t xml:space="preserve">Dramatizácia príbehu </w:t>
      </w:r>
      <w:r>
        <w:rPr>
          <w:rFonts w:eastAsia="Arial Unicode MS"/>
          <w:color w:val="000000"/>
        </w:rPr>
        <w:t>- 3</w:t>
      </w:r>
      <w:r>
        <w:rPr>
          <w:rFonts w:eastAsia="Arial Unicode MS"/>
          <w:color w:val="000000"/>
          <w:w w:val="108"/>
        </w:rPr>
        <w:t xml:space="preserve"> VH</w:t>
      </w:r>
    </w:p>
    <w:p w:rsidR="0097102C" w:rsidRDefault="0097102C" w:rsidP="0097102C">
      <w:pPr>
        <w:spacing w:line="360" w:lineRule="auto"/>
        <w:rPr>
          <w:b/>
          <w:u w:val="single"/>
        </w:rPr>
      </w:pPr>
    </w:p>
    <w:p w:rsidR="0097102C" w:rsidRDefault="0097102C" w:rsidP="0097102C">
      <w:pPr>
        <w:spacing w:line="360" w:lineRule="auto"/>
        <w:rPr>
          <w:b/>
          <w:u w:val="single"/>
        </w:rPr>
      </w:pPr>
    </w:p>
    <w:p w:rsidR="0097102C" w:rsidRPr="00C411BA" w:rsidRDefault="0097102C" w:rsidP="0097102C">
      <w:pPr>
        <w:spacing w:line="360" w:lineRule="auto"/>
      </w:pPr>
      <w:r w:rsidRPr="00C411BA">
        <w:rPr>
          <w:b/>
          <w:u w:val="single"/>
        </w:rPr>
        <w:t>Použité prierezové témy</w:t>
      </w:r>
      <w:r w:rsidRPr="00C411BA">
        <w:t>:</w:t>
      </w:r>
    </w:p>
    <w:p w:rsidR="0097102C" w:rsidRDefault="0097102C" w:rsidP="0097102C">
      <w:pPr>
        <w:spacing w:line="360" w:lineRule="auto"/>
      </w:pPr>
      <w:r w:rsidRPr="00C411BA">
        <w:t>Enviro</w:t>
      </w:r>
      <w:r>
        <w:t>nmentálna výchova,</w:t>
      </w:r>
      <w:r w:rsidRPr="00C411BA">
        <w:t xml:space="preserve"> </w:t>
      </w:r>
      <w:r>
        <w:t>Osobnostný a sociálny rozvoj, Multikultúrna výchova, Mediálna v</w:t>
      </w:r>
      <w:r w:rsidRPr="00C411BA">
        <w:t>ýchova</w:t>
      </w:r>
      <w:r>
        <w:t>, Výchova k manželstvu a rodičovstvu</w:t>
      </w: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r>
        <w:rPr>
          <w:b/>
          <w:sz w:val="40"/>
          <w:szCs w:val="40"/>
        </w:rPr>
        <w:t>Vzdelávacia oblasť</w:t>
      </w:r>
    </w:p>
    <w:p w:rsidR="0097102C" w:rsidRDefault="0097102C" w:rsidP="0097102C">
      <w:pPr>
        <w:jc w:val="center"/>
        <w:rPr>
          <w:b/>
          <w:sz w:val="32"/>
          <w:szCs w:val="32"/>
        </w:rPr>
      </w:pPr>
    </w:p>
    <w:p w:rsidR="0097102C" w:rsidRDefault="0097102C" w:rsidP="0097102C">
      <w:pPr>
        <w:jc w:val="center"/>
        <w:rPr>
          <w:b/>
          <w:sz w:val="32"/>
          <w:szCs w:val="32"/>
        </w:rPr>
      </w:pPr>
    </w:p>
    <w:p w:rsidR="0097102C" w:rsidRDefault="0097102C" w:rsidP="0097102C">
      <w:pPr>
        <w:jc w:val="center"/>
        <w:rPr>
          <w:b/>
          <w:sz w:val="32"/>
          <w:szCs w:val="32"/>
        </w:rPr>
      </w:pPr>
    </w:p>
    <w:p w:rsidR="0097102C" w:rsidRDefault="0097102C" w:rsidP="0097102C">
      <w:pPr>
        <w:jc w:val="center"/>
        <w:rPr>
          <w:b/>
          <w:sz w:val="32"/>
          <w:szCs w:val="32"/>
        </w:rPr>
      </w:pPr>
    </w:p>
    <w:p w:rsidR="0097102C" w:rsidRPr="00D87014" w:rsidRDefault="0097102C" w:rsidP="0097102C">
      <w:pPr>
        <w:jc w:val="center"/>
        <w:rPr>
          <w:b/>
          <w:sz w:val="36"/>
          <w:szCs w:val="36"/>
          <w:u w:val="single"/>
        </w:rPr>
      </w:pPr>
      <w:r w:rsidRPr="00D87014">
        <w:rPr>
          <w:b/>
          <w:sz w:val="36"/>
          <w:szCs w:val="36"/>
          <w:u w:val="single"/>
        </w:rPr>
        <w:t>Matematika a práca s informáciami</w:t>
      </w:r>
    </w:p>
    <w:p w:rsidR="0097102C" w:rsidRDefault="0097102C" w:rsidP="0097102C">
      <w:pPr>
        <w:jc w:val="center"/>
        <w:rPr>
          <w:b/>
          <w:sz w:val="32"/>
          <w:szCs w:val="32"/>
        </w:rPr>
      </w:pPr>
    </w:p>
    <w:p w:rsidR="0097102C" w:rsidRDefault="0097102C" w:rsidP="0097102C">
      <w:pPr>
        <w:spacing w:line="480" w:lineRule="auto"/>
        <w:jc w:val="center"/>
        <w:rPr>
          <w:b/>
          <w:sz w:val="32"/>
          <w:szCs w:val="32"/>
        </w:rPr>
      </w:pPr>
      <w:r>
        <w:rPr>
          <w:b/>
          <w:sz w:val="32"/>
          <w:szCs w:val="32"/>
        </w:rPr>
        <w:t>Matematika</w:t>
      </w:r>
    </w:p>
    <w:p w:rsidR="0097102C" w:rsidRDefault="0097102C" w:rsidP="0097102C">
      <w:pPr>
        <w:spacing w:line="480" w:lineRule="auto"/>
        <w:jc w:val="center"/>
        <w:rPr>
          <w:b/>
          <w:sz w:val="32"/>
          <w:szCs w:val="32"/>
        </w:rPr>
      </w:pPr>
      <w:r>
        <w:rPr>
          <w:b/>
          <w:sz w:val="32"/>
          <w:szCs w:val="32"/>
        </w:rPr>
        <w:t>Informatika</w:t>
      </w:r>
    </w:p>
    <w:p w:rsidR="0097102C" w:rsidRDefault="0097102C" w:rsidP="0097102C">
      <w:pPr>
        <w:jc w:val="center"/>
        <w:rPr>
          <w:b/>
          <w:sz w:val="32"/>
          <w:szCs w:val="32"/>
        </w:rPr>
      </w:pPr>
    </w:p>
    <w:p w:rsidR="0097102C" w:rsidRDefault="0097102C" w:rsidP="0097102C">
      <w:pPr>
        <w:rPr>
          <w:b/>
          <w:sz w:val="32"/>
          <w:szCs w:val="32"/>
        </w:rPr>
      </w:pPr>
    </w:p>
    <w:p w:rsidR="0097102C" w:rsidRDefault="0097102C" w:rsidP="0097102C">
      <w:pPr>
        <w:spacing w:line="360" w:lineRule="auto"/>
        <w:jc w:val="both"/>
        <w:rPr>
          <w:b/>
          <w:sz w:val="28"/>
          <w:szCs w:val="28"/>
        </w:rPr>
      </w:pPr>
    </w:p>
    <w:p w:rsidR="0097102C" w:rsidRDefault="0097102C" w:rsidP="0097102C">
      <w:pPr>
        <w:spacing w:line="360" w:lineRule="auto"/>
        <w:jc w:val="both"/>
        <w:rPr>
          <w:b/>
          <w:sz w:val="28"/>
          <w:szCs w:val="28"/>
        </w:rPr>
      </w:pPr>
    </w:p>
    <w:p w:rsidR="0097102C" w:rsidRDefault="0097102C" w:rsidP="0097102C">
      <w:pPr>
        <w:spacing w:line="360" w:lineRule="auto"/>
        <w:jc w:val="both"/>
        <w:rPr>
          <w:b/>
          <w:sz w:val="28"/>
          <w:szCs w:val="28"/>
        </w:rPr>
      </w:pPr>
    </w:p>
    <w:p w:rsidR="0097102C" w:rsidRDefault="0097102C" w:rsidP="0097102C">
      <w:pPr>
        <w:spacing w:line="360" w:lineRule="auto"/>
        <w:jc w:val="both"/>
        <w:rPr>
          <w:b/>
          <w:sz w:val="28"/>
          <w:szCs w:val="28"/>
        </w:rPr>
      </w:pPr>
    </w:p>
    <w:p w:rsidR="0097102C" w:rsidRDefault="0097102C" w:rsidP="0097102C">
      <w:pPr>
        <w:spacing w:line="360" w:lineRule="auto"/>
        <w:jc w:val="both"/>
        <w:rPr>
          <w:b/>
          <w:sz w:val="28"/>
          <w:szCs w:val="28"/>
        </w:rPr>
      </w:pPr>
    </w:p>
    <w:tbl>
      <w:tblPr>
        <w:tblW w:w="24273" w:type="dxa"/>
        <w:tblInd w:w="58" w:type="dxa"/>
        <w:shd w:val="clear" w:color="000000" w:fill="FFFFFF" w:themeFill="background1"/>
        <w:tblCellMar>
          <w:left w:w="70" w:type="dxa"/>
          <w:right w:w="70" w:type="dxa"/>
        </w:tblCellMar>
        <w:tblLook w:val="04A0" w:firstRow="1" w:lastRow="0" w:firstColumn="1" w:lastColumn="0" w:noHBand="0" w:noVBand="1"/>
      </w:tblPr>
      <w:tblGrid>
        <w:gridCol w:w="24273"/>
      </w:tblGrid>
      <w:tr w:rsidR="0097102C" w:rsidRPr="000A2BE8" w:rsidTr="00D057FB">
        <w:trPr>
          <w:trHeight w:val="300"/>
        </w:trPr>
        <w:tc>
          <w:tcPr>
            <w:tcW w:w="24273" w:type="dxa"/>
            <w:shd w:val="clear" w:color="000000" w:fill="FFFFFF" w:themeFill="background1"/>
            <w:noWrap/>
            <w:vAlign w:val="bottom"/>
          </w:tcPr>
          <w:p w:rsidR="0097102C" w:rsidRPr="009F6A72" w:rsidRDefault="0097102C" w:rsidP="00D057FB">
            <w:pPr>
              <w:rPr>
                <w:b/>
                <w:sz w:val="32"/>
                <w:szCs w:val="32"/>
              </w:rPr>
            </w:pPr>
            <w:bookmarkStart w:id="2" w:name="_Hlk507940612"/>
            <w:r w:rsidRPr="009F6A72">
              <w:rPr>
                <w:b/>
                <w:sz w:val="32"/>
                <w:szCs w:val="32"/>
              </w:rPr>
              <w:lastRenderedPageBreak/>
              <w:t xml:space="preserve">Učebné osnovy -  </w:t>
            </w:r>
            <w:r>
              <w:rPr>
                <w:b/>
                <w:sz w:val="32"/>
                <w:szCs w:val="32"/>
              </w:rPr>
              <w:t>matematika  6. ročník ZŠ</w:t>
            </w:r>
          </w:p>
          <w:p w:rsidR="0097102C" w:rsidRDefault="0097102C" w:rsidP="00D057FB">
            <w:pPr>
              <w:rPr>
                <w:b/>
                <w:u w:val="single"/>
              </w:rPr>
            </w:pPr>
          </w:p>
          <w:p w:rsidR="0097102C" w:rsidRPr="009F6A72" w:rsidRDefault="0097102C" w:rsidP="00D057FB">
            <w:pPr>
              <w:rPr>
                <w:b/>
              </w:rPr>
            </w:pPr>
            <w:r w:rsidRPr="009F6A72">
              <w:rPr>
                <w:b/>
                <w:u w:val="single"/>
              </w:rPr>
              <w:t>Výchovno-vzdelávacie ciele a obsah vzdelávania</w:t>
            </w:r>
            <w:r w:rsidRPr="009F6A72">
              <w:rPr>
                <w:b/>
              </w:rPr>
              <w:t>:</w:t>
            </w:r>
          </w:p>
          <w:p w:rsidR="0097102C" w:rsidRPr="009F6A72" w:rsidRDefault="0097102C" w:rsidP="00D057FB">
            <w:pPr>
              <w:spacing w:line="240" w:lineRule="atLeast"/>
              <w:jc w:val="both"/>
            </w:pPr>
            <w:r w:rsidRPr="009F6A72">
              <w:t xml:space="preserve">sú v súlade s cieľmi a obsahovým a výkonovým štandardom vzdelávacieho štandardu pre vyučovací predmet matematika, schváleného ako súčasť </w:t>
            </w:r>
          </w:p>
          <w:p w:rsidR="0097102C" w:rsidRPr="009F6A72" w:rsidRDefault="0097102C" w:rsidP="00D057FB">
            <w:pPr>
              <w:spacing w:line="240" w:lineRule="atLeast"/>
              <w:jc w:val="both"/>
            </w:pPr>
            <w:r>
              <w:t>ŠVP pre druhý</w:t>
            </w:r>
            <w:r w:rsidRPr="009F6A72">
              <w:t xml:space="preserve"> stupeň základnej školy pod číslom  2015-5129/5980:2-10A0.</w:t>
            </w:r>
          </w:p>
          <w:p w:rsidR="0097102C" w:rsidRPr="009F6A72" w:rsidRDefault="0097102C" w:rsidP="00D057FB">
            <w:pPr>
              <w:jc w:val="both"/>
            </w:pPr>
          </w:p>
          <w:p w:rsidR="0097102C" w:rsidRPr="009F6A72" w:rsidRDefault="0097102C" w:rsidP="00D057FB">
            <w:pPr>
              <w:rPr>
                <w:b/>
              </w:rPr>
            </w:pPr>
            <w:r w:rsidRPr="009F6A72">
              <w:rPr>
                <w:b/>
                <w:u w:val="single"/>
              </w:rPr>
              <w:t>Rozsah vyučovania predmetu</w:t>
            </w:r>
            <w:r w:rsidRPr="009F6A72">
              <w:rPr>
                <w:b/>
              </w:rPr>
              <w:t>:</w:t>
            </w:r>
          </w:p>
          <w:p w:rsidR="0097102C" w:rsidRDefault="0097102C" w:rsidP="00D057FB">
            <w:r w:rsidRPr="009F6A72">
              <w:t>4 vyučovacie hodiny týždenne -  132 vyučovacích hodín</w:t>
            </w:r>
            <w:r>
              <w:t xml:space="preserve"> </w:t>
            </w:r>
            <w:r w:rsidRPr="009F6A72">
              <w:t>(VH) za školský rok</w:t>
            </w:r>
          </w:p>
          <w:p w:rsidR="0097102C" w:rsidRDefault="0097102C" w:rsidP="00D057FB"/>
          <w:p w:rsidR="0097102C" w:rsidRPr="007D15D5" w:rsidRDefault="0097102C" w:rsidP="00D057FB">
            <w:pPr>
              <w:tabs>
                <w:tab w:val="left" w:pos="3628"/>
                <w:tab w:val="left" w:pos="4193"/>
              </w:tabs>
              <w:spacing w:line="360" w:lineRule="auto"/>
              <w:rPr>
                <w:b/>
                <w:i/>
                <w:color w:val="00B050"/>
                <w:u w:val="single"/>
              </w:rPr>
            </w:pPr>
            <w:r w:rsidRPr="007D15D5">
              <w:rPr>
                <w:b/>
                <w:i/>
                <w:color w:val="00B050"/>
                <w:u w:val="single"/>
              </w:rPr>
              <w:t>Počtové výkony s prirodzenými číslami, deliteľnosť – 15 VH</w:t>
            </w:r>
          </w:p>
          <w:p w:rsidR="0097102C" w:rsidRDefault="0097102C" w:rsidP="00D057FB">
            <w:pPr>
              <w:spacing w:line="360" w:lineRule="auto"/>
            </w:pPr>
            <w:r w:rsidRPr="00F40BCF">
              <w:t>Základné operácie s prirodzenými číslami</w:t>
            </w:r>
            <w:r>
              <w:t xml:space="preserve"> </w:t>
            </w:r>
            <w:r>
              <w:rPr>
                <w:color w:val="000000"/>
              </w:rPr>
              <w:t>- 2 VH</w:t>
            </w:r>
          </w:p>
          <w:p w:rsidR="0097102C" w:rsidRDefault="0097102C" w:rsidP="00D057FB">
            <w:pPr>
              <w:spacing w:line="360" w:lineRule="auto"/>
            </w:pPr>
            <w:r>
              <w:t xml:space="preserve">Navzájom opačné operácie </w:t>
            </w:r>
            <w:r>
              <w:rPr>
                <w:color w:val="000000"/>
              </w:rPr>
              <w:t>- 2 VH</w:t>
            </w:r>
          </w:p>
          <w:p w:rsidR="0097102C" w:rsidRPr="00F40BCF" w:rsidRDefault="0097102C" w:rsidP="00D057FB">
            <w:pPr>
              <w:spacing w:line="360" w:lineRule="auto"/>
            </w:pPr>
            <w:r>
              <w:t>Delitele čísla</w:t>
            </w:r>
            <w:r>
              <w:rPr>
                <w:color w:val="000000"/>
              </w:rPr>
              <w:t>- 1 VH</w:t>
            </w:r>
            <w:r>
              <w:t xml:space="preserve"> </w:t>
            </w:r>
          </w:p>
          <w:p w:rsidR="0097102C" w:rsidRDefault="0097102C" w:rsidP="00D057FB">
            <w:pPr>
              <w:spacing w:line="360" w:lineRule="auto"/>
            </w:pPr>
            <w:r>
              <w:t xml:space="preserve">Kritéria deliteľnosti 2,5 </w:t>
            </w:r>
            <w:r>
              <w:rPr>
                <w:color w:val="000000"/>
              </w:rPr>
              <w:t>- 1 VH</w:t>
            </w:r>
          </w:p>
          <w:p w:rsidR="0097102C" w:rsidRDefault="0097102C" w:rsidP="00D057FB">
            <w:pPr>
              <w:spacing w:line="360" w:lineRule="auto"/>
            </w:pPr>
            <w:r>
              <w:t xml:space="preserve">Kritéria deliteľnosti 3,9 </w:t>
            </w:r>
            <w:r>
              <w:rPr>
                <w:color w:val="000000"/>
              </w:rPr>
              <w:t>- 1 VH</w:t>
            </w:r>
          </w:p>
          <w:p w:rsidR="0097102C" w:rsidRDefault="0097102C" w:rsidP="00D057FB">
            <w:pPr>
              <w:spacing w:line="360" w:lineRule="auto"/>
            </w:pPr>
            <w:r>
              <w:t xml:space="preserve">Kritéria deliteľnosti 4,6 </w:t>
            </w:r>
            <w:r>
              <w:rPr>
                <w:color w:val="000000"/>
              </w:rPr>
              <w:t>- 1 VH</w:t>
            </w:r>
          </w:p>
          <w:p w:rsidR="0097102C" w:rsidRDefault="0097102C" w:rsidP="00D057FB">
            <w:pPr>
              <w:spacing w:line="360" w:lineRule="auto"/>
            </w:pPr>
            <w:r>
              <w:t xml:space="preserve">Kritéria deliteľnosti 10,100 </w:t>
            </w:r>
            <w:r>
              <w:rPr>
                <w:color w:val="000000"/>
              </w:rPr>
              <w:t>- 1 VH</w:t>
            </w:r>
          </w:p>
          <w:p w:rsidR="0097102C" w:rsidRDefault="0097102C" w:rsidP="00D057FB">
            <w:pPr>
              <w:spacing w:line="360" w:lineRule="auto"/>
            </w:pPr>
            <w:r>
              <w:t xml:space="preserve">Prvočísla </w:t>
            </w:r>
            <w:r>
              <w:rPr>
                <w:color w:val="000000"/>
              </w:rPr>
              <w:t>- 1 VH</w:t>
            </w:r>
          </w:p>
          <w:p w:rsidR="0097102C" w:rsidRDefault="0097102C" w:rsidP="00D057FB">
            <w:pPr>
              <w:spacing w:line="360" w:lineRule="auto"/>
            </w:pPr>
            <w:r>
              <w:t xml:space="preserve">Zložené čísla </w:t>
            </w:r>
            <w:r>
              <w:rPr>
                <w:color w:val="000000"/>
              </w:rPr>
              <w:t>- 1 VH</w:t>
            </w:r>
            <w:r>
              <w:t xml:space="preserve"> </w:t>
            </w:r>
          </w:p>
          <w:p w:rsidR="0097102C" w:rsidRDefault="0097102C" w:rsidP="00D057FB">
            <w:pPr>
              <w:spacing w:line="360" w:lineRule="auto"/>
              <w:rPr>
                <w:color w:val="000000"/>
              </w:rPr>
            </w:pPr>
            <w:proofErr w:type="spellStart"/>
            <w:r>
              <w:rPr>
                <w:color w:val="000000"/>
              </w:rPr>
              <w:t>Eratostenovo</w:t>
            </w:r>
            <w:proofErr w:type="spellEnd"/>
            <w:r>
              <w:rPr>
                <w:color w:val="000000"/>
              </w:rPr>
              <w:t xml:space="preserve"> sito - 1 VH </w:t>
            </w:r>
          </w:p>
          <w:p w:rsidR="0097102C" w:rsidRDefault="0097102C" w:rsidP="00D057FB">
            <w:pPr>
              <w:spacing w:line="360" w:lineRule="auto"/>
              <w:rPr>
                <w:color w:val="000000"/>
              </w:rPr>
            </w:pPr>
            <w:r w:rsidRPr="009F6A72">
              <w:rPr>
                <w:color w:val="000000"/>
              </w:rPr>
              <w:t>Úlohy</w:t>
            </w:r>
            <w:r>
              <w:rPr>
                <w:color w:val="000000"/>
              </w:rPr>
              <w:t xml:space="preserve"> s viacerými operáciami - 3 VH</w:t>
            </w:r>
          </w:p>
          <w:p w:rsidR="0097102C" w:rsidRPr="002B1241" w:rsidRDefault="0097102C" w:rsidP="00D057FB">
            <w:pPr>
              <w:spacing w:line="360" w:lineRule="auto"/>
              <w:rPr>
                <w:color w:val="000000"/>
              </w:rPr>
            </w:pPr>
          </w:p>
          <w:p w:rsidR="0097102C" w:rsidRPr="007D15D5" w:rsidRDefault="0097102C" w:rsidP="00D057FB">
            <w:pPr>
              <w:tabs>
                <w:tab w:val="left" w:pos="3628"/>
                <w:tab w:val="left" w:pos="4193"/>
              </w:tabs>
              <w:spacing w:line="360" w:lineRule="auto"/>
              <w:rPr>
                <w:b/>
                <w:i/>
                <w:color w:val="00B050"/>
                <w:u w:val="single"/>
              </w:rPr>
            </w:pPr>
            <w:r w:rsidRPr="007D15D5">
              <w:rPr>
                <w:b/>
                <w:i/>
                <w:color w:val="00B050"/>
                <w:u w:val="single"/>
              </w:rPr>
              <w:t>Desatinné čísla, počtové výkony (operácie) s desatinnými číslami – 55 VH</w:t>
            </w:r>
          </w:p>
          <w:p w:rsidR="0097102C" w:rsidRPr="00484722" w:rsidRDefault="0097102C" w:rsidP="00D057FB">
            <w:pPr>
              <w:spacing w:line="360" w:lineRule="auto"/>
            </w:pPr>
            <w:r w:rsidRPr="00484722">
              <w:t>Desatinné číslo - 2 VH</w:t>
            </w:r>
          </w:p>
          <w:p w:rsidR="0097102C" w:rsidRPr="00484722" w:rsidRDefault="0097102C" w:rsidP="00D057FB">
            <w:pPr>
              <w:spacing w:line="360" w:lineRule="auto"/>
            </w:pPr>
            <w:r w:rsidRPr="00484722">
              <w:lastRenderedPageBreak/>
              <w:t>Rad číslice v desatinnom čísle -  1VH</w:t>
            </w:r>
          </w:p>
          <w:p w:rsidR="0097102C" w:rsidRPr="00484722" w:rsidRDefault="0097102C" w:rsidP="00D057FB">
            <w:pPr>
              <w:spacing w:line="360" w:lineRule="auto"/>
            </w:pPr>
            <w:r w:rsidRPr="00484722">
              <w:t>Rozklad desatinného čísla - 1 VH</w:t>
            </w:r>
          </w:p>
          <w:p w:rsidR="0097102C" w:rsidRPr="00484722" w:rsidRDefault="0097102C" w:rsidP="00D057FB">
            <w:pPr>
              <w:spacing w:line="360" w:lineRule="auto"/>
            </w:pPr>
            <w:r w:rsidRPr="00484722">
              <w:t>Číselná os - 1 VH</w:t>
            </w:r>
          </w:p>
          <w:p w:rsidR="0097102C" w:rsidRPr="00484722" w:rsidRDefault="0097102C" w:rsidP="00D057FB">
            <w:pPr>
              <w:spacing w:line="360" w:lineRule="auto"/>
            </w:pPr>
            <w:r w:rsidRPr="00484722">
              <w:t xml:space="preserve">Porovnávanie desatinných čísel - 1 VH                                                                                                                                                                </w:t>
            </w:r>
          </w:p>
          <w:p w:rsidR="0097102C" w:rsidRPr="00484722" w:rsidRDefault="0097102C" w:rsidP="00D057FB">
            <w:pPr>
              <w:spacing w:line="360" w:lineRule="auto"/>
            </w:pPr>
            <w:r w:rsidRPr="00484722">
              <w:t>Usporadúvanie desatinných čísel - 1 VH</w:t>
            </w:r>
          </w:p>
          <w:p w:rsidR="0097102C" w:rsidRPr="00484722" w:rsidRDefault="0097102C" w:rsidP="00D057FB">
            <w:pPr>
              <w:spacing w:line="360" w:lineRule="auto"/>
            </w:pPr>
            <w:r w:rsidRPr="00484722">
              <w:t>Zaokrúhľovanie desatinných čísel - 3 VH</w:t>
            </w:r>
          </w:p>
          <w:p w:rsidR="0097102C" w:rsidRPr="00484722" w:rsidRDefault="0097102C" w:rsidP="00D057FB">
            <w:pPr>
              <w:spacing w:line="360" w:lineRule="auto"/>
            </w:pPr>
            <w:r w:rsidRPr="00484722">
              <w:t>Sčítanie desatinných čísel - 3 VH</w:t>
            </w:r>
          </w:p>
          <w:p w:rsidR="0097102C" w:rsidRPr="00484722" w:rsidRDefault="0097102C" w:rsidP="00D057FB">
            <w:pPr>
              <w:spacing w:line="360" w:lineRule="auto"/>
            </w:pPr>
            <w:r w:rsidRPr="00484722">
              <w:t>Odčítanie desatinných čísel - 3 VH</w:t>
            </w:r>
          </w:p>
          <w:p w:rsidR="0097102C" w:rsidRPr="00484722" w:rsidRDefault="0097102C" w:rsidP="00D057FB">
            <w:pPr>
              <w:spacing w:line="360" w:lineRule="auto"/>
            </w:pPr>
            <w:r w:rsidRPr="00484722">
              <w:t>Násobenie desatinných čísel 10, 100, 1000 - 1 VH</w:t>
            </w:r>
          </w:p>
          <w:p w:rsidR="0097102C" w:rsidRPr="00484722" w:rsidRDefault="0097102C" w:rsidP="00D057FB">
            <w:pPr>
              <w:spacing w:line="360" w:lineRule="auto"/>
            </w:pPr>
            <w:r w:rsidRPr="00484722">
              <w:t>Delenie desatinných čísel 10, 100, 1000 - 1 VH</w:t>
            </w:r>
          </w:p>
          <w:p w:rsidR="0097102C" w:rsidRPr="00484722" w:rsidRDefault="0097102C" w:rsidP="00D057FB">
            <w:pPr>
              <w:spacing w:line="360" w:lineRule="auto"/>
            </w:pPr>
            <w:r w:rsidRPr="00484722">
              <w:t>Riešenie slovných úloh - 4 VH</w:t>
            </w:r>
          </w:p>
          <w:p w:rsidR="0097102C" w:rsidRPr="00484722" w:rsidRDefault="0097102C" w:rsidP="00D057FB">
            <w:pPr>
              <w:spacing w:line="360" w:lineRule="auto"/>
            </w:pPr>
            <w:r w:rsidRPr="00484722">
              <w:t>Násobenie desatinných čísel prirodzeným číslom - 2 V</w:t>
            </w:r>
          </w:p>
          <w:p w:rsidR="0097102C" w:rsidRPr="00484722" w:rsidRDefault="0097102C" w:rsidP="00D057FB">
            <w:pPr>
              <w:spacing w:line="360" w:lineRule="auto"/>
            </w:pPr>
            <w:r w:rsidRPr="00484722">
              <w:t>Násobenie desatinných čísel desatinným číslom - 2 VH</w:t>
            </w:r>
          </w:p>
          <w:p w:rsidR="0097102C" w:rsidRPr="00484722" w:rsidRDefault="0097102C" w:rsidP="00D057FB">
            <w:pPr>
              <w:spacing w:line="360" w:lineRule="auto"/>
            </w:pPr>
            <w:r w:rsidRPr="00484722">
              <w:t>Delenie desatinných čísel prirodzeným – 4 VH</w:t>
            </w:r>
          </w:p>
          <w:p w:rsidR="0097102C" w:rsidRPr="00484722" w:rsidRDefault="0097102C" w:rsidP="00D057FB">
            <w:pPr>
              <w:spacing w:line="360" w:lineRule="auto"/>
            </w:pPr>
            <w:r w:rsidRPr="00484722">
              <w:t>Delenie desatinných čísel desatinným číslom – 4  VH</w:t>
            </w:r>
          </w:p>
          <w:p w:rsidR="0097102C" w:rsidRPr="00484722" w:rsidRDefault="0097102C" w:rsidP="00D057FB">
            <w:pPr>
              <w:spacing w:line="360" w:lineRule="auto"/>
            </w:pPr>
            <w:r w:rsidRPr="00484722">
              <w:t>Periodické čísla - 2 VH</w:t>
            </w:r>
          </w:p>
          <w:p w:rsidR="0097102C" w:rsidRPr="00484722" w:rsidRDefault="0097102C" w:rsidP="00D057FB">
            <w:pPr>
              <w:spacing w:line="360" w:lineRule="auto"/>
            </w:pPr>
            <w:r w:rsidRPr="00484722">
              <w:t>Aritmetický priemer - 3 VH</w:t>
            </w:r>
          </w:p>
          <w:p w:rsidR="0097102C" w:rsidRPr="00484722" w:rsidRDefault="0097102C" w:rsidP="00D057FB">
            <w:pPr>
              <w:spacing w:line="360" w:lineRule="auto"/>
            </w:pPr>
            <w:r w:rsidRPr="00484722">
              <w:t>Riešenie slovných úloh - 5 VH</w:t>
            </w:r>
          </w:p>
          <w:p w:rsidR="0097102C" w:rsidRPr="00484722" w:rsidRDefault="0097102C" w:rsidP="00D057FB">
            <w:pPr>
              <w:spacing w:line="360" w:lineRule="auto"/>
            </w:pPr>
            <w:r w:rsidRPr="00484722">
              <w:t>Premena jednotiek dĺžky - 3 VH</w:t>
            </w:r>
          </w:p>
          <w:p w:rsidR="0097102C" w:rsidRPr="00484722" w:rsidRDefault="0097102C" w:rsidP="00D057FB">
            <w:pPr>
              <w:spacing w:line="360" w:lineRule="auto"/>
            </w:pPr>
            <w:r w:rsidRPr="00484722">
              <w:t>Premena jednotiek hmotnosti - 3 VH</w:t>
            </w:r>
          </w:p>
          <w:p w:rsidR="0097102C" w:rsidRDefault="0097102C" w:rsidP="00D057FB">
            <w:pPr>
              <w:spacing w:line="360" w:lineRule="auto"/>
            </w:pPr>
            <w:proofErr w:type="spellStart"/>
            <w:r w:rsidRPr="00484722">
              <w:t>Propedeutika</w:t>
            </w:r>
            <w:proofErr w:type="spellEnd"/>
            <w:r w:rsidRPr="00484722">
              <w:t xml:space="preserve"> zlomku - 5 VH</w:t>
            </w:r>
          </w:p>
          <w:p w:rsidR="0097102C" w:rsidRPr="00484722" w:rsidRDefault="0097102C" w:rsidP="00D057FB">
            <w:pPr>
              <w:spacing w:line="360" w:lineRule="auto"/>
            </w:pPr>
          </w:p>
          <w:p w:rsidR="0097102C" w:rsidRPr="007D15D5" w:rsidRDefault="0097102C" w:rsidP="00D057FB">
            <w:pPr>
              <w:tabs>
                <w:tab w:val="left" w:pos="3628"/>
                <w:tab w:val="left" w:pos="4193"/>
              </w:tabs>
              <w:spacing w:line="360" w:lineRule="auto"/>
              <w:rPr>
                <w:b/>
                <w:i/>
                <w:color w:val="00B050"/>
                <w:u w:val="single"/>
              </w:rPr>
            </w:pPr>
            <w:r w:rsidRPr="007D15D5">
              <w:rPr>
                <w:b/>
                <w:i/>
                <w:color w:val="00B050"/>
                <w:u w:val="single"/>
              </w:rPr>
              <w:t>Obsah obdĺžnika, štvorca a pravouhlého trojuholníka v desatinných číslach, jednotky obsahu – 18 VH</w:t>
            </w:r>
          </w:p>
          <w:tbl>
            <w:tblPr>
              <w:tblW w:w="5684" w:type="dxa"/>
              <w:shd w:val="clear" w:color="000000" w:fill="FFFFFF" w:themeFill="background1"/>
              <w:tblCellMar>
                <w:left w:w="70" w:type="dxa"/>
                <w:right w:w="70" w:type="dxa"/>
              </w:tblCellMar>
              <w:tblLook w:val="04A0" w:firstRow="1" w:lastRow="0" w:firstColumn="1" w:lastColumn="0" w:noHBand="0" w:noVBand="1"/>
            </w:tblPr>
            <w:tblGrid>
              <w:gridCol w:w="5684"/>
            </w:tblGrid>
            <w:tr w:rsidR="0097102C" w:rsidRPr="009F6A72" w:rsidTr="00D057FB">
              <w:trPr>
                <w:trHeight w:val="337"/>
              </w:trPr>
              <w:tc>
                <w:tcPr>
                  <w:tcW w:w="5684" w:type="dxa"/>
                  <w:shd w:val="clear" w:color="000000" w:fill="FFFFFF" w:themeFill="background1"/>
                  <w:noWrap/>
                  <w:vAlign w:val="bottom"/>
                  <w:hideMark/>
                </w:tcPr>
                <w:p w:rsidR="0097102C" w:rsidRDefault="0097102C" w:rsidP="00D057FB">
                  <w:pPr>
                    <w:spacing w:line="360" w:lineRule="auto"/>
                    <w:rPr>
                      <w:color w:val="000000"/>
                    </w:rPr>
                  </w:pPr>
                  <w:r>
                    <w:rPr>
                      <w:color w:val="000000"/>
                    </w:rPr>
                    <w:t xml:space="preserve">Základné rovinné útvary - </w:t>
                  </w:r>
                  <w:r w:rsidRPr="009F6A72">
                    <w:rPr>
                      <w:color w:val="000000"/>
                    </w:rPr>
                    <w:t>1</w:t>
                  </w:r>
                  <w:r>
                    <w:rPr>
                      <w:color w:val="000000"/>
                    </w:rPr>
                    <w:t xml:space="preserve"> VH</w:t>
                  </w:r>
                </w:p>
                <w:p w:rsidR="0097102C" w:rsidRDefault="0097102C" w:rsidP="00D057FB">
                  <w:pPr>
                    <w:spacing w:line="360" w:lineRule="auto"/>
                    <w:rPr>
                      <w:color w:val="000000"/>
                    </w:rPr>
                  </w:pPr>
                  <w:r>
                    <w:rPr>
                      <w:color w:val="000000"/>
                    </w:rPr>
                    <w:t>Obvod štvorca a obdĺžnika - 2 VH</w:t>
                  </w:r>
                </w:p>
                <w:p w:rsidR="0097102C" w:rsidRPr="009F6A72" w:rsidRDefault="0097102C" w:rsidP="00D057FB">
                  <w:pPr>
                    <w:spacing w:line="360" w:lineRule="auto"/>
                    <w:rPr>
                      <w:color w:val="000000"/>
                    </w:rPr>
                  </w:pPr>
                  <w:r>
                    <w:rPr>
                      <w:color w:val="000000"/>
                    </w:rPr>
                    <w:t>Obvod zložených útvarov - 2 VH</w:t>
                  </w:r>
                </w:p>
              </w:tc>
            </w:tr>
            <w:tr w:rsidR="0097102C" w:rsidRPr="009F6A72" w:rsidTr="00D057FB">
              <w:trPr>
                <w:trHeight w:val="337"/>
              </w:trPr>
              <w:tc>
                <w:tcPr>
                  <w:tcW w:w="5684" w:type="dxa"/>
                  <w:shd w:val="clear" w:color="000000" w:fill="FFFFFF" w:themeFill="background1"/>
                  <w:noWrap/>
                  <w:vAlign w:val="bottom"/>
                  <w:hideMark/>
                </w:tcPr>
                <w:p w:rsidR="0097102C" w:rsidRDefault="0097102C" w:rsidP="00D057FB">
                  <w:pPr>
                    <w:spacing w:line="360" w:lineRule="auto"/>
                    <w:rPr>
                      <w:color w:val="000000"/>
                    </w:rPr>
                  </w:pPr>
                  <w:r w:rsidRPr="009F6A72">
                    <w:rPr>
                      <w:color w:val="000000"/>
                    </w:rPr>
                    <w:t>Premena jednotiek dĺžky</w:t>
                  </w:r>
                  <w:r>
                    <w:rPr>
                      <w:color w:val="000000"/>
                    </w:rPr>
                    <w:t xml:space="preserve"> - 2 VH</w:t>
                  </w:r>
                </w:p>
                <w:p w:rsidR="0097102C" w:rsidRDefault="0097102C" w:rsidP="00D057FB">
                  <w:pPr>
                    <w:spacing w:line="360" w:lineRule="auto"/>
                    <w:rPr>
                      <w:color w:val="000000"/>
                    </w:rPr>
                  </w:pPr>
                  <w:r>
                    <w:rPr>
                      <w:color w:val="000000"/>
                    </w:rPr>
                    <w:t>Obsah štvorca v štvorcovej sieti - 1 VH</w:t>
                  </w:r>
                </w:p>
                <w:p w:rsidR="0097102C" w:rsidRDefault="0097102C" w:rsidP="00D057FB">
                  <w:pPr>
                    <w:spacing w:line="360" w:lineRule="auto"/>
                    <w:rPr>
                      <w:color w:val="000000"/>
                    </w:rPr>
                  </w:pPr>
                  <w:r>
                    <w:rPr>
                      <w:color w:val="000000"/>
                    </w:rPr>
                    <w:t>Obsah obdĺžnika v štvorcovej sieti  - 1 VH</w:t>
                  </w:r>
                </w:p>
                <w:p w:rsidR="0097102C" w:rsidRPr="00383F20" w:rsidRDefault="0097102C" w:rsidP="00D057FB">
                  <w:pPr>
                    <w:spacing w:line="360" w:lineRule="auto"/>
                    <w:rPr>
                      <w:color w:val="365F91" w:themeColor="accent1" w:themeShade="BF"/>
                    </w:rPr>
                  </w:pPr>
                  <w:r>
                    <w:rPr>
                      <w:color w:val="000000"/>
                    </w:rPr>
                    <w:t>Obsah zložených útvarov - 2 VH</w:t>
                  </w:r>
                </w:p>
              </w:tc>
            </w:tr>
            <w:tr w:rsidR="0097102C" w:rsidRPr="009F6A72" w:rsidTr="00D057FB">
              <w:trPr>
                <w:trHeight w:val="337"/>
              </w:trPr>
              <w:tc>
                <w:tcPr>
                  <w:tcW w:w="5684" w:type="dxa"/>
                  <w:shd w:val="clear" w:color="000000" w:fill="FFFFFF" w:themeFill="background1"/>
                  <w:noWrap/>
                  <w:vAlign w:val="bottom"/>
                  <w:hideMark/>
                </w:tcPr>
                <w:p w:rsidR="0097102C" w:rsidRPr="009F6A72" w:rsidRDefault="0097102C" w:rsidP="00D057FB">
                  <w:pPr>
                    <w:spacing w:line="360" w:lineRule="auto"/>
                    <w:rPr>
                      <w:color w:val="000000"/>
                    </w:rPr>
                  </w:pPr>
                  <w:r>
                    <w:rPr>
                      <w:color w:val="000000"/>
                    </w:rPr>
                    <w:t>Jednotky obsahu, ich premena - 3 VH</w:t>
                  </w:r>
                </w:p>
              </w:tc>
            </w:tr>
            <w:tr w:rsidR="0097102C" w:rsidRPr="009F6A72" w:rsidTr="00D057FB">
              <w:trPr>
                <w:trHeight w:val="337"/>
              </w:trPr>
              <w:tc>
                <w:tcPr>
                  <w:tcW w:w="5684" w:type="dxa"/>
                  <w:shd w:val="clear" w:color="000000" w:fill="FFFFFF" w:themeFill="background1"/>
                  <w:noWrap/>
                  <w:vAlign w:val="bottom"/>
                  <w:hideMark/>
                </w:tcPr>
                <w:p w:rsidR="0097102C" w:rsidRPr="009F6A72" w:rsidRDefault="0097102C" w:rsidP="00D057FB">
                  <w:pPr>
                    <w:spacing w:line="360" w:lineRule="auto"/>
                    <w:rPr>
                      <w:color w:val="000000"/>
                    </w:rPr>
                  </w:pPr>
                  <w:r>
                    <w:rPr>
                      <w:color w:val="000000"/>
                    </w:rPr>
                    <w:t>Obsah pravouhlého trojuholníka - 1 VH</w:t>
                  </w:r>
                </w:p>
              </w:tc>
            </w:tr>
            <w:tr w:rsidR="0097102C" w:rsidRPr="009F6A72" w:rsidTr="00D057FB">
              <w:trPr>
                <w:trHeight w:val="337"/>
              </w:trPr>
              <w:tc>
                <w:tcPr>
                  <w:tcW w:w="5684" w:type="dxa"/>
                  <w:shd w:val="clear" w:color="000000" w:fill="FFFFFF" w:themeFill="background1"/>
                  <w:noWrap/>
                  <w:vAlign w:val="bottom"/>
                  <w:hideMark/>
                </w:tcPr>
                <w:p w:rsidR="0097102C" w:rsidRDefault="0097102C" w:rsidP="00D057FB">
                  <w:pPr>
                    <w:spacing w:line="360" w:lineRule="auto"/>
                    <w:rPr>
                      <w:color w:val="000000"/>
                    </w:rPr>
                  </w:pPr>
                  <w:r>
                    <w:rPr>
                      <w:color w:val="000000"/>
                    </w:rPr>
                    <w:t>Slovné úlohy - 3 VH</w:t>
                  </w:r>
                  <w:r w:rsidRPr="009F6A72">
                    <w:rPr>
                      <w:color w:val="000000"/>
                    </w:rPr>
                    <w:t xml:space="preserve"> </w:t>
                  </w:r>
                </w:p>
                <w:p w:rsidR="0097102C" w:rsidRPr="009F6A72" w:rsidRDefault="0097102C" w:rsidP="00D057FB">
                  <w:pPr>
                    <w:spacing w:line="360" w:lineRule="auto"/>
                    <w:rPr>
                      <w:color w:val="000000"/>
                    </w:rPr>
                  </w:pPr>
                </w:p>
              </w:tc>
            </w:tr>
            <w:tr w:rsidR="0097102C" w:rsidRPr="009F6A72" w:rsidTr="00D057FB">
              <w:trPr>
                <w:trHeight w:val="388"/>
              </w:trPr>
              <w:tc>
                <w:tcPr>
                  <w:tcW w:w="5684" w:type="dxa"/>
                  <w:shd w:val="clear" w:color="000000" w:fill="FFFFFF" w:themeFill="background1"/>
                  <w:noWrap/>
                  <w:vAlign w:val="bottom"/>
                  <w:hideMark/>
                </w:tcPr>
                <w:p w:rsidR="0097102C" w:rsidRPr="007D15D5" w:rsidRDefault="0097102C" w:rsidP="00D057FB">
                  <w:pPr>
                    <w:tabs>
                      <w:tab w:val="left" w:pos="3628"/>
                      <w:tab w:val="left" w:pos="4193"/>
                    </w:tabs>
                    <w:spacing w:line="360" w:lineRule="auto"/>
                    <w:rPr>
                      <w:b/>
                      <w:i/>
                      <w:color w:val="00B050"/>
                      <w:u w:val="single"/>
                    </w:rPr>
                  </w:pPr>
                  <w:r w:rsidRPr="007D15D5">
                    <w:rPr>
                      <w:b/>
                      <w:i/>
                      <w:color w:val="00B050"/>
                      <w:u w:val="single"/>
                    </w:rPr>
                    <w:t>Uhol a jeho veľkosť, operácie s uhlami – 17 VH</w:t>
                  </w:r>
                </w:p>
                <w:p w:rsidR="0097102C" w:rsidRDefault="0097102C" w:rsidP="00D057FB">
                  <w:pPr>
                    <w:spacing w:line="360" w:lineRule="auto"/>
                    <w:rPr>
                      <w:color w:val="000000"/>
                    </w:rPr>
                  </w:pPr>
                  <w:r>
                    <w:rPr>
                      <w:color w:val="000000"/>
                    </w:rPr>
                    <w:t xml:space="preserve">Uhol, jeho značenie - </w:t>
                  </w:r>
                  <w:r w:rsidRPr="009F6A72">
                    <w:rPr>
                      <w:color w:val="000000"/>
                    </w:rPr>
                    <w:t>1</w:t>
                  </w:r>
                  <w:r>
                    <w:rPr>
                      <w:color w:val="000000"/>
                    </w:rPr>
                    <w:t xml:space="preserve"> VH</w:t>
                  </w:r>
                </w:p>
                <w:p w:rsidR="0097102C" w:rsidRDefault="0097102C" w:rsidP="00D057FB">
                  <w:pPr>
                    <w:spacing w:line="360" w:lineRule="auto"/>
                    <w:rPr>
                      <w:color w:val="000000"/>
                    </w:rPr>
                  </w:pPr>
                  <w:r>
                    <w:rPr>
                      <w:color w:val="000000"/>
                    </w:rPr>
                    <w:t>Veľkosť uhla, uhlomer – 2 VH</w:t>
                  </w:r>
                </w:p>
                <w:p w:rsidR="0097102C" w:rsidRDefault="0097102C" w:rsidP="00D057FB">
                  <w:pPr>
                    <w:spacing w:line="360" w:lineRule="auto"/>
                    <w:rPr>
                      <w:color w:val="000000"/>
                    </w:rPr>
                  </w:pPr>
                  <w:r>
                    <w:rPr>
                      <w:color w:val="000000"/>
                    </w:rPr>
                    <w:t>Stupeň a minúta - 2 VH</w:t>
                  </w:r>
                </w:p>
                <w:p w:rsidR="0097102C" w:rsidRDefault="0097102C" w:rsidP="00D057FB">
                  <w:pPr>
                    <w:spacing w:line="360" w:lineRule="auto"/>
                    <w:rPr>
                      <w:color w:val="000000"/>
                    </w:rPr>
                  </w:pPr>
                  <w:r>
                    <w:rPr>
                      <w:color w:val="000000"/>
                    </w:rPr>
                    <w:t>Sčítanie a odčítanie uhlov - 2 VH</w:t>
                  </w:r>
                </w:p>
                <w:p w:rsidR="0097102C" w:rsidRDefault="0097102C" w:rsidP="00D057FB">
                  <w:pPr>
                    <w:spacing w:line="360" w:lineRule="auto"/>
                    <w:rPr>
                      <w:color w:val="000000"/>
                    </w:rPr>
                  </w:pPr>
                  <w:r>
                    <w:rPr>
                      <w:color w:val="000000"/>
                    </w:rPr>
                    <w:t xml:space="preserve">Porovnávanie uhlov - </w:t>
                  </w:r>
                  <w:r w:rsidRPr="009F6A72">
                    <w:rPr>
                      <w:color w:val="000000"/>
                    </w:rPr>
                    <w:t>1</w:t>
                  </w:r>
                  <w:r>
                    <w:rPr>
                      <w:color w:val="000000"/>
                    </w:rPr>
                    <w:t xml:space="preserve"> VH</w:t>
                  </w:r>
                </w:p>
                <w:p w:rsidR="0097102C" w:rsidRDefault="0097102C" w:rsidP="00D057FB">
                  <w:pPr>
                    <w:spacing w:line="360" w:lineRule="auto"/>
                    <w:rPr>
                      <w:color w:val="000000"/>
                    </w:rPr>
                  </w:pPr>
                  <w:r>
                    <w:rPr>
                      <w:color w:val="000000"/>
                    </w:rPr>
                    <w:t xml:space="preserve">Typy uhlov- </w:t>
                  </w:r>
                  <w:r w:rsidRPr="009F6A72">
                    <w:rPr>
                      <w:color w:val="000000"/>
                    </w:rPr>
                    <w:t>1</w:t>
                  </w:r>
                  <w:r>
                    <w:rPr>
                      <w:color w:val="000000"/>
                    </w:rPr>
                    <w:t xml:space="preserve"> VH </w:t>
                  </w:r>
                </w:p>
                <w:p w:rsidR="0097102C" w:rsidRDefault="0097102C" w:rsidP="00D057FB">
                  <w:pPr>
                    <w:spacing w:line="360" w:lineRule="auto"/>
                    <w:rPr>
                      <w:color w:val="000000"/>
                    </w:rPr>
                  </w:pPr>
                  <w:r>
                    <w:rPr>
                      <w:color w:val="000000"/>
                    </w:rPr>
                    <w:t xml:space="preserve">Geometrické operácie s uhlami - 2 VH </w:t>
                  </w:r>
                </w:p>
                <w:p w:rsidR="0097102C" w:rsidRDefault="0097102C" w:rsidP="00D057FB">
                  <w:pPr>
                    <w:spacing w:line="360" w:lineRule="auto"/>
                    <w:rPr>
                      <w:color w:val="000000"/>
                    </w:rPr>
                  </w:pPr>
                  <w:r>
                    <w:rPr>
                      <w:color w:val="000000"/>
                    </w:rPr>
                    <w:lastRenderedPageBreak/>
                    <w:t xml:space="preserve">Os uhla - </w:t>
                  </w:r>
                  <w:r w:rsidRPr="009F6A72">
                    <w:rPr>
                      <w:color w:val="000000"/>
                    </w:rPr>
                    <w:t>1</w:t>
                  </w:r>
                  <w:r>
                    <w:rPr>
                      <w:color w:val="000000"/>
                    </w:rPr>
                    <w:t xml:space="preserve"> VH</w:t>
                  </w:r>
                </w:p>
                <w:p w:rsidR="0097102C" w:rsidRDefault="0097102C" w:rsidP="00D057FB">
                  <w:pPr>
                    <w:spacing w:line="360" w:lineRule="auto"/>
                    <w:rPr>
                      <w:color w:val="000000"/>
                    </w:rPr>
                  </w:pPr>
                  <w:r>
                    <w:rPr>
                      <w:color w:val="000000"/>
                    </w:rPr>
                    <w:t>Vnútorné uhly trojuholníka – 2 VH</w:t>
                  </w:r>
                </w:p>
                <w:p w:rsidR="0097102C" w:rsidRDefault="0097102C" w:rsidP="00D057FB">
                  <w:pPr>
                    <w:spacing w:line="360" w:lineRule="auto"/>
                    <w:rPr>
                      <w:color w:val="000000"/>
                    </w:rPr>
                  </w:pPr>
                  <w:r>
                    <w:rPr>
                      <w:color w:val="000000"/>
                    </w:rPr>
                    <w:t>Typy trojuholníkov podľa uhlov - 2 VH</w:t>
                  </w:r>
                </w:p>
                <w:p w:rsidR="0097102C" w:rsidRDefault="0097102C" w:rsidP="00D057FB">
                  <w:pPr>
                    <w:spacing w:line="360" w:lineRule="auto"/>
                    <w:rPr>
                      <w:color w:val="000000"/>
                    </w:rPr>
                  </w:pPr>
                  <w:r>
                    <w:rPr>
                      <w:color w:val="000000"/>
                    </w:rPr>
                    <w:t xml:space="preserve">Vrcholový a susedný uhol - </w:t>
                  </w:r>
                  <w:r w:rsidRPr="009F6A72">
                    <w:rPr>
                      <w:color w:val="000000"/>
                    </w:rPr>
                    <w:t>1</w:t>
                  </w:r>
                  <w:r>
                    <w:rPr>
                      <w:color w:val="000000"/>
                    </w:rPr>
                    <w:t xml:space="preserve"> VH</w:t>
                  </w:r>
                </w:p>
                <w:p w:rsidR="0097102C" w:rsidRPr="009F6A72" w:rsidRDefault="0097102C" w:rsidP="00D057FB">
                  <w:pPr>
                    <w:spacing w:line="360" w:lineRule="auto"/>
                    <w:rPr>
                      <w:color w:val="000000"/>
                    </w:rPr>
                  </w:pPr>
                </w:p>
              </w:tc>
            </w:tr>
          </w:tbl>
          <w:p w:rsidR="0097102C" w:rsidRPr="007D15D5" w:rsidRDefault="0097102C" w:rsidP="00D057FB">
            <w:pPr>
              <w:tabs>
                <w:tab w:val="left" w:pos="3628"/>
                <w:tab w:val="left" w:pos="4193"/>
              </w:tabs>
              <w:spacing w:line="360" w:lineRule="auto"/>
              <w:rPr>
                <w:b/>
                <w:i/>
                <w:color w:val="00B050"/>
                <w:u w:val="single"/>
              </w:rPr>
            </w:pPr>
            <w:r w:rsidRPr="007D15D5">
              <w:rPr>
                <w:b/>
                <w:i/>
                <w:color w:val="00B050"/>
                <w:u w:val="single"/>
              </w:rPr>
              <w:lastRenderedPageBreak/>
              <w:t>Trojuholník, zhodnosť trojuholníkov – 17 VH</w:t>
            </w:r>
          </w:p>
          <w:p w:rsidR="0097102C" w:rsidRDefault="0097102C" w:rsidP="00D057FB">
            <w:pPr>
              <w:tabs>
                <w:tab w:val="left" w:pos="4250"/>
              </w:tabs>
              <w:spacing w:line="360" w:lineRule="auto"/>
              <w:rPr>
                <w:color w:val="000000"/>
              </w:rPr>
            </w:pPr>
            <w:r>
              <w:rPr>
                <w:color w:val="000000"/>
              </w:rPr>
              <w:t>Základné prvky trojuholníka - 1 VH</w:t>
            </w:r>
          </w:p>
          <w:p w:rsidR="0097102C" w:rsidRDefault="0097102C" w:rsidP="00D057FB">
            <w:pPr>
              <w:tabs>
                <w:tab w:val="left" w:pos="4250"/>
              </w:tabs>
              <w:spacing w:line="360" w:lineRule="auto"/>
              <w:rPr>
                <w:color w:val="000000"/>
              </w:rPr>
            </w:pPr>
            <w:r>
              <w:rPr>
                <w:color w:val="000000"/>
              </w:rPr>
              <w:t>Rozdelenie trojuholníkov  - 1 VH</w:t>
            </w:r>
          </w:p>
          <w:p w:rsidR="0097102C" w:rsidRDefault="0097102C" w:rsidP="00D057FB">
            <w:pPr>
              <w:tabs>
                <w:tab w:val="left" w:pos="4250"/>
              </w:tabs>
              <w:spacing w:line="360" w:lineRule="auto"/>
              <w:rPr>
                <w:color w:val="000000"/>
              </w:rPr>
            </w:pPr>
            <w:r>
              <w:rPr>
                <w:color w:val="000000"/>
              </w:rPr>
              <w:t>Rovnostranný trojuholník - 1 VH</w:t>
            </w:r>
          </w:p>
          <w:p w:rsidR="0097102C" w:rsidRDefault="0097102C" w:rsidP="00D057FB">
            <w:pPr>
              <w:tabs>
                <w:tab w:val="left" w:pos="4250"/>
              </w:tabs>
              <w:spacing w:line="360" w:lineRule="auto"/>
              <w:rPr>
                <w:color w:val="000000"/>
              </w:rPr>
            </w:pPr>
            <w:r>
              <w:rPr>
                <w:color w:val="000000"/>
              </w:rPr>
              <w:t>Rovnoramenný trojuholník - 1 VH</w:t>
            </w:r>
          </w:p>
          <w:p w:rsidR="0097102C" w:rsidRDefault="0097102C" w:rsidP="00D057FB">
            <w:pPr>
              <w:tabs>
                <w:tab w:val="left" w:pos="4250"/>
              </w:tabs>
              <w:spacing w:line="360" w:lineRule="auto"/>
              <w:rPr>
                <w:color w:val="000000"/>
              </w:rPr>
            </w:pPr>
            <w:r>
              <w:rPr>
                <w:color w:val="000000"/>
              </w:rPr>
              <w:t>Vonkajšie uhly trojuholníka - 1 VH</w:t>
            </w:r>
          </w:p>
          <w:p w:rsidR="0097102C" w:rsidRDefault="0097102C" w:rsidP="00D057FB">
            <w:pPr>
              <w:tabs>
                <w:tab w:val="left" w:pos="4250"/>
              </w:tabs>
              <w:spacing w:line="360" w:lineRule="auto"/>
              <w:rPr>
                <w:color w:val="000000"/>
              </w:rPr>
            </w:pPr>
            <w:r>
              <w:rPr>
                <w:color w:val="000000"/>
              </w:rPr>
              <w:t>Vety o zhodnosti trojuholníkov - 2 VH</w:t>
            </w:r>
          </w:p>
          <w:p w:rsidR="0097102C" w:rsidRDefault="0097102C" w:rsidP="00D057FB">
            <w:pPr>
              <w:tabs>
                <w:tab w:val="left" w:pos="4250"/>
              </w:tabs>
              <w:spacing w:line="360" w:lineRule="auto"/>
              <w:rPr>
                <w:color w:val="000000"/>
              </w:rPr>
            </w:pPr>
            <w:r>
              <w:rPr>
                <w:color w:val="000000"/>
              </w:rPr>
              <w:t>Trojuholníková nerovnosť - 1 VH</w:t>
            </w:r>
          </w:p>
          <w:p w:rsidR="0097102C" w:rsidRDefault="0097102C" w:rsidP="00D057FB">
            <w:pPr>
              <w:tabs>
                <w:tab w:val="left" w:pos="4250"/>
              </w:tabs>
              <w:spacing w:line="360" w:lineRule="auto"/>
              <w:rPr>
                <w:color w:val="000000"/>
              </w:rPr>
            </w:pPr>
            <w:r>
              <w:rPr>
                <w:color w:val="000000"/>
              </w:rPr>
              <w:t xml:space="preserve">Vety o konštrukcii trojuholníkov </w:t>
            </w:r>
            <w:proofErr w:type="spellStart"/>
            <w:r>
              <w:rPr>
                <w:color w:val="000000"/>
              </w:rPr>
              <w:t>sss</w:t>
            </w:r>
            <w:proofErr w:type="spellEnd"/>
            <w:r>
              <w:rPr>
                <w:color w:val="000000"/>
              </w:rPr>
              <w:t xml:space="preserve">, </w:t>
            </w:r>
            <w:proofErr w:type="spellStart"/>
            <w:r>
              <w:rPr>
                <w:color w:val="000000"/>
              </w:rPr>
              <w:t>sus</w:t>
            </w:r>
            <w:proofErr w:type="spellEnd"/>
            <w:r>
              <w:rPr>
                <w:color w:val="000000"/>
              </w:rPr>
              <w:t xml:space="preserve">, </w:t>
            </w:r>
            <w:proofErr w:type="spellStart"/>
            <w:r>
              <w:rPr>
                <w:color w:val="000000"/>
              </w:rPr>
              <w:t>usu</w:t>
            </w:r>
            <w:proofErr w:type="spellEnd"/>
            <w:r>
              <w:rPr>
                <w:color w:val="000000"/>
              </w:rPr>
              <w:t xml:space="preserve"> - 1 VH</w:t>
            </w:r>
          </w:p>
          <w:p w:rsidR="0097102C" w:rsidRDefault="0097102C" w:rsidP="00D057FB">
            <w:pPr>
              <w:tabs>
                <w:tab w:val="left" w:pos="4250"/>
              </w:tabs>
              <w:spacing w:line="360" w:lineRule="auto"/>
              <w:rPr>
                <w:color w:val="000000"/>
              </w:rPr>
            </w:pPr>
            <w:r>
              <w:rPr>
                <w:color w:val="000000"/>
              </w:rPr>
              <w:t>Náčrt a konštrukcia trojuholníkov - 4 VH</w:t>
            </w:r>
          </w:p>
          <w:p w:rsidR="0097102C" w:rsidRDefault="0097102C" w:rsidP="00D057FB">
            <w:pPr>
              <w:tabs>
                <w:tab w:val="left" w:pos="4250"/>
              </w:tabs>
              <w:spacing w:line="360" w:lineRule="auto"/>
              <w:rPr>
                <w:color w:val="000000"/>
              </w:rPr>
            </w:pPr>
            <w:r>
              <w:rPr>
                <w:color w:val="000000"/>
              </w:rPr>
              <w:t>Výška trojuholníka - 2 VH</w:t>
            </w:r>
          </w:p>
          <w:p w:rsidR="0097102C" w:rsidRDefault="0097102C" w:rsidP="00D057FB">
            <w:pPr>
              <w:tabs>
                <w:tab w:val="left" w:pos="3628"/>
                <w:tab w:val="left" w:pos="4193"/>
              </w:tabs>
              <w:spacing w:line="360" w:lineRule="auto"/>
              <w:rPr>
                <w:color w:val="000000"/>
              </w:rPr>
            </w:pPr>
            <w:r>
              <w:rPr>
                <w:color w:val="000000"/>
              </w:rPr>
              <w:t>Pravidelný šesťuholník - 1 VH</w:t>
            </w:r>
          </w:p>
          <w:p w:rsidR="0097102C" w:rsidRDefault="0097102C" w:rsidP="00D057FB">
            <w:pPr>
              <w:tabs>
                <w:tab w:val="left" w:pos="4250"/>
              </w:tabs>
              <w:spacing w:line="360" w:lineRule="auto"/>
              <w:rPr>
                <w:color w:val="000000"/>
              </w:rPr>
            </w:pPr>
            <w:r>
              <w:rPr>
                <w:color w:val="000000"/>
              </w:rPr>
              <w:t>Pravidelný osemuholník- 1 VH</w:t>
            </w:r>
          </w:p>
          <w:p w:rsidR="0097102C" w:rsidRDefault="0097102C" w:rsidP="00D057FB">
            <w:pPr>
              <w:tabs>
                <w:tab w:val="left" w:pos="4250"/>
              </w:tabs>
              <w:spacing w:line="360" w:lineRule="auto"/>
              <w:rPr>
                <w:color w:val="000000"/>
              </w:rPr>
            </w:pPr>
          </w:p>
          <w:p w:rsidR="0097102C" w:rsidRPr="007D15D5" w:rsidRDefault="0097102C" w:rsidP="00D057FB">
            <w:pPr>
              <w:tabs>
                <w:tab w:val="left" w:pos="3628"/>
                <w:tab w:val="left" w:pos="4193"/>
              </w:tabs>
              <w:spacing w:line="360" w:lineRule="auto"/>
              <w:rPr>
                <w:b/>
                <w:i/>
                <w:color w:val="00B050"/>
                <w:u w:val="single"/>
              </w:rPr>
            </w:pPr>
            <w:r w:rsidRPr="007D15D5">
              <w:rPr>
                <w:b/>
                <w:i/>
                <w:color w:val="00B050"/>
                <w:u w:val="single"/>
              </w:rPr>
              <w:t>Kombinatorika v kontextových úlohách – 10 VH</w:t>
            </w:r>
          </w:p>
          <w:p w:rsidR="0097102C" w:rsidRDefault="0097102C" w:rsidP="00D057FB">
            <w:pPr>
              <w:spacing w:line="360" w:lineRule="auto"/>
              <w:rPr>
                <w:color w:val="000000"/>
              </w:rPr>
            </w:pPr>
            <w:r>
              <w:rPr>
                <w:color w:val="000000"/>
              </w:rPr>
              <w:t xml:space="preserve">Triedenie a vypisovanie údajov - </w:t>
            </w:r>
            <w:r w:rsidRPr="009F6A72">
              <w:rPr>
                <w:color w:val="000000"/>
              </w:rPr>
              <w:t>2</w:t>
            </w:r>
            <w:r>
              <w:rPr>
                <w:color w:val="000000"/>
              </w:rPr>
              <w:t xml:space="preserve"> VH</w:t>
            </w:r>
            <w:r w:rsidRPr="009F6A72">
              <w:rPr>
                <w:color w:val="000000"/>
              </w:rPr>
              <w:t xml:space="preserve"> </w:t>
            </w:r>
          </w:p>
          <w:p w:rsidR="0097102C" w:rsidRDefault="0097102C" w:rsidP="00D057FB">
            <w:pPr>
              <w:spacing w:line="360" w:lineRule="auto"/>
              <w:rPr>
                <w:color w:val="000000"/>
              </w:rPr>
            </w:pPr>
            <w:r>
              <w:rPr>
                <w:color w:val="000000"/>
              </w:rPr>
              <w:lastRenderedPageBreak/>
              <w:t xml:space="preserve">Usporiadanie prvkov s opakovaním - </w:t>
            </w:r>
            <w:r w:rsidRPr="009F6A72">
              <w:rPr>
                <w:color w:val="000000"/>
              </w:rPr>
              <w:t>2</w:t>
            </w:r>
            <w:r>
              <w:rPr>
                <w:color w:val="000000"/>
              </w:rPr>
              <w:t xml:space="preserve"> VH</w:t>
            </w:r>
            <w:r w:rsidRPr="009F6A72">
              <w:rPr>
                <w:color w:val="000000"/>
              </w:rPr>
              <w:t xml:space="preserve"> </w:t>
            </w:r>
          </w:p>
          <w:p w:rsidR="0097102C" w:rsidRDefault="0097102C" w:rsidP="00D057FB">
            <w:pPr>
              <w:spacing w:line="360" w:lineRule="auto"/>
              <w:rPr>
                <w:color w:val="000000"/>
              </w:rPr>
            </w:pPr>
            <w:r>
              <w:rPr>
                <w:color w:val="000000"/>
              </w:rPr>
              <w:t>Usporiadanie prvkov bez opakovania - 2 VH</w:t>
            </w:r>
          </w:p>
          <w:p w:rsidR="0097102C" w:rsidRDefault="0097102C" w:rsidP="00D057FB">
            <w:pPr>
              <w:spacing w:line="276" w:lineRule="auto"/>
              <w:rPr>
                <w:color w:val="000000"/>
              </w:rPr>
            </w:pPr>
            <w:proofErr w:type="spellStart"/>
            <w:r>
              <w:rPr>
                <w:color w:val="000000"/>
              </w:rPr>
              <w:t>Propedeutika</w:t>
            </w:r>
            <w:proofErr w:type="spellEnd"/>
            <w:r>
              <w:rPr>
                <w:color w:val="000000"/>
              </w:rPr>
              <w:t xml:space="preserve"> štatistiky - </w:t>
            </w:r>
            <w:r w:rsidRPr="009F6A72">
              <w:rPr>
                <w:color w:val="000000"/>
              </w:rPr>
              <w:t>2</w:t>
            </w:r>
            <w:r>
              <w:rPr>
                <w:color w:val="000000"/>
              </w:rPr>
              <w:t xml:space="preserve"> VH</w:t>
            </w:r>
            <w:r w:rsidRPr="009F6A72">
              <w:rPr>
                <w:color w:val="000000"/>
              </w:rPr>
              <w:t xml:space="preserve"> </w:t>
            </w:r>
          </w:p>
          <w:p w:rsidR="0097102C" w:rsidRDefault="0097102C" w:rsidP="00D057FB">
            <w:pPr>
              <w:spacing w:line="276" w:lineRule="auto"/>
              <w:rPr>
                <w:color w:val="000000"/>
              </w:rPr>
            </w:pPr>
            <w:r>
              <w:rPr>
                <w:color w:val="000000"/>
              </w:rPr>
              <w:t xml:space="preserve">Grafické znázornenie údajov - </w:t>
            </w:r>
            <w:r w:rsidRPr="009F6A72">
              <w:rPr>
                <w:color w:val="000000"/>
              </w:rPr>
              <w:t>2</w:t>
            </w:r>
            <w:r>
              <w:rPr>
                <w:color w:val="000000"/>
              </w:rPr>
              <w:t xml:space="preserve"> VH</w:t>
            </w:r>
            <w:r w:rsidRPr="009F6A72">
              <w:rPr>
                <w:color w:val="000000"/>
              </w:rPr>
              <w:t xml:space="preserve"> </w:t>
            </w:r>
          </w:p>
          <w:p w:rsidR="0097102C" w:rsidRPr="009F68B7" w:rsidRDefault="0097102C" w:rsidP="00D057FB">
            <w:pPr>
              <w:rPr>
                <w:i/>
                <w:color w:val="0070C0"/>
                <w:u w:val="single"/>
              </w:rPr>
            </w:pPr>
          </w:p>
          <w:p w:rsidR="0097102C" w:rsidRDefault="0097102C" w:rsidP="00D057FB"/>
          <w:p w:rsidR="0097102C" w:rsidRPr="00F138F0" w:rsidRDefault="0097102C" w:rsidP="00D057FB"/>
          <w:tbl>
            <w:tblPr>
              <w:tblW w:w="14754" w:type="dxa"/>
              <w:shd w:val="clear" w:color="000000" w:fill="FFFFFF" w:themeFill="background1"/>
              <w:tblCellMar>
                <w:left w:w="70" w:type="dxa"/>
                <w:right w:w="70" w:type="dxa"/>
              </w:tblCellMar>
              <w:tblLook w:val="04A0" w:firstRow="1" w:lastRow="0" w:firstColumn="1" w:lastColumn="0" w:noHBand="0" w:noVBand="1"/>
            </w:tblPr>
            <w:tblGrid>
              <w:gridCol w:w="14754"/>
            </w:tblGrid>
            <w:tr w:rsidR="0097102C" w:rsidRPr="009F6A72" w:rsidTr="00D057FB">
              <w:trPr>
                <w:trHeight w:val="300"/>
              </w:trPr>
              <w:tc>
                <w:tcPr>
                  <w:tcW w:w="14754" w:type="dxa"/>
                  <w:shd w:val="clear" w:color="000000" w:fill="FFFFFF" w:themeFill="background1"/>
                  <w:noWrap/>
                  <w:vAlign w:val="bottom"/>
                  <w:hideMark/>
                </w:tcPr>
                <w:p w:rsidR="0097102C" w:rsidRPr="009F6A72" w:rsidRDefault="0097102C" w:rsidP="00D057FB">
                  <w:r w:rsidRPr="009F6A72">
                    <w:rPr>
                      <w:b/>
                      <w:u w:val="single"/>
                    </w:rPr>
                    <w:t>Použité prierezové témy</w:t>
                  </w:r>
                  <w:r w:rsidRPr="009F6A72">
                    <w:t>:</w:t>
                  </w:r>
                </w:p>
                <w:p w:rsidR="0097102C" w:rsidRPr="009F6A72" w:rsidRDefault="0097102C" w:rsidP="00D057FB">
                  <w:r w:rsidRPr="009F6A72">
                    <w:t>Environmentálna výchova, Dopravná výchova, Ochrana života a zdravia</w:t>
                  </w:r>
                </w:p>
                <w:p w:rsidR="0097102C" w:rsidRPr="009F6A72" w:rsidRDefault="0097102C" w:rsidP="00D057FB">
                  <w:pPr>
                    <w:rPr>
                      <w:color w:val="000000"/>
                    </w:rPr>
                  </w:pPr>
                </w:p>
              </w:tc>
            </w:tr>
          </w:tbl>
          <w:p w:rsidR="0097102C" w:rsidRPr="000A2BE8" w:rsidRDefault="0097102C" w:rsidP="00D057FB">
            <w:pPr>
              <w:spacing w:after="200" w:line="276" w:lineRule="auto"/>
            </w:pPr>
          </w:p>
        </w:tc>
      </w:tr>
      <w:bookmarkEnd w:id="2"/>
    </w:tbl>
    <w:p w:rsidR="0097102C" w:rsidRPr="000A2BE8" w:rsidRDefault="0097102C" w:rsidP="0097102C"/>
    <w:p w:rsidR="0097102C" w:rsidRDefault="0097102C" w:rsidP="0097102C"/>
    <w:p w:rsidR="0097102C" w:rsidRDefault="0097102C" w:rsidP="0097102C">
      <w:pPr>
        <w:spacing w:line="360" w:lineRule="auto"/>
        <w:rPr>
          <w:b/>
          <w:color w:val="FF0000"/>
          <w:sz w:val="32"/>
          <w:szCs w:val="32"/>
        </w:rPr>
      </w:pPr>
    </w:p>
    <w:p w:rsidR="0097102C" w:rsidRDefault="0097102C" w:rsidP="0097102C">
      <w:pPr>
        <w:spacing w:line="360" w:lineRule="auto"/>
        <w:rPr>
          <w:b/>
          <w:color w:val="FF0000"/>
          <w:sz w:val="32"/>
          <w:szCs w:val="32"/>
        </w:rPr>
      </w:pPr>
    </w:p>
    <w:p w:rsidR="0097102C" w:rsidRDefault="0097102C" w:rsidP="0097102C">
      <w:pPr>
        <w:spacing w:line="360" w:lineRule="auto"/>
        <w:rPr>
          <w:b/>
          <w:color w:val="FF0000"/>
          <w:sz w:val="32"/>
          <w:szCs w:val="32"/>
        </w:rPr>
      </w:pPr>
    </w:p>
    <w:p w:rsidR="0097102C" w:rsidRDefault="0097102C" w:rsidP="0097102C">
      <w:pPr>
        <w:spacing w:line="360" w:lineRule="auto"/>
        <w:rPr>
          <w:b/>
          <w:color w:val="FF0000"/>
          <w:sz w:val="32"/>
          <w:szCs w:val="32"/>
        </w:rPr>
      </w:pPr>
    </w:p>
    <w:p w:rsidR="0097102C" w:rsidRDefault="0097102C" w:rsidP="0097102C">
      <w:pPr>
        <w:spacing w:line="360" w:lineRule="auto"/>
        <w:rPr>
          <w:b/>
          <w:color w:val="FF0000"/>
          <w:sz w:val="32"/>
          <w:szCs w:val="32"/>
        </w:rPr>
      </w:pPr>
    </w:p>
    <w:p w:rsidR="0097102C" w:rsidRDefault="0097102C" w:rsidP="0097102C">
      <w:pPr>
        <w:spacing w:line="360" w:lineRule="auto"/>
        <w:rPr>
          <w:b/>
          <w:color w:val="FF0000"/>
          <w:sz w:val="32"/>
          <w:szCs w:val="32"/>
        </w:rPr>
      </w:pPr>
    </w:p>
    <w:p w:rsidR="0097102C" w:rsidRDefault="0097102C" w:rsidP="0097102C">
      <w:pPr>
        <w:spacing w:line="360" w:lineRule="auto"/>
        <w:rPr>
          <w:b/>
          <w:sz w:val="32"/>
          <w:szCs w:val="32"/>
        </w:rPr>
      </w:pPr>
    </w:p>
    <w:p w:rsidR="0097102C" w:rsidRDefault="0097102C" w:rsidP="0097102C">
      <w:pPr>
        <w:spacing w:line="360" w:lineRule="auto"/>
        <w:rPr>
          <w:b/>
          <w:sz w:val="32"/>
          <w:szCs w:val="32"/>
        </w:rPr>
      </w:pPr>
    </w:p>
    <w:p w:rsidR="004E6EC4" w:rsidRDefault="004E6EC4" w:rsidP="0097102C">
      <w:pPr>
        <w:spacing w:line="360" w:lineRule="auto"/>
        <w:rPr>
          <w:b/>
          <w:sz w:val="32"/>
          <w:szCs w:val="32"/>
        </w:rPr>
      </w:pPr>
    </w:p>
    <w:p w:rsidR="0097102C" w:rsidRPr="007D15D5" w:rsidRDefault="0097102C" w:rsidP="0097102C">
      <w:pPr>
        <w:spacing w:line="360" w:lineRule="auto"/>
        <w:rPr>
          <w:b/>
          <w:sz w:val="32"/>
          <w:szCs w:val="32"/>
        </w:rPr>
      </w:pPr>
      <w:r>
        <w:rPr>
          <w:b/>
          <w:sz w:val="32"/>
          <w:szCs w:val="32"/>
        </w:rPr>
        <w:lastRenderedPageBreak/>
        <w:t>Učebné osnovy -   informatika</w:t>
      </w:r>
      <w:r w:rsidRPr="00D27DF1">
        <w:rPr>
          <w:b/>
          <w:sz w:val="32"/>
          <w:szCs w:val="32"/>
        </w:rPr>
        <w:t xml:space="preserve"> </w:t>
      </w:r>
      <w:r>
        <w:rPr>
          <w:b/>
          <w:sz w:val="32"/>
          <w:szCs w:val="32"/>
        </w:rPr>
        <w:t>6</w:t>
      </w:r>
      <w:r w:rsidRPr="00D27DF1">
        <w:rPr>
          <w:b/>
          <w:sz w:val="32"/>
          <w:szCs w:val="32"/>
        </w:rPr>
        <w:t>. ročník  ZŠ</w:t>
      </w:r>
    </w:p>
    <w:p w:rsidR="0097102C" w:rsidRPr="00787453" w:rsidRDefault="0097102C" w:rsidP="0097102C">
      <w:pPr>
        <w:rPr>
          <w:b/>
          <w:u w:val="single"/>
        </w:rPr>
      </w:pPr>
      <w:r w:rsidRPr="00787453">
        <w:rPr>
          <w:b/>
          <w:u w:val="single"/>
        </w:rPr>
        <w:t xml:space="preserve">Výchovno-vzdelávacie ciele a obsah vzdelávania: </w:t>
      </w:r>
    </w:p>
    <w:p w:rsidR="0097102C" w:rsidRPr="00787453" w:rsidRDefault="0097102C" w:rsidP="0097102C">
      <w:pPr>
        <w:spacing w:line="360" w:lineRule="auto"/>
      </w:pPr>
      <w:r w:rsidRPr="00787453">
        <w:t xml:space="preserve">sú v súlade s cieľmi a obsahovým a výkonovým štandardom vzdelávacieho štandardu pre vyučovací predmet informatika, schváleného ako súčasť  ŠVP  pre druhý stupeň základnej školy pod číslom </w:t>
      </w:r>
      <w:r>
        <w:t>2015-5129/5980:2-10A0</w:t>
      </w:r>
      <w:r w:rsidRPr="00787453">
        <w:t>.</w:t>
      </w:r>
    </w:p>
    <w:p w:rsidR="0097102C" w:rsidRPr="00787453" w:rsidRDefault="0097102C" w:rsidP="0097102C">
      <w:r w:rsidRPr="00787453">
        <w:rPr>
          <w:b/>
          <w:u w:val="single"/>
        </w:rPr>
        <w:t>Rozsah vyučovacieho predmetu:</w:t>
      </w:r>
      <w:r w:rsidRPr="00787453">
        <w:t xml:space="preserve">  </w:t>
      </w:r>
    </w:p>
    <w:p w:rsidR="0097102C" w:rsidRDefault="0097102C" w:rsidP="0097102C">
      <w:r w:rsidRPr="00787453">
        <w:t>1 VH týždenne – 33 VH za školský rok</w:t>
      </w:r>
    </w:p>
    <w:p w:rsidR="0097102C" w:rsidRPr="007D15D5" w:rsidRDefault="0097102C" w:rsidP="0097102C"/>
    <w:p w:rsidR="0097102C" w:rsidRPr="007D15D5" w:rsidRDefault="0097102C" w:rsidP="0097102C">
      <w:pPr>
        <w:spacing w:line="360" w:lineRule="auto"/>
        <w:rPr>
          <w:b/>
          <w:i/>
          <w:color w:val="00B050"/>
          <w:u w:val="single"/>
        </w:rPr>
      </w:pPr>
      <w:r w:rsidRPr="007D15D5">
        <w:rPr>
          <w:b/>
          <w:i/>
          <w:color w:val="00B050"/>
          <w:u w:val="single"/>
        </w:rPr>
        <w:t>Reprezentácie a nástroje – práca s grafikou - 2VH</w:t>
      </w:r>
    </w:p>
    <w:p w:rsidR="0097102C" w:rsidRPr="00CC7912" w:rsidRDefault="0097102C" w:rsidP="0097102C">
      <w:pPr>
        <w:spacing w:line="360" w:lineRule="auto"/>
      </w:pPr>
      <w:r>
        <w:t xml:space="preserve">Animácia v prezentácii – </w:t>
      </w:r>
      <w:r w:rsidRPr="00787453">
        <w:t>1</w:t>
      </w:r>
      <w:r>
        <w:t>VH</w:t>
      </w:r>
    </w:p>
    <w:p w:rsidR="0097102C" w:rsidRDefault="0097102C" w:rsidP="0097102C">
      <w:pPr>
        <w:spacing w:line="360" w:lineRule="auto"/>
      </w:pPr>
      <w:r w:rsidRPr="00CC7912">
        <w:t xml:space="preserve"> Nastavenie časomiery snímky –  1VH </w:t>
      </w:r>
    </w:p>
    <w:p w:rsidR="0097102C" w:rsidRPr="00CC7912"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Reprezentácie a nástroje – práca s textom - 3VH</w:t>
      </w:r>
    </w:p>
    <w:p w:rsidR="0097102C" w:rsidRPr="00CC7912" w:rsidRDefault="0097102C" w:rsidP="0097102C">
      <w:pPr>
        <w:spacing w:line="360" w:lineRule="auto"/>
      </w:pPr>
      <w:r>
        <w:t>Odseky, medzery a riadkovanie – 1VH</w:t>
      </w:r>
    </w:p>
    <w:p w:rsidR="0097102C" w:rsidRDefault="0097102C" w:rsidP="0097102C">
      <w:pPr>
        <w:spacing w:line="360" w:lineRule="auto"/>
      </w:pPr>
      <w:r>
        <w:t>Kopírovanie a vkladanie textu a obrázka</w:t>
      </w:r>
      <w:r w:rsidRPr="00787453">
        <w:t xml:space="preserve"> – 1VH</w:t>
      </w:r>
    </w:p>
    <w:p w:rsidR="0097102C" w:rsidRDefault="0097102C" w:rsidP="0097102C">
      <w:pPr>
        <w:spacing w:line="360" w:lineRule="auto"/>
      </w:pPr>
      <w:r>
        <w:t>Kontrola pravopisu – 1VH</w:t>
      </w:r>
    </w:p>
    <w:p w:rsidR="0097102C"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Reprezentácie a nástroje – práca s prezentáciami - 2VH</w:t>
      </w:r>
    </w:p>
    <w:p w:rsidR="0097102C" w:rsidRPr="00CC7912" w:rsidRDefault="0097102C" w:rsidP="0097102C">
      <w:pPr>
        <w:spacing w:line="360" w:lineRule="auto"/>
      </w:pPr>
      <w:r w:rsidRPr="00CC7912">
        <w:t>Prechod medzi snímkami – 1VH</w:t>
      </w:r>
    </w:p>
    <w:p w:rsidR="0097102C" w:rsidRDefault="0097102C" w:rsidP="0097102C">
      <w:pPr>
        <w:spacing w:line="360" w:lineRule="auto"/>
      </w:pPr>
      <w:r>
        <w:t>Spustenie a zastavenie prezentácie – 1VH</w:t>
      </w:r>
    </w:p>
    <w:p w:rsidR="0097102C" w:rsidRDefault="0097102C" w:rsidP="0097102C">
      <w:pPr>
        <w:spacing w:line="360" w:lineRule="auto"/>
      </w:pPr>
    </w:p>
    <w:p w:rsidR="0097102C" w:rsidRPr="007D15D5" w:rsidRDefault="0097102C" w:rsidP="0097102C">
      <w:pPr>
        <w:spacing w:after="200" w:line="360" w:lineRule="auto"/>
        <w:rPr>
          <w:b/>
          <w:i/>
          <w:color w:val="00B050"/>
          <w:u w:val="single"/>
        </w:rPr>
      </w:pPr>
      <w:r w:rsidRPr="007D15D5">
        <w:rPr>
          <w:b/>
          <w:i/>
          <w:color w:val="00B050"/>
          <w:u w:val="single"/>
        </w:rPr>
        <w:t>Reprezentácie a nástroje – práca s tabuľkami - 2VH</w:t>
      </w:r>
    </w:p>
    <w:p w:rsidR="0097102C" w:rsidRDefault="0097102C" w:rsidP="0097102C">
      <w:pPr>
        <w:spacing w:line="360" w:lineRule="auto"/>
      </w:pPr>
      <w:r>
        <w:t xml:space="preserve">Pohyb v tabuľke, adresa bunky </w:t>
      </w:r>
      <w:r w:rsidRPr="002D0F96">
        <w:t xml:space="preserve"> – 1VH</w:t>
      </w:r>
    </w:p>
    <w:p w:rsidR="0097102C" w:rsidRPr="002D0F96" w:rsidRDefault="0097102C" w:rsidP="0097102C">
      <w:pPr>
        <w:spacing w:line="360" w:lineRule="auto"/>
      </w:pPr>
      <w:r>
        <w:lastRenderedPageBreak/>
        <w:t xml:space="preserve">Vpisovanie textu do bunky </w:t>
      </w:r>
      <w:r w:rsidRPr="002D0F96">
        <w:t>– 1VH</w:t>
      </w:r>
    </w:p>
    <w:p w:rsidR="0097102C" w:rsidRPr="007D15D5" w:rsidRDefault="0097102C" w:rsidP="0097102C">
      <w:pPr>
        <w:spacing w:line="360" w:lineRule="auto"/>
        <w:rPr>
          <w:b/>
          <w:i/>
          <w:color w:val="00B050"/>
          <w:u w:val="single"/>
        </w:rPr>
      </w:pPr>
      <w:r w:rsidRPr="007D15D5">
        <w:rPr>
          <w:b/>
          <w:i/>
          <w:color w:val="00B050"/>
          <w:u w:val="single"/>
        </w:rPr>
        <w:t>Reprezentácie a nástroje – informácie - 1VH</w:t>
      </w:r>
    </w:p>
    <w:p w:rsidR="0097102C" w:rsidRDefault="0097102C" w:rsidP="0097102C">
      <w:pPr>
        <w:spacing w:line="360" w:lineRule="auto"/>
      </w:pPr>
      <w:r>
        <w:t xml:space="preserve">Vzťah grafiky, textu, čísla a zvuku </w:t>
      </w:r>
      <w:r w:rsidRPr="00787453">
        <w:t>–</w:t>
      </w:r>
      <w:r>
        <w:t xml:space="preserve"> </w:t>
      </w:r>
      <w:r w:rsidRPr="00787453">
        <w:t>1VH</w:t>
      </w:r>
    </w:p>
    <w:p w:rsidR="0097102C"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Reprezentácie a nástroje – štruktúry - 1VH</w:t>
      </w:r>
    </w:p>
    <w:p w:rsidR="0097102C" w:rsidRDefault="0097102C" w:rsidP="0097102C">
      <w:pPr>
        <w:spacing w:line="360" w:lineRule="auto"/>
      </w:pPr>
      <w:r>
        <w:t>Práca so stromovými</w:t>
      </w:r>
      <w:r w:rsidRPr="00787453">
        <w:t xml:space="preserve"> štruktúrami – 1VH </w:t>
      </w:r>
    </w:p>
    <w:p w:rsidR="0097102C"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Komunikácia a spolupráca – práca s webovou stránkou - 1VH</w:t>
      </w:r>
    </w:p>
    <w:p w:rsidR="0097102C" w:rsidRDefault="0097102C" w:rsidP="0097102C">
      <w:pPr>
        <w:spacing w:line="360" w:lineRule="auto"/>
      </w:pPr>
      <w:r w:rsidRPr="00CC7912">
        <w:t>Účel webovej stránky – 1VH</w:t>
      </w:r>
    </w:p>
    <w:p w:rsidR="0097102C" w:rsidRPr="00CC7912"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Komunikácia a spolupráca – vyhľadávanie na webe - 2VH</w:t>
      </w:r>
    </w:p>
    <w:p w:rsidR="0097102C" w:rsidRPr="00CC7912" w:rsidRDefault="0097102C" w:rsidP="0097102C">
      <w:pPr>
        <w:spacing w:line="360" w:lineRule="auto"/>
      </w:pPr>
      <w:r w:rsidRPr="00CC7912">
        <w:t>Vyhľadávanie videa – 1VH</w:t>
      </w:r>
    </w:p>
    <w:p w:rsidR="0097102C" w:rsidRDefault="0097102C" w:rsidP="0097102C">
      <w:pPr>
        <w:spacing w:line="360" w:lineRule="auto"/>
      </w:pPr>
      <w:r w:rsidRPr="00CC7912">
        <w:t>Vyhľadávanie v mapách na internete – 1VH</w:t>
      </w:r>
    </w:p>
    <w:p w:rsidR="0097102C" w:rsidRPr="00CC7912"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Komunikácia a spolupráca – práca s nástrojmi na komunikáciu - 1VH</w:t>
      </w:r>
    </w:p>
    <w:p w:rsidR="0097102C" w:rsidRDefault="0097102C" w:rsidP="0097102C">
      <w:pPr>
        <w:spacing w:line="360" w:lineRule="auto"/>
      </w:pPr>
      <w:r>
        <w:t>Priloženie prílohy</w:t>
      </w:r>
      <w:r w:rsidRPr="00787453">
        <w:t xml:space="preserve"> – 1VH</w:t>
      </w:r>
    </w:p>
    <w:p w:rsidR="0097102C"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Algoritmické riešenie problémov – analýza problému - 1VH</w:t>
      </w:r>
    </w:p>
    <w:p w:rsidR="0097102C" w:rsidRDefault="0097102C" w:rsidP="0097102C">
      <w:pPr>
        <w:spacing w:line="360" w:lineRule="auto"/>
      </w:pPr>
      <w:r w:rsidRPr="00CC7912">
        <w:t xml:space="preserve">Krokovanie sekvencie a opakovania </w:t>
      </w:r>
      <w:r w:rsidRPr="00787453">
        <w:t>– 1VH</w:t>
      </w:r>
    </w:p>
    <w:p w:rsidR="0097102C" w:rsidRDefault="0097102C" w:rsidP="0097102C">
      <w:pPr>
        <w:spacing w:line="360" w:lineRule="auto"/>
      </w:pPr>
    </w:p>
    <w:p w:rsidR="004E6EC4" w:rsidRDefault="004E6EC4" w:rsidP="0097102C">
      <w:pPr>
        <w:spacing w:line="360" w:lineRule="auto"/>
        <w:rPr>
          <w:b/>
          <w:i/>
          <w:color w:val="00B050"/>
          <w:u w:val="single"/>
        </w:rPr>
      </w:pPr>
    </w:p>
    <w:p w:rsidR="0097102C" w:rsidRPr="007D15D5" w:rsidRDefault="0097102C" w:rsidP="0097102C">
      <w:pPr>
        <w:spacing w:line="360" w:lineRule="auto"/>
        <w:rPr>
          <w:b/>
          <w:i/>
          <w:color w:val="00B050"/>
          <w:u w:val="single"/>
        </w:rPr>
      </w:pPr>
      <w:r w:rsidRPr="007D15D5">
        <w:rPr>
          <w:b/>
          <w:i/>
          <w:color w:val="00B050"/>
          <w:u w:val="single"/>
        </w:rPr>
        <w:lastRenderedPageBreak/>
        <w:t>Algoritmické riešenie problémov – jazyk na zápis riešenia - 1VH</w:t>
      </w:r>
    </w:p>
    <w:p w:rsidR="0097102C" w:rsidRDefault="0097102C" w:rsidP="0097102C">
      <w:pPr>
        <w:spacing w:line="360" w:lineRule="auto"/>
      </w:pPr>
      <w:r w:rsidRPr="00CC7912">
        <w:t>Pravidlá konštrukcie jazyka – 1VH</w:t>
      </w:r>
    </w:p>
    <w:p w:rsidR="0097102C" w:rsidRPr="00CC7912"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Algoritmické riešenie problémov – pomocou postupnosti príkazov  - 1VH</w:t>
      </w:r>
    </w:p>
    <w:p w:rsidR="0097102C" w:rsidRDefault="0097102C" w:rsidP="0097102C">
      <w:pPr>
        <w:spacing w:line="360" w:lineRule="auto"/>
      </w:pPr>
      <w:r w:rsidRPr="00CC7912">
        <w:t>Úprava sekvencie príkazov  – 1VH</w:t>
      </w:r>
    </w:p>
    <w:p w:rsidR="0097102C" w:rsidRPr="007D15D5" w:rsidRDefault="0097102C" w:rsidP="0097102C">
      <w:pPr>
        <w:spacing w:line="360" w:lineRule="auto"/>
        <w:rPr>
          <w:color w:val="00B050"/>
        </w:rPr>
      </w:pPr>
    </w:p>
    <w:p w:rsidR="0097102C" w:rsidRPr="007D15D5" w:rsidRDefault="0097102C" w:rsidP="0097102C">
      <w:pPr>
        <w:spacing w:line="360" w:lineRule="auto"/>
        <w:rPr>
          <w:b/>
          <w:i/>
          <w:color w:val="00B050"/>
          <w:u w:val="single"/>
        </w:rPr>
      </w:pPr>
      <w:r w:rsidRPr="007D15D5">
        <w:rPr>
          <w:b/>
          <w:i/>
          <w:color w:val="00B050"/>
          <w:u w:val="single"/>
        </w:rPr>
        <w:t>Algoritmické riešenie problémov – pomocou cyklov - 1VH</w:t>
      </w:r>
    </w:p>
    <w:p w:rsidR="0097102C" w:rsidRPr="00CC7912" w:rsidRDefault="0097102C" w:rsidP="0097102C">
      <w:pPr>
        <w:spacing w:line="360" w:lineRule="auto"/>
      </w:pPr>
      <w:r w:rsidRPr="00CC7912">
        <w:t xml:space="preserve">Nastavenie počtu opakovaní cyklu – 1VH </w:t>
      </w:r>
    </w:p>
    <w:p w:rsidR="0097102C" w:rsidRPr="007D15D5" w:rsidRDefault="0097102C" w:rsidP="0097102C">
      <w:pPr>
        <w:spacing w:line="360" w:lineRule="auto"/>
        <w:rPr>
          <w:b/>
          <w:i/>
          <w:color w:val="00B050"/>
          <w:u w:val="single"/>
        </w:rPr>
      </w:pPr>
      <w:r w:rsidRPr="007D15D5">
        <w:rPr>
          <w:b/>
          <w:i/>
          <w:color w:val="00B050"/>
          <w:u w:val="single"/>
        </w:rPr>
        <w:t>Algoritmické riešenie problémov – interpretácia zápisu riešenia – 1VH</w:t>
      </w:r>
    </w:p>
    <w:p w:rsidR="0097102C" w:rsidRDefault="0097102C" w:rsidP="0097102C">
      <w:pPr>
        <w:spacing w:line="360" w:lineRule="auto"/>
      </w:pPr>
      <w:r w:rsidRPr="00651E90">
        <w:rPr>
          <w:b/>
          <w:i/>
          <w:color w:val="0070C0"/>
          <w:u w:val="single"/>
        </w:rPr>
        <w:t xml:space="preserve"> </w:t>
      </w:r>
      <w:r w:rsidRPr="00651E90">
        <w:t>Chyby v programe a ich dôsledok– 1VH</w:t>
      </w:r>
    </w:p>
    <w:p w:rsidR="0097102C" w:rsidRPr="00651E90" w:rsidRDefault="0097102C" w:rsidP="0097102C">
      <w:pPr>
        <w:spacing w:line="360" w:lineRule="auto"/>
        <w:rPr>
          <w:b/>
          <w:i/>
          <w:color w:val="0070C0"/>
          <w:u w:val="single"/>
        </w:rPr>
      </w:pPr>
    </w:p>
    <w:p w:rsidR="0097102C" w:rsidRPr="007D15D5" w:rsidRDefault="0097102C" w:rsidP="0097102C">
      <w:pPr>
        <w:spacing w:line="360" w:lineRule="auto"/>
        <w:rPr>
          <w:b/>
          <w:i/>
          <w:color w:val="00B050"/>
          <w:u w:val="single"/>
        </w:rPr>
      </w:pPr>
      <w:r w:rsidRPr="007D15D5">
        <w:rPr>
          <w:b/>
          <w:i/>
          <w:color w:val="00B050"/>
          <w:u w:val="single"/>
        </w:rPr>
        <w:t>Algoritmické riešenie problémov – hľadanie, opravovanie chýb - 1VH</w:t>
      </w:r>
    </w:p>
    <w:p w:rsidR="0097102C" w:rsidRDefault="0097102C" w:rsidP="0097102C">
      <w:pPr>
        <w:spacing w:line="360" w:lineRule="auto"/>
        <w:rPr>
          <w:bCs/>
        </w:rPr>
      </w:pPr>
      <w:r w:rsidRPr="00CC7912">
        <w:rPr>
          <w:bCs/>
        </w:rPr>
        <w:t>Vymenený  príkaz a príkaz navyše – 1VH</w:t>
      </w:r>
    </w:p>
    <w:p w:rsidR="0097102C" w:rsidRPr="00CC7912" w:rsidRDefault="0097102C" w:rsidP="0097102C">
      <w:pPr>
        <w:spacing w:line="360" w:lineRule="auto"/>
        <w:rPr>
          <w:bCs/>
        </w:rPr>
      </w:pPr>
    </w:p>
    <w:p w:rsidR="0097102C" w:rsidRPr="007D15D5" w:rsidRDefault="0097102C" w:rsidP="0097102C">
      <w:pPr>
        <w:spacing w:line="360" w:lineRule="auto"/>
        <w:rPr>
          <w:b/>
          <w:i/>
          <w:color w:val="00B050"/>
          <w:u w:val="single"/>
        </w:rPr>
      </w:pPr>
      <w:r w:rsidRPr="007D15D5">
        <w:rPr>
          <w:b/>
          <w:i/>
          <w:color w:val="00B050"/>
          <w:u w:val="single"/>
        </w:rPr>
        <w:t>Softvér a hardvér – práca so súbormi a priečinkami - 3VH</w:t>
      </w:r>
    </w:p>
    <w:p w:rsidR="0097102C" w:rsidRPr="00054097" w:rsidRDefault="0097102C" w:rsidP="0097102C">
      <w:pPr>
        <w:spacing w:line="360" w:lineRule="auto"/>
        <w:rPr>
          <w:bCs/>
        </w:rPr>
      </w:pPr>
      <w:r>
        <w:rPr>
          <w:bCs/>
        </w:rPr>
        <w:t xml:space="preserve">Súbor s tabuľkami </w:t>
      </w:r>
      <w:r w:rsidRPr="00CC7912">
        <w:rPr>
          <w:bCs/>
        </w:rPr>
        <w:t>– 1VH</w:t>
      </w:r>
    </w:p>
    <w:p w:rsidR="0097102C" w:rsidRDefault="0097102C" w:rsidP="0097102C">
      <w:pPr>
        <w:spacing w:line="360" w:lineRule="auto"/>
      </w:pPr>
      <w:r>
        <w:t>Presúvanie a mazanie súborov</w:t>
      </w:r>
      <w:r w:rsidRPr="00787453">
        <w:t xml:space="preserve"> –</w:t>
      </w:r>
      <w:r>
        <w:t xml:space="preserve"> 1</w:t>
      </w:r>
      <w:r w:rsidRPr="00787453">
        <w:t>VH</w:t>
      </w:r>
    </w:p>
    <w:p w:rsidR="0097102C" w:rsidRDefault="0097102C" w:rsidP="0097102C">
      <w:pPr>
        <w:spacing w:line="360" w:lineRule="auto"/>
      </w:pPr>
      <w:r>
        <w:t>Odpadkový kôš</w:t>
      </w:r>
      <w:r w:rsidRPr="00787453">
        <w:t xml:space="preserve"> –</w:t>
      </w:r>
      <w:r>
        <w:t xml:space="preserve"> 1</w:t>
      </w:r>
      <w:r w:rsidRPr="00787453">
        <w:t>VH</w:t>
      </w:r>
    </w:p>
    <w:p w:rsidR="0097102C" w:rsidRDefault="0097102C" w:rsidP="0097102C">
      <w:pPr>
        <w:spacing w:line="360" w:lineRule="auto"/>
      </w:pPr>
    </w:p>
    <w:p w:rsidR="0097102C"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Softvér a hardvér – práca v operačnom systéme - 1VH</w:t>
      </w:r>
    </w:p>
    <w:p w:rsidR="0097102C" w:rsidRDefault="0097102C" w:rsidP="0097102C">
      <w:pPr>
        <w:spacing w:line="360" w:lineRule="auto"/>
      </w:pPr>
      <w:r>
        <w:rPr>
          <w:bCs/>
        </w:rPr>
        <w:lastRenderedPageBreak/>
        <w:t xml:space="preserve">Práca s digitálnou učebnicou  </w:t>
      </w:r>
      <w:r w:rsidRPr="00787453">
        <w:t>–</w:t>
      </w:r>
      <w:r>
        <w:t xml:space="preserve"> 1</w:t>
      </w:r>
      <w:r w:rsidRPr="00787453">
        <w:t>V</w:t>
      </w:r>
      <w:r>
        <w:t>H</w:t>
      </w:r>
    </w:p>
    <w:p w:rsidR="0097102C" w:rsidRPr="007D15D5" w:rsidRDefault="0097102C" w:rsidP="0097102C">
      <w:pPr>
        <w:spacing w:line="360" w:lineRule="auto"/>
        <w:rPr>
          <w:b/>
          <w:i/>
          <w:color w:val="00B050"/>
          <w:u w:val="single"/>
        </w:rPr>
      </w:pPr>
      <w:r w:rsidRPr="007D15D5">
        <w:rPr>
          <w:b/>
          <w:i/>
          <w:color w:val="00B050"/>
          <w:u w:val="single"/>
        </w:rPr>
        <w:t>Softvér a hardvér – počítač a prídavné zariadenia  - 1VH</w:t>
      </w:r>
    </w:p>
    <w:p w:rsidR="0097102C" w:rsidRDefault="0097102C" w:rsidP="0097102C">
      <w:pPr>
        <w:spacing w:line="360" w:lineRule="auto"/>
      </w:pPr>
      <w:r w:rsidRPr="00CC7912">
        <w:t xml:space="preserve"> Pamäťové zariadenia  </w:t>
      </w:r>
      <w:r w:rsidRPr="00787453">
        <w:t>–</w:t>
      </w:r>
      <w:r>
        <w:t xml:space="preserve"> 1</w:t>
      </w:r>
      <w:r w:rsidRPr="00787453">
        <w:t>VH</w:t>
      </w:r>
    </w:p>
    <w:p w:rsidR="0097102C"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Softvér a hardvér – práca v počítačovej sieti a na internete - 2VH</w:t>
      </w:r>
    </w:p>
    <w:p w:rsidR="0097102C" w:rsidRDefault="0097102C" w:rsidP="0097102C">
      <w:pPr>
        <w:spacing w:line="360" w:lineRule="auto"/>
      </w:pPr>
      <w:r>
        <w:rPr>
          <w:bCs/>
        </w:rPr>
        <w:t xml:space="preserve">Súbory na sieťovom disku  </w:t>
      </w:r>
      <w:r w:rsidRPr="00787453">
        <w:t>–</w:t>
      </w:r>
      <w:r>
        <w:t xml:space="preserve"> 1</w:t>
      </w:r>
      <w:r w:rsidRPr="00787453">
        <w:t>VH</w:t>
      </w:r>
    </w:p>
    <w:p w:rsidR="0097102C" w:rsidRDefault="0097102C" w:rsidP="0097102C">
      <w:pPr>
        <w:spacing w:line="360" w:lineRule="auto"/>
      </w:pPr>
      <w:r>
        <w:t xml:space="preserve">Prepojenie počítačov </w:t>
      </w:r>
      <w:r w:rsidRPr="00787453">
        <w:t>–</w:t>
      </w:r>
      <w:r>
        <w:t xml:space="preserve"> 1</w:t>
      </w:r>
      <w:r w:rsidRPr="00787453">
        <w:t>VH</w:t>
      </w:r>
    </w:p>
    <w:p w:rsidR="0097102C"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Softvér a hardvér – práca proti vírusom a špehovaniu  - 1VH</w:t>
      </w:r>
    </w:p>
    <w:p w:rsidR="0097102C" w:rsidRDefault="0097102C" w:rsidP="0097102C">
      <w:pPr>
        <w:spacing w:line="360" w:lineRule="auto"/>
        <w:rPr>
          <w:bCs/>
        </w:rPr>
      </w:pPr>
      <w:r w:rsidRPr="00CC7912">
        <w:rPr>
          <w:bCs/>
        </w:rPr>
        <w:t>Špehovanie, aktivita softvéru – 1VH</w:t>
      </w:r>
    </w:p>
    <w:p w:rsidR="0097102C" w:rsidRPr="00CC7912" w:rsidRDefault="0097102C" w:rsidP="0097102C">
      <w:pPr>
        <w:spacing w:line="360" w:lineRule="auto"/>
        <w:rPr>
          <w:bCs/>
        </w:rPr>
      </w:pPr>
    </w:p>
    <w:p w:rsidR="0097102C" w:rsidRPr="007D15D5" w:rsidRDefault="0097102C" w:rsidP="0097102C">
      <w:pPr>
        <w:spacing w:line="360" w:lineRule="auto"/>
        <w:rPr>
          <w:b/>
          <w:i/>
          <w:color w:val="00B050"/>
          <w:u w:val="single"/>
        </w:rPr>
      </w:pPr>
      <w:r w:rsidRPr="007D15D5">
        <w:rPr>
          <w:b/>
          <w:i/>
          <w:color w:val="00B050"/>
          <w:u w:val="single"/>
        </w:rPr>
        <w:t>Informačná spoločnosť – bezpečnosť a riziká  - 1VH</w:t>
      </w:r>
    </w:p>
    <w:p w:rsidR="0097102C" w:rsidRDefault="0097102C" w:rsidP="0097102C">
      <w:pPr>
        <w:spacing w:line="360" w:lineRule="auto"/>
      </w:pPr>
      <w:r>
        <w:t xml:space="preserve">Činnosť </w:t>
      </w:r>
      <w:proofErr w:type="spellStart"/>
      <w:r>
        <w:t>hekerov</w:t>
      </w:r>
      <w:proofErr w:type="spellEnd"/>
      <w:r w:rsidRPr="00787453">
        <w:t xml:space="preserve"> –</w:t>
      </w:r>
      <w:r>
        <w:t xml:space="preserve"> </w:t>
      </w:r>
      <w:r w:rsidRPr="00787453">
        <w:t>1VH</w:t>
      </w:r>
    </w:p>
    <w:p w:rsidR="0097102C" w:rsidRPr="00787453"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Informačná spoločnosť – digitálne technológie v spoločnosti - 2VH</w:t>
      </w:r>
    </w:p>
    <w:p w:rsidR="0097102C" w:rsidRDefault="0097102C" w:rsidP="0097102C">
      <w:pPr>
        <w:spacing w:line="360" w:lineRule="auto"/>
      </w:pPr>
      <w:r>
        <w:t xml:space="preserve">Zábavné DT </w:t>
      </w:r>
      <w:r w:rsidRPr="00787453">
        <w:t>–</w:t>
      </w:r>
      <w:r>
        <w:t xml:space="preserve"> 1VH</w:t>
      </w:r>
    </w:p>
    <w:p w:rsidR="0097102C" w:rsidRDefault="0097102C" w:rsidP="0097102C">
      <w:pPr>
        <w:spacing w:line="360" w:lineRule="auto"/>
      </w:pPr>
      <w:r>
        <w:t xml:space="preserve">Navigačné DT </w:t>
      </w:r>
      <w:r w:rsidRPr="00787453">
        <w:t>–</w:t>
      </w:r>
      <w:r>
        <w:t xml:space="preserve"> 1VH</w:t>
      </w:r>
    </w:p>
    <w:p w:rsidR="0097102C" w:rsidRDefault="0097102C" w:rsidP="0097102C">
      <w:pPr>
        <w:spacing w:line="360" w:lineRule="auto"/>
      </w:pPr>
    </w:p>
    <w:p w:rsidR="0097102C" w:rsidRDefault="0097102C" w:rsidP="0097102C">
      <w:pPr>
        <w:spacing w:line="360" w:lineRule="auto"/>
      </w:pPr>
    </w:p>
    <w:p w:rsidR="0097102C" w:rsidRPr="007D15D5" w:rsidRDefault="0097102C" w:rsidP="0097102C">
      <w:pPr>
        <w:spacing w:line="360" w:lineRule="auto"/>
        <w:rPr>
          <w:b/>
          <w:i/>
          <w:color w:val="00B050"/>
          <w:u w:val="single"/>
        </w:rPr>
      </w:pPr>
      <w:r w:rsidRPr="007D15D5">
        <w:rPr>
          <w:b/>
          <w:i/>
          <w:color w:val="00B050"/>
          <w:u w:val="single"/>
        </w:rPr>
        <w:t>Informačná spoločnosť – legálnosť používania softvéru - 1VH</w:t>
      </w:r>
    </w:p>
    <w:p w:rsidR="0097102C" w:rsidRPr="00021C04" w:rsidRDefault="0097102C" w:rsidP="0097102C">
      <w:pPr>
        <w:spacing w:line="360" w:lineRule="auto"/>
        <w:rPr>
          <w:bCs/>
        </w:rPr>
      </w:pPr>
      <w:r>
        <w:rPr>
          <w:bCs/>
        </w:rPr>
        <w:t xml:space="preserve">Legálnosť používania softvéru </w:t>
      </w:r>
      <w:r w:rsidRPr="00787453">
        <w:t>–</w:t>
      </w:r>
      <w:r>
        <w:t xml:space="preserve"> 1</w:t>
      </w:r>
      <w:r w:rsidRPr="00787453">
        <w:t>VH</w:t>
      </w:r>
    </w:p>
    <w:p w:rsidR="0097102C" w:rsidRDefault="0097102C" w:rsidP="0097102C"/>
    <w:p w:rsidR="0097102C" w:rsidRPr="004D6418" w:rsidRDefault="0097102C" w:rsidP="0097102C">
      <w:pPr>
        <w:rPr>
          <w:b/>
        </w:rPr>
      </w:pPr>
      <w:r w:rsidRPr="004D6418">
        <w:rPr>
          <w:b/>
        </w:rPr>
        <w:t>Použité prierezové témy:</w:t>
      </w:r>
    </w:p>
    <w:p w:rsidR="0097102C" w:rsidRPr="00CC7912" w:rsidRDefault="0097102C" w:rsidP="0097102C">
      <w:r w:rsidRPr="00CC7912">
        <w:t>Osobnostný a sociálny rozvoj, Mediálna Výchova, Multikultúrna výchova, Ochrana života a zdravia, Enviro</w:t>
      </w:r>
      <w:r>
        <w:t>n</w:t>
      </w:r>
      <w:r w:rsidRPr="00CC7912">
        <w:t>mentálna výchova</w:t>
      </w:r>
    </w:p>
    <w:p w:rsidR="0097102C" w:rsidRPr="009018C5" w:rsidRDefault="0097102C" w:rsidP="0097102C">
      <w:pPr>
        <w:spacing w:line="360" w:lineRule="auto"/>
        <w:jc w:val="both"/>
      </w:pPr>
    </w:p>
    <w:p w:rsidR="0097102C" w:rsidRDefault="0097102C" w:rsidP="0097102C">
      <w:pPr>
        <w:pStyle w:val="slovanzoznam"/>
        <w:tabs>
          <w:tab w:val="clear" w:pos="360"/>
        </w:tabs>
        <w:spacing w:line="360" w:lineRule="auto"/>
        <w:ind w:left="0" w:firstLine="0"/>
        <w:jc w:val="both"/>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Pr="00B762A3" w:rsidRDefault="0097102C" w:rsidP="0097102C">
      <w:pPr>
        <w:jc w:val="center"/>
        <w:rPr>
          <w:b/>
          <w:sz w:val="40"/>
          <w:szCs w:val="40"/>
        </w:rPr>
      </w:pPr>
      <w:r w:rsidRPr="00B762A3">
        <w:rPr>
          <w:b/>
          <w:sz w:val="40"/>
          <w:szCs w:val="40"/>
        </w:rPr>
        <w:t>Vzdelávacia oblasť</w:t>
      </w:r>
    </w:p>
    <w:p w:rsidR="0097102C" w:rsidRPr="00B762A3" w:rsidRDefault="0097102C" w:rsidP="0097102C">
      <w:pPr>
        <w:jc w:val="center"/>
        <w:rPr>
          <w:b/>
          <w:sz w:val="32"/>
          <w:szCs w:val="32"/>
        </w:rPr>
      </w:pPr>
    </w:p>
    <w:p w:rsidR="0097102C" w:rsidRPr="00B762A3" w:rsidRDefault="0097102C" w:rsidP="0097102C">
      <w:pPr>
        <w:jc w:val="center"/>
        <w:rPr>
          <w:b/>
          <w:sz w:val="32"/>
          <w:szCs w:val="32"/>
        </w:rPr>
      </w:pPr>
    </w:p>
    <w:p w:rsidR="0097102C" w:rsidRPr="00B762A3" w:rsidRDefault="0097102C" w:rsidP="0097102C">
      <w:pPr>
        <w:jc w:val="center"/>
        <w:rPr>
          <w:b/>
          <w:sz w:val="32"/>
          <w:szCs w:val="32"/>
        </w:rPr>
      </w:pPr>
    </w:p>
    <w:p w:rsidR="0097102C" w:rsidRPr="00B762A3" w:rsidRDefault="0097102C" w:rsidP="0097102C">
      <w:pPr>
        <w:jc w:val="center"/>
        <w:rPr>
          <w:b/>
          <w:sz w:val="32"/>
          <w:szCs w:val="32"/>
        </w:rPr>
      </w:pPr>
    </w:p>
    <w:p w:rsidR="0097102C" w:rsidRPr="00D87014" w:rsidRDefault="0097102C" w:rsidP="0097102C">
      <w:pPr>
        <w:jc w:val="center"/>
        <w:rPr>
          <w:b/>
          <w:sz w:val="36"/>
          <w:szCs w:val="36"/>
          <w:u w:val="single"/>
        </w:rPr>
      </w:pPr>
      <w:r w:rsidRPr="00D87014">
        <w:rPr>
          <w:b/>
          <w:sz w:val="36"/>
          <w:szCs w:val="36"/>
          <w:u w:val="single"/>
        </w:rPr>
        <w:t>Človek a príroda</w:t>
      </w:r>
    </w:p>
    <w:p w:rsidR="0097102C" w:rsidRPr="00B762A3" w:rsidRDefault="0097102C" w:rsidP="0097102C">
      <w:pPr>
        <w:jc w:val="center"/>
        <w:rPr>
          <w:b/>
          <w:sz w:val="32"/>
          <w:szCs w:val="32"/>
        </w:rPr>
      </w:pPr>
    </w:p>
    <w:p w:rsidR="0097102C" w:rsidRDefault="0097102C" w:rsidP="0097102C">
      <w:pPr>
        <w:spacing w:line="480" w:lineRule="auto"/>
        <w:jc w:val="center"/>
        <w:rPr>
          <w:b/>
          <w:sz w:val="32"/>
          <w:szCs w:val="32"/>
        </w:rPr>
      </w:pPr>
      <w:r>
        <w:rPr>
          <w:b/>
          <w:sz w:val="32"/>
          <w:szCs w:val="32"/>
        </w:rPr>
        <w:t>B</w:t>
      </w:r>
      <w:r w:rsidRPr="00B051A0">
        <w:rPr>
          <w:b/>
          <w:sz w:val="32"/>
          <w:szCs w:val="32"/>
        </w:rPr>
        <w:t>iológia</w:t>
      </w:r>
    </w:p>
    <w:p w:rsidR="0097102C" w:rsidRPr="00B762A3" w:rsidRDefault="0097102C" w:rsidP="0097102C">
      <w:pPr>
        <w:spacing w:line="480" w:lineRule="auto"/>
        <w:jc w:val="center"/>
        <w:rPr>
          <w:b/>
          <w:sz w:val="32"/>
          <w:szCs w:val="32"/>
        </w:rPr>
      </w:pPr>
      <w:r>
        <w:rPr>
          <w:b/>
          <w:sz w:val="32"/>
          <w:szCs w:val="32"/>
        </w:rPr>
        <w:t>Fyzika</w:t>
      </w:r>
    </w:p>
    <w:p w:rsidR="0097102C" w:rsidRDefault="0097102C" w:rsidP="0097102C">
      <w:pPr>
        <w:spacing w:line="360" w:lineRule="auto"/>
        <w:rPr>
          <w:rFonts w:eastAsia="Times New Roman"/>
        </w:rPr>
      </w:pPr>
    </w:p>
    <w:p w:rsidR="0097102C" w:rsidRDefault="0097102C" w:rsidP="0097102C">
      <w:pPr>
        <w:spacing w:line="360" w:lineRule="auto"/>
        <w:rPr>
          <w:rFonts w:eastAsia="Times New Roman"/>
        </w:rPr>
      </w:pPr>
    </w:p>
    <w:p w:rsidR="0097102C" w:rsidRDefault="0097102C" w:rsidP="0097102C">
      <w:pPr>
        <w:spacing w:line="360" w:lineRule="auto"/>
        <w:rPr>
          <w:rFonts w:eastAsia="Times New Roman"/>
        </w:rPr>
      </w:pPr>
    </w:p>
    <w:p w:rsidR="0097102C" w:rsidRDefault="0097102C" w:rsidP="0097102C">
      <w:pPr>
        <w:spacing w:line="360" w:lineRule="auto"/>
        <w:rPr>
          <w:rFonts w:eastAsia="Times New Roman"/>
        </w:rPr>
      </w:pPr>
    </w:p>
    <w:p w:rsidR="0097102C" w:rsidRDefault="0097102C" w:rsidP="0097102C">
      <w:pPr>
        <w:spacing w:line="360" w:lineRule="auto"/>
        <w:rPr>
          <w:rFonts w:eastAsia="Times New Roman"/>
        </w:rPr>
      </w:pPr>
    </w:p>
    <w:p w:rsidR="0097102C" w:rsidRDefault="0097102C" w:rsidP="0097102C">
      <w:pPr>
        <w:spacing w:line="360" w:lineRule="auto"/>
        <w:rPr>
          <w:rFonts w:eastAsia="Times New Roman"/>
        </w:rPr>
      </w:pPr>
    </w:p>
    <w:p w:rsidR="0097102C" w:rsidRDefault="0097102C" w:rsidP="0097102C">
      <w:pPr>
        <w:spacing w:line="360" w:lineRule="auto"/>
        <w:rPr>
          <w:rFonts w:eastAsia="Times New Roman"/>
        </w:rPr>
      </w:pPr>
    </w:p>
    <w:p w:rsidR="0097102C" w:rsidRDefault="0097102C" w:rsidP="0097102C">
      <w:pPr>
        <w:spacing w:line="360" w:lineRule="auto"/>
        <w:rPr>
          <w:b/>
          <w:sz w:val="32"/>
          <w:szCs w:val="32"/>
        </w:rPr>
      </w:pPr>
      <w:r w:rsidRPr="00F775E6">
        <w:rPr>
          <w:b/>
          <w:sz w:val="32"/>
          <w:szCs w:val="32"/>
        </w:rPr>
        <w:t xml:space="preserve">Učebné osnovy -  </w:t>
      </w:r>
      <w:r>
        <w:rPr>
          <w:b/>
          <w:sz w:val="32"/>
          <w:szCs w:val="32"/>
        </w:rPr>
        <w:t>biológia</w:t>
      </w:r>
      <w:r w:rsidRPr="00F775E6">
        <w:rPr>
          <w:b/>
          <w:sz w:val="32"/>
          <w:szCs w:val="32"/>
        </w:rPr>
        <w:t xml:space="preserve"> </w:t>
      </w:r>
      <w:r>
        <w:rPr>
          <w:b/>
          <w:sz w:val="32"/>
          <w:szCs w:val="32"/>
        </w:rPr>
        <w:t>6. ročník  ZŠ</w:t>
      </w:r>
    </w:p>
    <w:p w:rsidR="0097102C" w:rsidRPr="005E5F03" w:rsidRDefault="0097102C" w:rsidP="0097102C">
      <w:pPr>
        <w:spacing w:line="360" w:lineRule="auto"/>
        <w:rPr>
          <w:b/>
          <w:sz w:val="32"/>
          <w:szCs w:val="32"/>
        </w:rPr>
      </w:pPr>
      <w:r w:rsidRPr="00F775E6">
        <w:rPr>
          <w:b/>
          <w:u w:val="single"/>
        </w:rPr>
        <w:t>Výchovno-vzdelávacie ciele a obsah vzdelávania</w:t>
      </w:r>
      <w:r w:rsidRPr="00F775E6">
        <w:rPr>
          <w:b/>
        </w:rPr>
        <w:t>:</w:t>
      </w:r>
    </w:p>
    <w:p w:rsidR="0097102C" w:rsidRPr="00F775E6" w:rsidRDefault="0097102C" w:rsidP="0097102C">
      <w:pPr>
        <w:spacing w:line="360" w:lineRule="auto"/>
        <w:jc w:val="both"/>
      </w:pPr>
      <w:r w:rsidRPr="00F775E6">
        <w:t>sú v súlade s cieľmi a obsahovým a výkonovým štandardom vzdelávacieho štandardu pre vyučovací predmet biológia, schváleného ako súčasť ŠVP pre druhý stupeň základnej školy pod číslom  2015-5129/5980:2-10A0.</w:t>
      </w:r>
    </w:p>
    <w:p w:rsidR="0097102C" w:rsidRPr="00F775E6" w:rsidRDefault="0097102C" w:rsidP="0097102C">
      <w:pPr>
        <w:spacing w:line="360" w:lineRule="auto"/>
        <w:jc w:val="both"/>
      </w:pPr>
      <w:r w:rsidRPr="00F775E6">
        <w:rPr>
          <w:b/>
          <w:u w:val="single"/>
        </w:rPr>
        <w:t>Rozsah vyučovania predmetu</w:t>
      </w:r>
      <w:r w:rsidRPr="00F775E6">
        <w:rPr>
          <w:b/>
        </w:rPr>
        <w:t>:</w:t>
      </w:r>
    </w:p>
    <w:p w:rsidR="0097102C" w:rsidRDefault="0097102C" w:rsidP="0097102C">
      <w:pPr>
        <w:spacing w:line="360" w:lineRule="auto"/>
      </w:pPr>
      <w:r>
        <w:t>1</w:t>
      </w:r>
      <w:r w:rsidRPr="00F775E6">
        <w:t xml:space="preserve"> vyučovaci</w:t>
      </w:r>
      <w:r>
        <w:t>a hodina</w:t>
      </w:r>
      <w:r w:rsidRPr="00F775E6">
        <w:t xml:space="preserve"> týždenne -  </w:t>
      </w:r>
      <w:r>
        <w:t>33</w:t>
      </w:r>
      <w:r w:rsidRPr="00F775E6">
        <w:t xml:space="preserve"> vyučovacích hodín </w:t>
      </w:r>
      <w:r w:rsidRPr="00F775E6">
        <w:rPr>
          <w:rtl/>
        </w:rPr>
        <w:t>)</w:t>
      </w:r>
      <w:r w:rsidRPr="00F775E6">
        <w:t xml:space="preserve">VH) za školský rok </w:t>
      </w:r>
    </w:p>
    <w:p w:rsidR="0097102C" w:rsidRPr="005F559F" w:rsidRDefault="0097102C" w:rsidP="0097102C">
      <w:pPr>
        <w:spacing w:line="360" w:lineRule="auto"/>
        <w:rPr>
          <w:color w:val="00B050"/>
        </w:rPr>
      </w:pPr>
    </w:p>
    <w:p w:rsidR="0097102C" w:rsidRPr="005F559F" w:rsidRDefault="0097102C" w:rsidP="0097102C">
      <w:pPr>
        <w:spacing w:line="360" w:lineRule="auto"/>
        <w:rPr>
          <w:b/>
          <w:bCs/>
          <w:i/>
          <w:color w:val="00B050"/>
          <w:u w:val="single"/>
        </w:rPr>
      </w:pPr>
      <w:r w:rsidRPr="005F559F">
        <w:rPr>
          <w:b/>
          <w:i/>
          <w:color w:val="00B050"/>
          <w:u w:val="single"/>
        </w:rPr>
        <w:t xml:space="preserve">Život s človekom a v ľudských sídlach – 16 </w:t>
      </w:r>
      <w:r w:rsidRPr="005F559F">
        <w:rPr>
          <w:b/>
          <w:bCs/>
          <w:i/>
          <w:color w:val="00B050"/>
          <w:u w:val="single"/>
        </w:rPr>
        <w:t>VH</w:t>
      </w:r>
    </w:p>
    <w:p w:rsidR="0097102C" w:rsidRPr="00711F4F" w:rsidRDefault="0097102C" w:rsidP="0097102C">
      <w:pPr>
        <w:spacing w:line="360" w:lineRule="auto"/>
      </w:pPr>
      <w:r w:rsidRPr="00711F4F">
        <w:t xml:space="preserve">Úvodná hodina </w:t>
      </w:r>
      <w:r>
        <w:t>– 1VH</w:t>
      </w:r>
    </w:p>
    <w:p w:rsidR="0097102C" w:rsidRPr="00711F4F" w:rsidRDefault="0097102C" w:rsidP="0097102C">
      <w:pPr>
        <w:spacing w:line="360" w:lineRule="auto"/>
      </w:pPr>
      <w:r w:rsidRPr="00711F4F">
        <w:t>Ľudské sídla a ich okolie</w:t>
      </w:r>
      <w:r>
        <w:t xml:space="preserve"> – 1VH</w:t>
      </w:r>
    </w:p>
    <w:p w:rsidR="0097102C" w:rsidRPr="00711F4F" w:rsidRDefault="0097102C" w:rsidP="0097102C">
      <w:pPr>
        <w:spacing w:line="360" w:lineRule="auto"/>
      </w:pPr>
      <w:r w:rsidRPr="00711F4F">
        <w:t>Mikroorganizmy žijúce s</w:t>
      </w:r>
      <w:r>
        <w:t> </w:t>
      </w:r>
      <w:r w:rsidRPr="00711F4F">
        <w:t>človekom</w:t>
      </w:r>
      <w:r>
        <w:t xml:space="preserve"> – 1VH</w:t>
      </w:r>
    </w:p>
    <w:p w:rsidR="0097102C" w:rsidRPr="00711F4F" w:rsidRDefault="0097102C" w:rsidP="0097102C">
      <w:pPr>
        <w:spacing w:line="360" w:lineRule="auto"/>
      </w:pPr>
      <w:r w:rsidRPr="00711F4F">
        <w:t>Rastliny pestované v</w:t>
      </w:r>
      <w:r>
        <w:t> </w:t>
      </w:r>
      <w:r w:rsidRPr="00711F4F">
        <w:t>záhradách</w:t>
      </w:r>
      <w:r>
        <w:t xml:space="preserve"> – 1VH</w:t>
      </w:r>
    </w:p>
    <w:p w:rsidR="0097102C" w:rsidRPr="00711F4F" w:rsidRDefault="0097102C" w:rsidP="0097102C">
      <w:pPr>
        <w:spacing w:line="360" w:lineRule="auto"/>
      </w:pPr>
      <w:r w:rsidRPr="00711F4F">
        <w:t>Ovocné rastliny</w:t>
      </w:r>
      <w:r>
        <w:t xml:space="preserve"> – 1VH</w:t>
      </w:r>
    </w:p>
    <w:p w:rsidR="0097102C" w:rsidRPr="00711F4F" w:rsidRDefault="0097102C" w:rsidP="0097102C">
      <w:pPr>
        <w:spacing w:line="360" w:lineRule="auto"/>
      </w:pPr>
      <w:r w:rsidRPr="00711F4F">
        <w:t>Rastliny rumovísk a okrajov ciest</w:t>
      </w:r>
      <w:r>
        <w:t xml:space="preserve"> – 1VH</w:t>
      </w:r>
    </w:p>
    <w:p w:rsidR="0097102C" w:rsidRPr="00711F4F" w:rsidRDefault="0097102C" w:rsidP="0097102C">
      <w:pPr>
        <w:spacing w:line="360" w:lineRule="auto"/>
      </w:pPr>
      <w:r w:rsidRPr="00711F4F">
        <w:t>Liečivé, jedovaté a chránené rastliny</w:t>
      </w:r>
      <w:r>
        <w:t xml:space="preserve"> – 1VH</w:t>
      </w:r>
    </w:p>
    <w:p w:rsidR="0097102C" w:rsidRPr="00711F4F" w:rsidRDefault="0097102C" w:rsidP="0097102C">
      <w:pPr>
        <w:spacing w:line="360" w:lineRule="auto"/>
      </w:pPr>
      <w:r w:rsidRPr="00711F4F">
        <w:t>Okrasné rastliny</w:t>
      </w:r>
      <w:r>
        <w:t xml:space="preserve"> – 1VH</w:t>
      </w:r>
    </w:p>
    <w:p w:rsidR="0097102C" w:rsidRPr="00711F4F" w:rsidRDefault="0097102C" w:rsidP="0097102C">
      <w:pPr>
        <w:spacing w:line="360" w:lineRule="auto"/>
      </w:pPr>
      <w:r w:rsidRPr="00711F4F">
        <w:t>Živočíchy prospešné pre človeka</w:t>
      </w:r>
      <w:r>
        <w:t xml:space="preserve"> – 1VH</w:t>
      </w:r>
    </w:p>
    <w:p w:rsidR="0097102C" w:rsidRPr="00711F4F" w:rsidRDefault="0097102C" w:rsidP="0097102C">
      <w:pPr>
        <w:spacing w:line="360" w:lineRule="auto"/>
      </w:pPr>
      <w:r w:rsidRPr="00711F4F">
        <w:t>Chovateľsky významné vtáky</w:t>
      </w:r>
      <w:r>
        <w:t xml:space="preserve"> – 1VH</w:t>
      </w:r>
    </w:p>
    <w:p w:rsidR="0097102C" w:rsidRPr="00711F4F" w:rsidRDefault="0097102C" w:rsidP="0097102C">
      <w:pPr>
        <w:spacing w:line="360" w:lineRule="auto"/>
      </w:pPr>
      <w:r w:rsidRPr="00711F4F">
        <w:t>Blízki spoločníci človeka</w:t>
      </w:r>
      <w:r>
        <w:t xml:space="preserve"> – 1VH</w:t>
      </w:r>
    </w:p>
    <w:p w:rsidR="0097102C" w:rsidRPr="00711F4F" w:rsidRDefault="0097102C" w:rsidP="0097102C">
      <w:pPr>
        <w:spacing w:line="360" w:lineRule="auto"/>
      </w:pPr>
      <w:r w:rsidRPr="00711F4F">
        <w:t>Chovateľsky významné cicavce</w:t>
      </w:r>
      <w:r>
        <w:t xml:space="preserve"> – 1VH</w:t>
      </w:r>
    </w:p>
    <w:p w:rsidR="0097102C" w:rsidRPr="00711F4F" w:rsidRDefault="0097102C" w:rsidP="0097102C">
      <w:pPr>
        <w:spacing w:line="360" w:lineRule="auto"/>
      </w:pPr>
      <w:r w:rsidRPr="00711F4F">
        <w:lastRenderedPageBreak/>
        <w:t>Nežiaduce živočíchy v domácnosti a pre človeka</w:t>
      </w:r>
      <w:r>
        <w:t xml:space="preserve"> – 1VH</w:t>
      </w:r>
    </w:p>
    <w:p w:rsidR="0097102C" w:rsidRPr="00711F4F" w:rsidRDefault="0097102C" w:rsidP="0097102C">
      <w:pPr>
        <w:spacing w:line="360" w:lineRule="auto"/>
      </w:pPr>
      <w:r w:rsidRPr="00711F4F">
        <w:t>Nežiaduce cicavce v okolí ľudských obydlí</w:t>
      </w:r>
      <w:r>
        <w:t xml:space="preserve"> – 1VH</w:t>
      </w:r>
    </w:p>
    <w:p w:rsidR="0097102C" w:rsidRPr="00711F4F" w:rsidRDefault="0097102C" w:rsidP="0097102C">
      <w:pPr>
        <w:spacing w:line="360" w:lineRule="auto"/>
      </w:pPr>
      <w:r w:rsidRPr="00711F4F">
        <w:t>Živočíchy v okolí ľudských sídiel</w:t>
      </w:r>
      <w:r>
        <w:t xml:space="preserve"> – 1VH</w:t>
      </w:r>
    </w:p>
    <w:p w:rsidR="0097102C" w:rsidRDefault="0097102C" w:rsidP="0097102C">
      <w:pPr>
        <w:spacing w:line="360" w:lineRule="auto"/>
      </w:pPr>
      <w:r>
        <w:t xml:space="preserve"> </w:t>
      </w:r>
      <w:r w:rsidRPr="00711F4F">
        <w:t>Iné živočíchy v blízkosti človeka</w:t>
      </w:r>
      <w:r>
        <w:t xml:space="preserve"> – 1VH</w:t>
      </w:r>
    </w:p>
    <w:p w:rsidR="0097102C" w:rsidRDefault="0097102C" w:rsidP="0097102C">
      <w:pPr>
        <w:spacing w:line="360" w:lineRule="auto"/>
      </w:pPr>
    </w:p>
    <w:p w:rsidR="0097102C" w:rsidRPr="005F559F" w:rsidRDefault="0097102C" w:rsidP="0097102C">
      <w:pPr>
        <w:spacing w:line="360" w:lineRule="auto"/>
        <w:rPr>
          <w:b/>
          <w:bCs/>
          <w:i/>
          <w:color w:val="00B050"/>
          <w:u w:val="single"/>
        </w:rPr>
      </w:pPr>
      <w:r w:rsidRPr="005F559F">
        <w:rPr>
          <w:b/>
          <w:i/>
          <w:color w:val="00B050"/>
          <w:u w:val="single"/>
        </w:rPr>
        <w:t xml:space="preserve">Živé organizmy a ich stavba – 17 </w:t>
      </w:r>
      <w:r w:rsidRPr="005F559F">
        <w:rPr>
          <w:b/>
          <w:bCs/>
          <w:i/>
          <w:color w:val="00B050"/>
          <w:u w:val="single"/>
        </w:rPr>
        <w:t>VH</w:t>
      </w:r>
    </w:p>
    <w:p w:rsidR="0097102C" w:rsidRPr="00F514A3" w:rsidRDefault="0097102C" w:rsidP="0097102C">
      <w:pPr>
        <w:spacing w:line="360" w:lineRule="auto"/>
      </w:pPr>
      <w:r w:rsidRPr="00F514A3">
        <w:t xml:space="preserve">Rastlinná a živočíšna bunka </w:t>
      </w:r>
      <w:r>
        <w:t>– 1VH</w:t>
      </w:r>
    </w:p>
    <w:p w:rsidR="0097102C" w:rsidRPr="00F514A3" w:rsidRDefault="0097102C" w:rsidP="0097102C">
      <w:pPr>
        <w:spacing w:line="360" w:lineRule="auto"/>
      </w:pPr>
      <w:r w:rsidRPr="00F514A3">
        <w:t>Praktické aktivity</w:t>
      </w:r>
      <w:r>
        <w:t xml:space="preserve"> – 1VH</w:t>
      </w:r>
    </w:p>
    <w:p w:rsidR="0097102C" w:rsidRPr="00F514A3" w:rsidRDefault="0097102C" w:rsidP="0097102C">
      <w:pPr>
        <w:spacing w:line="360" w:lineRule="auto"/>
      </w:pPr>
      <w:r w:rsidRPr="00F514A3">
        <w:t>Vírusy a</w:t>
      </w:r>
      <w:r>
        <w:t> </w:t>
      </w:r>
      <w:r w:rsidRPr="00F514A3">
        <w:t>baktérie</w:t>
      </w:r>
      <w:r>
        <w:t xml:space="preserve"> – 1VH</w:t>
      </w:r>
    </w:p>
    <w:p w:rsidR="0097102C" w:rsidRPr="00F514A3" w:rsidRDefault="0097102C" w:rsidP="0097102C">
      <w:pPr>
        <w:spacing w:line="360" w:lineRule="auto"/>
      </w:pPr>
      <w:r w:rsidRPr="00F514A3">
        <w:t>Jednobunkové organizmy</w:t>
      </w:r>
      <w:r>
        <w:t xml:space="preserve"> – 1VH</w:t>
      </w:r>
    </w:p>
    <w:p w:rsidR="0097102C" w:rsidRPr="00F514A3" w:rsidRDefault="0097102C" w:rsidP="0097102C">
      <w:pPr>
        <w:spacing w:line="360" w:lineRule="auto"/>
      </w:pPr>
      <w:r w:rsidRPr="00F514A3">
        <w:t>Mnohobunkové organizmy</w:t>
      </w:r>
      <w:r>
        <w:t xml:space="preserve"> – 1VH</w:t>
      </w:r>
    </w:p>
    <w:p w:rsidR="0097102C" w:rsidRPr="00F514A3" w:rsidRDefault="0097102C" w:rsidP="0097102C">
      <w:pPr>
        <w:spacing w:line="360" w:lineRule="auto"/>
      </w:pPr>
      <w:r w:rsidRPr="00F514A3">
        <w:t>Stavba tela nekvitnúcich rastlín</w:t>
      </w:r>
      <w:r>
        <w:t xml:space="preserve"> – 1VH</w:t>
      </w:r>
    </w:p>
    <w:p w:rsidR="0097102C" w:rsidRPr="00F514A3" w:rsidRDefault="0097102C" w:rsidP="0097102C">
      <w:pPr>
        <w:spacing w:line="360" w:lineRule="auto"/>
      </w:pPr>
      <w:r w:rsidRPr="00F514A3">
        <w:t xml:space="preserve">Stavba tela kvitnúcich rastlín </w:t>
      </w:r>
      <w:r>
        <w:t>–</w:t>
      </w:r>
      <w:r w:rsidRPr="00F514A3">
        <w:t xml:space="preserve"> koreň</w:t>
      </w:r>
      <w:r>
        <w:t xml:space="preserve"> – 1VH</w:t>
      </w:r>
    </w:p>
    <w:p w:rsidR="0097102C" w:rsidRPr="00F514A3" w:rsidRDefault="0097102C" w:rsidP="0097102C">
      <w:pPr>
        <w:spacing w:line="360" w:lineRule="auto"/>
      </w:pPr>
      <w:r w:rsidRPr="00F514A3">
        <w:t>Stavba tela kvitnúcich rastlín- stonka</w:t>
      </w:r>
      <w:r>
        <w:t xml:space="preserve"> – 1VH</w:t>
      </w:r>
    </w:p>
    <w:p w:rsidR="0097102C" w:rsidRPr="00F514A3" w:rsidRDefault="0097102C" w:rsidP="0097102C">
      <w:pPr>
        <w:spacing w:line="360" w:lineRule="auto"/>
      </w:pPr>
      <w:r w:rsidRPr="00F514A3">
        <w:t>Stavba tela kvitnúcich rastlín- list</w:t>
      </w:r>
      <w:r>
        <w:t xml:space="preserve"> – 1VH</w:t>
      </w:r>
    </w:p>
    <w:p w:rsidR="0097102C" w:rsidRPr="00F514A3" w:rsidRDefault="0097102C" w:rsidP="0097102C">
      <w:pPr>
        <w:spacing w:line="360" w:lineRule="auto"/>
      </w:pPr>
      <w:r w:rsidRPr="00F514A3">
        <w:t>Stavba tela kvitnúcich rastlín- kvet</w:t>
      </w:r>
      <w:r>
        <w:t xml:space="preserve"> – 1VH</w:t>
      </w:r>
    </w:p>
    <w:p w:rsidR="0097102C" w:rsidRPr="00F514A3" w:rsidRDefault="0097102C" w:rsidP="0097102C">
      <w:pPr>
        <w:spacing w:line="360" w:lineRule="auto"/>
      </w:pPr>
      <w:r w:rsidRPr="00F514A3">
        <w:t>Plod a</w:t>
      </w:r>
      <w:r>
        <w:t> </w:t>
      </w:r>
      <w:r w:rsidRPr="00F514A3">
        <w:t>semeno</w:t>
      </w:r>
      <w:r>
        <w:t>, r</w:t>
      </w:r>
      <w:r w:rsidRPr="00F514A3">
        <w:t>ozmnožovanie rastlín</w:t>
      </w:r>
      <w:r>
        <w:t xml:space="preserve"> – 1VH</w:t>
      </w:r>
    </w:p>
    <w:p w:rsidR="0097102C" w:rsidRPr="00F514A3" w:rsidRDefault="0097102C" w:rsidP="0097102C">
      <w:pPr>
        <w:spacing w:line="360" w:lineRule="auto"/>
      </w:pPr>
      <w:r w:rsidRPr="00F514A3">
        <w:t>Rastlinné telo ako celok</w:t>
      </w:r>
      <w:r>
        <w:t xml:space="preserve"> – 1VH</w:t>
      </w:r>
    </w:p>
    <w:p w:rsidR="0097102C" w:rsidRPr="00F514A3" w:rsidRDefault="0097102C" w:rsidP="0097102C">
      <w:pPr>
        <w:spacing w:line="360" w:lineRule="auto"/>
      </w:pPr>
      <w:r w:rsidRPr="00F514A3">
        <w:t>Huby s</w:t>
      </w:r>
      <w:r>
        <w:t> </w:t>
      </w:r>
      <w:r w:rsidRPr="00F514A3">
        <w:t>plodnicou</w:t>
      </w:r>
      <w:r>
        <w:t>, i</w:t>
      </w:r>
      <w:r w:rsidRPr="00F514A3">
        <w:t>né huby a</w:t>
      </w:r>
      <w:r>
        <w:t> </w:t>
      </w:r>
      <w:r w:rsidRPr="00F514A3">
        <w:t>lišajníky</w:t>
      </w:r>
      <w:r>
        <w:t xml:space="preserve"> – 1VH</w:t>
      </w:r>
    </w:p>
    <w:p w:rsidR="0097102C" w:rsidRPr="00F514A3" w:rsidRDefault="0097102C" w:rsidP="0097102C">
      <w:pPr>
        <w:spacing w:line="360" w:lineRule="auto"/>
      </w:pPr>
      <w:r w:rsidRPr="00F514A3">
        <w:t xml:space="preserve">Drobné vodné živočíchy </w:t>
      </w:r>
      <w:r>
        <w:t>–</w:t>
      </w:r>
      <w:r w:rsidRPr="00F514A3">
        <w:t xml:space="preserve"> </w:t>
      </w:r>
      <w:proofErr w:type="spellStart"/>
      <w:r w:rsidRPr="00F514A3">
        <w:t>pŕhlivce</w:t>
      </w:r>
      <w:proofErr w:type="spellEnd"/>
      <w:r>
        <w:t xml:space="preserve"> – 1VH</w:t>
      </w:r>
    </w:p>
    <w:p w:rsidR="0097102C" w:rsidRPr="00F514A3" w:rsidRDefault="0097102C" w:rsidP="0097102C">
      <w:pPr>
        <w:spacing w:line="360" w:lineRule="auto"/>
      </w:pPr>
      <w:r w:rsidRPr="00F514A3">
        <w:t xml:space="preserve">Vnútorné parazity – </w:t>
      </w:r>
      <w:proofErr w:type="spellStart"/>
      <w:r w:rsidRPr="00F514A3">
        <w:t>ploskavce</w:t>
      </w:r>
      <w:proofErr w:type="spellEnd"/>
      <w:r w:rsidRPr="00F514A3">
        <w:t xml:space="preserve"> a</w:t>
      </w:r>
      <w:r>
        <w:t> </w:t>
      </w:r>
      <w:proofErr w:type="spellStart"/>
      <w:r w:rsidRPr="00F514A3">
        <w:t>hlístovce</w:t>
      </w:r>
      <w:proofErr w:type="spellEnd"/>
      <w:r>
        <w:t xml:space="preserve"> – 1VH</w:t>
      </w:r>
    </w:p>
    <w:p w:rsidR="0097102C" w:rsidRPr="00F514A3" w:rsidRDefault="0097102C" w:rsidP="0097102C">
      <w:pPr>
        <w:spacing w:line="360" w:lineRule="auto"/>
      </w:pPr>
      <w:r w:rsidRPr="00F514A3">
        <w:lastRenderedPageBreak/>
        <w:t xml:space="preserve">Živočíchy so schránkou </w:t>
      </w:r>
      <w:r>
        <w:t>–</w:t>
      </w:r>
      <w:r w:rsidRPr="00F514A3">
        <w:t xml:space="preserve"> mäkkýše</w:t>
      </w:r>
      <w:r>
        <w:t xml:space="preserve"> – 1VH</w:t>
      </w:r>
    </w:p>
    <w:p w:rsidR="0097102C" w:rsidRPr="00F514A3" w:rsidRDefault="0097102C" w:rsidP="0097102C">
      <w:pPr>
        <w:spacing w:line="360" w:lineRule="auto"/>
      </w:pPr>
      <w:proofErr w:type="spellStart"/>
      <w:r>
        <w:t>O</w:t>
      </w:r>
      <w:r w:rsidRPr="00F514A3">
        <w:t>brúčkavce</w:t>
      </w:r>
      <w:proofErr w:type="spellEnd"/>
      <w:r>
        <w:t xml:space="preserve"> , </w:t>
      </w:r>
      <w:r w:rsidRPr="00F514A3">
        <w:t>článkonožce</w:t>
      </w:r>
      <w:r>
        <w:t xml:space="preserve"> – 1VH</w:t>
      </w:r>
    </w:p>
    <w:p w:rsidR="0097102C" w:rsidRDefault="0097102C" w:rsidP="0097102C">
      <w:pPr>
        <w:jc w:val="both"/>
      </w:pPr>
    </w:p>
    <w:p w:rsidR="0097102C" w:rsidRDefault="0097102C" w:rsidP="0097102C">
      <w:pPr>
        <w:rPr>
          <w:b/>
          <w:u w:val="single"/>
        </w:rPr>
      </w:pPr>
    </w:p>
    <w:p w:rsidR="0097102C" w:rsidRPr="009A4FDD" w:rsidRDefault="0097102C" w:rsidP="0097102C">
      <w:pPr>
        <w:rPr>
          <w:b/>
          <w:u w:val="single"/>
        </w:rPr>
      </w:pPr>
      <w:r w:rsidRPr="009A4FDD">
        <w:rPr>
          <w:b/>
          <w:u w:val="single"/>
        </w:rPr>
        <w:t>Použité prierezové témy:</w:t>
      </w:r>
    </w:p>
    <w:p w:rsidR="0097102C" w:rsidRPr="00AA73C2" w:rsidRDefault="0097102C" w:rsidP="0097102C">
      <w:pPr>
        <w:jc w:val="both"/>
      </w:pPr>
      <w:r w:rsidRPr="00CC7912">
        <w:t>Osobnostný a sociálny rozvoj, Mediálna Výchova, Multikultúrna výchova, Ochrana života a zdravia, Enviro</w:t>
      </w:r>
      <w:r>
        <w:t>n</w:t>
      </w:r>
      <w:r w:rsidRPr="00CC7912">
        <w:t>mentálna výchova</w:t>
      </w:r>
    </w:p>
    <w:p w:rsidR="0097102C" w:rsidRDefault="0097102C" w:rsidP="0097102C">
      <w:pPr>
        <w:spacing w:line="360" w:lineRule="auto"/>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4E6EC4" w:rsidRDefault="004E6EC4" w:rsidP="0097102C">
      <w:pPr>
        <w:pStyle w:val="Default"/>
        <w:rPr>
          <w:rFonts w:ascii="Times New Roman Bold" w:eastAsia="Arial Unicode MS" w:hAnsi="Times New Roman Bold" w:cs="Times New Roman Bold"/>
          <w:b/>
          <w:sz w:val="28"/>
          <w:szCs w:val="28"/>
        </w:rPr>
      </w:pPr>
    </w:p>
    <w:p w:rsidR="0097102C" w:rsidRDefault="0097102C" w:rsidP="0097102C">
      <w:pPr>
        <w:pStyle w:val="Default"/>
        <w:rPr>
          <w:rFonts w:ascii="Times New Roman Bold" w:eastAsia="Arial Unicode MS" w:hAnsi="Times New Roman Bold" w:cs="Times New Roman Bold"/>
          <w:b/>
          <w:sz w:val="28"/>
          <w:szCs w:val="28"/>
        </w:rPr>
      </w:pPr>
    </w:p>
    <w:p w:rsidR="0097102C" w:rsidRDefault="0097102C" w:rsidP="0097102C">
      <w:pPr>
        <w:pStyle w:val="Default"/>
      </w:pPr>
      <w:r w:rsidRPr="003700AB">
        <w:rPr>
          <w:rFonts w:ascii="Times New Roman Bold" w:eastAsia="Arial Unicode MS" w:hAnsi="Times New Roman Bold" w:cs="Times New Roman Bold"/>
          <w:b/>
          <w:sz w:val="28"/>
          <w:szCs w:val="28"/>
        </w:rPr>
        <w:lastRenderedPageBreak/>
        <w:t xml:space="preserve">VZDELÁVACÍ  ŠTANDARD </w:t>
      </w:r>
      <w:r w:rsidRPr="00B15451">
        <w:rPr>
          <w:b/>
          <w:sz w:val="32"/>
          <w:szCs w:val="32"/>
        </w:rPr>
        <w:t xml:space="preserve">-  </w:t>
      </w:r>
      <w:r>
        <w:rPr>
          <w:b/>
          <w:sz w:val="32"/>
          <w:szCs w:val="32"/>
        </w:rPr>
        <w:t>fyzika</w:t>
      </w:r>
      <w:r w:rsidRPr="00B15451">
        <w:rPr>
          <w:b/>
          <w:sz w:val="32"/>
          <w:szCs w:val="32"/>
        </w:rPr>
        <w:t> </w:t>
      </w:r>
      <w:r>
        <w:rPr>
          <w:b/>
          <w:sz w:val="32"/>
          <w:szCs w:val="32"/>
        </w:rPr>
        <w:t>6</w:t>
      </w:r>
      <w:r w:rsidRPr="00B15451">
        <w:rPr>
          <w:b/>
          <w:sz w:val="32"/>
          <w:szCs w:val="32"/>
        </w:rPr>
        <w:t>. ročník</w:t>
      </w:r>
      <w:r>
        <w:rPr>
          <w:b/>
          <w:sz w:val="32"/>
          <w:szCs w:val="32"/>
        </w:rPr>
        <w:t xml:space="preserve"> </w:t>
      </w:r>
      <w:r w:rsidRPr="00761C46">
        <w:rPr>
          <w:b/>
          <w:sz w:val="32"/>
          <w:szCs w:val="32"/>
        </w:rPr>
        <w:t>ZŠ</w:t>
      </w:r>
      <w:r w:rsidRPr="00761C46">
        <w:t xml:space="preserve"> </w:t>
      </w:r>
      <w:r>
        <w:t xml:space="preserve">          </w:t>
      </w:r>
    </w:p>
    <w:p w:rsidR="0097102C" w:rsidRPr="004107E7" w:rsidRDefault="0097102C" w:rsidP="0097102C">
      <w:pPr>
        <w:pStyle w:val="Default"/>
        <w:rPr>
          <w:b/>
          <w:bCs/>
          <w:sz w:val="28"/>
          <w:szCs w:val="28"/>
        </w:rPr>
      </w:pPr>
    </w:p>
    <w:p w:rsidR="0097102C" w:rsidRPr="00556BA3" w:rsidRDefault="0097102C" w:rsidP="0097102C">
      <w:pPr>
        <w:widowControl w:val="0"/>
        <w:autoSpaceDE w:val="0"/>
        <w:autoSpaceDN w:val="0"/>
        <w:adjustRightInd w:val="0"/>
        <w:spacing w:line="360" w:lineRule="auto"/>
        <w:rPr>
          <w:rFonts w:eastAsia="Arial Unicode MS"/>
          <w:b/>
        </w:rPr>
      </w:pPr>
      <w:r w:rsidRPr="00556BA3">
        <w:t>Časová dotácia v predmete je zvýšená o 1vyučovaciu hodinu  týždenne bez rozšírenia obsahu.</w:t>
      </w:r>
    </w:p>
    <w:p w:rsidR="0097102C" w:rsidRPr="000C586B" w:rsidRDefault="0097102C" w:rsidP="0097102C">
      <w:pPr>
        <w:spacing w:line="360" w:lineRule="auto"/>
        <w:jc w:val="both"/>
      </w:pPr>
      <w:r w:rsidRPr="00556BA3">
        <w:t>Doplnené sú výkony vzdelávacieho štandardu, ktoré menia svoju kvalitu</w:t>
      </w:r>
    </w:p>
    <w:p w:rsidR="0097102C" w:rsidRPr="00A26507" w:rsidRDefault="0097102C" w:rsidP="0097102C">
      <w:pPr>
        <w:rPr>
          <w:b/>
          <w:bCs/>
          <w:sz w:val="23"/>
          <w:szCs w:val="23"/>
        </w:rPr>
      </w:pPr>
      <w:r w:rsidRPr="00A26507">
        <w:rPr>
          <w:b/>
          <w:bCs/>
          <w:sz w:val="23"/>
          <w:szCs w:val="23"/>
        </w:rPr>
        <w:t>Skúmanie vlastností kvapalín, plynov, tuhých látok a telies</w:t>
      </w:r>
    </w:p>
    <w:tbl>
      <w:tblPr>
        <w:tblStyle w:val="Mriekatabuky"/>
        <w:tblW w:w="0" w:type="auto"/>
        <w:tblLook w:val="04A0" w:firstRow="1" w:lastRow="0" w:firstColumn="1" w:lastColumn="0" w:noHBand="0" w:noVBand="1"/>
      </w:tblPr>
      <w:tblGrid>
        <w:gridCol w:w="6968"/>
        <w:gridCol w:w="6949"/>
      </w:tblGrid>
      <w:tr w:rsidR="0097102C" w:rsidRPr="00A26507" w:rsidTr="00D057FB">
        <w:tc>
          <w:tcPr>
            <w:tcW w:w="7072" w:type="dxa"/>
          </w:tcPr>
          <w:p w:rsidR="0097102C" w:rsidRPr="00A26507" w:rsidRDefault="0097102C" w:rsidP="00D057FB">
            <w:r w:rsidRPr="00A26507">
              <w:t xml:space="preserve">                                         Výkonový štandard</w:t>
            </w:r>
          </w:p>
        </w:tc>
        <w:tc>
          <w:tcPr>
            <w:tcW w:w="7072" w:type="dxa"/>
          </w:tcPr>
          <w:p w:rsidR="0097102C" w:rsidRPr="00A26507" w:rsidRDefault="0097102C" w:rsidP="00D057FB">
            <w:pPr>
              <w:jc w:val="center"/>
              <w:rPr>
                <w:sz w:val="28"/>
                <w:szCs w:val="28"/>
              </w:rPr>
            </w:pPr>
            <w:r w:rsidRPr="00A26507">
              <w:t>Obsahový štandard</w:t>
            </w:r>
          </w:p>
        </w:tc>
      </w:tr>
      <w:tr w:rsidR="0097102C" w:rsidRPr="00A26507" w:rsidTr="00D057FB">
        <w:tc>
          <w:tcPr>
            <w:tcW w:w="7072" w:type="dxa"/>
          </w:tcPr>
          <w:p w:rsidR="0097102C" w:rsidRPr="00A26507" w:rsidRDefault="0097102C" w:rsidP="00D057FB">
            <w:pPr>
              <w:pStyle w:val="Default"/>
              <w:rPr>
                <w:sz w:val="23"/>
                <w:szCs w:val="23"/>
              </w:rPr>
            </w:pPr>
            <w:r w:rsidRPr="00A26507">
              <w:rPr>
                <w:b/>
                <w:bCs/>
                <w:sz w:val="23"/>
                <w:szCs w:val="23"/>
              </w:rPr>
              <w:t xml:space="preserve">Žiak na konci 6. ročníka základnej školy vie/dokáže: </w:t>
            </w:r>
          </w:p>
          <w:p w:rsidR="0097102C" w:rsidRPr="00A26507" w:rsidRDefault="0097102C" w:rsidP="00D057FB">
            <w:pPr>
              <w:pStyle w:val="Default"/>
            </w:pPr>
            <w:r w:rsidRPr="00A26507">
              <w:rPr>
                <w:sz w:val="23"/>
                <w:szCs w:val="23"/>
              </w:rPr>
              <w:t></w:t>
            </w:r>
            <w:r w:rsidRPr="00A26507">
              <w:t xml:space="preserve">opísať pozorované javy pri skúmaní vlastností látok a telies, </w:t>
            </w:r>
          </w:p>
          <w:p w:rsidR="0097102C" w:rsidRPr="00A26507" w:rsidRDefault="0097102C" w:rsidP="00D057FB">
            <w:pPr>
              <w:pStyle w:val="Default"/>
              <w:rPr>
                <w:i/>
              </w:rPr>
            </w:pPr>
            <w:r w:rsidRPr="00A26507">
              <w:rPr>
                <w:i/>
              </w:rPr>
              <w:t xml:space="preserve">vytvoriť a prezentovať projekt o použití </w:t>
            </w:r>
            <w:proofErr w:type="spellStart"/>
            <w:r w:rsidRPr="00A26507">
              <w:rPr>
                <w:i/>
              </w:rPr>
              <w:t>Pascalovho</w:t>
            </w:r>
            <w:proofErr w:type="spellEnd"/>
            <w:r w:rsidRPr="00A26507">
              <w:rPr>
                <w:i/>
              </w:rPr>
              <w:t xml:space="preserve"> zákona</w:t>
            </w:r>
          </w:p>
          <w:p w:rsidR="0097102C" w:rsidRPr="00A26507" w:rsidRDefault="0097102C" w:rsidP="00D057FB">
            <w:pPr>
              <w:pStyle w:val="Default"/>
              <w:rPr>
                <w:sz w:val="23"/>
                <w:szCs w:val="23"/>
              </w:rPr>
            </w:pPr>
            <w:r>
              <w:rPr>
                <w:sz w:val="23"/>
                <w:szCs w:val="23"/>
              </w:rPr>
              <w:t></w:t>
            </w:r>
            <w:r w:rsidRPr="00A26507">
              <w:rPr>
                <w:sz w:val="23"/>
                <w:szCs w:val="23"/>
              </w:rPr>
              <w:t xml:space="preserve">overiť jednoduchým experimentom vybrané vlastnosti kvapalín, plynov a tuhých telies, </w:t>
            </w:r>
          </w:p>
          <w:p w:rsidR="0097102C" w:rsidRPr="00A26507" w:rsidRDefault="0097102C" w:rsidP="00D057FB">
            <w:pPr>
              <w:pStyle w:val="Default"/>
              <w:rPr>
                <w:i/>
                <w:sz w:val="23"/>
                <w:szCs w:val="23"/>
              </w:rPr>
            </w:pPr>
            <w:r w:rsidRPr="00A26507">
              <w:rPr>
                <w:i/>
                <w:sz w:val="23"/>
                <w:szCs w:val="23"/>
              </w:rPr>
              <w:t>vytvoriť projekt – vlastnosti látok</w:t>
            </w:r>
          </w:p>
          <w:p w:rsidR="0097102C" w:rsidRPr="00A26507" w:rsidRDefault="0097102C" w:rsidP="00D057FB">
            <w:pPr>
              <w:pStyle w:val="Default"/>
              <w:rPr>
                <w:i/>
                <w:sz w:val="23"/>
                <w:szCs w:val="23"/>
              </w:rPr>
            </w:pPr>
            <w:r w:rsidRPr="00A26507">
              <w:rPr>
                <w:i/>
                <w:sz w:val="23"/>
                <w:szCs w:val="23"/>
              </w:rPr>
              <w:t>poznať meradlá dĺžky a vedieť používať v domácnosti</w:t>
            </w:r>
          </w:p>
          <w:p w:rsidR="0097102C" w:rsidRPr="00A26507" w:rsidRDefault="0097102C" w:rsidP="00D057FB">
            <w:pPr>
              <w:pStyle w:val="Default"/>
              <w:rPr>
                <w:sz w:val="23"/>
                <w:szCs w:val="23"/>
              </w:rPr>
            </w:pPr>
            <w:r>
              <w:rPr>
                <w:sz w:val="23"/>
                <w:szCs w:val="23"/>
              </w:rPr>
              <w:t></w:t>
            </w:r>
            <w:r w:rsidRPr="00A26507">
              <w:rPr>
                <w:sz w:val="23"/>
                <w:szCs w:val="23"/>
              </w:rPr>
              <w:t xml:space="preserve">rozlíšiť merateľné a nemerateľné vlastnosti látok a telies, </w:t>
            </w:r>
          </w:p>
          <w:p w:rsidR="0097102C" w:rsidRPr="00A26507" w:rsidRDefault="0097102C" w:rsidP="00D057FB">
            <w:pPr>
              <w:pStyle w:val="Default"/>
              <w:rPr>
                <w:sz w:val="23"/>
                <w:szCs w:val="23"/>
              </w:rPr>
            </w:pPr>
            <w:r>
              <w:rPr>
                <w:sz w:val="23"/>
                <w:szCs w:val="23"/>
              </w:rPr>
              <w:t></w:t>
            </w:r>
            <w:r w:rsidRPr="00A26507">
              <w:rPr>
                <w:sz w:val="23"/>
                <w:szCs w:val="23"/>
              </w:rPr>
              <w:t xml:space="preserve">odmerať hmotnosť, dĺžku, objem telesa vhodne vybraným meradlom, spresňovať merania opakovaním merania a vypočítaním priemeru z nameraných hodnôt, </w:t>
            </w:r>
          </w:p>
          <w:p w:rsidR="0097102C" w:rsidRPr="00A26507" w:rsidRDefault="0097102C" w:rsidP="00D057FB">
            <w:pPr>
              <w:pStyle w:val="Default"/>
              <w:rPr>
                <w:i/>
                <w:sz w:val="23"/>
                <w:szCs w:val="23"/>
              </w:rPr>
            </w:pPr>
            <w:r w:rsidRPr="00A26507">
              <w:rPr>
                <w:i/>
                <w:sz w:val="23"/>
                <w:szCs w:val="23"/>
              </w:rPr>
              <w:t>zostrojiť odmerný valec</w:t>
            </w:r>
          </w:p>
          <w:p w:rsidR="0097102C" w:rsidRPr="00A26507" w:rsidRDefault="0097102C" w:rsidP="00D057FB">
            <w:pPr>
              <w:pStyle w:val="Default"/>
              <w:rPr>
                <w:i/>
                <w:sz w:val="23"/>
                <w:szCs w:val="23"/>
              </w:rPr>
            </w:pPr>
            <w:r w:rsidRPr="00A26507">
              <w:rPr>
                <w:i/>
                <w:sz w:val="23"/>
                <w:szCs w:val="23"/>
              </w:rPr>
              <w:t>pracovať z odmerným valcom a rôznymi telesami</w:t>
            </w:r>
          </w:p>
          <w:p w:rsidR="0097102C" w:rsidRPr="00A26507" w:rsidRDefault="0097102C" w:rsidP="00D057FB">
            <w:pPr>
              <w:pStyle w:val="Default"/>
              <w:rPr>
                <w:i/>
                <w:sz w:val="23"/>
                <w:szCs w:val="23"/>
              </w:rPr>
            </w:pPr>
            <w:r w:rsidRPr="00A26507">
              <w:rPr>
                <w:i/>
                <w:sz w:val="23"/>
                <w:szCs w:val="23"/>
              </w:rPr>
              <w:t>samostatne riešiť príklady objemu nepravidelných telies</w:t>
            </w:r>
          </w:p>
          <w:p w:rsidR="0097102C" w:rsidRPr="00A26507" w:rsidRDefault="0097102C" w:rsidP="00D057FB">
            <w:pPr>
              <w:pStyle w:val="Default"/>
              <w:rPr>
                <w:sz w:val="23"/>
                <w:szCs w:val="23"/>
              </w:rPr>
            </w:pPr>
            <w:r>
              <w:rPr>
                <w:sz w:val="23"/>
                <w:szCs w:val="23"/>
              </w:rPr>
              <w:t></w:t>
            </w:r>
            <w:r w:rsidRPr="00A26507">
              <w:rPr>
                <w:sz w:val="23"/>
                <w:szCs w:val="23"/>
              </w:rPr>
              <w:t xml:space="preserve">zaznamenať namerané údaje správnym zápisom, </w:t>
            </w:r>
          </w:p>
          <w:p w:rsidR="0097102C" w:rsidRPr="00A26507" w:rsidRDefault="0097102C" w:rsidP="00D057FB">
            <w:pPr>
              <w:pStyle w:val="Default"/>
              <w:rPr>
                <w:i/>
                <w:sz w:val="23"/>
                <w:szCs w:val="23"/>
              </w:rPr>
            </w:pPr>
            <w:r w:rsidRPr="00A26507">
              <w:rPr>
                <w:i/>
                <w:sz w:val="23"/>
                <w:szCs w:val="23"/>
              </w:rPr>
              <w:t xml:space="preserve">poznať správne označenie fyzikálnych veličín </w:t>
            </w:r>
          </w:p>
          <w:p w:rsidR="0097102C" w:rsidRPr="00A26507" w:rsidRDefault="0097102C" w:rsidP="00D057FB">
            <w:pPr>
              <w:pStyle w:val="Default"/>
              <w:rPr>
                <w:sz w:val="23"/>
                <w:szCs w:val="23"/>
              </w:rPr>
            </w:pPr>
            <w:r>
              <w:rPr>
                <w:sz w:val="23"/>
                <w:szCs w:val="23"/>
              </w:rPr>
              <w:t></w:t>
            </w:r>
            <w:r w:rsidRPr="00A26507">
              <w:rPr>
                <w:sz w:val="23"/>
                <w:szCs w:val="23"/>
              </w:rPr>
              <w:t>prezentovať výsledky pozorovania a merania pred spolužiakmi, v</w:t>
            </w:r>
            <w:r w:rsidRPr="00A26507">
              <w:rPr>
                <w:i/>
                <w:sz w:val="23"/>
                <w:szCs w:val="23"/>
              </w:rPr>
              <w:t>edieť správna použiť jednotky dĺžky, hmotnosti, objemu</w:t>
            </w:r>
          </w:p>
          <w:p w:rsidR="0097102C" w:rsidRPr="00A26507" w:rsidRDefault="0097102C" w:rsidP="00D057FB">
            <w:pPr>
              <w:pStyle w:val="Default"/>
              <w:rPr>
                <w:i/>
                <w:sz w:val="23"/>
                <w:szCs w:val="23"/>
              </w:rPr>
            </w:pPr>
            <w:r w:rsidRPr="00A26507">
              <w:rPr>
                <w:i/>
                <w:sz w:val="23"/>
                <w:szCs w:val="23"/>
              </w:rPr>
              <w:t xml:space="preserve"> rozlíšiť jednotky objemu pevných látok a objemu kvapalín</w:t>
            </w:r>
          </w:p>
          <w:p w:rsidR="0097102C" w:rsidRPr="00A26507" w:rsidRDefault="0097102C" w:rsidP="00D057FB">
            <w:pPr>
              <w:pStyle w:val="Default"/>
              <w:rPr>
                <w:sz w:val="23"/>
                <w:szCs w:val="23"/>
              </w:rPr>
            </w:pPr>
            <w:r>
              <w:rPr>
                <w:sz w:val="23"/>
                <w:szCs w:val="23"/>
              </w:rPr>
              <w:t></w:t>
            </w:r>
            <w:r w:rsidRPr="00A26507">
              <w:rPr>
                <w:sz w:val="23"/>
                <w:szCs w:val="23"/>
              </w:rPr>
              <w:t xml:space="preserve">rozlíšiť termíny fyzikálna veličina, značka fyzikálnej veličiny, jednotka, značka jednotky, </w:t>
            </w:r>
          </w:p>
          <w:p w:rsidR="0097102C" w:rsidRPr="00A26507" w:rsidRDefault="0097102C" w:rsidP="00D057FB">
            <w:pPr>
              <w:pStyle w:val="Default"/>
              <w:rPr>
                <w:sz w:val="23"/>
                <w:szCs w:val="23"/>
              </w:rPr>
            </w:pPr>
            <w:r>
              <w:rPr>
                <w:sz w:val="23"/>
                <w:szCs w:val="23"/>
              </w:rPr>
              <w:t></w:t>
            </w:r>
            <w:r w:rsidRPr="00A26507">
              <w:rPr>
                <w:sz w:val="23"/>
                <w:szCs w:val="23"/>
              </w:rPr>
              <w:t xml:space="preserve">zostrojiť graf lineárnej závislosti a zistiť hodnoty z grafu, </w:t>
            </w:r>
          </w:p>
          <w:p w:rsidR="0097102C" w:rsidRPr="00A26507" w:rsidRDefault="0097102C" w:rsidP="00D057FB">
            <w:pPr>
              <w:pStyle w:val="Default"/>
              <w:rPr>
                <w:i/>
                <w:sz w:val="23"/>
                <w:szCs w:val="23"/>
              </w:rPr>
            </w:pPr>
            <w:r w:rsidRPr="00A26507">
              <w:rPr>
                <w:i/>
                <w:sz w:val="23"/>
                <w:szCs w:val="23"/>
              </w:rPr>
              <w:t>zvládnuť premenu jednotiek dĺžky, hmotnosti a objemu</w:t>
            </w:r>
          </w:p>
          <w:p w:rsidR="0097102C" w:rsidRPr="00A26507" w:rsidRDefault="0097102C" w:rsidP="00D057FB">
            <w:pPr>
              <w:pStyle w:val="Default"/>
              <w:rPr>
                <w:sz w:val="23"/>
                <w:szCs w:val="23"/>
              </w:rPr>
            </w:pPr>
            <w:r>
              <w:rPr>
                <w:sz w:val="23"/>
                <w:szCs w:val="23"/>
              </w:rPr>
              <w:t></w:t>
            </w:r>
            <w:r w:rsidRPr="00A26507">
              <w:rPr>
                <w:sz w:val="23"/>
                <w:szCs w:val="23"/>
              </w:rPr>
              <w:t xml:space="preserve">použiť postup riešenia problémov: predpoklad – experiment – potvrdenie/nepotvrdenie predpokladu, </w:t>
            </w:r>
          </w:p>
          <w:p w:rsidR="0097102C" w:rsidRPr="00A26507" w:rsidRDefault="0097102C" w:rsidP="00D057FB">
            <w:pPr>
              <w:pStyle w:val="Default"/>
              <w:rPr>
                <w:i/>
                <w:sz w:val="23"/>
                <w:szCs w:val="23"/>
              </w:rPr>
            </w:pPr>
            <w:r w:rsidRPr="00A26507">
              <w:rPr>
                <w:i/>
                <w:sz w:val="23"/>
                <w:szCs w:val="23"/>
              </w:rPr>
              <w:lastRenderedPageBreak/>
              <w:t>poznať rozdiel medzi pravidelným a nepravidelným telesom</w:t>
            </w:r>
          </w:p>
          <w:p w:rsidR="0097102C" w:rsidRPr="00A26507" w:rsidRDefault="0097102C" w:rsidP="00D057FB">
            <w:pPr>
              <w:pStyle w:val="Default"/>
              <w:rPr>
                <w:sz w:val="23"/>
                <w:szCs w:val="23"/>
              </w:rPr>
            </w:pPr>
            <w:r>
              <w:rPr>
                <w:sz w:val="23"/>
                <w:szCs w:val="23"/>
              </w:rPr>
              <w:t></w:t>
            </w:r>
            <w:r w:rsidRPr="00A26507">
              <w:rPr>
                <w:sz w:val="23"/>
                <w:szCs w:val="23"/>
              </w:rPr>
              <w:t xml:space="preserve">rozlíšiť termíny látka a teleso, </w:t>
            </w:r>
          </w:p>
          <w:p w:rsidR="0097102C" w:rsidRPr="00A26507" w:rsidRDefault="0097102C" w:rsidP="00D057FB">
            <w:pPr>
              <w:pStyle w:val="Default"/>
              <w:rPr>
                <w:sz w:val="23"/>
                <w:szCs w:val="23"/>
              </w:rPr>
            </w:pPr>
            <w:r>
              <w:rPr>
                <w:sz w:val="23"/>
                <w:szCs w:val="23"/>
              </w:rPr>
              <w:t></w:t>
            </w:r>
            <w:r w:rsidRPr="00A26507">
              <w:rPr>
                <w:sz w:val="23"/>
                <w:szCs w:val="23"/>
              </w:rPr>
              <w:t xml:space="preserve">porovnať a určiť spoločné a rozdielne vlastnosti kvapalín, plynov, tuhých látok a telies, </w:t>
            </w:r>
          </w:p>
          <w:p w:rsidR="0097102C" w:rsidRPr="00393714" w:rsidRDefault="0097102C" w:rsidP="00D057FB">
            <w:pPr>
              <w:pStyle w:val="Default"/>
              <w:rPr>
                <w:sz w:val="23"/>
                <w:szCs w:val="23"/>
              </w:rPr>
            </w:pPr>
            <w:r>
              <w:rPr>
                <w:sz w:val="23"/>
                <w:szCs w:val="23"/>
              </w:rPr>
              <w:t></w:t>
            </w:r>
            <w:r w:rsidRPr="00A26507">
              <w:rPr>
                <w:sz w:val="23"/>
                <w:szCs w:val="23"/>
              </w:rPr>
              <w:t xml:space="preserve">vytvoriť a prezentovať projekt primeraný obsahu vyučovania. </w:t>
            </w:r>
          </w:p>
        </w:tc>
        <w:tc>
          <w:tcPr>
            <w:tcW w:w="7072" w:type="dxa"/>
          </w:tcPr>
          <w:p w:rsidR="0097102C" w:rsidRPr="00A26507" w:rsidRDefault="0097102C" w:rsidP="00D057FB">
            <w:pPr>
              <w:pStyle w:val="Default"/>
              <w:rPr>
                <w:sz w:val="23"/>
                <w:szCs w:val="23"/>
              </w:rPr>
            </w:pPr>
            <w:r w:rsidRPr="00A26507">
              <w:rPr>
                <w:sz w:val="23"/>
                <w:szCs w:val="23"/>
              </w:rPr>
              <w:lastRenderedPageBreak/>
              <w:t xml:space="preserve">vlastnosti kvapalín: </w:t>
            </w:r>
            <w:proofErr w:type="spellStart"/>
            <w:r w:rsidRPr="00A26507">
              <w:rPr>
                <w:sz w:val="23"/>
                <w:szCs w:val="23"/>
              </w:rPr>
              <w:t>nestlačiteľnosť</w:t>
            </w:r>
            <w:proofErr w:type="spellEnd"/>
            <w:r w:rsidRPr="00A26507">
              <w:rPr>
                <w:sz w:val="23"/>
                <w:szCs w:val="23"/>
              </w:rPr>
              <w:t xml:space="preserve">, tekutosť, deliteľnosť </w:t>
            </w:r>
          </w:p>
          <w:p w:rsidR="0097102C" w:rsidRPr="00A26507" w:rsidRDefault="0097102C" w:rsidP="00D057FB">
            <w:pPr>
              <w:pStyle w:val="Default"/>
              <w:rPr>
                <w:sz w:val="23"/>
                <w:szCs w:val="23"/>
              </w:rPr>
            </w:pPr>
            <w:r w:rsidRPr="00A26507">
              <w:rPr>
                <w:sz w:val="23"/>
                <w:szCs w:val="23"/>
              </w:rPr>
              <w:t xml:space="preserve">účinky pôsobenia vonkajšej sily na hladinu kvapaliny v uzavretej nádobe, Pascalov zákon </w:t>
            </w:r>
          </w:p>
          <w:p w:rsidR="0097102C" w:rsidRPr="00A26507" w:rsidRDefault="0097102C" w:rsidP="00D057FB">
            <w:pPr>
              <w:pStyle w:val="Default"/>
              <w:rPr>
                <w:sz w:val="23"/>
                <w:szCs w:val="23"/>
              </w:rPr>
            </w:pPr>
            <w:r w:rsidRPr="00A26507">
              <w:rPr>
                <w:sz w:val="23"/>
                <w:szCs w:val="23"/>
              </w:rPr>
              <w:t xml:space="preserve">využitie vlastností kvapalín </w:t>
            </w:r>
          </w:p>
          <w:p w:rsidR="0097102C" w:rsidRPr="00A26507" w:rsidRDefault="0097102C" w:rsidP="00D057FB">
            <w:pPr>
              <w:pStyle w:val="Default"/>
              <w:rPr>
                <w:sz w:val="23"/>
                <w:szCs w:val="23"/>
              </w:rPr>
            </w:pPr>
            <w:r w:rsidRPr="00A26507">
              <w:rPr>
                <w:sz w:val="23"/>
                <w:szCs w:val="23"/>
              </w:rPr>
              <w:t xml:space="preserve">meranie objemu kvapalného telesa odmerným valcom, kalibrácia </w:t>
            </w:r>
          </w:p>
          <w:p w:rsidR="0097102C" w:rsidRPr="00A26507" w:rsidRDefault="0097102C" w:rsidP="00D057FB">
            <w:pPr>
              <w:pStyle w:val="Default"/>
              <w:rPr>
                <w:sz w:val="23"/>
                <w:szCs w:val="23"/>
              </w:rPr>
            </w:pPr>
            <w:r w:rsidRPr="00A26507">
              <w:rPr>
                <w:sz w:val="23"/>
                <w:szCs w:val="23"/>
              </w:rPr>
              <w:t xml:space="preserve">objem, značka </w:t>
            </w:r>
            <w:r w:rsidRPr="00A26507">
              <w:rPr>
                <w:i/>
                <w:iCs/>
                <w:sz w:val="23"/>
                <w:szCs w:val="23"/>
              </w:rPr>
              <w:t>V</w:t>
            </w:r>
            <w:r w:rsidRPr="00A26507">
              <w:rPr>
                <w:sz w:val="23"/>
                <w:szCs w:val="23"/>
              </w:rPr>
              <w:t xml:space="preserve">, jednotky objemu ml, l </w:t>
            </w:r>
          </w:p>
          <w:p w:rsidR="0097102C" w:rsidRPr="00A26507" w:rsidRDefault="0097102C" w:rsidP="00D057FB">
            <w:pPr>
              <w:pStyle w:val="Default"/>
              <w:rPr>
                <w:sz w:val="23"/>
                <w:szCs w:val="23"/>
              </w:rPr>
            </w:pPr>
            <w:r w:rsidRPr="00A26507">
              <w:rPr>
                <w:sz w:val="23"/>
                <w:szCs w:val="23"/>
              </w:rPr>
              <w:t xml:space="preserve">vlastnosti plynov: stlačiteľnosť, tekutosť, rozpínavosť, deliteľnosť </w:t>
            </w:r>
          </w:p>
          <w:p w:rsidR="0097102C" w:rsidRPr="00A26507" w:rsidRDefault="0097102C" w:rsidP="00D057FB">
            <w:pPr>
              <w:pStyle w:val="Default"/>
              <w:rPr>
                <w:sz w:val="23"/>
                <w:szCs w:val="23"/>
              </w:rPr>
            </w:pPr>
            <w:r w:rsidRPr="00A26507">
              <w:rPr>
                <w:sz w:val="23"/>
                <w:szCs w:val="23"/>
              </w:rPr>
              <w:t xml:space="preserve">využitie vlastností plynov </w:t>
            </w:r>
          </w:p>
          <w:p w:rsidR="0097102C" w:rsidRPr="00A26507" w:rsidRDefault="0097102C" w:rsidP="00D057FB">
            <w:pPr>
              <w:pStyle w:val="Default"/>
              <w:rPr>
                <w:sz w:val="23"/>
                <w:szCs w:val="23"/>
              </w:rPr>
            </w:pPr>
            <w:r w:rsidRPr="00A26507">
              <w:rPr>
                <w:sz w:val="23"/>
                <w:szCs w:val="23"/>
              </w:rPr>
              <w:t xml:space="preserve">tekutosť ako spoločná vlastnosť kvapalín a plynov </w:t>
            </w:r>
          </w:p>
          <w:p w:rsidR="0097102C" w:rsidRPr="00A26507" w:rsidRDefault="0097102C" w:rsidP="00D057FB">
            <w:pPr>
              <w:pStyle w:val="Default"/>
              <w:rPr>
                <w:sz w:val="23"/>
                <w:szCs w:val="23"/>
              </w:rPr>
            </w:pPr>
            <w:r w:rsidRPr="00A26507">
              <w:rPr>
                <w:sz w:val="23"/>
                <w:szCs w:val="23"/>
              </w:rPr>
              <w:t xml:space="preserve">fyzikálna veličina, značka fyzikálnej veličiny, jednotka fyzikálnej veličiny, značka jednotky </w:t>
            </w:r>
          </w:p>
          <w:p w:rsidR="0097102C" w:rsidRPr="00A26507" w:rsidRDefault="0097102C" w:rsidP="00D057FB">
            <w:pPr>
              <w:pStyle w:val="Default"/>
              <w:rPr>
                <w:sz w:val="23"/>
                <w:szCs w:val="23"/>
              </w:rPr>
            </w:pPr>
            <w:r w:rsidRPr="00A26507">
              <w:rPr>
                <w:sz w:val="23"/>
                <w:szCs w:val="23"/>
              </w:rPr>
              <w:t xml:space="preserve">látka a teleso, vlastnosti tuhých látok a telies: krehkosť, tvrdosť, pružnosť, deliteľnosť </w:t>
            </w:r>
          </w:p>
          <w:p w:rsidR="0097102C" w:rsidRPr="00A26507" w:rsidRDefault="0097102C" w:rsidP="00D057FB">
            <w:pPr>
              <w:pStyle w:val="Default"/>
              <w:rPr>
                <w:sz w:val="23"/>
                <w:szCs w:val="23"/>
              </w:rPr>
            </w:pPr>
            <w:r w:rsidRPr="00A26507">
              <w:rPr>
                <w:sz w:val="23"/>
                <w:szCs w:val="23"/>
              </w:rPr>
              <w:t xml:space="preserve">meranie hmotnosti tuhých, kvapalných a plynných telies </w:t>
            </w:r>
          </w:p>
          <w:p w:rsidR="0097102C" w:rsidRPr="00A26507" w:rsidRDefault="0097102C" w:rsidP="00D057FB">
            <w:pPr>
              <w:pStyle w:val="Default"/>
              <w:rPr>
                <w:sz w:val="23"/>
                <w:szCs w:val="23"/>
              </w:rPr>
            </w:pPr>
            <w:r w:rsidRPr="00A26507">
              <w:rPr>
                <w:sz w:val="23"/>
                <w:szCs w:val="23"/>
              </w:rPr>
              <w:t xml:space="preserve">hmotnosť, značka </w:t>
            </w:r>
            <w:r w:rsidRPr="00A26507">
              <w:rPr>
                <w:i/>
                <w:iCs/>
                <w:sz w:val="23"/>
                <w:szCs w:val="23"/>
              </w:rPr>
              <w:t>m</w:t>
            </w:r>
            <w:r w:rsidRPr="00A26507">
              <w:rPr>
                <w:sz w:val="23"/>
                <w:szCs w:val="23"/>
              </w:rPr>
              <w:t xml:space="preserve">, jednotky hmotnosti g, kg, t </w:t>
            </w:r>
          </w:p>
          <w:p w:rsidR="0097102C" w:rsidRPr="00A26507" w:rsidRDefault="0097102C" w:rsidP="00D057FB">
            <w:pPr>
              <w:pStyle w:val="Default"/>
              <w:rPr>
                <w:sz w:val="23"/>
                <w:szCs w:val="23"/>
              </w:rPr>
            </w:pPr>
            <w:r w:rsidRPr="00A26507">
              <w:rPr>
                <w:sz w:val="23"/>
                <w:szCs w:val="23"/>
              </w:rPr>
              <w:t xml:space="preserve">odhad dĺžky, meradlo, stupnica meradla (najmenší dielik, rozsah) </w:t>
            </w:r>
          </w:p>
          <w:p w:rsidR="0097102C" w:rsidRPr="00A26507" w:rsidRDefault="0097102C" w:rsidP="00D057FB">
            <w:pPr>
              <w:pStyle w:val="Default"/>
              <w:rPr>
                <w:sz w:val="23"/>
                <w:szCs w:val="23"/>
              </w:rPr>
            </w:pPr>
            <w:r w:rsidRPr="00A26507">
              <w:rPr>
                <w:sz w:val="23"/>
                <w:szCs w:val="23"/>
              </w:rPr>
              <w:t xml:space="preserve">dĺžka, značka </w:t>
            </w:r>
            <w:r w:rsidRPr="00A26507">
              <w:rPr>
                <w:i/>
                <w:iCs/>
                <w:sz w:val="23"/>
                <w:szCs w:val="23"/>
              </w:rPr>
              <w:t>d</w:t>
            </w:r>
            <w:r w:rsidRPr="00A26507">
              <w:rPr>
                <w:sz w:val="23"/>
                <w:szCs w:val="23"/>
              </w:rPr>
              <w:t xml:space="preserve">, jednotky dĺžky mm, cm, dm, m, km </w:t>
            </w:r>
          </w:p>
          <w:p w:rsidR="0097102C" w:rsidRPr="00A26507" w:rsidRDefault="0097102C" w:rsidP="00D057FB">
            <w:pPr>
              <w:pStyle w:val="Default"/>
              <w:rPr>
                <w:sz w:val="23"/>
                <w:szCs w:val="23"/>
              </w:rPr>
            </w:pPr>
            <w:r w:rsidRPr="00A26507">
              <w:rPr>
                <w:sz w:val="23"/>
                <w:szCs w:val="23"/>
              </w:rPr>
              <w:t>objem tuhých telies, jednotky objemu cm</w:t>
            </w:r>
            <w:r w:rsidRPr="00A26507">
              <w:rPr>
                <w:sz w:val="16"/>
                <w:szCs w:val="16"/>
              </w:rPr>
              <w:t>3</w:t>
            </w:r>
            <w:r w:rsidRPr="00A26507">
              <w:rPr>
                <w:sz w:val="23"/>
                <w:szCs w:val="23"/>
              </w:rPr>
              <w:t>, dm</w:t>
            </w:r>
            <w:r w:rsidRPr="00A26507">
              <w:rPr>
                <w:sz w:val="16"/>
                <w:szCs w:val="16"/>
              </w:rPr>
              <w:t>3</w:t>
            </w:r>
            <w:r w:rsidRPr="00A26507">
              <w:rPr>
                <w:sz w:val="23"/>
                <w:szCs w:val="23"/>
              </w:rPr>
              <w:t>, m</w:t>
            </w:r>
            <w:r w:rsidRPr="00A26507">
              <w:rPr>
                <w:sz w:val="16"/>
                <w:szCs w:val="16"/>
              </w:rPr>
              <w:t>3</w:t>
            </w:r>
            <w:r w:rsidRPr="00A26507">
              <w:rPr>
                <w:sz w:val="23"/>
                <w:szCs w:val="23"/>
              </w:rPr>
              <w:t xml:space="preserve">, určenie objemu pravidelných telies (kocka, kváder) výpočtom, určenie objemu nepravidelných telies pomocou odmerného valca </w:t>
            </w:r>
          </w:p>
          <w:p w:rsidR="0097102C" w:rsidRPr="00A26507" w:rsidRDefault="0097102C" w:rsidP="00D057FB">
            <w:pPr>
              <w:rPr>
                <w:sz w:val="28"/>
                <w:szCs w:val="28"/>
              </w:rPr>
            </w:pPr>
            <w:r w:rsidRPr="00A26507">
              <w:rPr>
                <w:sz w:val="23"/>
                <w:szCs w:val="23"/>
              </w:rPr>
              <w:t xml:space="preserve">rozdielne a spoločné vlastnosti kvapalín, plynov a tuhých telies </w:t>
            </w:r>
          </w:p>
        </w:tc>
      </w:tr>
    </w:tbl>
    <w:p w:rsidR="0097102C" w:rsidRDefault="0097102C" w:rsidP="0097102C">
      <w:pPr>
        <w:rPr>
          <w:b/>
          <w:bCs/>
          <w:sz w:val="23"/>
          <w:szCs w:val="23"/>
        </w:rPr>
      </w:pPr>
    </w:p>
    <w:p w:rsidR="0097102C" w:rsidRPr="00A26507" w:rsidRDefault="0097102C" w:rsidP="0097102C">
      <w:pPr>
        <w:rPr>
          <w:b/>
          <w:bCs/>
          <w:sz w:val="23"/>
          <w:szCs w:val="23"/>
        </w:rPr>
      </w:pPr>
      <w:r w:rsidRPr="00A26507">
        <w:rPr>
          <w:b/>
          <w:bCs/>
          <w:sz w:val="23"/>
          <w:szCs w:val="23"/>
        </w:rPr>
        <w:t>Správanie telies v kvapalinách a plynoch</w:t>
      </w:r>
    </w:p>
    <w:tbl>
      <w:tblPr>
        <w:tblStyle w:val="Mriekatabuky"/>
        <w:tblW w:w="0" w:type="auto"/>
        <w:tblLook w:val="04A0" w:firstRow="1" w:lastRow="0" w:firstColumn="1" w:lastColumn="0" w:noHBand="0" w:noVBand="1"/>
      </w:tblPr>
      <w:tblGrid>
        <w:gridCol w:w="6961"/>
        <w:gridCol w:w="6956"/>
      </w:tblGrid>
      <w:tr w:rsidR="0097102C" w:rsidRPr="00A26507" w:rsidTr="00D057FB">
        <w:tc>
          <w:tcPr>
            <w:tcW w:w="7072" w:type="dxa"/>
          </w:tcPr>
          <w:p w:rsidR="0097102C" w:rsidRPr="00A26507" w:rsidRDefault="0097102C" w:rsidP="00D057FB">
            <w:pPr>
              <w:rPr>
                <w:sz w:val="28"/>
                <w:szCs w:val="28"/>
              </w:rPr>
            </w:pPr>
            <w:r w:rsidRPr="00A26507">
              <w:rPr>
                <w:sz w:val="28"/>
                <w:szCs w:val="28"/>
              </w:rPr>
              <w:t xml:space="preserve">                            </w:t>
            </w:r>
            <w:r w:rsidRPr="00A26507">
              <w:t>Výkonový štandard</w:t>
            </w:r>
          </w:p>
        </w:tc>
        <w:tc>
          <w:tcPr>
            <w:tcW w:w="7072" w:type="dxa"/>
          </w:tcPr>
          <w:p w:rsidR="0097102C" w:rsidRPr="00A26507" w:rsidRDefault="0097102C" w:rsidP="00D057FB">
            <w:pPr>
              <w:jc w:val="center"/>
            </w:pPr>
            <w:r w:rsidRPr="00A26507">
              <w:t>Obsahový štandard</w:t>
            </w:r>
          </w:p>
        </w:tc>
      </w:tr>
      <w:tr w:rsidR="0097102C" w:rsidRPr="00A26507" w:rsidTr="00D057FB">
        <w:tc>
          <w:tcPr>
            <w:tcW w:w="7072" w:type="dxa"/>
          </w:tcPr>
          <w:p w:rsidR="0097102C" w:rsidRPr="00A26507" w:rsidRDefault="0097102C" w:rsidP="00D057FB">
            <w:pPr>
              <w:pStyle w:val="Default"/>
            </w:pPr>
            <w:r w:rsidRPr="00A26507">
              <w:rPr>
                <w:b/>
                <w:bCs/>
              </w:rPr>
              <w:t xml:space="preserve">Žiak na konci 6. ročníka základnej školy vie/dokáže: </w:t>
            </w:r>
          </w:p>
          <w:p w:rsidR="0097102C" w:rsidRPr="00A26507" w:rsidRDefault="0097102C" w:rsidP="00D057FB">
            <w:pPr>
              <w:pStyle w:val="Default"/>
            </w:pPr>
            <w:r>
              <w:t></w:t>
            </w:r>
            <w:r w:rsidRPr="00A26507">
              <w:t xml:space="preserve">riešiť problémy postupom: formulovanie problému – vyslovenie hypotézy – realizácia pokusov a meraní – spracovanie, posúdenie a interpretovanie výsledkov pokusov a meraní, </w:t>
            </w:r>
          </w:p>
          <w:p w:rsidR="0097102C" w:rsidRPr="00A26507" w:rsidRDefault="0097102C" w:rsidP="00D057FB">
            <w:pPr>
              <w:pStyle w:val="Default"/>
              <w:rPr>
                <w:i/>
              </w:rPr>
            </w:pPr>
            <w:r w:rsidRPr="00A26507">
              <w:rPr>
                <w:i/>
              </w:rPr>
              <w:t xml:space="preserve">vedieť rozlíšiť kedy teleso </w:t>
            </w:r>
            <w:proofErr w:type="spellStart"/>
            <w:r w:rsidRPr="00A26507">
              <w:rPr>
                <w:i/>
              </w:rPr>
              <w:t>pláve</w:t>
            </w:r>
            <w:proofErr w:type="spellEnd"/>
            <w:r w:rsidRPr="00A26507">
              <w:rPr>
                <w:i/>
              </w:rPr>
              <w:t xml:space="preserve"> , vznáša sa a potopí sa</w:t>
            </w:r>
          </w:p>
          <w:p w:rsidR="0097102C" w:rsidRPr="00A26507" w:rsidRDefault="0097102C" w:rsidP="00D057FB">
            <w:pPr>
              <w:pStyle w:val="Default"/>
              <w:rPr>
                <w:i/>
              </w:rPr>
            </w:pPr>
            <w:r w:rsidRPr="00A26507">
              <w:rPr>
                <w:i/>
              </w:rPr>
              <w:t xml:space="preserve">vytvoriť prezentáciu na </w:t>
            </w:r>
            <w:proofErr w:type="spellStart"/>
            <w:r w:rsidRPr="00A26507">
              <w:rPr>
                <w:i/>
              </w:rPr>
              <w:t>Archymedov</w:t>
            </w:r>
            <w:proofErr w:type="spellEnd"/>
            <w:r w:rsidRPr="00A26507">
              <w:rPr>
                <w:i/>
              </w:rPr>
              <w:t xml:space="preserve"> zákon</w:t>
            </w:r>
          </w:p>
          <w:p w:rsidR="0097102C" w:rsidRPr="00A26507" w:rsidRDefault="0097102C" w:rsidP="00D057FB">
            <w:pPr>
              <w:pStyle w:val="Default"/>
              <w:rPr>
                <w:i/>
              </w:rPr>
            </w:pPr>
            <w:r w:rsidRPr="00A26507">
              <w:rPr>
                <w:i/>
              </w:rPr>
              <w:t xml:space="preserve">vedieť vysvetliť použitie </w:t>
            </w:r>
            <w:proofErr w:type="spellStart"/>
            <w:r w:rsidRPr="00A26507">
              <w:rPr>
                <w:i/>
              </w:rPr>
              <w:t>Archymedovho</w:t>
            </w:r>
            <w:proofErr w:type="spellEnd"/>
            <w:r w:rsidRPr="00A26507">
              <w:rPr>
                <w:i/>
              </w:rPr>
              <w:t xml:space="preserve"> zákona</w:t>
            </w:r>
          </w:p>
          <w:p w:rsidR="0097102C" w:rsidRPr="00A26507" w:rsidRDefault="0097102C" w:rsidP="00D057FB">
            <w:pPr>
              <w:pStyle w:val="Default"/>
              <w:rPr>
                <w:i/>
              </w:rPr>
            </w:pPr>
            <w:r w:rsidRPr="00A26507">
              <w:rPr>
                <w:i/>
              </w:rPr>
              <w:t>vytvoriť ponorku – prezentovať sa z výrobkom</w:t>
            </w:r>
          </w:p>
          <w:p w:rsidR="0097102C" w:rsidRPr="00A26507" w:rsidRDefault="0097102C" w:rsidP="00D057FB">
            <w:pPr>
              <w:pStyle w:val="Default"/>
            </w:pPr>
            <w:r>
              <w:t></w:t>
            </w:r>
            <w:r w:rsidRPr="00A26507">
              <w:t xml:space="preserve">prezentovať výsledky pozorovania a merania pred spolužiakmi, </w:t>
            </w:r>
          </w:p>
          <w:p w:rsidR="0097102C" w:rsidRPr="00A26507" w:rsidRDefault="0097102C" w:rsidP="00D057FB">
            <w:pPr>
              <w:pStyle w:val="Default"/>
            </w:pPr>
            <w:r>
              <w:t></w:t>
            </w:r>
            <w:r w:rsidRPr="00A26507">
              <w:t xml:space="preserve">určiť hustotu tuhých telies a kvapalín z nameraných hodnôt ich hmotnosti a objemu, </w:t>
            </w:r>
          </w:p>
          <w:p w:rsidR="0097102C" w:rsidRPr="00A26507" w:rsidRDefault="0097102C" w:rsidP="00D057FB">
            <w:pPr>
              <w:pStyle w:val="Default"/>
              <w:rPr>
                <w:i/>
              </w:rPr>
            </w:pPr>
            <w:r w:rsidRPr="00A26507">
              <w:rPr>
                <w:i/>
              </w:rPr>
              <w:t>poznať jednotky hustoty – vedieť ich navzájom premeniť a použiť</w:t>
            </w:r>
          </w:p>
          <w:p w:rsidR="0097102C" w:rsidRPr="00A26507" w:rsidRDefault="0097102C" w:rsidP="00D057FB">
            <w:pPr>
              <w:pStyle w:val="Default"/>
            </w:pPr>
            <w:r>
              <w:t></w:t>
            </w:r>
            <w:r w:rsidRPr="00A26507">
              <w:t xml:space="preserve">zostrojiť graf závislosti hmotnosti od objemu pre telesá z homogénnej látky, </w:t>
            </w:r>
          </w:p>
          <w:p w:rsidR="0097102C" w:rsidRPr="00A26507" w:rsidRDefault="0097102C" w:rsidP="00D057FB">
            <w:pPr>
              <w:pStyle w:val="Default"/>
            </w:pPr>
            <w:r>
              <w:t></w:t>
            </w:r>
            <w:r w:rsidRPr="00A26507">
              <w:t xml:space="preserve">vyhľadať hodnoty hustoty látok v tabuľkách, </w:t>
            </w:r>
          </w:p>
          <w:p w:rsidR="0097102C" w:rsidRPr="00A26507" w:rsidRDefault="0097102C" w:rsidP="00D057FB">
            <w:pPr>
              <w:pStyle w:val="Default"/>
              <w:rPr>
                <w:i/>
              </w:rPr>
            </w:pPr>
            <w:r w:rsidRPr="00A26507">
              <w:rPr>
                <w:i/>
              </w:rPr>
              <w:t>vedieť si nájsť na PC hustoty látok</w:t>
            </w:r>
          </w:p>
          <w:p w:rsidR="0097102C" w:rsidRPr="00A26507" w:rsidRDefault="0097102C" w:rsidP="00D057FB">
            <w:pPr>
              <w:pStyle w:val="Default"/>
            </w:pPr>
            <w:r>
              <w:t></w:t>
            </w:r>
            <w:r w:rsidRPr="00A26507">
              <w:t xml:space="preserve">riešiť úlohy s využitím vzťahu pre výpočet hustoty, </w:t>
            </w:r>
          </w:p>
          <w:p w:rsidR="0097102C" w:rsidRPr="00A26507" w:rsidRDefault="0097102C" w:rsidP="00D057FB">
            <w:pPr>
              <w:pStyle w:val="Default"/>
            </w:pPr>
            <w:r>
              <w:t></w:t>
            </w:r>
            <w:r w:rsidRPr="00A26507">
              <w:t xml:space="preserve">vysvetliť vybrané javy správania sa telies v kvapalinách a plynoch pomocou hustoty, </w:t>
            </w:r>
          </w:p>
          <w:p w:rsidR="0097102C" w:rsidRPr="00A26507" w:rsidRDefault="0097102C" w:rsidP="00D057FB">
            <w:pPr>
              <w:pStyle w:val="Default"/>
              <w:rPr>
                <w:i/>
              </w:rPr>
            </w:pPr>
            <w:r>
              <w:rPr>
                <w:i/>
              </w:rPr>
              <w:t xml:space="preserve">vedieť opísať </w:t>
            </w:r>
            <w:r w:rsidRPr="00A26507">
              <w:rPr>
                <w:i/>
              </w:rPr>
              <w:t>použitie balónov v meteorológii</w:t>
            </w:r>
          </w:p>
          <w:p w:rsidR="0097102C" w:rsidRPr="00A26507" w:rsidRDefault="0097102C" w:rsidP="00D057FB">
            <w:pPr>
              <w:pStyle w:val="Default"/>
            </w:pPr>
            <w:r>
              <w:t></w:t>
            </w:r>
            <w:r w:rsidRPr="00A26507">
              <w:t xml:space="preserve">vytvoriť a prezentovať projekt, v ktorom tvorivo využije získané poznatky. </w:t>
            </w:r>
          </w:p>
        </w:tc>
        <w:tc>
          <w:tcPr>
            <w:tcW w:w="7072" w:type="dxa"/>
          </w:tcPr>
          <w:p w:rsidR="0097102C" w:rsidRPr="00A26507" w:rsidRDefault="0097102C" w:rsidP="00D057FB">
            <w:pPr>
              <w:pStyle w:val="Default"/>
            </w:pPr>
            <w:r w:rsidRPr="00A26507">
              <w:t xml:space="preserve">plávajúce, vznášajúce a potápajúce sa telesá vo vode, meranie ich hmotnosti a objemu </w:t>
            </w:r>
          </w:p>
          <w:p w:rsidR="0097102C" w:rsidRPr="00A26507" w:rsidRDefault="0097102C" w:rsidP="00D057FB">
            <w:pPr>
              <w:pStyle w:val="Default"/>
            </w:pPr>
            <w:r w:rsidRPr="00A26507">
              <w:t xml:space="preserve">hustota, značka </w:t>
            </w:r>
            <w:r w:rsidRPr="00A26507">
              <w:rPr>
                <w:i/>
                <w:iCs/>
              </w:rPr>
              <w:t>ρ</w:t>
            </w:r>
            <w:r w:rsidRPr="00A26507">
              <w:t xml:space="preserve">, jednotka hustoty g/cm3, vzťah </w:t>
            </w:r>
            <w:r w:rsidRPr="00A26507">
              <w:rPr>
                <w:i/>
                <w:iCs/>
              </w:rPr>
              <w:t xml:space="preserve">ρ = m / V </w:t>
            </w:r>
          </w:p>
          <w:p w:rsidR="0097102C" w:rsidRPr="00A26507" w:rsidRDefault="0097102C" w:rsidP="00D057FB">
            <w:pPr>
              <w:pStyle w:val="Default"/>
            </w:pPr>
            <w:r w:rsidRPr="00A26507">
              <w:t xml:space="preserve">vzťah medzi objemom a hmotnosťou telies zhotovených z rovnakej látky </w:t>
            </w:r>
          </w:p>
          <w:p w:rsidR="0097102C" w:rsidRPr="00A26507" w:rsidRDefault="0097102C" w:rsidP="00D057FB">
            <w:pPr>
              <w:pStyle w:val="Default"/>
            </w:pPr>
            <w:r w:rsidRPr="00A26507">
              <w:t xml:space="preserve">hustota kvapalín </w:t>
            </w:r>
          </w:p>
          <w:p w:rsidR="0097102C" w:rsidRPr="00A26507" w:rsidRDefault="0097102C" w:rsidP="00D057FB">
            <w:pPr>
              <w:pStyle w:val="Default"/>
            </w:pPr>
            <w:r w:rsidRPr="00A26507">
              <w:t xml:space="preserve">vytlačený objem kvapaliny plávajúcimi telesami a potápajúcimi sa telesami </w:t>
            </w:r>
          </w:p>
          <w:p w:rsidR="0097102C" w:rsidRPr="00A26507" w:rsidRDefault="0097102C" w:rsidP="00D057FB">
            <w:pPr>
              <w:pStyle w:val="Default"/>
            </w:pPr>
            <w:r w:rsidRPr="00A26507">
              <w:t xml:space="preserve">porovnanie hmotnosti telies plávajúcich v kvapaline s hmotnosťou telesami vytlačenej kvapaliny </w:t>
            </w:r>
          </w:p>
          <w:p w:rsidR="0097102C" w:rsidRPr="00A26507" w:rsidRDefault="0097102C" w:rsidP="00D057FB">
            <w:pPr>
              <w:pStyle w:val="Default"/>
            </w:pPr>
            <w:r w:rsidRPr="00A26507">
              <w:t xml:space="preserve">porovnanie hmotnosti potápajúcich sa telies s hmotnosťou telesami vytlačenej kvapaliny </w:t>
            </w:r>
          </w:p>
          <w:p w:rsidR="0097102C" w:rsidRPr="00A26507" w:rsidRDefault="0097102C" w:rsidP="00D057FB">
            <w:pPr>
              <w:pStyle w:val="Default"/>
            </w:pPr>
            <w:r w:rsidRPr="00A26507">
              <w:t xml:space="preserve">vplyv teploty na hustotu </w:t>
            </w:r>
          </w:p>
          <w:p w:rsidR="0097102C" w:rsidRPr="00A26507" w:rsidRDefault="0097102C" w:rsidP="00D057FB">
            <w:pPr>
              <w:pStyle w:val="Default"/>
            </w:pPr>
            <w:r w:rsidRPr="00A26507">
              <w:t xml:space="preserve">správanie sa telies (bubliniek) vo vzduchu a v plyne s väčšou hustotou ako má vzduch </w:t>
            </w:r>
          </w:p>
          <w:p w:rsidR="0097102C" w:rsidRPr="00A26507" w:rsidRDefault="0097102C" w:rsidP="00D057FB">
            <w:r w:rsidRPr="00A26507">
              <w:t xml:space="preserve">hustota plynov </w:t>
            </w:r>
          </w:p>
        </w:tc>
      </w:tr>
    </w:tbl>
    <w:p w:rsidR="0097102C" w:rsidRDefault="0097102C" w:rsidP="0097102C">
      <w:pPr>
        <w:rPr>
          <w:sz w:val="28"/>
          <w:szCs w:val="28"/>
        </w:rPr>
      </w:pPr>
    </w:p>
    <w:p w:rsidR="0097102C" w:rsidRDefault="0097102C" w:rsidP="0097102C">
      <w:pPr>
        <w:spacing w:line="360" w:lineRule="auto"/>
        <w:rPr>
          <w:b/>
          <w:sz w:val="32"/>
          <w:szCs w:val="32"/>
        </w:rPr>
      </w:pPr>
      <w:r>
        <w:rPr>
          <w:b/>
          <w:sz w:val="32"/>
          <w:szCs w:val="32"/>
        </w:rPr>
        <w:lastRenderedPageBreak/>
        <w:t xml:space="preserve">Učebné osnovy – fyzika </w:t>
      </w:r>
      <w:r w:rsidRPr="00D7724E">
        <w:rPr>
          <w:b/>
          <w:sz w:val="32"/>
          <w:szCs w:val="32"/>
        </w:rPr>
        <w:t> 6</w:t>
      </w:r>
      <w:r>
        <w:rPr>
          <w:b/>
          <w:sz w:val="32"/>
          <w:szCs w:val="32"/>
        </w:rPr>
        <w:t>. ročník ZŠ</w:t>
      </w:r>
    </w:p>
    <w:p w:rsidR="0097102C" w:rsidRPr="00D011DD" w:rsidRDefault="0097102C" w:rsidP="0097102C">
      <w:pPr>
        <w:spacing w:line="360" w:lineRule="auto"/>
        <w:rPr>
          <w:b/>
          <w:sz w:val="32"/>
          <w:szCs w:val="32"/>
        </w:rPr>
      </w:pPr>
      <w:r>
        <w:rPr>
          <w:b/>
          <w:u w:val="single"/>
        </w:rPr>
        <w:t xml:space="preserve">Výchovno-vzdelávacie ciele a obsah vzdelávania: </w:t>
      </w:r>
    </w:p>
    <w:p w:rsidR="0097102C" w:rsidRDefault="0097102C" w:rsidP="0097102C">
      <w:pPr>
        <w:spacing w:line="360" w:lineRule="auto"/>
        <w:jc w:val="both"/>
      </w:pPr>
      <w:r>
        <w:t xml:space="preserve">sú v súlade s cieľmi a obsahovým a výkonovým štandardom vzdelávacieho štandardu pre vyučovací predmet fyzika, </w:t>
      </w:r>
      <w:r w:rsidRPr="005C79EA">
        <w:t>schváleného ako súčasť ŠVP pre druhý stupeň základnej školy pod číslom  2015-5129/5980:2-10A0. </w:t>
      </w:r>
    </w:p>
    <w:p w:rsidR="0097102C" w:rsidRDefault="0097102C" w:rsidP="0097102C">
      <w:pPr>
        <w:spacing w:line="360" w:lineRule="auto"/>
      </w:pPr>
      <w:r>
        <w:rPr>
          <w:b/>
          <w:u w:val="single"/>
        </w:rPr>
        <w:t>Rozsah vyučovacieho predmetu:</w:t>
      </w:r>
      <w:r>
        <w:t xml:space="preserve">                                                                                        </w:t>
      </w:r>
    </w:p>
    <w:p w:rsidR="0097102C" w:rsidRDefault="0097102C" w:rsidP="0097102C">
      <w:pPr>
        <w:spacing w:line="360" w:lineRule="auto"/>
        <w:rPr>
          <w:b/>
          <w:bCs/>
        </w:rPr>
      </w:pPr>
      <w:r>
        <w:t>2 VH  týždenne – 66 VH za školský rok</w:t>
      </w:r>
    </w:p>
    <w:p w:rsidR="0097102C" w:rsidRDefault="0097102C" w:rsidP="0097102C">
      <w:pPr>
        <w:spacing w:line="360" w:lineRule="auto"/>
        <w:rPr>
          <w:b/>
          <w:bCs/>
        </w:rPr>
      </w:pPr>
    </w:p>
    <w:p w:rsidR="0097102C" w:rsidRPr="000C586B" w:rsidRDefault="0097102C" w:rsidP="0097102C">
      <w:pPr>
        <w:spacing w:line="360" w:lineRule="auto"/>
        <w:rPr>
          <w:color w:val="00B050"/>
        </w:rPr>
      </w:pPr>
      <w:r w:rsidRPr="000C586B">
        <w:rPr>
          <w:b/>
          <w:bCs/>
          <w:i/>
          <w:color w:val="00B050"/>
          <w:u w:val="single"/>
        </w:rPr>
        <w:t xml:space="preserve">Skúmanie vlastností kvapalín, plynov, tuhých látok a telies </w:t>
      </w:r>
      <w:r>
        <w:rPr>
          <w:b/>
          <w:bCs/>
          <w:i/>
          <w:color w:val="00B050"/>
          <w:u w:val="single"/>
        </w:rPr>
        <w:t>–</w:t>
      </w:r>
      <w:r w:rsidRPr="000C586B">
        <w:rPr>
          <w:b/>
          <w:bCs/>
          <w:i/>
          <w:color w:val="00B050"/>
          <w:u w:val="single"/>
        </w:rPr>
        <w:t xml:space="preserve"> 43</w:t>
      </w:r>
      <w:r>
        <w:rPr>
          <w:b/>
          <w:bCs/>
          <w:i/>
          <w:color w:val="00B050"/>
          <w:u w:val="single"/>
        </w:rPr>
        <w:t xml:space="preserve"> VH</w:t>
      </w:r>
      <w:r w:rsidRPr="000C586B">
        <w:rPr>
          <w:b/>
          <w:bCs/>
          <w:i/>
          <w:color w:val="00B050"/>
          <w:u w:val="single"/>
        </w:rPr>
        <w:t xml:space="preserve">  </w:t>
      </w:r>
    </w:p>
    <w:p w:rsidR="0097102C" w:rsidRDefault="0097102C" w:rsidP="0097102C">
      <w:pPr>
        <w:pStyle w:val="Default"/>
        <w:spacing w:line="360" w:lineRule="auto"/>
      </w:pPr>
      <w:r>
        <w:t>Vlastnosti kvapalín - 3VH</w:t>
      </w:r>
    </w:p>
    <w:p w:rsidR="0097102C" w:rsidRDefault="0097102C" w:rsidP="0097102C">
      <w:pPr>
        <w:spacing w:line="360" w:lineRule="auto"/>
      </w:pPr>
      <w:r>
        <w:t xml:space="preserve">Pascalov zákon - 2VH                                                                                                     </w:t>
      </w:r>
    </w:p>
    <w:p w:rsidR="0097102C" w:rsidRDefault="0097102C" w:rsidP="0097102C">
      <w:pPr>
        <w:pStyle w:val="Default"/>
        <w:spacing w:line="360" w:lineRule="auto"/>
      </w:pPr>
      <w:r>
        <w:t>Využitie vlastností kvapalín - 2VH</w:t>
      </w:r>
    </w:p>
    <w:p w:rsidR="0097102C" w:rsidRDefault="0097102C" w:rsidP="0097102C">
      <w:pPr>
        <w:pStyle w:val="Default"/>
        <w:spacing w:line="360" w:lineRule="auto"/>
      </w:pPr>
      <w:r>
        <w:t xml:space="preserve">Meranie objemu - 3VH </w:t>
      </w:r>
    </w:p>
    <w:p w:rsidR="0097102C" w:rsidRDefault="0097102C" w:rsidP="0097102C">
      <w:pPr>
        <w:spacing w:line="360" w:lineRule="auto"/>
      </w:pPr>
      <w:r>
        <w:t>Premena jednotiek objemu - 2VH</w:t>
      </w:r>
    </w:p>
    <w:p w:rsidR="0097102C" w:rsidRDefault="0097102C" w:rsidP="0097102C">
      <w:pPr>
        <w:spacing w:line="360" w:lineRule="auto"/>
      </w:pPr>
      <w:r>
        <w:t>Vlastnosti plynov - 3VH</w:t>
      </w:r>
    </w:p>
    <w:p w:rsidR="0097102C" w:rsidRDefault="0097102C" w:rsidP="0097102C">
      <w:pPr>
        <w:pStyle w:val="Default"/>
        <w:spacing w:line="360" w:lineRule="auto"/>
      </w:pPr>
      <w:r>
        <w:t xml:space="preserve">Využitie vlastností plynov - 2VH </w:t>
      </w:r>
    </w:p>
    <w:p w:rsidR="0097102C" w:rsidRDefault="0097102C" w:rsidP="0097102C">
      <w:pPr>
        <w:pStyle w:val="Default"/>
        <w:spacing w:line="360" w:lineRule="auto"/>
      </w:pPr>
      <w:r>
        <w:t>Fyzikálna veličina - 2VH</w:t>
      </w:r>
    </w:p>
    <w:p w:rsidR="0097102C" w:rsidRDefault="0097102C" w:rsidP="0097102C">
      <w:pPr>
        <w:pStyle w:val="Default"/>
        <w:spacing w:line="360" w:lineRule="auto"/>
      </w:pPr>
      <w:r>
        <w:t xml:space="preserve">Vlastnosti tuhých látok - 3VH </w:t>
      </w:r>
    </w:p>
    <w:p w:rsidR="0097102C" w:rsidRDefault="0097102C" w:rsidP="0097102C">
      <w:pPr>
        <w:pStyle w:val="Default"/>
        <w:spacing w:line="360" w:lineRule="auto"/>
      </w:pPr>
      <w:r>
        <w:t>Meranie hmotnosti - 2VH</w:t>
      </w:r>
    </w:p>
    <w:p w:rsidR="0097102C" w:rsidRDefault="0097102C" w:rsidP="0097102C">
      <w:pPr>
        <w:pStyle w:val="Default"/>
        <w:spacing w:line="360" w:lineRule="auto"/>
      </w:pPr>
      <w:r>
        <w:t>Hmotnosť - 3VH</w:t>
      </w:r>
    </w:p>
    <w:p w:rsidR="0097102C" w:rsidRDefault="0097102C" w:rsidP="0097102C">
      <w:pPr>
        <w:pStyle w:val="Default"/>
        <w:spacing w:line="360" w:lineRule="auto"/>
      </w:pPr>
      <w:r>
        <w:t>Odhad dĺžky - 1VH</w:t>
      </w:r>
    </w:p>
    <w:p w:rsidR="0097102C" w:rsidRDefault="0097102C" w:rsidP="0097102C">
      <w:pPr>
        <w:pStyle w:val="Default"/>
        <w:spacing w:line="360" w:lineRule="auto"/>
      </w:pPr>
      <w:r>
        <w:t>Meranie dĺžky - 3VH</w:t>
      </w:r>
    </w:p>
    <w:p w:rsidR="0097102C" w:rsidRDefault="0097102C" w:rsidP="0097102C">
      <w:pPr>
        <w:spacing w:line="360" w:lineRule="auto"/>
      </w:pPr>
      <w:r>
        <w:lastRenderedPageBreak/>
        <w:t>Objem tuhých telies - 3VH</w:t>
      </w:r>
    </w:p>
    <w:p w:rsidR="0097102C" w:rsidRDefault="0097102C" w:rsidP="0097102C">
      <w:pPr>
        <w:spacing w:line="360" w:lineRule="auto"/>
      </w:pPr>
      <w:r>
        <w:t>Opakovanie a kontrolná práca - 2VH</w:t>
      </w:r>
    </w:p>
    <w:p w:rsidR="0097102C" w:rsidRDefault="0097102C" w:rsidP="0097102C">
      <w:pPr>
        <w:spacing w:line="360" w:lineRule="auto"/>
      </w:pPr>
      <w:r>
        <w:t>Určenie objemu výpočtom - 2VH</w:t>
      </w:r>
    </w:p>
    <w:p w:rsidR="0097102C" w:rsidRDefault="0097102C" w:rsidP="0097102C">
      <w:pPr>
        <w:spacing w:line="360" w:lineRule="auto"/>
      </w:pPr>
      <w:r>
        <w:t>Odmerný valec - 1VH</w:t>
      </w:r>
    </w:p>
    <w:p w:rsidR="0097102C" w:rsidRDefault="0097102C" w:rsidP="0097102C">
      <w:pPr>
        <w:pStyle w:val="Default"/>
        <w:spacing w:line="360" w:lineRule="auto"/>
      </w:pPr>
      <w:r>
        <w:t>Rozdielne a spoločné vlastnosti telies - 2VH</w:t>
      </w:r>
    </w:p>
    <w:p w:rsidR="0097102C" w:rsidRDefault="0097102C" w:rsidP="0097102C">
      <w:pPr>
        <w:pStyle w:val="Default"/>
        <w:spacing w:line="360" w:lineRule="auto"/>
      </w:pPr>
    </w:p>
    <w:p w:rsidR="0097102C" w:rsidRPr="000C586B" w:rsidRDefault="0097102C" w:rsidP="0097102C">
      <w:pPr>
        <w:spacing w:line="360" w:lineRule="auto"/>
        <w:rPr>
          <w:b/>
          <w:bCs/>
          <w:i/>
          <w:color w:val="00B050"/>
          <w:u w:val="single"/>
        </w:rPr>
      </w:pPr>
      <w:r w:rsidRPr="000C586B">
        <w:rPr>
          <w:b/>
          <w:bCs/>
          <w:i/>
          <w:color w:val="00B050"/>
          <w:u w:val="single"/>
        </w:rPr>
        <w:t xml:space="preserve">Správanie </w:t>
      </w:r>
      <w:r>
        <w:rPr>
          <w:b/>
          <w:bCs/>
          <w:i/>
          <w:color w:val="00B050"/>
          <w:u w:val="single"/>
        </w:rPr>
        <w:t xml:space="preserve">telies v kvapalinách a plynoch – </w:t>
      </w:r>
      <w:r w:rsidRPr="000C586B">
        <w:rPr>
          <w:b/>
          <w:bCs/>
          <w:i/>
          <w:color w:val="00B050"/>
          <w:u w:val="single"/>
        </w:rPr>
        <w:t>23</w:t>
      </w:r>
      <w:r>
        <w:rPr>
          <w:b/>
          <w:bCs/>
          <w:i/>
          <w:color w:val="00B050"/>
          <w:u w:val="single"/>
        </w:rPr>
        <w:t xml:space="preserve"> VH</w:t>
      </w:r>
      <w:r w:rsidRPr="000C586B">
        <w:rPr>
          <w:b/>
          <w:bCs/>
          <w:i/>
          <w:color w:val="00B050"/>
          <w:u w:val="single"/>
        </w:rPr>
        <w:t xml:space="preserve">    </w:t>
      </w:r>
    </w:p>
    <w:p w:rsidR="0097102C" w:rsidRDefault="0097102C" w:rsidP="0097102C">
      <w:pPr>
        <w:spacing w:line="360" w:lineRule="auto"/>
      </w:pPr>
      <w:r>
        <w:t>Telesá vo vode - 3VH</w:t>
      </w:r>
    </w:p>
    <w:p w:rsidR="0097102C" w:rsidRDefault="0097102C" w:rsidP="0097102C">
      <w:pPr>
        <w:pStyle w:val="Default"/>
        <w:spacing w:line="360" w:lineRule="auto"/>
      </w:pPr>
      <w:r>
        <w:t>Meranie  hmotnosti a objemu - 2VH</w:t>
      </w:r>
    </w:p>
    <w:p w:rsidR="0097102C" w:rsidRDefault="0097102C" w:rsidP="0097102C">
      <w:pPr>
        <w:pStyle w:val="Default"/>
        <w:spacing w:line="360" w:lineRule="auto"/>
      </w:pPr>
      <w:r>
        <w:t>Hustota - 2VH</w:t>
      </w:r>
    </w:p>
    <w:p w:rsidR="0097102C" w:rsidRDefault="0097102C" w:rsidP="0097102C">
      <w:pPr>
        <w:spacing w:line="360" w:lineRule="auto"/>
      </w:pPr>
      <w:r>
        <w:t>Hustota látky - 2VH</w:t>
      </w:r>
    </w:p>
    <w:p w:rsidR="0097102C" w:rsidRDefault="0097102C" w:rsidP="0097102C">
      <w:pPr>
        <w:pStyle w:val="Default"/>
        <w:spacing w:line="360" w:lineRule="auto"/>
      </w:pPr>
      <w:r>
        <w:t>Hustota kvapalín - 5VH</w:t>
      </w:r>
    </w:p>
    <w:p w:rsidR="0097102C" w:rsidRDefault="0097102C" w:rsidP="0097102C">
      <w:pPr>
        <w:pStyle w:val="Default"/>
        <w:spacing w:line="360" w:lineRule="auto"/>
      </w:pPr>
      <w:r>
        <w:t>Opakovanie a kontrolná práca - 2VH</w:t>
      </w:r>
    </w:p>
    <w:p w:rsidR="0097102C" w:rsidRDefault="0097102C" w:rsidP="0097102C">
      <w:pPr>
        <w:pStyle w:val="Default"/>
        <w:spacing w:line="360" w:lineRule="auto"/>
      </w:pPr>
      <w:r>
        <w:t>Vplyv teploty na hustotu -2VH</w:t>
      </w:r>
    </w:p>
    <w:p w:rsidR="0097102C" w:rsidRDefault="0097102C" w:rsidP="0097102C">
      <w:pPr>
        <w:pStyle w:val="Default"/>
        <w:spacing w:line="360" w:lineRule="auto"/>
      </w:pPr>
      <w:r>
        <w:t>Správanie sa telies - 2VH</w:t>
      </w:r>
    </w:p>
    <w:p w:rsidR="0097102C" w:rsidRDefault="0097102C" w:rsidP="0097102C">
      <w:pPr>
        <w:spacing w:line="360" w:lineRule="auto"/>
      </w:pPr>
      <w:r>
        <w:t>Hustota plynov - 2VH</w:t>
      </w:r>
    </w:p>
    <w:p w:rsidR="0097102C" w:rsidRDefault="0097102C" w:rsidP="0097102C">
      <w:pPr>
        <w:spacing w:line="360" w:lineRule="auto"/>
      </w:pPr>
      <w:r>
        <w:t>Zhrnutie učiva - 1VH</w:t>
      </w:r>
    </w:p>
    <w:p w:rsidR="0097102C" w:rsidRDefault="0097102C" w:rsidP="0097102C">
      <w:pPr>
        <w:spacing w:line="360" w:lineRule="auto"/>
        <w:rPr>
          <w:b/>
          <w:bCs/>
        </w:rPr>
      </w:pPr>
      <w:r>
        <w:t xml:space="preserve">Hodnotenie práce žiakov - 1VH </w:t>
      </w:r>
    </w:p>
    <w:p w:rsidR="0097102C" w:rsidRDefault="0097102C" w:rsidP="0097102C">
      <w:pPr>
        <w:spacing w:line="360" w:lineRule="auto"/>
        <w:rPr>
          <w:b/>
          <w:u w:val="single"/>
        </w:rPr>
      </w:pPr>
    </w:p>
    <w:p w:rsidR="0097102C" w:rsidRPr="00366774" w:rsidRDefault="0097102C" w:rsidP="0097102C">
      <w:pPr>
        <w:spacing w:line="360" w:lineRule="auto"/>
      </w:pPr>
      <w:r w:rsidRPr="00366774">
        <w:rPr>
          <w:b/>
          <w:u w:val="single"/>
        </w:rPr>
        <w:t>Použité prierezové témy</w:t>
      </w:r>
      <w:r w:rsidRPr="00366774">
        <w:t>:</w:t>
      </w:r>
    </w:p>
    <w:p w:rsidR="0097102C" w:rsidRPr="00366774" w:rsidRDefault="0097102C" w:rsidP="0097102C">
      <w:pPr>
        <w:spacing w:line="360" w:lineRule="auto"/>
        <w:jc w:val="both"/>
      </w:pPr>
      <w:r w:rsidRPr="00366774">
        <w:t>Environment</w:t>
      </w:r>
      <w:r>
        <w:t xml:space="preserve">álna výchova, </w:t>
      </w:r>
      <w:r w:rsidRPr="00366774">
        <w:t>Ochrana živ</w:t>
      </w:r>
      <w:r>
        <w:t>ota a zdravia, Multikultúrna výchova.</w:t>
      </w:r>
    </w:p>
    <w:p w:rsidR="0097102C" w:rsidRDefault="0097102C" w:rsidP="0097102C">
      <w:pPr>
        <w:spacing w:line="360" w:lineRule="auto"/>
      </w:pPr>
    </w:p>
    <w:p w:rsidR="0097102C" w:rsidRDefault="0097102C" w:rsidP="0097102C">
      <w:pPr>
        <w:spacing w:line="360" w:lineRule="auto"/>
      </w:pPr>
    </w:p>
    <w:p w:rsidR="0097102C" w:rsidRDefault="0097102C" w:rsidP="0097102C">
      <w:pPr>
        <w:rPr>
          <w:b/>
          <w:sz w:val="40"/>
          <w:szCs w:val="40"/>
        </w:rPr>
      </w:pPr>
    </w:p>
    <w:p w:rsidR="0097102C" w:rsidRDefault="0097102C" w:rsidP="0097102C">
      <w:pPr>
        <w:jc w:val="center"/>
        <w:rPr>
          <w:b/>
          <w:sz w:val="40"/>
          <w:szCs w:val="40"/>
        </w:rPr>
      </w:pPr>
    </w:p>
    <w:p w:rsidR="0097102C" w:rsidRPr="00B762A3" w:rsidRDefault="0097102C" w:rsidP="0097102C">
      <w:pPr>
        <w:jc w:val="center"/>
        <w:rPr>
          <w:b/>
          <w:sz w:val="40"/>
          <w:szCs w:val="40"/>
        </w:rPr>
      </w:pPr>
      <w:r w:rsidRPr="00B762A3">
        <w:rPr>
          <w:b/>
          <w:sz w:val="40"/>
          <w:szCs w:val="40"/>
        </w:rPr>
        <w:t>Vzdelávacia oblasť</w:t>
      </w:r>
    </w:p>
    <w:p w:rsidR="0097102C" w:rsidRPr="00B762A3" w:rsidRDefault="0097102C" w:rsidP="0097102C">
      <w:pPr>
        <w:rPr>
          <w:b/>
          <w:sz w:val="32"/>
          <w:szCs w:val="32"/>
        </w:rPr>
      </w:pPr>
    </w:p>
    <w:p w:rsidR="0097102C" w:rsidRPr="00B762A3" w:rsidRDefault="0097102C" w:rsidP="0097102C">
      <w:pPr>
        <w:jc w:val="center"/>
        <w:rPr>
          <w:b/>
          <w:sz w:val="32"/>
          <w:szCs w:val="32"/>
        </w:rPr>
      </w:pPr>
    </w:p>
    <w:p w:rsidR="0097102C" w:rsidRPr="00B762A3" w:rsidRDefault="0097102C" w:rsidP="0097102C">
      <w:pPr>
        <w:jc w:val="center"/>
        <w:rPr>
          <w:b/>
          <w:sz w:val="32"/>
          <w:szCs w:val="32"/>
        </w:rPr>
      </w:pPr>
    </w:p>
    <w:p w:rsidR="0097102C" w:rsidRPr="00D87014" w:rsidRDefault="0097102C" w:rsidP="0097102C">
      <w:pPr>
        <w:jc w:val="center"/>
        <w:rPr>
          <w:b/>
          <w:sz w:val="36"/>
          <w:szCs w:val="36"/>
          <w:u w:val="single"/>
        </w:rPr>
      </w:pPr>
      <w:r w:rsidRPr="00D87014">
        <w:rPr>
          <w:b/>
          <w:sz w:val="36"/>
          <w:szCs w:val="36"/>
          <w:u w:val="single"/>
        </w:rPr>
        <w:t>Človek a spoločnosť</w:t>
      </w:r>
    </w:p>
    <w:p w:rsidR="0097102C" w:rsidRDefault="0097102C" w:rsidP="0097102C">
      <w:pPr>
        <w:jc w:val="center"/>
        <w:rPr>
          <w:b/>
          <w:sz w:val="36"/>
          <w:szCs w:val="36"/>
        </w:rPr>
      </w:pPr>
    </w:p>
    <w:p w:rsidR="0097102C" w:rsidRPr="00B762A3" w:rsidRDefault="0097102C" w:rsidP="0097102C">
      <w:pPr>
        <w:jc w:val="center"/>
        <w:rPr>
          <w:b/>
          <w:sz w:val="32"/>
          <w:szCs w:val="32"/>
        </w:rPr>
      </w:pPr>
    </w:p>
    <w:p w:rsidR="0097102C" w:rsidRDefault="0097102C" w:rsidP="0097102C">
      <w:pPr>
        <w:jc w:val="center"/>
        <w:rPr>
          <w:b/>
          <w:sz w:val="32"/>
          <w:szCs w:val="32"/>
        </w:rPr>
      </w:pPr>
      <w:r>
        <w:rPr>
          <w:b/>
          <w:sz w:val="32"/>
          <w:szCs w:val="32"/>
        </w:rPr>
        <w:t>D</w:t>
      </w:r>
      <w:r w:rsidRPr="00356DCF">
        <w:rPr>
          <w:b/>
          <w:sz w:val="32"/>
          <w:szCs w:val="32"/>
        </w:rPr>
        <w:t>ejepis</w:t>
      </w:r>
    </w:p>
    <w:p w:rsidR="0097102C" w:rsidRDefault="0097102C" w:rsidP="0097102C">
      <w:pPr>
        <w:jc w:val="center"/>
        <w:rPr>
          <w:b/>
          <w:sz w:val="32"/>
          <w:szCs w:val="32"/>
        </w:rPr>
      </w:pPr>
      <w:r>
        <w:rPr>
          <w:b/>
          <w:sz w:val="32"/>
          <w:szCs w:val="32"/>
        </w:rPr>
        <w:t>G</w:t>
      </w:r>
      <w:r w:rsidRPr="00356DCF">
        <w:rPr>
          <w:b/>
          <w:sz w:val="32"/>
          <w:szCs w:val="32"/>
        </w:rPr>
        <w:t>eografia</w:t>
      </w:r>
    </w:p>
    <w:p w:rsidR="0097102C" w:rsidRDefault="0097102C" w:rsidP="0097102C">
      <w:pPr>
        <w:jc w:val="center"/>
        <w:rPr>
          <w:b/>
          <w:sz w:val="32"/>
          <w:szCs w:val="32"/>
        </w:rPr>
      </w:pPr>
      <w:r>
        <w:rPr>
          <w:b/>
          <w:sz w:val="32"/>
          <w:szCs w:val="32"/>
        </w:rPr>
        <w:t>Občianska náuka</w:t>
      </w:r>
    </w:p>
    <w:p w:rsidR="0097102C" w:rsidRDefault="0097102C" w:rsidP="0097102C">
      <w:pPr>
        <w:tabs>
          <w:tab w:val="left" w:pos="708"/>
        </w:tabs>
        <w:spacing w:line="360" w:lineRule="auto"/>
        <w:jc w:val="both"/>
        <w:rPr>
          <w:rFonts w:eastAsia="Times New Roman"/>
        </w:rPr>
      </w:pPr>
    </w:p>
    <w:p w:rsidR="0097102C" w:rsidRDefault="0097102C" w:rsidP="0097102C">
      <w:pPr>
        <w:tabs>
          <w:tab w:val="left" w:pos="708"/>
        </w:tabs>
        <w:spacing w:line="360" w:lineRule="auto"/>
        <w:jc w:val="both"/>
        <w:rPr>
          <w:rFonts w:eastAsia="Times New Roman"/>
        </w:rPr>
      </w:pPr>
    </w:p>
    <w:p w:rsidR="0097102C" w:rsidRDefault="0097102C" w:rsidP="0097102C">
      <w:pPr>
        <w:spacing w:after="200"/>
        <w:rPr>
          <w:rFonts w:eastAsiaTheme="minorHAnsi"/>
          <w:b/>
          <w:lang w:eastAsia="en-US"/>
        </w:rPr>
      </w:pPr>
    </w:p>
    <w:p w:rsidR="0097102C" w:rsidRDefault="0097102C" w:rsidP="0097102C">
      <w:pPr>
        <w:spacing w:after="200"/>
        <w:rPr>
          <w:rFonts w:eastAsiaTheme="minorHAnsi"/>
          <w:b/>
          <w:lang w:eastAsia="en-US"/>
        </w:rPr>
      </w:pPr>
    </w:p>
    <w:p w:rsidR="0097102C" w:rsidRDefault="0097102C" w:rsidP="0097102C">
      <w:pPr>
        <w:spacing w:after="200"/>
        <w:rPr>
          <w:rFonts w:eastAsiaTheme="minorHAnsi"/>
          <w:b/>
          <w:lang w:eastAsia="en-US"/>
        </w:rPr>
      </w:pPr>
    </w:p>
    <w:p w:rsidR="0097102C" w:rsidRDefault="0097102C" w:rsidP="0097102C">
      <w:pPr>
        <w:spacing w:after="200"/>
        <w:rPr>
          <w:rFonts w:eastAsiaTheme="minorHAnsi"/>
          <w:b/>
          <w:lang w:eastAsia="en-US"/>
        </w:rPr>
      </w:pPr>
    </w:p>
    <w:p w:rsidR="0097102C" w:rsidRPr="008A1E73" w:rsidRDefault="0097102C" w:rsidP="0097102C">
      <w:pPr>
        <w:spacing w:after="200"/>
        <w:rPr>
          <w:rFonts w:eastAsiaTheme="minorHAnsi"/>
          <w:b/>
          <w:lang w:eastAsia="en-US"/>
        </w:rPr>
      </w:pPr>
    </w:p>
    <w:p w:rsidR="0097102C" w:rsidRDefault="0097102C" w:rsidP="0097102C">
      <w:pPr>
        <w:spacing w:line="360" w:lineRule="auto"/>
        <w:rPr>
          <w:b/>
          <w:sz w:val="32"/>
          <w:szCs w:val="32"/>
        </w:rPr>
      </w:pPr>
      <w:r w:rsidRPr="008A1E73">
        <w:rPr>
          <w:b/>
          <w:sz w:val="32"/>
          <w:szCs w:val="32"/>
        </w:rPr>
        <w:lastRenderedPageBreak/>
        <w:t>Učebné osnovy -  dejepis  6. ročník ZŠ</w:t>
      </w:r>
    </w:p>
    <w:p w:rsidR="0097102C" w:rsidRPr="008A1E73" w:rsidRDefault="0097102C" w:rsidP="0097102C">
      <w:pPr>
        <w:spacing w:line="360" w:lineRule="auto"/>
        <w:rPr>
          <w:b/>
        </w:rPr>
      </w:pPr>
      <w:r w:rsidRPr="008A1E73">
        <w:rPr>
          <w:b/>
          <w:u w:val="single"/>
        </w:rPr>
        <w:t>Výchovno-vzdelávacie ciele a obsah vzdelávania</w:t>
      </w:r>
      <w:r w:rsidRPr="008A1E73">
        <w:rPr>
          <w:b/>
        </w:rPr>
        <w:t>:</w:t>
      </w:r>
    </w:p>
    <w:p w:rsidR="0097102C" w:rsidRPr="008A1E73" w:rsidRDefault="0097102C" w:rsidP="0097102C">
      <w:pPr>
        <w:spacing w:line="360" w:lineRule="auto"/>
      </w:pPr>
      <w:r w:rsidRPr="008A1E73">
        <w:t xml:space="preserve">sú v súlade s cieľmi a obsahovým a výkonovým štandardom vzdelávacieho štandardu pre vyučovací predmet dejepis, schváleného ako súčasť </w:t>
      </w:r>
    </w:p>
    <w:p w:rsidR="0097102C" w:rsidRPr="008A1E73" w:rsidRDefault="0097102C" w:rsidP="0097102C">
      <w:pPr>
        <w:spacing w:line="360" w:lineRule="auto"/>
      </w:pPr>
      <w:r w:rsidRPr="008A1E73">
        <w:t>ŠVP pre druhý stupeň základnej školy pod číslom  2015-5129/5980:2-10A0.</w:t>
      </w:r>
    </w:p>
    <w:p w:rsidR="0097102C" w:rsidRPr="008A1E73" w:rsidRDefault="0097102C" w:rsidP="0097102C">
      <w:pPr>
        <w:spacing w:line="360" w:lineRule="auto"/>
        <w:rPr>
          <w:b/>
        </w:rPr>
      </w:pPr>
      <w:r w:rsidRPr="008A1E73">
        <w:rPr>
          <w:b/>
          <w:u w:val="single"/>
        </w:rPr>
        <w:t>Rozsah vyučovania predmetu</w:t>
      </w:r>
      <w:r w:rsidRPr="008A1E73">
        <w:rPr>
          <w:b/>
        </w:rPr>
        <w:t>:</w:t>
      </w:r>
    </w:p>
    <w:p w:rsidR="0097102C" w:rsidRPr="008A1E73" w:rsidRDefault="0097102C" w:rsidP="0097102C">
      <w:pPr>
        <w:spacing w:line="360" w:lineRule="auto"/>
      </w:pPr>
      <w:r w:rsidRPr="008A1E73">
        <w:t>1 vyučovacia hodina týždenne -  33 vyučovacích hodín (VH) za školský rok</w:t>
      </w:r>
    </w:p>
    <w:p w:rsidR="0097102C" w:rsidRPr="008A1E73" w:rsidRDefault="0097102C" w:rsidP="0097102C">
      <w:pPr>
        <w:spacing w:line="360" w:lineRule="auto"/>
      </w:pPr>
    </w:p>
    <w:p w:rsidR="0097102C" w:rsidRPr="00613DC3" w:rsidRDefault="0097102C" w:rsidP="0097102C">
      <w:pPr>
        <w:spacing w:line="360" w:lineRule="auto"/>
        <w:rPr>
          <w:b/>
          <w:i/>
          <w:color w:val="00B050"/>
          <w:u w:val="single"/>
        </w:rPr>
      </w:pPr>
      <w:r w:rsidRPr="00613DC3">
        <w:rPr>
          <w:b/>
          <w:i/>
          <w:color w:val="00B050"/>
          <w:u w:val="single"/>
        </w:rPr>
        <w:t>Obrazy pravekej spoločnosti  – 3 VH</w:t>
      </w:r>
    </w:p>
    <w:tbl>
      <w:tblPr>
        <w:tblpPr w:leftFromText="141" w:rightFromText="141" w:vertAnchor="text" w:tblpY="1"/>
        <w:tblOverlap w:val="never"/>
        <w:tblW w:w="14613" w:type="dxa"/>
        <w:shd w:val="clear" w:color="000000" w:fill="FFFFFF" w:themeFill="background1"/>
        <w:tblCellMar>
          <w:left w:w="0" w:type="dxa"/>
          <w:right w:w="0" w:type="dxa"/>
        </w:tblCellMar>
        <w:tblLook w:val="04A0" w:firstRow="1" w:lastRow="0" w:firstColumn="1" w:lastColumn="0" w:noHBand="0" w:noVBand="1"/>
      </w:tblPr>
      <w:tblGrid>
        <w:gridCol w:w="14613"/>
      </w:tblGrid>
      <w:tr w:rsidR="0097102C" w:rsidRPr="008A1E73" w:rsidTr="00D057FB">
        <w:trPr>
          <w:trHeight w:val="265"/>
        </w:trPr>
        <w:tc>
          <w:tcPr>
            <w:tcW w:w="14613" w:type="dxa"/>
            <w:shd w:val="clear" w:color="000000" w:fill="FFFFFF" w:themeFill="background1"/>
            <w:noWrap/>
            <w:tcMar>
              <w:top w:w="12" w:type="dxa"/>
              <w:left w:w="12" w:type="dxa"/>
              <w:bottom w:w="0" w:type="dxa"/>
              <w:right w:w="12" w:type="dxa"/>
            </w:tcMar>
            <w:vAlign w:val="bottom"/>
            <w:hideMark/>
          </w:tcPr>
          <w:p w:rsidR="0097102C" w:rsidRPr="008A1E73" w:rsidRDefault="0097102C" w:rsidP="00D057FB">
            <w:pPr>
              <w:spacing w:line="360" w:lineRule="auto"/>
            </w:pPr>
            <w:r w:rsidRPr="008A1E73">
              <w:t xml:space="preserve"> História a pravek  - 1 VH</w:t>
            </w:r>
          </w:p>
          <w:p w:rsidR="0097102C" w:rsidRPr="008A1E73" w:rsidRDefault="0097102C" w:rsidP="00D057FB">
            <w:pPr>
              <w:spacing w:line="360" w:lineRule="auto"/>
            </w:pPr>
            <w:r w:rsidRPr="008A1E73">
              <w:t xml:space="preserve"> História a pravek  - 1 VH</w:t>
            </w:r>
          </w:p>
        </w:tc>
      </w:tr>
      <w:tr w:rsidR="0097102C" w:rsidRPr="008A1E73" w:rsidTr="00D057FB">
        <w:trPr>
          <w:trHeight w:val="265"/>
        </w:trPr>
        <w:tc>
          <w:tcPr>
            <w:tcW w:w="14613" w:type="dxa"/>
            <w:shd w:val="clear" w:color="000000" w:fill="FFFFFF" w:themeFill="background1"/>
            <w:noWrap/>
            <w:tcMar>
              <w:top w:w="12" w:type="dxa"/>
              <w:left w:w="12" w:type="dxa"/>
              <w:bottom w:w="0" w:type="dxa"/>
              <w:right w:w="12" w:type="dxa"/>
            </w:tcMar>
            <w:vAlign w:val="bottom"/>
            <w:hideMark/>
          </w:tcPr>
          <w:p w:rsidR="0097102C" w:rsidRDefault="0097102C" w:rsidP="00D057FB">
            <w:pPr>
              <w:spacing w:line="360" w:lineRule="auto"/>
            </w:pPr>
            <w:r>
              <w:t xml:space="preserve"> Doba kamenná - 1 VH</w:t>
            </w:r>
          </w:p>
          <w:p w:rsidR="0097102C" w:rsidRPr="008A1E73" w:rsidRDefault="0097102C" w:rsidP="00D057FB">
            <w:pPr>
              <w:spacing w:line="360" w:lineRule="auto"/>
            </w:pPr>
          </w:p>
        </w:tc>
      </w:tr>
    </w:tbl>
    <w:p w:rsidR="0097102C" w:rsidRPr="00613DC3" w:rsidRDefault="0097102C" w:rsidP="0097102C">
      <w:pPr>
        <w:tabs>
          <w:tab w:val="left" w:pos="4253"/>
        </w:tabs>
        <w:spacing w:line="360" w:lineRule="auto"/>
        <w:rPr>
          <w:b/>
          <w:i/>
          <w:color w:val="00B050"/>
          <w:u w:val="single"/>
        </w:rPr>
      </w:pPr>
      <w:r w:rsidRPr="00613DC3">
        <w:rPr>
          <w:b/>
          <w:i/>
          <w:color w:val="00B050"/>
          <w:u w:val="single"/>
        </w:rPr>
        <w:t>Obrazy starovekej spoločnosti – 16 VH</w:t>
      </w:r>
    </w:p>
    <w:tbl>
      <w:tblPr>
        <w:tblW w:w="24273" w:type="dxa"/>
        <w:tblInd w:w="58" w:type="dxa"/>
        <w:shd w:val="clear" w:color="000000" w:fill="FFFFFF" w:themeFill="background1"/>
        <w:tblCellMar>
          <w:left w:w="70" w:type="dxa"/>
          <w:right w:w="70" w:type="dxa"/>
        </w:tblCellMar>
        <w:tblLook w:val="04A0" w:firstRow="1" w:lastRow="0" w:firstColumn="1" w:lastColumn="0" w:noHBand="0" w:noVBand="1"/>
      </w:tblPr>
      <w:tblGrid>
        <w:gridCol w:w="14117"/>
        <w:gridCol w:w="142"/>
        <w:gridCol w:w="10014"/>
      </w:tblGrid>
      <w:tr w:rsidR="0097102C" w:rsidRPr="008A1E73" w:rsidTr="00D057FB">
        <w:trPr>
          <w:gridAfter w:val="2"/>
          <w:wAfter w:w="10156" w:type="dxa"/>
          <w:trHeight w:val="126"/>
        </w:trPr>
        <w:tc>
          <w:tcPr>
            <w:tcW w:w="14117" w:type="dxa"/>
            <w:shd w:val="clear" w:color="000000" w:fill="FFFFFF" w:themeFill="background1"/>
            <w:noWrap/>
            <w:vAlign w:val="bottom"/>
            <w:hideMark/>
          </w:tcPr>
          <w:p w:rsidR="0097102C" w:rsidRPr="008A1E73" w:rsidRDefault="0097102C" w:rsidP="00D057FB">
            <w:pPr>
              <w:spacing w:line="360" w:lineRule="auto"/>
            </w:pPr>
            <w:r w:rsidRPr="008A1E73">
              <w:t>Človek objavuje meď a bronz - 1 VH</w:t>
            </w:r>
          </w:p>
        </w:tc>
      </w:tr>
      <w:tr w:rsidR="0097102C" w:rsidRPr="008A1E73" w:rsidTr="00D057FB">
        <w:trPr>
          <w:gridAfter w:val="2"/>
          <w:wAfter w:w="10156" w:type="dxa"/>
          <w:trHeight w:val="126"/>
        </w:trPr>
        <w:tc>
          <w:tcPr>
            <w:tcW w:w="14117" w:type="dxa"/>
            <w:shd w:val="clear" w:color="000000" w:fill="FFFFFF" w:themeFill="background1"/>
            <w:noWrap/>
            <w:vAlign w:val="bottom"/>
            <w:hideMark/>
          </w:tcPr>
          <w:p w:rsidR="0097102C" w:rsidRPr="008A1E73" w:rsidRDefault="0097102C" w:rsidP="00D057FB">
            <w:pPr>
              <w:spacing w:line="360" w:lineRule="auto"/>
            </w:pPr>
            <w:r w:rsidRPr="008A1E73">
              <w:t>Človek využíva železo - 1 VH</w:t>
            </w:r>
          </w:p>
          <w:p w:rsidR="0097102C" w:rsidRPr="008A1E73" w:rsidRDefault="0097102C" w:rsidP="00D057FB">
            <w:pPr>
              <w:spacing w:line="360" w:lineRule="auto"/>
            </w:pPr>
            <w:r w:rsidRPr="008A1E73">
              <w:t>Mladšia doba kamenná -  1 VH</w:t>
            </w:r>
          </w:p>
          <w:p w:rsidR="0097102C" w:rsidRPr="008A1E73" w:rsidRDefault="0097102C" w:rsidP="00D057FB">
            <w:pPr>
              <w:spacing w:line="360" w:lineRule="auto"/>
            </w:pPr>
            <w:r w:rsidRPr="008A1E73">
              <w:t>Prvé štáty a ríše - 1 VH</w:t>
            </w:r>
          </w:p>
          <w:p w:rsidR="0097102C" w:rsidRPr="008A1E73" w:rsidRDefault="0097102C" w:rsidP="00D057FB">
            <w:pPr>
              <w:spacing w:line="360" w:lineRule="auto"/>
            </w:pPr>
            <w:r w:rsidRPr="008A1E73">
              <w:t xml:space="preserve">Staroveký Egypt - 1 VH                                                                                                                                                                                                                                                                                                                                                                                                                                                                                                                                                                              </w:t>
            </w:r>
          </w:p>
          <w:p w:rsidR="0097102C" w:rsidRPr="008A1E73" w:rsidRDefault="0097102C" w:rsidP="00D057FB">
            <w:pPr>
              <w:spacing w:line="360" w:lineRule="auto"/>
            </w:pPr>
            <w:r w:rsidRPr="008A1E73">
              <w:t xml:space="preserve">Grécko bájí a povestí - 1 VH                                                                                                                                                                                                                                                                                                                                                                                                                                                                                                                                                                               </w:t>
            </w:r>
          </w:p>
          <w:p w:rsidR="0097102C" w:rsidRPr="008A1E73" w:rsidRDefault="0097102C" w:rsidP="00D057FB">
            <w:pPr>
              <w:spacing w:line="360" w:lineRule="auto"/>
            </w:pPr>
            <w:proofErr w:type="spellStart"/>
            <w:r w:rsidRPr="008A1E73">
              <w:t>Mykénska</w:t>
            </w:r>
            <w:proofErr w:type="spellEnd"/>
            <w:r w:rsidRPr="008A1E73">
              <w:t xml:space="preserve"> civilizácia - 1 VH                                                                                                                                                                                                                                                                                                                                                                                                                                                                                                                                                                              </w:t>
            </w:r>
          </w:p>
          <w:p w:rsidR="0097102C" w:rsidRPr="008A1E73" w:rsidRDefault="0097102C" w:rsidP="00D057FB">
            <w:pPr>
              <w:spacing w:line="360" w:lineRule="auto"/>
            </w:pPr>
            <w:r w:rsidRPr="008A1E73">
              <w:lastRenderedPageBreak/>
              <w:t xml:space="preserve">Dávnoveké Grécko - 1 VH                                                                                                                                                                                            </w:t>
            </w:r>
          </w:p>
          <w:p w:rsidR="0097102C" w:rsidRPr="008A1E73" w:rsidRDefault="0097102C" w:rsidP="00D057FB">
            <w:pPr>
              <w:spacing w:line="360" w:lineRule="auto"/>
            </w:pPr>
            <w:r w:rsidRPr="008A1E73">
              <w:t>Gréci bojujú za svoju slobodu - 1 VH</w:t>
            </w:r>
          </w:p>
          <w:p w:rsidR="0097102C" w:rsidRPr="008A1E73" w:rsidRDefault="0097102C" w:rsidP="00D057FB">
            <w:pPr>
              <w:spacing w:line="360" w:lineRule="auto"/>
            </w:pPr>
            <w:r w:rsidRPr="008A1E73">
              <w:t xml:space="preserve">Atény za </w:t>
            </w:r>
            <w:proofErr w:type="spellStart"/>
            <w:r w:rsidRPr="008A1E73">
              <w:t>Perikla</w:t>
            </w:r>
            <w:proofErr w:type="spellEnd"/>
            <w:r w:rsidRPr="008A1E73">
              <w:t xml:space="preserve"> - 1 VH                                                                                                                                                                                           </w:t>
            </w:r>
          </w:p>
          <w:p w:rsidR="0097102C" w:rsidRPr="008A1E73" w:rsidRDefault="0097102C" w:rsidP="00D057FB">
            <w:pPr>
              <w:spacing w:line="360" w:lineRule="auto"/>
            </w:pPr>
            <w:r w:rsidRPr="008A1E73">
              <w:t>Gréci bojujú za svoju slobodu - 1 VH</w:t>
            </w:r>
          </w:p>
          <w:p w:rsidR="0097102C" w:rsidRPr="008A1E73" w:rsidRDefault="0097102C" w:rsidP="00D057FB">
            <w:pPr>
              <w:spacing w:line="360" w:lineRule="auto"/>
            </w:pPr>
            <w:r w:rsidRPr="008A1E73">
              <w:t xml:space="preserve">Rímske kráľovstvo - 1 VH                                                                                                                                                                                                                                                                                                                                                                                                                                                                                                                                                                              </w:t>
            </w:r>
          </w:p>
          <w:p w:rsidR="0097102C" w:rsidRPr="008A1E73" w:rsidRDefault="0097102C" w:rsidP="00D057FB">
            <w:pPr>
              <w:spacing w:line="360" w:lineRule="auto"/>
            </w:pPr>
            <w:r w:rsidRPr="008A1E73">
              <w:t>Rímska republika - 1 VH</w:t>
            </w:r>
          </w:p>
          <w:p w:rsidR="0097102C" w:rsidRPr="008A1E73" w:rsidRDefault="0097102C" w:rsidP="00D057FB">
            <w:pPr>
              <w:spacing w:line="360" w:lineRule="auto"/>
            </w:pPr>
            <w:r w:rsidRPr="008A1E73">
              <w:t xml:space="preserve">Rímske cisárstvo - 1 VH </w:t>
            </w:r>
          </w:p>
          <w:p w:rsidR="0097102C" w:rsidRPr="008A1E73" w:rsidRDefault="0097102C" w:rsidP="00D057FB">
            <w:pPr>
              <w:spacing w:line="360" w:lineRule="auto"/>
            </w:pPr>
            <w:r w:rsidRPr="008A1E73">
              <w:t xml:space="preserve">Kresťanstvo v rímskej ríši - 1 VH                                                                                                                                                                                                                                                                                                                                                                                                                                                                                                                                                                              </w:t>
            </w:r>
          </w:p>
          <w:p w:rsidR="0097102C" w:rsidRPr="008A1E73" w:rsidRDefault="0097102C" w:rsidP="00D057FB">
            <w:pPr>
              <w:spacing w:line="360" w:lineRule="auto"/>
            </w:pPr>
            <w:r w:rsidRPr="008A1E73">
              <w:t xml:space="preserve">Starý zákon a Nový zákon - 1 VH                                                                                                                                                                                                                                                                                                                                                                                                                                                                                                                                                                              </w:t>
            </w:r>
          </w:p>
        </w:tc>
      </w:tr>
      <w:tr w:rsidR="0097102C" w:rsidRPr="008A1E73" w:rsidTr="00D057FB">
        <w:trPr>
          <w:trHeight w:val="300"/>
        </w:trPr>
        <w:tc>
          <w:tcPr>
            <w:tcW w:w="24273" w:type="dxa"/>
            <w:gridSpan w:val="3"/>
            <w:shd w:val="clear" w:color="000000" w:fill="FFFFFF" w:themeFill="background1"/>
            <w:noWrap/>
            <w:vAlign w:val="bottom"/>
            <w:hideMark/>
          </w:tcPr>
          <w:p w:rsidR="0097102C" w:rsidRPr="008A1E73" w:rsidRDefault="0097102C" w:rsidP="00D057FB">
            <w:pPr>
              <w:tabs>
                <w:tab w:val="left" w:pos="3628"/>
                <w:tab w:val="left" w:pos="4193"/>
              </w:tabs>
              <w:spacing w:line="360" w:lineRule="auto"/>
              <w:rPr>
                <w:i/>
                <w:color w:val="0070C0"/>
                <w:u w:val="single"/>
              </w:rPr>
            </w:pPr>
            <w:r w:rsidRPr="008A1E73">
              <w:lastRenderedPageBreak/>
              <w:t xml:space="preserve">Šľachtici a poddaní - 1 VH                                                                                                                                                                                         </w:t>
            </w:r>
          </w:p>
        </w:tc>
      </w:tr>
      <w:tr w:rsidR="0097102C" w:rsidRPr="008A1E73" w:rsidTr="00D057FB">
        <w:tblPrEx>
          <w:shd w:val="clear" w:color="auto" w:fill="auto"/>
        </w:tblPrEx>
        <w:trPr>
          <w:gridAfter w:val="1"/>
          <w:wAfter w:w="10014" w:type="dxa"/>
          <w:trHeight w:val="300"/>
        </w:trPr>
        <w:tc>
          <w:tcPr>
            <w:tcW w:w="14259" w:type="dxa"/>
            <w:gridSpan w:val="2"/>
            <w:tcBorders>
              <w:top w:val="nil"/>
              <w:left w:val="nil"/>
              <w:bottom w:val="nil"/>
              <w:right w:val="nil"/>
            </w:tcBorders>
            <w:shd w:val="clear" w:color="auto" w:fill="FFFFFF" w:themeFill="background1"/>
            <w:noWrap/>
            <w:vAlign w:val="bottom"/>
            <w:hideMark/>
          </w:tcPr>
          <w:p w:rsidR="0097102C" w:rsidRPr="008A1E73" w:rsidRDefault="0097102C" w:rsidP="00D057FB">
            <w:pPr>
              <w:spacing w:line="360" w:lineRule="auto"/>
            </w:pPr>
            <w:r w:rsidRPr="008A1E73">
              <w:t>Katolícka a pravoslávna cirkev - 1 VH</w:t>
            </w:r>
          </w:p>
        </w:tc>
      </w:tr>
      <w:tr w:rsidR="0097102C" w:rsidRPr="008A1E73" w:rsidTr="00D057FB">
        <w:tblPrEx>
          <w:shd w:val="clear" w:color="auto" w:fill="auto"/>
        </w:tblPrEx>
        <w:trPr>
          <w:gridAfter w:val="1"/>
          <w:wAfter w:w="10014" w:type="dxa"/>
          <w:trHeight w:val="300"/>
        </w:trPr>
        <w:tc>
          <w:tcPr>
            <w:tcW w:w="14259" w:type="dxa"/>
            <w:gridSpan w:val="2"/>
            <w:tcBorders>
              <w:top w:val="nil"/>
              <w:left w:val="nil"/>
              <w:bottom w:val="nil"/>
              <w:right w:val="nil"/>
            </w:tcBorders>
            <w:shd w:val="clear" w:color="auto" w:fill="FFFFFF" w:themeFill="background1"/>
            <w:noWrap/>
            <w:vAlign w:val="bottom"/>
            <w:hideMark/>
          </w:tcPr>
          <w:p w:rsidR="0097102C" w:rsidRPr="008A1E73" w:rsidRDefault="0097102C" w:rsidP="00D057FB">
            <w:pPr>
              <w:spacing w:line="360" w:lineRule="auto"/>
            </w:pPr>
            <w:r w:rsidRPr="008A1E73">
              <w:t xml:space="preserve">Misia Konštantína a Metoda - 1 VH                                                                                                                                                                         </w:t>
            </w:r>
          </w:p>
        </w:tc>
      </w:tr>
      <w:tr w:rsidR="0097102C" w:rsidRPr="008A1E73" w:rsidTr="00D057FB">
        <w:tblPrEx>
          <w:shd w:val="clear" w:color="auto" w:fill="auto"/>
        </w:tblPrEx>
        <w:trPr>
          <w:gridAfter w:val="1"/>
          <w:wAfter w:w="10014" w:type="dxa"/>
          <w:trHeight w:val="300"/>
        </w:trPr>
        <w:tc>
          <w:tcPr>
            <w:tcW w:w="14259" w:type="dxa"/>
            <w:gridSpan w:val="2"/>
            <w:tcBorders>
              <w:top w:val="nil"/>
              <w:left w:val="nil"/>
              <w:bottom w:val="nil"/>
              <w:right w:val="nil"/>
            </w:tcBorders>
            <w:shd w:val="clear" w:color="auto" w:fill="FFFFFF" w:themeFill="background1"/>
            <w:noWrap/>
            <w:vAlign w:val="center"/>
            <w:hideMark/>
          </w:tcPr>
          <w:p w:rsidR="0097102C" w:rsidRPr="008A1E73" w:rsidRDefault="0097102C" w:rsidP="00D057FB">
            <w:pPr>
              <w:spacing w:line="360" w:lineRule="auto"/>
            </w:pPr>
            <w:r w:rsidRPr="008A1E73">
              <w:t>Ako sa žilo v stredoveku - 1 VH</w:t>
            </w:r>
          </w:p>
        </w:tc>
      </w:tr>
      <w:tr w:rsidR="0097102C" w:rsidRPr="008A1E73" w:rsidTr="00D057FB">
        <w:tblPrEx>
          <w:shd w:val="clear" w:color="auto" w:fill="auto"/>
        </w:tblPrEx>
        <w:trPr>
          <w:gridAfter w:val="1"/>
          <w:wAfter w:w="10014" w:type="dxa"/>
          <w:trHeight w:val="148"/>
        </w:trPr>
        <w:tc>
          <w:tcPr>
            <w:tcW w:w="14259" w:type="dxa"/>
            <w:gridSpan w:val="2"/>
            <w:tcBorders>
              <w:top w:val="nil"/>
              <w:left w:val="nil"/>
              <w:bottom w:val="nil"/>
              <w:right w:val="nil"/>
            </w:tcBorders>
            <w:shd w:val="clear" w:color="auto" w:fill="FFFFFF" w:themeFill="background1"/>
            <w:noWrap/>
            <w:vAlign w:val="center"/>
            <w:hideMark/>
          </w:tcPr>
          <w:p w:rsidR="0097102C" w:rsidRPr="008A1E73" w:rsidRDefault="0097102C" w:rsidP="00D057FB">
            <w:pPr>
              <w:spacing w:line="360" w:lineRule="auto"/>
            </w:pPr>
            <w:r w:rsidRPr="008A1E73">
              <w:t>Strediská kultúry a vzdelania - 1 VH</w:t>
            </w:r>
          </w:p>
        </w:tc>
      </w:tr>
    </w:tbl>
    <w:p w:rsidR="0097102C" w:rsidRDefault="0097102C" w:rsidP="0097102C">
      <w:pPr>
        <w:spacing w:line="360" w:lineRule="auto"/>
        <w:rPr>
          <w:b/>
        </w:rPr>
      </w:pPr>
      <w:r>
        <w:rPr>
          <w:b/>
        </w:rPr>
        <w:t xml:space="preserve"> </w:t>
      </w:r>
    </w:p>
    <w:p w:rsidR="0097102C" w:rsidRDefault="0097102C" w:rsidP="0097102C">
      <w:pPr>
        <w:spacing w:line="360" w:lineRule="auto"/>
        <w:rPr>
          <w:color w:val="FF0000"/>
        </w:rPr>
      </w:pPr>
    </w:p>
    <w:p w:rsidR="0097102C" w:rsidRPr="00CF0432" w:rsidRDefault="0097102C" w:rsidP="0097102C">
      <w:pPr>
        <w:spacing w:line="360" w:lineRule="auto"/>
        <w:jc w:val="both"/>
        <w:rPr>
          <w:b/>
          <w:u w:val="single"/>
        </w:rPr>
      </w:pPr>
      <w:r w:rsidRPr="00CF0432">
        <w:rPr>
          <w:b/>
          <w:u w:val="single"/>
        </w:rPr>
        <w:t>Použité prierezové témy:</w:t>
      </w:r>
    </w:p>
    <w:p w:rsidR="0097102C" w:rsidRPr="00234AE5" w:rsidRDefault="0097102C" w:rsidP="0097102C">
      <w:pPr>
        <w:spacing w:line="360" w:lineRule="auto"/>
        <w:jc w:val="both"/>
        <w:rPr>
          <w:i/>
          <w:color w:val="0070C0"/>
          <w:position w:val="-1"/>
        </w:rPr>
      </w:pPr>
      <w:r w:rsidRPr="00CF0432">
        <w:t>Mediálna výchova, Multikultúrna výchova, Regionálna výchova a ľudová kultúra</w:t>
      </w:r>
    </w:p>
    <w:p w:rsidR="0097102C" w:rsidRDefault="0097102C" w:rsidP="0097102C">
      <w:pPr>
        <w:spacing w:line="360" w:lineRule="auto"/>
        <w:rPr>
          <w:color w:val="FF0000"/>
        </w:rPr>
      </w:pPr>
    </w:p>
    <w:p w:rsidR="0097102C" w:rsidRDefault="0097102C" w:rsidP="0097102C">
      <w:pPr>
        <w:spacing w:line="360" w:lineRule="auto"/>
        <w:rPr>
          <w:color w:val="FF0000"/>
        </w:rPr>
      </w:pPr>
    </w:p>
    <w:p w:rsidR="0097102C" w:rsidRDefault="0097102C" w:rsidP="0097102C">
      <w:pPr>
        <w:spacing w:line="360" w:lineRule="auto"/>
        <w:rPr>
          <w:color w:val="FF0000"/>
        </w:rPr>
      </w:pPr>
    </w:p>
    <w:p w:rsidR="0097102C" w:rsidRPr="00631B59" w:rsidRDefault="0097102C" w:rsidP="0097102C">
      <w:pPr>
        <w:spacing w:line="360" w:lineRule="auto"/>
        <w:rPr>
          <w:color w:val="FF0000"/>
        </w:rPr>
      </w:pPr>
      <w:r>
        <w:rPr>
          <w:b/>
          <w:sz w:val="32"/>
          <w:szCs w:val="32"/>
        </w:rPr>
        <w:lastRenderedPageBreak/>
        <w:t>Učebné osnovy -   g</w:t>
      </w:r>
      <w:r w:rsidRPr="00D27DF1">
        <w:rPr>
          <w:b/>
          <w:sz w:val="32"/>
          <w:szCs w:val="32"/>
        </w:rPr>
        <w:t xml:space="preserve">eografia </w:t>
      </w:r>
      <w:r>
        <w:rPr>
          <w:b/>
          <w:sz w:val="32"/>
          <w:szCs w:val="32"/>
        </w:rPr>
        <w:t>6</w:t>
      </w:r>
      <w:r w:rsidRPr="00D27DF1">
        <w:rPr>
          <w:b/>
          <w:sz w:val="32"/>
          <w:szCs w:val="32"/>
        </w:rPr>
        <w:t>. ročník  ZŠ</w:t>
      </w:r>
    </w:p>
    <w:p w:rsidR="0097102C" w:rsidRPr="00D27DF1" w:rsidRDefault="0097102C" w:rsidP="0097102C">
      <w:pPr>
        <w:spacing w:line="360" w:lineRule="auto"/>
        <w:rPr>
          <w:b/>
        </w:rPr>
      </w:pPr>
      <w:r w:rsidRPr="00D27DF1">
        <w:rPr>
          <w:b/>
          <w:u w:val="single"/>
        </w:rPr>
        <w:t>Výchovno-vzdelávacie ciele a obsah vzdelávania</w:t>
      </w:r>
      <w:r w:rsidRPr="00D27DF1">
        <w:rPr>
          <w:b/>
        </w:rPr>
        <w:t>:</w:t>
      </w:r>
    </w:p>
    <w:p w:rsidR="0097102C" w:rsidRPr="00D27DF1" w:rsidRDefault="0097102C" w:rsidP="0097102C">
      <w:pPr>
        <w:spacing w:line="360" w:lineRule="auto"/>
        <w:jc w:val="both"/>
      </w:pPr>
      <w:r w:rsidRPr="00D27DF1">
        <w:t xml:space="preserve">sú v súlade s cieľmi a obsahovým a výkonovým štandardom vzdelávacieho štandardu pre vyučovací predmet </w:t>
      </w:r>
      <w:r>
        <w:t>geografia</w:t>
      </w:r>
      <w:r w:rsidRPr="00D27DF1">
        <w:t>, schváleného ako súčasť ŠVP pre druhý stupeň základnej školy pod číslom  2015-5129/5980:2-10A0.</w:t>
      </w:r>
    </w:p>
    <w:p w:rsidR="0097102C" w:rsidRPr="00D27DF1" w:rsidRDefault="0097102C" w:rsidP="0097102C">
      <w:pPr>
        <w:spacing w:line="360" w:lineRule="auto"/>
        <w:jc w:val="both"/>
      </w:pPr>
      <w:r w:rsidRPr="00D27DF1">
        <w:rPr>
          <w:b/>
          <w:u w:val="single"/>
        </w:rPr>
        <w:t>Rozsah vyučovania predmetu</w:t>
      </w:r>
      <w:r w:rsidRPr="00D27DF1">
        <w:rPr>
          <w:b/>
        </w:rPr>
        <w:t>:</w:t>
      </w:r>
    </w:p>
    <w:p w:rsidR="0097102C" w:rsidRDefault="0097102C" w:rsidP="0097102C">
      <w:pPr>
        <w:spacing w:line="360" w:lineRule="auto"/>
      </w:pPr>
      <w:r>
        <w:t>1 vyučovacia hodina</w:t>
      </w:r>
      <w:r w:rsidRPr="00D27DF1">
        <w:t xml:space="preserve"> týždenne -  </w:t>
      </w:r>
      <w:r>
        <w:t>33</w:t>
      </w:r>
      <w:r w:rsidRPr="00D27DF1">
        <w:t xml:space="preserve"> vyučovacích hodín </w:t>
      </w:r>
      <w:r w:rsidRPr="00D27DF1">
        <w:rPr>
          <w:rtl/>
        </w:rPr>
        <w:t>)</w:t>
      </w:r>
      <w:r w:rsidRPr="00D27DF1">
        <w:t xml:space="preserve">VH) za školský rok </w:t>
      </w:r>
    </w:p>
    <w:p w:rsidR="0097102C" w:rsidRDefault="0097102C" w:rsidP="0097102C">
      <w:pPr>
        <w:pStyle w:val="Default"/>
        <w:spacing w:line="360" w:lineRule="auto"/>
      </w:pPr>
    </w:p>
    <w:tbl>
      <w:tblPr>
        <w:tblW w:w="13829" w:type="dxa"/>
        <w:tblBorders>
          <w:top w:val="nil"/>
          <w:left w:val="nil"/>
          <w:bottom w:val="nil"/>
          <w:right w:val="nil"/>
        </w:tblBorders>
        <w:tblLook w:val="0000" w:firstRow="0" w:lastRow="0" w:firstColumn="0" w:lastColumn="0" w:noHBand="0" w:noVBand="0"/>
      </w:tblPr>
      <w:tblGrid>
        <w:gridCol w:w="13917"/>
      </w:tblGrid>
      <w:tr w:rsidR="0097102C" w:rsidTr="00D057FB">
        <w:trPr>
          <w:trHeight w:val="6"/>
        </w:trPr>
        <w:tc>
          <w:tcPr>
            <w:tcW w:w="0" w:type="auto"/>
            <w:shd w:val="clear" w:color="auto" w:fill="auto"/>
          </w:tcPr>
          <w:p w:rsidR="0097102C" w:rsidRDefault="0097102C" w:rsidP="00D057FB">
            <w:pPr>
              <w:pStyle w:val="Default"/>
              <w:spacing w:line="360" w:lineRule="auto"/>
            </w:pPr>
          </w:p>
          <w:tbl>
            <w:tblPr>
              <w:tblW w:w="14175" w:type="dxa"/>
              <w:tblBorders>
                <w:top w:val="nil"/>
                <w:left w:val="nil"/>
                <w:bottom w:val="nil"/>
                <w:right w:val="nil"/>
              </w:tblBorders>
              <w:tblLook w:val="0000" w:firstRow="0" w:lastRow="0" w:firstColumn="0" w:lastColumn="0" w:noHBand="0" w:noVBand="0"/>
            </w:tblPr>
            <w:tblGrid>
              <w:gridCol w:w="14175"/>
            </w:tblGrid>
            <w:tr w:rsidR="0097102C" w:rsidTr="00D057FB">
              <w:trPr>
                <w:trHeight w:val="7"/>
              </w:trPr>
              <w:tc>
                <w:tcPr>
                  <w:tcW w:w="14175" w:type="dxa"/>
                </w:tcPr>
                <w:p w:rsidR="0097102C" w:rsidRPr="00D843D1" w:rsidRDefault="0097102C" w:rsidP="00D057FB">
                  <w:pPr>
                    <w:spacing w:line="360" w:lineRule="auto"/>
                    <w:rPr>
                      <w:b/>
                      <w:bCs/>
                      <w:i/>
                      <w:color w:val="00B050"/>
                      <w:u w:val="single"/>
                    </w:rPr>
                  </w:pPr>
                  <w:r w:rsidRPr="00D843D1">
                    <w:rPr>
                      <w:b/>
                      <w:bCs/>
                      <w:i/>
                      <w:color w:val="00B050"/>
                      <w:u w:val="single"/>
                    </w:rPr>
                    <w:t>Afrika – 15 VH</w:t>
                  </w:r>
                </w:p>
                <w:p w:rsidR="0097102C" w:rsidRPr="00D22C8D" w:rsidRDefault="0097102C" w:rsidP="00D057FB">
                  <w:pPr>
                    <w:pStyle w:val="Default"/>
                    <w:spacing w:line="360" w:lineRule="auto"/>
                  </w:pPr>
                  <w:r w:rsidRPr="00D22C8D">
                    <w:t xml:space="preserve">Poloha a členitosť pobrežia </w:t>
                  </w:r>
                  <w:r w:rsidRPr="00F1197C">
                    <w:rPr>
                      <w:rFonts w:eastAsia="Times New Roman"/>
                    </w:rPr>
                    <w:t>– 1 VH</w:t>
                  </w:r>
                </w:p>
                <w:p w:rsidR="0097102C" w:rsidRPr="00D22C8D" w:rsidRDefault="0097102C" w:rsidP="00D057FB">
                  <w:pPr>
                    <w:pStyle w:val="Default"/>
                    <w:spacing w:line="360" w:lineRule="auto"/>
                  </w:pPr>
                  <w:r w:rsidRPr="00D22C8D">
                    <w:t xml:space="preserve">Povrch </w:t>
                  </w:r>
                  <w:r w:rsidRPr="00F1197C">
                    <w:rPr>
                      <w:rFonts w:eastAsia="Times New Roman"/>
                    </w:rPr>
                    <w:t>– 1 VH</w:t>
                  </w:r>
                </w:p>
                <w:p w:rsidR="0097102C" w:rsidRPr="00D22C8D" w:rsidRDefault="0097102C" w:rsidP="00D057FB">
                  <w:pPr>
                    <w:pStyle w:val="Default"/>
                    <w:spacing w:line="360" w:lineRule="auto"/>
                  </w:pPr>
                  <w:r w:rsidRPr="00D22C8D">
                    <w:t xml:space="preserve">Podnebie a podnebné pásma </w:t>
                  </w:r>
                  <w:r w:rsidRPr="00F1197C">
                    <w:rPr>
                      <w:rFonts w:eastAsia="Times New Roman"/>
                    </w:rPr>
                    <w:t>– 1 VH</w:t>
                  </w:r>
                </w:p>
                <w:p w:rsidR="0097102C" w:rsidRPr="00D22C8D" w:rsidRDefault="0097102C" w:rsidP="00D057FB">
                  <w:pPr>
                    <w:pStyle w:val="Default"/>
                    <w:spacing w:line="360" w:lineRule="auto"/>
                  </w:pPr>
                  <w:r w:rsidRPr="00D22C8D">
                    <w:t xml:space="preserve">Vodstvo </w:t>
                  </w:r>
                  <w:r w:rsidRPr="00F1197C">
                    <w:rPr>
                      <w:rFonts w:eastAsia="Times New Roman"/>
                    </w:rPr>
                    <w:t>– 1 VH</w:t>
                  </w:r>
                </w:p>
                <w:p w:rsidR="0097102C" w:rsidRPr="00D22C8D" w:rsidRDefault="0097102C" w:rsidP="00D057FB">
                  <w:pPr>
                    <w:pStyle w:val="Default"/>
                    <w:spacing w:line="360" w:lineRule="auto"/>
                  </w:pPr>
                  <w:r w:rsidRPr="00D22C8D">
                    <w:t xml:space="preserve">Rastlinstvo a živočíšstvo </w:t>
                  </w:r>
                  <w:r w:rsidRPr="00F1197C">
                    <w:rPr>
                      <w:rFonts w:eastAsia="Times New Roman"/>
                    </w:rPr>
                    <w:t>– 1 VH</w:t>
                  </w:r>
                </w:p>
                <w:p w:rsidR="0097102C" w:rsidRPr="00D22C8D" w:rsidRDefault="0097102C" w:rsidP="00D057FB">
                  <w:pPr>
                    <w:pStyle w:val="Default"/>
                    <w:spacing w:line="360" w:lineRule="auto"/>
                  </w:pPr>
                  <w:r w:rsidRPr="00D22C8D">
                    <w:t xml:space="preserve">Obyvateľstvo a sídla </w:t>
                  </w:r>
                  <w:r w:rsidRPr="00F1197C">
                    <w:rPr>
                      <w:rFonts w:eastAsia="Times New Roman"/>
                    </w:rPr>
                    <w:t>– 1 VH</w:t>
                  </w:r>
                </w:p>
                <w:p w:rsidR="0097102C" w:rsidRPr="00D22C8D" w:rsidRDefault="0097102C" w:rsidP="00D057FB">
                  <w:pPr>
                    <w:pStyle w:val="Default"/>
                    <w:spacing w:line="360" w:lineRule="auto"/>
                  </w:pPr>
                  <w:r w:rsidRPr="00D22C8D">
                    <w:t xml:space="preserve">Hospodárstvo </w:t>
                  </w:r>
                  <w:r w:rsidRPr="00F1197C">
                    <w:rPr>
                      <w:rFonts w:eastAsia="Times New Roman"/>
                    </w:rPr>
                    <w:t>– 1 VH</w:t>
                  </w:r>
                </w:p>
                <w:p w:rsidR="0097102C" w:rsidRDefault="0097102C" w:rsidP="00D057FB">
                  <w:pPr>
                    <w:pStyle w:val="Default"/>
                    <w:spacing w:line="360" w:lineRule="auto"/>
                  </w:pPr>
                  <w:r w:rsidRPr="00D22C8D">
                    <w:t xml:space="preserve">Severná Afrika </w:t>
                  </w:r>
                  <w:r w:rsidRPr="00F1197C">
                    <w:rPr>
                      <w:rFonts w:eastAsia="Times New Roman"/>
                    </w:rPr>
                    <w:t>– 1 VH</w:t>
                  </w:r>
                </w:p>
                <w:p w:rsidR="0097102C" w:rsidRPr="00D22C8D" w:rsidRDefault="0097102C" w:rsidP="00D057FB">
                  <w:pPr>
                    <w:pStyle w:val="Default"/>
                    <w:spacing w:line="360" w:lineRule="auto"/>
                  </w:pPr>
                  <w:r>
                    <w:t xml:space="preserve">Egypt </w:t>
                  </w:r>
                  <w:r w:rsidRPr="00F1197C">
                    <w:rPr>
                      <w:rFonts w:eastAsia="Times New Roman"/>
                    </w:rPr>
                    <w:t>– 1 VH</w:t>
                  </w:r>
                </w:p>
                <w:p w:rsidR="0097102C" w:rsidRDefault="0097102C" w:rsidP="00D057FB">
                  <w:pPr>
                    <w:pStyle w:val="Default"/>
                    <w:spacing w:line="360" w:lineRule="auto"/>
                  </w:pPr>
                  <w:r w:rsidRPr="00D22C8D">
                    <w:t xml:space="preserve">Stredná Afrika </w:t>
                  </w:r>
                  <w:r w:rsidRPr="00F1197C">
                    <w:rPr>
                      <w:rFonts w:eastAsia="Times New Roman"/>
                    </w:rPr>
                    <w:t>– 1 VH</w:t>
                  </w:r>
                </w:p>
                <w:p w:rsidR="0097102C" w:rsidRDefault="0097102C" w:rsidP="00D057FB">
                  <w:pPr>
                    <w:pStyle w:val="Default"/>
                    <w:spacing w:line="360" w:lineRule="auto"/>
                  </w:pPr>
                  <w:r>
                    <w:t xml:space="preserve">Nigéria </w:t>
                  </w:r>
                  <w:r w:rsidRPr="00F1197C">
                    <w:rPr>
                      <w:rFonts w:eastAsia="Times New Roman"/>
                    </w:rPr>
                    <w:t>– 1 VH</w:t>
                  </w:r>
                </w:p>
                <w:p w:rsidR="0097102C" w:rsidRDefault="0097102C" w:rsidP="00D057FB">
                  <w:pPr>
                    <w:pStyle w:val="Default"/>
                    <w:spacing w:line="360" w:lineRule="auto"/>
                  </w:pPr>
                  <w:r w:rsidRPr="00D22C8D">
                    <w:lastRenderedPageBreak/>
                    <w:t xml:space="preserve">Južná Afrika </w:t>
                  </w:r>
                  <w:r w:rsidRPr="00F1197C">
                    <w:rPr>
                      <w:rFonts w:eastAsia="Times New Roman"/>
                    </w:rPr>
                    <w:t>– 1 VH</w:t>
                  </w:r>
                </w:p>
                <w:p w:rsidR="0097102C" w:rsidRDefault="0097102C" w:rsidP="00D057FB">
                  <w:pPr>
                    <w:pStyle w:val="Default"/>
                    <w:spacing w:line="360" w:lineRule="auto"/>
                  </w:pPr>
                  <w:r>
                    <w:t xml:space="preserve">Juhoafrická republika </w:t>
                  </w:r>
                  <w:r w:rsidRPr="00F1197C">
                    <w:rPr>
                      <w:rFonts w:eastAsia="Times New Roman"/>
                    </w:rPr>
                    <w:t>– 1 VH</w:t>
                  </w:r>
                </w:p>
                <w:p w:rsidR="0097102C" w:rsidRPr="00D22C8D" w:rsidRDefault="0097102C" w:rsidP="00D057FB">
                  <w:pPr>
                    <w:pStyle w:val="Default"/>
                    <w:spacing w:line="360" w:lineRule="auto"/>
                  </w:pPr>
                  <w:r>
                    <w:t xml:space="preserve">Keňa </w:t>
                  </w:r>
                  <w:r w:rsidRPr="00F1197C">
                    <w:rPr>
                      <w:rFonts w:eastAsia="Times New Roman"/>
                    </w:rPr>
                    <w:t>– 1 VH</w:t>
                  </w:r>
                </w:p>
                <w:p w:rsidR="0097102C" w:rsidRDefault="0097102C" w:rsidP="00D057FB">
                  <w:pPr>
                    <w:pStyle w:val="Default"/>
                    <w:spacing w:line="360" w:lineRule="auto"/>
                    <w:rPr>
                      <w:rFonts w:eastAsia="Times New Roman"/>
                    </w:rPr>
                  </w:pPr>
                  <w:r w:rsidRPr="00D22C8D">
                    <w:t xml:space="preserve">Opakovanie – oblasti a štáty Afriky </w:t>
                  </w:r>
                  <w:r w:rsidRPr="00F1197C">
                    <w:rPr>
                      <w:rFonts w:eastAsia="Times New Roman"/>
                    </w:rPr>
                    <w:t>– 1 VH</w:t>
                  </w:r>
                </w:p>
                <w:p w:rsidR="0097102C" w:rsidRDefault="0097102C" w:rsidP="00D057FB">
                  <w:pPr>
                    <w:pStyle w:val="Default"/>
                    <w:spacing w:line="360" w:lineRule="auto"/>
                  </w:pPr>
                </w:p>
                <w:p w:rsidR="0097102C" w:rsidRPr="00D843D1" w:rsidRDefault="0097102C" w:rsidP="00D057FB">
                  <w:pPr>
                    <w:spacing w:line="360" w:lineRule="auto"/>
                    <w:rPr>
                      <w:b/>
                      <w:bCs/>
                      <w:i/>
                      <w:color w:val="00B050"/>
                      <w:u w:val="single"/>
                    </w:rPr>
                  </w:pPr>
                  <w:r w:rsidRPr="00D843D1">
                    <w:rPr>
                      <w:b/>
                      <w:bCs/>
                      <w:i/>
                      <w:color w:val="00B050"/>
                      <w:u w:val="single"/>
                    </w:rPr>
                    <w:t>Ázia – 18 VH</w:t>
                  </w:r>
                </w:p>
                <w:p w:rsidR="0097102C" w:rsidRPr="00802957" w:rsidRDefault="0097102C" w:rsidP="00D057FB">
                  <w:pPr>
                    <w:pStyle w:val="Default"/>
                    <w:spacing w:line="360" w:lineRule="auto"/>
                  </w:pPr>
                  <w:r w:rsidRPr="00802957">
                    <w:t xml:space="preserve">Poloha a členitosť pobrežia </w:t>
                  </w:r>
                  <w:r w:rsidRPr="00F1197C">
                    <w:rPr>
                      <w:rFonts w:eastAsia="Times New Roman"/>
                    </w:rPr>
                    <w:t>– 1 VH</w:t>
                  </w:r>
                </w:p>
                <w:p w:rsidR="0097102C" w:rsidRPr="00802957" w:rsidRDefault="0097102C" w:rsidP="00D057FB">
                  <w:pPr>
                    <w:pStyle w:val="Default"/>
                    <w:spacing w:line="360" w:lineRule="auto"/>
                  </w:pPr>
                  <w:r w:rsidRPr="00802957">
                    <w:t>Povrch</w:t>
                  </w:r>
                  <w:r>
                    <w:t xml:space="preserve"> </w:t>
                  </w:r>
                  <w:r w:rsidRPr="00F1197C">
                    <w:rPr>
                      <w:rFonts w:eastAsia="Times New Roman"/>
                    </w:rPr>
                    <w:t>– 1 VH</w:t>
                  </w:r>
                </w:p>
                <w:p w:rsidR="0097102C" w:rsidRPr="00802957" w:rsidRDefault="0097102C" w:rsidP="00D057FB">
                  <w:pPr>
                    <w:pStyle w:val="Default"/>
                    <w:spacing w:line="360" w:lineRule="auto"/>
                  </w:pPr>
                  <w:r w:rsidRPr="00802957">
                    <w:t xml:space="preserve">Podnebie a podnebné pásma </w:t>
                  </w:r>
                  <w:r w:rsidRPr="00F1197C">
                    <w:rPr>
                      <w:rFonts w:eastAsia="Times New Roman"/>
                    </w:rPr>
                    <w:t>– 1 VH</w:t>
                  </w:r>
                </w:p>
                <w:p w:rsidR="0097102C" w:rsidRPr="00802957" w:rsidRDefault="0097102C" w:rsidP="00D057FB">
                  <w:pPr>
                    <w:pStyle w:val="Default"/>
                    <w:spacing w:line="360" w:lineRule="auto"/>
                  </w:pPr>
                  <w:r w:rsidRPr="00802957">
                    <w:t xml:space="preserve">Vodstvo </w:t>
                  </w:r>
                  <w:r w:rsidRPr="00F1197C">
                    <w:rPr>
                      <w:rFonts w:eastAsia="Times New Roman"/>
                    </w:rPr>
                    <w:t>– 1 VH</w:t>
                  </w:r>
                </w:p>
                <w:p w:rsidR="0097102C" w:rsidRPr="00802957" w:rsidRDefault="0097102C" w:rsidP="00D057FB">
                  <w:pPr>
                    <w:pStyle w:val="Default"/>
                    <w:spacing w:line="360" w:lineRule="auto"/>
                  </w:pPr>
                  <w:r w:rsidRPr="00802957">
                    <w:t xml:space="preserve">Rastlinstvo a živočíšstvo </w:t>
                  </w:r>
                  <w:r w:rsidRPr="00F1197C">
                    <w:rPr>
                      <w:rFonts w:eastAsia="Times New Roman"/>
                    </w:rPr>
                    <w:t>– 1 VH</w:t>
                  </w:r>
                </w:p>
                <w:p w:rsidR="0097102C" w:rsidRPr="00802957" w:rsidRDefault="0097102C" w:rsidP="00D057FB">
                  <w:pPr>
                    <w:pStyle w:val="Default"/>
                    <w:spacing w:line="360" w:lineRule="auto"/>
                  </w:pPr>
                  <w:r w:rsidRPr="00802957">
                    <w:t xml:space="preserve">Obyvateľstvo </w:t>
                  </w:r>
                  <w:r w:rsidRPr="00F1197C">
                    <w:rPr>
                      <w:rFonts w:eastAsia="Times New Roman"/>
                    </w:rPr>
                    <w:t>– 1 VH</w:t>
                  </w:r>
                </w:p>
                <w:p w:rsidR="0097102C" w:rsidRPr="00802957" w:rsidRDefault="0097102C" w:rsidP="00D057FB">
                  <w:pPr>
                    <w:pStyle w:val="Default"/>
                    <w:spacing w:line="360" w:lineRule="auto"/>
                  </w:pPr>
                  <w:r w:rsidRPr="00802957">
                    <w:t xml:space="preserve">Sídla </w:t>
                  </w:r>
                  <w:r w:rsidRPr="00F1197C">
                    <w:rPr>
                      <w:rFonts w:eastAsia="Times New Roman"/>
                    </w:rPr>
                    <w:t>– 1 VH</w:t>
                  </w:r>
                </w:p>
                <w:p w:rsidR="0097102C" w:rsidRPr="00802957" w:rsidRDefault="0097102C" w:rsidP="00D057FB">
                  <w:pPr>
                    <w:pStyle w:val="Default"/>
                    <w:spacing w:line="360" w:lineRule="auto"/>
                  </w:pPr>
                  <w:r w:rsidRPr="00802957">
                    <w:t>Hospodárstvo</w:t>
                  </w:r>
                  <w:r>
                    <w:t xml:space="preserve"> </w:t>
                  </w:r>
                  <w:r w:rsidRPr="00F1197C">
                    <w:rPr>
                      <w:rFonts w:eastAsia="Times New Roman"/>
                    </w:rPr>
                    <w:t>– 1 VH</w:t>
                  </w:r>
                </w:p>
                <w:p w:rsidR="0097102C" w:rsidRPr="00802957" w:rsidRDefault="0097102C" w:rsidP="00D057FB">
                  <w:pPr>
                    <w:pStyle w:val="Default"/>
                    <w:spacing w:line="360" w:lineRule="auto"/>
                  </w:pPr>
                  <w:r w:rsidRPr="00802957">
                    <w:t xml:space="preserve">Oblasti a štáty Ázie </w:t>
                  </w:r>
                  <w:r w:rsidRPr="00F1197C">
                    <w:rPr>
                      <w:rFonts w:eastAsia="Times New Roman"/>
                    </w:rPr>
                    <w:t>– 1 VH</w:t>
                  </w:r>
                </w:p>
                <w:p w:rsidR="0097102C" w:rsidRPr="00802957" w:rsidRDefault="0097102C" w:rsidP="00D057FB">
                  <w:pPr>
                    <w:pStyle w:val="Default"/>
                    <w:spacing w:line="360" w:lineRule="auto"/>
                  </w:pPr>
                  <w:r w:rsidRPr="00802957">
                    <w:t xml:space="preserve">Juhozápadná Ázia </w:t>
                  </w:r>
                  <w:r w:rsidRPr="00F1197C">
                    <w:rPr>
                      <w:rFonts w:eastAsia="Times New Roman"/>
                    </w:rPr>
                    <w:t>– 1 VH</w:t>
                  </w:r>
                </w:p>
                <w:p w:rsidR="0097102C" w:rsidRPr="00802957" w:rsidRDefault="0097102C" w:rsidP="00D057FB">
                  <w:pPr>
                    <w:pStyle w:val="Default"/>
                    <w:spacing w:line="360" w:lineRule="auto"/>
                  </w:pPr>
                  <w:r w:rsidRPr="00802957">
                    <w:t>Turecko</w:t>
                  </w:r>
                  <w:r>
                    <w:t xml:space="preserve"> </w:t>
                  </w:r>
                  <w:r w:rsidRPr="00F1197C">
                    <w:rPr>
                      <w:rFonts w:eastAsia="Times New Roman"/>
                    </w:rPr>
                    <w:t>– 1 VH</w:t>
                  </w:r>
                </w:p>
                <w:p w:rsidR="0097102C" w:rsidRPr="00802957" w:rsidRDefault="0097102C" w:rsidP="00D057FB">
                  <w:pPr>
                    <w:pStyle w:val="Default"/>
                    <w:spacing w:line="360" w:lineRule="auto"/>
                  </w:pPr>
                  <w:r w:rsidRPr="00802957">
                    <w:t>Izrael</w:t>
                  </w:r>
                  <w:r>
                    <w:t xml:space="preserve"> </w:t>
                  </w:r>
                  <w:r w:rsidRPr="00F1197C">
                    <w:rPr>
                      <w:rFonts w:eastAsia="Times New Roman"/>
                    </w:rPr>
                    <w:t>– 1 VH</w:t>
                  </w:r>
                </w:p>
                <w:p w:rsidR="0097102C" w:rsidRPr="00802957" w:rsidRDefault="0097102C" w:rsidP="00D057FB">
                  <w:pPr>
                    <w:pStyle w:val="Default"/>
                    <w:spacing w:line="360" w:lineRule="auto"/>
                  </w:pPr>
                  <w:r w:rsidRPr="00802957">
                    <w:t>India a ďalšie štáty južnej Ázie</w:t>
                  </w:r>
                  <w:r>
                    <w:t xml:space="preserve"> </w:t>
                  </w:r>
                  <w:r w:rsidRPr="00F1197C">
                    <w:rPr>
                      <w:rFonts w:eastAsia="Times New Roman"/>
                    </w:rPr>
                    <w:t>– 1 VH</w:t>
                  </w:r>
                </w:p>
                <w:p w:rsidR="0097102C" w:rsidRPr="00802957" w:rsidRDefault="0097102C" w:rsidP="00D057FB">
                  <w:pPr>
                    <w:pStyle w:val="Default"/>
                    <w:spacing w:line="360" w:lineRule="auto"/>
                  </w:pPr>
                  <w:r w:rsidRPr="00802957">
                    <w:t xml:space="preserve">Juhovýchodná Ázia </w:t>
                  </w:r>
                  <w:r w:rsidRPr="00F1197C">
                    <w:rPr>
                      <w:rFonts w:eastAsia="Times New Roman"/>
                    </w:rPr>
                    <w:t>– 1 VH</w:t>
                  </w:r>
                </w:p>
                <w:p w:rsidR="0097102C" w:rsidRPr="00802957" w:rsidRDefault="0097102C" w:rsidP="00D057FB">
                  <w:pPr>
                    <w:pStyle w:val="Default"/>
                    <w:spacing w:line="360" w:lineRule="auto"/>
                  </w:pPr>
                  <w:r w:rsidRPr="00802957">
                    <w:t xml:space="preserve">Čína </w:t>
                  </w:r>
                  <w:r>
                    <w:t>– 1 VH</w:t>
                  </w:r>
                </w:p>
                <w:p w:rsidR="0097102C" w:rsidRPr="00802957" w:rsidRDefault="0097102C" w:rsidP="00D057FB">
                  <w:pPr>
                    <w:pStyle w:val="Default"/>
                    <w:spacing w:line="360" w:lineRule="auto"/>
                  </w:pPr>
                  <w:r w:rsidRPr="00802957">
                    <w:lastRenderedPageBreak/>
                    <w:t xml:space="preserve">Japonsko a ďalšie štáty východnej Ázie </w:t>
                  </w:r>
                  <w:r w:rsidRPr="00F1197C">
                    <w:rPr>
                      <w:rFonts w:eastAsia="Times New Roman"/>
                    </w:rPr>
                    <w:t>– 1 VH</w:t>
                  </w:r>
                </w:p>
                <w:p w:rsidR="0097102C" w:rsidRPr="00802957" w:rsidRDefault="0097102C" w:rsidP="00D057FB">
                  <w:pPr>
                    <w:pStyle w:val="Default"/>
                    <w:spacing w:line="360" w:lineRule="auto"/>
                  </w:pPr>
                  <w:r w:rsidRPr="00802957">
                    <w:t xml:space="preserve">Severná a stredná Ázia </w:t>
                  </w:r>
                  <w:r w:rsidRPr="00F1197C">
                    <w:rPr>
                      <w:rFonts w:eastAsia="Times New Roman"/>
                    </w:rPr>
                    <w:t>– 1 VH</w:t>
                  </w:r>
                </w:p>
                <w:p w:rsidR="0097102C" w:rsidRPr="00802957" w:rsidRDefault="0097102C" w:rsidP="00D057FB">
                  <w:pPr>
                    <w:pStyle w:val="Default"/>
                    <w:spacing w:line="360" w:lineRule="auto"/>
                  </w:pPr>
                  <w:r w:rsidRPr="00802957">
                    <w:t xml:space="preserve">Opakovanie - Oblasti a štáty Ázie </w:t>
                  </w:r>
                  <w:r w:rsidRPr="00F1197C">
                    <w:rPr>
                      <w:rFonts w:eastAsia="Times New Roman"/>
                    </w:rPr>
                    <w:t>– 1 VH</w:t>
                  </w:r>
                </w:p>
                <w:p w:rsidR="0097102C" w:rsidRDefault="0097102C" w:rsidP="00D057FB">
                  <w:pPr>
                    <w:pStyle w:val="Default"/>
                    <w:spacing w:line="360" w:lineRule="auto"/>
                  </w:pPr>
                </w:p>
                <w:p w:rsidR="0097102C" w:rsidRDefault="0097102C" w:rsidP="00D057FB">
                  <w:pPr>
                    <w:pStyle w:val="Default"/>
                    <w:spacing w:line="360" w:lineRule="auto"/>
                  </w:pPr>
                </w:p>
                <w:p w:rsidR="0097102C" w:rsidRPr="002772EC" w:rsidRDefault="0097102C" w:rsidP="00D057FB">
                  <w:pPr>
                    <w:pStyle w:val="slovanzoznam"/>
                    <w:tabs>
                      <w:tab w:val="clear" w:pos="360"/>
                      <w:tab w:val="num" w:pos="432"/>
                    </w:tabs>
                    <w:spacing w:line="360" w:lineRule="auto"/>
                    <w:ind w:left="0" w:firstLine="0"/>
                    <w:rPr>
                      <w:b/>
                      <w:u w:val="single"/>
                    </w:rPr>
                  </w:pPr>
                  <w:r>
                    <w:rPr>
                      <w:b/>
                      <w:u w:val="single"/>
                    </w:rPr>
                    <w:t>Použité p</w:t>
                  </w:r>
                  <w:r w:rsidRPr="002772EC">
                    <w:rPr>
                      <w:b/>
                      <w:u w:val="single"/>
                    </w:rPr>
                    <w:t xml:space="preserve">rierezové témy </w:t>
                  </w:r>
                  <w:r w:rsidRPr="002772EC">
                    <w:t xml:space="preserve"> </w:t>
                  </w:r>
                </w:p>
                <w:p w:rsidR="0097102C" w:rsidRPr="005B361E" w:rsidRDefault="0097102C" w:rsidP="00D057FB">
                  <w:pPr>
                    <w:pStyle w:val="Default"/>
                    <w:spacing w:line="360" w:lineRule="auto"/>
                  </w:pPr>
                  <w:r w:rsidRPr="00CC7912">
                    <w:t>Osobnostný a sociálny rozvoj, Mediálna Výchova, Multikultúrna výchova, Ochrana života a zdravia, Enviro</w:t>
                  </w:r>
                  <w:r>
                    <w:t>n</w:t>
                  </w:r>
                  <w:r w:rsidRPr="00CC7912">
                    <w:t>mentálna výchova</w:t>
                  </w:r>
                  <w:r w:rsidRPr="005B361E">
                    <w:t xml:space="preserve"> </w:t>
                  </w:r>
                </w:p>
              </w:tc>
            </w:tr>
          </w:tbl>
          <w:p w:rsidR="0097102C" w:rsidRDefault="0097102C" w:rsidP="00D057FB">
            <w:pPr>
              <w:spacing w:line="360" w:lineRule="auto"/>
              <w:rPr>
                <w:b/>
                <w:sz w:val="28"/>
                <w:szCs w:val="28"/>
              </w:rPr>
            </w:pPr>
          </w:p>
          <w:p w:rsidR="0097102C" w:rsidRDefault="0097102C" w:rsidP="00D057FB">
            <w:pPr>
              <w:spacing w:line="360" w:lineRule="auto"/>
              <w:rPr>
                <w:b/>
                <w:sz w:val="28"/>
                <w:szCs w:val="28"/>
              </w:rPr>
            </w:pPr>
          </w:p>
          <w:p w:rsidR="0097102C" w:rsidRDefault="0097102C" w:rsidP="00D057FB">
            <w:pPr>
              <w:spacing w:line="360" w:lineRule="auto"/>
              <w:rPr>
                <w:b/>
                <w:sz w:val="28"/>
                <w:szCs w:val="28"/>
              </w:rPr>
            </w:pPr>
          </w:p>
          <w:p w:rsidR="0097102C" w:rsidRDefault="0097102C" w:rsidP="00D057FB">
            <w:pPr>
              <w:spacing w:line="360" w:lineRule="auto"/>
              <w:rPr>
                <w:b/>
                <w:sz w:val="28"/>
                <w:szCs w:val="28"/>
              </w:rPr>
            </w:pPr>
          </w:p>
          <w:p w:rsidR="0097102C" w:rsidRDefault="0097102C" w:rsidP="00D057FB">
            <w:pPr>
              <w:spacing w:line="360" w:lineRule="auto"/>
              <w:rPr>
                <w:b/>
                <w:sz w:val="28"/>
                <w:szCs w:val="28"/>
              </w:rPr>
            </w:pPr>
          </w:p>
          <w:p w:rsidR="0097102C" w:rsidRDefault="0097102C" w:rsidP="00D057FB">
            <w:pPr>
              <w:spacing w:line="360" w:lineRule="auto"/>
              <w:rPr>
                <w:b/>
                <w:sz w:val="28"/>
                <w:szCs w:val="28"/>
              </w:rPr>
            </w:pPr>
          </w:p>
          <w:p w:rsidR="0097102C" w:rsidRDefault="0097102C" w:rsidP="00D057FB">
            <w:pPr>
              <w:spacing w:line="360" w:lineRule="auto"/>
              <w:rPr>
                <w:b/>
                <w:sz w:val="28"/>
                <w:szCs w:val="28"/>
              </w:rPr>
            </w:pPr>
          </w:p>
          <w:p w:rsidR="0097102C" w:rsidRDefault="0097102C" w:rsidP="00D057FB">
            <w:pPr>
              <w:spacing w:line="360" w:lineRule="auto"/>
              <w:rPr>
                <w:b/>
                <w:sz w:val="28"/>
                <w:szCs w:val="28"/>
              </w:rPr>
            </w:pPr>
          </w:p>
          <w:p w:rsidR="0097102C" w:rsidRDefault="0097102C" w:rsidP="00D057FB">
            <w:pPr>
              <w:spacing w:line="360" w:lineRule="auto"/>
              <w:rPr>
                <w:b/>
                <w:sz w:val="28"/>
                <w:szCs w:val="28"/>
              </w:rPr>
            </w:pPr>
          </w:p>
          <w:p w:rsidR="0097102C" w:rsidRDefault="0097102C" w:rsidP="00D057FB">
            <w:pPr>
              <w:spacing w:line="360" w:lineRule="auto"/>
              <w:rPr>
                <w:b/>
                <w:sz w:val="28"/>
                <w:szCs w:val="28"/>
              </w:rPr>
            </w:pPr>
          </w:p>
          <w:p w:rsidR="0097102C" w:rsidRDefault="0097102C" w:rsidP="00D057FB">
            <w:pPr>
              <w:spacing w:line="360" w:lineRule="auto"/>
              <w:rPr>
                <w:b/>
                <w:sz w:val="28"/>
                <w:szCs w:val="28"/>
              </w:rPr>
            </w:pPr>
          </w:p>
          <w:p w:rsidR="0097102C" w:rsidRDefault="0097102C" w:rsidP="00D057FB">
            <w:pPr>
              <w:spacing w:line="360" w:lineRule="auto"/>
              <w:rPr>
                <w:b/>
                <w:sz w:val="28"/>
                <w:szCs w:val="28"/>
              </w:rPr>
            </w:pPr>
          </w:p>
          <w:p w:rsidR="0097102C" w:rsidRPr="00CF0432" w:rsidRDefault="0097102C" w:rsidP="00D057FB">
            <w:pPr>
              <w:spacing w:line="360" w:lineRule="auto"/>
              <w:rPr>
                <w:b/>
                <w:sz w:val="28"/>
                <w:szCs w:val="28"/>
              </w:rPr>
            </w:pPr>
            <w:r w:rsidRPr="00CF0432">
              <w:rPr>
                <w:b/>
                <w:sz w:val="28"/>
                <w:szCs w:val="28"/>
              </w:rPr>
              <w:lastRenderedPageBreak/>
              <w:t>Učebné osnovy -  občianska náuka 6. ročník  ZŠ</w:t>
            </w:r>
          </w:p>
          <w:p w:rsidR="0097102C" w:rsidRPr="00CF0432" w:rsidRDefault="0097102C" w:rsidP="00D057FB">
            <w:pPr>
              <w:spacing w:line="360" w:lineRule="auto"/>
              <w:rPr>
                <w:b/>
              </w:rPr>
            </w:pPr>
            <w:r w:rsidRPr="00CF0432">
              <w:rPr>
                <w:b/>
                <w:u w:val="single"/>
              </w:rPr>
              <w:t>Výchovno-vzdelávacie ciele a obsah vzdelávania</w:t>
            </w:r>
            <w:r w:rsidRPr="00CF0432">
              <w:rPr>
                <w:b/>
              </w:rPr>
              <w:t>:</w:t>
            </w:r>
          </w:p>
          <w:p w:rsidR="0097102C" w:rsidRDefault="0097102C" w:rsidP="00D057FB">
            <w:pPr>
              <w:spacing w:line="360" w:lineRule="auto"/>
              <w:jc w:val="both"/>
            </w:pPr>
            <w:r w:rsidRPr="00CF0432">
              <w:t xml:space="preserve"> sú v súlade s cieľmi a obsahovým a výkonovým štandardom vzdelávacieho štandardu pre vyučovací predmet </w:t>
            </w:r>
            <w:r>
              <w:t>občianska náuka</w:t>
            </w:r>
            <w:r w:rsidRPr="00CF0432">
              <w:t>, schváleného ako súčasť ŠVP pre druhý stupeň základnej školy pod číslom  2015-5129/5980:2-10A0.</w:t>
            </w:r>
          </w:p>
          <w:p w:rsidR="0097102C" w:rsidRPr="00CF0432" w:rsidRDefault="0097102C" w:rsidP="00D057FB">
            <w:pPr>
              <w:spacing w:line="360" w:lineRule="auto"/>
              <w:jc w:val="both"/>
            </w:pPr>
            <w:r w:rsidRPr="00CF0432">
              <w:rPr>
                <w:b/>
                <w:u w:val="single"/>
              </w:rPr>
              <w:t>Rozsah vyučovania predmetu</w:t>
            </w:r>
            <w:r w:rsidRPr="00CF0432">
              <w:rPr>
                <w:b/>
              </w:rPr>
              <w:t>:</w:t>
            </w:r>
          </w:p>
          <w:p w:rsidR="0097102C" w:rsidRPr="00CF0432" w:rsidRDefault="0097102C" w:rsidP="00D057FB">
            <w:pPr>
              <w:spacing w:line="360" w:lineRule="auto"/>
            </w:pPr>
            <w:r w:rsidRPr="00CF0432">
              <w:t xml:space="preserve">1 vyučovacia hodina týždenne -  33 vyučovacích hodín </w:t>
            </w:r>
            <w:r w:rsidRPr="00CF0432">
              <w:rPr>
                <w:rtl/>
              </w:rPr>
              <w:t>)</w:t>
            </w:r>
            <w:r w:rsidRPr="00CF0432">
              <w:t xml:space="preserve">VH) za školský rok </w:t>
            </w:r>
          </w:p>
          <w:p w:rsidR="0097102C" w:rsidRPr="00CF0432" w:rsidRDefault="0097102C" w:rsidP="00D057FB">
            <w:pPr>
              <w:spacing w:line="360" w:lineRule="auto"/>
            </w:pPr>
          </w:p>
          <w:p w:rsidR="0097102C" w:rsidRPr="00D843D1" w:rsidRDefault="0097102C" w:rsidP="00D057FB">
            <w:pPr>
              <w:spacing w:line="360" w:lineRule="auto"/>
              <w:jc w:val="both"/>
              <w:rPr>
                <w:b/>
                <w:i/>
                <w:color w:val="00B050"/>
                <w:u w:val="single"/>
              </w:rPr>
            </w:pPr>
            <w:r w:rsidRPr="00D843D1">
              <w:rPr>
                <w:b/>
                <w:i/>
                <w:color w:val="00B050"/>
                <w:u w:val="single"/>
              </w:rPr>
              <w:t>Moja rodina – 13 VH</w:t>
            </w:r>
          </w:p>
          <w:p w:rsidR="0097102C" w:rsidRPr="00CF0432" w:rsidRDefault="0097102C" w:rsidP="00D057FB">
            <w:pPr>
              <w:spacing w:line="360" w:lineRule="auto"/>
              <w:jc w:val="both"/>
            </w:pPr>
            <w:r w:rsidRPr="00CF0432">
              <w:t xml:space="preserve">Rodina – 2 VH </w:t>
            </w:r>
          </w:p>
          <w:p w:rsidR="0097102C" w:rsidRPr="00CF0432" w:rsidRDefault="0097102C" w:rsidP="00D057FB">
            <w:pPr>
              <w:spacing w:line="360" w:lineRule="auto"/>
              <w:jc w:val="both"/>
            </w:pPr>
            <w:r w:rsidRPr="00CF0432">
              <w:t xml:space="preserve">Poslanie a funkcie rodiny – 2 VH </w:t>
            </w:r>
          </w:p>
          <w:p w:rsidR="0097102C" w:rsidRPr="00CF0432" w:rsidRDefault="0097102C" w:rsidP="00D057FB">
            <w:pPr>
              <w:spacing w:line="360" w:lineRule="auto"/>
              <w:jc w:val="both"/>
            </w:pPr>
            <w:r w:rsidRPr="00CF0432">
              <w:t>Vzťahy v rodine – 2 VH</w:t>
            </w:r>
          </w:p>
          <w:p w:rsidR="0097102C" w:rsidRPr="00CF0432" w:rsidRDefault="0097102C" w:rsidP="00D057FB">
            <w:pPr>
              <w:spacing w:line="360" w:lineRule="auto"/>
              <w:jc w:val="both"/>
            </w:pPr>
            <w:r w:rsidRPr="00CF0432">
              <w:t>Normy a pravidlá práva a povinnosti (detí a rodičov)  - 2 VH</w:t>
            </w:r>
          </w:p>
          <w:p w:rsidR="0097102C" w:rsidRPr="00CF0432" w:rsidRDefault="0097102C" w:rsidP="00D057FB">
            <w:pPr>
              <w:spacing w:line="360" w:lineRule="auto"/>
              <w:jc w:val="both"/>
            </w:pPr>
            <w:r w:rsidRPr="00CF0432">
              <w:t>Medziľudské vzťahy- 2 VH</w:t>
            </w:r>
          </w:p>
          <w:p w:rsidR="0097102C" w:rsidRPr="00CF0432" w:rsidRDefault="0097102C" w:rsidP="00D057FB">
            <w:pPr>
              <w:spacing w:line="360" w:lineRule="auto"/>
              <w:jc w:val="both"/>
            </w:pPr>
            <w:r w:rsidRPr="00CF0432">
              <w:t>Viacgeneračné spolunažívanie  - 1 VH</w:t>
            </w:r>
          </w:p>
          <w:p w:rsidR="0097102C" w:rsidRPr="00CF0432" w:rsidRDefault="0097102C" w:rsidP="00D057FB">
            <w:pPr>
              <w:spacing w:line="360" w:lineRule="auto"/>
              <w:jc w:val="both"/>
            </w:pPr>
            <w:r w:rsidRPr="00CF0432">
              <w:t>Príbuzní – 1VH</w:t>
            </w:r>
          </w:p>
          <w:p w:rsidR="0097102C" w:rsidRDefault="0097102C" w:rsidP="00D057FB">
            <w:pPr>
              <w:spacing w:line="360" w:lineRule="auto"/>
              <w:jc w:val="both"/>
            </w:pPr>
            <w:r>
              <w:t>Priatelia, susedia – 1 VH</w:t>
            </w:r>
          </w:p>
          <w:p w:rsidR="0097102C" w:rsidRPr="00CF0432" w:rsidRDefault="0097102C" w:rsidP="00D057FB">
            <w:pPr>
              <w:spacing w:line="360" w:lineRule="auto"/>
              <w:jc w:val="both"/>
            </w:pPr>
          </w:p>
          <w:p w:rsidR="0097102C" w:rsidRPr="00D843D1" w:rsidRDefault="0097102C" w:rsidP="00D057FB">
            <w:pPr>
              <w:spacing w:line="360" w:lineRule="auto"/>
              <w:jc w:val="both"/>
              <w:rPr>
                <w:color w:val="00B050"/>
              </w:rPr>
            </w:pPr>
            <w:r w:rsidRPr="00D843D1">
              <w:rPr>
                <w:b/>
                <w:i/>
                <w:color w:val="00B050"/>
                <w:u w:val="single"/>
              </w:rPr>
              <w:t>Moja trieda, moja škola – 9 VH</w:t>
            </w:r>
          </w:p>
          <w:p w:rsidR="0097102C" w:rsidRPr="00CF0432" w:rsidRDefault="0097102C" w:rsidP="00D057FB">
            <w:pPr>
              <w:spacing w:line="360" w:lineRule="auto"/>
              <w:jc w:val="both"/>
            </w:pPr>
            <w:r w:rsidRPr="00CF0432">
              <w:t>Školská trieda – 2 VH</w:t>
            </w:r>
          </w:p>
          <w:p w:rsidR="0097102C" w:rsidRPr="00CF0432" w:rsidRDefault="0097102C" w:rsidP="00D057FB">
            <w:pPr>
              <w:spacing w:line="360" w:lineRule="auto"/>
              <w:jc w:val="both"/>
            </w:pPr>
            <w:r w:rsidRPr="00CF0432">
              <w:t>Triedna samospráva – 2 VH</w:t>
            </w:r>
          </w:p>
          <w:p w:rsidR="0097102C" w:rsidRPr="00CF0432" w:rsidRDefault="0097102C" w:rsidP="00D057FB">
            <w:pPr>
              <w:spacing w:line="360" w:lineRule="auto"/>
              <w:jc w:val="both"/>
            </w:pPr>
            <w:r w:rsidRPr="00CF0432">
              <w:t>Školská samospráva – 3 VH</w:t>
            </w:r>
          </w:p>
          <w:p w:rsidR="0097102C" w:rsidRPr="00CF0432" w:rsidRDefault="0097102C" w:rsidP="00D057FB">
            <w:pPr>
              <w:spacing w:line="360" w:lineRule="auto"/>
              <w:jc w:val="both"/>
            </w:pPr>
            <w:proofErr w:type="spellStart"/>
            <w:r>
              <w:lastRenderedPageBreak/>
              <w:t>M</w:t>
            </w:r>
            <w:r w:rsidRPr="00CF0432">
              <w:t>imovyučovacia</w:t>
            </w:r>
            <w:proofErr w:type="spellEnd"/>
            <w:r w:rsidRPr="00CF0432">
              <w:t xml:space="preserve"> činnosť  - 1VH</w:t>
            </w:r>
          </w:p>
          <w:p w:rsidR="0097102C" w:rsidRDefault="0097102C" w:rsidP="00D057FB">
            <w:pPr>
              <w:spacing w:line="360" w:lineRule="auto"/>
              <w:jc w:val="both"/>
            </w:pPr>
            <w:r>
              <w:t>Mimoškolská činnosť – 1 VH</w:t>
            </w:r>
          </w:p>
          <w:p w:rsidR="0097102C" w:rsidRPr="00CF0432" w:rsidRDefault="0097102C" w:rsidP="00D057FB">
            <w:pPr>
              <w:spacing w:line="360" w:lineRule="auto"/>
              <w:jc w:val="both"/>
            </w:pPr>
          </w:p>
          <w:p w:rsidR="0097102C" w:rsidRPr="00D843D1" w:rsidRDefault="0097102C" w:rsidP="00D057FB">
            <w:pPr>
              <w:spacing w:line="360" w:lineRule="auto"/>
              <w:jc w:val="both"/>
              <w:rPr>
                <w:b/>
                <w:i/>
                <w:color w:val="00B050"/>
                <w:u w:val="single"/>
              </w:rPr>
            </w:pPr>
            <w:r w:rsidRPr="00D843D1">
              <w:rPr>
                <w:b/>
                <w:i/>
                <w:color w:val="00B050"/>
                <w:u w:val="single"/>
              </w:rPr>
              <w:t>Moja vlasť – 11 VH</w:t>
            </w:r>
          </w:p>
          <w:p w:rsidR="0097102C" w:rsidRPr="00CF0432" w:rsidRDefault="0097102C" w:rsidP="00D057FB">
            <w:pPr>
              <w:spacing w:line="360" w:lineRule="auto"/>
              <w:jc w:val="both"/>
            </w:pPr>
            <w:r w:rsidRPr="00CF0432">
              <w:t>Občan – 2 VH</w:t>
            </w:r>
          </w:p>
          <w:p w:rsidR="0097102C" w:rsidRPr="00CF0432" w:rsidRDefault="0097102C" w:rsidP="00D057FB">
            <w:pPr>
              <w:spacing w:line="360" w:lineRule="auto"/>
              <w:jc w:val="both"/>
            </w:pPr>
            <w:r w:rsidRPr="00CF0432">
              <w:t>Obec- 2 VH</w:t>
            </w:r>
          </w:p>
          <w:p w:rsidR="0097102C" w:rsidRPr="00CF0432" w:rsidRDefault="0097102C" w:rsidP="00D057FB">
            <w:pPr>
              <w:spacing w:line="360" w:lineRule="auto"/>
              <w:jc w:val="both"/>
            </w:pPr>
            <w:r w:rsidRPr="00CF0432">
              <w:t>Región – 3 VH</w:t>
            </w:r>
          </w:p>
          <w:p w:rsidR="0097102C" w:rsidRPr="00CF0432" w:rsidRDefault="0097102C" w:rsidP="00D057FB">
            <w:pPr>
              <w:spacing w:line="360" w:lineRule="auto"/>
              <w:jc w:val="both"/>
            </w:pPr>
            <w:r w:rsidRPr="00CF0432">
              <w:t>Slovenská republika – 1 VH</w:t>
            </w:r>
          </w:p>
          <w:p w:rsidR="0097102C" w:rsidRPr="00CF0432" w:rsidRDefault="0097102C" w:rsidP="00D057FB">
            <w:pPr>
              <w:spacing w:line="360" w:lineRule="auto"/>
              <w:jc w:val="both"/>
            </w:pPr>
            <w:r w:rsidRPr="00CF0432">
              <w:t>Štátne symboly – 1 VH</w:t>
            </w:r>
          </w:p>
          <w:p w:rsidR="0097102C" w:rsidRPr="00CF0432" w:rsidRDefault="0097102C" w:rsidP="00D057FB">
            <w:pPr>
              <w:spacing w:line="360" w:lineRule="auto"/>
              <w:jc w:val="both"/>
            </w:pPr>
            <w:r w:rsidRPr="00CF0432">
              <w:t>Európska únia – 2 VH</w:t>
            </w:r>
          </w:p>
          <w:p w:rsidR="0097102C" w:rsidRPr="00CF0432" w:rsidRDefault="0097102C" w:rsidP="00D057FB">
            <w:pPr>
              <w:spacing w:line="360" w:lineRule="auto"/>
              <w:jc w:val="both"/>
            </w:pPr>
          </w:p>
          <w:p w:rsidR="0097102C" w:rsidRPr="00CF0432" w:rsidRDefault="0097102C" w:rsidP="00D057FB">
            <w:pPr>
              <w:spacing w:line="360" w:lineRule="auto"/>
              <w:jc w:val="both"/>
              <w:rPr>
                <w:b/>
                <w:u w:val="single"/>
              </w:rPr>
            </w:pPr>
            <w:r w:rsidRPr="00CF0432">
              <w:rPr>
                <w:b/>
                <w:u w:val="single"/>
              </w:rPr>
              <w:t>Použité prierezové témy:</w:t>
            </w:r>
          </w:p>
          <w:p w:rsidR="0097102C" w:rsidRPr="00234AE5" w:rsidRDefault="0097102C" w:rsidP="00D057FB">
            <w:pPr>
              <w:spacing w:line="360" w:lineRule="auto"/>
              <w:jc w:val="both"/>
              <w:rPr>
                <w:i/>
                <w:color w:val="0070C0"/>
                <w:position w:val="-1"/>
              </w:rPr>
            </w:pPr>
            <w:r w:rsidRPr="00CF0432">
              <w:t>Mediálna výchova, Multikultúrna výchova, Regionálna výchova a ľudová kultúra</w:t>
            </w:r>
          </w:p>
          <w:p w:rsidR="0097102C" w:rsidRDefault="0097102C" w:rsidP="00D057FB">
            <w:pPr>
              <w:spacing w:line="360" w:lineRule="auto"/>
            </w:pPr>
          </w:p>
          <w:p w:rsidR="0097102C" w:rsidRDefault="0097102C" w:rsidP="00D057FB">
            <w:pPr>
              <w:pStyle w:val="Default"/>
              <w:spacing w:line="360" w:lineRule="auto"/>
              <w:rPr>
                <w:color w:val="auto"/>
              </w:rPr>
            </w:pPr>
          </w:p>
          <w:p w:rsidR="0097102C" w:rsidRDefault="0097102C" w:rsidP="00D057FB">
            <w:pPr>
              <w:pStyle w:val="Default"/>
              <w:spacing w:line="360" w:lineRule="auto"/>
            </w:pPr>
          </w:p>
          <w:tbl>
            <w:tblPr>
              <w:tblW w:w="216" w:type="dxa"/>
              <w:tblBorders>
                <w:top w:val="nil"/>
                <w:left w:val="nil"/>
                <w:bottom w:val="nil"/>
                <w:right w:val="nil"/>
              </w:tblBorders>
              <w:tblLook w:val="0000" w:firstRow="0" w:lastRow="0" w:firstColumn="0" w:lastColumn="0" w:noHBand="0" w:noVBand="0"/>
            </w:tblPr>
            <w:tblGrid>
              <w:gridCol w:w="222"/>
            </w:tblGrid>
            <w:tr w:rsidR="0097102C" w:rsidTr="00D057FB">
              <w:trPr>
                <w:trHeight w:val="6"/>
              </w:trPr>
              <w:tc>
                <w:tcPr>
                  <w:tcW w:w="0" w:type="auto"/>
                </w:tcPr>
                <w:p w:rsidR="0097102C" w:rsidRDefault="0097102C" w:rsidP="00D057FB">
                  <w:pPr>
                    <w:pStyle w:val="Default"/>
                    <w:spacing w:line="360" w:lineRule="auto"/>
                    <w:rPr>
                      <w:sz w:val="22"/>
                      <w:szCs w:val="22"/>
                    </w:rPr>
                  </w:pPr>
                  <w:r>
                    <w:rPr>
                      <w:sz w:val="22"/>
                      <w:szCs w:val="22"/>
                    </w:rPr>
                    <w:t xml:space="preserve"> </w:t>
                  </w:r>
                </w:p>
              </w:tc>
            </w:tr>
          </w:tbl>
          <w:p w:rsidR="0097102C" w:rsidRDefault="0097102C" w:rsidP="00D057FB">
            <w:pPr>
              <w:pStyle w:val="Default"/>
              <w:spacing w:line="360" w:lineRule="auto"/>
            </w:pPr>
          </w:p>
          <w:tbl>
            <w:tblPr>
              <w:tblW w:w="216" w:type="dxa"/>
              <w:tblBorders>
                <w:top w:val="nil"/>
                <w:left w:val="nil"/>
                <w:bottom w:val="nil"/>
                <w:right w:val="nil"/>
              </w:tblBorders>
              <w:tblLook w:val="0000" w:firstRow="0" w:lastRow="0" w:firstColumn="0" w:lastColumn="0" w:noHBand="0" w:noVBand="0"/>
            </w:tblPr>
            <w:tblGrid>
              <w:gridCol w:w="222"/>
            </w:tblGrid>
            <w:tr w:rsidR="0097102C" w:rsidTr="00D057FB">
              <w:trPr>
                <w:trHeight w:val="4"/>
              </w:trPr>
              <w:tc>
                <w:tcPr>
                  <w:tcW w:w="0" w:type="auto"/>
                </w:tcPr>
                <w:p w:rsidR="0097102C" w:rsidRDefault="0097102C" w:rsidP="00D057FB">
                  <w:pPr>
                    <w:pStyle w:val="Default"/>
                    <w:spacing w:line="360" w:lineRule="auto"/>
                    <w:rPr>
                      <w:sz w:val="22"/>
                      <w:szCs w:val="22"/>
                    </w:rPr>
                  </w:pPr>
                </w:p>
              </w:tc>
            </w:tr>
          </w:tbl>
          <w:p w:rsidR="0097102C" w:rsidRDefault="0097102C" w:rsidP="00D057FB">
            <w:pPr>
              <w:pStyle w:val="Default"/>
              <w:spacing w:line="360" w:lineRule="auto"/>
              <w:rPr>
                <w:color w:val="auto"/>
              </w:rPr>
            </w:pPr>
          </w:p>
          <w:p w:rsidR="0097102C" w:rsidRDefault="0097102C" w:rsidP="00D057FB">
            <w:pPr>
              <w:pStyle w:val="Default"/>
              <w:spacing w:line="360" w:lineRule="auto"/>
            </w:pPr>
          </w:p>
          <w:p w:rsidR="0097102C" w:rsidRDefault="0097102C" w:rsidP="00D057FB">
            <w:pPr>
              <w:spacing w:line="360" w:lineRule="auto"/>
              <w:rPr>
                <w:b/>
                <w:sz w:val="40"/>
                <w:szCs w:val="40"/>
              </w:rPr>
            </w:pPr>
          </w:p>
          <w:p w:rsidR="0097102C" w:rsidRDefault="0097102C" w:rsidP="00D057FB">
            <w:pPr>
              <w:spacing w:line="360" w:lineRule="auto"/>
              <w:rPr>
                <w:b/>
                <w:sz w:val="40"/>
                <w:szCs w:val="40"/>
              </w:rPr>
            </w:pPr>
          </w:p>
          <w:p w:rsidR="0097102C" w:rsidRPr="000D2875" w:rsidRDefault="0097102C" w:rsidP="00D057FB">
            <w:pPr>
              <w:spacing w:line="360" w:lineRule="auto"/>
              <w:jc w:val="center"/>
            </w:pPr>
            <w:r w:rsidRPr="00B762A3">
              <w:rPr>
                <w:b/>
                <w:sz w:val="40"/>
                <w:szCs w:val="40"/>
              </w:rPr>
              <w:t>Vzdelávacia oblasť</w:t>
            </w:r>
          </w:p>
          <w:p w:rsidR="0097102C" w:rsidRDefault="0097102C" w:rsidP="00D057FB">
            <w:pPr>
              <w:spacing w:line="360" w:lineRule="auto"/>
              <w:jc w:val="center"/>
              <w:rPr>
                <w:b/>
                <w:sz w:val="32"/>
                <w:szCs w:val="32"/>
                <w:u w:val="single"/>
              </w:rPr>
            </w:pPr>
          </w:p>
          <w:p w:rsidR="0097102C" w:rsidRDefault="0097102C" w:rsidP="00D057FB">
            <w:pPr>
              <w:spacing w:line="360" w:lineRule="auto"/>
              <w:jc w:val="center"/>
              <w:rPr>
                <w:b/>
                <w:sz w:val="32"/>
                <w:szCs w:val="32"/>
                <w:u w:val="single"/>
              </w:rPr>
            </w:pPr>
          </w:p>
          <w:p w:rsidR="0097102C" w:rsidRPr="0008667B" w:rsidRDefault="0097102C" w:rsidP="00D057FB">
            <w:pPr>
              <w:spacing w:line="360" w:lineRule="auto"/>
              <w:jc w:val="center"/>
              <w:rPr>
                <w:b/>
                <w:sz w:val="32"/>
                <w:szCs w:val="32"/>
                <w:u w:val="single"/>
              </w:rPr>
            </w:pPr>
          </w:p>
          <w:p w:rsidR="0097102C" w:rsidRPr="0008667B" w:rsidRDefault="0097102C" w:rsidP="00D057FB">
            <w:pPr>
              <w:spacing w:line="360" w:lineRule="auto"/>
              <w:jc w:val="center"/>
              <w:rPr>
                <w:b/>
                <w:sz w:val="36"/>
                <w:szCs w:val="36"/>
                <w:u w:val="single"/>
              </w:rPr>
            </w:pPr>
            <w:r w:rsidRPr="0008667B">
              <w:rPr>
                <w:b/>
                <w:sz w:val="36"/>
                <w:szCs w:val="36"/>
                <w:u w:val="single"/>
              </w:rPr>
              <w:t>Človek a  svet práce</w:t>
            </w:r>
          </w:p>
          <w:p w:rsidR="0097102C" w:rsidRPr="00B762A3" w:rsidRDefault="0097102C" w:rsidP="00D057FB">
            <w:pPr>
              <w:spacing w:line="360" w:lineRule="auto"/>
              <w:jc w:val="center"/>
              <w:rPr>
                <w:b/>
                <w:sz w:val="32"/>
                <w:szCs w:val="32"/>
              </w:rPr>
            </w:pPr>
          </w:p>
          <w:p w:rsidR="0097102C" w:rsidRDefault="0097102C" w:rsidP="00D057FB">
            <w:pPr>
              <w:spacing w:line="360" w:lineRule="auto"/>
              <w:jc w:val="center"/>
              <w:rPr>
                <w:b/>
                <w:sz w:val="32"/>
                <w:szCs w:val="32"/>
              </w:rPr>
            </w:pPr>
            <w:r>
              <w:rPr>
                <w:b/>
                <w:sz w:val="32"/>
                <w:szCs w:val="32"/>
              </w:rPr>
              <w:t>T</w:t>
            </w:r>
            <w:r w:rsidRPr="00655393">
              <w:rPr>
                <w:b/>
                <w:sz w:val="32"/>
                <w:szCs w:val="32"/>
              </w:rPr>
              <w:t>echnika</w:t>
            </w:r>
          </w:p>
          <w:p w:rsidR="0097102C" w:rsidRDefault="0097102C" w:rsidP="00D057FB">
            <w:pPr>
              <w:spacing w:line="360" w:lineRule="auto"/>
              <w:jc w:val="center"/>
              <w:rPr>
                <w:b/>
                <w:sz w:val="32"/>
                <w:szCs w:val="32"/>
              </w:rPr>
            </w:pPr>
          </w:p>
          <w:p w:rsidR="0097102C" w:rsidRDefault="0097102C" w:rsidP="00D057FB">
            <w:pPr>
              <w:spacing w:line="360" w:lineRule="auto"/>
              <w:jc w:val="center"/>
              <w:rPr>
                <w:b/>
                <w:sz w:val="32"/>
                <w:szCs w:val="32"/>
              </w:rPr>
            </w:pPr>
          </w:p>
          <w:p w:rsidR="0097102C" w:rsidRDefault="0097102C" w:rsidP="00D057FB">
            <w:pPr>
              <w:spacing w:line="360" w:lineRule="auto"/>
              <w:jc w:val="center"/>
              <w:rPr>
                <w:b/>
                <w:sz w:val="32"/>
                <w:szCs w:val="32"/>
              </w:rPr>
            </w:pPr>
          </w:p>
          <w:p w:rsidR="0097102C" w:rsidRDefault="0097102C" w:rsidP="0097102C">
            <w:pPr>
              <w:spacing w:line="360" w:lineRule="auto"/>
              <w:rPr>
                <w:b/>
                <w:sz w:val="32"/>
                <w:szCs w:val="32"/>
              </w:rPr>
            </w:pPr>
          </w:p>
          <w:p w:rsidR="0097102C" w:rsidRDefault="0097102C" w:rsidP="0097102C">
            <w:pPr>
              <w:spacing w:line="360" w:lineRule="auto"/>
              <w:rPr>
                <w:b/>
                <w:sz w:val="32"/>
                <w:szCs w:val="32"/>
              </w:rPr>
            </w:pPr>
          </w:p>
          <w:p w:rsidR="0097102C" w:rsidRDefault="0097102C" w:rsidP="00D057FB">
            <w:pPr>
              <w:spacing w:line="360" w:lineRule="auto"/>
              <w:jc w:val="center"/>
              <w:rPr>
                <w:b/>
                <w:sz w:val="32"/>
                <w:szCs w:val="32"/>
              </w:rPr>
            </w:pPr>
          </w:p>
          <w:p w:rsidR="0097102C" w:rsidRDefault="0097102C" w:rsidP="00D057FB">
            <w:pPr>
              <w:widowControl w:val="0"/>
              <w:autoSpaceDE w:val="0"/>
              <w:autoSpaceDN w:val="0"/>
              <w:adjustRightInd w:val="0"/>
              <w:spacing w:line="360" w:lineRule="auto"/>
            </w:pPr>
            <w:r w:rsidRPr="003700AB">
              <w:rPr>
                <w:rFonts w:ascii="Times New Roman Bold" w:eastAsia="Arial Unicode MS" w:hAnsi="Times New Roman Bold" w:cs="Times New Roman Bold"/>
                <w:b/>
                <w:color w:val="000000"/>
                <w:sz w:val="28"/>
                <w:szCs w:val="28"/>
              </w:rPr>
              <w:lastRenderedPageBreak/>
              <w:t xml:space="preserve">VZDELÁVACÍ  ŠTANDARD </w:t>
            </w:r>
            <w:r w:rsidRPr="00B15451">
              <w:rPr>
                <w:b/>
                <w:sz w:val="32"/>
                <w:szCs w:val="32"/>
              </w:rPr>
              <w:t xml:space="preserve">-  </w:t>
            </w:r>
            <w:r>
              <w:rPr>
                <w:b/>
                <w:sz w:val="32"/>
                <w:szCs w:val="32"/>
              </w:rPr>
              <w:t>technika</w:t>
            </w:r>
            <w:r w:rsidRPr="00B15451">
              <w:rPr>
                <w:b/>
                <w:sz w:val="32"/>
                <w:szCs w:val="32"/>
              </w:rPr>
              <w:t> </w:t>
            </w:r>
            <w:r>
              <w:rPr>
                <w:b/>
                <w:sz w:val="32"/>
                <w:szCs w:val="32"/>
              </w:rPr>
              <w:t>6</w:t>
            </w:r>
            <w:r w:rsidRPr="00B15451">
              <w:rPr>
                <w:b/>
                <w:sz w:val="32"/>
                <w:szCs w:val="32"/>
              </w:rPr>
              <w:t>. ročník</w:t>
            </w:r>
            <w:r>
              <w:rPr>
                <w:b/>
                <w:sz w:val="32"/>
                <w:szCs w:val="32"/>
              </w:rPr>
              <w:t xml:space="preserve"> </w:t>
            </w:r>
            <w:r w:rsidRPr="00761C46">
              <w:rPr>
                <w:b/>
                <w:sz w:val="32"/>
                <w:szCs w:val="32"/>
              </w:rPr>
              <w:t>ZŠ</w:t>
            </w:r>
            <w:r w:rsidRPr="00761C46">
              <w:t xml:space="preserve"> </w:t>
            </w:r>
            <w:r>
              <w:t xml:space="preserve">          </w:t>
            </w:r>
          </w:p>
          <w:p w:rsidR="0097102C" w:rsidRPr="001203C3" w:rsidRDefault="0097102C" w:rsidP="00D057FB">
            <w:pPr>
              <w:widowControl w:val="0"/>
              <w:autoSpaceDE w:val="0"/>
              <w:autoSpaceDN w:val="0"/>
              <w:adjustRightInd w:val="0"/>
              <w:spacing w:line="360" w:lineRule="auto"/>
              <w:rPr>
                <w:rFonts w:eastAsia="Arial Unicode MS"/>
                <w:b/>
              </w:rPr>
            </w:pPr>
            <w:r w:rsidRPr="001203C3">
              <w:t>Časová dotácia v predmete je zvýšená o 1vyučovaciu hodinu  týždenne bez rozšírenia obsahu.</w:t>
            </w:r>
          </w:p>
          <w:p w:rsidR="0097102C" w:rsidRDefault="0097102C" w:rsidP="00D057FB">
            <w:pPr>
              <w:spacing w:line="360" w:lineRule="auto"/>
              <w:jc w:val="both"/>
            </w:pPr>
            <w:r w:rsidRPr="001203C3">
              <w:t>Doplnené sú výkony vzdelávacieho štandardu, ktoré menia svoju kvalitu.</w:t>
            </w:r>
          </w:p>
          <w:p w:rsidR="0097102C" w:rsidRDefault="0097102C" w:rsidP="00D057FB">
            <w:pPr>
              <w:spacing w:line="360" w:lineRule="auto"/>
              <w:jc w:val="both"/>
            </w:pPr>
          </w:p>
          <w:p w:rsidR="0097102C" w:rsidRPr="000A7834" w:rsidRDefault="0097102C" w:rsidP="00D057FB">
            <w:pPr>
              <w:spacing w:line="360" w:lineRule="auto"/>
              <w:jc w:val="both"/>
              <w:rPr>
                <w:b/>
                <w:sz w:val="28"/>
              </w:rPr>
            </w:pPr>
            <w:r w:rsidRPr="00471CF5">
              <w:rPr>
                <w:b/>
              </w:rPr>
              <w:t>Človek a technika</w:t>
            </w:r>
          </w:p>
          <w:tbl>
            <w:tblPr>
              <w:tblStyle w:val="Mriekatabuky"/>
              <w:tblW w:w="0" w:type="auto"/>
              <w:tblInd w:w="108" w:type="dxa"/>
              <w:tblLook w:val="04A0" w:firstRow="1" w:lastRow="0" w:firstColumn="1" w:lastColumn="0" w:noHBand="0" w:noVBand="1"/>
            </w:tblPr>
            <w:tblGrid>
              <w:gridCol w:w="6759"/>
              <w:gridCol w:w="6824"/>
            </w:tblGrid>
            <w:tr w:rsidR="0097102C" w:rsidTr="00D057FB">
              <w:tc>
                <w:tcPr>
                  <w:tcW w:w="6964" w:type="dxa"/>
                </w:tcPr>
                <w:p w:rsidR="0097102C" w:rsidRPr="00471CF5" w:rsidRDefault="0097102C" w:rsidP="00D057FB">
                  <w:pPr>
                    <w:spacing w:line="360" w:lineRule="auto"/>
                    <w:rPr>
                      <w:b/>
                    </w:rPr>
                  </w:pPr>
                  <w:r w:rsidRPr="00471CF5">
                    <w:rPr>
                      <w:rFonts w:ascii="Times New Roman Bold" w:eastAsia="Arial Unicode MS" w:hAnsi="Times New Roman Bold" w:cs="Times New Roman Bold"/>
                      <w:b/>
                      <w:color w:val="000000"/>
                    </w:rPr>
                    <w:t xml:space="preserve">                                     Výkonový štandard</w:t>
                  </w:r>
                </w:p>
              </w:tc>
              <w:tc>
                <w:tcPr>
                  <w:tcW w:w="7072" w:type="dxa"/>
                </w:tcPr>
                <w:p w:rsidR="0097102C" w:rsidRPr="00471CF5" w:rsidRDefault="0097102C" w:rsidP="00D057FB">
                  <w:pPr>
                    <w:spacing w:line="360" w:lineRule="auto"/>
                    <w:rPr>
                      <w:b/>
                    </w:rPr>
                  </w:pPr>
                  <w:r>
                    <w:rPr>
                      <w:rFonts w:ascii="Times New Roman Bold" w:eastAsia="Arial Unicode MS" w:hAnsi="Times New Roman Bold" w:cs="Times New Roman Bold"/>
                      <w:color w:val="000000"/>
                    </w:rPr>
                    <w:t xml:space="preserve">                                          </w:t>
                  </w:r>
                  <w:r w:rsidRPr="00471CF5">
                    <w:rPr>
                      <w:rFonts w:ascii="Times New Roman Bold" w:eastAsia="Arial Unicode MS" w:hAnsi="Times New Roman Bold" w:cs="Times New Roman Bold"/>
                      <w:b/>
                      <w:color w:val="000000"/>
                    </w:rPr>
                    <w:t>Obsahový štandard</w:t>
                  </w:r>
                </w:p>
              </w:tc>
            </w:tr>
            <w:tr w:rsidR="0097102C" w:rsidRPr="00C95470" w:rsidTr="00D057FB">
              <w:trPr>
                <w:trHeight w:val="1417"/>
              </w:trPr>
              <w:tc>
                <w:tcPr>
                  <w:tcW w:w="6964" w:type="dxa"/>
                </w:tcPr>
                <w:p w:rsidR="0097102C" w:rsidRPr="005177E6" w:rsidRDefault="0097102C" w:rsidP="00D057FB">
                  <w:pPr>
                    <w:pStyle w:val="Default"/>
                    <w:spacing w:line="360" w:lineRule="auto"/>
                    <w:rPr>
                      <w:b/>
                      <w:bCs/>
                    </w:rPr>
                  </w:pPr>
                  <w:r w:rsidRPr="005177E6">
                    <w:rPr>
                      <w:b/>
                      <w:bCs/>
                    </w:rPr>
                    <w:t xml:space="preserve">Žiak na konci 6. ročníka základnej školy vie/dokáže: </w:t>
                  </w:r>
                </w:p>
                <w:p w:rsidR="0097102C" w:rsidRPr="005177E6" w:rsidRDefault="0097102C" w:rsidP="00A9760F">
                  <w:pPr>
                    <w:pStyle w:val="Default"/>
                    <w:numPr>
                      <w:ilvl w:val="0"/>
                      <w:numId w:val="19"/>
                    </w:numPr>
                    <w:spacing w:line="360" w:lineRule="auto"/>
                  </w:pPr>
                  <w:r w:rsidRPr="005177E6">
                    <w:t xml:space="preserve">vysvetliť vlastnými slovami rozdiely medzi vynálezom, patentom a    objavom, </w:t>
                  </w:r>
                </w:p>
                <w:p w:rsidR="0097102C" w:rsidRPr="005177E6" w:rsidRDefault="0097102C" w:rsidP="00A9760F">
                  <w:pPr>
                    <w:pStyle w:val="Default"/>
                    <w:numPr>
                      <w:ilvl w:val="0"/>
                      <w:numId w:val="19"/>
                    </w:numPr>
                    <w:spacing w:line="360" w:lineRule="auto"/>
                  </w:pPr>
                  <w:r w:rsidRPr="005177E6">
                    <w:t xml:space="preserve">opísať proces vzniku </w:t>
                  </w:r>
                </w:p>
                <w:p w:rsidR="0097102C" w:rsidRPr="00153D53" w:rsidRDefault="0097102C" w:rsidP="00A9760F">
                  <w:pPr>
                    <w:pStyle w:val="Default"/>
                    <w:numPr>
                      <w:ilvl w:val="0"/>
                      <w:numId w:val="19"/>
                    </w:numPr>
                    <w:spacing w:line="360" w:lineRule="auto"/>
                    <w:rPr>
                      <w:i/>
                    </w:rPr>
                  </w:pPr>
                  <w:r>
                    <w:rPr>
                      <w:i/>
                    </w:rPr>
                    <w:t>prezentácia slovenských vynálezcov</w:t>
                  </w:r>
                </w:p>
                <w:p w:rsidR="0097102C" w:rsidRPr="001870BE" w:rsidRDefault="0097102C" w:rsidP="00D057FB">
                  <w:pPr>
                    <w:widowControl w:val="0"/>
                    <w:autoSpaceDE w:val="0"/>
                    <w:autoSpaceDN w:val="0"/>
                    <w:adjustRightInd w:val="0"/>
                    <w:spacing w:before="117" w:line="360" w:lineRule="auto"/>
                    <w:ind w:left="360"/>
                    <w:rPr>
                      <w:rFonts w:eastAsia="Arial Unicode MS"/>
                      <w:i/>
                      <w:color w:val="000000"/>
                      <w:spacing w:val="-1"/>
                    </w:rPr>
                  </w:pPr>
                </w:p>
              </w:tc>
              <w:tc>
                <w:tcPr>
                  <w:tcW w:w="7072" w:type="dxa"/>
                </w:tcPr>
                <w:p w:rsidR="0097102C" w:rsidRPr="001870BE" w:rsidRDefault="0097102C" w:rsidP="00D057FB">
                  <w:pPr>
                    <w:pStyle w:val="Default"/>
                    <w:spacing w:line="360" w:lineRule="auto"/>
                    <w:rPr>
                      <w:szCs w:val="23"/>
                    </w:rPr>
                  </w:pPr>
                  <w:r w:rsidRPr="001870BE">
                    <w:rPr>
                      <w:szCs w:val="23"/>
                    </w:rPr>
                    <w:t xml:space="preserve">školský poriadok, pracovný poriadok v školskej dielni </w:t>
                  </w:r>
                </w:p>
                <w:p w:rsidR="0097102C" w:rsidRPr="001870BE" w:rsidRDefault="0097102C" w:rsidP="00D057FB">
                  <w:pPr>
                    <w:pStyle w:val="Default"/>
                    <w:spacing w:line="360" w:lineRule="auto"/>
                    <w:rPr>
                      <w:szCs w:val="23"/>
                    </w:rPr>
                  </w:pPr>
                  <w:r w:rsidRPr="001870BE">
                    <w:rPr>
                      <w:szCs w:val="23"/>
                    </w:rPr>
                    <w:t xml:space="preserve">významné etapy v dejinách vývoja techniky v Európe a vo svete </w:t>
                  </w:r>
                </w:p>
                <w:p w:rsidR="0097102C" w:rsidRPr="001870BE" w:rsidRDefault="0097102C" w:rsidP="00D057FB">
                  <w:pPr>
                    <w:pStyle w:val="Default"/>
                    <w:spacing w:line="360" w:lineRule="auto"/>
                    <w:rPr>
                      <w:szCs w:val="23"/>
                    </w:rPr>
                  </w:pPr>
                  <w:r w:rsidRPr="001870BE">
                    <w:rPr>
                      <w:szCs w:val="23"/>
                    </w:rPr>
                    <w:t xml:space="preserve">vynález, patent, objav a ich spoločenský význam </w:t>
                  </w:r>
                </w:p>
                <w:p w:rsidR="0097102C" w:rsidRPr="00C95470" w:rsidRDefault="0097102C" w:rsidP="00D057FB">
                  <w:pPr>
                    <w:spacing w:line="360" w:lineRule="auto"/>
                  </w:pPr>
                  <w:r w:rsidRPr="001870BE">
                    <w:rPr>
                      <w:szCs w:val="23"/>
                    </w:rPr>
                    <w:t xml:space="preserve">proces vzniku výrobku: myšlienka – konštruovanie – výroba – použitie výrobkov – likvidácia a recyklácia </w:t>
                  </w:r>
                </w:p>
              </w:tc>
            </w:tr>
          </w:tbl>
          <w:p w:rsidR="0097102C" w:rsidRDefault="0097102C" w:rsidP="00D057FB">
            <w:pPr>
              <w:widowControl w:val="0"/>
              <w:autoSpaceDE w:val="0"/>
              <w:autoSpaceDN w:val="0"/>
              <w:adjustRightInd w:val="0"/>
              <w:spacing w:before="196" w:line="360" w:lineRule="auto"/>
              <w:ind w:hanging="142"/>
              <w:rPr>
                <w:rFonts w:eastAsia="Arial Unicode MS"/>
                <w:b/>
                <w:color w:val="000000"/>
              </w:rPr>
            </w:pPr>
          </w:p>
          <w:p w:rsidR="0097102C" w:rsidRPr="000A7834" w:rsidRDefault="0097102C" w:rsidP="00D057FB">
            <w:pPr>
              <w:widowControl w:val="0"/>
              <w:autoSpaceDE w:val="0"/>
              <w:autoSpaceDN w:val="0"/>
              <w:adjustRightInd w:val="0"/>
              <w:spacing w:line="360" w:lineRule="auto"/>
              <w:ind w:hanging="142"/>
              <w:rPr>
                <w:rFonts w:eastAsia="Arial Unicode MS"/>
                <w:b/>
                <w:color w:val="000000"/>
              </w:rPr>
            </w:pPr>
            <w:r>
              <w:rPr>
                <w:rFonts w:eastAsia="Arial Unicode MS"/>
                <w:b/>
                <w:color w:val="000000"/>
              </w:rPr>
              <w:t xml:space="preserve">  Grafická komunikácia v technike</w:t>
            </w:r>
          </w:p>
          <w:tbl>
            <w:tblPr>
              <w:tblStyle w:val="Mriekatabuky"/>
              <w:tblW w:w="0" w:type="auto"/>
              <w:tblInd w:w="108" w:type="dxa"/>
              <w:tblLook w:val="04A0" w:firstRow="1" w:lastRow="0" w:firstColumn="1" w:lastColumn="0" w:noHBand="0" w:noVBand="1"/>
            </w:tblPr>
            <w:tblGrid>
              <w:gridCol w:w="6758"/>
              <w:gridCol w:w="6825"/>
            </w:tblGrid>
            <w:tr w:rsidR="0097102C" w:rsidRPr="00C95470" w:rsidTr="00D057FB">
              <w:tc>
                <w:tcPr>
                  <w:tcW w:w="6964" w:type="dxa"/>
                </w:tcPr>
                <w:p w:rsidR="0097102C" w:rsidRPr="000A7834" w:rsidRDefault="0097102C" w:rsidP="00D057FB">
                  <w:pPr>
                    <w:spacing w:line="360" w:lineRule="auto"/>
                    <w:rPr>
                      <w:b/>
                    </w:rPr>
                  </w:pPr>
                  <w:r w:rsidRPr="00C95470">
                    <w:rPr>
                      <w:rFonts w:eastAsia="Arial Unicode MS"/>
                      <w:color w:val="000000"/>
                    </w:rPr>
                    <w:t xml:space="preserve">                                    </w:t>
                  </w:r>
                  <w:r w:rsidRPr="000A7834">
                    <w:rPr>
                      <w:rFonts w:eastAsia="Arial Unicode MS"/>
                      <w:b/>
                      <w:color w:val="000000"/>
                    </w:rPr>
                    <w:t>Výkonový štandard</w:t>
                  </w:r>
                </w:p>
              </w:tc>
              <w:tc>
                <w:tcPr>
                  <w:tcW w:w="7072" w:type="dxa"/>
                </w:tcPr>
                <w:p w:rsidR="0097102C" w:rsidRPr="000A7834" w:rsidRDefault="0097102C" w:rsidP="00D057FB">
                  <w:pPr>
                    <w:spacing w:line="360" w:lineRule="auto"/>
                    <w:rPr>
                      <w:b/>
                    </w:rPr>
                  </w:pPr>
                  <w:r w:rsidRPr="00C95470">
                    <w:rPr>
                      <w:rFonts w:eastAsia="Arial Unicode MS"/>
                      <w:color w:val="000000"/>
                    </w:rPr>
                    <w:t xml:space="preserve">                                          </w:t>
                  </w:r>
                  <w:r w:rsidRPr="000A7834">
                    <w:rPr>
                      <w:rFonts w:eastAsia="Arial Unicode MS"/>
                      <w:b/>
                      <w:color w:val="000000"/>
                    </w:rPr>
                    <w:t>Obsahový štandard</w:t>
                  </w:r>
                </w:p>
              </w:tc>
            </w:tr>
            <w:tr w:rsidR="0097102C" w:rsidRPr="00C95470" w:rsidTr="00D057FB">
              <w:tc>
                <w:tcPr>
                  <w:tcW w:w="6964" w:type="dxa"/>
                </w:tcPr>
                <w:p w:rsidR="0097102C" w:rsidRDefault="0097102C" w:rsidP="00D057FB">
                  <w:pPr>
                    <w:pStyle w:val="Default"/>
                    <w:spacing w:line="360" w:lineRule="auto"/>
                    <w:rPr>
                      <w:b/>
                      <w:bCs/>
                      <w:sz w:val="23"/>
                      <w:szCs w:val="23"/>
                    </w:rPr>
                  </w:pPr>
                  <w:r>
                    <w:rPr>
                      <w:b/>
                      <w:bCs/>
                      <w:sz w:val="23"/>
                      <w:szCs w:val="23"/>
                    </w:rPr>
                    <w:t xml:space="preserve">Žiak na konci 6. ročníka základnej školy vie/dokáže: </w:t>
                  </w:r>
                </w:p>
                <w:p w:rsidR="0097102C" w:rsidRDefault="0097102C" w:rsidP="00D057FB">
                  <w:pPr>
                    <w:pStyle w:val="Default"/>
                    <w:spacing w:line="360" w:lineRule="auto"/>
                    <w:rPr>
                      <w:sz w:val="23"/>
                      <w:szCs w:val="23"/>
                    </w:rPr>
                  </w:pPr>
                </w:p>
                <w:p w:rsidR="0097102C" w:rsidRPr="005177E6" w:rsidRDefault="0097102C" w:rsidP="00A9760F">
                  <w:pPr>
                    <w:pStyle w:val="Default"/>
                    <w:numPr>
                      <w:ilvl w:val="0"/>
                      <w:numId w:val="20"/>
                    </w:numPr>
                    <w:spacing w:line="360" w:lineRule="auto"/>
                  </w:pPr>
                  <w:r w:rsidRPr="005177E6">
                    <w:t xml:space="preserve">poukázať na základné rozdiely medzi technickým zobrazovaním a kresbou, </w:t>
                  </w:r>
                </w:p>
                <w:p w:rsidR="0097102C" w:rsidRPr="005177E6" w:rsidRDefault="0097102C" w:rsidP="00A9760F">
                  <w:pPr>
                    <w:pStyle w:val="Default"/>
                    <w:numPr>
                      <w:ilvl w:val="0"/>
                      <w:numId w:val="20"/>
                    </w:numPr>
                    <w:spacing w:line="360" w:lineRule="auto"/>
                  </w:pPr>
                  <w:r w:rsidRPr="005177E6">
                    <w:t xml:space="preserve">uviesť príklady uplatnenia piktogramov, </w:t>
                  </w:r>
                </w:p>
                <w:p w:rsidR="0097102C" w:rsidRPr="005177E6" w:rsidRDefault="0097102C" w:rsidP="00A9760F">
                  <w:pPr>
                    <w:pStyle w:val="Default"/>
                    <w:numPr>
                      <w:ilvl w:val="0"/>
                      <w:numId w:val="20"/>
                    </w:numPr>
                    <w:spacing w:line="360" w:lineRule="auto"/>
                  </w:pPr>
                  <w:r w:rsidRPr="005177E6">
                    <w:lastRenderedPageBreak/>
                    <w:t xml:space="preserve">vytvoriť vlastný návrh piktogramu, </w:t>
                  </w:r>
                </w:p>
                <w:p w:rsidR="0097102C" w:rsidRPr="005177E6" w:rsidRDefault="0097102C" w:rsidP="00A9760F">
                  <w:pPr>
                    <w:pStyle w:val="Default"/>
                    <w:numPr>
                      <w:ilvl w:val="0"/>
                      <w:numId w:val="20"/>
                    </w:numPr>
                    <w:spacing w:line="360" w:lineRule="auto"/>
                  </w:pPr>
                  <w:r w:rsidRPr="005177E6">
                    <w:t xml:space="preserve">vybrať vhodný pohľad na zobrazenie telesa, </w:t>
                  </w:r>
                </w:p>
                <w:p w:rsidR="0097102C" w:rsidRPr="005177E6" w:rsidRDefault="0097102C" w:rsidP="00A9760F">
                  <w:pPr>
                    <w:pStyle w:val="Default"/>
                    <w:numPr>
                      <w:ilvl w:val="0"/>
                      <w:numId w:val="20"/>
                    </w:numPr>
                    <w:spacing w:line="360" w:lineRule="auto"/>
                  </w:pPr>
                  <w:r w:rsidRPr="005177E6">
                    <w:t xml:space="preserve">uviesť príklad zobrazenia telesa na jednu priemetňu – nárysňu, </w:t>
                  </w:r>
                </w:p>
                <w:p w:rsidR="0097102C" w:rsidRPr="005177E6" w:rsidRDefault="0097102C" w:rsidP="00A9760F">
                  <w:pPr>
                    <w:pStyle w:val="Default"/>
                    <w:numPr>
                      <w:ilvl w:val="0"/>
                      <w:numId w:val="20"/>
                    </w:numPr>
                    <w:spacing w:line="360" w:lineRule="auto"/>
                  </w:pPr>
                  <w:r w:rsidRPr="005177E6">
                    <w:t xml:space="preserve">porovnať význam základných druhov čiar na technickom náčrte a výkrese, </w:t>
                  </w:r>
                </w:p>
                <w:p w:rsidR="0097102C" w:rsidRDefault="0097102C" w:rsidP="00A9760F">
                  <w:pPr>
                    <w:pStyle w:val="Default"/>
                    <w:numPr>
                      <w:ilvl w:val="0"/>
                      <w:numId w:val="20"/>
                    </w:numPr>
                    <w:spacing w:line="360" w:lineRule="auto"/>
                  </w:pPr>
                  <w:r w:rsidRPr="005177E6">
                    <w:t>určiť z technického výkresu rozmery zobrazeného telesa,</w:t>
                  </w:r>
                </w:p>
                <w:p w:rsidR="0097102C" w:rsidRDefault="0097102C" w:rsidP="00A9760F">
                  <w:pPr>
                    <w:pStyle w:val="Default"/>
                    <w:numPr>
                      <w:ilvl w:val="0"/>
                      <w:numId w:val="20"/>
                    </w:numPr>
                    <w:spacing w:line="360" w:lineRule="auto"/>
                  </w:pPr>
                  <w:r w:rsidRPr="002837C3">
                    <w:rPr>
                      <w:i/>
                    </w:rPr>
                    <w:t>zvlá</w:t>
                  </w:r>
                  <w:r>
                    <w:rPr>
                      <w:i/>
                    </w:rPr>
                    <w:t>dnuť základy rysovania</w:t>
                  </w:r>
                  <w:r>
                    <w:t xml:space="preserve"> </w:t>
                  </w:r>
                </w:p>
                <w:p w:rsidR="0097102C" w:rsidRPr="001870BE" w:rsidRDefault="0097102C" w:rsidP="00A9760F">
                  <w:pPr>
                    <w:pStyle w:val="Default"/>
                    <w:numPr>
                      <w:ilvl w:val="0"/>
                      <w:numId w:val="20"/>
                    </w:numPr>
                    <w:spacing w:line="360" w:lineRule="auto"/>
                  </w:pPr>
                  <w:r w:rsidRPr="001870BE">
                    <w:rPr>
                      <w:i/>
                    </w:rPr>
                    <w:t>význam čiar</w:t>
                  </w:r>
                </w:p>
                <w:p w:rsidR="0097102C" w:rsidRPr="005177E6" w:rsidRDefault="0097102C" w:rsidP="00A9760F">
                  <w:pPr>
                    <w:pStyle w:val="Default"/>
                    <w:numPr>
                      <w:ilvl w:val="0"/>
                      <w:numId w:val="20"/>
                    </w:numPr>
                    <w:spacing w:line="360" w:lineRule="auto"/>
                  </w:pPr>
                  <w:r w:rsidRPr="005177E6">
                    <w:t xml:space="preserve">narysovať zobrazenie jednoduchého telesa v jednej priemetni, </w:t>
                  </w:r>
                </w:p>
                <w:p w:rsidR="0097102C" w:rsidRDefault="0097102C" w:rsidP="00A9760F">
                  <w:pPr>
                    <w:pStyle w:val="Default"/>
                    <w:numPr>
                      <w:ilvl w:val="0"/>
                      <w:numId w:val="20"/>
                    </w:numPr>
                    <w:spacing w:line="360" w:lineRule="auto"/>
                  </w:pPr>
                  <w:r w:rsidRPr="005177E6">
                    <w:t xml:space="preserve">priradiť kóty k zobrazenému jednoduchému telesu, </w:t>
                  </w:r>
                </w:p>
                <w:p w:rsidR="0097102C" w:rsidRPr="001870BE" w:rsidRDefault="0097102C" w:rsidP="00A9760F">
                  <w:pPr>
                    <w:pStyle w:val="Default"/>
                    <w:numPr>
                      <w:ilvl w:val="0"/>
                      <w:numId w:val="20"/>
                    </w:numPr>
                    <w:spacing w:line="360" w:lineRule="auto"/>
                  </w:pPr>
                  <w:r w:rsidRPr="005177E6">
                    <w:rPr>
                      <w:sz w:val="23"/>
                      <w:szCs w:val="23"/>
                    </w:rPr>
                    <w:t>vypracovať projekt na porovnanie rôznych druhov zobrazení.</w:t>
                  </w:r>
                </w:p>
                <w:p w:rsidR="0097102C" w:rsidRPr="005177E6" w:rsidRDefault="0097102C" w:rsidP="00A9760F">
                  <w:pPr>
                    <w:pStyle w:val="Default"/>
                    <w:numPr>
                      <w:ilvl w:val="0"/>
                      <w:numId w:val="20"/>
                    </w:numPr>
                    <w:spacing w:line="360" w:lineRule="auto"/>
                  </w:pPr>
                  <w:r w:rsidRPr="002837C3">
                    <w:rPr>
                      <w:i/>
                    </w:rPr>
                    <w:t>vypracovať návrh vlastného výrobku</w:t>
                  </w:r>
                  <w:r w:rsidRPr="005177E6">
                    <w:rPr>
                      <w:sz w:val="23"/>
                      <w:szCs w:val="23"/>
                    </w:rPr>
                    <w:t xml:space="preserve"> </w:t>
                  </w:r>
                </w:p>
                <w:p w:rsidR="0097102C" w:rsidRPr="00C95470" w:rsidRDefault="0097102C" w:rsidP="00D057FB">
                  <w:pPr>
                    <w:spacing w:line="360" w:lineRule="auto"/>
                  </w:pPr>
                </w:p>
              </w:tc>
              <w:tc>
                <w:tcPr>
                  <w:tcW w:w="7072" w:type="dxa"/>
                </w:tcPr>
                <w:p w:rsidR="0097102C" w:rsidRPr="005177E6" w:rsidRDefault="0097102C" w:rsidP="00D057FB">
                  <w:pPr>
                    <w:pStyle w:val="Default"/>
                    <w:spacing w:line="360" w:lineRule="auto"/>
                    <w:rPr>
                      <w:szCs w:val="23"/>
                    </w:rPr>
                  </w:pPr>
                  <w:r w:rsidRPr="005177E6">
                    <w:rPr>
                      <w:szCs w:val="23"/>
                    </w:rPr>
                    <w:lastRenderedPageBreak/>
                    <w:t xml:space="preserve">zobrazovanie v technike </w:t>
                  </w:r>
                </w:p>
                <w:p w:rsidR="0097102C" w:rsidRPr="005177E6" w:rsidRDefault="0097102C" w:rsidP="00D057FB">
                  <w:pPr>
                    <w:pStyle w:val="Default"/>
                    <w:spacing w:line="360" w:lineRule="auto"/>
                    <w:rPr>
                      <w:szCs w:val="23"/>
                    </w:rPr>
                  </w:pPr>
                  <w:r w:rsidRPr="005177E6">
                    <w:rPr>
                      <w:szCs w:val="23"/>
                    </w:rPr>
                    <w:t xml:space="preserve">návrh, náčrt, technický náčrt, piktogram, technický výkres </w:t>
                  </w:r>
                </w:p>
                <w:p w:rsidR="0097102C" w:rsidRPr="005177E6" w:rsidRDefault="0097102C" w:rsidP="00D057FB">
                  <w:pPr>
                    <w:pStyle w:val="Default"/>
                    <w:spacing w:line="360" w:lineRule="auto"/>
                    <w:rPr>
                      <w:szCs w:val="23"/>
                    </w:rPr>
                  </w:pPr>
                  <w:r w:rsidRPr="005177E6">
                    <w:rPr>
                      <w:szCs w:val="23"/>
                    </w:rPr>
                    <w:t xml:space="preserve">kóta, kótovanie, druhy čiar, mierka </w:t>
                  </w:r>
                </w:p>
                <w:p w:rsidR="0097102C" w:rsidRPr="005177E6" w:rsidRDefault="0097102C" w:rsidP="00D057FB">
                  <w:pPr>
                    <w:pStyle w:val="Default"/>
                    <w:spacing w:line="360" w:lineRule="auto"/>
                    <w:rPr>
                      <w:szCs w:val="23"/>
                    </w:rPr>
                  </w:pPr>
                  <w:r w:rsidRPr="005177E6">
                    <w:rPr>
                      <w:szCs w:val="23"/>
                    </w:rPr>
                    <w:t xml:space="preserve">zobrazovanie telies na jednu priemetňu – nárysňu </w:t>
                  </w:r>
                </w:p>
                <w:p w:rsidR="0097102C" w:rsidRPr="005177E6" w:rsidRDefault="0097102C" w:rsidP="00D057FB">
                  <w:pPr>
                    <w:pStyle w:val="Default"/>
                    <w:spacing w:line="360" w:lineRule="auto"/>
                    <w:rPr>
                      <w:szCs w:val="23"/>
                    </w:rPr>
                  </w:pPr>
                  <w:r w:rsidRPr="005177E6">
                    <w:rPr>
                      <w:szCs w:val="23"/>
                    </w:rPr>
                    <w:lastRenderedPageBreak/>
                    <w:t xml:space="preserve">čítanie jednoduchého technického výkresu </w:t>
                  </w:r>
                </w:p>
                <w:p w:rsidR="0097102C" w:rsidRPr="005177E6" w:rsidRDefault="0097102C" w:rsidP="00D057FB">
                  <w:pPr>
                    <w:pStyle w:val="Default"/>
                    <w:spacing w:line="360" w:lineRule="auto"/>
                    <w:rPr>
                      <w:szCs w:val="23"/>
                    </w:rPr>
                  </w:pPr>
                  <w:r>
                    <w:rPr>
                      <w:szCs w:val="23"/>
                    </w:rPr>
                    <w:t>návrh vlastného jednoduchého výrobku</w:t>
                  </w:r>
                  <w:r w:rsidRPr="005177E6">
                    <w:rPr>
                      <w:szCs w:val="23"/>
                    </w:rPr>
                    <w:t xml:space="preserve"> </w:t>
                  </w:r>
                </w:p>
                <w:p w:rsidR="0097102C" w:rsidRDefault="0097102C" w:rsidP="00D057FB">
                  <w:pPr>
                    <w:spacing w:line="360" w:lineRule="auto"/>
                    <w:rPr>
                      <w:szCs w:val="23"/>
                    </w:rPr>
                  </w:pPr>
                  <w:r w:rsidRPr="005177E6">
                    <w:rPr>
                      <w:szCs w:val="23"/>
                    </w:rPr>
                    <w:t xml:space="preserve">odporúčané výrobky: </w:t>
                  </w:r>
                  <w:r w:rsidRPr="00E46322">
                    <w:rPr>
                      <w:szCs w:val="23"/>
                    </w:rPr>
                    <w:t xml:space="preserve">sú uvedené v rámci nasledujúceho tematického </w:t>
                  </w:r>
                </w:p>
                <w:p w:rsidR="0097102C" w:rsidRPr="00C95470" w:rsidRDefault="0097102C" w:rsidP="00D057FB">
                  <w:pPr>
                    <w:spacing w:line="360" w:lineRule="auto"/>
                  </w:pPr>
                  <w:r w:rsidRPr="00E46322">
                    <w:rPr>
                      <w:szCs w:val="23"/>
                    </w:rPr>
                    <w:t>celku</w:t>
                  </w:r>
                </w:p>
              </w:tc>
            </w:tr>
          </w:tbl>
          <w:p w:rsidR="0097102C" w:rsidRDefault="0097102C" w:rsidP="00D057FB">
            <w:pPr>
              <w:widowControl w:val="0"/>
              <w:autoSpaceDE w:val="0"/>
              <w:autoSpaceDN w:val="0"/>
              <w:adjustRightInd w:val="0"/>
              <w:spacing w:line="360" w:lineRule="auto"/>
              <w:rPr>
                <w:rFonts w:eastAsia="Arial Unicode MS"/>
                <w:b/>
                <w:color w:val="000000"/>
              </w:rPr>
            </w:pPr>
          </w:p>
          <w:p w:rsidR="0097102C" w:rsidRDefault="0097102C" w:rsidP="00D057FB">
            <w:pPr>
              <w:widowControl w:val="0"/>
              <w:autoSpaceDE w:val="0"/>
              <w:autoSpaceDN w:val="0"/>
              <w:adjustRightInd w:val="0"/>
              <w:spacing w:line="360" w:lineRule="auto"/>
              <w:rPr>
                <w:rFonts w:eastAsia="Arial Unicode MS"/>
                <w:b/>
                <w:color w:val="000000"/>
              </w:rPr>
            </w:pPr>
          </w:p>
          <w:p w:rsidR="0097102C" w:rsidRDefault="0097102C" w:rsidP="00D057FB">
            <w:pPr>
              <w:widowControl w:val="0"/>
              <w:autoSpaceDE w:val="0"/>
              <w:autoSpaceDN w:val="0"/>
              <w:adjustRightInd w:val="0"/>
              <w:spacing w:line="360" w:lineRule="auto"/>
              <w:rPr>
                <w:rFonts w:eastAsia="Arial Unicode MS"/>
                <w:b/>
                <w:color w:val="000000"/>
              </w:rPr>
            </w:pPr>
          </w:p>
          <w:p w:rsidR="0097102C" w:rsidRDefault="0097102C" w:rsidP="00D057FB">
            <w:pPr>
              <w:widowControl w:val="0"/>
              <w:autoSpaceDE w:val="0"/>
              <w:autoSpaceDN w:val="0"/>
              <w:adjustRightInd w:val="0"/>
              <w:spacing w:line="360" w:lineRule="auto"/>
              <w:rPr>
                <w:rFonts w:eastAsia="Arial Unicode MS"/>
                <w:b/>
                <w:color w:val="000000"/>
              </w:rPr>
            </w:pPr>
          </w:p>
          <w:p w:rsidR="0097102C" w:rsidRDefault="0097102C" w:rsidP="00D057FB">
            <w:pPr>
              <w:widowControl w:val="0"/>
              <w:autoSpaceDE w:val="0"/>
              <w:autoSpaceDN w:val="0"/>
              <w:adjustRightInd w:val="0"/>
              <w:spacing w:line="360" w:lineRule="auto"/>
              <w:rPr>
                <w:rFonts w:eastAsia="Arial Unicode MS"/>
                <w:b/>
                <w:color w:val="000000"/>
              </w:rPr>
            </w:pPr>
          </w:p>
          <w:p w:rsidR="0097102C" w:rsidRDefault="0097102C" w:rsidP="00D057FB">
            <w:pPr>
              <w:widowControl w:val="0"/>
              <w:autoSpaceDE w:val="0"/>
              <w:autoSpaceDN w:val="0"/>
              <w:adjustRightInd w:val="0"/>
              <w:spacing w:line="360" w:lineRule="auto"/>
              <w:rPr>
                <w:rFonts w:eastAsia="Arial Unicode MS"/>
                <w:b/>
                <w:color w:val="000000"/>
              </w:rPr>
            </w:pPr>
          </w:p>
          <w:p w:rsidR="0097102C" w:rsidRDefault="0097102C" w:rsidP="00D057FB">
            <w:pPr>
              <w:widowControl w:val="0"/>
              <w:autoSpaceDE w:val="0"/>
              <w:autoSpaceDN w:val="0"/>
              <w:adjustRightInd w:val="0"/>
              <w:spacing w:line="360" w:lineRule="auto"/>
              <w:rPr>
                <w:rFonts w:eastAsia="Arial Unicode MS"/>
                <w:b/>
                <w:color w:val="000000"/>
              </w:rPr>
            </w:pPr>
            <w:r>
              <w:rPr>
                <w:rFonts w:eastAsia="Arial Unicode MS"/>
                <w:b/>
                <w:color w:val="000000"/>
              </w:rPr>
              <w:lastRenderedPageBreak/>
              <w:t>Technické materiály a pracovné postupy ich spracovania</w:t>
            </w:r>
          </w:p>
          <w:p w:rsidR="0097102C" w:rsidRPr="00120159" w:rsidRDefault="0097102C" w:rsidP="00D057FB">
            <w:pPr>
              <w:widowControl w:val="0"/>
              <w:autoSpaceDE w:val="0"/>
              <w:autoSpaceDN w:val="0"/>
              <w:adjustRightInd w:val="0"/>
              <w:spacing w:line="360" w:lineRule="auto"/>
              <w:ind w:left="20"/>
              <w:rPr>
                <w:rFonts w:eastAsia="Arial Unicode MS"/>
                <w:b/>
                <w:color w:val="000000"/>
                <w:sz w:val="14"/>
              </w:rPr>
            </w:pPr>
          </w:p>
          <w:tbl>
            <w:tblPr>
              <w:tblStyle w:val="Mriekatabuky"/>
              <w:tblW w:w="0" w:type="auto"/>
              <w:tblInd w:w="108" w:type="dxa"/>
              <w:tblLook w:val="04A0" w:firstRow="1" w:lastRow="0" w:firstColumn="1" w:lastColumn="0" w:noHBand="0" w:noVBand="1"/>
            </w:tblPr>
            <w:tblGrid>
              <w:gridCol w:w="6757"/>
              <w:gridCol w:w="6826"/>
            </w:tblGrid>
            <w:tr w:rsidR="0097102C" w:rsidTr="00D057FB">
              <w:tc>
                <w:tcPr>
                  <w:tcW w:w="6964" w:type="dxa"/>
                </w:tcPr>
                <w:p w:rsidR="0097102C" w:rsidRDefault="0097102C" w:rsidP="00D057FB">
                  <w:pPr>
                    <w:widowControl w:val="0"/>
                    <w:autoSpaceDE w:val="0"/>
                    <w:autoSpaceDN w:val="0"/>
                    <w:adjustRightInd w:val="0"/>
                    <w:spacing w:line="360" w:lineRule="auto"/>
                    <w:jc w:val="center"/>
                    <w:rPr>
                      <w:rFonts w:eastAsia="Arial Unicode MS"/>
                      <w:b/>
                      <w:color w:val="000000"/>
                    </w:rPr>
                  </w:pPr>
                  <w:r w:rsidRPr="000A7834">
                    <w:rPr>
                      <w:rFonts w:eastAsia="Arial Unicode MS"/>
                      <w:b/>
                      <w:color w:val="000000"/>
                    </w:rPr>
                    <w:t>Výkonový štandard</w:t>
                  </w:r>
                </w:p>
              </w:tc>
              <w:tc>
                <w:tcPr>
                  <w:tcW w:w="7072" w:type="dxa"/>
                </w:tcPr>
                <w:p w:rsidR="0097102C" w:rsidRDefault="0097102C" w:rsidP="00D057FB">
                  <w:pPr>
                    <w:widowControl w:val="0"/>
                    <w:autoSpaceDE w:val="0"/>
                    <w:autoSpaceDN w:val="0"/>
                    <w:adjustRightInd w:val="0"/>
                    <w:spacing w:line="360" w:lineRule="auto"/>
                    <w:jc w:val="center"/>
                    <w:rPr>
                      <w:b/>
                    </w:rPr>
                  </w:pPr>
                  <w:r w:rsidRPr="00471CF5">
                    <w:rPr>
                      <w:b/>
                    </w:rPr>
                    <w:t>Obsahový štandard</w:t>
                  </w:r>
                </w:p>
                <w:p w:rsidR="0097102C" w:rsidRDefault="0097102C" w:rsidP="00D057FB">
                  <w:pPr>
                    <w:widowControl w:val="0"/>
                    <w:autoSpaceDE w:val="0"/>
                    <w:autoSpaceDN w:val="0"/>
                    <w:adjustRightInd w:val="0"/>
                    <w:spacing w:line="360" w:lineRule="auto"/>
                    <w:jc w:val="center"/>
                    <w:rPr>
                      <w:rFonts w:eastAsia="Arial Unicode MS"/>
                      <w:b/>
                      <w:color w:val="000000"/>
                    </w:rPr>
                  </w:pPr>
                </w:p>
              </w:tc>
            </w:tr>
            <w:tr w:rsidR="0097102C" w:rsidTr="00D057FB">
              <w:tc>
                <w:tcPr>
                  <w:tcW w:w="6964" w:type="dxa"/>
                </w:tcPr>
                <w:p w:rsidR="0097102C" w:rsidRDefault="0097102C" w:rsidP="00D057FB">
                  <w:pPr>
                    <w:pStyle w:val="Default"/>
                    <w:spacing w:line="360" w:lineRule="auto"/>
                    <w:rPr>
                      <w:b/>
                      <w:bCs/>
                      <w:sz w:val="23"/>
                      <w:szCs w:val="23"/>
                    </w:rPr>
                  </w:pPr>
                  <w:r>
                    <w:rPr>
                      <w:b/>
                      <w:bCs/>
                      <w:sz w:val="23"/>
                      <w:szCs w:val="23"/>
                    </w:rPr>
                    <w:t xml:space="preserve">Žiak na konci 6. ročníka základnej školy vie/dokáže: </w:t>
                  </w:r>
                </w:p>
                <w:p w:rsidR="0097102C" w:rsidRDefault="0097102C" w:rsidP="00D057FB">
                  <w:pPr>
                    <w:pStyle w:val="Default"/>
                    <w:spacing w:line="360" w:lineRule="auto"/>
                    <w:rPr>
                      <w:color w:val="auto"/>
                    </w:rPr>
                  </w:pPr>
                </w:p>
                <w:p w:rsidR="0097102C" w:rsidRDefault="0097102C" w:rsidP="00A9760F">
                  <w:pPr>
                    <w:pStyle w:val="Default"/>
                    <w:numPr>
                      <w:ilvl w:val="0"/>
                      <w:numId w:val="21"/>
                    </w:numPr>
                    <w:spacing w:line="360" w:lineRule="auto"/>
                    <w:rPr>
                      <w:sz w:val="23"/>
                      <w:szCs w:val="23"/>
                    </w:rPr>
                  </w:pPr>
                  <w:r>
                    <w:rPr>
                      <w:sz w:val="23"/>
                      <w:szCs w:val="23"/>
                    </w:rPr>
                    <w:t xml:space="preserve">porovnať vlastnosti rôznych drevín, </w:t>
                  </w:r>
                </w:p>
                <w:p w:rsidR="0097102C" w:rsidRPr="001870BE" w:rsidRDefault="0097102C" w:rsidP="00A9760F">
                  <w:pPr>
                    <w:pStyle w:val="Default"/>
                    <w:numPr>
                      <w:ilvl w:val="0"/>
                      <w:numId w:val="21"/>
                    </w:numPr>
                    <w:spacing w:line="360" w:lineRule="auto"/>
                    <w:rPr>
                      <w:i/>
                    </w:rPr>
                  </w:pPr>
                  <w:r>
                    <w:rPr>
                      <w:i/>
                    </w:rPr>
                    <w:t>praktická ukážka v okolí školy</w:t>
                  </w:r>
                </w:p>
                <w:p w:rsidR="0097102C" w:rsidRDefault="0097102C" w:rsidP="00A9760F">
                  <w:pPr>
                    <w:pStyle w:val="Default"/>
                    <w:numPr>
                      <w:ilvl w:val="0"/>
                      <w:numId w:val="21"/>
                    </w:numPr>
                    <w:spacing w:line="360" w:lineRule="auto"/>
                    <w:rPr>
                      <w:sz w:val="23"/>
                      <w:szCs w:val="23"/>
                    </w:rPr>
                  </w:pPr>
                  <w:r>
                    <w:rPr>
                      <w:sz w:val="23"/>
                      <w:szCs w:val="23"/>
                    </w:rPr>
                    <w:t xml:space="preserve">zrealizovať na výrobku vybrané pracovné postupy ručného obrábania dreva podľa technického výkresu, </w:t>
                  </w:r>
                </w:p>
                <w:p w:rsidR="0097102C" w:rsidRDefault="0097102C" w:rsidP="00A9760F">
                  <w:pPr>
                    <w:pStyle w:val="Default"/>
                    <w:numPr>
                      <w:ilvl w:val="0"/>
                      <w:numId w:val="21"/>
                    </w:numPr>
                    <w:spacing w:line="360" w:lineRule="auto"/>
                    <w:rPr>
                      <w:sz w:val="23"/>
                      <w:szCs w:val="23"/>
                    </w:rPr>
                  </w:pPr>
                  <w:r>
                    <w:rPr>
                      <w:sz w:val="23"/>
                      <w:szCs w:val="23"/>
                    </w:rPr>
                    <w:t xml:space="preserve">rozlíšiť základné druhy kovov, </w:t>
                  </w:r>
                </w:p>
                <w:p w:rsidR="0097102C" w:rsidRDefault="0097102C" w:rsidP="00A9760F">
                  <w:pPr>
                    <w:pStyle w:val="Default"/>
                    <w:numPr>
                      <w:ilvl w:val="0"/>
                      <w:numId w:val="21"/>
                    </w:numPr>
                    <w:spacing w:line="360" w:lineRule="auto"/>
                    <w:rPr>
                      <w:sz w:val="23"/>
                      <w:szCs w:val="23"/>
                    </w:rPr>
                  </w:pPr>
                  <w:r>
                    <w:rPr>
                      <w:sz w:val="23"/>
                      <w:szCs w:val="23"/>
                    </w:rPr>
                    <w:t xml:space="preserve">porovnať vlastnosti kovov, </w:t>
                  </w:r>
                </w:p>
                <w:p w:rsidR="0097102C" w:rsidRDefault="0097102C" w:rsidP="00A9760F">
                  <w:pPr>
                    <w:pStyle w:val="Default"/>
                    <w:numPr>
                      <w:ilvl w:val="0"/>
                      <w:numId w:val="21"/>
                    </w:numPr>
                    <w:spacing w:line="360" w:lineRule="auto"/>
                    <w:rPr>
                      <w:sz w:val="23"/>
                      <w:szCs w:val="23"/>
                    </w:rPr>
                  </w:pPr>
                  <w:r>
                    <w:rPr>
                      <w:sz w:val="23"/>
                      <w:szCs w:val="23"/>
                    </w:rPr>
                    <w:t xml:space="preserve">vysvetliť princíp spracovania kovov na polotovary, </w:t>
                  </w:r>
                </w:p>
                <w:p w:rsidR="0097102C" w:rsidRDefault="0097102C" w:rsidP="00A9760F">
                  <w:pPr>
                    <w:pStyle w:val="Default"/>
                    <w:numPr>
                      <w:ilvl w:val="0"/>
                      <w:numId w:val="21"/>
                    </w:numPr>
                    <w:spacing w:line="360" w:lineRule="auto"/>
                    <w:rPr>
                      <w:sz w:val="23"/>
                      <w:szCs w:val="23"/>
                    </w:rPr>
                  </w:pPr>
                  <w:r>
                    <w:rPr>
                      <w:sz w:val="23"/>
                      <w:szCs w:val="23"/>
                    </w:rPr>
                    <w:t xml:space="preserve">uviesť príklady využitia kovov v praxi v závislosti od ich vlastností, </w:t>
                  </w:r>
                </w:p>
                <w:p w:rsidR="0097102C" w:rsidRDefault="0097102C" w:rsidP="00A9760F">
                  <w:pPr>
                    <w:pStyle w:val="Default"/>
                    <w:numPr>
                      <w:ilvl w:val="0"/>
                      <w:numId w:val="21"/>
                    </w:numPr>
                    <w:spacing w:line="360" w:lineRule="auto"/>
                    <w:rPr>
                      <w:sz w:val="23"/>
                      <w:szCs w:val="23"/>
                    </w:rPr>
                  </w:pPr>
                  <w:r>
                    <w:rPr>
                      <w:sz w:val="23"/>
                      <w:szCs w:val="23"/>
                    </w:rPr>
                    <w:t xml:space="preserve">zrealizovať na výrobku vybrané pracovné postupy ručného obrábania plechu a drôtu podľa technického výkresu, </w:t>
                  </w:r>
                </w:p>
                <w:p w:rsidR="0097102C" w:rsidRPr="00E46322" w:rsidRDefault="0097102C" w:rsidP="00A9760F">
                  <w:pPr>
                    <w:pStyle w:val="Default"/>
                    <w:numPr>
                      <w:ilvl w:val="0"/>
                      <w:numId w:val="21"/>
                    </w:numPr>
                    <w:spacing w:line="360" w:lineRule="auto"/>
                    <w:rPr>
                      <w:sz w:val="23"/>
                      <w:szCs w:val="23"/>
                    </w:rPr>
                  </w:pPr>
                  <w:r>
                    <w:rPr>
                      <w:sz w:val="23"/>
                      <w:szCs w:val="23"/>
                    </w:rPr>
                    <w:t>rozlíšiť základné druhy plastov,</w:t>
                  </w:r>
                  <w:r>
                    <w:rPr>
                      <w:rFonts w:ascii="Wingdings" w:hAnsi="Wingdings" w:cs="Wingdings"/>
                      <w:sz w:val="23"/>
                      <w:szCs w:val="23"/>
                    </w:rPr>
                    <w:t></w:t>
                  </w:r>
                </w:p>
                <w:p w:rsidR="0097102C" w:rsidRDefault="0097102C" w:rsidP="00A9760F">
                  <w:pPr>
                    <w:pStyle w:val="Default"/>
                    <w:numPr>
                      <w:ilvl w:val="0"/>
                      <w:numId w:val="21"/>
                    </w:numPr>
                    <w:spacing w:line="360" w:lineRule="auto"/>
                    <w:rPr>
                      <w:sz w:val="23"/>
                      <w:szCs w:val="23"/>
                    </w:rPr>
                  </w:pPr>
                  <w:r>
                    <w:rPr>
                      <w:sz w:val="23"/>
                      <w:szCs w:val="23"/>
                    </w:rPr>
                    <w:t xml:space="preserve">zrealizovať na výrobku vybrané pracovné postupy ručného </w:t>
                  </w:r>
                </w:p>
                <w:p w:rsidR="0097102C" w:rsidRDefault="0097102C" w:rsidP="00A9760F">
                  <w:pPr>
                    <w:pStyle w:val="Default"/>
                    <w:numPr>
                      <w:ilvl w:val="0"/>
                      <w:numId w:val="21"/>
                    </w:numPr>
                    <w:spacing w:line="360" w:lineRule="auto"/>
                    <w:rPr>
                      <w:sz w:val="23"/>
                      <w:szCs w:val="23"/>
                    </w:rPr>
                  </w:pPr>
                  <w:r>
                    <w:rPr>
                      <w:sz w:val="23"/>
                      <w:szCs w:val="23"/>
                    </w:rPr>
                    <w:t xml:space="preserve">obrábania plastov podľa technického výkresu. </w:t>
                  </w:r>
                </w:p>
                <w:p w:rsidR="0097102C" w:rsidRPr="00343B33" w:rsidRDefault="0097102C" w:rsidP="00A9760F">
                  <w:pPr>
                    <w:pStyle w:val="Odsekzoznamu"/>
                    <w:numPr>
                      <w:ilvl w:val="0"/>
                      <w:numId w:val="31"/>
                    </w:numPr>
                    <w:spacing w:after="160" w:line="360" w:lineRule="auto"/>
                    <w:rPr>
                      <w:i/>
                    </w:rPr>
                  </w:pPr>
                  <w:r w:rsidRPr="00343B33">
                    <w:rPr>
                      <w:i/>
                    </w:rPr>
                    <w:t>zvládnuť správne pomenovanie pracovného náradia</w:t>
                  </w:r>
                </w:p>
                <w:p w:rsidR="0097102C" w:rsidRPr="00343B33" w:rsidRDefault="0097102C" w:rsidP="00A9760F">
                  <w:pPr>
                    <w:pStyle w:val="Odsekzoznamu"/>
                    <w:numPr>
                      <w:ilvl w:val="0"/>
                      <w:numId w:val="31"/>
                    </w:numPr>
                    <w:spacing w:after="160" w:line="360" w:lineRule="auto"/>
                    <w:rPr>
                      <w:i/>
                    </w:rPr>
                  </w:pPr>
                  <w:r w:rsidRPr="00343B33">
                    <w:rPr>
                      <w:i/>
                    </w:rPr>
                    <w:t>správne používanie a údržba používaného náradia</w:t>
                  </w:r>
                </w:p>
                <w:p w:rsidR="0097102C" w:rsidRPr="00343B33" w:rsidRDefault="0097102C" w:rsidP="00A9760F">
                  <w:pPr>
                    <w:pStyle w:val="Odsekzoznamu"/>
                    <w:numPr>
                      <w:ilvl w:val="0"/>
                      <w:numId w:val="31"/>
                    </w:numPr>
                    <w:spacing w:after="160" w:line="360" w:lineRule="auto"/>
                    <w:rPr>
                      <w:i/>
                    </w:rPr>
                  </w:pPr>
                  <w:r w:rsidRPr="00343B33">
                    <w:rPr>
                      <w:i/>
                    </w:rPr>
                    <w:lastRenderedPageBreak/>
                    <w:t>rozlíšiť rysovanie na kov, plast a drevo</w:t>
                  </w:r>
                </w:p>
                <w:p w:rsidR="0097102C" w:rsidRPr="00343B33" w:rsidRDefault="0097102C" w:rsidP="00A9760F">
                  <w:pPr>
                    <w:pStyle w:val="Odsekzoznamu"/>
                    <w:numPr>
                      <w:ilvl w:val="0"/>
                      <w:numId w:val="31"/>
                    </w:numPr>
                    <w:spacing w:after="160" w:line="360" w:lineRule="auto"/>
                    <w:rPr>
                      <w:i/>
                    </w:rPr>
                  </w:pPr>
                  <w:r w:rsidRPr="00343B33">
                    <w:rPr>
                      <w:i/>
                    </w:rPr>
                    <w:t xml:space="preserve">zrealizovať </w:t>
                  </w:r>
                  <w:proofErr w:type="spellStart"/>
                  <w:r w:rsidRPr="00343B33">
                    <w:rPr>
                      <w:i/>
                    </w:rPr>
                    <w:t>obrysovanie</w:t>
                  </w:r>
                  <w:proofErr w:type="spellEnd"/>
                  <w:r w:rsidRPr="00343B33">
                    <w:rPr>
                      <w:i/>
                    </w:rPr>
                    <w:t xml:space="preserve"> na materiál</w:t>
                  </w:r>
                </w:p>
                <w:p w:rsidR="0097102C" w:rsidRPr="00343B33" w:rsidRDefault="0097102C" w:rsidP="00A9760F">
                  <w:pPr>
                    <w:pStyle w:val="Odsekzoznamu"/>
                    <w:numPr>
                      <w:ilvl w:val="0"/>
                      <w:numId w:val="31"/>
                    </w:numPr>
                    <w:spacing w:after="160" w:line="360" w:lineRule="auto"/>
                    <w:rPr>
                      <w:i/>
                    </w:rPr>
                  </w:pPr>
                  <w:r w:rsidRPr="00343B33">
                    <w:rPr>
                      <w:i/>
                    </w:rPr>
                    <w:t xml:space="preserve">rozlíšiť povrchovú úpravu </w:t>
                  </w:r>
                </w:p>
                <w:p w:rsidR="0097102C" w:rsidRPr="00343B33" w:rsidRDefault="0097102C" w:rsidP="00A9760F">
                  <w:pPr>
                    <w:pStyle w:val="Odsekzoznamu"/>
                    <w:numPr>
                      <w:ilvl w:val="0"/>
                      <w:numId w:val="31"/>
                    </w:numPr>
                    <w:spacing w:after="160" w:line="360" w:lineRule="auto"/>
                    <w:rPr>
                      <w:i/>
                    </w:rPr>
                  </w:pPr>
                  <w:r w:rsidRPr="00343B33">
                    <w:rPr>
                      <w:i/>
                    </w:rPr>
                    <w:t>vysvetliť právu z posuvným meradlom</w:t>
                  </w:r>
                </w:p>
                <w:p w:rsidR="0097102C" w:rsidRPr="00343B33" w:rsidRDefault="0097102C" w:rsidP="00A9760F">
                  <w:pPr>
                    <w:pStyle w:val="Odsekzoznamu"/>
                    <w:widowControl w:val="0"/>
                    <w:numPr>
                      <w:ilvl w:val="0"/>
                      <w:numId w:val="31"/>
                    </w:numPr>
                    <w:autoSpaceDE w:val="0"/>
                    <w:autoSpaceDN w:val="0"/>
                    <w:adjustRightInd w:val="0"/>
                    <w:spacing w:after="0" w:line="360" w:lineRule="auto"/>
                    <w:rPr>
                      <w:rFonts w:eastAsia="Arial Unicode MS"/>
                      <w:i/>
                      <w:color w:val="000000"/>
                      <w:spacing w:val="-1"/>
                    </w:rPr>
                  </w:pPr>
                  <w:r w:rsidRPr="00343B33">
                    <w:rPr>
                      <w:i/>
                    </w:rPr>
                    <w:t>ukážky pracovného postupu</w:t>
                  </w:r>
                </w:p>
              </w:tc>
              <w:tc>
                <w:tcPr>
                  <w:tcW w:w="7072" w:type="dxa"/>
                </w:tcPr>
                <w:p w:rsidR="0097102C" w:rsidRPr="00E46322" w:rsidRDefault="0097102C" w:rsidP="00D057FB">
                  <w:pPr>
                    <w:pStyle w:val="Default"/>
                    <w:spacing w:line="360" w:lineRule="auto"/>
                    <w:rPr>
                      <w:szCs w:val="23"/>
                    </w:rPr>
                  </w:pPr>
                  <w:r w:rsidRPr="00E46322">
                    <w:rPr>
                      <w:szCs w:val="23"/>
                      <w:u w:val="single"/>
                    </w:rPr>
                    <w:lastRenderedPageBreak/>
                    <w:t>drevo</w:t>
                  </w:r>
                  <w:r w:rsidRPr="00E46322">
                    <w:rPr>
                      <w:szCs w:val="23"/>
                    </w:rPr>
                    <w:t xml:space="preserve"> – stavba, štruktúra, rozdelenie, vlastnosti, drevo – ťažba, </w:t>
                  </w:r>
                </w:p>
                <w:p w:rsidR="0097102C" w:rsidRPr="00E46322" w:rsidRDefault="0097102C" w:rsidP="00D057FB">
                  <w:pPr>
                    <w:pStyle w:val="Default"/>
                    <w:spacing w:line="360" w:lineRule="auto"/>
                    <w:rPr>
                      <w:szCs w:val="23"/>
                    </w:rPr>
                  </w:pPr>
                  <w:r w:rsidRPr="00E46322">
                    <w:rPr>
                      <w:szCs w:val="23"/>
                    </w:rPr>
                    <w:t xml:space="preserve">surovina, spracovanie, druhy reziva, polotovary, </w:t>
                  </w:r>
                </w:p>
                <w:p w:rsidR="0097102C" w:rsidRPr="00E46322" w:rsidRDefault="0097102C" w:rsidP="00D057FB">
                  <w:pPr>
                    <w:pStyle w:val="Default"/>
                    <w:spacing w:line="360" w:lineRule="auto"/>
                    <w:rPr>
                      <w:szCs w:val="23"/>
                    </w:rPr>
                  </w:pPr>
                  <w:r w:rsidRPr="00E46322">
                    <w:rPr>
                      <w:szCs w:val="23"/>
                    </w:rPr>
                    <w:t xml:space="preserve">použitie, pracovné postupy: meranie a </w:t>
                  </w:r>
                  <w:proofErr w:type="spellStart"/>
                  <w:r w:rsidRPr="00E46322">
                    <w:rPr>
                      <w:szCs w:val="23"/>
                    </w:rPr>
                    <w:t>obrysovanie</w:t>
                  </w:r>
                  <w:proofErr w:type="spellEnd"/>
                  <w:r w:rsidRPr="00E46322">
                    <w:rPr>
                      <w:szCs w:val="23"/>
                    </w:rPr>
                    <w:t xml:space="preserve">, rezanie, </w:t>
                  </w:r>
                </w:p>
                <w:p w:rsidR="0097102C" w:rsidRPr="00E46322" w:rsidRDefault="0097102C" w:rsidP="00D057FB">
                  <w:pPr>
                    <w:pStyle w:val="Default"/>
                    <w:spacing w:line="360" w:lineRule="auto"/>
                    <w:rPr>
                      <w:szCs w:val="23"/>
                    </w:rPr>
                  </w:pPr>
                  <w:r w:rsidRPr="00E46322">
                    <w:rPr>
                      <w:szCs w:val="23"/>
                    </w:rPr>
                    <w:t>rašpľovanie, pilovanie, brúsenie, vŕtanie, lepenie, spájanie klincami a skrutkami, povrchová úprava, výrobok z dreva výrobky: kŕmidlo pre vtáč</w:t>
                  </w:r>
                  <w:r>
                    <w:rPr>
                      <w:szCs w:val="23"/>
                    </w:rPr>
                    <w:t xml:space="preserve">ikov , </w:t>
                  </w:r>
                  <w:r w:rsidRPr="00E46322">
                    <w:rPr>
                      <w:szCs w:val="23"/>
                    </w:rPr>
                    <w:t xml:space="preserve">stojan na varešky; počítadlo; rámik na obraz; krabička na šperky; stojan na „mobil“ a pod. </w:t>
                  </w:r>
                </w:p>
                <w:p w:rsidR="0097102C" w:rsidRPr="00E46322" w:rsidRDefault="0097102C" w:rsidP="00D057FB">
                  <w:pPr>
                    <w:pStyle w:val="Default"/>
                    <w:spacing w:line="360" w:lineRule="auto"/>
                    <w:rPr>
                      <w:szCs w:val="23"/>
                    </w:rPr>
                  </w:pPr>
                  <w:r w:rsidRPr="00E46322">
                    <w:rPr>
                      <w:szCs w:val="23"/>
                    </w:rPr>
                    <w:t xml:space="preserve">výroba železa a ocele, surovina </w:t>
                  </w:r>
                </w:p>
                <w:p w:rsidR="0097102C" w:rsidRPr="00E46322" w:rsidRDefault="0097102C" w:rsidP="00D057FB">
                  <w:pPr>
                    <w:pStyle w:val="Default"/>
                    <w:spacing w:line="360" w:lineRule="auto"/>
                    <w:rPr>
                      <w:szCs w:val="23"/>
                    </w:rPr>
                  </w:pPr>
                  <w:r w:rsidRPr="00E46322">
                    <w:rPr>
                      <w:szCs w:val="23"/>
                      <w:u w:val="single"/>
                    </w:rPr>
                    <w:t xml:space="preserve">kovy </w:t>
                  </w:r>
                  <w:r w:rsidRPr="00E46322">
                    <w:rPr>
                      <w:szCs w:val="23"/>
                    </w:rPr>
                    <w:t xml:space="preserve">– rozdelenie, vlastnosti, polotovary, použitie </w:t>
                  </w:r>
                </w:p>
                <w:p w:rsidR="0097102C" w:rsidRPr="00E46322" w:rsidRDefault="0097102C" w:rsidP="00D057FB">
                  <w:pPr>
                    <w:pStyle w:val="Default"/>
                    <w:spacing w:line="360" w:lineRule="auto"/>
                    <w:rPr>
                      <w:szCs w:val="23"/>
                    </w:rPr>
                  </w:pPr>
                  <w:r w:rsidRPr="00E46322">
                    <w:rPr>
                      <w:szCs w:val="23"/>
                    </w:rPr>
                    <w:t xml:space="preserve">pracovné postupy: meranie a </w:t>
                  </w:r>
                  <w:proofErr w:type="spellStart"/>
                  <w:r w:rsidRPr="00E46322">
                    <w:rPr>
                      <w:szCs w:val="23"/>
                    </w:rPr>
                    <w:t>obrysovanie</w:t>
                  </w:r>
                  <w:proofErr w:type="spellEnd"/>
                  <w:r w:rsidRPr="00E46322">
                    <w:rPr>
                      <w:szCs w:val="23"/>
                    </w:rPr>
                    <w:t xml:space="preserve">, vyrovnávanie, strihanie, </w:t>
                  </w:r>
                </w:p>
                <w:p w:rsidR="0097102C" w:rsidRPr="00E46322" w:rsidRDefault="0097102C" w:rsidP="00D057FB">
                  <w:pPr>
                    <w:pStyle w:val="Default"/>
                    <w:spacing w:line="360" w:lineRule="auto"/>
                    <w:rPr>
                      <w:szCs w:val="23"/>
                    </w:rPr>
                  </w:pPr>
                  <w:r w:rsidRPr="00E46322">
                    <w:rPr>
                      <w:szCs w:val="23"/>
                    </w:rPr>
                    <w:t xml:space="preserve">štikanie, ohýbanie, pilovanie, prebíjanie, vysekávanie, povrchová </w:t>
                  </w:r>
                </w:p>
                <w:p w:rsidR="0097102C" w:rsidRPr="00E46322" w:rsidRDefault="0097102C" w:rsidP="00D057FB">
                  <w:pPr>
                    <w:pStyle w:val="Default"/>
                    <w:spacing w:line="360" w:lineRule="auto"/>
                    <w:rPr>
                      <w:szCs w:val="23"/>
                    </w:rPr>
                  </w:pPr>
                  <w:r w:rsidRPr="00E46322">
                    <w:rPr>
                      <w:szCs w:val="23"/>
                    </w:rPr>
                    <w:t xml:space="preserve">úprava, samostatná práca, výrobok z kovu </w:t>
                  </w:r>
                </w:p>
                <w:p w:rsidR="0097102C" w:rsidRPr="00E46322" w:rsidRDefault="0097102C" w:rsidP="00D057FB">
                  <w:pPr>
                    <w:pStyle w:val="Default"/>
                    <w:spacing w:line="360" w:lineRule="auto"/>
                    <w:rPr>
                      <w:szCs w:val="23"/>
                    </w:rPr>
                  </w:pPr>
                  <w:r w:rsidRPr="00E46322">
                    <w:rPr>
                      <w:szCs w:val="23"/>
                    </w:rPr>
                    <w:t xml:space="preserve">výrobky: ozdobná brošňa alebo retiazka; kvet; košík; </w:t>
                  </w:r>
                </w:p>
                <w:p w:rsidR="0097102C" w:rsidRPr="00E46322" w:rsidRDefault="0097102C" w:rsidP="00D057FB">
                  <w:pPr>
                    <w:pStyle w:val="Default"/>
                    <w:spacing w:line="360" w:lineRule="auto"/>
                    <w:rPr>
                      <w:szCs w:val="23"/>
                    </w:rPr>
                  </w:pPr>
                  <w:r w:rsidRPr="00E46322">
                    <w:rPr>
                      <w:szCs w:val="23"/>
                    </w:rPr>
                    <w:t xml:space="preserve">stojan na písacie potreby; oplietané vajíčko; zvonkohra a pod. </w:t>
                  </w:r>
                </w:p>
                <w:p w:rsidR="0097102C" w:rsidRPr="00E46322" w:rsidRDefault="0097102C" w:rsidP="00D057FB">
                  <w:pPr>
                    <w:pStyle w:val="Default"/>
                    <w:spacing w:line="360" w:lineRule="auto"/>
                    <w:rPr>
                      <w:szCs w:val="23"/>
                    </w:rPr>
                  </w:pPr>
                  <w:r w:rsidRPr="00E46322">
                    <w:rPr>
                      <w:szCs w:val="23"/>
                      <w:u w:val="single"/>
                    </w:rPr>
                    <w:t>plasty</w:t>
                  </w:r>
                  <w:r w:rsidRPr="00E46322">
                    <w:rPr>
                      <w:szCs w:val="23"/>
                    </w:rPr>
                    <w:t xml:space="preserve"> – rozdelenie, vlastnosti, druhy, výroba plastov, surovina, </w:t>
                  </w:r>
                </w:p>
                <w:p w:rsidR="0097102C" w:rsidRDefault="0097102C" w:rsidP="00D057FB">
                  <w:pPr>
                    <w:pStyle w:val="Default"/>
                    <w:spacing w:line="360" w:lineRule="auto"/>
                    <w:rPr>
                      <w:szCs w:val="23"/>
                    </w:rPr>
                  </w:pPr>
                  <w:r w:rsidRPr="00E46322">
                    <w:rPr>
                      <w:szCs w:val="23"/>
                    </w:rPr>
                    <w:t xml:space="preserve">použitie, likvidácia a recyklácia </w:t>
                  </w:r>
                </w:p>
                <w:p w:rsidR="0097102C" w:rsidRPr="00E46322" w:rsidRDefault="0097102C" w:rsidP="00D057FB">
                  <w:pPr>
                    <w:pStyle w:val="Default"/>
                    <w:spacing w:line="360" w:lineRule="auto"/>
                    <w:rPr>
                      <w:szCs w:val="23"/>
                    </w:rPr>
                  </w:pPr>
                  <w:r w:rsidRPr="00E46322">
                    <w:rPr>
                      <w:szCs w:val="23"/>
                    </w:rPr>
                    <w:t xml:space="preserve">pracovné postupy: meranie a </w:t>
                  </w:r>
                  <w:proofErr w:type="spellStart"/>
                  <w:r w:rsidRPr="00E46322">
                    <w:rPr>
                      <w:szCs w:val="23"/>
                    </w:rPr>
                    <w:t>obrysovanie</w:t>
                  </w:r>
                  <w:proofErr w:type="spellEnd"/>
                  <w:r w:rsidRPr="00E46322">
                    <w:rPr>
                      <w:szCs w:val="23"/>
                    </w:rPr>
                    <w:t xml:space="preserve">, rezanie, pilovanie, </w:t>
                  </w:r>
                  <w:r w:rsidRPr="00E46322">
                    <w:rPr>
                      <w:szCs w:val="23"/>
                    </w:rPr>
                    <w:lastRenderedPageBreak/>
                    <w:t xml:space="preserve">vŕtanie, </w:t>
                  </w:r>
                </w:p>
                <w:p w:rsidR="0097102C" w:rsidRPr="00E46322" w:rsidRDefault="0097102C" w:rsidP="00D057FB">
                  <w:pPr>
                    <w:pStyle w:val="Default"/>
                    <w:spacing w:line="360" w:lineRule="auto"/>
                    <w:rPr>
                      <w:szCs w:val="23"/>
                    </w:rPr>
                  </w:pPr>
                  <w:r w:rsidRPr="00E46322">
                    <w:rPr>
                      <w:szCs w:val="23"/>
                    </w:rPr>
                    <w:t xml:space="preserve">leštenie a matovanie, lepenie, spoj skrutkou, </w:t>
                  </w:r>
                </w:p>
                <w:p w:rsidR="0097102C" w:rsidRPr="00E46322" w:rsidRDefault="0097102C" w:rsidP="00D057FB">
                  <w:pPr>
                    <w:pStyle w:val="Default"/>
                    <w:spacing w:line="360" w:lineRule="auto"/>
                    <w:rPr>
                      <w:szCs w:val="23"/>
                    </w:rPr>
                  </w:pPr>
                  <w:r w:rsidRPr="00E46322">
                    <w:rPr>
                      <w:szCs w:val="23"/>
                    </w:rPr>
                    <w:t xml:space="preserve">samostatná práca, výrobok z plastu </w:t>
                  </w:r>
                </w:p>
                <w:p w:rsidR="0097102C" w:rsidRPr="00E46322" w:rsidRDefault="0097102C" w:rsidP="00D057FB">
                  <w:pPr>
                    <w:pStyle w:val="Default"/>
                    <w:spacing w:line="360" w:lineRule="auto"/>
                    <w:rPr>
                      <w:szCs w:val="23"/>
                    </w:rPr>
                  </w:pPr>
                  <w:r w:rsidRPr="00E46322">
                    <w:rPr>
                      <w:szCs w:val="23"/>
                    </w:rPr>
                    <w:t xml:space="preserve">výrobky: prívesok na kľúče; stierka na cesto; kvet; hodiny; škrabka na okno; pokladnička; ozdoba na vianočný stromček; veľkonočný svietnik a pod. </w:t>
                  </w:r>
                </w:p>
              </w:tc>
            </w:tr>
          </w:tbl>
          <w:p w:rsidR="0097102C" w:rsidRDefault="0097102C" w:rsidP="00D057FB">
            <w:pPr>
              <w:spacing w:line="360" w:lineRule="auto"/>
              <w:rPr>
                <w:rFonts w:eastAsia="Arial Unicode MS"/>
                <w:b/>
                <w:color w:val="000000"/>
              </w:rPr>
            </w:pPr>
          </w:p>
          <w:p w:rsidR="0097102C" w:rsidRDefault="0097102C" w:rsidP="00D057FB">
            <w:pPr>
              <w:spacing w:line="360" w:lineRule="auto"/>
              <w:rPr>
                <w:rFonts w:eastAsiaTheme="minorHAnsi"/>
                <w:b/>
                <w:sz w:val="32"/>
                <w:szCs w:val="32"/>
                <w:lang w:eastAsia="en-US"/>
              </w:rPr>
            </w:pPr>
            <w:r>
              <w:rPr>
                <w:rFonts w:eastAsia="Arial Unicode MS"/>
                <w:b/>
                <w:color w:val="000000"/>
              </w:rPr>
              <w:t>Elektrická energia, elektrické obvody</w:t>
            </w:r>
          </w:p>
          <w:tbl>
            <w:tblPr>
              <w:tblStyle w:val="Mriekatabuky"/>
              <w:tblW w:w="0" w:type="auto"/>
              <w:tblInd w:w="108" w:type="dxa"/>
              <w:tblLook w:val="04A0" w:firstRow="1" w:lastRow="0" w:firstColumn="1" w:lastColumn="0" w:noHBand="0" w:noVBand="1"/>
            </w:tblPr>
            <w:tblGrid>
              <w:gridCol w:w="6750"/>
              <w:gridCol w:w="6833"/>
            </w:tblGrid>
            <w:tr w:rsidR="0097102C" w:rsidTr="00D057FB">
              <w:tc>
                <w:tcPr>
                  <w:tcW w:w="6964" w:type="dxa"/>
                </w:tcPr>
                <w:p w:rsidR="0097102C" w:rsidRDefault="0097102C" w:rsidP="00D057FB">
                  <w:pPr>
                    <w:spacing w:line="360" w:lineRule="auto"/>
                    <w:jc w:val="center"/>
                    <w:rPr>
                      <w:rFonts w:eastAsiaTheme="minorHAnsi"/>
                      <w:b/>
                      <w:sz w:val="32"/>
                      <w:szCs w:val="32"/>
                      <w:lang w:eastAsia="en-US"/>
                    </w:rPr>
                  </w:pPr>
                  <w:r w:rsidRPr="000A7834">
                    <w:rPr>
                      <w:rFonts w:eastAsia="Arial Unicode MS"/>
                      <w:b/>
                      <w:color w:val="000000"/>
                    </w:rPr>
                    <w:t>Výkonový štandard</w:t>
                  </w:r>
                </w:p>
              </w:tc>
              <w:tc>
                <w:tcPr>
                  <w:tcW w:w="7072" w:type="dxa"/>
                </w:tcPr>
                <w:p w:rsidR="0097102C" w:rsidRDefault="0097102C" w:rsidP="00D057FB">
                  <w:pPr>
                    <w:widowControl w:val="0"/>
                    <w:autoSpaceDE w:val="0"/>
                    <w:autoSpaceDN w:val="0"/>
                    <w:adjustRightInd w:val="0"/>
                    <w:spacing w:line="360" w:lineRule="auto"/>
                    <w:jc w:val="center"/>
                    <w:rPr>
                      <w:b/>
                    </w:rPr>
                  </w:pPr>
                  <w:r w:rsidRPr="00471CF5">
                    <w:rPr>
                      <w:b/>
                    </w:rPr>
                    <w:t>Obsahový štandard</w:t>
                  </w:r>
                </w:p>
                <w:p w:rsidR="0097102C" w:rsidRPr="00E46322" w:rsidRDefault="0097102C" w:rsidP="00D057FB">
                  <w:pPr>
                    <w:widowControl w:val="0"/>
                    <w:autoSpaceDE w:val="0"/>
                    <w:autoSpaceDN w:val="0"/>
                    <w:adjustRightInd w:val="0"/>
                    <w:spacing w:line="360" w:lineRule="auto"/>
                    <w:jc w:val="center"/>
                    <w:rPr>
                      <w:b/>
                    </w:rPr>
                  </w:pPr>
                </w:p>
              </w:tc>
            </w:tr>
            <w:tr w:rsidR="0097102C" w:rsidTr="00D057FB">
              <w:tc>
                <w:tcPr>
                  <w:tcW w:w="6964" w:type="dxa"/>
                </w:tcPr>
                <w:p w:rsidR="0097102C" w:rsidRDefault="0097102C" w:rsidP="00D057FB">
                  <w:pPr>
                    <w:pStyle w:val="Default"/>
                    <w:spacing w:line="360" w:lineRule="auto"/>
                    <w:rPr>
                      <w:b/>
                      <w:bCs/>
                      <w:sz w:val="23"/>
                      <w:szCs w:val="23"/>
                    </w:rPr>
                  </w:pPr>
                  <w:r>
                    <w:rPr>
                      <w:b/>
                      <w:bCs/>
                      <w:sz w:val="23"/>
                      <w:szCs w:val="23"/>
                    </w:rPr>
                    <w:t>Žiak na konci 6. ročníka základnej školy vie/dokáže:</w:t>
                  </w:r>
                </w:p>
                <w:p w:rsidR="0097102C" w:rsidRDefault="0097102C" w:rsidP="00D057FB">
                  <w:pPr>
                    <w:pStyle w:val="Default"/>
                    <w:spacing w:line="360" w:lineRule="auto"/>
                    <w:rPr>
                      <w:sz w:val="23"/>
                      <w:szCs w:val="23"/>
                    </w:rPr>
                  </w:pPr>
                  <w:r>
                    <w:rPr>
                      <w:b/>
                      <w:bCs/>
                      <w:sz w:val="23"/>
                      <w:szCs w:val="23"/>
                    </w:rPr>
                    <w:t xml:space="preserve"> </w:t>
                  </w:r>
                </w:p>
                <w:p w:rsidR="0097102C" w:rsidRDefault="0097102C" w:rsidP="00A9760F">
                  <w:pPr>
                    <w:pStyle w:val="Default"/>
                    <w:numPr>
                      <w:ilvl w:val="0"/>
                      <w:numId w:val="22"/>
                    </w:numPr>
                    <w:spacing w:line="360" w:lineRule="auto"/>
                    <w:rPr>
                      <w:sz w:val="23"/>
                      <w:szCs w:val="23"/>
                    </w:rPr>
                  </w:pPr>
                  <w:r>
                    <w:rPr>
                      <w:sz w:val="23"/>
                      <w:szCs w:val="23"/>
                    </w:rPr>
                    <w:t xml:space="preserve">vysvetliť rozdiely medzi monočlánkom, batériou a akumulátorom, </w:t>
                  </w:r>
                </w:p>
                <w:p w:rsidR="0097102C" w:rsidRDefault="0097102C" w:rsidP="00A9760F">
                  <w:pPr>
                    <w:pStyle w:val="Default"/>
                    <w:numPr>
                      <w:ilvl w:val="0"/>
                      <w:numId w:val="22"/>
                    </w:numPr>
                    <w:spacing w:line="360" w:lineRule="auto"/>
                    <w:rPr>
                      <w:sz w:val="23"/>
                      <w:szCs w:val="23"/>
                    </w:rPr>
                  </w:pPr>
                  <w:r>
                    <w:rPr>
                      <w:sz w:val="23"/>
                      <w:szCs w:val="23"/>
                    </w:rPr>
                    <w:t xml:space="preserve">znázorniť prvky jednoduchých elektrických obvodov, </w:t>
                  </w:r>
                </w:p>
                <w:p w:rsidR="0097102C" w:rsidRDefault="0097102C" w:rsidP="00A9760F">
                  <w:pPr>
                    <w:pStyle w:val="Default"/>
                    <w:numPr>
                      <w:ilvl w:val="0"/>
                      <w:numId w:val="22"/>
                    </w:numPr>
                    <w:spacing w:line="360" w:lineRule="auto"/>
                    <w:rPr>
                      <w:sz w:val="23"/>
                      <w:szCs w:val="23"/>
                    </w:rPr>
                  </w:pPr>
                  <w:r>
                    <w:rPr>
                      <w:sz w:val="23"/>
                      <w:szCs w:val="23"/>
                    </w:rPr>
                    <w:t xml:space="preserve">zapojiť jednoduchý elektrický obvod na stavebnici, </w:t>
                  </w:r>
                </w:p>
                <w:p w:rsidR="0097102C" w:rsidRDefault="0097102C" w:rsidP="00A9760F">
                  <w:pPr>
                    <w:pStyle w:val="Default"/>
                    <w:numPr>
                      <w:ilvl w:val="0"/>
                      <w:numId w:val="22"/>
                    </w:numPr>
                    <w:spacing w:line="360" w:lineRule="auto"/>
                    <w:rPr>
                      <w:sz w:val="23"/>
                      <w:szCs w:val="23"/>
                    </w:rPr>
                  </w:pPr>
                  <w:r>
                    <w:rPr>
                      <w:sz w:val="23"/>
                      <w:szCs w:val="23"/>
                    </w:rPr>
                    <w:t xml:space="preserve">zdôvodniť zber nebezpečného odpadu, </w:t>
                  </w:r>
                </w:p>
                <w:p w:rsidR="0097102C" w:rsidRDefault="0097102C" w:rsidP="00A9760F">
                  <w:pPr>
                    <w:pStyle w:val="Default"/>
                    <w:numPr>
                      <w:ilvl w:val="0"/>
                      <w:numId w:val="22"/>
                    </w:numPr>
                    <w:spacing w:line="360" w:lineRule="auto"/>
                    <w:rPr>
                      <w:sz w:val="23"/>
                      <w:szCs w:val="23"/>
                    </w:rPr>
                  </w:pPr>
                  <w:r>
                    <w:rPr>
                      <w:sz w:val="23"/>
                      <w:szCs w:val="23"/>
                    </w:rPr>
                    <w:t xml:space="preserve">opísať hlavné zásady postupu poskytnutia prvej pomoci pri úraze elektrickým prúdom, </w:t>
                  </w:r>
                </w:p>
                <w:p w:rsidR="0097102C" w:rsidRDefault="0097102C" w:rsidP="00A9760F">
                  <w:pPr>
                    <w:pStyle w:val="Default"/>
                    <w:numPr>
                      <w:ilvl w:val="0"/>
                      <w:numId w:val="22"/>
                    </w:numPr>
                    <w:spacing w:line="360" w:lineRule="auto"/>
                    <w:rPr>
                      <w:sz w:val="23"/>
                      <w:szCs w:val="23"/>
                    </w:rPr>
                  </w:pPr>
                  <w:r>
                    <w:rPr>
                      <w:sz w:val="23"/>
                      <w:szCs w:val="23"/>
                    </w:rPr>
                    <w:t xml:space="preserve">zapojiť samostatne ďalšie elektrické obvody na el. stavebnici </w:t>
                  </w:r>
                </w:p>
                <w:p w:rsidR="0097102C" w:rsidRDefault="0097102C" w:rsidP="00D057FB">
                  <w:pPr>
                    <w:pStyle w:val="Odsekzoznamu"/>
                    <w:spacing w:line="360" w:lineRule="auto"/>
                    <w:rPr>
                      <w:rFonts w:eastAsiaTheme="minorHAnsi"/>
                      <w:szCs w:val="32"/>
                      <w:lang w:eastAsia="en-US"/>
                    </w:rPr>
                  </w:pPr>
                  <w:r w:rsidRPr="00E46322">
                    <w:rPr>
                      <w:rFonts w:eastAsiaTheme="minorHAnsi"/>
                      <w:szCs w:val="32"/>
                      <w:lang w:eastAsia="en-US"/>
                    </w:rPr>
                    <w:t>podľa sché</w:t>
                  </w:r>
                  <w:r>
                    <w:rPr>
                      <w:rFonts w:eastAsiaTheme="minorHAnsi"/>
                      <w:szCs w:val="32"/>
                      <w:lang w:eastAsia="en-US"/>
                    </w:rPr>
                    <w:t>my</w:t>
                  </w:r>
                </w:p>
                <w:p w:rsidR="0097102C" w:rsidRPr="00343B33" w:rsidRDefault="0097102C" w:rsidP="00A9760F">
                  <w:pPr>
                    <w:pStyle w:val="Odsekzoznamu"/>
                    <w:numPr>
                      <w:ilvl w:val="0"/>
                      <w:numId w:val="32"/>
                    </w:numPr>
                    <w:spacing w:after="0" w:line="360" w:lineRule="auto"/>
                    <w:rPr>
                      <w:rFonts w:eastAsiaTheme="minorHAnsi"/>
                      <w:sz w:val="32"/>
                      <w:szCs w:val="32"/>
                      <w:lang w:eastAsia="en-US"/>
                    </w:rPr>
                  </w:pPr>
                  <w:r w:rsidRPr="00343B33">
                    <w:rPr>
                      <w:i/>
                    </w:rPr>
                    <w:lastRenderedPageBreak/>
                    <w:t>prakticky precvičiť prvú pomoc</w:t>
                  </w:r>
                </w:p>
              </w:tc>
              <w:tc>
                <w:tcPr>
                  <w:tcW w:w="7072" w:type="dxa"/>
                </w:tcPr>
                <w:p w:rsidR="0097102C" w:rsidRPr="000159CF" w:rsidRDefault="0097102C" w:rsidP="00D057FB">
                  <w:pPr>
                    <w:pStyle w:val="Default"/>
                    <w:spacing w:line="360" w:lineRule="auto"/>
                    <w:rPr>
                      <w:szCs w:val="23"/>
                    </w:rPr>
                  </w:pPr>
                  <w:r w:rsidRPr="000159CF">
                    <w:rPr>
                      <w:szCs w:val="23"/>
                    </w:rPr>
                    <w:lastRenderedPageBreak/>
                    <w:t xml:space="preserve">elektrická energia, výroba – premena energií, zdroje, využitie </w:t>
                  </w:r>
                </w:p>
                <w:p w:rsidR="0097102C" w:rsidRPr="000159CF" w:rsidRDefault="0097102C" w:rsidP="00D057FB">
                  <w:pPr>
                    <w:pStyle w:val="Default"/>
                    <w:spacing w:line="360" w:lineRule="auto"/>
                    <w:rPr>
                      <w:szCs w:val="23"/>
                    </w:rPr>
                  </w:pPr>
                  <w:r w:rsidRPr="000159CF">
                    <w:rPr>
                      <w:szCs w:val="23"/>
                    </w:rPr>
                    <w:t xml:space="preserve">v priemysle a v domácnosti, šetrenie elektrickou energiou elektrické </w:t>
                  </w:r>
                </w:p>
                <w:p w:rsidR="0097102C" w:rsidRPr="000159CF" w:rsidRDefault="0097102C" w:rsidP="00D057FB">
                  <w:pPr>
                    <w:pStyle w:val="Default"/>
                    <w:spacing w:line="360" w:lineRule="auto"/>
                    <w:rPr>
                      <w:szCs w:val="23"/>
                    </w:rPr>
                  </w:pPr>
                  <w:r w:rsidRPr="000159CF">
                    <w:rPr>
                      <w:szCs w:val="23"/>
                    </w:rPr>
                    <w:t xml:space="preserve">obvody </w:t>
                  </w:r>
                </w:p>
                <w:p w:rsidR="0097102C" w:rsidRPr="000159CF" w:rsidRDefault="0097102C" w:rsidP="00D057FB">
                  <w:pPr>
                    <w:pStyle w:val="Default"/>
                    <w:spacing w:line="360" w:lineRule="auto"/>
                    <w:rPr>
                      <w:szCs w:val="23"/>
                    </w:rPr>
                  </w:pPr>
                  <w:r w:rsidRPr="000159CF">
                    <w:rPr>
                      <w:szCs w:val="23"/>
                    </w:rPr>
                    <w:t xml:space="preserve">prvky a schematické značky, schémy elektrických obvodov </w:t>
                  </w:r>
                </w:p>
                <w:p w:rsidR="0097102C" w:rsidRPr="000159CF" w:rsidRDefault="0097102C" w:rsidP="00D057FB">
                  <w:pPr>
                    <w:pStyle w:val="Default"/>
                    <w:spacing w:line="360" w:lineRule="auto"/>
                    <w:rPr>
                      <w:szCs w:val="23"/>
                    </w:rPr>
                  </w:pPr>
                  <w:r w:rsidRPr="000159CF">
                    <w:rPr>
                      <w:szCs w:val="23"/>
                    </w:rPr>
                    <w:t xml:space="preserve">elektrotechnická stavebnica </w:t>
                  </w:r>
                </w:p>
                <w:p w:rsidR="0097102C" w:rsidRPr="000159CF" w:rsidRDefault="0097102C" w:rsidP="00D057FB">
                  <w:pPr>
                    <w:pStyle w:val="Default"/>
                    <w:spacing w:line="360" w:lineRule="auto"/>
                    <w:rPr>
                      <w:szCs w:val="23"/>
                    </w:rPr>
                  </w:pPr>
                  <w:r w:rsidRPr="000159CF">
                    <w:rPr>
                      <w:szCs w:val="23"/>
                    </w:rPr>
                    <w:t xml:space="preserve">nebezpečný odpad – jeho zber a separovanie (monočlánky, batérie, </w:t>
                  </w:r>
                </w:p>
                <w:p w:rsidR="0097102C" w:rsidRPr="000159CF" w:rsidRDefault="0097102C" w:rsidP="00D057FB">
                  <w:pPr>
                    <w:pStyle w:val="Default"/>
                    <w:spacing w:line="360" w:lineRule="auto"/>
                    <w:rPr>
                      <w:szCs w:val="23"/>
                    </w:rPr>
                  </w:pPr>
                  <w:r w:rsidRPr="000159CF">
                    <w:rPr>
                      <w:szCs w:val="23"/>
                    </w:rPr>
                    <w:t xml:space="preserve">akumulátory) </w:t>
                  </w:r>
                </w:p>
                <w:p w:rsidR="0097102C" w:rsidRPr="000159CF" w:rsidRDefault="0097102C" w:rsidP="00D057FB">
                  <w:pPr>
                    <w:pStyle w:val="Default"/>
                    <w:spacing w:line="360" w:lineRule="auto"/>
                    <w:rPr>
                      <w:szCs w:val="23"/>
                    </w:rPr>
                  </w:pPr>
                  <w:r w:rsidRPr="000159CF">
                    <w:rPr>
                      <w:szCs w:val="23"/>
                    </w:rPr>
                    <w:t xml:space="preserve">účinky elektrického prúdu </w:t>
                  </w:r>
                </w:p>
                <w:p w:rsidR="0097102C" w:rsidRDefault="0097102C" w:rsidP="00D057FB">
                  <w:pPr>
                    <w:spacing w:line="360" w:lineRule="auto"/>
                    <w:rPr>
                      <w:rFonts w:eastAsiaTheme="minorHAnsi"/>
                      <w:b/>
                      <w:sz w:val="32"/>
                      <w:szCs w:val="32"/>
                      <w:lang w:eastAsia="en-US"/>
                    </w:rPr>
                  </w:pPr>
                  <w:r w:rsidRPr="000159CF">
                    <w:rPr>
                      <w:szCs w:val="23"/>
                    </w:rPr>
                    <w:t xml:space="preserve">prvá pomoc pri úraze elektrickým prúdom </w:t>
                  </w:r>
                </w:p>
              </w:tc>
            </w:tr>
          </w:tbl>
          <w:p w:rsidR="0097102C" w:rsidRDefault="0097102C" w:rsidP="00D057FB">
            <w:pPr>
              <w:tabs>
                <w:tab w:val="left" w:pos="3451"/>
              </w:tabs>
              <w:spacing w:line="360" w:lineRule="auto"/>
              <w:rPr>
                <w:rFonts w:eastAsia="Arial Unicode MS"/>
                <w:b/>
                <w:color w:val="000000"/>
              </w:rPr>
            </w:pPr>
          </w:p>
          <w:p w:rsidR="0097102C" w:rsidRDefault="0097102C" w:rsidP="00D057FB">
            <w:pPr>
              <w:tabs>
                <w:tab w:val="left" w:pos="3451"/>
              </w:tabs>
              <w:spacing w:line="360" w:lineRule="auto"/>
              <w:rPr>
                <w:rFonts w:eastAsia="Arial Unicode MS"/>
                <w:b/>
                <w:color w:val="000000"/>
              </w:rPr>
            </w:pPr>
            <w:r>
              <w:rPr>
                <w:rFonts w:eastAsia="Arial Unicode MS"/>
                <w:b/>
                <w:color w:val="000000"/>
              </w:rPr>
              <w:t xml:space="preserve">Jednoduché stroje a mechanizmy </w:t>
            </w:r>
          </w:p>
          <w:tbl>
            <w:tblPr>
              <w:tblStyle w:val="Mriekatabuky"/>
              <w:tblW w:w="0" w:type="auto"/>
              <w:tblInd w:w="108" w:type="dxa"/>
              <w:tblLook w:val="04A0" w:firstRow="1" w:lastRow="0" w:firstColumn="1" w:lastColumn="0" w:noHBand="0" w:noVBand="1"/>
            </w:tblPr>
            <w:tblGrid>
              <w:gridCol w:w="6756"/>
              <w:gridCol w:w="6827"/>
            </w:tblGrid>
            <w:tr w:rsidR="0097102C" w:rsidTr="00D057FB">
              <w:tc>
                <w:tcPr>
                  <w:tcW w:w="6964" w:type="dxa"/>
                </w:tcPr>
                <w:p w:rsidR="0097102C" w:rsidRDefault="0097102C" w:rsidP="00D057FB">
                  <w:pPr>
                    <w:tabs>
                      <w:tab w:val="left" w:pos="3451"/>
                    </w:tabs>
                    <w:spacing w:line="360" w:lineRule="auto"/>
                    <w:jc w:val="center"/>
                    <w:rPr>
                      <w:b/>
                    </w:rPr>
                  </w:pPr>
                  <w:r w:rsidRPr="000A7834">
                    <w:rPr>
                      <w:rFonts w:eastAsia="Arial Unicode MS"/>
                      <w:b/>
                      <w:color w:val="000000"/>
                    </w:rPr>
                    <w:t>Výkonový štandard</w:t>
                  </w:r>
                </w:p>
              </w:tc>
              <w:tc>
                <w:tcPr>
                  <w:tcW w:w="7072" w:type="dxa"/>
                </w:tcPr>
                <w:p w:rsidR="0097102C" w:rsidRDefault="0097102C" w:rsidP="00D057FB">
                  <w:pPr>
                    <w:widowControl w:val="0"/>
                    <w:autoSpaceDE w:val="0"/>
                    <w:autoSpaceDN w:val="0"/>
                    <w:adjustRightInd w:val="0"/>
                    <w:spacing w:line="360" w:lineRule="auto"/>
                    <w:jc w:val="center"/>
                    <w:rPr>
                      <w:b/>
                    </w:rPr>
                  </w:pPr>
                  <w:r w:rsidRPr="00471CF5">
                    <w:rPr>
                      <w:b/>
                    </w:rPr>
                    <w:t>Obsahový štandard</w:t>
                  </w:r>
                </w:p>
                <w:p w:rsidR="0097102C" w:rsidRDefault="0097102C" w:rsidP="00D057FB">
                  <w:pPr>
                    <w:widowControl w:val="0"/>
                    <w:autoSpaceDE w:val="0"/>
                    <w:autoSpaceDN w:val="0"/>
                    <w:adjustRightInd w:val="0"/>
                    <w:spacing w:line="360" w:lineRule="auto"/>
                    <w:jc w:val="center"/>
                    <w:rPr>
                      <w:b/>
                    </w:rPr>
                  </w:pPr>
                </w:p>
              </w:tc>
            </w:tr>
            <w:tr w:rsidR="0097102C" w:rsidTr="00D057FB">
              <w:tc>
                <w:tcPr>
                  <w:tcW w:w="6964" w:type="dxa"/>
                </w:tcPr>
                <w:p w:rsidR="0097102C" w:rsidRDefault="0097102C" w:rsidP="00D057FB">
                  <w:pPr>
                    <w:pStyle w:val="Default"/>
                    <w:spacing w:line="360" w:lineRule="auto"/>
                    <w:rPr>
                      <w:b/>
                      <w:bCs/>
                      <w:sz w:val="23"/>
                      <w:szCs w:val="23"/>
                    </w:rPr>
                  </w:pPr>
                  <w:r>
                    <w:rPr>
                      <w:b/>
                      <w:bCs/>
                      <w:sz w:val="23"/>
                      <w:szCs w:val="23"/>
                    </w:rPr>
                    <w:t>Žiak na konci 6. ročníka základnej školy vie/dokáže:</w:t>
                  </w:r>
                </w:p>
                <w:p w:rsidR="0097102C" w:rsidRDefault="0097102C" w:rsidP="00D057FB">
                  <w:pPr>
                    <w:pStyle w:val="Default"/>
                    <w:spacing w:line="360" w:lineRule="auto"/>
                    <w:rPr>
                      <w:sz w:val="23"/>
                      <w:szCs w:val="23"/>
                    </w:rPr>
                  </w:pPr>
                </w:p>
                <w:p w:rsidR="0097102C" w:rsidRDefault="0097102C" w:rsidP="00A9760F">
                  <w:pPr>
                    <w:pStyle w:val="Default"/>
                    <w:numPr>
                      <w:ilvl w:val="0"/>
                      <w:numId w:val="23"/>
                    </w:numPr>
                    <w:spacing w:line="360" w:lineRule="auto"/>
                    <w:rPr>
                      <w:szCs w:val="23"/>
                    </w:rPr>
                  </w:pPr>
                  <w:r w:rsidRPr="000159CF">
                    <w:rPr>
                      <w:szCs w:val="23"/>
                    </w:rPr>
                    <w:t>uviesť príklady využitia jednoduchých strojov, mechanizmov</w:t>
                  </w:r>
                </w:p>
                <w:p w:rsidR="0097102C" w:rsidRPr="000159CF" w:rsidRDefault="0097102C" w:rsidP="00D057FB">
                  <w:pPr>
                    <w:pStyle w:val="Default"/>
                    <w:spacing w:line="360" w:lineRule="auto"/>
                    <w:ind w:left="720"/>
                    <w:rPr>
                      <w:szCs w:val="23"/>
                    </w:rPr>
                  </w:pPr>
                  <w:r w:rsidRPr="000159CF">
                    <w:rPr>
                      <w:szCs w:val="23"/>
                    </w:rPr>
                    <w:t xml:space="preserve"> a prevodov v praxi, </w:t>
                  </w:r>
                </w:p>
                <w:p w:rsidR="0097102C" w:rsidRPr="000159CF" w:rsidRDefault="0097102C" w:rsidP="00A9760F">
                  <w:pPr>
                    <w:pStyle w:val="Default"/>
                    <w:numPr>
                      <w:ilvl w:val="0"/>
                      <w:numId w:val="23"/>
                    </w:numPr>
                    <w:spacing w:line="360" w:lineRule="auto"/>
                    <w:rPr>
                      <w:szCs w:val="23"/>
                    </w:rPr>
                  </w:pPr>
                  <w:r w:rsidRPr="000159CF">
                    <w:rPr>
                      <w:szCs w:val="23"/>
                    </w:rPr>
                    <w:t xml:space="preserve">porovnať niektoré druhy prevodov v mechanických hračkách. </w:t>
                  </w:r>
                </w:p>
                <w:p w:rsidR="0097102C" w:rsidRPr="00375D0F" w:rsidRDefault="0097102C" w:rsidP="00A9760F">
                  <w:pPr>
                    <w:pStyle w:val="Default"/>
                    <w:numPr>
                      <w:ilvl w:val="0"/>
                      <w:numId w:val="23"/>
                    </w:numPr>
                    <w:spacing w:line="360" w:lineRule="auto"/>
                    <w:rPr>
                      <w:i/>
                    </w:rPr>
                  </w:pPr>
                  <w:r>
                    <w:rPr>
                      <w:i/>
                    </w:rPr>
                    <w:t>prevody na bicykli</w:t>
                  </w:r>
                </w:p>
                <w:p w:rsidR="0097102C" w:rsidRDefault="0097102C" w:rsidP="00D057FB">
                  <w:pPr>
                    <w:tabs>
                      <w:tab w:val="left" w:pos="3451"/>
                    </w:tabs>
                    <w:spacing w:line="360" w:lineRule="auto"/>
                    <w:rPr>
                      <w:b/>
                    </w:rPr>
                  </w:pPr>
                </w:p>
              </w:tc>
              <w:tc>
                <w:tcPr>
                  <w:tcW w:w="7072" w:type="dxa"/>
                </w:tcPr>
                <w:p w:rsidR="0097102C" w:rsidRPr="000A2D49" w:rsidRDefault="0097102C" w:rsidP="00D057FB">
                  <w:pPr>
                    <w:pStyle w:val="Default"/>
                    <w:spacing w:line="360" w:lineRule="auto"/>
                    <w:rPr>
                      <w:szCs w:val="23"/>
                    </w:rPr>
                  </w:pPr>
                  <w:r w:rsidRPr="000A2D49">
                    <w:rPr>
                      <w:szCs w:val="23"/>
                    </w:rPr>
                    <w:t xml:space="preserve">jednoduché stroje, mechanizmy </w:t>
                  </w:r>
                </w:p>
                <w:p w:rsidR="0097102C" w:rsidRPr="000A2D49" w:rsidRDefault="0097102C" w:rsidP="00D057FB">
                  <w:pPr>
                    <w:pStyle w:val="Default"/>
                    <w:spacing w:line="360" w:lineRule="auto"/>
                    <w:rPr>
                      <w:szCs w:val="23"/>
                    </w:rPr>
                  </w:pPr>
                  <w:r w:rsidRPr="000A2D49">
                    <w:rPr>
                      <w:szCs w:val="23"/>
                    </w:rPr>
                    <w:t xml:space="preserve">prevody ‒ druhy a princípy, využitie (mechanické hračky, mechanické </w:t>
                  </w:r>
                </w:p>
                <w:p w:rsidR="0097102C" w:rsidRDefault="0097102C" w:rsidP="00D057FB">
                  <w:pPr>
                    <w:tabs>
                      <w:tab w:val="left" w:pos="3451"/>
                    </w:tabs>
                    <w:spacing w:line="360" w:lineRule="auto"/>
                    <w:rPr>
                      <w:b/>
                    </w:rPr>
                  </w:pPr>
                  <w:r w:rsidRPr="000A2D49">
                    <w:rPr>
                      <w:szCs w:val="23"/>
                    </w:rPr>
                    <w:t>prístroje a zariadenia v domácnosti a v praxi)</w:t>
                  </w:r>
                  <w:r w:rsidRPr="000159CF">
                    <w:rPr>
                      <w:szCs w:val="23"/>
                    </w:rPr>
                    <w:t xml:space="preserve"> </w:t>
                  </w:r>
                </w:p>
              </w:tc>
            </w:tr>
          </w:tbl>
          <w:p w:rsidR="0097102C" w:rsidRPr="00471CF5" w:rsidRDefault="0097102C" w:rsidP="00D057FB">
            <w:pPr>
              <w:tabs>
                <w:tab w:val="left" w:pos="3451"/>
              </w:tabs>
              <w:spacing w:line="360" w:lineRule="auto"/>
              <w:rPr>
                <w:rFonts w:eastAsia="Arial Unicode MS"/>
                <w:b/>
                <w:color w:val="000000"/>
                <w:sz w:val="28"/>
              </w:rPr>
            </w:pPr>
            <w:r w:rsidRPr="00471CF5">
              <w:rPr>
                <w:rFonts w:eastAsia="Arial Unicode MS"/>
                <w:b/>
                <w:color w:val="000000"/>
                <w:sz w:val="28"/>
              </w:rPr>
              <w:t>EKONOMIKA DOMÁCNOSTI</w:t>
            </w:r>
          </w:p>
          <w:p w:rsidR="0097102C" w:rsidRPr="00471CF5" w:rsidRDefault="0097102C" w:rsidP="00D057FB">
            <w:pPr>
              <w:tabs>
                <w:tab w:val="left" w:pos="3451"/>
              </w:tabs>
              <w:spacing w:line="360" w:lineRule="auto"/>
              <w:rPr>
                <w:b/>
              </w:rPr>
            </w:pPr>
            <w:r w:rsidRPr="00471CF5">
              <w:rPr>
                <w:rFonts w:eastAsia="Arial Unicode MS"/>
                <w:b/>
                <w:color w:val="000000"/>
              </w:rPr>
              <w:t>Plánovanie a vedenie domácnosti</w:t>
            </w:r>
          </w:p>
          <w:tbl>
            <w:tblPr>
              <w:tblStyle w:val="Mriekatabuky"/>
              <w:tblW w:w="0" w:type="auto"/>
              <w:tblInd w:w="108" w:type="dxa"/>
              <w:tblLook w:val="04A0" w:firstRow="1" w:lastRow="0" w:firstColumn="1" w:lastColumn="0" w:noHBand="0" w:noVBand="1"/>
            </w:tblPr>
            <w:tblGrid>
              <w:gridCol w:w="6762"/>
              <w:gridCol w:w="6821"/>
            </w:tblGrid>
            <w:tr w:rsidR="0097102C" w:rsidRPr="00C95470" w:rsidTr="00D057FB">
              <w:tc>
                <w:tcPr>
                  <w:tcW w:w="6964" w:type="dxa"/>
                </w:tcPr>
                <w:p w:rsidR="0097102C" w:rsidRPr="00655215" w:rsidRDefault="0097102C" w:rsidP="00D057FB">
                  <w:pPr>
                    <w:tabs>
                      <w:tab w:val="left" w:pos="3451"/>
                    </w:tabs>
                    <w:spacing w:line="360" w:lineRule="auto"/>
                    <w:rPr>
                      <w:b/>
                    </w:rPr>
                  </w:pPr>
                  <w:r w:rsidRPr="00C95470">
                    <w:rPr>
                      <w:rFonts w:eastAsia="Arial Unicode MS"/>
                      <w:color w:val="000000"/>
                    </w:rPr>
                    <w:t xml:space="preserve">                                      </w:t>
                  </w:r>
                  <w:r w:rsidRPr="00655215">
                    <w:rPr>
                      <w:rFonts w:eastAsia="Arial Unicode MS"/>
                      <w:b/>
                      <w:color w:val="000000"/>
                    </w:rPr>
                    <w:t>Výkonový štandard</w:t>
                  </w:r>
                </w:p>
              </w:tc>
              <w:tc>
                <w:tcPr>
                  <w:tcW w:w="7072" w:type="dxa"/>
                </w:tcPr>
                <w:p w:rsidR="0097102C" w:rsidRPr="00655215" w:rsidRDefault="0097102C" w:rsidP="00D057FB">
                  <w:pPr>
                    <w:tabs>
                      <w:tab w:val="left" w:pos="3451"/>
                    </w:tabs>
                    <w:spacing w:line="360" w:lineRule="auto"/>
                    <w:rPr>
                      <w:b/>
                    </w:rPr>
                  </w:pPr>
                  <w:r w:rsidRPr="00C95470">
                    <w:t xml:space="preserve">                                            </w:t>
                  </w:r>
                  <w:r w:rsidRPr="00655215">
                    <w:rPr>
                      <w:b/>
                    </w:rPr>
                    <w:t>Obsahový štandard</w:t>
                  </w:r>
                </w:p>
              </w:tc>
            </w:tr>
            <w:tr w:rsidR="0097102C" w:rsidRPr="00C95470" w:rsidTr="00D057FB">
              <w:tc>
                <w:tcPr>
                  <w:tcW w:w="6964" w:type="dxa"/>
                </w:tcPr>
                <w:p w:rsidR="0097102C" w:rsidRDefault="0097102C" w:rsidP="00D057FB">
                  <w:pPr>
                    <w:pStyle w:val="Default"/>
                    <w:spacing w:line="360" w:lineRule="auto"/>
                    <w:rPr>
                      <w:b/>
                      <w:bCs/>
                      <w:sz w:val="23"/>
                      <w:szCs w:val="23"/>
                    </w:rPr>
                  </w:pPr>
                  <w:r>
                    <w:rPr>
                      <w:b/>
                      <w:bCs/>
                      <w:sz w:val="23"/>
                      <w:szCs w:val="23"/>
                    </w:rPr>
                    <w:t>Žiak na konci 6. ročníka základnej školy vie/dokáže:</w:t>
                  </w:r>
                </w:p>
                <w:p w:rsidR="0097102C" w:rsidRDefault="0097102C" w:rsidP="00D057FB">
                  <w:pPr>
                    <w:pStyle w:val="Default"/>
                    <w:spacing w:line="360" w:lineRule="auto"/>
                    <w:rPr>
                      <w:color w:val="auto"/>
                    </w:rPr>
                  </w:pPr>
                </w:p>
                <w:p w:rsidR="0097102C" w:rsidRPr="002D7079" w:rsidRDefault="0097102C" w:rsidP="00A9760F">
                  <w:pPr>
                    <w:pStyle w:val="Default"/>
                    <w:numPr>
                      <w:ilvl w:val="0"/>
                      <w:numId w:val="24"/>
                    </w:numPr>
                    <w:spacing w:line="360" w:lineRule="auto"/>
                    <w:rPr>
                      <w:sz w:val="23"/>
                      <w:szCs w:val="23"/>
                    </w:rPr>
                  </w:pPr>
                  <w:r>
                    <w:rPr>
                      <w:sz w:val="23"/>
                      <w:szCs w:val="23"/>
                    </w:rPr>
                    <w:t xml:space="preserve">stanoviť si merateľné krátkodobé finančné ciele zoradené </w:t>
                  </w:r>
                  <w:r>
                    <w:rPr>
                      <w:sz w:val="23"/>
                      <w:szCs w:val="23"/>
                    </w:rPr>
                    <w:lastRenderedPageBreak/>
                    <w:t xml:space="preserve">podľa priority a kroky na ich dosiahnutie, </w:t>
                  </w:r>
                </w:p>
                <w:p w:rsidR="0097102C" w:rsidRDefault="0097102C" w:rsidP="00A9760F">
                  <w:pPr>
                    <w:pStyle w:val="Default"/>
                    <w:numPr>
                      <w:ilvl w:val="0"/>
                      <w:numId w:val="24"/>
                    </w:numPr>
                    <w:spacing w:line="360" w:lineRule="auto"/>
                  </w:pPr>
                  <w:r>
                    <w:t xml:space="preserve">vysvetliť, kedy sporiť a kedy si požičiavať (rozdiel medzi úsporami a pôžičkou), </w:t>
                  </w:r>
                </w:p>
                <w:p w:rsidR="0097102C" w:rsidRPr="002D7079" w:rsidRDefault="0097102C" w:rsidP="00A9760F">
                  <w:pPr>
                    <w:pStyle w:val="Default"/>
                    <w:numPr>
                      <w:ilvl w:val="0"/>
                      <w:numId w:val="24"/>
                    </w:numPr>
                    <w:spacing w:line="360" w:lineRule="auto"/>
                  </w:pPr>
                  <w:r>
                    <w:t>zdôvodniť voľbu nákupu alebo požičiavania si predmetu,</w:t>
                  </w:r>
                </w:p>
                <w:p w:rsidR="0097102C" w:rsidRDefault="0097102C" w:rsidP="00A9760F">
                  <w:pPr>
                    <w:pStyle w:val="Default"/>
                    <w:numPr>
                      <w:ilvl w:val="0"/>
                      <w:numId w:val="24"/>
                    </w:numPr>
                    <w:spacing w:line="360" w:lineRule="auto"/>
                    <w:rPr>
                      <w:sz w:val="23"/>
                      <w:szCs w:val="23"/>
                    </w:rPr>
                  </w:pPr>
                  <w:r>
                    <w:rPr>
                      <w:sz w:val="23"/>
                      <w:szCs w:val="23"/>
                    </w:rPr>
                    <w:t xml:space="preserve">viesť domáce účtovníctvo, </w:t>
                  </w:r>
                </w:p>
                <w:p w:rsidR="0097102C" w:rsidRPr="002D7079" w:rsidRDefault="0097102C" w:rsidP="00A9760F">
                  <w:pPr>
                    <w:pStyle w:val="Default"/>
                    <w:numPr>
                      <w:ilvl w:val="0"/>
                      <w:numId w:val="24"/>
                    </w:numPr>
                    <w:spacing w:line="360" w:lineRule="auto"/>
                    <w:rPr>
                      <w:sz w:val="23"/>
                      <w:szCs w:val="23"/>
                    </w:rPr>
                  </w:pPr>
                  <w:r>
                    <w:rPr>
                      <w:sz w:val="23"/>
                      <w:szCs w:val="23"/>
                    </w:rPr>
                    <w:t xml:space="preserve">opísať spôsob rozdelenia finančnej čiastky pripadajúcej na týždeň medzi jednotlivé finančné ciele - míňanie, sporenie a spoluúčasť, </w:t>
                  </w:r>
                </w:p>
                <w:p w:rsidR="0097102C" w:rsidRPr="002D7079" w:rsidRDefault="0097102C" w:rsidP="00A9760F">
                  <w:pPr>
                    <w:pStyle w:val="Default"/>
                    <w:numPr>
                      <w:ilvl w:val="0"/>
                      <w:numId w:val="24"/>
                    </w:numPr>
                    <w:spacing w:line="360" w:lineRule="auto"/>
                    <w:rPr>
                      <w:sz w:val="23"/>
                      <w:szCs w:val="23"/>
                    </w:rPr>
                  </w:pPr>
                  <w:r>
                    <w:rPr>
                      <w:sz w:val="23"/>
                      <w:szCs w:val="23"/>
                    </w:rPr>
                    <w:t xml:space="preserve">vysvetliť, ako používať rozpočet na kontrolu vynakladania prostriedkov na dosahovanie finančných cieľov, </w:t>
                  </w:r>
                </w:p>
                <w:p w:rsidR="0097102C" w:rsidRPr="002D7079" w:rsidRDefault="0097102C" w:rsidP="00A9760F">
                  <w:pPr>
                    <w:pStyle w:val="Default"/>
                    <w:numPr>
                      <w:ilvl w:val="0"/>
                      <w:numId w:val="24"/>
                    </w:numPr>
                    <w:spacing w:line="360" w:lineRule="auto"/>
                    <w:rPr>
                      <w:sz w:val="23"/>
                      <w:szCs w:val="23"/>
                    </w:rPr>
                  </w:pPr>
                  <w:r>
                    <w:rPr>
                      <w:sz w:val="23"/>
                      <w:szCs w:val="23"/>
                    </w:rPr>
                    <w:t xml:space="preserve">uviesť príklady, ako sporenie môže zlepšiť finančnú prosperitu, </w:t>
                  </w:r>
                </w:p>
                <w:p w:rsidR="0097102C" w:rsidRDefault="0097102C" w:rsidP="00A9760F">
                  <w:pPr>
                    <w:pStyle w:val="Default"/>
                    <w:numPr>
                      <w:ilvl w:val="0"/>
                      <w:numId w:val="24"/>
                    </w:numPr>
                    <w:spacing w:line="360" w:lineRule="auto"/>
                    <w:rPr>
                      <w:sz w:val="23"/>
                      <w:szCs w:val="23"/>
                    </w:rPr>
                  </w:pPr>
                  <w:r>
                    <w:rPr>
                      <w:sz w:val="23"/>
                      <w:szCs w:val="23"/>
                    </w:rPr>
                    <w:t xml:space="preserve">vysvetliť hodnotu a význam tvorby finančnej rezervy v domácnosti. </w:t>
                  </w:r>
                </w:p>
                <w:p w:rsidR="0097102C" w:rsidRDefault="0097102C" w:rsidP="00A9760F">
                  <w:pPr>
                    <w:pStyle w:val="Default"/>
                    <w:numPr>
                      <w:ilvl w:val="0"/>
                      <w:numId w:val="24"/>
                    </w:numPr>
                    <w:spacing w:line="360" w:lineRule="auto"/>
                    <w:rPr>
                      <w:i/>
                    </w:rPr>
                  </w:pPr>
                  <w:r>
                    <w:rPr>
                      <w:i/>
                    </w:rPr>
                    <w:t>poznať druhy sporenia</w:t>
                  </w:r>
                </w:p>
                <w:p w:rsidR="0097102C" w:rsidRDefault="0097102C" w:rsidP="00A9760F">
                  <w:pPr>
                    <w:pStyle w:val="Default"/>
                    <w:numPr>
                      <w:ilvl w:val="0"/>
                      <w:numId w:val="24"/>
                    </w:numPr>
                    <w:spacing w:line="360" w:lineRule="auto"/>
                    <w:rPr>
                      <w:i/>
                    </w:rPr>
                  </w:pPr>
                  <w:r>
                    <w:rPr>
                      <w:i/>
                    </w:rPr>
                    <w:t>poznať výhody sporenia</w:t>
                  </w:r>
                </w:p>
                <w:p w:rsidR="0097102C" w:rsidRPr="002D7079" w:rsidRDefault="0097102C" w:rsidP="00D057FB">
                  <w:pPr>
                    <w:pStyle w:val="Default"/>
                    <w:spacing w:line="360" w:lineRule="auto"/>
                    <w:ind w:left="720"/>
                    <w:rPr>
                      <w:sz w:val="23"/>
                      <w:szCs w:val="23"/>
                    </w:rPr>
                  </w:pPr>
                </w:p>
              </w:tc>
              <w:tc>
                <w:tcPr>
                  <w:tcW w:w="7072" w:type="dxa"/>
                </w:tcPr>
                <w:p w:rsidR="0097102C" w:rsidRPr="002D7079" w:rsidRDefault="0097102C" w:rsidP="00D057FB">
                  <w:pPr>
                    <w:pStyle w:val="Default"/>
                    <w:spacing w:line="360" w:lineRule="auto"/>
                  </w:pPr>
                  <w:r w:rsidRPr="002D7079">
                    <w:lastRenderedPageBreak/>
                    <w:t>úspory</w:t>
                  </w:r>
                </w:p>
                <w:p w:rsidR="0097102C" w:rsidRPr="002D7079" w:rsidRDefault="0097102C" w:rsidP="00D057FB">
                  <w:pPr>
                    <w:pStyle w:val="Default"/>
                    <w:spacing w:line="360" w:lineRule="auto"/>
                  </w:pPr>
                  <w:r w:rsidRPr="002D7079">
                    <w:t>sporenie</w:t>
                  </w:r>
                </w:p>
                <w:p w:rsidR="0097102C" w:rsidRPr="00655215" w:rsidRDefault="0097102C" w:rsidP="00D057FB">
                  <w:pPr>
                    <w:pStyle w:val="Default"/>
                    <w:spacing w:line="360" w:lineRule="auto"/>
                    <w:rPr>
                      <w:i/>
                    </w:rPr>
                  </w:pPr>
                  <w:r w:rsidRPr="002D7079">
                    <w:t>možnosti sporenia</w:t>
                  </w:r>
                </w:p>
              </w:tc>
            </w:tr>
          </w:tbl>
          <w:p w:rsidR="0097102C" w:rsidRDefault="0097102C" w:rsidP="00D057FB">
            <w:pPr>
              <w:widowControl w:val="0"/>
              <w:autoSpaceDE w:val="0"/>
              <w:autoSpaceDN w:val="0"/>
              <w:adjustRightInd w:val="0"/>
              <w:spacing w:line="360" w:lineRule="auto"/>
              <w:rPr>
                <w:rFonts w:eastAsia="Arial Unicode MS"/>
                <w:b/>
                <w:color w:val="000000"/>
              </w:rPr>
            </w:pPr>
          </w:p>
          <w:p w:rsidR="0097102C" w:rsidRDefault="0097102C" w:rsidP="00D057FB">
            <w:pPr>
              <w:widowControl w:val="0"/>
              <w:autoSpaceDE w:val="0"/>
              <w:autoSpaceDN w:val="0"/>
              <w:adjustRightInd w:val="0"/>
              <w:spacing w:line="360" w:lineRule="auto"/>
              <w:rPr>
                <w:rFonts w:eastAsia="Arial Unicode MS"/>
                <w:b/>
                <w:color w:val="000000"/>
              </w:rPr>
            </w:pPr>
          </w:p>
          <w:p w:rsidR="0097102C" w:rsidRDefault="0097102C" w:rsidP="00D057FB">
            <w:pPr>
              <w:widowControl w:val="0"/>
              <w:autoSpaceDE w:val="0"/>
              <w:autoSpaceDN w:val="0"/>
              <w:adjustRightInd w:val="0"/>
              <w:spacing w:line="360" w:lineRule="auto"/>
              <w:rPr>
                <w:rFonts w:eastAsia="Arial Unicode MS"/>
                <w:b/>
                <w:color w:val="000000"/>
              </w:rPr>
            </w:pPr>
          </w:p>
          <w:p w:rsidR="0097102C" w:rsidRDefault="0097102C" w:rsidP="00D057FB">
            <w:pPr>
              <w:widowControl w:val="0"/>
              <w:autoSpaceDE w:val="0"/>
              <w:autoSpaceDN w:val="0"/>
              <w:adjustRightInd w:val="0"/>
              <w:spacing w:line="360" w:lineRule="auto"/>
              <w:rPr>
                <w:rFonts w:eastAsia="Arial Unicode MS"/>
                <w:b/>
                <w:color w:val="000000"/>
              </w:rPr>
            </w:pPr>
          </w:p>
          <w:p w:rsidR="0097102C" w:rsidRPr="000D2875" w:rsidRDefault="0097102C" w:rsidP="00D057FB">
            <w:pPr>
              <w:widowControl w:val="0"/>
              <w:autoSpaceDE w:val="0"/>
              <w:autoSpaceDN w:val="0"/>
              <w:adjustRightInd w:val="0"/>
              <w:spacing w:line="360" w:lineRule="auto"/>
              <w:rPr>
                <w:b/>
                <w:bCs/>
                <w:szCs w:val="23"/>
              </w:rPr>
            </w:pPr>
            <w:r w:rsidRPr="00D13EFC">
              <w:rPr>
                <w:b/>
                <w:bCs/>
                <w:szCs w:val="23"/>
              </w:rPr>
              <w:lastRenderedPageBreak/>
              <w:t>Svet práce</w:t>
            </w:r>
          </w:p>
          <w:tbl>
            <w:tblPr>
              <w:tblStyle w:val="Mriekatabuky"/>
              <w:tblW w:w="0" w:type="auto"/>
              <w:tblInd w:w="108" w:type="dxa"/>
              <w:tblLook w:val="04A0" w:firstRow="1" w:lastRow="0" w:firstColumn="1" w:lastColumn="0" w:noHBand="0" w:noVBand="1"/>
            </w:tblPr>
            <w:tblGrid>
              <w:gridCol w:w="6753"/>
              <w:gridCol w:w="6830"/>
            </w:tblGrid>
            <w:tr w:rsidR="0097102C" w:rsidTr="00D057FB">
              <w:tc>
                <w:tcPr>
                  <w:tcW w:w="6964" w:type="dxa"/>
                </w:tcPr>
                <w:p w:rsidR="0097102C" w:rsidRDefault="0097102C" w:rsidP="00D057FB">
                  <w:pPr>
                    <w:widowControl w:val="0"/>
                    <w:autoSpaceDE w:val="0"/>
                    <w:autoSpaceDN w:val="0"/>
                    <w:adjustRightInd w:val="0"/>
                    <w:spacing w:line="360" w:lineRule="auto"/>
                    <w:jc w:val="center"/>
                    <w:rPr>
                      <w:rFonts w:eastAsia="Arial Unicode MS"/>
                      <w:b/>
                      <w:color w:val="000000"/>
                    </w:rPr>
                  </w:pPr>
                  <w:r w:rsidRPr="00655215">
                    <w:rPr>
                      <w:rFonts w:eastAsia="Arial Unicode MS"/>
                      <w:b/>
                      <w:color w:val="000000"/>
                    </w:rPr>
                    <w:t>Výkonový štandard</w:t>
                  </w:r>
                </w:p>
                <w:p w:rsidR="0097102C" w:rsidRPr="00D13EFC" w:rsidRDefault="0097102C" w:rsidP="00D057FB">
                  <w:pPr>
                    <w:widowControl w:val="0"/>
                    <w:autoSpaceDE w:val="0"/>
                    <w:autoSpaceDN w:val="0"/>
                    <w:adjustRightInd w:val="0"/>
                    <w:spacing w:line="360" w:lineRule="auto"/>
                    <w:jc w:val="center"/>
                    <w:rPr>
                      <w:rFonts w:eastAsia="Arial Unicode MS"/>
                      <w:b/>
                      <w:color w:val="000000"/>
                    </w:rPr>
                  </w:pPr>
                </w:p>
              </w:tc>
              <w:tc>
                <w:tcPr>
                  <w:tcW w:w="7072" w:type="dxa"/>
                </w:tcPr>
                <w:p w:rsidR="0097102C" w:rsidRDefault="0097102C" w:rsidP="00D057FB">
                  <w:pPr>
                    <w:widowControl w:val="0"/>
                    <w:autoSpaceDE w:val="0"/>
                    <w:autoSpaceDN w:val="0"/>
                    <w:adjustRightInd w:val="0"/>
                    <w:spacing w:line="360" w:lineRule="auto"/>
                    <w:jc w:val="center"/>
                    <w:rPr>
                      <w:rFonts w:eastAsia="Arial Unicode MS"/>
                      <w:b/>
                      <w:color w:val="000000"/>
                      <w:sz w:val="28"/>
                    </w:rPr>
                  </w:pPr>
                  <w:r w:rsidRPr="00655215">
                    <w:rPr>
                      <w:b/>
                    </w:rPr>
                    <w:t>Obsahový štandard</w:t>
                  </w:r>
                </w:p>
              </w:tc>
            </w:tr>
            <w:tr w:rsidR="0097102C" w:rsidTr="00D057FB">
              <w:tc>
                <w:tcPr>
                  <w:tcW w:w="6964" w:type="dxa"/>
                </w:tcPr>
                <w:p w:rsidR="0097102C" w:rsidRDefault="0097102C" w:rsidP="00D057FB">
                  <w:pPr>
                    <w:pStyle w:val="Default"/>
                    <w:spacing w:line="360" w:lineRule="auto"/>
                    <w:rPr>
                      <w:b/>
                      <w:bCs/>
                      <w:sz w:val="23"/>
                      <w:szCs w:val="23"/>
                    </w:rPr>
                  </w:pPr>
                  <w:r>
                    <w:rPr>
                      <w:b/>
                      <w:bCs/>
                      <w:sz w:val="23"/>
                      <w:szCs w:val="23"/>
                    </w:rPr>
                    <w:t>Žiak na konci 6. ročníka základnej školy vie/dokáže:</w:t>
                  </w:r>
                </w:p>
                <w:p w:rsidR="0097102C" w:rsidRDefault="0097102C" w:rsidP="00D057FB">
                  <w:pPr>
                    <w:pStyle w:val="Default"/>
                    <w:spacing w:line="360" w:lineRule="auto"/>
                    <w:rPr>
                      <w:color w:val="auto"/>
                    </w:rPr>
                  </w:pPr>
                </w:p>
                <w:p w:rsidR="0097102C" w:rsidRDefault="0097102C" w:rsidP="00A9760F">
                  <w:pPr>
                    <w:pStyle w:val="Default"/>
                    <w:numPr>
                      <w:ilvl w:val="0"/>
                      <w:numId w:val="25"/>
                    </w:numPr>
                    <w:spacing w:line="360" w:lineRule="auto"/>
                    <w:rPr>
                      <w:sz w:val="23"/>
                      <w:szCs w:val="23"/>
                    </w:rPr>
                  </w:pPr>
                  <w:r>
                    <w:rPr>
                      <w:sz w:val="23"/>
                      <w:szCs w:val="23"/>
                    </w:rPr>
                    <w:t xml:space="preserve">využiť profesijné informácie a poradenské služby pre výber </w:t>
                  </w:r>
                </w:p>
                <w:p w:rsidR="0097102C" w:rsidRDefault="0097102C" w:rsidP="00D057FB">
                  <w:pPr>
                    <w:pStyle w:val="Default"/>
                    <w:spacing w:line="360" w:lineRule="auto"/>
                    <w:ind w:left="720"/>
                  </w:pPr>
                  <w:r>
                    <w:t xml:space="preserve">vhodného vzdelania, </w:t>
                  </w:r>
                </w:p>
                <w:p w:rsidR="0097102C" w:rsidRDefault="0097102C" w:rsidP="00A9760F">
                  <w:pPr>
                    <w:pStyle w:val="Default"/>
                    <w:numPr>
                      <w:ilvl w:val="0"/>
                      <w:numId w:val="25"/>
                    </w:numPr>
                    <w:spacing w:line="360" w:lineRule="auto"/>
                    <w:rPr>
                      <w:i/>
                    </w:rPr>
                  </w:pPr>
                  <w:r w:rsidRPr="00343B33">
                    <w:rPr>
                      <w:i/>
                    </w:rPr>
                    <w:t xml:space="preserve">hľadať informácie o danej </w:t>
                  </w:r>
                  <w:r>
                    <w:rPr>
                      <w:i/>
                    </w:rPr>
                    <w:t xml:space="preserve">strednej </w:t>
                  </w:r>
                  <w:r w:rsidRPr="00343B33">
                    <w:rPr>
                      <w:i/>
                    </w:rPr>
                    <w:t>škole</w:t>
                  </w:r>
                </w:p>
                <w:p w:rsidR="0097102C" w:rsidRPr="00343B33" w:rsidRDefault="0097102C" w:rsidP="00A9760F">
                  <w:pPr>
                    <w:pStyle w:val="Default"/>
                    <w:numPr>
                      <w:ilvl w:val="0"/>
                      <w:numId w:val="25"/>
                    </w:numPr>
                    <w:spacing w:line="360" w:lineRule="auto"/>
                    <w:rPr>
                      <w:i/>
                    </w:rPr>
                  </w:pPr>
                  <w:r w:rsidRPr="00343B33">
                    <w:rPr>
                      <w:i/>
                    </w:rPr>
                    <w:t xml:space="preserve">hľadať informácie o </w:t>
                  </w:r>
                  <w:proofErr w:type="spellStart"/>
                  <w:r>
                    <w:rPr>
                      <w:i/>
                    </w:rPr>
                    <w:t>studijných</w:t>
                  </w:r>
                  <w:proofErr w:type="spellEnd"/>
                  <w:r>
                    <w:rPr>
                      <w:i/>
                    </w:rPr>
                    <w:t xml:space="preserve"> odboroch</w:t>
                  </w:r>
                </w:p>
              </w:tc>
              <w:tc>
                <w:tcPr>
                  <w:tcW w:w="7072" w:type="dxa"/>
                </w:tcPr>
                <w:p w:rsidR="0097102C" w:rsidRDefault="0097102C" w:rsidP="00D057FB">
                  <w:pPr>
                    <w:pStyle w:val="Default"/>
                    <w:spacing w:line="360" w:lineRule="auto"/>
                    <w:rPr>
                      <w:sz w:val="23"/>
                      <w:szCs w:val="23"/>
                    </w:rPr>
                  </w:pPr>
                  <w:r>
                    <w:rPr>
                      <w:sz w:val="23"/>
                      <w:szCs w:val="23"/>
                    </w:rPr>
                    <w:t>možnosti vzdelávania – náplň učebných a študijných odborov</w:t>
                  </w:r>
                </w:p>
                <w:p w:rsidR="0097102C" w:rsidRDefault="0097102C" w:rsidP="00D057FB">
                  <w:pPr>
                    <w:pStyle w:val="Default"/>
                    <w:spacing w:line="360" w:lineRule="auto"/>
                    <w:rPr>
                      <w:sz w:val="23"/>
                      <w:szCs w:val="23"/>
                    </w:rPr>
                  </w:pPr>
                  <w:r>
                    <w:rPr>
                      <w:sz w:val="23"/>
                      <w:szCs w:val="23"/>
                    </w:rPr>
                    <w:t>prijímacie skúšky</w:t>
                  </w:r>
                </w:p>
                <w:p w:rsidR="0097102C" w:rsidRPr="000A2D49" w:rsidRDefault="0097102C" w:rsidP="00D057FB">
                  <w:pPr>
                    <w:pStyle w:val="Default"/>
                    <w:spacing w:line="360" w:lineRule="auto"/>
                    <w:rPr>
                      <w:sz w:val="23"/>
                      <w:szCs w:val="23"/>
                    </w:rPr>
                  </w:pPr>
                  <w:r>
                    <w:rPr>
                      <w:sz w:val="23"/>
                      <w:szCs w:val="23"/>
                    </w:rPr>
                    <w:t xml:space="preserve">informácie a poradenské služby </w:t>
                  </w:r>
                </w:p>
              </w:tc>
            </w:tr>
          </w:tbl>
          <w:p w:rsidR="0097102C" w:rsidRDefault="0097102C" w:rsidP="00D057FB">
            <w:pPr>
              <w:widowControl w:val="0"/>
              <w:autoSpaceDE w:val="0"/>
              <w:autoSpaceDN w:val="0"/>
              <w:adjustRightInd w:val="0"/>
              <w:spacing w:line="360" w:lineRule="auto"/>
              <w:rPr>
                <w:rFonts w:eastAsia="Arial Unicode MS"/>
                <w:b/>
                <w:color w:val="000000"/>
                <w:sz w:val="28"/>
              </w:rPr>
            </w:pPr>
          </w:p>
          <w:p w:rsidR="0097102C" w:rsidRPr="000D2875" w:rsidRDefault="0097102C" w:rsidP="00D057FB">
            <w:pPr>
              <w:widowControl w:val="0"/>
              <w:autoSpaceDE w:val="0"/>
              <w:autoSpaceDN w:val="0"/>
              <w:adjustRightInd w:val="0"/>
              <w:spacing w:line="360" w:lineRule="auto"/>
              <w:rPr>
                <w:rFonts w:eastAsia="Arial Unicode MS"/>
                <w:b/>
                <w:color w:val="000000"/>
              </w:rPr>
            </w:pPr>
            <w:r w:rsidRPr="00D61785">
              <w:rPr>
                <w:rFonts w:eastAsia="Arial Unicode MS"/>
                <w:b/>
                <w:color w:val="000000"/>
              </w:rPr>
              <w:t xml:space="preserve">Domáce práce a údržba domácnosti </w:t>
            </w:r>
          </w:p>
          <w:tbl>
            <w:tblPr>
              <w:tblStyle w:val="Mriekatabuky"/>
              <w:tblW w:w="0" w:type="auto"/>
              <w:tblInd w:w="108" w:type="dxa"/>
              <w:tblLook w:val="04A0" w:firstRow="1" w:lastRow="0" w:firstColumn="1" w:lastColumn="0" w:noHBand="0" w:noVBand="1"/>
            </w:tblPr>
            <w:tblGrid>
              <w:gridCol w:w="6757"/>
              <w:gridCol w:w="6826"/>
            </w:tblGrid>
            <w:tr w:rsidR="0097102C" w:rsidRPr="00C95470" w:rsidTr="00D057FB">
              <w:tc>
                <w:tcPr>
                  <w:tcW w:w="6964" w:type="dxa"/>
                </w:tcPr>
                <w:p w:rsidR="0097102C" w:rsidRPr="0071159A" w:rsidRDefault="0097102C" w:rsidP="00D057FB">
                  <w:pPr>
                    <w:tabs>
                      <w:tab w:val="left" w:pos="3451"/>
                    </w:tabs>
                    <w:spacing w:line="360" w:lineRule="auto"/>
                    <w:jc w:val="center"/>
                    <w:rPr>
                      <w:b/>
                    </w:rPr>
                  </w:pPr>
                  <w:r w:rsidRPr="0071159A">
                    <w:rPr>
                      <w:rFonts w:eastAsia="Arial Unicode MS"/>
                      <w:b/>
                      <w:color w:val="000000"/>
                    </w:rPr>
                    <w:t>Výkonový štandard</w:t>
                  </w:r>
                </w:p>
              </w:tc>
              <w:tc>
                <w:tcPr>
                  <w:tcW w:w="7072" w:type="dxa"/>
                </w:tcPr>
                <w:p w:rsidR="0097102C" w:rsidRPr="0071159A" w:rsidRDefault="0097102C" w:rsidP="00D057FB">
                  <w:pPr>
                    <w:tabs>
                      <w:tab w:val="left" w:pos="3451"/>
                    </w:tabs>
                    <w:spacing w:line="360" w:lineRule="auto"/>
                    <w:jc w:val="center"/>
                    <w:rPr>
                      <w:b/>
                    </w:rPr>
                  </w:pPr>
                  <w:r w:rsidRPr="0071159A">
                    <w:rPr>
                      <w:b/>
                    </w:rPr>
                    <w:t>Obsahový štandard</w:t>
                  </w:r>
                </w:p>
              </w:tc>
            </w:tr>
            <w:tr w:rsidR="0097102C" w:rsidRPr="00C95470" w:rsidTr="00D057FB">
              <w:tc>
                <w:tcPr>
                  <w:tcW w:w="6964" w:type="dxa"/>
                </w:tcPr>
                <w:p w:rsidR="0097102C" w:rsidRDefault="0097102C" w:rsidP="00D057FB">
                  <w:pPr>
                    <w:pStyle w:val="Default"/>
                    <w:spacing w:line="360" w:lineRule="auto"/>
                    <w:rPr>
                      <w:b/>
                      <w:bCs/>
                      <w:sz w:val="23"/>
                      <w:szCs w:val="23"/>
                    </w:rPr>
                  </w:pPr>
                  <w:r>
                    <w:rPr>
                      <w:b/>
                      <w:bCs/>
                      <w:sz w:val="23"/>
                      <w:szCs w:val="23"/>
                    </w:rPr>
                    <w:t>Žiak na konci 6. ročníka základnej školy vie/dokáže:</w:t>
                  </w:r>
                </w:p>
                <w:p w:rsidR="0097102C" w:rsidRDefault="0097102C" w:rsidP="00D057FB">
                  <w:pPr>
                    <w:pStyle w:val="Default"/>
                    <w:spacing w:line="360" w:lineRule="auto"/>
                    <w:rPr>
                      <w:color w:val="auto"/>
                    </w:rPr>
                  </w:pPr>
                </w:p>
                <w:p w:rsidR="0097102C" w:rsidRDefault="0097102C" w:rsidP="00A9760F">
                  <w:pPr>
                    <w:pStyle w:val="Default"/>
                    <w:numPr>
                      <w:ilvl w:val="0"/>
                      <w:numId w:val="26"/>
                    </w:numPr>
                    <w:spacing w:line="360" w:lineRule="auto"/>
                    <w:rPr>
                      <w:sz w:val="23"/>
                      <w:szCs w:val="23"/>
                    </w:rPr>
                  </w:pPr>
                  <w:r>
                    <w:rPr>
                      <w:sz w:val="23"/>
                      <w:szCs w:val="23"/>
                    </w:rPr>
                    <w:t xml:space="preserve">zhodnotiť svoje vlastné skúsenosti s prácami v domácnosti, </w:t>
                  </w:r>
                </w:p>
                <w:p w:rsidR="0097102C" w:rsidRPr="000A2D49" w:rsidRDefault="0097102C" w:rsidP="00A9760F">
                  <w:pPr>
                    <w:pStyle w:val="Default"/>
                    <w:numPr>
                      <w:ilvl w:val="0"/>
                      <w:numId w:val="26"/>
                    </w:numPr>
                    <w:spacing w:line="360" w:lineRule="auto"/>
                    <w:rPr>
                      <w:sz w:val="23"/>
                      <w:szCs w:val="23"/>
                    </w:rPr>
                  </w:pPr>
                  <w:r>
                    <w:rPr>
                      <w:sz w:val="23"/>
                      <w:szCs w:val="23"/>
                    </w:rPr>
                    <w:t xml:space="preserve">ovládať jednoduché pracovné postupy pri základných činnostiach v domácnosti, </w:t>
                  </w:r>
                </w:p>
                <w:p w:rsidR="0097102C" w:rsidRPr="000A2D49" w:rsidRDefault="0097102C" w:rsidP="00A9760F">
                  <w:pPr>
                    <w:pStyle w:val="Default"/>
                    <w:numPr>
                      <w:ilvl w:val="0"/>
                      <w:numId w:val="26"/>
                    </w:numPr>
                    <w:spacing w:line="360" w:lineRule="auto"/>
                    <w:rPr>
                      <w:sz w:val="23"/>
                      <w:szCs w:val="23"/>
                    </w:rPr>
                  </w:pPr>
                  <w:r>
                    <w:rPr>
                      <w:sz w:val="23"/>
                      <w:szCs w:val="23"/>
                    </w:rPr>
                    <w:t xml:space="preserve">dodržiavať základné hygienické a bezpečnostné pravidlá v domácnosti </w:t>
                  </w:r>
                </w:p>
                <w:p w:rsidR="0097102C" w:rsidRDefault="0097102C" w:rsidP="00A9760F">
                  <w:pPr>
                    <w:pStyle w:val="Default"/>
                    <w:numPr>
                      <w:ilvl w:val="0"/>
                      <w:numId w:val="26"/>
                    </w:numPr>
                    <w:spacing w:line="360" w:lineRule="auto"/>
                    <w:rPr>
                      <w:sz w:val="23"/>
                      <w:szCs w:val="23"/>
                    </w:rPr>
                  </w:pPr>
                  <w:r>
                    <w:rPr>
                      <w:sz w:val="23"/>
                      <w:szCs w:val="23"/>
                    </w:rPr>
                    <w:t xml:space="preserve">skontrolovať a zabezpečiť domácnosť pri odchode. </w:t>
                  </w:r>
                </w:p>
                <w:p w:rsidR="0097102C" w:rsidRDefault="0097102C" w:rsidP="00A9760F">
                  <w:pPr>
                    <w:pStyle w:val="Default"/>
                    <w:numPr>
                      <w:ilvl w:val="0"/>
                      <w:numId w:val="26"/>
                    </w:numPr>
                    <w:spacing w:line="360" w:lineRule="auto"/>
                    <w:rPr>
                      <w:i/>
                      <w:sz w:val="23"/>
                      <w:szCs w:val="23"/>
                    </w:rPr>
                  </w:pPr>
                  <w:r w:rsidRPr="00291641">
                    <w:rPr>
                      <w:i/>
                      <w:sz w:val="23"/>
                      <w:szCs w:val="23"/>
                    </w:rPr>
                    <w:t>Ukázať a vyskúšať  rôzne prípravky na údržbu domácnosti</w:t>
                  </w:r>
                </w:p>
                <w:p w:rsidR="0097102C" w:rsidRPr="00291641" w:rsidRDefault="0097102C" w:rsidP="00A9760F">
                  <w:pPr>
                    <w:pStyle w:val="Default"/>
                    <w:numPr>
                      <w:ilvl w:val="0"/>
                      <w:numId w:val="26"/>
                    </w:numPr>
                    <w:spacing w:line="360" w:lineRule="auto"/>
                    <w:rPr>
                      <w:i/>
                      <w:sz w:val="23"/>
                      <w:szCs w:val="23"/>
                    </w:rPr>
                  </w:pPr>
                  <w:r w:rsidRPr="00291641">
                    <w:rPr>
                      <w:i/>
                      <w:sz w:val="23"/>
                      <w:szCs w:val="23"/>
                    </w:rPr>
                    <w:lastRenderedPageBreak/>
                    <w:t>Ukázať a vyskúšať  rôzne prípravky na</w:t>
                  </w:r>
                  <w:r>
                    <w:rPr>
                      <w:i/>
                      <w:sz w:val="23"/>
                      <w:szCs w:val="23"/>
                    </w:rPr>
                    <w:t xml:space="preserve"> údržbu odlov a textílií</w:t>
                  </w:r>
                </w:p>
              </w:tc>
              <w:tc>
                <w:tcPr>
                  <w:tcW w:w="7072" w:type="dxa"/>
                </w:tcPr>
                <w:p w:rsidR="0097102C" w:rsidRDefault="0097102C" w:rsidP="00D057FB">
                  <w:pPr>
                    <w:pStyle w:val="Default"/>
                    <w:spacing w:line="360" w:lineRule="auto"/>
                    <w:rPr>
                      <w:sz w:val="23"/>
                      <w:szCs w:val="23"/>
                    </w:rPr>
                  </w:pPr>
                  <w:r>
                    <w:rPr>
                      <w:sz w:val="23"/>
                      <w:szCs w:val="23"/>
                    </w:rPr>
                    <w:lastRenderedPageBreak/>
                    <w:t>elektrotechnické stavebnice</w:t>
                  </w:r>
                </w:p>
                <w:p w:rsidR="0097102C" w:rsidRDefault="0097102C" w:rsidP="00D057FB">
                  <w:pPr>
                    <w:pStyle w:val="Default"/>
                    <w:spacing w:line="360" w:lineRule="auto"/>
                    <w:rPr>
                      <w:sz w:val="23"/>
                      <w:szCs w:val="23"/>
                    </w:rPr>
                  </w:pPr>
                  <w:r>
                    <w:rPr>
                      <w:sz w:val="23"/>
                      <w:szCs w:val="23"/>
                    </w:rPr>
                    <w:t xml:space="preserve">údržba odevov a textílií </w:t>
                  </w:r>
                </w:p>
                <w:p w:rsidR="0097102C" w:rsidRDefault="0097102C" w:rsidP="00D057FB">
                  <w:pPr>
                    <w:pStyle w:val="Default"/>
                    <w:spacing w:line="360" w:lineRule="auto"/>
                    <w:rPr>
                      <w:sz w:val="23"/>
                      <w:szCs w:val="23"/>
                    </w:rPr>
                  </w:pPr>
                  <w:r>
                    <w:rPr>
                      <w:sz w:val="23"/>
                      <w:szCs w:val="23"/>
                    </w:rPr>
                    <w:t xml:space="preserve">upratovanie domácnosti, organizácia upratovania, postupy, </w:t>
                  </w:r>
                  <w:proofErr w:type="spellStart"/>
                  <w:r>
                    <w:rPr>
                      <w:sz w:val="23"/>
                      <w:szCs w:val="23"/>
                    </w:rPr>
                    <w:t>prostředky</w:t>
                  </w:r>
                  <w:proofErr w:type="spellEnd"/>
                  <w:r>
                    <w:rPr>
                      <w:sz w:val="23"/>
                      <w:szCs w:val="23"/>
                    </w:rPr>
                    <w:t xml:space="preserve">  a ich dopad na životné prostredie </w:t>
                  </w:r>
                </w:p>
                <w:p w:rsidR="0097102C" w:rsidRDefault="0097102C" w:rsidP="00D057FB">
                  <w:pPr>
                    <w:pStyle w:val="Default"/>
                    <w:spacing w:line="360" w:lineRule="auto"/>
                    <w:rPr>
                      <w:sz w:val="23"/>
                      <w:szCs w:val="23"/>
                    </w:rPr>
                  </w:pPr>
                  <w:r>
                    <w:rPr>
                      <w:sz w:val="23"/>
                      <w:szCs w:val="23"/>
                    </w:rPr>
                    <w:t xml:space="preserve">založenie ohňa, príprava dreva, uskladnenie dreva </w:t>
                  </w:r>
                </w:p>
                <w:p w:rsidR="0097102C" w:rsidRPr="00272BB4" w:rsidRDefault="0097102C" w:rsidP="00D057FB">
                  <w:pPr>
                    <w:pStyle w:val="Default"/>
                    <w:spacing w:line="360" w:lineRule="auto"/>
                    <w:rPr>
                      <w:sz w:val="23"/>
                      <w:szCs w:val="23"/>
                    </w:rPr>
                  </w:pPr>
                </w:p>
              </w:tc>
            </w:tr>
          </w:tbl>
          <w:p w:rsidR="0097102C" w:rsidRDefault="0097102C" w:rsidP="00D057FB">
            <w:pPr>
              <w:spacing w:line="360" w:lineRule="auto"/>
              <w:rPr>
                <w:rFonts w:eastAsiaTheme="minorHAnsi"/>
                <w:b/>
                <w:szCs w:val="32"/>
                <w:lang w:eastAsia="en-US"/>
              </w:rPr>
            </w:pPr>
          </w:p>
          <w:p w:rsidR="0097102C" w:rsidRPr="00BF7906" w:rsidRDefault="0097102C" w:rsidP="00D057FB">
            <w:pPr>
              <w:spacing w:line="360" w:lineRule="auto"/>
              <w:rPr>
                <w:rFonts w:eastAsiaTheme="minorHAnsi"/>
                <w:b/>
                <w:szCs w:val="32"/>
                <w:lang w:eastAsia="en-US"/>
              </w:rPr>
            </w:pPr>
            <w:r w:rsidRPr="00BF7906">
              <w:rPr>
                <w:rFonts w:eastAsiaTheme="minorHAnsi"/>
                <w:b/>
                <w:szCs w:val="32"/>
                <w:lang w:eastAsia="en-US"/>
              </w:rPr>
              <w:t>Príprava jedál</w:t>
            </w:r>
            <w:r>
              <w:rPr>
                <w:rFonts w:eastAsiaTheme="minorHAnsi"/>
                <w:b/>
                <w:szCs w:val="32"/>
                <w:lang w:eastAsia="en-US"/>
              </w:rPr>
              <w:t xml:space="preserve"> a výživy</w:t>
            </w:r>
          </w:p>
          <w:tbl>
            <w:tblPr>
              <w:tblStyle w:val="Mriekatabuky"/>
              <w:tblW w:w="0" w:type="auto"/>
              <w:tblInd w:w="108" w:type="dxa"/>
              <w:tblLook w:val="04A0" w:firstRow="1" w:lastRow="0" w:firstColumn="1" w:lastColumn="0" w:noHBand="0" w:noVBand="1"/>
            </w:tblPr>
            <w:tblGrid>
              <w:gridCol w:w="6759"/>
              <w:gridCol w:w="6824"/>
            </w:tblGrid>
            <w:tr w:rsidR="0097102C" w:rsidTr="00D057FB">
              <w:tc>
                <w:tcPr>
                  <w:tcW w:w="6964" w:type="dxa"/>
                </w:tcPr>
                <w:p w:rsidR="0097102C" w:rsidRDefault="0097102C" w:rsidP="00D057FB">
                  <w:pPr>
                    <w:spacing w:line="360" w:lineRule="auto"/>
                    <w:jc w:val="center"/>
                    <w:rPr>
                      <w:rFonts w:eastAsiaTheme="minorHAnsi"/>
                      <w:b/>
                      <w:sz w:val="32"/>
                      <w:szCs w:val="32"/>
                      <w:lang w:eastAsia="en-US"/>
                    </w:rPr>
                  </w:pPr>
                  <w:r w:rsidRPr="0071159A">
                    <w:rPr>
                      <w:rFonts w:eastAsia="Arial Unicode MS"/>
                      <w:b/>
                      <w:color w:val="000000"/>
                    </w:rPr>
                    <w:t>Výkonový štandard</w:t>
                  </w:r>
                </w:p>
              </w:tc>
              <w:tc>
                <w:tcPr>
                  <w:tcW w:w="7072" w:type="dxa"/>
                </w:tcPr>
                <w:p w:rsidR="0097102C" w:rsidRDefault="0097102C" w:rsidP="00D057FB">
                  <w:pPr>
                    <w:spacing w:line="360" w:lineRule="auto"/>
                    <w:jc w:val="center"/>
                    <w:rPr>
                      <w:rFonts w:eastAsiaTheme="minorHAnsi"/>
                      <w:b/>
                      <w:sz w:val="32"/>
                      <w:szCs w:val="32"/>
                      <w:lang w:eastAsia="en-US"/>
                    </w:rPr>
                  </w:pPr>
                  <w:r w:rsidRPr="0071159A">
                    <w:rPr>
                      <w:b/>
                    </w:rPr>
                    <w:t>Obsahový štandard</w:t>
                  </w:r>
                </w:p>
              </w:tc>
            </w:tr>
            <w:tr w:rsidR="0097102C" w:rsidTr="00D057FB">
              <w:tc>
                <w:tcPr>
                  <w:tcW w:w="6964" w:type="dxa"/>
                </w:tcPr>
                <w:p w:rsidR="0097102C" w:rsidRDefault="0097102C" w:rsidP="00D057FB">
                  <w:pPr>
                    <w:pStyle w:val="Default"/>
                    <w:spacing w:line="360" w:lineRule="auto"/>
                    <w:rPr>
                      <w:b/>
                      <w:bCs/>
                      <w:sz w:val="23"/>
                      <w:szCs w:val="23"/>
                    </w:rPr>
                  </w:pPr>
                  <w:r>
                    <w:rPr>
                      <w:b/>
                      <w:bCs/>
                      <w:sz w:val="23"/>
                      <w:szCs w:val="23"/>
                    </w:rPr>
                    <w:t>Žiak na konci 6. ročníka základnej školy vie/dokáže:</w:t>
                  </w:r>
                </w:p>
                <w:p w:rsidR="0097102C" w:rsidRDefault="0097102C" w:rsidP="00D057FB">
                  <w:pPr>
                    <w:pStyle w:val="Default"/>
                    <w:spacing w:line="360" w:lineRule="auto"/>
                    <w:rPr>
                      <w:color w:val="auto"/>
                    </w:rPr>
                  </w:pPr>
                </w:p>
                <w:p w:rsidR="0097102C" w:rsidRDefault="0097102C" w:rsidP="00A9760F">
                  <w:pPr>
                    <w:pStyle w:val="Default"/>
                    <w:numPr>
                      <w:ilvl w:val="0"/>
                      <w:numId w:val="27"/>
                    </w:numPr>
                    <w:spacing w:line="360" w:lineRule="auto"/>
                  </w:pPr>
                  <w:r>
                    <w:t>pri zostavovaní jedálneho lístka zohľadniť finančné náklady naň,</w:t>
                  </w:r>
                </w:p>
                <w:p w:rsidR="0097102C" w:rsidRPr="00291641" w:rsidRDefault="0097102C" w:rsidP="00A9760F">
                  <w:pPr>
                    <w:pStyle w:val="Default"/>
                    <w:numPr>
                      <w:ilvl w:val="0"/>
                      <w:numId w:val="27"/>
                    </w:numPr>
                    <w:spacing w:line="360" w:lineRule="auto"/>
                  </w:pPr>
                  <w:r>
                    <w:t xml:space="preserve"> </w:t>
                  </w:r>
                  <w:r w:rsidRPr="00FF6F2C">
                    <w:rPr>
                      <w:sz w:val="23"/>
                      <w:szCs w:val="23"/>
                    </w:rPr>
                    <w:t xml:space="preserve">vytvoriť kalkulačný list a vypočítať cenu jedla. </w:t>
                  </w:r>
                </w:p>
                <w:p w:rsidR="0097102C" w:rsidRPr="00291641" w:rsidRDefault="0097102C" w:rsidP="00A9760F">
                  <w:pPr>
                    <w:pStyle w:val="Default"/>
                    <w:numPr>
                      <w:ilvl w:val="0"/>
                      <w:numId w:val="27"/>
                    </w:numPr>
                    <w:spacing w:line="360" w:lineRule="auto"/>
                    <w:rPr>
                      <w:i/>
                    </w:rPr>
                  </w:pPr>
                  <w:r w:rsidRPr="00291641">
                    <w:rPr>
                      <w:i/>
                      <w:sz w:val="23"/>
                      <w:szCs w:val="23"/>
                    </w:rPr>
                    <w:t>zostaviť a porovnať jedálne lístky spolužiakov</w:t>
                  </w:r>
                </w:p>
                <w:p w:rsidR="0097102C" w:rsidRPr="00291641" w:rsidRDefault="0097102C" w:rsidP="00A9760F">
                  <w:pPr>
                    <w:pStyle w:val="Default"/>
                    <w:numPr>
                      <w:ilvl w:val="0"/>
                      <w:numId w:val="27"/>
                    </w:numPr>
                    <w:spacing w:line="360" w:lineRule="auto"/>
                    <w:rPr>
                      <w:i/>
                    </w:rPr>
                  </w:pPr>
                  <w:r>
                    <w:rPr>
                      <w:i/>
                      <w:sz w:val="23"/>
                      <w:szCs w:val="23"/>
                    </w:rPr>
                    <w:t>vymenovať tradičné jedlá v jednotlivých rodinách</w:t>
                  </w:r>
                </w:p>
              </w:tc>
              <w:tc>
                <w:tcPr>
                  <w:tcW w:w="7072" w:type="dxa"/>
                </w:tcPr>
                <w:p w:rsidR="0097102C" w:rsidRDefault="0097102C" w:rsidP="00D057FB">
                  <w:pPr>
                    <w:pStyle w:val="Default"/>
                    <w:spacing w:line="360" w:lineRule="auto"/>
                    <w:rPr>
                      <w:sz w:val="23"/>
                      <w:szCs w:val="23"/>
                    </w:rPr>
                  </w:pPr>
                </w:p>
                <w:p w:rsidR="0097102C" w:rsidRDefault="0097102C" w:rsidP="00D057FB">
                  <w:pPr>
                    <w:pStyle w:val="Default"/>
                    <w:spacing w:line="360" w:lineRule="auto"/>
                    <w:rPr>
                      <w:sz w:val="23"/>
                      <w:szCs w:val="23"/>
                    </w:rPr>
                  </w:pPr>
                  <w:r>
                    <w:rPr>
                      <w:sz w:val="23"/>
                      <w:szCs w:val="23"/>
                    </w:rPr>
                    <w:t>potraviny (výber, nákup, skladovanie, skupiny potravín)</w:t>
                  </w:r>
                </w:p>
                <w:p w:rsidR="0097102C" w:rsidRDefault="0097102C" w:rsidP="00D057FB">
                  <w:pPr>
                    <w:pStyle w:val="Default"/>
                    <w:spacing w:line="360" w:lineRule="auto"/>
                    <w:rPr>
                      <w:sz w:val="23"/>
                      <w:szCs w:val="23"/>
                    </w:rPr>
                  </w:pPr>
                  <w:r>
                    <w:rPr>
                      <w:sz w:val="23"/>
                      <w:szCs w:val="23"/>
                    </w:rPr>
                    <w:t xml:space="preserve">zásady zostavovania jedálneho lístka </w:t>
                  </w:r>
                </w:p>
                <w:p w:rsidR="0097102C" w:rsidRDefault="0097102C" w:rsidP="00D057FB">
                  <w:pPr>
                    <w:pStyle w:val="Default"/>
                    <w:spacing w:line="360" w:lineRule="auto"/>
                    <w:rPr>
                      <w:sz w:val="23"/>
                      <w:szCs w:val="23"/>
                    </w:rPr>
                  </w:pPr>
                  <w:r>
                    <w:rPr>
                      <w:sz w:val="23"/>
                      <w:szCs w:val="23"/>
                    </w:rPr>
                    <w:t xml:space="preserve">racionálne jedlá, diétne jedlá, jedlá pre deti </w:t>
                  </w:r>
                </w:p>
                <w:p w:rsidR="0097102C" w:rsidRDefault="0097102C" w:rsidP="00D057FB">
                  <w:pPr>
                    <w:pStyle w:val="Default"/>
                    <w:spacing w:line="360" w:lineRule="auto"/>
                    <w:rPr>
                      <w:sz w:val="23"/>
                      <w:szCs w:val="23"/>
                    </w:rPr>
                  </w:pPr>
                  <w:r>
                    <w:rPr>
                      <w:sz w:val="23"/>
                      <w:szCs w:val="23"/>
                    </w:rPr>
                    <w:t xml:space="preserve">tradičné jedlá, </w:t>
                  </w:r>
                </w:p>
                <w:p w:rsidR="0097102C" w:rsidRPr="00747D5D" w:rsidRDefault="0097102C" w:rsidP="00D057FB">
                  <w:pPr>
                    <w:pStyle w:val="Default"/>
                    <w:spacing w:line="360" w:lineRule="auto"/>
                    <w:rPr>
                      <w:sz w:val="23"/>
                      <w:szCs w:val="23"/>
                    </w:rPr>
                  </w:pPr>
                </w:p>
              </w:tc>
            </w:tr>
          </w:tbl>
          <w:p w:rsidR="0097102C" w:rsidRDefault="0097102C" w:rsidP="00D057FB">
            <w:pPr>
              <w:widowControl w:val="0"/>
              <w:autoSpaceDE w:val="0"/>
              <w:autoSpaceDN w:val="0"/>
              <w:adjustRightInd w:val="0"/>
              <w:spacing w:line="360" w:lineRule="auto"/>
              <w:rPr>
                <w:rFonts w:eastAsia="Arial Unicode MS"/>
                <w:b/>
                <w:color w:val="000000"/>
              </w:rPr>
            </w:pPr>
          </w:p>
          <w:p w:rsidR="0097102C" w:rsidRPr="000D2875" w:rsidRDefault="0097102C" w:rsidP="00D057FB">
            <w:pPr>
              <w:widowControl w:val="0"/>
              <w:autoSpaceDE w:val="0"/>
              <w:autoSpaceDN w:val="0"/>
              <w:adjustRightInd w:val="0"/>
              <w:spacing w:line="360" w:lineRule="auto"/>
              <w:rPr>
                <w:rFonts w:eastAsia="Arial Unicode MS"/>
                <w:b/>
                <w:color w:val="000000"/>
              </w:rPr>
            </w:pPr>
            <w:r w:rsidRPr="00D61785">
              <w:rPr>
                <w:rFonts w:eastAsia="Arial Unicode MS"/>
                <w:b/>
                <w:color w:val="000000"/>
              </w:rPr>
              <w:t xml:space="preserve">Ručné práce </w:t>
            </w:r>
          </w:p>
          <w:tbl>
            <w:tblPr>
              <w:tblStyle w:val="Mriekatabuky"/>
              <w:tblW w:w="0" w:type="auto"/>
              <w:tblInd w:w="108" w:type="dxa"/>
              <w:tblLook w:val="04A0" w:firstRow="1" w:lastRow="0" w:firstColumn="1" w:lastColumn="0" w:noHBand="0" w:noVBand="1"/>
            </w:tblPr>
            <w:tblGrid>
              <w:gridCol w:w="6763"/>
              <w:gridCol w:w="6820"/>
            </w:tblGrid>
            <w:tr w:rsidR="0097102C" w:rsidRPr="00C95470" w:rsidTr="00D057FB">
              <w:tc>
                <w:tcPr>
                  <w:tcW w:w="6964" w:type="dxa"/>
                </w:tcPr>
                <w:p w:rsidR="0097102C" w:rsidRPr="00394521" w:rsidRDefault="0097102C" w:rsidP="00D057FB">
                  <w:pPr>
                    <w:tabs>
                      <w:tab w:val="left" w:pos="3451"/>
                    </w:tabs>
                    <w:spacing w:line="360" w:lineRule="auto"/>
                    <w:jc w:val="center"/>
                    <w:rPr>
                      <w:b/>
                    </w:rPr>
                  </w:pPr>
                  <w:r w:rsidRPr="00394521">
                    <w:rPr>
                      <w:rFonts w:eastAsia="Arial Unicode MS"/>
                      <w:b/>
                      <w:color w:val="000000"/>
                    </w:rPr>
                    <w:t>Výkonový štandard</w:t>
                  </w:r>
                </w:p>
              </w:tc>
              <w:tc>
                <w:tcPr>
                  <w:tcW w:w="7072" w:type="dxa"/>
                </w:tcPr>
                <w:p w:rsidR="0097102C" w:rsidRPr="00394521" w:rsidRDefault="0097102C" w:rsidP="00D057FB">
                  <w:pPr>
                    <w:tabs>
                      <w:tab w:val="left" w:pos="3451"/>
                    </w:tabs>
                    <w:spacing w:line="360" w:lineRule="auto"/>
                    <w:jc w:val="center"/>
                    <w:rPr>
                      <w:b/>
                    </w:rPr>
                  </w:pPr>
                  <w:r w:rsidRPr="00394521">
                    <w:rPr>
                      <w:b/>
                    </w:rPr>
                    <w:t>Obsahový štandard</w:t>
                  </w:r>
                </w:p>
              </w:tc>
            </w:tr>
            <w:tr w:rsidR="0097102C" w:rsidRPr="00C95470" w:rsidTr="00D057FB">
              <w:tc>
                <w:tcPr>
                  <w:tcW w:w="6964" w:type="dxa"/>
                </w:tcPr>
                <w:p w:rsidR="0097102C" w:rsidRDefault="0097102C" w:rsidP="00D057FB">
                  <w:pPr>
                    <w:tabs>
                      <w:tab w:val="left" w:pos="3451"/>
                    </w:tabs>
                    <w:spacing w:line="360" w:lineRule="auto"/>
                    <w:rPr>
                      <w:rFonts w:eastAsia="Arial Unicode MS"/>
                      <w:b/>
                      <w:color w:val="000000"/>
                    </w:rPr>
                  </w:pPr>
                  <w:r>
                    <w:rPr>
                      <w:rFonts w:eastAsia="Arial Unicode MS"/>
                      <w:b/>
                      <w:color w:val="000000"/>
                    </w:rPr>
                    <w:t>Žiak na konci 6</w:t>
                  </w:r>
                  <w:r w:rsidRPr="00655215">
                    <w:rPr>
                      <w:rFonts w:eastAsia="Arial Unicode MS"/>
                      <w:b/>
                      <w:color w:val="000000"/>
                    </w:rPr>
                    <w:t>. ročníka základnej školy vie/dokáže:</w:t>
                  </w:r>
                </w:p>
                <w:p w:rsidR="0097102C" w:rsidRPr="00FF6F2C" w:rsidRDefault="0097102C" w:rsidP="00A9760F">
                  <w:pPr>
                    <w:pStyle w:val="Odsekzoznamu"/>
                    <w:numPr>
                      <w:ilvl w:val="0"/>
                      <w:numId w:val="28"/>
                    </w:numPr>
                    <w:tabs>
                      <w:tab w:val="left" w:pos="3451"/>
                    </w:tabs>
                    <w:spacing w:after="0" w:line="360" w:lineRule="auto"/>
                  </w:pPr>
                  <w:r w:rsidRPr="00FF6F2C">
                    <w:t xml:space="preserve">rozoznať rôzne druhy tkanín, </w:t>
                  </w:r>
                </w:p>
                <w:p w:rsidR="0097102C" w:rsidRPr="00A11B99" w:rsidRDefault="0097102C" w:rsidP="00A9760F">
                  <w:pPr>
                    <w:pStyle w:val="Odsekzoznamu"/>
                    <w:numPr>
                      <w:ilvl w:val="0"/>
                      <w:numId w:val="28"/>
                    </w:numPr>
                    <w:tabs>
                      <w:tab w:val="left" w:pos="3451"/>
                    </w:tabs>
                    <w:spacing w:after="0" w:line="360" w:lineRule="auto"/>
                    <w:rPr>
                      <w:rFonts w:eastAsia="Arial Unicode MS"/>
                      <w:b/>
                      <w:color w:val="000000"/>
                    </w:rPr>
                  </w:pPr>
                  <w:r w:rsidRPr="00FF6F2C">
                    <w:t xml:space="preserve">šiť rôznymi stehmi, </w:t>
                  </w:r>
                </w:p>
                <w:p w:rsidR="0097102C" w:rsidRDefault="0097102C" w:rsidP="00A9760F">
                  <w:pPr>
                    <w:pStyle w:val="Default"/>
                    <w:numPr>
                      <w:ilvl w:val="0"/>
                      <w:numId w:val="28"/>
                    </w:numPr>
                    <w:spacing w:line="360" w:lineRule="auto"/>
                    <w:rPr>
                      <w:i/>
                    </w:rPr>
                  </w:pPr>
                  <w:r>
                    <w:rPr>
                      <w:i/>
                    </w:rPr>
                    <w:t>poznať rozdiely odievania v jednotlivých regiónoch Slovenska,</w:t>
                  </w:r>
                </w:p>
                <w:p w:rsidR="0097102C" w:rsidRPr="00035A02" w:rsidRDefault="0097102C" w:rsidP="00A9760F">
                  <w:pPr>
                    <w:pStyle w:val="Default"/>
                    <w:numPr>
                      <w:ilvl w:val="0"/>
                      <w:numId w:val="28"/>
                    </w:numPr>
                    <w:spacing w:line="360" w:lineRule="auto"/>
                    <w:rPr>
                      <w:i/>
                    </w:rPr>
                  </w:pPr>
                  <w:r>
                    <w:rPr>
                      <w:i/>
                    </w:rPr>
                    <w:t>rozpoznávať rôzne tkaniny oblečenia spolužiakov.</w:t>
                  </w:r>
                </w:p>
              </w:tc>
              <w:tc>
                <w:tcPr>
                  <w:tcW w:w="7072" w:type="dxa"/>
                </w:tcPr>
                <w:p w:rsidR="0097102C" w:rsidRPr="00FF6F2C" w:rsidRDefault="0097102C" w:rsidP="00D057FB">
                  <w:pPr>
                    <w:pStyle w:val="Default"/>
                    <w:spacing w:line="360" w:lineRule="auto"/>
                    <w:jc w:val="both"/>
                  </w:pPr>
                  <w:r w:rsidRPr="00FF6F2C">
                    <w:t xml:space="preserve">tkaniny – bavlnené, hodvábne, vlnené, syntetické </w:t>
                  </w:r>
                </w:p>
                <w:p w:rsidR="0097102C" w:rsidRPr="00FF6F2C" w:rsidRDefault="0097102C" w:rsidP="00D057FB">
                  <w:pPr>
                    <w:pStyle w:val="Default"/>
                    <w:spacing w:line="360" w:lineRule="auto"/>
                    <w:jc w:val="both"/>
                  </w:pPr>
                  <w:r w:rsidRPr="00FF6F2C">
                    <w:t xml:space="preserve">základné stehy, pomocné stehy, </w:t>
                  </w:r>
                  <w:proofErr w:type="spellStart"/>
                  <w:r w:rsidRPr="00FF6F2C">
                    <w:t>obnitkovacie</w:t>
                  </w:r>
                  <w:proofErr w:type="spellEnd"/>
                  <w:r w:rsidRPr="00FF6F2C">
                    <w:t xml:space="preserve"> stehy, spojovacie stehy, </w:t>
                  </w:r>
                </w:p>
                <w:p w:rsidR="0097102C" w:rsidRPr="00FF6F2C" w:rsidRDefault="0097102C" w:rsidP="00D057FB">
                  <w:pPr>
                    <w:pStyle w:val="Default"/>
                    <w:spacing w:line="360" w:lineRule="auto"/>
                    <w:jc w:val="both"/>
                  </w:pPr>
                  <w:r w:rsidRPr="00FF6F2C">
                    <w:t xml:space="preserve">ozdobné stehy </w:t>
                  </w:r>
                </w:p>
                <w:p w:rsidR="0097102C" w:rsidRPr="00C95470" w:rsidRDefault="0097102C" w:rsidP="00D057FB">
                  <w:pPr>
                    <w:widowControl w:val="0"/>
                    <w:autoSpaceDE w:val="0"/>
                    <w:autoSpaceDN w:val="0"/>
                    <w:adjustRightInd w:val="0"/>
                    <w:spacing w:line="360" w:lineRule="auto"/>
                    <w:ind w:right="99"/>
                    <w:jc w:val="both"/>
                  </w:pPr>
                </w:p>
              </w:tc>
            </w:tr>
          </w:tbl>
          <w:p w:rsidR="0097102C" w:rsidRDefault="0097102C" w:rsidP="00D057FB">
            <w:pPr>
              <w:tabs>
                <w:tab w:val="left" w:pos="3451"/>
              </w:tabs>
              <w:spacing w:line="360" w:lineRule="auto"/>
              <w:rPr>
                <w:rFonts w:eastAsia="Arial Unicode MS"/>
                <w:b/>
                <w:color w:val="000000"/>
              </w:rPr>
            </w:pPr>
          </w:p>
          <w:p w:rsidR="0097102C" w:rsidRDefault="0097102C" w:rsidP="00D057FB">
            <w:pPr>
              <w:tabs>
                <w:tab w:val="left" w:pos="3451"/>
              </w:tabs>
              <w:spacing w:line="360" w:lineRule="auto"/>
              <w:rPr>
                <w:rFonts w:eastAsia="Arial Unicode MS"/>
                <w:b/>
                <w:color w:val="000000"/>
              </w:rPr>
            </w:pPr>
            <w:r>
              <w:rPr>
                <w:rFonts w:eastAsia="Arial Unicode MS"/>
                <w:b/>
                <w:color w:val="000000"/>
              </w:rPr>
              <w:lastRenderedPageBreak/>
              <w:t>Rodinná príprava</w:t>
            </w:r>
          </w:p>
          <w:tbl>
            <w:tblPr>
              <w:tblStyle w:val="Mriekatabuky"/>
              <w:tblW w:w="0" w:type="auto"/>
              <w:tblInd w:w="108" w:type="dxa"/>
              <w:tblLook w:val="04A0" w:firstRow="1" w:lastRow="0" w:firstColumn="1" w:lastColumn="0" w:noHBand="0" w:noVBand="1"/>
            </w:tblPr>
            <w:tblGrid>
              <w:gridCol w:w="6763"/>
              <w:gridCol w:w="6820"/>
            </w:tblGrid>
            <w:tr w:rsidR="0097102C" w:rsidTr="00D057FB">
              <w:tc>
                <w:tcPr>
                  <w:tcW w:w="6964" w:type="dxa"/>
                </w:tcPr>
                <w:p w:rsidR="0097102C" w:rsidRDefault="0097102C" w:rsidP="00D057FB">
                  <w:pPr>
                    <w:tabs>
                      <w:tab w:val="left" w:pos="3451"/>
                    </w:tabs>
                    <w:spacing w:line="360" w:lineRule="auto"/>
                    <w:jc w:val="center"/>
                    <w:rPr>
                      <w:b/>
                    </w:rPr>
                  </w:pPr>
                  <w:r w:rsidRPr="004919C3">
                    <w:rPr>
                      <w:rFonts w:eastAsia="Arial Unicode MS"/>
                      <w:b/>
                      <w:color w:val="000000"/>
                    </w:rPr>
                    <w:t>Výkonový štandard</w:t>
                  </w:r>
                </w:p>
              </w:tc>
              <w:tc>
                <w:tcPr>
                  <w:tcW w:w="7072" w:type="dxa"/>
                </w:tcPr>
                <w:p w:rsidR="0097102C" w:rsidRDefault="0097102C" w:rsidP="00D057FB">
                  <w:pPr>
                    <w:tabs>
                      <w:tab w:val="left" w:pos="3451"/>
                    </w:tabs>
                    <w:spacing w:line="360" w:lineRule="auto"/>
                    <w:jc w:val="center"/>
                    <w:rPr>
                      <w:b/>
                    </w:rPr>
                  </w:pPr>
                  <w:r w:rsidRPr="004919C3">
                    <w:rPr>
                      <w:b/>
                    </w:rPr>
                    <w:t>Obsahový štandard</w:t>
                  </w:r>
                </w:p>
              </w:tc>
            </w:tr>
            <w:tr w:rsidR="0097102C" w:rsidTr="00D057FB">
              <w:tc>
                <w:tcPr>
                  <w:tcW w:w="6964" w:type="dxa"/>
                </w:tcPr>
                <w:p w:rsidR="0097102C" w:rsidRDefault="0097102C" w:rsidP="00D057FB">
                  <w:pPr>
                    <w:pStyle w:val="Default"/>
                    <w:spacing w:line="360" w:lineRule="auto"/>
                    <w:rPr>
                      <w:rFonts w:eastAsia="Arial Unicode MS"/>
                      <w:b/>
                    </w:rPr>
                  </w:pPr>
                  <w:r>
                    <w:rPr>
                      <w:rFonts w:eastAsia="Arial Unicode MS"/>
                      <w:b/>
                    </w:rPr>
                    <w:t>Žiak na konci 6</w:t>
                  </w:r>
                  <w:r w:rsidRPr="00655215">
                    <w:rPr>
                      <w:rFonts w:eastAsia="Arial Unicode MS"/>
                      <w:b/>
                    </w:rPr>
                    <w:t>. ročníka základnej školy vie/dokáže</w:t>
                  </w:r>
                  <w:r>
                    <w:rPr>
                      <w:rFonts w:eastAsia="Arial Unicode MS"/>
                      <w:b/>
                    </w:rPr>
                    <w:t>:</w:t>
                  </w:r>
                </w:p>
                <w:p w:rsidR="0097102C" w:rsidRPr="0013281C" w:rsidRDefault="0097102C" w:rsidP="00D057FB">
                  <w:pPr>
                    <w:pStyle w:val="Default"/>
                    <w:spacing w:line="360" w:lineRule="auto"/>
                    <w:rPr>
                      <w:rFonts w:eastAsia="Arial Unicode MS"/>
                      <w:b/>
                    </w:rPr>
                  </w:pPr>
                </w:p>
                <w:p w:rsidR="0097102C" w:rsidRDefault="0097102C" w:rsidP="00A9760F">
                  <w:pPr>
                    <w:pStyle w:val="Default"/>
                    <w:numPr>
                      <w:ilvl w:val="0"/>
                      <w:numId w:val="29"/>
                    </w:numPr>
                    <w:spacing w:line="360" w:lineRule="auto"/>
                  </w:pPr>
                  <w:r w:rsidRPr="0013281C">
                    <w:t>efektívne komunikovať</w:t>
                  </w:r>
                  <w:r>
                    <w:t xml:space="preserve"> v rodine.</w:t>
                  </w:r>
                  <w:r w:rsidRPr="0013281C">
                    <w:t xml:space="preserve"> </w:t>
                  </w:r>
                </w:p>
                <w:p w:rsidR="0097102C" w:rsidRPr="00291641" w:rsidRDefault="0097102C" w:rsidP="00A9760F">
                  <w:pPr>
                    <w:pStyle w:val="Default"/>
                    <w:numPr>
                      <w:ilvl w:val="0"/>
                      <w:numId w:val="29"/>
                    </w:numPr>
                    <w:spacing w:line="360" w:lineRule="auto"/>
                    <w:rPr>
                      <w:i/>
                    </w:rPr>
                  </w:pPr>
                  <w:r w:rsidRPr="00291641">
                    <w:rPr>
                      <w:i/>
                    </w:rPr>
                    <w:t xml:space="preserve">porozprávať </w:t>
                  </w:r>
                  <w:r>
                    <w:rPr>
                      <w:i/>
                    </w:rPr>
                    <w:t xml:space="preserve">o komunikácii </w:t>
                  </w:r>
                  <w:r w:rsidRPr="00291641">
                    <w:rPr>
                      <w:i/>
                    </w:rPr>
                    <w:t>vo vlastnej rodine</w:t>
                  </w:r>
                </w:p>
              </w:tc>
              <w:tc>
                <w:tcPr>
                  <w:tcW w:w="7072" w:type="dxa"/>
                </w:tcPr>
                <w:p w:rsidR="0097102C" w:rsidRPr="0013281C" w:rsidRDefault="0097102C" w:rsidP="00D057FB">
                  <w:pPr>
                    <w:tabs>
                      <w:tab w:val="left" w:pos="3451"/>
                    </w:tabs>
                    <w:spacing w:line="360" w:lineRule="auto"/>
                    <w:rPr>
                      <w:szCs w:val="23"/>
                    </w:rPr>
                  </w:pPr>
                  <w:r w:rsidRPr="0013281C">
                    <w:rPr>
                      <w:szCs w:val="23"/>
                    </w:rPr>
                    <w:t>komunikácia medzi členmi rodiny, rodinné súžitie (rodičia a deti, spolužitie viacerých generácií)</w:t>
                  </w:r>
                </w:p>
                <w:p w:rsidR="0097102C" w:rsidRPr="0013281C" w:rsidRDefault="0097102C" w:rsidP="00D057FB">
                  <w:pPr>
                    <w:pStyle w:val="Default"/>
                    <w:spacing w:line="360" w:lineRule="auto"/>
                    <w:rPr>
                      <w:sz w:val="23"/>
                      <w:szCs w:val="23"/>
                    </w:rPr>
                  </w:pPr>
                </w:p>
              </w:tc>
            </w:tr>
          </w:tbl>
          <w:p w:rsidR="0097102C" w:rsidRDefault="0097102C" w:rsidP="00D057FB">
            <w:pPr>
              <w:tabs>
                <w:tab w:val="left" w:pos="3451"/>
              </w:tabs>
              <w:spacing w:line="360" w:lineRule="auto"/>
              <w:rPr>
                <w:rFonts w:eastAsia="Arial Unicode MS"/>
                <w:b/>
                <w:color w:val="000000"/>
              </w:rPr>
            </w:pPr>
          </w:p>
          <w:p w:rsidR="0097102C" w:rsidRPr="00D61785" w:rsidRDefault="0097102C" w:rsidP="00D057FB">
            <w:pPr>
              <w:tabs>
                <w:tab w:val="left" w:pos="3451"/>
              </w:tabs>
              <w:spacing w:line="360" w:lineRule="auto"/>
              <w:rPr>
                <w:b/>
              </w:rPr>
            </w:pPr>
            <w:r w:rsidRPr="00D61785">
              <w:rPr>
                <w:rFonts w:eastAsia="Arial Unicode MS"/>
                <w:b/>
                <w:color w:val="000000"/>
              </w:rPr>
              <w:t>Pestovateľské práce</w:t>
            </w:r>
            <w:r>
              <w:rPr>
                <w:rFonts w:eastAsia="Arial Unicode MS"/>
                <w:b/>
                <w:color w:val="000000"/>
              </w:rPr>
              <w:t xml:space="preserve"> a chovateľstvo</w:t>
            </w:r>
          </w:p>
          <w:tbl>
            <w:tblPr>
              <w:tblStyle w:val="Mriekatabuky"/>
              <w:tblW w:w="0" w:type="auto"/>
              <w:tblInd w:w="108" w:type="dxa"/>
              <w:tblLook w:val="04A0" w:firstRow="1" w:lastRow="0" w:firstColumn="1" w:lastColumn="0" w:noHBand="0" w:noVBand="1"/>
            </w:tblPr>
            <w:tblGrid>
              <w:gridCol w:w="6763"/>
              <w:gridCol w:w="6820"/>
            </w:tblGrid>
            <w:tr w:rsidR="0097102C" w:rsidRPr="00C95470" w:rsidTr="00D057FB">
              <w:tc>
                <w:tcPr>
                  <w:tcW w:w="6964" w:type="dxa"/>
                </w:tcPr>
                <w:p w:rsidR="0097102C" w:rsidRPr="004919C3" w:rsidRDefault="0097102C" w:rsidP="00D057FB">
                  <w:pPr>
                    <w:tabs>
                      <w:tab w:val="left" w:pos="3451"/>
                    </w:tabs>
                    <w:spacing w:line="360" w:lineRule="auto"/>
                    <w:jc w:val="center"/>
                    <w:rPr>
                      <w:b/>
                    </w:rPr>
                  </w:pPr>
                  <w:r w:rsidRPr="004919C3">
                    <w:rPr>
                      <w:rFonts w:eastAsia="Arial Unicode MS"/>
                      <w:b/>
                      <w:color w:val="000000"/>
                    </w:rPr>
                    <w:t>Výkonový štandard</w:t>
                  </w:r>
                </w:p>
              </w:tc>
              <w:tc>
                <w:tcPr>
                  <w:tcW w:w="7072" w:type="dxa"/>
                </w:tcPr>
                <w:p w:rsidR="0097102C" w:rsidRPr="004919C3" w:rsidRDefault="0097102C" w:rsidP="00D057FB">
                  <w:pPr>
                    <w:tabs>
                      <w:tab w:val="left" w:pos="3451"/>
                    </w:tabs>
                    <w:spacing w:line="360" w:lineRule="auto"/>
                    <w:jc w:val="center"/>
                    <w:rPr>
                      <w:b/>
                    </w:rPr>
                  </w:pPr>
                  <w:r w:rsidRPr="004919C3">
                    <w:rPr>
                      <w:b/>
                    </w:rPr>
                    <w:t>Obsahový štandard</w:t>
                  </w:r>
                </w:p>
              </w:tc>
            </w:tr>
            <w:tr w:rsidR="0097102C" w:rsidRPr="00C95470" w:rsidTr="00D057FB">
              <w:tc>
                <w:tcPr>
                  <w:tcW w:w="6964" w:type="dxa"/>
                </w:tcPr>
                <w:p w:rsidR="0097102C" w:rsidRDefault="0097102C" w:rsidP="00D057FB">
                  <w:pPr>
                    <w:pStyle w:val="Default"/>
                    <w:spacing w:line="360" w:lineRule="auto"/>
                    <w:rPr>
                      <w:rFonts w:eastAsia="Arial Unicode MS"/>
                      <w:b/>
                    </w:rPr>
                  </w:pPr>
                  <w:r>
                    <w:rPr>
                      <w:rFonts w:eastAsia="Arial Unicode MS"/>
                      <w:b/>
                    </w:rPr>
                    <w:t>Žiak na konci 6</w:t>
                  </w:r>
                  <w:r w:rsidRPr="00655215">
                    <w:rPr>
                      <w:rFonts w:eastAsia="Arial Unicode MS"/>
                      <w:b/>
                    </w:rPr>
                    <w:t>. ročníka základnej školy vie/dokáže</w:t>
                  </w:r>
                  <w:r>
                    <w:rPr>
                      <w:rFonts w:eastAsia="Arial Unicode MS"/>
                      <w:b/>
                    </w:rPr>
                    <w:t>:</w:t>
                  </w:r>
                </w:p>
                <w:p w:rsidR="0097102C" w:rsidRPr="0013281C" w:rsidRDefault="0097102C" w:rsidP="00D057FB">
                  <w:pPr>
                    <w:pStyle w:val="Default"/>
                    <w:spacing w:line="360" w:lineRule="auto"/>
                    <w:rPr>
                      <w:rFonts w:eastAsia="Arial Unicode MS"/>
                      <w:b/>
                    </w:rPr>
                  </w:pPr>
                </w:p>
                <w:p w:rsidR="0097102C" w:rsidRPr="001870BE" w:rsidRDefault="0097102C" w:rsidP="00A9760F">
                  <w:pPr>
                    <w:pStyle w:val="Default"/>
                    <w:numPr>
                      <w:ilvl w:val="0"/>
                      <w:numId w:val="30"/>
                    </w:numPr>
                    <w:spacing w:line="360" w:lineRule="auto"/>
                    <w:rPr>
                      <w:sz w:val="23"/>
                      <w:szCs w:val="23"/>
                    </w:rPr>
                  </w:pPr>
                  <w:r w:rsidRPr="0013281C">
                    <w:rPr>
                      <w:szCs w:val="23"/>
                    </w:rPr>
                    <w:t xml:space="preserve">zvoliť vhodné pracovné postupy pri pestovaní vybraných rastlín, </w:t>
                  </w:r>
                </w:p>
                <w:p w:rsidR="0097102C" w:rsidRDefault="0097102C" w:rsidP="00A9760F">
                  <w:pPr>
                    <w:pStyle w:val="Default"/>
                    <w:numPr>
                      <w:ilvl w:val="0"/>
                      <w:numId w:val="30"/>
                    </w:numPr>
                    <w:spacing w:line="360" w:lineRule="auto"/>
                  </w:pPr>
                  <w:r>
                    <w:t>dodržiavať technologické postupy.</w:t>
                  </w:r>
                </w:p>
                <w:p w:rsidR="0097102C" w:rsidRPr="00375D0F" w:rsidRDefault="0097102C" w:rsidP="00A9760F">
                  <w:pPr>
                    <w:pStyle w:val="Default"/>
                    <w:numPr>
                      <w:ilvl w:val="0"/>
                      <w:numId w:val="33"/>
                    </w:numPr>
                    <w:spacing w:line="360" w:lineRule="auto"/>
                    <w:rPr>
                      <w:i/>
                    </w:rPr>
                  </w:pPr>
                  <w:r w:rsidRPr="00375D0F">
                    <w:rPr>
                      <w:i/>
                    </w:rPr>
                    <w:t>porovnať vonkajšie vplyvy na pestovanie rastlín</w:t>
                  </w:r>
                </w:p>
                <w:p w:rsidR="0097102C" w:rsidRPr="00291641" w:rsidRDefault="0097102C" w:rsidP="00A9760F">
                  <w:pPr>
                    <w:pStyle w:val="Odsekzoznamu"/>
                    <w:numPr>
                      <w:ilvl w:val="0"/>
                      <w:numId w:val="33"/>
                    </w:numPr>
                    <w:spacing w:after="160" w:line="360" w:lineRule="auto"/>
                    <w:rPr>
                      <w:bCs/>
                      <w:i/>
                    </w:rPr>
                  </w:pPr>
                  <w:r w:rsidRPr="00291641">
                    <w:rPr>
                      <w:bCs/>
                      <w:i/>
                    </w:rPr>
                    <w:t>pokusy klíčivosti semien žeruchy</w:t>
                  </w:r>
                </w:p>
                <w:p w:rsidR="0097102C" w:rsidRPr="00291641" w:rsidRDefault="0097102C" w:rsidP="00A9760F">
                  <w:pPr>
                    <w:pStyle w:val="Odsekzoznamu"/>
                    <w:numPr>
                      <w:ilvl w:val="0"/>
                      <w:numId w:val="33"/>
                    </w:numPr>
                    <w:spacing w:after="0" w:line="360" w:lineRule="auto"/>
                    <w:rPr>
                      <w:bCs/>
                      <w:i/>
                    </w:rPr>
                  </w:pPr>
                  <w:r>
                    <w:rPr>
                      <w:bCs/>
                      <w:i/>
                    </w:rPr>
                    <w:t xml:space="preserve">prezentácia – netradičné druhy zeleniny </w:t>
                  </w:r>
                </w:p>
                <w:p w:rsidR="0097102C" w:rsidRPr="001870BE" w:rsidRDefault="0097102C" w:rsidP="00A9760F">
                  <w:pPr>
                    <w:pStyle w:val="Default"/>
                    <w:numPr>
                      <w:ilvl w:val="0"/>
                      <w:numId w:val="33"/>
                    </w:numPr>
                    <w:spacing w:line="360" w:lineRule="auto"/>
                  </w:pPr>
                  <w:r>
                    <w:rPr>
                      <w:bCs/>
                      <w:i/>
                    </w:rPr>
                    <w:t>poznávať huby</w:t>
                  </w:r>
                </w:p>
              </w:tc>
              <w:tc>
                <w:tcPr>
                  <w:tcW w:w="7072" w:type="dxa"/>
                </w:tcPr>
                <w:p w:rsidR="0097102C" w:rsidRDefault="0097102C" w:rsidP="00D057FB">
                  <w:pPr>
                    <w:pStyle w:val="Default"/>
                    <w:spacing w:line="360" w:lineRule="auto"/>
                    <w:rPr>
                      <w:sz w:val="23"/>
                      <w:szCs w:val="23"/>
                    </w:rPr>
                  </w:pPr>
                  <w:r>
                    <w:rPr>
                      <w:sz w:val="23"/>
                      <w:szCs w:val="23"/>
                    </w:rPr>
                    <w:t xml:space="preserve">zelenina (osivo, výsadba, priesady, jednotenie zeleniny, podmienky a zásady pestovania, pestovanie vybraných druhov zeleniny) </w:t>
                  </w:r>
                </w:p>
                <w:p w:rsidR="0097102C" w:rsidRDefault="0097102C" w:rsidP="00D057FB">
                  <w:pPr>
                    <w:pStyle w:val="Default"/>
                    <w:spacing w:line="360" w:lineRule="auto"/>
                    <w:rPr>
                      <w:sz w:val="23"/>
                      <w:szCs w:val="23"/>
                    </w:rPr>
                  </w:pPr>
                  <w:r>
                    <w:rPr>
                      <w:sz w:val="23"/>
                      <w:szCs w:val="23"/>
                    </w:rPr>
                    <w:t xml:space="preserve">poznávanie škodcov, ochrana zeleniny </w:t>
                  </w:r>
                </w:p>
                <w:p w:rsidR="0097102C" w:rsidRPr="00C95470" w:rsidRDefault="0097102C" w:rsidP="00D057FB">
                  <w:pPr>
                    <w:tabs>
                      <w:tab w:val="left" w:pos="3451"/>
                    </w:tabs>
                    <w:spacing w:line="360" w:lineRule="auto"/>
                  </w:pPr>
                </w:p>
              </w:tc>
            </w:tr>
          </w:tbl>
          <w:p w:rsidR="0097102C" w:rsidRDefault="0097102C" w:rsidP="00D057FB">
            <w:pPr>
              <w:spacing w:line="360" w:lineRule="auto"/>
            </w:pPr>
          </w:p>
          <w:p w:rsidR="0097102C" w:rsidRDefault="0097102C" w:rsidP="00D057FB">
            <w:pPr>
              <w:spacing w:line="360" w:lineRule="auto"/>
              <w:rPr>
                <w:rFonts w:eastAsiaTheme="minorHAnsi"/>
                <w:b/>
                <w:sz w:val="32"/>
                <w:szCs w:val="32"/>
                <w:lang w:eastAsia="en-US"/>
              </w:rPr>
            </w:pPr>
          </w:p>
          <w:p w:rsidR="0097102C" w:rsidRPr="00F1197C" w:rsidRDefault="0097102C" w:rsidP="00D057FB">
            <w:pPr>
              <w:spacing w:line="360" w:lineRule="auto"/>
              <w:rPr>
                <w:rFonts w:eastAsiaTheme="minorHAnsi"/>
                <w:b/>
                <w:sz w:val="32"/>
                <w:szCs w:val="32"/>
                <w:lang w:eastAsia="en-US"/>
              </w:rPr>
            </w:pPr>
            <w:r w:rsidRPr="00F1197C">
              <w:rPr>
                <w:rFonts w:eastAsiaTheme="minorHAnsi"/>
                <w:b/>
                <w:sz w:val="32"/>
                <w:szCs w:val="32"/>
                <w:lang w:eastAsia="en-US"/>
              </w:rPr>
              <w:lastRenderedPageBreak/>
              <w:t>Učebné osnovy -  techni</w:t>
            </w:r>
            <w:r>
              <w:rPr>
                <w:rFonts w:eastAsiaTheme="minorHAnsi"/>
                <w:b/>
                <w:sz w:val="32"/>
                <w:szCs w:val="32"/>
                <w:lang w:eastAsia="en-US"/>
              </w:rPr>
              <w:t>ka  6</w:t>
            </w:r>
            <w:r w:rsidRPr="00F1197C">
              <w:rPr>
                <w:rFonts w:eastAsiaTheme="minorHAnsi"/>
                <w:b/>
                <w:sz w:val="32"/>
                <w:szCs w:val="32"/>
                <w:lang w:eastAsia="en-US"/>
              </w:rPr>
              <w:t>. ročník ZŠ</w:t>
            </w:r>
          </w:p>
          <w:p w:rsidR="0097102C" w:rsidRPr="00F1197C" w:rsidRDefault="0097102C" w:rsidP="00D057FB">
            <w:pPr>
              <w:spacing w:line="360" w:lineRule="auto"/>
              <w:rPr>
                <w:rFonts w:eastAsiaTheme="minorHAnsi"/>
                <w:b/>
                <w:lang w:eastAsia="en-US"/>
              </w:rPr>
            </w:pPr>
            <w:r w:rsidRPr="00F1197C">
              <w:rPr>
                <w:rFonts w:eastAsiaTheme="minorHAnsi"/>
                <w:b/>
                <w:u w:val="single"/>
                <w:lang w:eastAsia="en-US"/>
              </w:rPr>
              <w:t>Výchovno-vzdelávacie ciele a obsah vzdelávania</w:t>
            </w:r>
            <w:r w:rsidRPr="00F1197C">
              <w:rPr>
                <w:rFonts w:eastAsiaTheme="minorHAnsi"/>
                <w:b/>
                <w:lang w:eastAsia="en-US"/>
              </w:rPr>
              <w:t>:</w:t>
            </w:r>
          </w:p>
          <w:p w:rsidR="0097102C" w:rsidRPr="00F1197C" w:rsidRDefault="0097102C" w:rsidP="00D057FB">
            <w:pPr>
              <w:spacing w:before="240" w:line="360" w:lineRule="auto"/>
              <w:jc w:val="both"/>
              <w:rPr>
                <w:rFonts w:eastAsiaTheme="minorHAnsi"/>
                <w:lang w:eastAsia="en-US"/>
              </w:rPr>
            </w:pPr>
            <w:r w:rsidRPr="00F1197C">
              <w:rPr>
                <w:rFonts w:eastAsiaTheme="minorHAnsi"/>
                <w:lang w:eastAsia="en-US"/>
              </w:rPr>
              <w:t>sú v súlade s cieľmi a obsahovým a výkonovým štandardom vzdelávacieho štandardu pre vyučovací predmet technika, schváleného ako súčasť ŠVP pre druhý stupeň základnej školy pod číslom  2015-5129/5980:2-10A0.</w:t>
            </w:r>
          </w:p>
          <w:p w:rsidR="0097102C" w:rsidRPr="00F1197C" w:rsidRDefault="0097102C" w:rsidP="00D057FB">
            <w:pPr>
              <w:spacing w:line="360" w:lineRule="auto"/>
              <w:rPr>
                <w:rFonts w:eastAsiaTheme="minorHAnsi"/>
                <w:b/>
                <w:lang w:eastAsia="en-US"/>
              </w:rPr>
            </w:pPr>
            <w:r w:rsidRPr="00F1197C">
              <w:rPr>
                <w:rFonts w:eastAsiaTheme="minorHAnsi"/>
                <w:b/>
                <w:u w:val="single"/>
                <w:lang w:eastAsia="en-US"/>
              </w:rPr>
              <w:t>Rozsah vyučovania predmetu</w:t>
            </w:r>
            <w:r w:rsidRPr="00F1197C">
              <w:rPr>
                <w:rFonts w:eastAsiaTheme="minorHAnsi"/>
                <w:b/>
                <w:lang w:eastAsia="en-US"/>
              </w:rPr>
              <w:t>:</w:t>
            </w:r>
          </w:p>
          <w:p w:rsidR="0097102C" w:rsidRPr="00F1197C" w:rsidRDefault="0097102C" w:rsidP="00D057FB">
            <w:pPr>
              <w:spacing w:line="360" w:lineRule="auto"/>
              <w:rPr>
                <w:rFonts w:eastAsiaTheme="minorHAnsi"/>
                <w:lang w:eastAsia="en-US"/>
              </w:rPr>
            </w:pPr>
            <w:r w:rsidRPr="00F1197C">
              <w:rPr>
                <w:rFonts w:eastAsiaTheme="minorHAnsi"/>
                <w:lang w:eastAsia="en-US"/>
              </w:rPr>
              <w:t>2 vyučovacie hodiny týždenne -  66 vyučovacích hodín za školský rok</w:t>
            </w:r>
          </w:p>
          <w:p w:rsidR="0097102C" w:rsidRPr="00583949" w:rsidRDefault="0097102C" w:rsidP="00D057FB">
            <w:pPr>
              <w:spacing w:line="360" w:lineRule="auto"/>
              <w:rPr>
                <w:rFonts w:eastAsiaTheme="minorHAnsi"/>
                <w:b/>
                <w:color w:val="0070C0"/>
                <w:u w:val="single"/>
                <w:lang w:eastAsia="en-US"/>
              </w:rPr>
            </w:pPr>
          </w:p>
          <w:p w:rsidR="0097102C" w:rsidRPr="000D2875" w:rsidRDefault="0097102C" w:rsidP="00D057FB">
            <w:pPr>
              <w:spacing w:line="360" w:lineRule="auto"/>
              <w:jc w:val="both"/>
              <w:rPr>
                <w:b/>
                <w:i/>
                <w:color w:val="00B050"/>
                <w:u w:val="single"/>
              </w:rPr>
            </w:pPr>
            <w:r w:rsidRPr="000D2875">
              <w:rPr>
                <w:b/>
                <w:i/>
                <w:color w:val="00B050"/>
                <w:u w:val="single"/>
              </w:rPr>
              <w:t>Človek a technika – 7 VH</w:t>
            </w:r>
          </w:p>
          <w:p w:rsidR="0097102C" w:rsidRPr="00DD60A8" w:rsidRDefault="0097102C" w:rsidP="00D057FB">
            <w:pPr>
              <w:spacing w:line="360" w:lineRule="auto"/>
            </w:pPr>
            <w:r>
              <w:t xml:space="preserve">Školský poriadok  – </w:t>
            </w:r>
            <w:r w:rsidRPr="00BE004F">
              <w:t>1</w:t>
            </w:r>
            <w:r>
              <w:t>VH</w:t>
            </w:r>
          </w:p>
          <w:p w:rsidR="0097102C" w:rsidRDefault="0097102C" w:rsidP="00D057FB">
            <w:pPr>
              <w:spacing w:line="360" w:lineRule="auto"/>
            </w:pPr>
            <w:r>
              <w:t>Etapy vývoja techniky – 2VH</w:t>
            </w:r>
          </w:p>
          <w:p w:rsidR="0097102C" w:rsidRDefault="0097102C" w:rsidP="00D057FB">
            <w:pPr>
              <w:spacing w:line="360" w:lineRule="auto"/>
            </w:pPr>
            <w:r>
              <w:t xml:space="preserve">Slovenskí vynálezcovia – </w:t>
            </w:r>
            <w:r w:rsidRPr="00BE004F">
              <w:t>1</w:t>
            </w:r>
            <w:r>
              <w:t>VH</w:t>
            </w:r>
          </w:p>
          <w:p w:rsidR="0097102C" w:rsidRPr="00035A02" w:rsidRDefault="0097102C" w:rsidP="00D057FB">
            <w:pPr>
              <w:spacing w:line="360" w:lineRule="auto"/>
            </w:pPr>
            <w:r>
              <w:t>V</w:t>
            </w:r>
            <w:r w:rsidRPr="00035A02">
              <w:t>ynález, patent, objav</w:t>
            </w:r>
            <w:r>
              <w:t xml:space="preserve"> – 1VH</w:t>
            </w:r>
          </w:p>
          <w:p w:rsidR="0097102C" w:rsidRDefault="0097102C" w:rsidP="00D057FB">
            <w:pPr>
              <w:spacing w:line="360" w:lineRule="auto"/>
            </w:pPr>
            <w:r>
              <w:t>Proces vzniku výrobku – 1VH</w:t>
            </w:r>
          </w:p>
          <w:p w:rsidR="0097102C" w:rsidRDefault="0097102C" w:rsidP="00D057FB">
            <w:pPr>
              <w:spacing w:line="360" w:lineRule="auto"/>
            </w:pPr>
            <w:r>
              <w:t>L</w:t>
            </w:r>
            <w:r w:rsidRPr="00AF6E21">
              <w:t>ikvidácia a recyklácia</w:t>
            </w:r>
            <w:r w:rsidRPr="00583949">
              <w:t xml:space="preserve"> </w:t>
            </w:r>
            <w:r>
              <w:t xml:space="preserve">– </w:t>
            </w:r>
            <w:r w:rsidRPr="00BE004F">
              <w:t>1</w:t>
            </w:r>
            <w:r>
              <w:t>VH</w:t>
            </w:r>
          </w:p>
          <w:p w:rsidR="0097102C" w:rsidRPr="000D2875" w:rsidRDefault="0097102C" w:rsidP="00D057FB">
            <w:pPr>
              <w:spacing w:line="360" w:lineRule="auto"/>
              <w:rPr>
                <w:color w:val="00B050"/>
              </w:rPr>
            </w:pPr>
          </w:p>
          <w:p w:rsidR="0097102C" w:rsidRPr="000D2875" w:rsidRDefault="0097102C" w:rsidP="00D057FB">
            <w:pPr>
              <w:spacing w:line="360" w:lineRule="auto"/>
              <w:rPr>
                <w:b/>
                <w:bCs/>
                <w:i/>
                <w:color w:val="00B050"/>
                <w:u w:val="single"/>
              </w:rPr>
            </w:pPr>
            <w:r w:rsidRPr="000D2875">
              <w:rPr>
                <w:b/>
                <w:bCs/>
                <w:i/>
                <w:color w:val="00B050"/>
                <w:u w:val="single"/>
              </w:rPr>
              <w:t>Grafická komunikácia v technike – 11 VH</w:t>
            </w:r>
          </w:p>
          <w:p w:rsidR="0097102C" w:rsidRDefault="0097102C" w:rsidP="00D057FB">
            <w:pPr>
              <w:spacing w:line="360" w:lineRule="auto"/>
            </w:pPr>
            <w:r>
              <w:t xml:space="preserve">Zobrazenie v technike – </w:t>
            </w:r>
            <w:r w:rsidRPr="00BE004F">
              <w:t>1</w:t>
            </w:r>
            <w:r>
              <w:t>VH</w:t>
            </w:r>
          </w:p>
          <w:p w:rsidR="0097102C" w:rsidRDefault="0097102C" w:rsidP="00D057FB">
            <w:pPr>
              <w:spacing w:line="360" w:lineRule="auto"/>
            </w:pPr>
            <w:r>
              <w:t>Návrh a náčrt výrobku – 1VH</w:t>
            </w:r>
          </w:p>
          <w:p w:rsidR="0097102C" w:rsidRDefault="0097102C" w:rsidP="00D057FB">
            <w:pPr>
              <w:spacing w:line="360" w:lineRule="auto"/>
              <w:jc w:val="both"/>
            </w:pPr>
            <w:r>
              <w:t>Kóta, kótovanie  – 1VH</w:t>
            </w:r>
          </w:p>
          <w:p w:rsidR="0097102C" w:rsidRDefault="0097102C" w:rsidP="00D057FB">
            <w:pPr>
              <w:spacing w:line="360" w:lineRule="auto"/>
            </w:pPr>
            <w:r>
              <w:t>Druhy čiar – 1VH</w:t>
            </w:r>
          </w:p>
          <w:p w:rsidR="0097102C" w:rsidRDefault="0097102C" w:rsidP="00D057FB">
            <w:pPr>
              <w:spacing w:line="360" w:lineRule="auto"/>
            </w:pPr>
            <w:r>
              <w:lastRenderedPageBreak/>
              <w:t>Technický výkres – 1VH</w:t>
            </w:r>
          </w:p>
          <w:p w:rsidR="0097102C" w:rsidRPr="00BE004F" w:rsidRDefault="0097102C" w:rsidP="00D057FB">
            <w:pPr>
              <w:spacing w:line="360" w:lineRule="auto"/>
            </w:pPr>
            <w:r>
              <w:t xml:space="preserve">Čítanie jednoduchého výkresu – </w:t>
            </w:r>
            <w:r w:rsidRPr="00BE004F">
              <w:t>1</w:t>
            </w:r>
            <w:r>
              <w:t>VH</w:t>
            </w:r>
          </w:p>
          <w:p w:rsidR="0097102C" w:rsidRDefault="0097102C" w:rsidP="00D057FB">
            <w:pPr>
              <w:spacing w:line="360" w:lineRule="auto"/>
            </w:pPr>
            <w:r>
              <w:t>Návrh vlastného výrobku – 1VH</w:t>
            </w:r>
          </w:p>
          <w:p w:rsidR="0097102C" w:rsidRPr="006B4D3B" w:rsidRDefault="0097102C" w:rsidP="00D057FB">
            <w:pPr>
              <w:spacing w:line="360" w:lineRule="auto"/>
            </w:pPr>
            <w:r>
              <w:t>Druhy zobrazovania, mierka – 2VH</w:t>
            </w:r>
          </w:p>
          <w:p w:rsidR="0097102C" w:rsidRDefault="0097102C" w:rsidP="00D057FB">
            <w:pPr>
              <w:spacing w:line="360" w:lineRule="auto"/>
            </w:pPr>
            <w:r>
              <w:t>Zobrazenia telesa na 1 priemetňu – 1VH</w:t>
            </w:r>
          </w:p>
          <w:p w:rsidR="0097102C" w:rsidRDefault="0097102C" w:rsidP="00D057FB">
            <w:pPr>
              <w:pStyle w:val="Default"/>
              <w:spacing w:line="360" w:lineRule="auto"/>
            </w:pPr>
            <w:r>
              <w:t xml:space="preserve">Piktogramy – </w:t>
            </w:r>
            <w:r w:rsidRPr="00BE004F">
              <w:t>1</w:t>
            </w:r>
            <w:r>
              <w:t>VH</w:t>
            </w:r>
          </w:p>
          <w:p w:rsidR="0097102C" w:rsidRPr="001F1E0E" w:rsidRDefault="0097102C" w:rsidP="00D057FB">
            <w:pPr>
              <w:pStyle w:val="Default"/>
              <w:spacing w:line="360" w:lineRule="auto"/>
            </w:pPr>
          </w:p>
          <w:p w:rsidR="0097102C" w:rsidRPr="000D2875" w:rsidRDefault="0097102C" w:rsidP="00D057FB">
            <w:pPr>
              <w:spacing w:line="360" w:lineRule="auto"/>
              <w:rPr>
                <w:b/>
                <w:bCs/>
                <w:i/>
                <w:color w:val="00B050"/>
                <w:u w:val="single"/>
              </w:rPr>
            </w:pPr>
            <w:r w:rsidRPr="000D2875">
              <w:rPr>
                <w:b/>
                <w:bCs/>
                <w:i/>
                <w:color w:val="00B050"/>
                <w:u w:val="single"/>
              </w:rPr>
              <w:t>Technické materiály a pracovné postupy ich spracovania – 19 VH</w:t>
            </w:r>
          </w:p>
          <w:p w:rsidR="0097102C" w:rsidRPr="00BE004F" w:rsidRDefault="0097102C" w:rsidP="00D057FB">
            <w:pPr>
              <w:spacing w:line="360" w:lineRule="auto"/>
            </w:pPr>
            <w:r>
              <w:t>Drevo, vlastnosti, stavba – 1VH</w:t>
            </w:r>
          </w:p>
          <w:p w:rsidR="0097102C" w:rsidRDefault="0097102C" w:rsidP="00D057FB">
            <w:pPr>
              <w:spacing w:line="360" w:lineRule="auto"/>
            </w:pPr>
            <w:r>
              <w:t>Surovina, spracovanie dreva – 1VH</w:t>
            </w:r>
          </w:p>
          <w:p w:rsidR="0097102C" w:rsidRPr="00BE004F" w:rsidRDefault="0097102C" w:rsidP="00D057FB">
            <w:pPr>
              <w:spacing w:line="360" w:lineRule="auto"/>
            </w:pPr>
            <w:r>
              <w:t xml:space="preserve">Rezivo, polotovary – </w:t>
            </w:r>
            <w:r w:rsidRPr="00BE004F">
              <w:t>1</w:t>
            </w:r>
            <w:r>
              <w:t>VH</w:t>
            </w:r>
          </w:p>
          <w:p w:rsidR="0097102C" w:rsidRPr="00BE004F" w:rsidRDefault="0097102C" w:rsidP="00D057FB">
            <w:pPr>
              <w:spacing w:line="360" w:lineRule="auto"/>
            </w:pPr>
            <w:r>
              <w:t xml:space="preserve">Meranie a </w:t>
            </w:r>
            <w:proofErr w:type="spellStart"/>
            <w:r>
              <w:t>obrysovanie</w:t>
            </w:r>
            <w:proofErr w:type="spellEnd"/>
            <w:r>
              <w:t xml:space="preserve"> – </w:t>
            </w:r>
            <w:r w:rsidRPr="00BE004F">
              <w:t>1</w:t>
            </w:r>
            <w:r>
              <w:t>VH</w:t>
            </w:r>
          </w:p>
          <w:p w:rsidR="0097102C" w:rsidRPr="00BE004F" w:rsidRDefault="0097102C" w:rsidP="00D057FB">
            <w:pPr>
              <w:spacing w:line="360" w:lineRule="auto"/>
            </w:pPr>
            <w:r>
              <w:t xml:space="preserve">Rezanie a rašpľovanie  – </w:t>
            </w:r>
            <w:r w:rsidRPr="00BE004F">
              <w:t>1</w:t>
            </w:r>
            <w:r>
              <w:t>VH</w:t>
            </w:r>
          </w:p>
          <w:p w:rsidR="0097102C" w:rsidRDefault="0097102C" w:rsidP="00D057FB">
            <w:pPr>
              <w:spacing w:line="360" w:lineRule="auto"/>
            </w:pPr>
            <w:r>
              <w:t>Pilovanie, brúsenie, vŕtanie –  1VH</w:t>
            </w:r>
          </w:p>
          <w:p w:rsidR="0097102C" w:rsidRPr="00BE004F" w:rsidRDefault="0097102C" w:rsidP="00D057FB">
            <w:pPr>
              <w:spacing w:line="360" w:lineRule="auto"/>
            </w:pPr>
            <w:r>
              <w:t xml:space="preserve">Spájanie a povrchová úprava – </w:t>
            </w:r>
            <w:r w:rsidRPr="00BE004F">
              <w:t>1</w:t>
            </w:r>
            <w:r>
              <w:t>VH</w:t>
            </w:r>
          </w:p>
          <w:p w:rsidR="0097102C" w:rsidRDefault="0097102C" w:rsidP="00D057FB">
            <w:pPr>
              <w:spacing w:line="360" w:lineRule="auto"/>
            </w:pPr>
            <w:r>
              <w:t>Výrobok z dreva – 2VH</w:t>
            </w:r>
          </w:p>
          <w:p w:rsidR="0097102C" w:rsidRDefault="0097102C" w:rsidP="00D057FB">
            <w:pPr>
              <w:spacing w:line="360" w:lineRule="auto"/>
            </w:pPr>
            <w:r>
              <w:t xml:space="preserve">Kovy, rozdelenie, vlastnosti – </w:t>
            </w:r>
            <w:r w:rsidRPr="00BE004F">
              <w:t>1</w:t>
            </w:r>
            <w:r>
              <w:t>VH</w:t>
            </w:r>
          </w:p>
          <w:p w:rsidR="0097102C" w:rsidRDefault="0097102C" w:rsidP="00D057FB">
            <w:pPr>
              <w:spacing w:line="360" w:lineRule="auto"/>
            </w:pPr>
            <w:r>
              <w:t xml:space="preserve">Meranie a strihanie kovov – </w:t>
            </w:r>
            <w:r w:rsidRPr="00BE004F">
              <w:t>1</w:t>
            </w:r>
            <w:r>
              <w:t>VH</w:t>
            </w:r>
          </w:p>
          <w:p w:rsidR="0097102C" w:rsidRDefault="0097102C" w:rsidP="00D057FB">
            <w:pPr>
              <w:spacing w:line="360" w:lineRule="auto"/>
            </w:pPr>
            <w:r>
              <w:t xml:space="preserve">Ohýbanie, prebíjanie, natieranie – </w:t>
            </w:r>
            <w:r w:rsidRPr="00BE004F">
              <w:t>1</w:t>
            </w:r>
            <w:r>
              <w:t>VH</w:t>
            </w:r>
          </w:p>
          <w:p w:rsidR="0097102C" w:rsidRDefault="0097102C" w:rsidP="00D057FB">
            <w:pPr>
              <w:spacing w:line="360" w:lineRule="auto"/>
            </w:pPr>
            <w:r>
              <w:t>Výrobok z plechu – 2VH</w:t>
            </w:r>
          </w:p>
          <w:p w:rsidR="0097102C" w:rsidRDefault="0097102C" w:rsidP="00D057FB">
            <w:pPr>
              <w:spacing w:line="360" w:lineRule="auto"/>
            </w:pPr>
            <w:r>
              <w:t xml:space="preserve">Plasty a ich využitie – </w:t>
            </w:r>
            <w:r w:rsidRPr="00BE004F">
              <w:t>1</w:t>
            </w:r>
            <w:r>
              <w:t>VH</w:t>
            </w:r>
          </w:p>
          <w:p w:rsidR="0097102C" w:rsidRDefault="0097102C" w:rsidP="00D057FB">
            <w:pPr>
              <w:spacing w:line="360" w:lineRule="auto"/>
            </w:pPr>
            <w:r>
              <w:lastRenderedPageBreak/>
              <w:t xml:space="preserve">Likvidácia a recyklácia plastov – </w:t>
            </w:r>
            <w:r w:rsidRPr="00BE004F">
              <w:t>1</w:t>
            </w:r>
            <w:r>
              <w:t>VH</w:t>
            </w:r>
          </w:p>
          <w:p w:rsidR="0097102C" w:rsidRDefault="0097102C" w:rsidP="00D057FB">
            <w:pPr>
              <w:spacing w:line="360" w:lineRule="auto"/>
            </w:pPr>
            <w:r>
              <w:t xml:space="preserve">Rezanie a vŕtanie  plastov – </w:t>
            </w:r>
            <w:r w:rsidRPr="00BE004F">
              <w:t>1</w:t>
            </w:r>
            <w:r>
              <w:t>VH</w:t>
            </w:r>
          </w:p>
          <w:p w:rsidR="0097102C" w:rsidRDefault="0097102C" w:rsidP="00D057FB">
            <w:pPr>
              <w:spacing w:line="360" w:lineRule="auto"/>
            </w:pPr>
            <w:r>
              <w:t>Leštenie a matovanie plastov – 1VH</w:t>
            </w:r>
          </w:p>
          <w:p w:rsidR="0097102C" w:rsidRDefault="0097102C" w:rsidP="00D057FB">
            <w:pPr>
              <w:spacing w:line="360" w:lineRule="auto"/>
            </w:pPr>
            <w:r>
              <w:t>Výrobok z plastu - 1VH</w:t>
            </w:r>
          </w:p>
          <w:p w:rsidR="0097102C" w:rsidRPr="00BE004F" w:rsidRDefault="0097102C" w:rsidP="00D057FB">
            <w:pPr>
              <w:spacing w:line="360" w:lineRule="auto"/>
            </w:pPr>
          </w:p>
          <w:p w:rsidR="0097102C" w:rsidRPr="000D2875" w:rsidRDefault="0097102C" w:rsidP="00D057FB">
            <w:pPr>
              <w:spacing w:line="360" w:lineRule="auto"/>
              <w:rPr>
                <w:b/>
                <w:bCs/>
                <w:i/>
                <w:color w:val="00B050"/>
                <w:u w:val="single"/>
              </w:rPr>
            </w:pPr>
            <w:r w:rsidRPr="000D2875">
              <w:rPr>
                <w:b/>
                <w:bCs/>
                <w:i/>
                <w:color w:val="00B050"/>
                <w:u w:val="single"/>
              </w:rPr>
              <w:t>Elektrická energia, elektrické obvody – 5 VH</w:t>
            </w:r>
          </w:p>
          <w:p w:rsidR="0097102C" w:rsidRPr="008203B1" w:rsidRDefault="0097102C" w:rsidP="00D057FB">
            <w:pPr>
              <w:spacing w:line="360" w:lineRule="auto"/>
            </w:pPr>
            <w:r w:rsidRPr="008203B1">
              <w:t>Schematické značky – 1VH</w:t>
            </w:r>
          </w:p>
          <w:p w:rsidR="0097102C" w:rsidRPr="008203B1" w:rsidRDefault="0097102C" w:rsidP="00D057FB">
            <w:pPr>
              <w:spacing w:line="360" w:lineRule="auto"/>
            </w:pPr>
            <w:r>
              <w:t>Prvky</w:t>
            </w:r>
            <w:r w:rsidRPr="00BE004F">
              <w:t xml:space="preserve"> elektrických obvodov</w:t>
            </w:r>
            <w:r>
              <w:t xml:space="preserve"> – 1VH  </w:t>
            </w:r>
          </w:p>
          <w:p w:rsidR="0097102C" w:rsidRPr="00BE004F" w:rsidRDefault="0097102C" w:rsidP="00D057FB">
            <w:pPr>
              <w:spacing w:line="360" w:lineRule="auto"/>
            </w:pPr>
            <w:r>
              <w:t>Práca s elektrotechnickou stavebnicou – 1VH</w:t>
            </w:r>
          </w:p>
          <w:p w:rsidR="0097102C" w:rsidRPr="00BE004F" w:rsidRDefault="0097102C" w:rsidP="00D057FB">
            <w:pPr>
              <w:spacing w:line="360" w:lineRule="auto"/>
            </w:pPr>
            <w:r>
              <w:t xml:space="preserve">Nebezpečný odpad – </w:t>
            </w:r>
            <w:r w:rsidRPr="00BE004F">
              <w:t>1</w:t>
            </w:r>
            <w:r>
              <w:t>VH</w:t>
            </w:r>
          </w:p>
          <w:p w:rsidR="0097102C" w:rsidRDefault="0097102C" w:rsidP="00D057FB">
            <w:pPr>
              <w:spacing w:line="360" w:lineRule="auto"/>
            </w:pPr>
            <w:r>
              <w:t>Prvá pomoc</w:t>
            </w:r>
            <w:r w:rsidRPr="00BE004F">
              <w:t xml:space="preserve"> pri úraze elektrickým prúdom</w:t>
            </w:r>
            <w:r>
              <w:t xml:space="preserve"> – </w:t>
            </w:r>
            <w:r w:rsidRPr="00BE004F">
              <w:t>1</w:t>
            </w:r>
            <w:r>
              <w:t>VH</w:t>
            </w:r>
          </w:p>
          <w:p w:rsidR="0097102C" w:rsidRDefault="0097102C" w:rsidP="00D057FB">
            <w:pPr>
              <w:spacing w:line="360" w:lineRule="auto"/>
            </w:pPr>
          </w:p>
          <w:p w:rsidR="0097102C" w:rsidRPr="000D2875" w:rsidRDefault="0097102C" w:rsidP="00D057FB">
            <w:pPr>
              <w:spacing w:line="360" w:lineRule="auto"/>
              <w:rPr>
                <w:b/>
                <w:bCs/>
                <w:i/>
                <w:color w:val="00B050"/>
                <w:u w:val="single"/>
              </w:rPr>
            </w:pPr>
            <w:r w:rsidRPr="000D2875">
              <w:rPr>
                <w:b/>
                <w:bCs/>
                <w:i/>
                <w:color w:val="00B050"/>
                <w:u w:val="single"/>
              </w:rPr>
              <w:t>Jednoduché stroje a mechanizmy – 2 VH</w:t>
            </w:r>
          </w:p>
          <w:p w:rsidR="0097102C" w:rsidRPr="008203B1" w:rsidRDefault="0097102C" w:rsidP="00D057FB">
            <w:pPr>
              <w:spacing w:line="360" w:lineRule="auto"/>
            </w:pPr>
            <w:r>
              <w:t>Jednoduché stroje a mechanizmy – 1VH</w:t>
            </w:r>
          </w:p>
          <w:p w:rsidR="0097102C" w:rsidRDefault="0097102C" w:rsidP="00D057FB">
            <w:pPr>
              <w:spacing w:line="360" w:lineRule="auto"/>
            </w:pPr>
            <w:r>
              <w:t>D</w:t>
            </w:r>
            <w:r w:rsidRPr="00BE004F">
              <w:t xml:space="preserve">ruhy </w:t>
            </w:r>
            <w:r>
              <w:t>prevodov  – 1VH</w:t>
            </w:r>
          </w:p>
          <w:p w:rsidR="0097102C" w:rsidRDefault="0097102C" w:rsidP="00D057FB">
            <w:pPr>
              <w:spacing w:line="360" w:lineRule="auto"/>
            </w:pPr>
          </w:p>
          <w:p w:rsidR="0097102C" w:rsidRPr="000D2875" w:rsidRDefault="0097102C" w:rsidP="00D057FB">
            <w:pPr>
              <w:spacing w:line="360" w:lineRule="auto"/>
              <w:rPr>
                <w:b/>
                <w:bCs/>
                <w:i/>
                <w:color w:val="00B050"/>
                <w:u w:val="single"/>
              </w:rPr>
            </w:pPr>
            <w:r w:rsidRPr="000D2875">
              <w:rPr>
                <w:b/>
                <w:bCs/>
                <w:i/>
                <w:color w:val="00B050"/>
                <w:u w:val="single"/>
              </w:rPr>
              <w:t>Plánovanie a vedenie domácnosti – 3 VH</w:t>
            </w:r>
          </w:p>
          <w:p w:rsidR="0097102C" w:rsidRPr="008203B1" w:rsidRDefault="0097102C" w:rsidP="00D057FB">
            <w:pPr>
              <w:spacing w:line="360" w:lineRule="auto"/>
            </w:pPr>
            <w:r w:rsidRPr="008203B1">
              <w:t>Úspory, druhy sporenia – 1VH</w:t>
            </w:r>
          </w:p>
          <w:p w:rsidR="0097102C" w:rsidRPr="008203B1" w:rsidRDefault="0097102C" w:rsidP="00D057FB">
            <w:pPr>
              <w:spacing w:line="360" w:lineRule="auto"/>
            </w:pPr>
            <w:r w:rsidRPr="008203B1">
              <w:t>Sporenie a pôžička – 1VH</w:t>
            </w:r>
          </w:p>
          <w:p w:rsidR="0097102C" w:rsidRDefault="0097102C" w:rsidP="00D057FB">
            <w:pPr>
              <w:spacing w:line="360" w:lineRule="auto"/>
            </w:pPr>
            <w:r w:rsidRPr="008203B1">
              <w:t>Domáce účtovníctvo – 1VH</w:t>
            </w:r>
          </w:p>
          <w:p w:rsidR="0097102C" w:rsidRPr="008203B1" w:rsidRDefault="0097102C" w:rsidP="00D057FB">
            <w:pPr>
              <w:spacing w:line="360" w:lineRule="auto"/>
            </w:pPr>
          </w:p>
          <w:p w:rsidR="0097102C" w:rsidRPr="000D2875" w:rsidRDefault="0097102C" w:rsidP="00D057FB">
            <w:pPr>
              <w:tabs>
                <w:tab w:val="left" w:pos="3864"/>
              </w:tabs>
              <w:spacing w:line="360" w:lineRule="auto"/>
              <w:rPr>
                <w:b/>
                <w:bCs/>
                <w:i/>
                <w:color w:val="00B050"/>
                <w:u w:val="single"/>
              </w:rPr>
            </w:pPr>
            <w:r w:rsidRPr="000D2875">
              <w:rPr>
                <w:b/>
                <w:bCs/>
                <w:i/>
                <w:color w:val="00B050"/>
                <w:u w:val="single"/>
              </w:rPr>
              <w:lastRenderedPageBreak/>
              <w:t>Svet práce – 3 VH</w:t>
            </w:r>
          </w:p>
          <w:p w:rsidR="0097102C" w:rsidRPr="008203B1" w:rsidRDefault="0097102C" w:rsidP="00D057FB">
            <w:pPr>
              <w:spacing w:line="360" w:lineRule="auto"/>
            </w:pPr>
            <w:r w:rsidRPr="008203B1">
              <w:t>Možnosti vzdelávania – 1VH</w:t>
            </w:r>
          </w:p>
          <w:p w:rsidR="0097102C" w:rsidRPr="008203B1" w:rsidRDefault="0097102C" w:rsidP="00D057FB">
            <w:pPr>
              <w:spacing w:line="360" w:lineRule="auto"/>
            </w:pPr>
            <w:r w:rsidRPr="008203B1">
              <w:t>Prijímacie skúšky – 1VH</w:t>
            </w:r>
          </w:p>
          <w:p w:rsidR="0097102C" w:rsidRDefault="0097102C" w:rsidP="00D057FB">
            <w:pPr>
              <w:spacing w:line="360" w:lineRule="auto"/>
            </w:pPr>
            <w:r w:rsidRPr="008203B1">
              <w:t>Poradenské služby – 1VH</w:t>
            </w:r>
          </w:p>
          <w:p w:rsidR="0097102C" w:rsidRPr="000D2875" w:rsidRDefault="0097102C" w:rsidP="00D057FB">
            <w:pPr>
              <w:spacing w:line="360" w:lineRule="auto"/>
              <w:rPr>
                <w:color w:val="00B050"/>
              </w:rPr>
            </w:pPr>
          </w:p>
          <w:p w:rsidR="0097102C" w:rsidRPr="000D2875" w:rsidRDefault="0097102C" w:rsidP="00D057FB">
            <w:pPr>
              <w:spacing w:line="360" w:lineRule="auto"/>
              <w:rPr>
                <w:b/>
                <w:bCs/>
                <w:i/>
                <w:color w:val="00B050"/>
                <w:u w:val="single"/>
              </w:rPr>
            </w:pPr>
            <w:r w:rsidRPr="000D2875">
              <w:rPr>
                <w:b/>
                <w:bCs/>
                <w:i/>
                <w:color w:val="00B050"/>
                <w:u w:val="single"/>
              </w:rPr>
              <w:t>Domáce práce a údržba domácnosti – 4 VH</w:t>
            </w:r>
          </w:p>
          <w:p w:rsidR="0097102C" w:rsidRPr="00A9201D" w:rsidRDefault="0097102C" w:rsidP="00D057FB">
            <w:pPr>
              <w:spacing w:line="360" w:lineRule="auto"/>
            </w:pPr>
            <w:r w:rsidRPr="00A9201D">
              <w:t>Elektrotechnické stavebnice – 1VH</w:t>
            </w:r>
          </w:p>
          <w:p w:rsidR="0097102C" w:rsidRPr="00A9201D" w:rsidRDefault="0097102C" w:rsidP="00D057FB">
            <w:pPr>
              <w:spacing w:line="360" w:lineRule="auto"/>
            </w:pPr>
            <w:r w:rsidRPr="00A9201D">
              <w:t xml:space="preserve">Údržba odevov a textílií – 1VH </w:t>
            </w:r>
          </w:p>
          <w:p w:rsidR="0097102C" w:rsidRPr="00A9201D" w:rsidRDefault="0097102C" w:rsidP="00D057FB">
            <w:pPr>
              <w:spacing w:line="360" w:lineRule="auto"/>
            </w:pPr>
            <w:r w:rsidRPr="00A9201D">
              <w:t xml:space="preserve">Údržba domácnosti – 1VH </w:t>
            </w:r>
          </w:p>
          <w:p w:rsidR="0097102C" w:rsidRDefault="0097102C" w:rsidP="00D057FB">
            <w:pPr>
              <w:spacing w:line="360" w:lineRule="auto"/>
            </w:pPr>
            <w:r w:rsidRPr="00A9201D">
              <w:t>Založenie ohňa – 1VH</w:t>
            </w:r>
          </w:p>
          <w:p w:rsidR="0097102C" w:rsidRPr="00A9201D" w:rsidRDefault="0097102C" w:rsidP="00D057FB">
            <w:pPr>
              <w:spacing w:line="360" w:lineRule="auto"/>
            </w:pPr>
          </w:p>
          <w:p w:rsidR="0097102C" w:rsidRPr="000D2875" w:rsidRDefault="0097102C" w:rsidP="00D057FB">
            <w:pPr>
              <w:spacing w:line="360" w:lineRule="auto"/>
              <w:rPr>
                <w:b/>
                <w:bCs/>
                <w:i/>
                <w:color w:val="00B050"/>
                <w:u w:val="single"/>
              </w:rPr>
            </w:pPr>
            <w:r w:rsidRPr="000D2875">
              <w:rPr>
                <w:b/>
                <w:bCs/>
                <w:i/>
                <w:color w:val="00B050"/>
                <w:u w:val="single"/>
              </w:rPr>
              <w:t>Príprava jedál a výživy – 4 VH</w:t>
            </w:r>
          </w:p>
          <w:p w:rsidR="0097102C" w:rsidRPr="009E4D4F" w:rsidRDefault="0097102C" w:rsidP="00D057FB">
            <w:pPr>
              <w:spacing w:line="360" w:lineRule="auto"/>
            </w:pPr>
            <w:r w:rsidRPr="009E4D4F">
              <w:t>Potraviny – 1VH</w:t>
            </w:r>
          </w:p>
          <w:p w:rsidR="0097102C" w:rsidRPr="00F453A1" w:rsidRDefault="0097102C" w:rsidP="00D057FB">
            <w:pPr>
              <w:pStyle w:val="Default"/>
              <w:spacing w:line="360" w:lineRule="auto"/>
              <w:rPr>
                <w:szCs w:val="23"/>
              </w:rPr>
            </w:pPr>
            <w:r>
              <w:rPr>
                <w:szCs w:val="23"/>
              </w:rPr>
              <w:t>Z</w:t>
            </w:r>
            <w:r w:rsidRPr="00F453A1">
              <w:rPr>
                <w:szCs w:val="23"/>
              </w:rPr>
              <w:t xml:space="preserve">ostavovania jedálneho lístka </w:t>
            </w:r>
            <w:r>
              <w:t>– 1VH</w:t>
            </w:r>
          </w:p>
          <w:p w:rsidR="0097102C" w:rsidRDefault="0097102C" w:rsidP="00D057FB">
            <w:pPr>
              <w:pStyle w:val="Default"/>
              <w:spacing w:line="360" w:lineRule="auto"/>
              <w:rPr>
                <w:szCs w:val="23"/>
              </w:rPr>
            </w:pPr>
            <w:r>
              <w:rPr>
                <w:szCs w:val="23"/>
              </w:rPr>
              <w:t xml:space="preserve">Racionálne a diétne jedlá </w:t>
            </w:r>
            <w:r>
              <w:t>– 1VH</w:t>
            </w:r>
          </w:p>
          <w:p w:rsidR="0097102C" w:rsidRDefault="0097102C" w:rsidP="00D057FB">
            <w:pPr>
              <w:pStyle w:val="Default"/>
              <w:spacing w:line="360" w:lineRule="auto"/>
            </w:pPr>
            <w:r>
              <w:rPr>
                <w:szCs w:val="23"/>
              </w:rPr>
              <w:t xml:space="preserve">Tradičné jedlá </w:t>
            </w:r>
            <w:r>
              <w:t>– 1VH</w:t>
            </w:r>
          </w:p>
          <w:p w:rsidR="0097102C" w:rsidRDefault="0097102C" w:rsidP="00D057FB">
            <w:pPr>
              <w:pStyle w:val="Default"/>
              <w:spacing w:line="360" w:lineRule="auto"/>
            </w:pPr>
          </w:p>
          <w:p w:rsidR="0097102C" w:rsidRPr="000D2875" w:rsidRDefault="0097102C" w:rsidP="00D057FB">
            <w:pPr>
              <w:pStyle w:val="Default"/>
              <w:spacing w:line="360" w:lineRule="auto"/>
              <w:rPr>
                <w:color w:val="00B050"/>
              </w:rPr>
            </w:pPr>
            <w:r w:rsidRPr="000D2875">
              <w:rPr>
                <w:rFonts w:eastAsiaTheme="minorEastAsia"/>
                <w:b/>
                <w:bCs/>
                <w:i/>
                <w:color w:val="00B050"/>
                <w:u w:val="single"/>
              </w:rPr>
              <w:t>Ručné práce – 3 VH</w:t>
            </w:r>
          </w:p>
          <w:p w:rsidR="0097102C" w:rsidRPr="00A9201D" w:rsidRDefault="0097102C" w:rsidP="00D057FB">
            <w:pPr>
              <w:pStyle w:val="Default"/>
              <w:spacing w:line="360" w:lineRule="auto"/>
              <w:rPr>
                <w:szCs w:val="23"/>
              </w:rPr>
            </w:pPr>
            <w:r w:rsidRPr="00A9201D">
              <w:rPr>
                <w:szCs w:val="23"/>
              </w:rPr>
              <w:t>Rôzne druhy tkanín – 1VH</w:t>
            </w:r>
          </w:p>
          <w:p w:rsidR="0097102C" w:rsidRPr="00A9201D" w:rsidRDefault="0097102C" w:rsidP="00D057FB">
            <w:pPr>
              <w:pStyle w:val="Default"/>
              <w:spacing w:line="360" w:lineRule="auto"/>
              <w:rPr>
                <w:szCs w:val="23"/>
              </w:rPr>
            </w:pPr>
            <w:r w:rsidRPr="00A9201D">
              <w:rPr>
                <w:szCs w:val="23"/>
              </w:rPr>
              <w:t xml:space="preserve">Rôzne druhy stehov – 1VH </w:t>
            </w:r>
          </w:p>
          <w:p w:rsidR="0097102C" w:rsidRPr="00A9201D" w:rsidRDefault="0097102C" w:rsidP="00D057FB">
            <w:pPr>
              <w:pStyle w:val="Default"/>
              <w:spacing w:line="360" w:lineRule="auto"/>
              <w:rPr>
                <w:szCs w:val="23"/>
              </w:rPr>
            </w:pPr>
            <w:r w:rsidRPr="00A9201D">
              <w:rPr>
                <w:szCs w:val="23"/>
              </w:rPr>
              <w:t>Odievanie na Slovensku – 1VH</w:t>
            </w:r>
          </w:p>
          <w:p w:rsidR="0097102C" w:rsidRPr="000D2875" w:rsidRDefault="0097102C" w:rsidP="00D057FB">
            <w:pPr>
              <w:pStyle w:val="Default"/>
              <w:spacing w:line="360" w:lineRule="auto"/>
              <w:rPr>
                <w:rFonts w:eastAsiaTheme="minorEastAsia"/>
                <w:b/>
                <w:bCs/>
                <w:i/>
                <w:color w:val="00B050"/>
                <w:u w:val="single"/>
              </w:rPr>
            </w:pPr>
            <w:r w:rsidRPr="000D2875">
              <w:rPr>
                <w:rFonts w:eastAsiaTheme="minorEastAsia"/>
                <w:b/>
                <w:bCs/>
                <w:i/>
                <w:color w:val="00B050"/>
                <w:u w:val="single"/>
              </w:rPr>
              <w:lastRenderedPageBreak/>
              <w:t>Rodinná príprava – 2 VH</w:t>
            </w:r>
          </w:p>
          <w:p w:rsidR="0097102C" w:rsidRDefault="0097102C" w:rsidP="00D057FB">
            <w:pPr>
              <w:tabs>
                <w:tab w:val="left" w:pos="3451"/>
              </w:tabs>
              <w:spacing w:line="360" w:lineRule="auto"/>
              <w:rPr>
                <w:szCs w:val="23"/>
                <w:lang w:val="cs-CZ"/>
              </w:rPr>
            </w:pPr>
            <w:proofErr w:type="spellStart"/>
            <w:r>
              <w:rPr>
                <w:szCs w:val="23"/>
                <w:lang w:val="cs-CZ"/>
              </w:rPr>
              <w:t>Komunikácia</w:t>
            </w:r>
            <w:proofErr w:type="spellEnd"/>
            <w:r>
              <w:rPr>
                <w:szCs w:val="23"/>
                <w:lang w:val="cs-CZ"/>
              </w:rPr>
              <w:t xml:space="preserve"> </w:t>
            </w:r>
            <w:proofErr w:type="spellStart"/>
            <w:r>
              <w:rPr>
                <w:szCs w:val="23"/>
                <w:lang w:val="cs-CZ"/>
              </w:rPr>
              <w:t>medzi</w:t>
            </w:r>
            <w:proofErr w:type="spellEnd"/>
            <w:r>
              <w:rPr>
                <w:szCs w:val="23"/>
                <w:lang w:val="cs-CZ"/>
              </w:rPr>
              <w:t xml:space="preserve"> </w:t>
            </w:r>
            <w:proofErr w:type="spellStart"/>
            <w:r>
              <w:rPr>
                <w:szCs w:val="23"/>
                <w:lang w:val="cs-CZ"/>
              </w:rPr>
              <w:t>členmi</w:t>
            </w:r>
            <w:proofErr w:type="spellEnd"/>
            <w:r>
              <w:rPr>
                <w:szCs w:val="23"/>
                <w:lang w:val="cs-CZ"/>
              </w:rPr>
              <w:t xml:space="preserve"> rodiny </w:t>
            </w:r>
            <w:r>
              <w:t>– 1VH</w:t>
            </w:r>
          </w:p>
          <w:p w:rsidR="0097102C" w:rsidRDefault="0097102C" w:rsidP="00D057FB">
            <w:pPr>
              <w:tabs>
                <w:tab w:val="left" w:pos="3451"/>
              </w:tabs>
              <w:spacing w:line="360" w:lineRule="auto"/>
            </w:pPr>
            <w:proofErr w:type="spellStart"/>
            <w:r>
              <w:rPr>
                <w:szCs w:val="23"/>
                <w:lang w:val="cs-CZ"/>
              </w:rPr>
              <w:t>Spolužitie</w:t>
            </w:r>
            <w:proofErr w:type="spellEnd"/>
            <w:r>
              <w:rPr>
                <w:szCs w:val="23"/>
                <w:lang w:val="cs-CZ"/>
              </w:rPr>
              <w:t xml:space="preserve"> </w:t>
            </w:r>
            <w:proofErr w:type="spellStart"/>
            <w:r>
              <w:rPr>
                <w:szCs w:val="23"/>
                <w:lang w:val="cs-CZ"/>
              </w:rPr>
              <w:t>viacerých</w:t>
            </w:r>
            <w:proofErr w:type="spellEnd"/>
            <w:r>
              <w:rPr>
                <w:szCs w:val="23"/>
                <w:lang w:val="cs-CZ"/>
              </w:rPr>
              <w:t xml:space="preserve"> </w:t>
            </w:r>
            <w:proofErr w:type="spellStart"/>
            <w:r>
              <w:rPr>
                <w:szCs w:val="23"/>
                <w:lang w:val="cs-CZ"/>
              </w:rPr>
              <w:t>generácií</w:t>
            </w:r>
            <w:proofErr w:type="spellEnd"/>
            <w:r>
              <w:rPr>
                <w:szCs w:val="23"/>
                <w:lang w:val="cs-CZ"/>
              </w:rPr>
              <w:t xml:space="preserve"> </w:t>
            </w:r>
            <w:r>
              <w:t>– 1VH</w:t>
            </w:r>
          </w:p>
          <w:p w:rsidR="0097102C" w:rsidRPr="000D2875" w:rsidRDefault="0097102C" w:rsidP="00D057FB">
            <w:pPr>
              <w:tabs>
                <w:tab w:val="left" w:pos="3451"/>
              </w:tabs>
              <w:spacing w:line="360" w:lineRule="auto"/>
              <w:rPr>
                <w:color w:val="00B050"/>
              </w:rPr>
            </w:pPr>
          </w:p>
          <w:p w:rsidR="0097102C" w:rsidRPr="000D2875" w:rsidRDefault="0097102C" w:rsidP="00D057FB">
            <w:pPr>
              <w:pStyle w:val="Default"/>
              <w:spacing w:line="360" w:lineRule="auto"/>
              <w:rPr>
                <w:rFonts w:eastAsiaTheme="minorEastAsia"/>
                <w:b/>
                <w:bCs/>
                <w:i/>
                <w:color w:val="00B050"/>
                <w:u w:val="single"/>
              </w:rPr>
            </w:pPr>
            <w:r w:rsidRPr="000D2875">
              <w:rPr>
                <w:rFonts w:eastAsiaTheme="minorEastAsia"/>
                <w:b/>
                <w:bCs/>
                <w:i/>
                <w:color w:val="00B050"/>
                <w:u w:val="single"/>
              </w:rPr>
              <w:t>Pestovateľské práce a chovateľstvo – 3 VH</w:t>
            </w:r>
          </w:p>
          <w:p w:rsidR="0097102C" w:rsidRDefault="0097102C" w:rsidP="00D057FB">
            <w:pPr>
              <w:pStyle w:val="Default"/>
              <w:spacing w:line="360" w:lineRule="auto"/>
              <w:rPr>
                <w:sz w:val="23"/>
                <w:szCs w:val="23"/>
              </w:rPr>
            </w:pPr>
            <w:r>
              <w:rPr>
                <w:sz w:val="23"/>
                <w:szCs w:val="23"/>
              </w:rPr>
              <w:t xml:space="preserve">Pestovania a druhy zeleniny </w:t>
            </w:r>
            <w:r>
              <w:t>– 1VH</w:t>
            </w:r>
          </w:p>
          <w:p w:rsidR="0097102C" w:rsidRDefault="0097102C" w:rsidP="00D057FB">
            <w:pPr>
              <w:pStyle w:val="Default"/>
              <w:spacing w:line="360" w:lineRule="auto"/>
              <w:rPr>
                <w:sz w:val="23"/>
                <w:szCs w:val="23"/>
              </w:rPr>
            </w:pPr>
            <w:r>
              <w:rPr>
                <w:sz w:val="23"/>
                <w:szCs w:val="23"/>
              </w:rPr>
              <w:t xml:space="preserve">Škodcovia a ochrana zeleniny  </w:t>
            </w:r>
            <w:r>
              <w:t>– 1VH</w:t>
            </w:r>
          </w:p>
          <w:p w:rsidR="0097102C" w:rsidRDefault="0097102C" w:rsidP="00D057FB">
            <w:pPr>
              <w:spacing w:line="360" w:lineRule="auto"/>
            </w:pPr>
            <w:r>
              <w:t xml:space="preserve">Poznávanie húb – 1VH </w:t>
            </w:r>
          </w:p>
          <w:p w:rsidR="0097102C" w:rsidRDefault="0097102C" w:rsidP="00D057FB">
            <w:pPr>
              <w:spacing w:line="360" w:lineRule="auto"/>
            </w:pPr>
          </w:p>
          <w:p w:rsidR="0097102C" w:rsidRDefault="0097102C" w:rsidP="00D057FB">
            <w:pPr>
              <w:spacing w:line="360" w:lineRule="auto"/>
            </w:pPr>
          </w:p>
          <w:p w:rsidR="0097102C" w:rsidRDefault="0097102C" w:rsidP="00D057FB">
            <w:pPr>
              <w:spacing w:line="360" w:lineRule="auto"/>
              <w:rPr>
                <w:rFonts w:eastAsia="Arial Unicode MS"/>
                <w:b/>
                <w:color w:val="000000"/>
                <w:spacing w:val="-2"/>
                <w:lang w:eastAsia="en-US"/>
              </w:rPr>
            </w:pPr>
            <w:r>
              <w:rPr>
                <w:rFonts w:eastAsia="Arial Unicode MS"/>
                <w:b/>
                <w:color w:val="000000"/>
                <w:spacing w:val="-2"/>
                <w:lang w:eastAsia="en-US"/>
              </w:rPr>
              <w:t>Použité prierezové témy:</w:t>
            </w:r>
          </w:p>
          <w:p w:rsidR="0097102C" w:rsidRDefault="0097102C" w:rsidP="00D057FB">
            <w:pPr>
              <w:tabs>
                <w:tab w:val="left" w:pos="708"/>
              </w:tabs>
              <w:spacing w:line="360" w:lineRule="auto"/>
              <w:jc w:val="both"/>
              <w:rPr>
                <w:rFonts w:eastAsia="Times New Roman"/>
              </w:rPr>
            </w:pPr>
            <w:r>
              <w:rPr>
                <w:rFonts w:eastAsia="Times New Roman"/>
              </w:rPr>
              <w:t>Environmentálna výchova, Multikultúrna výchova, Osobnostný a sociálny rozvoj, Výchova k manželstvu a rodičovstvu, Ochrana života a zdravia.</w:t>
            </w:r>
          </w:p>
          <w:p w:rsidR="0097102C" w:rsidRDefault="0097102C" w:rsidP="00D057FB">
            <w:pPr>
              <w:spacing w:line="360" w:lineRule="auto"/>
              <w:rPr>
                <w:b/>
                <w:sz w:val="32"/>
                <w:szCs w:val="32"/>
              </w:rPr>
            </w:pPr>
          </w:p>
          <w:p w:rsidR="0097102C" w:rsidRDefault="0097102C" w:rsidP="00D057FB">
            <w:pPr>
              <w:spacing w:line="360" w:lineRule="auto"/>
              <w:rPr>
                <w:b/>
                <w:sz w:val="32"/>
                <w:szCs w:val="32"/>
              </w:rPr>
            </w:pPr>
          </w:p>
          <w:p w:rsidR="0097102C" w:rsidRDefault="0097102C" w:rsidP="00D057FB">
            <w:pPr>
              <w:spacing w:line="360" w:lineRule="auto"/>
              <w:jc w:val="center"/>
              <w:rPr>
                <w:b/>
                <w:sz w:val="40"/>
                <w:szCs w:val="40"/>
              </w:rPr>
            </w:pPr>
          </w:p>
          <w:p w:rsidR="0097102C" w:rsidRDefault="0097102C" w:rsidP="00D057FB">
            <w:pPr>
              <w:spacing w:line="360" w:lineRule="auto"/>
              <w:jc w:val="center"/>
              <w:rPr>
                <w:b/>
                <w:sz w:val="40"/>
                <w:szCs w:val="40"/>
              </w:rPr>
            </w:pPr>
          </w:p>
          <w:p w:rsidR="0097102C" w:rsidRDefault="0097102C" w:rsidP="00D057FB">
            <w:pPr>
              <w:spacing w:line="360" w:lineRule="auto"/>
              <w:rPr>
                <w:b/>
                <w:sz w:val="40"/>
                <w:szCs w:val="40"/>
              </w:rPr>
            </w:pPr>
          </w:p>
          <w:p w:rsidR="0097102C" w:rsidRDefault="0097102C" w:rsidP="00D057FB">
            <w:pPr>
              <w:spacing w:line="360" w:lineRule="auto"/>
              <w:jc w:val="center"/>
              <w:rPr>
                <w:b/>
                <w:sz w:val="40"/>
                <w:szCs w:val="40"/>
              </w:rPr>
            </w:pPr>
          </w:p>
          <w:p w:rsidR="0097102C" w:rsidRDefault="0097102C" w:rsidP="00D057FB">
            <w:pPr>
              <w:spacing w:line="360" w:lineRule="auto"/>
              <w:jc w:val="center"/>
              <w:rPr>
                <w:b/>
                <w:sz w:val="40"/>
                <w:szCs w:val="40"/>
              </w:rPr>
            </w:pPr>
          </w:p>
          <w:p w:rsidR="0097102C" w:rsidRPr="000D2875" w:rsidRDefault="0097102C" w:rsidP="00D057FB">
            <w:pPr>
              <w:spacing w:line="360" w:lineRule="auto"/>
              <w:jc w:val="center"/>
              <w:rPr>
                <w:b/>
                <w:sz w:val="40"/>
                <w:szCs w:val="40"/>
              </w:rPr>
            </w:pPr>
            <w:r w:rsidRPr="00B762A3">
              <w:rPr>
                <w:b/>
                <w:sz w:val="40"/>
                <w:szCs w:val="40"/>
              </w:rPr>
              <w:t>Vzdelávacia oblasť</w:t>
            </w:r>
          </w:p>
          <w:p w:rsidR="0097102C" w:rsidRDefault="0097102C" w:rsidP="00D057FB">
            <w:pPr>
              <w:pStyle w:val="Default"/>
              <w:spacing w:line="360" w:lineRule="auto"/>
            </w:pPr>
          </w:p>
          <w:tbl>
            <w:tblPr>
              <w:tblW w:w="216" w:type="dxa"/>
              <w:tblBorders>
                <w:top w:val="nil"/>
                <w:left w:val="nil"/>
                <w:bottom w:val="nil"/>
                <w:right w:val="nil"/>
              </w:tblBorders>
              <w:tblLook w:val="0000" w:firstRow="0" w:lastRow="0" w:firstColumn="0" w:lastColumn="0" w:noHBand="0" w:noVBand="0"/>
            </w:tblPr>
            <w:tblGrid>
              <w:gridCol w:w="222"/>
            </w:tblGrid>
            <w:tr w:rsidR="0097102C" w:rsidTr="00D057FB">
              <w:trPr>
                <w:trHeight w:val="3"/>
              </w:trPr>
              <w:tc>
                <w:tcPr>
                  <w:tcW w:w="0" w:type="auto"/>
                </w:tcPr>
                <w:p w:rsidR="0097102C" w:rsidRDefault="0097102C" w:rsidP="00D057FB">
                  <w:pPr>
                    <w:pStyle w:val="Default"/>
                    <w:spacing w:line="360" w:lineRule="auto"/>
                    <w:rPr>
                      <w:sz w:val="22"/>
                      <w:szCs w:val="22"/>
                    </w:rPr>
                  </w:pPr>
                  <w:r>
                    <w:rPr>
                      <w:sz w:val="22"/>
                      <w:szCs w:val="22"/>
                    </w:rPr>
                    <w:t xml:space="preserve"> </w:t>
                  </w:r>
                </w:p>
              </w:tc>
            </w:tr>
            <w:tr w:rsidR="0097102C" w:rsidTr="00D057FB">
              <w:trPr>
                <w:trHeight w:val="3"/>
              </w:trPr>
              <w:tc>
                <w:tcPr>
                  <w:tcW w:w="0" w:type="auto"/>
                </w:tcPr>
                <w:p w:rsidR="0097102C" w:rsidRDefault="0097102C" w:rsidP="00D057FB">
                  <w:pPr>
                    <w:pStyle w:val="Default"/>
                    <w:spacing w:line="360" w:lineRule="auto"/>
                    <w:rPr>
                      <w:sz w:val="22"/>
                      <w:szCs w:val="22"/>
                    </w:rPr>
                  </w:pPr>
                </w:p>
                <w:p w:rsidR="0097102C" w:rsidRDefault="0097102C" w:rsidP="00D057FB">
                  <w:pPr>
                    <w:pStyle w:val="Default"/>
                    <w:spacing w:line="360" w:lineRule="auto"/>
                    <w:rPr>
                      <w:sz w:val="22"/>
                      <w:szCs w:val="22"/>
                    </w:rPr>
                  </w:pPr>
                </w:p>
              </w:tc>
            </w:tr>
          </w:tbl>
          <w:p w:rsidR="0097102C" w:rsidRDefault="0097102C" w:rsidP="00D057FB">
            <w:pPr>
              <w:pStyle w:val="Default"/>
              <w:spacing w:line="360" w:lineRule="auto"/>
              <w:rPr>
                <w:sz w:val="22"/>
                <w:szCs w:val="22"/>
              </w:rPr>
            </w:pPr>
          </w:p>
        </w:tc>
      </w:tr>
      <w:tr w:rsidR="0097102C" w:rsidTr="00D057FB">
        <w:trPr>
          <w:trHeight w:val="6"/>
        </w:trPr>
        <w:tc>
          <w:tcPr>
            <w:tcW w:w="0" w:type="auto"/>
          </w:tcPr>
          <w:p w:rsidR="0097102C" w:rsidRDefault="0097102C" w:rsidP="00D057FB">
            <w:pPr>
              <w:pStyle w:val="Default"/>
            </w:pPr>
          </w:p>
        </w:tc>
      </w:tr>
    </w:tbl>
    <w:p w:rsidR="0097102C" w:rsidRPr="00D87014" w:rsidRDefault="0097102C" w:rsidP="0097102C">
      <w:pPr>
        <w:jc w:val="center"/>
        <w:rPr>
          <w:b/>
          <w:sz w:val="36"/>
          <w:szCs w:val="36"/>
          <w:u w:val="single"/>
        </w:rPr>
      </w:pPr>
      <w:r w:rsidRPr="00D87014">
        <w:rPr>
          <w:b/>
          <w:sz w:val="36"/>
          <w:szCs w:val="36"/>
          <w:u w:val="single"/>
        </w:rPr>
        <w:t>Človek a hodnoty</w:t>
      </w:r>
    </w:p>
    <w:p w:rsidR="0097102C" w:rsidRPr="00B762A3" w:rsidRDefault="0097102C" w:rsidP="0097102C">
      <w:pPr>
        <w:rPr>
          <w:b/>
          <w:sz w:val="32"/>
          <w:szCs w:val="32"/>
        </w:rPr>
      </w:pPr>
    </w:p>
    <w:p w:rsidR="0097102C" w:rsidRDefault="0097102C" w:rsidP="0097102C">
      <w:pPr>
        <w:jc w:val="center"/>
      </w:pPr>
      <w:r>
        <w:rPr>
          <w:b/>
          <w:sz w:val="32"/>
          <w:szCs w:val="32"/>
        </w:rPr>
        <w:t>N</w:t>
      </w:r>
      <w:r w:rsidRPr="00B762A3">
        <w:rPr>
          <w:b/>
          <w:sz w:val="32"/>
          <w:szCs w:val="32"/>
        </w:rPr>
        <w:t xml:space="preserve">áboženská výchova/náboženstvo - </w:t>
      </w:r>
      <w:hyperlink r:id="rId12" w:tgtFrame="_blank" w:history="1">
        <w:r>
          <w:rPr>
            <w:rStyle w:val="Hypertextovprepojenie"/>
            <w:b/>
            <w:color w:val="auto"/>
            <w:sz w:val="32"/>
            <w:szCs w:val="32"/>
            <w:u w:val="none"/>
          </w:rPr>
          <w:t>k</w:t>
        </w:r>
        <w:r w:rsidRPr="00D87014">
          <w:rPr>
            <w:rStyle w:val="Hypertextovprepojenie"/>
            <w:b/>
            <w:color w:val="auto"/>
            <w:sz w:val="32"/>
            <w:szCs w:val="32"/>
            <w:u w:val="none"/>
          </w:rPr>
          <w:t>atolícka cirkev</w:t>
        </w:r>
      </w:hyperlink>
    </w:p>
    <w:p w:rsidR="0097102C" w:rsidRDefault="0097102C" w:rsidP="0097102C">
      <w:pPr>
        <w:spacing w:line="360" w:lineRule="auto"/>
        <w:jc w:val="center"/>
        <w:rPr>
          <w:b/>
          <w:sz w:val="28"/>
          <w:szCs w:val="28"/>
        </w:rPr>
      </w:pPr>
    </w:p>
    <w:p w:rsidR="0097102C" w:rsidRDefault="0097102C" w:rsidP="0097102C">
      <w:pPr>
        <w:spacing w:line="360" w:lineRule="auto"/>
        <w:jc w:val="center"/>
        <w:rPr>
          <w:b/>
          <w:sz w:val="28"/>
          <w:szCs w:val="28"/>
        </w:rPr>
      </w:pPr>
    </w:p>
    <w:p w:rsidR="0097102C" w:rsidRDefault="0097102C" w:rsidP="0097102C">
      <w:pPr>
        <w:spacing w:line="360" w:lineRule="auto"/>
        <w:jc w:val="center"/>
        <w:rPr>
          <w:b/>
          <w:sz w:val="28"/>
          <w:szCs w:val="28"/>
        </w:rPr>
      </w:pPr>
    </w:p>
    <w:p w:rsidR="0097102C" w:rsidRDefault="0097102C" w:rsidP="0097102C">
      <w:pPr>
        <w:spacing w:line="360" w:lineRule="auto"/>
        <w:jc w:val="center"/>
        <w:rPr>
          <w:b/>
          <w:sz w:val="28"/>
          <w:szCs w:val="28"/>
        </w:rPr>
      </w:pPr>
    </w:p>
    <w:p w:rsidR="0097102C" w:rsidRDefault="0097102C" w:rsidP="0097102C">
      <w:pPr>
        <w:spacing w:line="360" w:lineRule="auto"/>
        <w:jc w:val="center"/>
        <w:rPr>
          <w:b/>
          <w:sz w:val="28"/>
          <w:szCs w:val="28"/>
        </w:rPr>
      </w:pPr>
    </w:p>
    <w:p w:rsidR="0097102C" w:rsidRDefault="0097102C" w:rsidP="0097102C">
      <w:pPr>
        <w:spacing w:line="360" w:lineRule="auto"/>
        <w:jc w:val="center"/>
        <w:rPr>
          <w:b/>
          <w:sz w:val="28"/>
          <w:szCs w:val="28"/>
        </w:rPr>
      </w:pPr>
    </w:p>
    <w:p w:rsidR="0097102C" w:rsidRDefault="0097102C" w:rsidP="0097102C">
      <w:pPr>
        <w:spacing w:line="360" w:lineRule="auto"/>
        <w:jc w:val="center"/>
        <w:rPr>
          <w:b/>
          <w:sz w:val="28"/>
          <w:szCs w:val="28"/>
        </w:rPr>
      </w:pPr>
    </w:p>
    <w:p w:rsidR="0097102C" w:rsidRDefault="0097102C" w:rsidP="0097102C">
      <w:pPr>
        <w:spacing w:line="360" w:lineRule="auto"/>
        <w:rPr>
          <w:b/>
          <w:sz w:val="28"/>
          <w:szCs w:val="28"/>
        </w:rPr>
      </w:pPr>
    </w:p>
    <w:p w:rsidR="0097102C" w:rsidRDefault="0097102C" w:rsidP="0097102C">
      <w:pPr>
        <w:spacing w:line="360" w:lineRule="auto"/>
      </w:pPr>
      <w:r>
        <w:rPr>
          <w:b/>
          <w:sz w:val="32"/>
          <w:szCs w:val="32"/>
        </w:rPr>
        <w:lastRenderedPageBreak/>
        <w:t>Učebné osnovy -  náboženská výchova 6. ročník ZŠ</w:t>
      </w:r>
      <w:r>
        <w:t xml:space="preserve">   </w:t>
      </w:r>
      <w:r w:rsidRPr="00B762A3">
        <w:rPr>
          <w:b/>
          <w:sz w:val="32"/>
          <w:szCs w:val="32"/>
        </w:rPr>
        <w:t xml:space="preserve">- </w:t>
      </w:r>
      <w:hyperlink r:id="rId13" w:tgtFrame="_blank" w:history="1">
        <w:r>
          <w:rPr>
            <w:rStyle w:val="Hypertextovprepojenie"/>
            <w:b/>
            <w:color w:val="auto"/>
            <w:sz w:val="32"/>
            <w:szCs w:val="32"/>
            <w:u w:val="none"/>
          </w:rPr>
          <w:t>k</w:t>
        </w:r>
        <w:r w:rsidRPr="00D87014">
          <w:rPr>
            <w:rStyle w:val="Hypertextovprepojenie"/>
            <w:b/>
            <w:color w:val="auto"/>
            <w:sz w:val="32"/>
            <w:szCs w:val="32"/>
            <w:u w:val="none"/>
          </w:rPr>
          <w:t>atolícka cirkev</w:t>
        </w:r>
      </w:hyperlink>
      <w:r>
        <w:t xml:space="preserve">     </w:t>
      </w:r>
    </w:p>
    <w:p w:rsidR="0097102C" w:rsidRDefault="0097102C" w:rsidP="0097102C">
      <w:pPr>
        <w:spacing w:line="360" w:lineRule="auto"/>
        <w:rPr>
          <w:b/>
        </w:rPr>
      </w:pPr>
      <w:r>
        <w:rPr>
          <w:b/>
          <w:u w:val="single"/>
        </w:rPr>
        <w:t>Výchovno-vzdelávacie ciele a obsah vzdelávania</w:t>
      </w:r>
      <w:r>
        <w:rPr>
          <w:b/>
        </w:rPr>
        <w:t xml:space="preserve">: </w:t>
      </w:r>
    </w:p>
    <w:p w:rsidR="0097102C" w:rsidRDefault="0097102C" w:rsidP="0097102C">
      <w:pPr>
        <w:spacing w:line="360" w:lineRule="auto"/>
        <w:jc w:val="both"/>
      </w:pPr>
      <w:r>
        <w:t>sú v súlade s cieľmi a obsahovým a výkonovým štandardom vzdelávacieho štandardu  pre vyučovací predmet náboženská výchova schváleného ako súčasť ŠVP pre druhý stupeň základnej školy pod číslom  2015-5129/5980:2</w:t>
      </w:r>
      <w:r w:rsidRPr="00D21608">
        <w:t>-10A0.</w:t>
      </w:r>
    </w:p>
    <w:p w:rsidR="0097102C" w:rsidRDefault="0097102C" w:rsidP="0097102C">
      <w:pPr>
        <w:spacing w:line="360" w:lineRule="auto"/>
        <w:jc w:val="both"/>
      </w:pPr>
    </w:p>
    <w:p w:rsidR="0097102C" w:rsidRDefault="0097102C" w:rsidP="0097102C">
      <w:pPr>
        <w:spacing w:line="360" w:lineRule="auto"/>
        <w:rPr>
          <w:b/>
        </w:rPr>
      </w:pPr>
      <w:r>
        <w:rPr>
          <w:b/>
          <w:u w:val="single"/>
        </w:rPr>
        <w:t>Rozsah vyučovania predmetu</w:t>
      </w:r>
      <w:r>
        <w:rPr>
          <w:b/>
        </w:rPr>
        <w:t xml:space="preserve">: </w:t>
      </w:r>
    </w:p>
    <w:p w:rsidR="0097102C" w:rsidRDefault="0097102C" w:rsidP="0097102C">
      <w:pPr>
        <w:spacing w:line="360" w:lineRule="auto"/>
      </w:pPr>
      <w:r>
        <w:t xml:space="preserve">1 vyučovacia hodina týždenne – 33 vyučovacích hodín </w:t>
      </w:r>
      <w:r>
        <w:rPr>
          <w:rFonts w:hint="cs"/>
          <w:rtl/>
        </w:rPr>
        <w:t>)</w:t>
      </w:r>
      <w:r>
        <w:t xml:space="preserve">VH) za školský rok </w:t>
      </w:r>
    </w:p>
    <w:p w:rsidR="0097102C" w:rsidRDefault="0097102C" w:rsidP="0097102C">
      <w:pPr>
        <w:spacing w:line="360" w:lineRule="auto"/>
        <w:rPr>
          <w:i/>
          <w:color w:val="0070C0"/>
          <w:u w:val="single"/>
        </w:rPr>
      </w:pPr>
      <w:r>
        <w:rPr>
          <w:i/>
          <w:color w:val="0070C0"/>
          <w:u w:val="single"/>
        </w:rPr>
        <w:t xml:space="preserve"> </w:t>
      </w:r>
    </w:p>
    <w:p w:rsidR="0097102C" w:rsidRPr="00CA5B13" w:rsidRDefault="0097102C" w:rsidP="0097102C">
      <w:pPr>
        <w:spacing w:line="360" w:lineRule="auto"/>
        <w:rPr>
          <w:rFonts w:eastAsia="Times New Roman"/>
          <w:b/>
          <w:i/>
          <w:color w:val="00B050"/>
          <w:u w:val="single"/>
        </w:rPr>
      </w:pPr>
      <w:r w:rsidRPr="00CA5B13">
        <w:rPr>
          <w:i/>
          <w:color w:val="00B050"/>
          <w:u w:val="single"/>
        </w:rPr>
        <w:t xml:space="preserve"> </w:t>
      </w:r>
      <w:r w:rsidRPr="00CA5B13">
        <w:rPr>
          <w:rFonts w:ascii="Times New Roman Bold" w:eastAsia="Arial Unicode MS" w:hAnsi="Times New Roman Bold" w:cs="Times New Roman Bold"/>
          <w:b/>
          <w:i/>
          <w:color w:val="00B050"/>
          <w:u w:val="single"/>
        </w:rPr>
        <w:t xml:space="preserve">Potreba pravdy </w:t>
      </w:r>
      <w:r w:rsidRPr="00CA5B13">
        <w:rPr>
          <w:rFonts w:eastAsia="Times New Roman"/>
          <w:b/>
          <w:i/>
          <w:color w:val="00B050"/>
          <w:u w:val="single"/>
        </w:rPr>
        <w:t>-  5 VH</w:t>
      </w:r>
    </w:p>
    <w:p w:rsidR="0097102C" w:rsidRDefault="0097102C" w:rsidP="0097102C">
      <w:pPr>
        <w:framePr w:hSpace="141" w:wrap="around" w:vAnchor="text" w:hAnchor="page" w:x="10053" w:y="300"/>
        <w:widowControl w:val="0"/>
        <w:autoSpaceDE w:val="0"/>
        <w:autoSpaceDN w:val="0"/>
        <w:adjustRightInd w:val="0"/>
        <w:spacing w:line="360" w:lineRule="auto"/>
        <w:ind w:left="10" w:right="35"/>
        <w:jc w:val="both"/>
        <w:rPr>
          <w:rFonts w:eastAsia="Arial Unicode MS"/>
          <w:color w:val="FF0000"/>
        </w:rPr>
      </w:pPr>
    </w:p>
    <w:p w:rsidR="0097102C" w:rsidRPr="00484722" w:rsidRDefault="0097102C" w:rsidP="0097102C">
      <w:pPr>
        <w:spacing w:line="360" w:lineRule="auto"/>
      </w:pPr>
      <w:proofErr w:type="spellStart"/>
      <w:r w:rsidRPr="00484722">
        <w:t>Ezau</w:t>
      </w:r>
      <w:proofErr w:type="spellEnd"/>
      <w:r w:rsidRPr="00484722">
        <w:t xml:space="preserve"> a Jakub – 1 VH</w:t>
      </w:r>
    </w:p>
    <w:p w:rsidR="0097102C" w:rsidRPr="00484722" w:rsidRDefault="0097102C" w:rsidP="0097102C">
      <w:pPr>
        <w:spacing w:line="360" w:lineRule="auto"/>
      </w:pPr>
      <w:r w:rsidRPr="00484722">
        <w:t>Sila slova – šírenie informácií – 2 VH</w:t>
      </w:r>
    </w:p>
    <w:p w:rsidR="0097102C" w:rsidRDefault="0097102C" w:rsidP="0097102C">
      <w:pPr>
        <w:spacing w:line="360" w:lineRule="auto"/>
      </w:pPr>
      <w:r w:rsidRPr="00484722">
        <w:t>8. Božie prikázanie – 2 VH</w:t>
      </w:r>
    </w:p>
    <w:p w:rsidR="0097102C" w:rsidRPr="00484722" w:rsidRDefault="0097102C" w:rsidP="0097102C">
      <w:pPr>
        <w:spacing w:line="360" w:lineRule="auto"/>
      </w:pPr>
    </w:p>
    <w:p w:rsidR="0097102C" w:rsidRPr="00CA5B13" w:rsidRDefault="0097102C" w:rsidP="0097102C">
      <w:pPr>
        <w:spacing w:line="360" w:lineRule="auto"/>
        <w:rPr>
          <w:color w:val="00B050"/>
        </w:rPr>
      </w:pPr>
      <w:r w:rsidRPr="00CA5B13">
        <w:rPr>
          <w:b/>
          <w:i/>
          <w:color w:val="00B050"/>
          <w:u w:val="single"/>
        </w:rPr>
        <w:t xml:space="preserve">Hľadanie pravdy o svete </w:t>
      </w:r>
      <w:r w:rsidRPr="00CA5B13">
        <w:rPr>
          <w:b/>
          <w:color w:val="00B050"/>
          <w:u w:val="single"/>
        </w:rPr>
        <w:t xml:space="preserve">- </w:t>
      </w:r>
      <w:r w:rsidRPr="00CA5B13">
        <w:rPr>
          <w:b/>
          <w:i/>
          <w:color w:val="00B050"/>
          <w:u w:val="single"/>
        </w:rPr>
        <w:t xml:space="preserve">28 </w:t>
      </w:r>
      <w:r w:rsidRPr="00CA5B13">
        <w:rPr>
          <w:rFonts w:ascii="Times New Roman Bold" w:eastAsia="Arial Unicode MS" w:hAnsi="Times New Roman Bold" w:cs="Times New Roman Bold"/>
          <w:b/>
          <w:i/>
          <w:color w:val="00B050"/>
          <w:u w:val="single"/>
        </w:rPr>
        <w:t xml:space="preserve"> VH</w:t>
      </w:r>
    </w:p>
    <w:p w:rsidR="0097102C" w:rsidRPr="004F3C7A" w:rsidRDefault="0097102C" w:rsidP="0097102C">
      <w:pPr>
        <w:spacing w:line="360" w:lineRule="auto"/>
      </w:pPr>
      <w:r w:rsidRPr="004F3C7A">
        <w:t>Hľadanie pravdy v minulosti – 3 VH</w:t>
      </w:r>
    </w:p>
    <w:p w:rsidR="0097102C" w:rsidRPr="004F3C7A" w:rsidRDefault="0097102C" w:rsidP="0097102C">
      <w:pPr>
        <w:spacing w:line="360" w:lineRule="auto"/>
      </w:pPr>
      <w:r w:rsidRPr="004F3C7A">
        <w:t>Vedecké hľadanie pravdy, mýtický obraz sveta – 2 VH</w:t>
      </w:r>
    </w:p>
    <w:p w:rsidR="0097102C" w:rsidRPr="004F3C7A" w:rsidRDefault="0097102C" w:rsidP="0097102C">
      <w:pPr>
        <w:spacing w:line="360" w:lineRule="auto"/>
      </w:pPr>
      <w:r w:rsidRPr="004F3C7A">
        <w:t>Stvorenie sveta, pôvod človeka, pád človeka – 3 VH</w:t>
      </w:r>
    </w:p>
    <w:p w:rsidR="0097102C" w:rsidRPr="004F3C7A" w:rsidRDefault="0097102C" w:rsidP="0097102C">
      <w:pPr>
        <w:spacing w:line="360" w:lineRule="auto"/>
      </w:pPr>
      <w:r w:rsidRPr="004F3C7A">
        <w:t>Hranice človeka, sviatosť zmierenia – 3 VH</w:t>
      </w:r>
    </w:p>
    <w:p w:rsidR="0097102C" w:rsidRPr="004F3C7A" w:rsidRDefault="0097102C" w:rsidP="0097102C">
      <w:pPr>
        <w:spacing w:line="360" w:lineRule="auto"/>
      </w:pPr>
      <w:proofErr w:type="spellStart"/>
      <w:r w:rsidRPr="004F3C7A">
        <w:t>Ezechiel</w:t>
      </w:r>
      <w:proofErr w:type="spellEnd"/>
      <w:r w:rsidRPr="004F3C7A">
        <w:t>, Izaiáš – proroci – 3 VH</w:t>
      </w:r>
    </w:p>
    <w:p w:rsidR="0097102C" w:rsidRPr="004F3C7A" w:rsidRDefault="0097102C" w:rsidP="0097102C">
      <w:pPr>
        <w:spacing w:line="360" w:lineRule="auto"/>
      </w:pPr>
      <w:r w:rsidRPr="004F3C7A">
        <w:t>Ježiš Kristus, apoštoli, ohlasovatelia pravdy – 6 VH</w:t>
      </w:r>
    </w:p>
    <w:p w:rsidR="0097102C" w:rsidRPr="004F3C7A" w:rsidRDefault="0097102C" w:rsidP="0097102C">
      <w:pPr>
        <w:spacing w:line="360" w:lineRule="auto"/>
      </w:pPr>
      <w:r w:rsidRPr="004F3C7A">
        <w:t>Ježišov príkaz lásky, skutky lásky – 4 VH</w:t>
      </w:r>
    </w:p>
    <w:p w:rsidR="0097102C" w:rsidRPr="004F3C7A" w:rsidRDefault="0097102C" w:rsidP="0097102C">
      <w:pPr>
        <w:spacing w:line="360" w:lineRule="auto"/>
      </w:pPr>
      <w:r w:rsidRPr="004F3C7A">
        <w:lastRenderedPageBreak/>
        <w:t>Spravodlivosť a pravda v spoločnosti, sociálny hriech – 4 VH</w:t>
      </w:r>
    </w:p>
    <w:p w:rsidR="0097102C" w:rsidRDefault="0097102C" w:rsidP="0097102C">
      <w:pPr>
        <w:tabs>
          <w:tab w:val="left" w:pos="6435"/>
        </w:tabs>
        <w:spacing w:line="360" w:lineRule="auto"/>
        <w:rPr>
          <w:b/>
          <w:i/>
          <w:color w:val="0070C0"/>
          <w:u w:val="single"/>
        </w:rPr>
      </w:pPr>
    </w:p>
    <w:p w:rsidR="0097102C" w:rsidRDefault="0097102C" w:rsidP="0097102C">
      <w:pPr>
        <w:tabs>
          <w:tab w:val="left" w:pos="6435"/>
        </w:tabs>
        <w:spacing w:line="360" w:lineRule="auto"/>
        <w:rPr>
          <w:b/>
          <w:i/>
          <w:color w:val="0070C0"/>
          <w:u w:val="single"/>
        </w:rPr>
      </w:pPr>
    </w:p>
    <w:p w:rsidR="0097102C" w:rsidRDefault="0097102C" w:rsidP="0097102C">
      <w:pPr>
        <w:tabs>
          <w:tab w:val="left" w:pos="6435"/>
        </w:tabs>
        <w:spacing w:line="360" w:lineRule="auto"/>
        <w:rPr>
          <w:b/>
          <w:i/>
          <w:color w:val="0070C0"/>
          <w:u w:val="single"/>
        </w:rPr>
      </w:pPr>
    </w:p>
    <w:p w:rsidR="0097102C" w:rsidRDefault="0097102C" w:rsidP="0097102C">
      <w:pPr>
        <w:spacing w:line="360" w:lineRule="auto"/>
      </w:pPr>
      <w:r>
        <w:rPr>
          <w:b/>
          <w:u w:val="single"/>
        </w:rPr>
        <w:t>Použité prierezové témy</w:t>
      </w:r>
      <w:r>
        <w:t>:  Environmentálna výchova, Mediálna výchova, Výchova k manželstvu a rodičovstvu</w:t>
      </w: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97102C" w:rsidRPr="00B762A3" w:rsidRDefault="0097102C" w:rsidP="0097102C">
      <w:pPr>
        <w:jc w:val="center"/>
        <w:rPr>
          <w:b/>
          <w:sz w:val="40"/>
          <w:szCs w:val="40"/>
        </w:rPr>
      </w:pPr>
      <w:r w:rsidRPr="00B762A3">
        <w:rPr>
          <w:b/>
          <w:sz w:val="40"/>
          <w:szCs w:val="40"/>
        </w:rPr>
        <w:t>Vzdelávacia oblasť</w:t>
      </w:r>
    </w:p>
    <w:p w:rsidR="0097102C" w:rsidRPr="00B762A3" w:rsidRDefault="0097102C" w:rsidP="0097102C">
      <w:pPr>
        <w:jc w:val="center"/>
        <w:rPr>
          <w:b/>
          <w:sz w:val="32"/>
          <w:szCs w:val="32"/>
        </w:rPr>
      </w:pPr>
    </w:p>
    <w:p w:rsidR="0097102C" w:rsidRPr="00B762A3" w:rsidRDefault="0097102C" w:rsidP="0097102C">
      <w:pPr>
        <w:rPr>
          <w:b/>
          <w:sz w:val="32"/>
          <w:szCs w:val="32"/>
        </w:rPr>
      </w:pPr>
    </w:p>
    <w:p w:rsidR="0097102C" w:rsidRPr="00B762A3" w:rsidRDefault="0097102C" w:rsidP="0097102C">
      <w:pPr>
        <w:jc w:val="center"/>
        <w:rPr>
          <w:b/>
          <w:sz w:val="32"/>
          <w:szCs w:val="32"/>
        </w:rPr>
      </w:pPr>
    </w:p>
    <w:p w:rsidR="0097102C" w:rsidRDefault="0097102C" w:rsidP="0097102C">
      <w:pPr>
        <w:jc w:val="center"/>
        <w:rPr>
          <w:b/>
          <w:sz w:val="36"/>
          <w:szCs w:val="36"/>
          <w:u w:val="single"/>
        </w:rPr>
      </w:pPr>
      <w:r w:rsidRPr="00E6286D">
        <w:rPr>
          <w:b/>
          <w:sz w:val="36"/>
          <w:szCs w:val="36"/>
          <w:u w:val="single"/>
        </w:rPr>
        <w:t>Umenie a</w:t>
      </w:r>
      <w:r>
        <w:rPr>
          <w:b/>
          <w:sz w:val="36"/>
          <w:szCs w:val="36"/>
          <w:u w:val="single"/>
        </w:rPr>
        <w:t> </w:t>
      </w:r>
      <w:r w:rsidRPr="00E6286D">
        <w:rPr>
          <w:b/>
          <w:sz w:val="36"/>
          <w:szCs w:val="36"/>
          <w:u w:val="single"/>
        </w:rPr>
        <w:t>kultúra</w:t>
      </w:r>
    </w:p>
    <w:p w:rsidR="0097102C" w:rsidRPr="006B773D" w:rsidRDefault="0097102C" w:rsidP="0097102C">
      <w:pPr>
        <w:jc w:val="center"/>
        <w:rPr>
          <w:b/>
          <w:sz w:val="32"/>
          <w:szCs w:val="32"/>
        </w:rPr>
      </w:pPr>
      <w:r>
        <w:rPr>
          <w:b/>
          <w:sz w:val="32"/>
          <w:szCs w:val="32"/>
        </w:rPr>
        <w:t>Výtvarná výchova</w:t>
      </w:r>
    </w:p>
    <w:p w:rsidR="0097102C" w:rsidRPr="00B762A3" w:rsidRDefault="0097102C" w:rsidP="0097102C">
      <w:pPr>
        <w:jc w:val="center"/>
        <w:rPr>
          <w:b/>
          <w:sz w:val="32"/>
          <w:szCs w:val="32"/>
        </w:rPr>
      </w:pPr>
    </w:p>
    <w:p w:rsidR="0097102C" w:rsidRPr="00B762A3" w:rsidRDefault="0097102C" w:rsidP="0097102C">
      <w:pPr>
        <w:jc w:val="center"/>
        <w:rPr>
          <w:b/>
          <w:sz w:val="32"/>
          <w:szCs w:val="32"/>
        </w:rPr>
      </w:pPr>
      <w:r>
        <w:rPr>
          <w:b/>
          <w:sz w:val="32"/>
          <w:szCs w:val="32"/>
        </w:rPr>
        <w:t>H</w:t>
      </w:r>
      <w:r w:rsidRPr="00B762A3">
        <w:rPr>
          <w:b/>
          <w:sz w:val="32"/>
          <w:szCs w:val="32"/>
        </w:rPr>
        <w:t>udobná výchova</w:t>
      </w:r>
    </w:p>
    <w:p w:rsidR="0097102C" w:rsidRPr="00B762A3" w:rsidRDefault="0097102C" w:rsidP="0097102C">
      <w:pPr>
        <w:jc w:val="both"/>
      </w:pPr>
    </w:p>
    <w:p w:rsidR="0097102C" w:rsidRDefault="0097102C" w:rsidP="0097102C">
      <w:pPr>
        <w:rPr>
          <w:rFonts w:eastAsiaTheme="minorHAnsi"/>
          <w:b/>
          <w:sz w:val="32"/>
          <w:szCs w:val="32"/>
          <w:lang w:eastAsia="en-US"/>
        </w:rPr>
      </w:pPr>
    </w:p>
    <w:p w:rsidR="0097102C" w:rsidRDefault="0097102C" w:rsidP="0097102C">
      <w:pPr>
        <w:rPr>
          <w:rFonts w:eastAsiaTheme="minorHAnsi"/>
          <w:b/>
          <w:sz w:val="32"/>
          <w:szCs w:val="32"/>
          <w:lang w:eastAsia="en-US"/>
        </w:rPr>
      </w:pPr>
    </w:p>
    <w:p w:rsidR="0097102C" w:rsidRDefault="0097102C" w:rsidP="0097102C">
      <w:pPr>
        <w:rPr>
          <w:rFonts w:eastAsiaTheme="minorHAnsi"/>
          <w:b/>
          <w:sz w:val="32"/>
          <w:szCs w:val="32"/>
          <w:lang w:eastAsia="en-US"/>
        </w:rPr>
      </w:pPr>
    </w:p>
    <w:p w:rsidR="0097102C" w:rsidRDefault="0097102C" w:rsidP="0097102C">
      <w:pPr>
        <w:rPr>
          <w:rFonts w:eastAsiaTheme="minorHAnsi"/>
          <w:b/>
          <w:sz w:val="32"/>
          <w:szCs w:val="32"/>
          <w:lang w:eastAsia="en-US"/>
        </w:rPr>
      </w:pPr>
    </w:p>
    <w:p w:rsidR="0097102C" w:rsidRDefault="0097102C" w:rsidP="0097102C">
      <w:pPr>
        <w:rPr>
          <w:rFonts w:eastAsiaTheme="minorHAnsi"/>
          <w:b/>
          <w:sz w:val="32"/>
          <w:szCs w:val="32"/>
          <w:lang w:eastAsia="en-US"/>
        </w:rPr>
      </w:pPr>
    </w:p>
    <w:p w:rsidR="0097102C" w:rsidRDefault="0097102C" w:rsidP="0097102C">
      <w:pPr>
        <w:rPr>
          <w:rFonts w:eastAsiaTheme="minorHAnsi"/>
          <w:b/>
          <w:sz w:val="32"/>
          <w:szCs w:val="32"/>
          <w:lang w:eastAsia="en-US"/>
        </w:rPr>
      </w:pPr>
    </w:p>
    <w:p w:rsidR="0097102C" w:rsidRDefault="0097102C" w:rsidP="0097102C">
      <w:pPr>
        <w:rPr>
          <w:rFonts w:eastAsiaTheme="minorHAnsi"/>
          <w:b/>
          <w:sz w:val="32"/>
          <w:szCs w:val="32"/>
          <w:lang w:eastAsia="en-US"/>
        </w:rPr>
      </w:pPr>
    </w:p>
    <w:p w:rsidR="0097102C" w:rsidRDefault="0097102C" w:rsidP="0097102C">
      <w:pPr>
        <w:rPr>
          <w:rFonts w:eastAsiaTheme="minorHAnsi"/>
          <w:b/>
          <w:sz w:val="32"/>
          <w:szCs w:val="32"/>
          <w:lang w:eastAsia="en-US"/>
        </w:rPr>
      </w:pPr>
    </w:p>
    <w:p w:rsidR="0097102C" w:rsidRDefault="0097102C" w:rsidP="0097102C">
      <w:pPr>
        <w:rPr>
          <w:rFonts w:eastAsiaTheme="minorHAnsi"/>
          <w:b/>
          <w:sz w:val="32"/>
          <w:szCs w:val="32"/>
          <w:lang w:eastAsia="en-US"/>
        </w:rPr>
      </w:pPr>
    </w:p>
    <w:p w:rsidR="0097102C" w:rsidRDefault="0097102C" w:rsidP="0097102C">
      <w:pPr>
        <w:rPr>
          <w:rFonts w:eastAsiaTheme="minorHAnsi"/>
          <w:b/>
          <w:sz w:val="32"/>
          <w:szCs w:val="32"/>
          <w:lang w:eastAsia="en-US"/>
        </w:rPr>
      </w:pPr>
    </w:p>
    <w:p w:rsidR="0097102C" w:rsidRDefault="0097102C" w:rsidP="0097102C">
      <w:pPr>
        <w:widowControl w:val="0"/>
        <w:autoSpaceDE w:val="0"/>
        <w:autoSpaceDN w:val="0"/>
        <w:adjustRightInd w:val="0"/>
        <w:spacing w:line="360" w:lineRule="auto"/>
      </w:pPr>
      <w:r w:rsidRPr="003700AB">
        <w:rPr>
          <w:rFonts w:ascii="Times New Roman Bold" w:eastAsia="Arial Unicode MS" w:hAnsi="Times New Roman Bold" w:cs="Times New Roman Bold"/>
          <w:b/>
          <w:color w:val="000000"/>
          <w:sz w:val="28"/>
          <w:szCs w:val="28"/>
        </w:rPr>
        <w:lastRenderedPageBreak/>
        <w:t xml:space="preserve">VZDELÁVACÍ  ŠTANDARD </w:t>
      </w:r>
      <w:r w:rsidRPr="00B15451">
        <w:rPr>
          <w:b/>
          <w:sz w:val="32"/>
          <w:szCs w:val="32"/>
        </w:rPr>
        <w:t xml:space="preserve">-  </w:t>
      </w:r>
      <w:r>
        <w:rPr>
          <w:b/>
          <w:sz w:val="32"/>
          <w:szCs w:val="32"/>
        </w:rPr>
        <w:t>výtvarná výchova</w:t>
      </w:r>
      <w:r w:rsidRPr="00B15451">
        <w:rPr>
          <w:b/>
          <w:sz w:val="32"/>
          <w:szCs w:val="32"/>
        </w:rPr>
        <w:t> </w:t>
      </w:r>
      <w:r>
        <w:rPr>
          <w:b/>
          <w:sz w:val="32"/>
          <w:szCs w:val="32"/>
        </w:rPr>
        <w:t>6</w:t>
      </w:r>
      <w:r w:rsidRPr="00B15451">
        <w:rPr>
          <w:b/>
          <w:sz w:val="32"/>
          <w:szCs w:val="32"/>
        </w:rPr>
        <w:t>. ročník</w:t>
      </w:r>
      <w:r>
        <w:rPr>
          <w:b/>
          <w:sz w:val="32"/>
          <w:szCs w:val="32"/>
        </w:rPr>
        <w:t xml:space="preserve"> </w:t>
      </w:r>
      <w:r w:rsidRPr="00761C46">
        <w:rPr>
          <w:b/>
          <w:sz w:val="32"/>
          <w:szCs w:val="32"/>
        </w:rPr>
        <w:t>ZŠ</w:t>
      </w:r>
      <w:r w:rsidRPr="00761C46">
        <w:t xml:space="preserve"> </w:t>
      </w:r>
      <w:r>
        <w:t xml:space="preserve">          </w:t>
      </w:r>
    </w:p>
    <w:p w:rsidR="0097102C" w:rsidRPr="001A3D84" w:rsidRDefault="0097102C" w:rsidP="0097102C">
      <w:pPr>
        <w:widowControl w:val="0"/>
        <w:autoSpaceDE w:val="0"/>
        <w:autoSpaceDN w:val="0"/>
        <w:adjustRightInd w:val="0"/>
        <w:spacing w:line="360" w:lineRule="auto"/>
        <w:rPr>
          <w:rFonts w:eastAsia="Arial Unicode MS"/>
          <w:b/>
        </w:rPr>
      </w:pPr>
      <w:r w:rsidRPr="001A3D84">
        <w:t>Časová dotácia v predmete je zvýšená o 1vyučovaciu hodinu  týždenne bez rozšírenia obsahu.</w:t>
      </w:r>
    </w:p>
    <w:p w:rsidR="0097102C" w:rsidRPr="001A3D84" w:rsidRDefault="0097102C" w:rsidP="0097102C">
      <w:pPr>
        <w:spacing w:line="360" w:lineRule="auto"/>
        <w:jc w:val="both"/>
      </w:pPr>
      <w:r w:rsidRPr="001A3D84">
        <w:t>Doplnené sú výkony vzdelávacieho štandardu, ktoré menia svoju kvalitu.</w:t>
      </w:r>
    </w:p>
    <w:p w:rsidR="0097102C" w:rsidRDefault="0097102C" w:rsidP="0097102C">
      <w:pPr>
        <w:spacing w:line="360" w:lineRule="auto"/>
        <w:jc w:val="both"/>
      </w:pPr>
    </w:p>
    <w:p w:rsidR="0097102C" w:rsidRPr="009106B5" w:rsidRDefault="0097102C" w:rsidP="0097102C">
      <w:pPr>
        <w:spacing w:line="360" w:lineRule="auto"/>
        <w:jc w:val="both"/>
      </w:pPr>
      <w:r w:rsidRPr="00C65486">
        <w:rPr>
          <w:rFonts w:ascii="Times New Roman Bold" w:eastAsia="Arial Unicode MS" w:hAnsi="Times New Roman Bold" w:cs="Times New Roman Bold"/>
          <w:b/>
          <w:color w:val="000000"/>
        </w:rPr>
        <w:t xml:space="preserve">Výtvarné vyjadrovacie prostriedky </w:t>
      </w:r>
    </w:p>
    <w:tbl>
      <w:tblPr>
        <w:tblStyle w:val="Mriekatabuky"/>
        <w:tblpPr w:leftFromText="141" w:rightFromText="141" w:vertAnchor="text" w:horzAnchor="margin" w:tblpY="106"/>
        <w:tblW w:w="14567" w:type="dxa"/>
        <w:tblLayout w:type="fixed"/>
        <w:tblLook w:val="04A0" w:firstRow="1" w:lastRow="0" w:firstColumn="1" w:lastColumn="0" w:noHBand="0" w:noVBand="1"/>
      </w:tblPr>
      <w:tblGrid>
        <w:gridCol w:w="7654"/>
        <w:gridCol w:w="6913"/>
      </w:tblGrid>
      <w:tr w:rsidR="0097102C" w:rsidTr="00D057FB">
        <w:trPr>
          <w:trHeight w:val="227"/>
        </w:trPr>
        <w:tc>
          <w:tcPr>
            <w:tcW w:w="7654" w:type="dxa"/>
          </w:tcPr>
          <w:p w:rsidR="0097102C" w:rsidRDefault="0097102C" w:rsidP="00D057FB">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913" w:type="dxa"/>
          </w:tcPr>
          <w:p w:rsidR="0097102C" w:rsidRPr="000329CE" w:rsidRDefault="0097102C" w:rsidP="00D057FB">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97102C" w:rsidTr="00D057FB">
        <w:tc>
          <w:tcPr>
            <w:tcW w:w="7654" w:type="dxa"/>
          </w:tcPr>
          <w:p w:rsidR="0097102C" w:rsidRDefault="0097102C" w:rsidP="00D057FB">
            <w:pPr>
              <w:widowControl w:val="0"/>
              <w:autoSpaceDE w:val="0"/>
              <w:autoSpaceDN w:val="0"/>
              <w:adjustRightInd w:val="0"/>
              <w:spacing w:before="144" w:line="404" w:lineRule="exact"/>
              <w:ind w:left="128"/>
              <w:rPr>
                <w:rFonts w:eastAsia="Arial Unicode MS"/>
                <w:color w:val="000000"/>
                <w:w w:val="101"/>
              </w:rPr>
            </w:pPr>
            <w:r>
              <w:rPr>
                <w:rFonts w:ascii="Times New Roman Bold" w:eastAsia="Arial Unicode MS" w:hAnsi="Times New Roman Bold" w:cs="Times New Roman Bold"/>
                <w:color w:val="000000"/>
              </w:rPr>
              <w:t xml:space="preserve">Žiak na konci 6. ročníka základnej školy vie/dokáže: </w:t>
            </w:r>
            <w:r>
              <w:rPr>
                <w:rFonts w:ascii="Times New Roman Bold" w:eastAsia="Arial Unicode MS" w:hAnsi="Times New Roman Bold" w:cs="Times New Roman Bold"/>
                <w:color w:val="000000"/>
              </w:rPr>
              <w:br/>
            </w: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kresbou vyjadriť základné vzťahy predmetov v priestore, </w:t>
            </w:r>
            <w:r>
              <w:rPr>
                <w:rFonts w:eastAsia="Arial Unicode MS"/>
                <w:color w:val="000000"/>
                <w:spacing w:val="-1"/>
              </w:rPr>
              <w:br/>
            </w:r>
            <w:r>
              <w:rPr>
                <w:rFonts w:ascii="Arial Unicode MS" w:eastAsia="Arial Unicode MS" w:cs="Arial Unicode MS" w:hint="eastAsia"/>
                <w:color w:val="000000"/>
                <w:w w:val="101"/>
              </w:rPr>
              <w:t></w:t>
            </w:r>
            <w:r>
              <w:rPr>
                <w:rFonts w:ascii="Arial" w:eastAsia="Arial Unicode MS" w:hAnsi="Arial" w:cs="Arial"/>
                <w:color w:val="000000"/>
                <w:w w:val="101"/>
              </w:rPr>
              <w:t xml:space="preserve"> </w:t>
            </w:r>
            <w:r>
              <w:rPr>
                <w:rFonts w:eastAsia="Arial Unicode MS"/>
                <w:color w:val="000000"/>
                <w:w w:val="101"/>
              </w:rPr>
              <w:t xml:space="preserve"> vyjadriť  vzťahy  farieb  v priestore  pri  zobrazovaní  exteriéru</w:t>
            </w:r>
          </w:p>
          <w:p w:rsidR="0097102C" w:rsidRPr="009F0BF4" w:rsidRDefault="0097102C" w:rsidP="00D057FB">
            <w:pPr>
              <w:widowControl w:val="0"/>
              <w:autoSpaceDE w:val="0"/>
              <w:autoSpaceDN w:val="0"/>
              <w:adjustRightInd w:val="0"/>
              <w:spacing w:before="115" w:line="276" w:lineRule="exact"/>
              <w:ind w:left="486"/>
              <w:rPr>
                <w:rFonts w:eastAsia="Arial Unicode MS"/>
                <w:color w:val="000000"/>
              </w:rPr>
            </w:pPr>
            <w:r>
              <w:rPr>
                <w:rFonts w:eastAsia="Arial Unicode MS"/>
                <w:color w:val="000000"/>
              </w:rPr>
              <w:t>(krajiny),</w:t>
            </w:r>
          </w:p>
          <w:p w:rsidR="0097102C" w:rsidRDefault="0097102C" w:rsidP="00D057FB">
            <w:pPr>
              <w:widowControl w:val="0"/>
              <w:autoSpaceDE w:val="0"/>
              <w:autoSpaceDN w:val="0"/>
              <w:adjustRightInd w:val="0"/>
              <w:spacing w:line="276" w:lineRule="auto"/>
              <w:jc w:val="both"/>
              <w:rPr>
                <w:i/>
              </w:rPr>
            </w:pPr>
            <w:r>
              <w:rPr>
                <w:rFonts w:eastAsia="Arial Unicode MS"/>
                <w:color w:val="000000"/>
                <w:spacing w:val="-1"/>
              </w:rPr>
              <w:t xml:space="preserve">  </w:t>
            </w:r>
            <w:r>
              <w:rPr>
                <w:rFonts w:ascii="Arial Unicode MS" w:eastAsia="Arial Unicode MS" w:cs="Arial Unicode MS" w:hint="eastAsia"/>
                <w:color w:val="000000"/>
                <w:spacing w:val="-1"/>
              </w:rPr>
              <w:t></w:t>
            </w:r>
            <w:r>
              <w:rPr>
                <w:rFonts w:ascii="Arial Unicode MS" w:eastAsia="Arial Unicode MS" w:cs="Arial Unicode MS"/>
                <w:color w:val="000000"/>
                <w:spacing w:val="-1"/>
              </w:rPr>
              <w:t xml:space="preserve"> </w:t>
            </w:r>
            <w:r w:rsidRPr="00E92803">
              <w:rPr>
                <w:i/>
              </w:rPr>
              <w:t>interpretovať základnú proporčnú stavbu videného prostredníctvom</w:t>
            </w:r>
          </w:p>
          <w:p w:rsidR="0097102C" w:rsidRPr="00822410" w:rsidRDefault="0097102C" w:rsidP="00D057FB">
            <w:pPr>
              <w:widowControl w:val="0"/>
              <w:autoSpaceDE w:val="0"/>
              <w:autoSpaceDN w:val="0"/>
              <w:adjustRightInd w:val="0"/>
              <w:spacing w:line="276" w:lineRule="auto"/>
              <w:jc w:val="both"/>
              <w:rPr>
                <w:rFonts w:eastAsia="Arial Unicode MS"/>
                <w:i/>
                <w:color w:val="000000"/>
                <w:spacing w:val="-1"/>
              </w:rPr>
            </w:pPr>
            <w:r>
              <w:rPr>
                <w:i/>
              </w:rPr>
              <w:t xml:space="preserve">     </w:t>
            </w:r>
            <w:r w:rsidRPr="00E92803">
              <w:rPr>
                <w:i/>
              </w:rPr>
              <w:t xml:space="preserve"> </w:t>
            </w:r>
            <w:r>
              <w:rPr>
                <w:i/>
              </w:rPr>
              <w:t xml:space="preserve"> </w:t>
            </w:r>
            <w:r w:rsidRPr="00E92803">
              <w:rPr>
                <w:i/>
              </w:rPr>
              <w:t>ceruzky, štetca</w:t>
            </w:r>
            <w:r w:rsidRPr="00822410">
              <w:rPr>
                <w:rFonts w:eastAsia="Arial Unicode MS"/>
                <w:i/>
                <w:color w:val="000000"/>
                <w:spacing w:val="-1"/>
              </w:rPr>
              <w:t>,</w:t>
            </w:r>
          </w:p>
          <w:p w:rsidR="0097102C" w:rsidRDefault="0097102C" w:rsidP="00D057FB">
            <w:pPr>
              <w:widowControl w:val="0"/>
              <w:autoSpaceDE w:val="0"/>
              <w:autoSpaceDN w:val="0"/>
              <w:adjustRightInd w:val="0"/>
              <w:spacing w:line="276" w:lineRule="auto"/>
              <w:rPr>
                <w:rFonts w:eastAsia="Arial Unicode MS"/>
                <w:i/>
                <w:color w:val="000000"/>
                <w:spacing w:val="-1"/>
              </w:rPr>
            </w:pPr>
            <w:r>
              <w:rPr>
                <w:rFonts w:eastAsia="Arial Unicode MS"/>
                <w:i/>
                <w:color w:val="000000"/>
                <w:spacing w:val="-1"/>
              </w:rPr>
              <w:t xml:space="preserve"> </w:t>
            </w:r>
            <w:r w:rsidRPr="00822410">
              <w:rPr>
                <w:rFonts w:ascii="Arial Unicode MS" w:eastAsia="Arial Unicode MS" w:cs="Arial Unicode MS" w:hint="eastAsia"/>
                <w:i/>
                <w:color w:val="000000"/>
                <w:spacing w:val="-1"/>
              </w:rPr>
              <w:t></w:t>
            </w:r>
            <w:r w:rsidRPr="00822410">
              <w:rPr>
                <w:rFonts w:ascii="Arial Unicode MS" w:eastAsia="Arial Unicode MS" w:cs="Arial Unicode MS"/>
                <w:i/>
                <w:color w:val="000000"/>
                <w:spacing w:val="-1"/>
              </w:rPr>
              <w:t xml:space="preserve">  </w:t>
            </w:r>
            <w:r>
              <w:rPr>
                <w:rFonts w:eastAsia="Arial Unicode MS"/>
                <w:i/>
                <w:color w:val="000000"/>
                <w:spacing w:val="-1"/>
              </w:rPr>
              <w:t>zach</w:t>
            </w:r>
            <w:r w:rsidRPr="00822410">
              <w:rPr>
                <w:rFonts w:eastAsia="Arial Unicode MS"/>
                <w:i/>
                <w:color w:val="000000"/>
                <w:spacing w:val="-1"/>
              </w:rPr>
              <w:t>y</w:t>
            </w:r>
            <w:r>
              <w:rPr>
                <w:rFonts w:eastAsia="Arial Unicode MS"/>
                <w:i/>
                <w:color w:val="000000"/>
                <w:spacing w:val="-1"/>
              </w:rPr>
              <w:t xml:space="preserve">tiť predmety podľa skutočnosti a so zmenenou mierkou oproti </w:t>
            </w:r>
          </w:p>
          <w:p w:rsidR="0097102C" w:rsidRDefault="0097102C" w:rsidP="00D057FB">
            <w:pPr>
              <w:widowControl w:val="0"/>
              <w:autoSpaceDE w:val="0"/>
              <w:autoSpaceDN w:val="0"/>
              <w:adjustRightInd w:val="0"/>
              <w:spacing w:line="276" w:lineRule="auto"/>
              <w:rPr>
                <w:rFonts w:eastAsia="Arial Unicode MS"/>
                <w:i/>
                <w:color w:val="000000"/>
                <w:spacing w:val="-1"/>
              </w:rPr>
            </w:pPr>
            <w:r>
              <w:rPr>
                <w:rFonts w:eastAsia="Arial Unicode MS"/>
                <w:i/>
                <w:color w:val="000000"/>
                <w:spacing w:val="-1"/>
              </w:rPr>
              <w:t xml:space="preserve">       skutočnosti /vytvárať zveličenie skutočnosti,</w:t>
            </w:r>
          </w:p>
          <w:p w:rsidR="0097102C" w:rsidRDefault="0097102C" w:rsidP="00D057FB">
            <w:pPr>
              <w:widowControl w:val="0"/>
              <w:autoSpaceDE w:val="0"/>
              <w:autoSpaceDN w:val="0"/>
              <w:adjustRightInd w:val="0"/>
              <w:spacing w:before="127" w:line="276" w:lineRule="exact"/>
              <w:ind w:left="10"/>
              <w:rPr>
                <w:rFonts w:eastAsia="Arial Unicode MS"/>
                <w:color w:val="000000"/>
              </w:rPr>
            </w:pPr>
            <w:r w:rsidRPr="00822410">
              <w:rPr>
                <w:rFonts w:ascii="Arial Unicode MS" w:eastAsia="Arial Unicode MS" w:cs="Arial Unicode MS" w:hint="eastAsia"/>
                <w:i/>
                <w:color w:val="000000"/>
                <w:spacing w:val="-1"/>
              </w:rPr>
              <w:t></w:t>
            </w:r>
            <w:r>
              <w:rPr>
                <w:rFonts w:ascii="Arial Unicode MS" w:eastAsia="Arial Unicode MS" w:cs="Arial Unicode MS"/>
                <w:i/>
                <w:color w:val="000000"/>
                <w:spacing w:val="-1"/>
              </w:rPr>
              <w:t xml:space="preserve"> </w:t>
            </w:r>
            <w:r w:rsidRPr="00E92803">
              <w:rPr>
                <w:i/>
              </w:rPr>
              <w:t xml:space="preserve"> interpretovať</w:t>
            </w:r>
            <w:r>
              <w:rPr>
                <w:rFonts w:eastAsia="Arial Unicode MS"/>
                <w:color w:val="000000"/>
              </w:rPr>
              <w:t xml:space="preserve"> </w:t>
            </w:r>
            <w:r w:rsidRPr="00366947">
              <w:rPr>
                <w:rFonts w:eastAsia="Arial Unicode MS"/>
                <w:i/>
                <w:color w:val="000000"/>
              </w:rPr>
              <w:t>proporčné vzťahy</w:t>
            </w:r>
            <w:r>
              <w:rPr>
                <w:rFonts w:eastAsia="Arial Unicode MS"/>
                <w:i/>
                <w:color w:val="000000"/>
              </w:rPr>
              <w:t xml:space="preserve"> na reprodukciách umeleckých diel.</w:t>
            </w:r>
          </w:p>
          <w:p w:rsidR="0097102C" w:rsidRPr="00F27358" w:rsidRDefault="0097102C" w:rsidP="00D057FB">
            <w:pPr>
              <w:widowControl w:val="0"/>
              <w:autoSpaceDE w:val="0"/>
              <w:autoSpaceDN w:val="0"/>
              <w:adjustRightInd w:val="0"/>
              <w:spacing w:line="276" w:lineRule="auto"/>
              <w:rPr>
                <w:rFonts w:eastAsia="Arial Unicode MS"/>
                <w:i/>
                <w:color w:val="000000"/>
                <w:spacing w:val="-1"/>
              </w:rPr>
            </w:pPr>
          </w:p>
        </w:tc>
        <w:tc>
          <w:tcPr>
            <w:tcW w:w="6913" w:type="dxa"/>
          </w:tcPr>
          <w:p w:rsidR="0097102C" w:rsidRDefault="0097102C" w:rsidP="00D057FB">
            <w:pPr>
              <w:widowControl w:val="0"/>
              <w:autoSpaceDE w:val="0"/>
              <w:autoSpaceDN w:val="0"/>
              <w:adjustRightInd w:val="0"/>
              <w:spacing w:before="127" w:line="276" w:lineRule="exact"/>
              <w:ind w:left="10"/>
              <w:rPr>
                <w:rFonts w:eastAsia="Arial Unicode MS"/>
                <w:color w:val="000000"/>
              </w:rPr>
            </w:pPr>
            <w:r>
              <w:rPr>
                <w:rFonts w:eastAsia="Arial Unicode MS"/>
                <w:color w:val="000000"/>
              </w:rPr>
              <w:t>mierka a proporčné vzťahy</w:t>
            </w:r>
          </w:p>
          <w:p w:rsidR="0097102C" w:rsidRDefault="0097102C" w:rsidP="00D057FB">
            <w:pPr>
              <w:widowControl w:val="0"/>
              <w:autoSpaceDE w:val="0"/>
              <w:autoSpaceDN w:val="0"/>
              <w:adjustRightInd w:val="0"/>
              <w:spacing w:before="27" w:line="412" w:lineRule="exact"/>
              <w:ind w:left="10" w:right="35"/>
              <w:jc w:val="both"/>
              <w:rPr>
                <w:rFonts w:eastAsia="Arial Unicode MS"/>
                <w:color w:val="000000"/>
                <w:spacing w:val="1"/>
              </w:rPr>
            </w:pPr>
            <w:r>
              <w:rPr>
                <w:rFonts w:eastAsia="Arial Unicode MS"/>
                <w:color w:val="000000"/>
                <w:spacing w:val="3"/>
              </w:rPr>
              <w:t xml:space="preserve">operácie   s mierkou   zobrazovania:   zmenšovanie  </w:t>
            </w:r>
            <w:r>
              <w:rPr>
                <w:rFonts w:eastAsia="Arial Unicode MS"/>
                <w:color w:val="000000"/>
                <w:w w:val="103"/>
              </w:rPr>
              <w:t xml:space="preserve">-   zväčšovanie, </w:t>
            </w:r>
            <w:r>
              <w:rPr>
                <w:rFonts w:eastAsia="Arial Unicode MS"/>
                <w:color w:val="000000"/>
                <w:spacing w:val="1"/>
              </w:rPr>
              <w:t>vzďaľovanie - približovanie</w:t>
            </w:r>
          </w:p>
          <w:p w:rsidR="0097102C" w:rsidRDefault="0097102C" w:rsidP="00D057FB">
            <w:pPr>
              <w:widowControl w:val="0"/>
              <w:autoSpaceDE w:val="0"/>
              <w:autoSpaceDN w:val="0"/>
              <w:adjustRightInd w:val="0"/>
              <w:spacing w:before="116" w:line="276" w:lineRule="exact"/>
              <w:ind w:left="10"/>
              <w:rPr>
                <w:rFonts w:eastAsia="Arial Unicode MS"/>
                <w:color w:val="000000"/>
              </w:rPr>
            </w:pPr>
            <w:r>
              <w:rPr>
                <w:rFonts w:eastAsia="Arial Unicode MS"/>
                <w:color w:val="000000"/>
              </w:rPr>
              <w:t>pozorovanie vzťahov podľa skutočnosti</w:t>
            </w:r>
          </w:p>
          <w:p w:rsidR="0097102C" w:rsidRDefault="0097102C" w:rsidP="00D057FB">
            <w:pPr>
              <w:widowControl w:val="0"/>
              <w:autoSpaceDE w:val="0"/>
              <w:autoSpaceDN w:val="0"/>
              <w:adjustRightInd w:val="0"/>
              <w:spacing w:before="24" w:line="415" w:lineRule="exact"/>
              <w:ind w:left="10" w:right="36"/>
              <w:jc w:val="both"/>
              <w:rPr>
                <w:rFonts w:eastAsia="Arial Unicode MS"/>
                <w:color w:val="000000"/>
              </w:rPr>
            </w:pPr>
            <w:r>
              <w:rPr>
                <w:rFonts w:eastAsia="Arial Unicode MS"/>
                <w:color w:val="000000"/>
                <w:spacing w:val="3"/>
              </w:rPr>
              <w:t xml:space="preserve">operácie  s  proporciami:  približný  pomer  častí  videnej  a kreslenej </w:t>
            </w:r>
            <w:r>
              <w:rPr>
                <w:rFonts w:eastAsia="Arial Unicode MS"/>
                <w:color w:val="000000"/>
              </w:rPr>
              <w:t>predlohy</w:t>
            </w:r>
          </w:p>
          <w:p w:rsidR="0097102C" w:rsidRDefault="0097102C" w:rsidP="00D057FB">
            <w:pPr>
              <w:widowControl w:val="0"/>
              <w:autoSpaceDE w:val="0"/>
              <w:autoSpaceDN w:val="0"/>
              <w:adjustRightInd w:val="0"/>
              <w:spacing w:before="113" w:line="276" w:lineRule="exact"/>
              <w:ind w:left="10"/>
              <w:rPr>
                <w:rFonts w:eastAsia="Arial Unicode MS"/>
                <w:color w:val="000000"/>
              </w:rPr>
            </w:pPr>
            <w:r>
              <w:rPr>
                <w:rFonts w:eastAsia="Arial Unicode MS"/>
                <w:color w:val="000000"/>
              </w:rPr>
              <w:t xml:space="preserve">farebné budovanie priestoru v obraze: blízkosť a vzdialenosť </w:t>
            </w:r>
          </w:p>
          <w:p w:rsidR="0097102C" w:rsidRPr="00205B13" w:rsidRDefault="0097102C" w:rsidP="00D057FB">
            <w:pPr>
              <w:widowControl w:val="0"/>
              <w:autoSpaceDE w:val="0"/>
              <w:autoSpaceDN w:val="0"/>
              <w:adjustRightInd w:val="0"/>
              <w:spacing w:line="276" w:lineRule="auto"/>
              <w:ind w:right="35"/>
              <w:jc w:val="both"/>
              <w:rPr>
                <w:rFonts w:eastAsia="Arial Unicode MS"/>
                <w:color w:val="000000"/>
              </w:rPr>
            </w:pPr>
            <w:r>
              <w:rPr>
                <w:rFonts w:eastAsia="Arial Unicode MS"/>
                <w:color w:val="000000"/>
              </w:rPr>
              <w:t xml:space="preserve"> </w:t>
            </w:r>
          </w:p>
        </w:tc>
      </w:tr>
    </w:tbl>
    <w:p w:rsidR="0097102C" w:rsidRDefault="0097102C" w:rsidP="0097102C">
      <w:pPr>
        <w:widowControl w:val="0"/>
        <w:autoSpaceDE w:val="0"/>
        <w:autoSpaceDN w:val="0"/>
        <w:adjustRightInd w:val="0"/>
        <w:spacing w:line="276" w:lineRule="auto"/>
        <w:rPr>
          <w:rFonts w:ascii="Times New Roman Bold" w:eastAsia="Arial Unicode MS" w:hAnsi="Times New Roman Bold" w:cs="Times New Roman Bold"/>
          <w:b/>
          <w:color w:val="000000"/>
        </w:rPr>
      </w:pPr>
    </w:p>
    <w:p w:rsidR="0097102C" w:rsidRPr="00045E9E" w:rsidRDefault="0097102C" w:rsidP="0097102C">
      <w:pPr>
        <w:widowControl w:val="0"/>
        <w:autoSpaceDE w:val="0"/>
        <w:autoSpaceDN w:val="0"/>
        <w:adjustRightInd w:val="0"/>
        <w:spacing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Možnosti zobrazovania videného sveta </w:t>
      </w:r>
    </w:p>
    <w:tbl>
      <w:tblPr>
        <w:tblStyle w:val="Mriekatabuky"/>
        <w:tblW w:w="14567" w:type="dxa"/>
        <w:tblLayout w:type="fixed"/>
        <w:tblLook w:val="04A0" w:firstRow="1" w:lastRow="0" w:firstColumn="1" w:lastColumn="0" w:noHBand="0" w:noVBand="1"/>
      </w:tblPr>
      <w:tblGrid>
        <w:gridCol w:w="7654"/>
        <w:gridCol w:w="6913"/>
      </w:tblGrid>
      <w:tr w:rsidR="0097102C" w:rsidTr="00D057FB">
        <w:tc>
          <w:tcPr>
            <w:tcW w:w="7654" w:type="dxa"/>
          </w:tcPr>
          <w:p w:rsidR="0097102C" w:rsidRDefault="0097102C" w:rsidP="00D057FB">
            <w:pPr>
              <w:spacing w:line="276" w:lineRule="auto"/>
              <w:jc w:val="center"/>
            </w:pPr>
            <w:r w:rsidRPr="0047041E">
              <w:rPr>
                <w:rFonts w:ascii="Times New Roman Bold" w:eastAsia="Arial Unicode MS" w:hAnsi="Times New Roman Bold" w:cs="Times New Roman Bold"/>
                <w:b/>
                <w:color w:val="000000"/>
                <w:spacing w:val="1"/>
              </w:rPr>
              <w:t>Výkonový štandard</w:t>
            </w:r>
          </w:p>
        </w:tc>
        <w:tc>
          <w:tcPr>
            <w:tcW w:w="6913" w:type="dxa"/>
          </w:tcPr>
          <w:p w:rsidR="0097102C" w:rsidRDefault="0097102C" w:rsidP="00D057FB">
            <w:pPr>
              <w:spacing w:line="276" w:lineRule="auto"/>
              <w:jc w:val="center"/>
            </w:pPr>
            <w:r w:rsidRPr="0047041E">
              <w:rPr>
                <w:rFonts w:ascii="Times New Roman Bold" w:eastAsia="Arial Unicode MS" w:hAnsi="Times New Roman Bold" w:cs="Times New Roman Bold"/>
                <w:b/>
                <w:color w:val="000000"/>
                <w:spacing w:val="1"/>
              </w:rPr>
              <w:t>Obsahový štandard</w:t>
            </w:r>
          </w:p>
        </w:tc>
      </w:tr>
      <w:tr w:rsidR="0097102C" w:rsidTr="00D057FB">
        <w:tc>
          <w:tcPr>
            <w:tcW w:w="7654" w:type="dxa"/>
          </w:tcPr>
          <w:p w:rsidR="0097102C" w:rsidRDefault="0097102C" w:rsidP="00D057FB">
            <w:pPr>
              <w:widowControl w:val="0"/>
              <w:autoSpaceDE w:val="0"/>
              <w:autoSpaceDN w:val="0"/>
              <w:adjustRightInd w:val="0"/>
              <w:spacing w:before="154" w:line="393" w:lineRule="exact"/>
              <w:ind w:left="128" w:right="1320"/>
              <w:jc w:val="both"/>
              <w:rPr>
                <w:rFonts w:ascii="Arial Unicode MS" w:eastAsia="Arial Unicode MS" w:cs="Arial Unicode MS"/>
                <w:color w:val="000000"/>
                <w:spacing w:val="-1"/>
              </w:rPr>
            </w:pPr>
            <w:r>
              <w:rPr>
                <w:rFonts w:ascii="Times New Roman Bold" w:eastAsia="Arial Unicode MS" w:hAnsi="Times New Roman Bold" w:cs="Times New Roman Bold"/>
                <w:color w:val="000000"/>
              </w:rPr>
              <w:t xml:space="preserve">Žiak na konci 6. ročníka základnej školy vie/dokáže: </w:t>
            </w:r>
            <w:r>
              <w:rPr>
                <w:rFonts w:ascii="Arial" w:eastAsia="Arial Unicode MS" w:hAnsi="Arial" w:cs="Arial"/>
                <w:color w:val="000000"/>
                <w:spacing w:val="-1"/>
              </w:rPr>
              <w:t xml:space="preserve"> </w:t>
            </w:r>
            <w:r>
              <w:rPr>
                <w:rFonts w:eastAsia="Arial Unicode MS"/>
                <w:color w:val="000000"/>
                <w:spacing w:val="-1"/>
              </w:rPr>
              <w:t xml:space="preserve">  </w:t>
            </w:r>
          </w:p>
          <w:p w:rsidR="0097102C" w:rsidRDefault="0097102C" w:rsidP="00D057FB">
            <w:pPr>
              <w:widowControl w:val="0"/>
              <w:autoSpaceDE w:val="0"/>
              <w:autoSpaceDN w:val="0"/>
              <w:adjustRightInd w:val="0"/>
              <w:spacing w:before="154" w:line="393" w:lineRule="exact"/>
              <w:ind w:left="128" w:right="1320"/>
              <w:jc w:val="both"/>
              <w:rPr>
                <w:rFonts w:eastAsia="Arial Unicode MS"/>
                <w:color w:val="000000"/>
                <w:spacing w:val="-1"/>
              </w:rPr>
            </w:pPr>
            <w:r>
              <w:rPr>
                <w:rFonts w:ascii="Arial Unicode MS" w:eastAsia="Arial Unicode MS" w:cs="Arial Unicode MS" w:hint="eastAsia"/>
                <w:color w:val="000000"/>
                <w:spacing w:val="-1"/>
              </w:rPr>
              <w:lastRenderedPageBreak/>
              <w:t></w:t>
            </w:r>
            <w:r>
              <w:rPr>
                <w:rFonts w:ascii="Arial Unicode MS" w:eastAsia="Arial Unicode MS" w:cs="Arial Unicode MS"/>
                <w:color w:val="000000"/>
                <w:spacing w:val="-1"/>
              </w:rPr>
              <w:t xml:space="preserve">   </w:t>
            </w:r>
            <w:r>
              <w:rPr>
                <w:rFonts w:eastAsia="Arial Unicode MS"/>
                <w:color w:val="000000"/>
                <w:spacing w:val="-1"/>
              </w:rPr>
              <w:t>vyjadriť približné proporcie pri kreslení postavy,</w:t>
            </w:r>
          </w:p>
          <w:p w:rsidR="0097102C" w:rsidRPr="00775709" w:rsidRDefault="0097102C" w:rsidP="00D057FB">
            <w:pPr>
              <w:widowControl w:val="0"/>
              <w:autoSpaceDE w:val="0"/>
              <w:autoSpaceDN w:val="0"/>
              <w:adjustRightInd w:val="0"/>
              <w:spacing w:before="117" w:line="276" w:lineRule="exact"/>
              <w:ind w:left="128"/>
              <w:rPr>
                <w:rFonts w:eastAsia="Arial Unicode MS"/>
                <w:color w:val="000000"/>
                <w:spacing w:val="-1"/>
              </w:rPr>
            </w:pP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vyjadriť približné proporcie pri modelovaní postavy,</w:t>
            </w:r>
          </w:p>
          <w:p w:rsidR="0097102C" w:rsidRDefault="0097102C" w:rsidP="00D057FB">
            <w:pPr>
              <w:widowControl w:val="0"/>
              <w:autoSpaceDE w:val="0"/>
              <w:autoSpaceDN w:val="0"/>
              <w:adjustRightInd w:val="0"/>
              <w:spacing w:line="276" w:lineRule="auto"/>
              <w:ind w:left="10"/>
              <w:rPr>
                <w:i/>
              </w:rPr>
            </w:pPr>
            <w:r>
              <w:rPr>
                <w:rFonts w:ascii="Arial Unicode MS" w:eastAsia="Arial Unicode MS" w:cs="Arial Unicode MS"/>
                <w:i/>
                <w:color w:val="000000"/>
                <w:spacing w:val="-1"/>
              </w:rPr>
              <w:t xml:space="preserve"> </w:t>
            </w:r>
            <w:r w:rsidRPr="00A34AA3">
              <w:rPr>
                <w:rFonts w:ascii="Arial Unicode MS" w:eastAsia="Arial Unicode MS" w:cs="Arial Unicode MS" w:hint="eastAsia"/>
                <w:i/>
                <w:color w:val="000000"/>
                <w:spacing w:val="-1"/>
              </w:rPr>
              <w:t></w:t>
            </w:r>
            <w:r>
              <w:rPr>
                <w:rFonts w:ascii="Arial Unicode MS" w:eastAsia="Arial Unicode MS" w:cs="Arial Unicode MS"/>
                <w:i/>
                <w:color w:val="000000"/>
                <w:spacing w:val="-1"/>
              </w:rPr>
              <w:t xml:space="preserve">   </w:t>
            </w:r>
            <w:r w:rsidRPr="00775709">
              <w:rPr>
                <w:i/>
              </w:rPr>
              <w:t xml:space="preserve">uplatniť </w:t>
            </w:r>
            <w:r>
              <w:rPr>
                <w:i/>
              </w:rPr>
              <w:t xml:space="preserve"> </w:t>
            </w:r>
            <w:r w:rsidRPr="00775709">
              <w:rPr>
                <w:i/>
              </w:rPr>
              <w:t>poznatky o proporcionalite spolu so skúsenosťami z</w:t>
            </w:r>
            <w:r>
              <w:rPr>
                <w:i/>
              </w:rPr>
              <w:t> </w:t>
            </w:r>
            <w:r w:rsidRPr="00775709">
              <w:rPr>
                <w:i/>
              </w:rPr>
              <w:t>fyzických</w:t>
            </w:r>
          </w:p>
          <w:p w:rsidR="0097102C" w:rsidRDefault="0097102C" w:rsidP="00D057FB">
            <w:pPr>
              <w:widowControl w:val="0"/>
              <w:autoSpaceDE w:val="0"/>
              <w:autoSpaceDN w:val="0"/>
              <w:adjustRightInd w:val="0"/>
              <w:spacing w:line="276" w:lineRule="auto"/>
              <w:ind w:left="10"/>
              <w:rPr>
                <w:i/>
              </w:rPr>
            </w:pPr>
            <w:r>
              <w:rPr>
                <w:i/>
              </w:rPr>
              <w:t xml:space="preserve">        </w:t>
            </w:r>
            <w:r w:rsidRPr="00775709">
              <w:rPr>
                <w:i/>
              </w:rPr>
              <w:t xml:space="preserve"> aktivít a poznatkami z biológie pri výtvarnom vyjadrení skutočnosti</w:t>
            </w:r>
            <w:r>
              <w:rPr>
                <w:i/>
              </w:rPr>
              <w:t>,</w:t>
            </w:r>
          </w:p>
          <w:p w:rsidR="0097102C" w:rsidRDefault="0097102C" w:rsidP="00D057FB">
            <w:pPr>
              <w:spacing w:line="276" w:lineRule="auto"/>
              <w:rPr>
                <w:i/>
              </w:rPr>
            </w:pPr>
            <w:r>
              <w:rPr>
                <w:rFonts w:eastAsia="Arial Unicode MS"/>
                <w:color w:val="000000"/>
                <w:spacing w:val="-1"/>
              </w:rPr>
              <w:t xml:space="preserve"> </w:t>
            </w:r>
            <w:r w:rsidRPr="00A34AA3">
              <w:rPr>
                <w:rFonts w:ascii="Arial Unicode MS" w:eastAsia="Arial Unicode MS" w:cs="Arial Unicode MS" w:hint="eastAsia"/>
                <w:i/>
                <w:color w:val="000000"/>
                <w:spacing w:val="-1"/>
              </w:rPr>
              <w:t></w:t>
            </w:r>
            <w:r>
              <w:rPr>
                <w:rFonts w:ascii="Arial Unicode MS" w:eastAsia="Arial Unicode MS" w:cs="Arial Unicode MS"/>
                <w:i/>
                <w:color w:val="000000"/>
                <w:spacing w:val="-1"/>
              </w:rPr>
              <w:t xml:space="preserve">    </w:t>
            </w:r>
            <w:r w:rsidRPr="00B71A6B">
              <w:rPr>
                <w:rFonts w:eastAsia="Arial Unicode MS"/>
                <w:i/>
                <w:color w:val="000000"/>
                <w:spacing w:val="-1"/>
              </w:rPr>
              <w:t>t</w:t>
            </w:r>
            <w:r>
              <w:rPr>
                <w:i/>
              </w:rPr>
              <w:t xml:space="preserve">voriť figurálnu kompozíciu, </w:t>
            </w:r>
          </w:p>
          <w:p w:rsidR="0097102C" w:rsidRDefault="0097102C" w:rsidP="00D057FB">
            <w:pPr>
              <w:spacing w:line="276" w:lineRule="auto"/>
              <w:rPr>
                <w:i/>
              </w:rPr>
            </w:pPr>
            <w:r>
              <w:rPr>
                <w:i/>
              </w:rPr>
              <w:t xml:space="preserve"> </w:t>
            </w:r>
            <w:r w:rsidRPr="00A34AA3">
              <w:rPr>
                <w:rFonts w:ascii="Arial Unicode MS" w:eastAsia="Arial Unicode MS" w:cs="Arial Unicode MS" w:hint="eastAsia"/>
                <w:i/>
                <w:color w:val="000000"/>
                <w:spacing w:val="-1"/>
              </w:rPr>
              <w:t></w:t>
            </w:r>
            <w:r>
              <w:rPr>
                <w:rFonts w:ascii="Arial Unicode MS" w:eastAsia="Arial Unicode MS" w:cs="Arial Unicode MS"/>
                <w:i/>
                <w:color w:val="000000"/>
                <w:spacing w:val="-1"/>
              </w:rPr>
              <w:t xml:space="preserve">    </w:t>
            </w:r>
            <w:r>
              <w:rPr>
                <w:i/>
              </w:rPr>
              <w:t xml:space="preserve">hľadať a zostavovať  variácie  kompozícií  vystrihnutých postáv </w:t>
            </w:r>
          </w:p>
          <w:p w:rsidR="0097102C" w:rsidRPr="00B71A6B" w:rsidRDefault="0097102C" w:rsidP="00D057FB">
            <w:pPr>
              <w:spacing w:line="276" w:lineRule="auto"/>
              <w:rPr>
                <w:i/>
              </w:rPr>
            </w:pPr>
            <w:r>
              <w:rPr>
                <w:i/>
              </w:rPr>
              <w:t xml:space="preserve">         z </w:t>
            </w:r>
            <w:r w:rsidRPr="00B71A6B">
              <w:rPr>
                <w:i/>
              </w:rPr>
              <w:t>časopisov</w:t>
            </w:r>
            <w:r>
              <w:rPr>
                <w:i/>
              </w:rPr>
              <w:t>,  nalepovať na výkres,  f</w:t>
            </w:r>
            <w:r w:rsidRPr="00B71A6B">
              <w:rPr>
                <w:i/>
              </w:rPr>
              <w:t xml:space="preserve">arebne </w:t>
            </w:r>
            <w:r>
              <w:rPr>
                <w:i/>
              </w:rPr>
              <w:t xml:space="preserve"> dotvárať.</w:t>
            </w:r>
          </w:p>
        </w:tc>
        <w:tc>
          <w:tcPr>
            <w:tcW w:w="6913" w:type="dxa"/>
          </w:tcPr>
          <w:p w:rsidR="0097102C" w:rsidRDefault="0097102C" w:rsidP="00D057FB">
            <w:pPr>
              <w:spacing w:line="360" w:lineRule="auto"/>
              <w:jc w:val="both"/>
              <w:rPr>
                <w:rFonts w:eastAsia="Arial Unicode MS"/>
                <w:color w:val="000000"/>
              </w:rPr>
            </w:pPr>
            <w:r>
              <w:rPr>
                <w:rFonts w:eastAsia="Arial Unicode MS"/>
                <w:color w:val="000000"/>
              </w:rPr>
              <w:lastRenderedPageBreak/>
              <w:t>proporcie postavy (človek, zviera)</w:t>
            </w:r>
          </w:p>
          <w:p w:rsidR="0097102C" w:rsidRDefault="0097102C" w:rsidP="00D057FB">
            <w:pPr>
              <w:widowControl w:val="0"/>
              <w:autoSpaceDE w:val="0"/>
              <w:autoSpaceDN w:val="0"/>
              <w:adjustRightInd w:val="0"/>
              <w:spacing w:line="360" w:lineRule="auto"/>
              <w:jc w:val="both"/>
              <w:rPr>
                <w:rFonts w:eastAsia="Arial Unicode MS"/>
                <w:color w:val="000000"/>
              </w:rPr>
            </w:pPr>
            <w:r>
              <w:rPr>
                <w:rFonts w:eastAsia="Arial Unicode MS"/>
                <w:color w:val="000000"/>
              </w:rPr>
              <w:t>analytické pozorovanie postavy</w:t>
            </w:r>
          </w:p>
          <w:p w:rsidR="0097102C" w:rsidRDefault="0097102C" w:rsidP="00D057FB">
            <w:pPr>
              <w:widowControl w:val="0"/>
              <w:autoSpaceDE w:val="0"/>
              <w:autoSpaceDN w:val="0"/>
              <w:adjustRightInd w:val="0"/>
              <w:spacing w:line="360" w:lineRule="auto"/>
              <w:rPr>
                <w:rFonts w:eastAsia="Arial Unicode MS"/>
                <w:color w:val="000000"/>
                <w:w w:val="101"/>
              </w:rPr>
            </w:pPr>
            <w:r>
              <w:rPr>
                <w:rFonts w:eastAsia="Arial Unicode MS"/>
                <w:color w:val="000000"/>
                <w:w w:val="104"/>
              </w:rPr>
              <w:lastRenderedPageBreak/>
              <w:t xml:space="preserve">kreslenie postavy podľa videnej skutočnosti </w:t>
            </w:r>
            <w:r>
              <w:rPr>
                <w:rFonts w:eastAsia="Arial Unicode MS"/>
                <w:color w:val="000000"/>
                <w:w w:val="101"/>
              </w:rPr>
              <w:t xml:space="preserve">(základy geometrickej </w:t>
            </w:r>
          </w:p>
          <w:p w:rsidR="0097102C" w:rsidRDefault="0097102C" w:rsidP="00D057FB">
            <w:pPr>
              <w:widowControl w:val="0"/>
              <w:autoSpaceDE w:val="0"/>
              <w:autoSpaceDN w:val="0"/>
              <w:adjustRightInd w:val="0"/>
              <w:spacing w:line="360" w:lineRule="auto"/>
              <w:jc w:val="both"/>
              <w:rPr>
                <w:rFonts w:eastAsia="Arial Unicode MS"/>
                <w:color w:val="000000"/>
              </w:rPr>
            </w:pPr>
            <w:r>
              <w:rPr>
                <w:rFonts w:eastAsia="Arial Unicode MS"/>
                <w:color w:val="000000"/>
              </w:rPr>
              <w:t>výstavby proporcií, pohybu)</w:t>
            </w:r>
          </w:p>
          <w:p w:rsidR="0097102C" w:rsidRDefault="0097102C" w:rsidP="00D057FB">
            <w:pPr>
              <w:spacing w:line="360" w:lineRule="auto"/>
              <w:jc w:val="both"/>
              <w:rPr>
                <w:rFonts w:eastAsia="Arial Unicode MS"/>
                <w:color w:val="000000"/>
                <w:spacing w:val="-1"/>
              </w:rPr>
            </w:pPr>
            <w:r>
              <w:rPr>
                <w:rFonts w:eastAsia="Arial Unicode MS"/>
                <w:color w:val="000000"/>
                <w:spacing w:val="-1"/>
              </w:rPr>
              <w:t>modelovanie postavy podľa videnej skutočnosti (základy geometrickej</w:t>
            </w:r>
          </w:p>
          <w:p w:rsidR="0097102C" w:rsidRDefault="0097102C" w:rsidP="00D057FB">
            <w:pPr>
              <w:spacing w:line="360" w:lineRule="auto"/>
              <w:jc w:val="both"/>
            </w:pPr>
            <w:r>
              <w:rPr>
                <w:rFonts w:eastAsia="Arial Unicode MS"/>
                <w:color w:val="000000"/>
                <w:spacing w:val="-2"/>
              </w:rPr>
              <w:t>výstavby proporcií, častí vo vzťahu k celku, pohybu)</w:t>
            </w:r>
          </w:p>
        </w:tc>
      </w:tr>
    </w:tbl>
    <w:p w:rsidR="0097102C" w:rsidRPr="00E0463D" w:rsidRDefault="0097102C" w:rsidP="0097102C">
      <w:pPr>
        <w:widowControl w:val="0"/>
        <w:autoSpaceDE w:val="0"/>
        <w:autoSpaceDN w:val="0"/>
        <w:adjustRightInd w:val="0"/>
        <w:spacing w:before="196"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lastRenderedPageBreak/>
        <w:t xml:space="preserve">Podnety moderného a súčasného výtvarného umenia </w:t>
      </w:r>
    </w:p>
    <w:tbl>
      <w:tblPr>
        <w:tblStyle w:val="Mriekatabuky"/>
        <w:tblpPr w:leftFromText="141" w:rightFromText="141" w:vertAnchor="text" w:horzAnchor="margin" w:tblpY="106"/>
        <w:tblW w:w="14567" w:type="dxa"/>
        <w:tblLayout w:type="fixed"/>
        <w:tblLook w:val="04A0" w:firstRow="1" w:lastRow="0" w:firstColumn="1" w:lastColumn="0" w:noHBand="0" w:noVBand="1"/>
      </w:tblPr>
      <w:tblGrid>
        <w:gridCol w:w="7654"/>
        <w:gridCol w:w="6913"/>
      </w:tblGrid>
      <w:tr w:rsidR="0097102C" w:rsidTr="00D057FB">
        <w:trPr>
          <w:trHeight w:val="227"/>
        </w:trPr>
        <w:tc>
          <w:tcPr>
            <w:tcW w:w="7654" w:type="dxa"/>
          </w:tcPr>
          <w:p w:rsidR="0097102C" w:rsidRDefault="0097102C" w:rsidP="00D057FB">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913" w:type="dxa"/>
          </w:tcPr>
          <w:p w:rsidR="0097102C" w:rsidRPr="000329CE" w:rsidRDefault="0097102C" w:rsidP="00D057FB">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97102C" w:rsidTr="00D057FB">
        <w:tc>
          <w:tcPr>
            <w:tcW w:w="7654" w:type="dxa"/>
          </w:tcPr>
          <w:p w:rsidR="0097102C" w:rsidRDefault="0097102C" w:rsidP="00D057FB">
            <w:pPr>
              <w:widowControl w:val="0"/>
              <w:autoSpaceDE w:val="0"/>
              <w:autoSpaceDN w:val="0"/>
              <w:adjustRightInd w:val="0"/>
              <w:spacing w:before="153" w:line="393" w:lineRule="exact"/>
              <w:ind w:left="128" w:right="1320"/>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6. ročníka základnej školy vie/dokáže: </w:t>
            </w:r>
          </w:p>
          <w:p w:rsidR="0097102C" w:rsidRDefault="0097102C" w:rsidP="00D057FB">
            <w:pPr>
              <w:widowControl w:val="0"/>
              <w:autoSpaceDE w:val="0"/>
              <w:autoSpaceDN w:val="0"/>
              <w:adjustRightInd w:val="0"/>
              <w:spacing w:before="153" w:line="393" w:lineRule="exact"/>
              <w:ind w:left="128" w:right="1320"/>
              <w:jc w:val="both"/>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rozpoznať princípy op-artu a kinetického umenia,</w:t>
            </w:r>
          </w:p>
          <w:p w:rsidR="0097102C" w:rsidRDefault="0097102C" w:rsidP="00D057FB">
            <w:pPr>
              <w:widowControl w:val="0"/>
              <w:autoSpaceDE w:val="0"/>
              <w:autoSpaceDN w:val="0"/>
              <w:adjustRightInd w:val="0"/>
              <w:spacing w:before="119" w:line="276" w:lineRule="exact"/>
              <w:ind w:left="128"/>
              <w:rPr>
                <w:rFonts w:eastAsia="Arial Unicode MS"/>
                <w:color w:val="000000"/>
                <w:w w:val="101"/>
              </w:rPr>
            </w:pPr>
            <w:r>
              <w:rPr>
                <w:rFonts w:ascii="Arial Unicode MS" w:eastAsia="Arial Unicode MS" w:cs="Arial Unicode MS" w:hint="eastAsia"/>
                <w:color w:val="000000"/>
                <w:w w:val="101"/>
              </w:rPr>
              <w:t></w:t>
            </w:r>
            <w:r>
              <w:rPr>
                <w:rFonts w:ascii="Arial" w:eastAsia="Arial Unicode MS" w:hAnsi="Arial" w:cs="Arial"/>
                <w:color w:val="000000"/>
                <w:w w:val="101"/>
              </w:rPr>
              <w:t xml:space="preserve"> </w:t>
            </w:r>
            <w:r>
              <w:rPr>
                <w:rFonts w:eastAsia="Arial Unicode MS"/>
                <w:color w:val="000000"/>
                <w:w w:val="101"/>
              </w:rPr>
              <w:t xml:space="preserve"> nachádzať  súvislosti  a rozdiely  medzi  rôznymi  umeleckými</w:t>
            </w:r>
          </w:p>
          <w:p w:rsidR="0097102C" w:rsidRPr="00013BDC" w:rsidRDefault="0097102C" w:rsidP="00D057FB">
            <w:pPr>
              <w:widowControl w:val="0"/>
              <w:autoSpaceDE w:val="0"/>
              <w:autoSpaceDN w:val="0"/>
              <w:adjustRightInd w:val="0"/>
              <w:spacing w:before="137" w:line="276" w:lineRule="exact"/>
              <w:ind w:left="486"/>
              <w:rPr>
                <w:rFonts w:eastAsia="Arial Unicode MS"/>
                <w:color w:val="000000"/>
              </w:rPr>
            </w:pPr>
            <w:r>
              <w:rPr>
                <w:rFonts w:eastAsia="Arial Unicode MS"/>
                <w:color w:val="000000"/>
              </w:rPr>
              <w:t xml:space="preserve">štýlmi, </w:t>
            </w:r>
          </w:p>
          <w:p w:rsidR="0097102C" w:rsidRDefault="0097102C" w:rsidP="00D057FB">
            <w:pPr>
              <w:spacing w:line="276" w:lineRule="auto"/>
              <w:rPr>
                <w:i/>
              </w:rPr>
            </w:pPr>
            <w:r>
              <w:rPr>
                <w:rFonts w:ascii="Arial Unicode MS" w:eastAsia="Arial Unicode MS" w:cs="Arial Unicode MS"/>
                <w:color w:val="000000"/>
                <w:spacing w:val="-1"/>
              </w:rPr>
              <w:t xml:space="preserve">  </w:t>
            </w:r>
            <w:r>
              <w:rPr>
                <w:rFonts w:ascii="Arial Unicode MS" w:eastAsia="Arial Unicode MS" w:cs="Arial Unicode MS" w:hint="eastAsia"/>
                <w:color w:val="000000"/>
                <w:spacing w:val="-1"/>
              </w:rPr>
              <w:t></w:t>
            </w:r>
            <w:r>
              <w:rPr>
                <w:sz w:val="18"/>
                <w:szCs w:val="18"/>
              </w:rPr>
              <w:t xml:space="preserve">  </w:t>
            </w:r>
            <w:r w:rsidRPr="008875EC">
              <w:rPr>
                <w:i/>
              </w:rPr>
              <w:t xml:space="preserve">vytvoriť </w:t>
            </w:r>
            <w:r>
              <w:t xml:space="preserve">  </w:t>
            </w:r>
            <w:r w:rsidRPr="007F74C6">
              <w:rPr>
                <w:i/>
              </w:rPr>
              <w:t xml:space="preserve">jednoduchý kinetický objekt, pochopiť optické klamy, ilúzie a </w:t>
            </w:r>
          </w:p>
          <w:p w:rsidR="0097102C" w:rsidRPr="008875EC" w:rsidRDefault="0097102C" w:rsidP="00D057FB">
            <w:pPr>
              <w:spacing w:line="276" w:lineRule="auto"/>
              <w:rPr>
                <w:i/>
              </w:rPr>
            </w:pPr>
            <w:r>
              <w:rPr>
                <w:i/>
              </w:rPr>
              <w:t xml:space="preserve">       </w:t>
            </w:r>
            <w:r w:rsidRPr="007F74C6">
              <w:rPr>
                <w:i/>
              </w:rPr>
              <w:t xml:space="preserve">dvojznačné </w:t>
            </w:r>
            <w:r>
              <w:rPr>
                <w:i/>
              </w:rPr>
              <w:t xml:space="preserve"> </w:t>
            </w:r>
            <w:r w:rsidRPr="007F74C6">
              <w:rPr>
                <w:i/>
              </w:rPr>
              <w:t>zobrazenia.</w:t>
            </w:r>
            <w:r>
              <w:rPr>
                <w:i/>
              </w:rPr>
              <w:t>,</w:t>
            </w:r>
          </w:p>
          <w:p w:rsidR="0097102C" w:rsidRDefault="0097102C" w:rsidP="00D057FB">
            <w:pPr>
              <w:widowControl w:val="0"/>
              <w:autoSpaceDE w:val="0"/>
              <w:autoSpaceDN w:val="0"/>
              <w:adjustRightInd w:val="0"/>
              <w:spacing w:line="276" w:lineRule="auto"/>
              <w:rPr>
                <w:i/>
              </w:rPr>
            </w:pPr>
            <w:r>
              <w:rPr>
                <w:rFonts w:ascii="Arial Unicode MS" w:eastAsia="Arial Unicode MS" w:cs="Arial Unicode MS"/>
                <w:color w:val="000000"/>
                <w:spacing w:val="-1"/>
              </w:rPr>
              <w:t xml:space="preserve">  </w:t>
            </w:r>
            <w:r>
              <w:rPr>
                <w:rFonts w:ascii="Arial Unicode MS" w:eastAsia="Arial Unicode MS" w:cs="Arial Unicode MS" w:hint="eastAsia"/>
                <w:color w:val="000000"/>
                <w:spacing w:val="-1"/>
              </w:rPr>
              <w:t></w:t>
            </w:r>
            <w:r>
              <w:rPr>
                <w:sz w:val="18"/>
                <w:szCs w:val="18"/>
              </w:rPr>
              <w:t xml:space="preserve">  </w:t>
            </w:r>
            <w:r w:rsidRPr="007F74C6">
              <w:rPr>
                <w:i/>
              </w:rPr>
              <w:t xml:space="preserve">vytvoriť  </w:t>
            </w:r>
            <w:r>
              <w:rPr>
                <w:i/>
              </w:rPr>
              <w:t xml:space="preserve">jednoduché </w:t>
            </w:r>
            <w:r w:rsidRPr="007F74C6">
              <w:rPr>
                <w:i/>
              </w:rPr>
              <w:t xml:space="preserve"> dielo s efektmi optického klamu</w:t>
            </w:r>
            <w:r>
              <w:rPr>
                <w:i/>
              </w:rPr>
              <w:t xml:space="preserve"> na základe </w:t>
            </w:r>
          </w:p>
          <w:p w:rsidR="0097102C" w:rsidRDefault="0097102C" w:rsidP="00D057FB">
            <w:pPr>
              <w:widowControl w:val="0"/>
              <w:autoSpaceDE w:val="0"/>
              <w:autoSpaceDN w:val="0"/>
              <w:adjustRightInd w:val="0"/>
              <w:spacing w:line="276" w:lineRule="auto"/>
              <w:rPr>
                <w:i/>
              </w:rPr>
            </w:pPr>
            <w:r>
              <w:rPr>
                <w:i/>
              </w:rPr>
              <w:t xml:space="preserve">       inšpirácie vybraným princípom </w:t>
            </w:r>
            <w:proofErr w:type="spellStart"/>
            <w:r>
              <w:rPr>
                <w:i/>
              </w:rPr>
              <w:t>op-artovej</w:t>
            </w:r>
            <w:proofErr w:type="spellEnd"/>
            <w:r>
              <w:rPr>
                <w:i/>
              </w:rPr>
              <w:t xml:space="preserve"> tvorby,</w:t>
            </w:r>
          </w:p>
          <w:p w:rsidR="0097102C" w:rsidRDefault="0097102C" w:rsidP="00D057FB">
            <w:pPr>
              <w:widowControl w:val="0"/>
              <w:autoSpaceDE w:val="0"/>
              <w:autoSpaceDN w:val="0"/>
              <w:adjustRightInd w:val="0"/>
              <w:spacing w:line="276" w:lineRule="auto"/>
              <w:rPr>
                <w:i/>
              </w:rPr>
            </w:pPr>
            <w:r>
              <w:rPr>
                <w:rFonts w:ascii="Arial Unicode MS" w:eastAsia="Arial Unicode MS" w:cs="Arial Unicode MS"/>
                <w:color w:val="000000"/>
                <w:spacing w:val="-1"/>
              </w:rPr>
              <w:t xml:space="preserve">  </w:t>
            </w:r>
            <w:r>
              <w:rPr>
                <w:rFonts w:ascii="Arial Unicode MS" w:eastAsia="Arial Unicode MS" w:cs="Arial Unicode MS" w:hint="eastAsia"/>
                <w:color w:val="000000"/>
                <w:spacing w:val="-1"/>
              </w:rPr>
              <w:t></w:t>
            </w:r>
            <w:r w:rsidRPr="007F74C6">
              <w:rPr>
                <w:i/>
              </w:rPr>
              <w:t xml:space="preserve"> </w:t>
            </w:r>
            <w:r>
              <w:rPr>
                <w:i/>
              </w:rPr>
              <w:t>pochopiť</w:t>
            </w:r>
            <w:r w:rsidRPr="007F74C6">
              <w:rPr>
                <w:i/>
              </w:rPr>
              <w:t xml:space="preserve"> </w:t>
            </w:r>
            <w:r w:rsidRPr="00A11644">
              <w:t xml:space="preserve"> </w:t>
            </w:r>
            <w:r w:rsidRPr="00F05A8C">
              <w:rPr>
                <w:i/>
              </w:rPr>
              <w:t xml:space="preserve">výrazové možnosti osvetlenia, svetelného lúča, pohybujúceho </w:t>
            </w:r>
          </w:p>
          <w:p w:rsidR="0097102C" w:rsidRPr="00BD152B" w:rsidRDefault="0097102C" w:rsidP="00D057FB">
            <w:pPr>
              <w:widowControl w:val="0"/>
              <w:autoSpaceDE w:val="0"/>
              <w:autoSpaceDN w:val="0"/>
              <w:adjustRightInd w:val="0"/>
              <w:spacing w:line="276" w:lineRule="auto"/>
              <w:rPr>
                <w:rFonts w:eastAsia="Arial Unicode MS"/>
                <w:i/>
                <w:color w:val="000000"/>
                <w:spacing w:val="-1"/>
              </w:rPr>
            </w:pPr>
            <w:r>
              <w:rPr>
                <w:i/>
              </w:rPr>
              <w:t xml:space="preserve">       </w:t>
            </w:r>
            <w:r w:rsidRPr="00F05A8C">
              <w:rPr>
                <w:i/>
              </w:rPr>
              <w:t>sa tieňa.</w:t>
            </w:r>
          </w:p>
        </w:tc>
        <w:tc>
          <w:tcPr>
            <w:tcW w:w="6913" w:type="dxa"/>
          </w:tcPr>
          <w:p w:rsidR="0097102C" w:rsidRDefault="0097102C" w:rsidP="00D057FB">
            <w:pPr>
              <w:widowControl w:val="0"/>
              <w:autoSpaceDE w:val="0"/>
              <w:autoSpaceDN w:val="0"/>
              <w:adjustRightInd w:val="0"/>
              <w:spacing w:before="13" w:line="414" w:lineRule="exact"/>
              <w:ind w:left="10" w:right="35"/>
              <w:jc w:val="both"/>
              <w:rPr>
                <w:rFonts w:eastAsia="Arial Unicode MS"/>
                <w:color w:val="000000"/>
              </w:rPr>
            </w:pPr>
            <w:r>
              <w:rPr>
                <w:rFonts w:eastAsia="Arial Unicode MS"/>
                <w:color w:val="000000"/>
                <w:w w:val="103"/>
              </w:rPr>
              <w:t xml:space="preserve">op-art: inšpirácia vybraným princípom </w:t>
            </w:r>
            <w:proofErr w:type="spellStart"/>
            <w:r>
              <w:rPr>
                <w:rFonts w:eastAsia="Arial Unicode MS"/>
                <w:color w:val="000000"/>
                <w:w w:val="103"/>
              </w:rPr>
              <w:t>op-artovej</w:t>
            </w:r>
            <w:proofErr w:type="spellEnd"/>
            <w:r>
              <w:rPr>
                <w:rFonts w:eastAsia="Arial Unicode MS"/>
                <w:color w:val="000000"/>
                <w:w w:val="103"/>
              </w:rPr>
              <w:t xml:space="preserve"> tvorby (mihotavý </w:t>
            </w:r>
            <w:r>
              <w:rPr>
                <w:rFonts w:eastAsia="Arial Unicode MS"/>
                <w:color w:val="000000"/>
                <w:w w:val="102"/>
              </w:rPr>
              <w:t xml:space="preserve">efekt,   ilúzia   priestorovosti,   svetelný   a farebný   kontrast,   séria, </w:t>
            </w:r>
            <w:r>
              <w:rPr>
                <w:rFonts w:eastAsia="Arial Unicode MS"/>
                <w:color w:val="000000"/>
              </w:rPr>
              <w:t>mriežka...)</w:t>
            </w:r>
          </w:p>
          <w:p w:rsidR="0097102C" w:rsidRDefault="0097102C" w:rsidP="00D057FB">
            <w:pPr>
              <w:widowControl w:val="0"/>
              <w:autoSpaceDE w:val="0"/>
              <w:autoSpaceDN w:val="0"/>
              <w:adjustRightInd w:val="0"/>
              <w:spacing w:before="2" w:line="413" w:lineRule="exact"/>
              <w:ind w:left="10" w:right="2404"/>
              <w:jc w:val="both"/>
              <w:rPr>
                <w:rFonts w:eastAsia="Arial Unicode MS"/>
                <w:color w:val="000000"/>
              </w:rPr>
            </w:pPr>
            <w:r>
              <w:rPr>
                <w:rFonts w:eastAsia="Arial Unicode MS"/>
                <w:color w:val="000000"/>
              </w:rPr>
              <w:t xml:space="preserve">kinetické umenie: jednoduchý kinetický objekt </w:t>
            </w:r>
            <w:r>
              <w:rPr>
                <w:rFonts w:eastAsia="Arial Unicode MS"/>
                <w:color w:val="000000"/>
              </w:rPr>
              <w:br/>
              <w:t xml:space="preserve">optické klamy, ilúzie a dvojznačné zobrazenia </w:t>
            </w:r>
          </w:p>
          <w:p w:rsidR="0097102C" w:rsidRPr="00205B13" w:rsidRDefault="0097102C" w:rsidP="00D057FB">
            <w:pPr>
              <w:widowControl w:val="0"/>
              <w:autoSpaceDE w:val="0"/>
              <w:autoSpaceDN w:val="0"/>
              <w:adjustRightInd w:val="0"/>
              <w:spacing w:line="276" w:lineRule="auto"/>
              <w:ind w:right="35"/>
              <w:jc w:val="both"/>
              <w:rPr>
                <w:rFonts w:eastAsia="Arial Unicode MS"/>
                <w:color w:val="000000"/>
              </w:rPr>
            </w:pPr>
          </w:p>
        </w:tc>
      </w:tr>
    </w:tbl>
    <w:p w:rsidR="0097102C" w:rsidRPr="00045E9E" w:rsidRDefault="0097102C" w:rsidP="0097102C">
      <w:pPr>
        <w:widowControl w:val="0"/>
        <w:autoSpaceDE w:val="0"/>
        <w:autoSpaceDN w:val="0"/>
        <w:adjustRightInd w:val="0"/>
        <w:spacing w:before="262"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lastRenderedPageBreak/>
        <w:t xml:space="preserve">Výtvarné činnosti inšpirované dejinami umenia </w:t>
      </w:r>
    </w:p>
    <w:tbl>
      <w:tblPr>
        <w:tblStyle w:val="Mriekatabuky"/>
        <w:tblW w:w="14567" w:type="dxa"/>
        <w:tblLayout w:type="fixed"/>
        <w:tblLook w:val="04A0" w:firstRow="1" w:lastRow="0" w:firstColumn="1" w:lastColumn="0" w:noHBand="0" w:noVBand="1"/>
      </w:tblPr>
      <w:tblGrid>
        <w:gridCol w:w="7621"/>
        <w:gridCol w:w="6946"/>
      </w:tblGrid>
      <w:tr w:rsidR="0097102C" w:rsidTr="00D057FB">
        <w:tc>
          <w:tcPr>
            <w:tcW w:w="7621" w:type="dxa"/>
          </w:tcPr>
          <w:p w:rsidR="0097102C" w:rsidRDefault="0097102C" w:rsidP="00D057FB">
            <w:pPr>
              <w:spacing w:line="276" w:lineRule="auto"/>
              <w:jc w:val="center"/>
            </w:pPr>
            <w:r w:rsidRPr="0047041E">
              <w:rPr>
                <w:rFonts w:ascii="Times New Roman Bold" w:eastAsia="Arial Unicode MS" w:hAnsi="Times New Roman Bold" w:cs="Times New Roman Bold"/>
                <w:b/>
                <w:color w:val="000000"/>
                <w:spacing w:val="1"/>
              </w:rPr>
              <w:t>Výkonový štandard</w:t>
            </w:r>
          </w:p>
        </w:tc>
        <w:tc>
          <w:tcPr>
            <w:tcW w:w="6946" w:type="dxa"/>
          </w:tcPr>
          <w:p w:rsidR="0097102C" w:rsidRDefault="0097102C" w:rsidP="00D057FB">
            <w:pPr>
              <w:spacing w:line="276" w:lineRule="auto"/>
              <w:jc w:val="center"/>
            </w:pPr>
            <w:r w:rsidRPr="0047041E">
              <w:rPr>
                <w:rFonts w:ascii="Times New Roman Bold" w:eastAsia="Arial Unicode MS" w:hAnsi="Times New Roman Bold" w:cs="Times New Roman Bold"/>
                <w:b/>
                <w:color w:val="000000"/>
                <w:spacing w:val="1"/>
              </w:rPr>
              <w:t>Obsahový štandard</w:t>
            </w:r>
          </w:p>
        </w:tc>
      </w:tr>
      <w:tr w:rsidR="0097102C" w:rsidTr="00D057FB">
        <w:trPr>
          <w:trHeight w:val="3005"/>
        </w:trPr>
        <w:tc>
          <w:tcPr>
            <w:tcW w:w="7621" w:type="dxa"/>
          </w:tcPr>
          <w:p w:rsidR="0097102C" w:rsidRDefault="0097102C" w:rsidP="00D057FB">
            <w:pPr>
              <w:widowControl w:val="0"/>
              <w:autoSpaceDE w:val="0"/>
              <w:autoSpaceDN w:val="0"/>
              <w:adjustRightInd w:val="0"/>
              <w:spacing w:line="276" w:lineRule="auto"/>
              <w:ind w:left="170"/>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6. ročníka základnej školy vie/dokáže: </w:t>
            </w:r>
          </w:p>
          <w:p w:rsidR="0097102C" w:rsidRPr="00013BDC" w:rsidRDefault="0097102C" w:rsidP="00D057FB">
            <w:pPr>
              <w:widowControl w:val="0"/>
              <w:autoSpaceDE w:val="0"/>
              <w:autoSpaceDN w:val="0"/>
              <w:adjustRightInd w:val="0"/>
              <w:spacing w:line="276" w:lineRule="auto"/>
              <w:ind w:left="170"/>
              <w:rPr>
                <w:rFonts w:ascii="Times New Roman Bold" w:eastAsia="Arial Unicode MS" w:hAnsi="Times New Roman Bold" w:cs="Times New Roman Bold"/>
                <w:color w:val="000000"/>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rozpoznať typické znaky gotického umenia a architektúry, </w:t>
            </w:r>
          </w:p>
          <w:p w:rsidR="0097102C" w:rsidRPr="00013BDC" w:rsidRDefault="0097102C" w:rsidP="00D057FB">
            <w:pPr>
              <w:widowControl w:val="0"/>
              <w:autoSpaceDE w:val="0"/>
              <w:autoSpaceDN w:val="0"/>
              <w:adjustRightInd w:val="0"/>
              <w:spacing w:line="276" w:lineRule="auto"/>
              <w:ind w:left="170"/>
              <w:rPr>
                <w:rFonts w:eastAsia="Arial Unicode MS"/>
                <w:color w:val="000000"/>
                <w:spacing w:val="-1"/>
              </w:rPr>
            </w:pPr>
            <w:r>
              <w:rPr>
                <w:rFonts w:ascii="Arial Unicode MS" w:eastAsia="Arial Unicode MS"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tvorivo použiť (transformovať) historický motív,</w:t>
            </w:r>
          </w:p>
          <w:p w:rsidR="0097102C" w:rsidRDefault="0097102C" w:rsidP="00D057FB">
            <w:pPr>
              <w:widowControl w:val="0"/>
              <w:autoSpaceDE w:val="0"/>
              <w:autoSpaceDN w:val="0"/>
              <w:adjustRightInd w:val="0"/>
              <w:spacing w:line="276" w:lineRule="auto"/>
              <w:ind w:left="170"/>
              <w:rPr>
                <w:i/>
              </w:rPr>
            </w:pPr>
            <w:r w:rsidRPr="00D51E7F">
              <w:rPr>
                <w:rFonts w:ascii="Arial Unicode MS" w:eastAsia="Arial Unicode MS" w:cs="Arial Unicode MS" w:hint="eastAsia"/>
                <w:i/>
                <w:color w:val="000000"/>
                <w:spacing w:val="-1"/>
              </w:rPr>
              <w:t></w:t>
            </w:r>
            <w:r>
              <w:rPr>
                <w:rFonts w:ascii="Arial Unicode MS" w:eastAsia="Arial Unicode MS" w:cs="Arial Unicode MS"/>
                <w:i/>
                <w:color w:val="000000"/>
                <w:spacing w:val="-1"/>
              </w:rPr>
              <w:t xml:space="preserve">   </w:t>
            </w:r>
            <w:r w:rsidRPr="006B1024">
              <w:rPr>
                <w:rFonts w:eastAsia="Arial Unicode MS"/>
                <w:i/>
                <w:color w:val="000000"/>
                <w:spacing w:val="-1"/>
              </w:rPr>
              <w:t>p</w:t>
            </w:r>
            <w:r w:rsidRPr="006B1024">
              <w:rPr>
                <w:i/>
              </w:rPr>
              <w:t>ochopiť v</w:t>
            </w:r>
            <w:r>
              <w:rPr>
                <w:i/>
              </w:rPr>
              <w:t xml:space="preserve">izuálne vlastnosti vitráže a princíp jej konštrukcie, </w:t>
            </w:r>
          </w:p>
          <w:p w:rsidR="0097102C" w:rsidRPr="00D51E7F" w:rsidRDefault="0097102C" w:rsidP="00D057FB">
            <w:pPr>
              <w:widowControl w:val="0"/>
              <w:autoSpaceDE w:val="0"/>
              <w:autoSpaceDN w:val="0"/>
              <w:adjustRightInd w:val="0"/>
              <w:spacing w:line="276" w:lineRule="auto"/>
              <w:ind w:left="170"/>
              <w:rPr>
                <w:rFonts w:eastAsia="Arial Unicode MS"/>
                <w:i/>
                <w:color w:val="000000"/>
                <w:spacing w:val="-1"/>
              </w:rPr>
            </w:pPr>
            <w:r w:rsidRPr="00D51E7F">
              <w:rPr>
                <w:rFonts w:ascii="Arial Unicode MS" w:eastAsia="Arial Unicode MS" w:cs="Arial Unicode MS" w:hint="eastAsia"/>
                <w:i/>
                <w:color w:val="000000"/>
                <w:spacing w:val="-1"/>
              </w:rPr>
              <w:t></w:t>
            </w:r>
            <w:r>
              <w:rPr>
                <w:rFonts w:ascii="Arial Unicode MS" w:eastAsia="Arial Unicode MS" w:cs="Arial Unicode MS"/>
                <w:i/>
                <w:color w:val="000000"/>
                <w:spacing w:val="-1"/>
              </w:rPr>
              <w:t xml:space="preserve"> </w:t>
            </w:r>
            <w:r>
              <w:rPr>
                <w:i/>
              </w:rPr>
              <w:t xml:space="preserve">  vytvoriť jednoduchú vi</w:t>
            </w:r>
            <w:r w:rsidRPr="006B1024">
              <w:rPr>
                <w:i/>
              </w:rPr>
              <w:t xml:space="preserve">tráž </w:t>
            </w:r>
            <w:r>
              <w:rPr>
                <w:i/>
              </w:rPr>
              <w:t>z papiera</w:t>
            </w:r>
            <w:r w:rsidRPr="00D51E7F">
              <w:rPr>
                <w:i/>
              </w:rPr>
              <w:t>,</w:t>
            </w:r>
            <w:r>
              <w:rPr>
                <w:i/>
              </w:rPr>
              <w:t xml:space="preserve"> resp. inou technikou,</w:t>
            </w:r>
          </w:p>
          <w:p w:rsidR="0097102C" w:rsidRPr="00013BDC" w:rsidRDefault="0097102C" w:rsidP="00D057FB">
            <w:pPr>
              <w:widowControl w:val="0"/>
              <w:autoSpaceDE w:val="0"/>
              <w:autoSpaceDN w:val="0"/>
              <w:adjustRightInd w:val="0"/>
              <w:spacing w:line="276" w:lineRule="auto"/>
              <w:ind w:left="170"/>
              <w:rPr>
                <w:rFonts w:eastAsia="Arial Unicode MS"/>
                <w:i/>
                <w:color w:val="000000"/>
                <w:spacing w:val="-1"/>
              </w:rPr>
            </w:pPr>
            <w:r w:rsidRPr="00D51E7F">
              <w:rPr>
                <w:rFonts w:ascii="Arial Unicode MS" w:eastAsia="Arial Unicode MS" w:cs="Arial Unicode MS" w:hint="eastAsia"/>
                <w:i/>
                <w:color w:val="000000"/>
                <w:spacing w:val="-1"/>
              </w:rPr>
              <w:t></w:t>
            </w:r>
            <w:r w:rsidRPr="00D51E7F">
              <w:rPr>
                <w:rFonts w:eastAsia="Arial Unicode MS"/>
                <w:i/>
                <w:color w:val="000000"/>
                <w:spacing w:val="-1"/>
              </w:rPr>
              <w:t xml:space="preserve">  vytvoriť</w:t>
            </w:r>
            <w:r>
              <w:rPr>
                <w:rFonts w:eastAsia="Arial Unicode MS"/>
                <w:i/>
                <w:color w:val="000000"/>
                <w:spacing w:val="-1"/>
              </w:rPr>
              <w:t xml:space="preserve"> jednoduchú </w:t>
            </w:r>
            <w:r w:rsidRPr="00D51E7F">
              <w:rPr>
                <w:rFonts w:eastAsia="Arial Unicode MS"/>
                <w:i/>
                <w:color w:val="000000"/>
                <w:spacing w:val="-1"/>
              </w:rPr>
              <w:t xml:space="preserve"> </w:t>
            </w:r>
            <w:r>
              <w:rPr>
                <w:rFonts w:eastAsia="Arial Unicode MS"/>
                <w:i/>
                <w:color w:val="000000"/>
                <w:spacing w:val="-1"/>
              </w:rPr>
              <w:t>maketu stavby</w:t>
            </w:r>
            <w:r w:rsidRPr="00D51E7F">
              <w:rPr>
                <w:rFonts w:eastAsia="Arial Unicode MS"/>
                <w:i/>
                <w:color w:val="000000"/>
                <w:spacing w:val="-1"/>
              </w:rPr>
              <w:t xml:space="preserve">  </w:t>
            </w:r>
            <w:r>
              <w:rPr>
                <w:rFonts w:eastAsia="Arial Unicode MS"/>
                <w:i/>
                <w:color w:val="000000"/>
                <w:spacing w:val="-1"/>
              </w:rPr>
              <w:t xml:space="preserve">/odevu/ </w:t>
            </w:r>
            <w:r w:rsidRPr="00D51E7F">
              <w:rPr>
                <w:rFonts w:eastAsia="Arial Unicode MS"/>
                <w:i/>
                <w:color w:val="000000"/>
                <w:spacing w:val="-1"/>
              </w:rPr>
              <w:t xml:space="preserve">s využitím  </w:t>
            </w:r>
            <w:r>
              <w:rPr>
                <w:rFonts w:eastAsia="Arial Unicode MS"/>
                <w:i/>
                <w:color w:val="000000"/>
                <w:spacing w:val="-1"/>
              </w:rPr>
              <w:t>prvkov gotiky</w:t>
            </w:r>
            <w:r w:rsidRPr="00D51E7F">
              <w:rPr>
                <w:rFonts w:eastAsia="Arial Unicode MS"/>
                <w:i/>
                <w:color w:val="000000"/>
                <w:spacing w:val="-1"/>
              </w:rPr>
              <w:t>.</w:t>
            </w:r>
          </w:p>
        </w:tc>
        <w:tc>
          <w:tcPr>
            <w:tcW w:w="6946" w:type="dxa"/>
          </w:tcPr>
          <w:p w:rsidR="0097102C" w:rsidRDefault="0097102C" w:rsidP="00D057FB">
            <w:pPr>
              <w:widowControl w:val="0"/>
              <w:autoSpaceDE w:val="0"/>
              <w:autoSpaceDN w:val="0"/>
              <w:adjustRightInd w:val="0"/>
              <w:spacing w:before="13" w:line="360" w:lineRule="auto"/>
              <w:ind w:left="10" w:right="1831"/>
              <w:jc w:val="both"/>
              <w:rPr>
                <w:rFonts w:eastAsia="Arial Unicode MS"/>
                <w:color w:val="000000"/>
                <w:spacing w:val="1"/>
              </w:rPr>
            </w:pPr>
            <w:r>
              <w:rPr>
                <w:rFonts w:eastAsia="Arial Unicode MS"/>
                <w:color w:val="000000"/>
              </w:rPr>
              <w:t xml:space="preserve">gotické umenie a architektúra (katedrála, hrad, odev) </w:t>
            </w:r>
            <w:r>
              <w:rPr>
                <w:rFonts w:eastAsia="Arial Unicode MS"/>
                <w:color w:val="000000"/>
              </w:rPr>
              <w:br/>
            </w:r>
            <w:r>
              <w:rPr>
                <w:rFonts w:eastAsia="Arial Unicode MS"/>
                <w:color w:val="000000"/>
                <w:spacing w:val="1"/>
              </w:rPr>
              <w:t>uvedenie do dobovej situácie - hra na umelca gotiky</w:t>
            </w:r>
          </w:p>
          <w:p w:rsidR="0097102C" w:rsidRPr="00013BDC" w:rsidRDefault="0097102C" w:rsidP="00D057FB">
            <w:pPr>
              <w:widowControl w:val="0"/>
              <w:autoSpaceDE w:val="0"/>
              <w:autoSpaceDN w:val="0"/>
              <w:adjustRightInd w:val="0"/>
              <w:spacing w:line="360" w:lineRule="auto"/>
              <w:ind w:left="10" w:right="35"/>
              <w:jc w:val="both"/>
              <w:rPr>
                <w:rFonts w:eastAsia="Arial Unicode MS"/>
                <w:color w:val="000000"/>
              </w:rPr>
            </w:pPr>
            <w:r>
              <w:rPr>
                <w:rFonts w:eastAsia="Arial Unicode MS"/>
                <w:color w:val="000000"/>
                <w:spacing w:val="2"/>
              </w:rPr>
              <w:t xml:space="preserve">výtvarná interpretácia dobovej výtvarnej formy (napr. vitráž z papiera </w:t>
            </w:r>
            <w:r>
              <w:rPr>
                <w:rFonts w:eastAsia="Arial Unicode MS"/>
                <w:color w:val="000000"/>
                <w:w w:val="102"/>
              </w:rPr>
              <w:t xml:space="preserve">alebo  rôznych  materiálov </w:t>
            </w:r>
            <w:r>
              <w:rPr>
                <w:rFonts w:eastAsia="Arial Unicode MS"/>
                <w:color w:val="000000"/>
                <w:w w:val="107"/>
              </w:rPr>
              <w:t xml:space="preserve">-  vlastný  motív  žiaka,  alebo  knižná </w:t>
            </w:r>
            <w:r>
              <w:rPr>
                <w:rFonts w:eastAsia="Arial Unicode MS"/>
                <w:color w:val="000000"/>
              </w:rPr>
              <w:t xml:space="preserve">iluminácia, návrh gotického rytierskeho brnenia, odevu a pod.) </w:t>
            </w:r>
          </w:p>
        </w:tc>
      </w:tr>
    </w:tbl>
    <w:p w:rsidR="0097102C" w:rsidRPr="00E0463D" w:rsidRDefault="0097102C" w:rsidP="0097102C">
      <w:pPr>
        <w:widowControl w:val="0"/>
        <w:autoSpaceDE w:val="0"/>
        <w:autoSpaceDN w:val="0"/>
        <w:adjustRightInd w:val="0"/>
        <w:spacing w:before="196"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Škola v galérii </w:t>
      </w:r>
    </w:p>
    <w:tbl>
      <w:tblPr>
        <w:tblStyle w:val="Mriekatabuky"/>
        <w:tblpPr w:leftFromText="141" w:rightFromText="141" w:vertAnchor="text" w:horzAnchor="margin" w:tblpY="106"/>
        <w:tblW w:w="14567" w:type="dxa"/>
        <w:tblLayout w:type="fixed"/>
        <w:tblLook w:val="04A0" w:firstRow="1" w:lastRow="0" w:firstColumn="1" w:lastColumn="0" w:noHBand="0" w:noVBand="1"/>
      </w:tblPr>
      <w:tblGrid>
        <w:gridCol w:w="7654"/>
        <w:gridCol w:w="6913"/>
      </w:tblGrid>
      <w:tr w:rsidR="0097102C" w:rsidTr="00D057FB">
        <w:trPr>
          <w:trHeight w:val="227"/>
        </w:trPr>
        <w:tc>
          <w:tcPr>
            <w:tcW w:w="7654" w:type="dxa"/>
          </w:tcPr>
          <w:p w:rsidR="0097102C" w:rsidRDefault="0097102C" w:rsidP="00D057FB">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913" w:type="dxa"/>
          </w:tcPr>
          <w:p w:rsidR="0097102C" w:rsidRPr="000329CE" w:rsidRDefault="0097102C" w:rsidP="00D057FB">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97102C" w:rsidTr="00D057FB">
        <w:tc>
          <w:tcPr>
            <w:tcW w:w="7654" w:type="dxa"/>
          </w:tcPr>
          <w:p w:rsidR="0097102C" w:rsidRDefault="0097102C" w:rsidP="00D057FB">
            <w:pPr>
              <w:widowControl w:val="0"/>
              <w:autoSpaceDE w:val="0"/>
              <w:autoSpaceDN w:val="0"/>
              <w:adjustRightInd w:val="0"/>
              <w:spacing w:before="249" w:line="276" w:lineRule="exact"/>
              <w:ind w:left="128"/>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Žiak na konci 6. ročníka základnej školy vie/dokáže:</w:t>
            </w:r>
          </w:p>
          <w:p w:rsidR="0097102C" w:rsidRPr="00013BDC" w:rsidRDefault="0097102C" w:rsidP="00D057FB">
            <w:pPr>
              <w:widowControl w:val="0"/>
              <w:tabs>
                <w:tab w:val="left" w:pos="486"/>
              </w:tabs>
              <w:autoSpaceDE w:val="0"/>
              <w:autoSpaceDN w:val="0"/>
              <w:adjustRightInd w:val="0"/>
              <w:spacing w:before="4" w:line="415" w:lineRule="exact"/>
              <w:ind w:left="128"/>
              <w:rPr>
                <w:rFonts w:eastAsia="Arial Unicode MS"/>
                <w:color w:val="000000"/>
              </w:rPr>
            </w:pPr>
            <w:r>
              <w:rPr>
                <w:rFonts w:ascii="Arial Unicode MS" w:eastAsia="Arial Unicode MS" w:cs="Arial Unicode MS" w:hint="eastAsia"/>
                <w:color w:val="000000"/>
                <w:w w:val="104"/>
              </w:rPr>
              <w:t></w:t>
            </w:r>
            <w:r>
              <w:rPr>
                <w:rFonts w:ascii="Arial Unicode MS" w:eastAsia="Arial Unicode MS" w:cs="Arial Unicode MS"/>
                <w:color w:val="000000"/>
                <w:w w:val="104"/>
              </w:rPr>
              <w:t xml:space="preserve"> </w:t>
            </w:r>
            <w:r>
              <w:rPr>
                <w:rFonts w:eastAsia="Arial Unicode MS"/>
                <w:color w:val="000000"/>
                <w:w w:val="104"/>
              </w:rPr>
              <w:t xml:space="preserve">slovne interpretovať subjektívny dojem zo zmyslového </w:t>
            </w:r>
            <w:r>
              <w:rPr>
                <w:rFonts w:eastAsia="Arial Unicode MS"/>
                <w:color w:val="000000"/>
                <w:w w:val="104"/>
              </w:rPr>
              <w:br/>
              <w:t xml:space="preserve">     </w:t>
            </w:r>
            <w:r>
              <w:rPr>
                <w:rFonts w:eastAsia="Arial Unicode MS"/>
                <w:color w:val="000000"/>
              </w:rPr>
              <w:t>(</w:t>
            </w:r>
            <w:proofErr w:type="spellStart"/>
            <w:r>
              <w:rPr>
                <w:rFonts w:eastAsia="Arial Unicode MS"/>
                <w:color w:val="000000"/>
              </w:rPr>
              <w:t>synestetického</w:t>
            </w:r>
            <w:proofErr w:type="spellEnd"/>
            <w:r>
              <w:rPr>
                <w:rFonts w:eastAsia="Arial Unicode MS"/>
                <w:color w:val="000000"/>
              </w:rPr>
              <w:t>) vnímania umeleckého diela.</w:t>
            </w:r>
          </w:p>
          <w:p w:rsidR="0097102C" w:rsidRDefault="0097102C" w:rsidP="00D057FB">
            <w:pPr>
              <w:spacing w:line="276" w:lineRule="auto"/>
              <w:rPr>
                <w:i/>
              </w:rPr>
            </w:pPr>
            <w:r>
              <w:rPr>
                <w:rFonts w:ascii="Arial Unicode MS" w:eastAsia="Arial Unicode MS" w:cs="Arial Unicode MS"/>
                <w:color w:val="000000"/>
                <w:spacing w:val="-1"/>
              </w:rPr>
              <w:t xml:space="preserve">  </w:t>
            </w:r>
            <w:r w:rsidRPr="00987C9C">
              <w:rPr>
                <w:rFonts w:ascii="Arial Unicode MS" w:eastAsia="Arial Unicode MS" w:cs="Arial Unicode MS" w:hint="eastAsia"/>
                <w:i/>
                <w:color w:val="000000"/>
                <w:spacing w:val="-1"/>
              </w:rPr>
              <w:t></w:t>
            </w:r>
            <w:r w:rsidRPr="00987C9C">
              <w:rPr>
                <w:rFonts w:ascii="Arial Unicode MS" w:eastAsia="Arial Unicode MS" w:cs="Arial Unicode MS"/>
                <w:i/>
                <w:color w:val="000000"/>
                <w:spacing w:val="-1"/>
              </w:rPr>
              <w:t xml:space="preserve"> </w:t>
            </w:r>
            <w:r>
              <w:rPr>
                <w:rFonts w:ascii="Arial Unicode MS" w:eastAsia="Arial Unicode MS" w:cs="Arial Unicode MS"/>
                <w:i/>
                <w:color w:val="000000"/>
                <w:spacing w:val="-1"/>
              </w:rPr>
              <w:t xml:space="preserve"> </w:t>
            </w:r>
            <w:r w:rsidRPr="00987C9C">
              <w:rPr>
                <w:i/>
              </w:rPr>
              <w:t>v</w:t>
            </w:r>
            <w:r w:rsidRPr="00406D3B">
              <w:rPr>
                <w:i/>
              </w:rPr>
              <w:t xml:space="preserve">ytvoriť </w:t>
            </w:r>
            <w:r>
              <w:rPr>
                <w:i/>
              </w:rPr>
              <w:t xml:space="preserve">také dielo, pri vnímaní ktorého  pozorovateľ </w:t>
            </w:r>
            <w:r w:rsidRPr="00406D3B">
              <w:rPr>
                <w:i/>
              </w:rPr>
              <w:t xml:space="preserve">  nepriamo  musí </w:t>
            </w:r>
            <w:r>
              <w:rPr>
                <w:i/>
              </w:rPr>
              <w:t xml:space="preserve"> </w:t>
            </w:r>
          </w:p>
          <w:p w:rsidR="0097102C" w:rsidRPr="00987C9C" w:rsidRDefault="0097102C" w:rsidP="00D057FB">
            <w:pPr>
              <w:spacing w:line="276" w:lineRule="auto"/>
              <w:rPr>
                <w:i/>
              </w:rPr>
            </w:pPr>
            <w:r>
              <w:rPr>
                <w:i/>
              </w:rPr>
              <w:t xml:space="preserve">        </w:t>
            </w:r>
            <w:r w:rsidRPr="00406D3B">
              <w:rPr>
                <w:i/>
              </w:rPr>
              <w:t>zapojiť všetkých 5 zmyslov</w:t>
            </w:r>
            <w:r>
              <w:rPr>
                <w:i/>
                <w:iCs/>
              </w:rPr>
              <w:t>,</w:t>
            </w:r>
          </w:p>
          <w:p w:rsidR="0097102C" w:rsidRDefault="0097102C" w:rsidP="00D057FB">
            <w:pPr>
              <w:spacing w:line="276" w:lineRule="auto"/>
              <w:rPr>
                <w:rFonts w:ascii="Arial Unicode MS" w:eastAsia="Arial Unicode MS" w:cs="Arial Unicode MS"/>
                <w:color w:val="000000"/>
                <w:spacing w:val="-1"/>
              </w:rPr>
            </w:pPr>
            <w:r>
              <w:rPr>
                <w:rFonts w:ascii="Arial Unicode MS" w:eastAsia="Arial Unicode MS" w:cs="Arial Unicode MS"/>
                <w:color w:val="000000"/>
                <w:spacing w:val="-1"/>
              </w:rPr>
              <w:t xml:space="preserve">  </w:t>
            </w:r>
            <w:r>
              <w:rPr>
                <w:rFonts w:ascii="Arial Unicode MS" w:eastAsia="Arial Unicode MS" w:cs="Arial Unicode MS" w:hint="eastAsia"/>
                <w:color w:val="000000"/>
                <w:spacing w:val="-1"/>
              </w:rPr>
              <w:t></w:t>
            </w:r>
            <w:r>
              <w:rPr>
                <w:rFonts w:ascii="Arial Unicode MS" w:eastAsia="Arial Unicode MS" w:cs="Arial Unicode MS"/>
                <w:color w:val="000000"/>
                <w:spacing w:val="-1"/>
              </w:rPr>
              <w:t xml:space="preserve">  </w:t>
            </w:r>
            <w:r w:rsidRPr="002B5F2C">
              <w:rPr>
                <w:rFonts w:eastAsia="Arial Unicode MS"/>
                <w:i/>
                <w:color w:val="000000"/>
                <w:spacing w:val="-1"/>
              </w:rPr>
              <w:t>charakterizovať</w:t>
            </w:r>
            <w:r>
              <w:rPr>
                <w:rFonts w:ascii="Arial Unicode MS" w:eastAsia="Arial Unicode MS" w:cs="Arial Unicode MS"/>
                <w:color w:val="000000"/>
                <w:spacing w:val="-1"/>
              </w:rPr>
              <w:t xml:space="preserve"> </w:t>
            </w:r>
            <w:r w:rsidRPr="00D21503">
              <w:rPr>
                <w:rFonts w:eastAsia="Arial Unicode MS"/>
                <w:i/>
                <w:color w:val="000000"/>
                <w:spacing w:val="-1"/>
              </w:rPr>
              <w:t>zobrazujúce a nezobrazujúce umenie,</w:t>
            </w:r>
            <w:r>
              <w:rPr>
                <w:rFonts w:ascii="Arial Unicode MS" w:eastAsia="Arial Unicode MS" w:cs="Arial Unicode MS"/>
                <w:color w:val="000000"/>
                <w:spacing w:val="-1"/>
              </w:rPr>
              <w:t xml:space="preserve"> </w:t>
            </w:r>
          </w:p>
          <w:p w:rsidR="0097102C" w:rsidRDefault="0097102C" w:rsidP="00D057FB">
            <w:pPr>
              <w:spacing w:line="276" w:lineRule="auto"/>
              <w:rPr>
                <w:i/>
                <w:iCs/>
              </w:rPr>
            </w:pPr>
            <w:r>
              <w:rPr>
                <w:rFonts w:ascii="Arial Unicode MS" w:eastAsia="Arial Unicode MS" w:cs="Arial Unicode MS"/>
                <w:color w:val="000000"/>
                <w:spacing w:val="-1"/>
              </w:rPr>
              <w:t xml:space="preserve">  </w:t>
            </w:r>
            <w:r>
              <w:rPr>
                <w:rFonts w:ascii="Arial Unicode MS" w:eastAsia="Arial Unicode MS" w:cs="Arial Unicode MS" w:hint="eastAsia"/>
                <w:color w:val="000000"/>
                <w:spacing w:val="-1"/>
              </w:rPr>
              <w:t></w:t>
            </w:r>
            <w:r>
              <w:rPr>
                <w:rFonts w:ascii="Arial Unicode MS" w:eastAsia="Arial Unicode MS" w:cs="Arial Unicode MS"/>
                <w:color w:val="000000"/>
                <w:spacing w:val="-1"/>
              </w:rPr>
              <w:t xml:space="preserve">  </w:t>
            </w:r>
            <w:r w:rsidRPr="00D21503">
              <w:rPr>
                <w:rFonts w:eastAsia="Arial Unicode MS"/>
                <w:i/>
                <w:color w:val="000000"/>
                <w:spacing w:val="-1"/>
              </w:rPr>
              <w:t>vytvoriť abstraktný obraz</w:t>
            </w:r>
            <w:r>
              <w:rPr>
                <w:rFonts w:eastAsia="Arial Unicode MS"/>
                <w:i/>
                <w:color w:val="000000"/>
                <w:spacing w:val="-1"/>
              </w:rPr>
              <w:t xml:space="preserve"> , </w:t>
            </w:r>
            <w:r w:rsidRPr="00D51E7F">
              <w:rPr>
                <w:i/>
                <w:iCs/>
              </w:rPr>
              <w:t xml:space="preserve">konfrontovať svoje  predstavy so </w:t>
            </w:r>
          </w:p>
          <w:p w:rsidR="0097102C" w:rsidRPr="004C517C" w:rsidRDefault="0097102C" w:rsidP="00D057FB">
            <w:pPr>
              <w:spacing w:line="276" w:lineRule="auto"/>
              <w:rPr>
                <w:i/>
                <w:iCs/>
              </w:rPr>
            </w:pPr>
            <w:r>
              <w:rPr>
                <w:i/>
                <w:iCs/>
              </w:rPr>
              <w:t xml:space="preserve">        skutočnosťou.</w:t>
            </w:r>
          </w:p>
          <w:p w:rsidR="0097102C" w:rsidRPr="00013BDC" w:rsidRDefault="0097102C" w:rsidP="00D057FB">
            <w:pPr>
              <w:spacing w:line="276" w:lineRule="auto"/>
              <w:rPr>
                <w:i/>
                <w:iCs/>
              </w:rPr>
            </w:pPr>
          </w:p>
        </w:tc>
        <w:tc>
          <w:tcPr>
            <w:tcW w:w="6913" w:type="dxa"/>
          </w:tcPr>
          <w:p w:rsidR="0097102C" w:rsidRPr="00396A8C" w:rsidRDefault="0097102C" w:rsidP="00D057FB">
            <w:pPr>
              <w:widowControl w:val="0"/>
              <w:autoSpaceDE w:val="0"/>
              <w:autoSpaceDN w:val="0"/>
              <w:adjustRightInd w:val="0"/>
              <w:spacing w:before="127" w:line="360" w:lineRule="auto"/>
              <w:ind w:left="10"/>
              <w:rPr>
                <w:rFonts w:eastAsia="Arial Unicode MS"/>
                <w:color w:val="000000"/>
                <w:spacing w:val="2"/>
              </w:rPr>
            </w:pPr>
            <w:r>
              <w:rPr>
                <w:rFonts w:eastAsia="Arial Unicode MS"/>
                <w:color w:val="000000"/>
                <w:spacing w:val="2"/>
              </w:rPr>
              <w:lastRenderedPageBreak/>
              <w:t xml:space="preserve">vnímanie  výtvarného  diela </w:t>
            </w:r>
            <w:r>
              <w:rPr>
                <w:rFonts w:eastAsia="Arial Unicode MS"/>
                <w:color w:val="000000"/>
                <w:spacing w:val="3"/>
              </w:rPr>
              <w:t xml:space="preserve">(v  galérii  alebo  podľa  reprodukcie)  </w:t>
            </w:r>
            <w:r>
              <w:rPr>
                <w:rFonts w:eastAsia="Arial Unicode MS"/>
                <w:color w:val="000000"/>
              </w:rPr>
              <w:t>-</w:t>
            </w:r>
          </w:p>
          <w:p w:rsidR="0097102C" w:rsidRPr="00205B13" w:rsidRDefault="0097102C" w:rsidP="00D057FB">
            <w:pPr>
              <w:widowControl w:val="0"/>
              <w:autoSpaceDE w:val="0"/>
              <w:autoSpaceDN w:val="0"/>
              <w:adjustRightInd w:val="0"/>
              <w:spacing w:line="360" w:lineRule="auto"/>
              <w:ind w:left="10" w:right="35"/>
              <w:rPr>
                <w:rFonts w:eastAsia="Arial Unicode MS"/>
                <w:color w:val="000000"/>
              </w:rPr>
            </w:pPr>
            <w:r>
              <w:rPr>
                <w:rFonts w:eastAsia="Arial Unicode MS"/>
                <w:color w:val="000000"/>
                <w:spacing w:val="2"/>
              </w:rPr>
              <w:t xml:space="preserve">reakcie rôznych zmyslových modalít; obraz pre päť zmyslov (vcítenie </w:t>
            </w:r>
            <w:r>
              <w:rPr>
                <w:rFonts w:eastAsia="Arial Unicode MS"/>
                <w:color w:val="000000"/>
                <w:w w:val="105"/>
              </w:rPr>
              <w:t xml:space="preserve">sa do diela na základe jeho pozorovania; priraďovanie chuti, vône, </w:t>
            </w:r>
            <w:r>
              <w:rPr>
                <w:rFonts w:eastAsia="Arial Unicode MS"/>
                <w:color w:val="000000"/>
              </w:rPr>
              <w:t xml:space="preserve">zvuku a hmatového pocitu - farbe, tvaru, povrchu, svetlosti, motívu) </w:t>
            </w:r>
            <w:r>
              <w:rPr>
                <w:rFonts w:eastAsia="Arial Unicode MS"/>
                <w:color w:val="000000"/>
                <w:w w:val="103"/>
              </w:rPr>
              <w:t xml:space="preserve">interpretácia vybraného výtvarného diela na základe </w:t>
            </w:r>
            <w:proofErr w:type="spellStart"/>
            <w:r>
              <w:rPr>
                <w:rFonts w:eastAsia="Arial Unicode MS"/>
                <w:color w:val="000000"/>
                <w:w w:val="103"/>
              </w:rPr>
              <w:t>synestetického</w:t>
            </w:r>
            <w:proofErr w:type="spellEnd"/>
            <w:r>
              <w:rPr>
                <w:rFonts w:eastAsia="Arial Unicode MS"/>
                <w:color w:val="000000"/>
                <w:w w:val="103"/>
              </w:rPr>
              <w:t xml:space="preserve"> </w:t>
            </w:r>
            <w:r>
              <w:rPr>
                <w:rFonts w:eastAsia="Arial Unicode MS"/>
                <w:color w:val="000000"/>
              </w:rPr>
              <w:t xml:space="preserve">vnímania (napr. čo zobrazuje abstraktné umenie?) </w:t>
            </w:r>
          </w:p>
        </w:tc>
      </w:tr>
    </w:tbl>
    <w:p w:rsidR="0097102C" w:rsidRDefault="0097102C" w:rsidP="0097102C">
      <w:pPr>
        <w:widowControl w:val="0"/>
        <w:autoSpaceDE w:val="0"/>
        <w:autoSpaceDN w:val="0"/>
        <w:adjustRightInd w:val="0"/>
        <w:spacing w:line="276" w:lineRule="auto"/>
        <w:rPr>
          <w:rFonts w:ascii="Times New Roman Bold" w:eastAsia="Arial Unicode MS" w:hAnsi="Times New Roman Bold" w:cs="Times New Roman Bold"/>
          <w:b/>
          <w:color w:val="000000"/>
        </w:rPr>
      </w:pPr>
    </w:p>
    <w:p w:rsidR="0097102C" w:rsidRPr="00045E9E" w:rsidRDefault="0097102C" w:rsidP="0097102C">
      <w:pPr>
        <w:widowControl w:val="0"/>
        <w:autoSpaceDE w:val="0"/>
        <w:autoSpaceDN w:val="0"/>
        <w:adjustRightInd w:val="0"/>
        <w:spacing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Podnety architektúry </w:t>
      </w:r>
    </w:p>
    <w:tbl>
      <w:tblPr>
        <w:tblStyle w:val="Mriekatabuky"/>
        <w:tblW w:w="14567" w:type="dxa"/>
        <w:tblLayout w:type="fixed"/>
        <w:tblLook w:val="04A0" w:firstRow="1" w:lastRow="0" w:firstColumn="1" w:lastColumn="0" w:noHBand="0" w:noVBand="1"/>
      </w:tblPr>
      <w:tblGrid>
        <w:gridCol w:w="7654"/>
        <w:gridCol w:w="6913"/>
      </w:tblGrid>
      <w:tr w:rsidR="0097102C" w:rsidTr="00D057FB">
        <w:tc>
          <w:tcPr>
            <w:tcW w:w="7654" w:type="dxa"/>
          </w:tcPr>
          <w:p w:rsidR="0097102C" w:rsidRDefault="0097102C" w:rsidP="00D057FB">
            <w:pPr>
              <w:spacing w:line="276" w:lineRule="auto"/>
              <w:jc w:val="center"/>
            </w:pPr>
            <w:r w:rsidRPr="0047041E">
              <w:rPr>
                <w:rFonts w:ascii="Times New Roman Bold" w:eastAsia="Arial Unicode MS" w:hAnsi="Times New Roman Bold" w:cs="Times New Roman Bold"/>
                <w:b/>
                <w:color w:val="000000"/>
                <w:spacing w:val="1"/>
              </w:rPr>
              <w:t>Výkonový štandard</w:t>
            </w:r>
          </w:p>
        </w:tc>
        <w:tc>
          <w:tcPr>
            <w:tcW w:w="6913" w:type="dxa"/>
          </w:tcPr>
          <w:p w:rsidR="0097102C" w:rsidRDefault="0097102C" w:rsidP="00D057FB">
            <w:pPr>
              <w:spacing w:line="276" w:lineRule="auto"/>
              <w:jc w:val="center"/>
            </w:pPr>
            <w:r w:rsidRPr="0047041E">
              <w:rPr>
                <w:rFonts w:ascii="Times New Roman Bold" w:eastAsia="Arial Unicode MS" w:hAnsi="Times New Roman Bold" w:cs="Times New Roman Bold"/>
                <w:b/>
                <w:color w:val="000000"/>
                <w:spacing w:val="1"/>
              </w:rPr>
              <w:t>Obsahový štandard</w:t>
            </w:r>
          </w:p>
        </w:tc>
      </w:tr>
      <w:tr w:rsidR="0097102C" w:rsidTr="00D057FB">
        <w:tc>
          <w:tcPr>
            <w:tcW w:w="7654" w:type="dxa"/>
          </w:tcPr>
          <w:p w:rsidR="0097102C" w:rsidRDefault="0097102C" w:rsidP="00D057FB">
            <w:pPr>
              <w:widowControl w:val="0"/>
              <w:autoSpaceDE w:val="0"/>
              <w:autoSpaceDN w:val="0"/>
              <w:adjustRightInd w:val="0"/>
              <w:ind w:left="113"/>
              <w:rPr>
                <w:rFonts w:eastAsia="Arial Unicode MS"/>
                <w:color w:val="000000"/>
                <w:spacing w:val="2"/>
              </w:rPr>
            </w:pPr>
            <w:r>
              <w:rPr>
                <w:rFonts w:ascii="Times New Roman Bold" w:eastAsia="Arial Unicode MS" w:hAnsi="Times New Roman Bold" w:cs="Times New Roman Bold"/>
                <w:color w:val="000000"/>
              </w:rPr>
              <w:t xml:space="preserve">Žiak na konci 6. ročníka základnej školy vie/dokáže: </w:t>
            </w:r>
            <w:r>
              <w:rPr>
                <w:rFonts w:ascii="Times New Roman Bold" w:eastAsia="Arial Unicode MS" w:hAnsi="Times New Roman Bold" w:cs="Times New Roman Bold"/>
                <w:color w:val="000000"/>
              </w:rPr>
              <w:br/>
            </w: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rozlíšiť prvky a funkcie častí zástavby mesta alebo dediny, </w:t>
            </w:r>
            <w:r>
              <w:rPr>
                <w:rFonts w:eastAsia="Arial Unicode MS"/>
                <w:color w:val="000000"/>
                <w:spacing w:val="-1"/>
              </w:rPr>
              <w:br/>
            </w:r>
            <w:r>
              <w:rPr>
                <w:rFonts w:ascii="Arial Unicode MS" w:eastAsia="Arial Unicode MS" w:cs="Arial Unicode MS" w:hint="eastAsia"/>
                <w:color w:val="000000"/>
                <w:spacing w:val="2"/>
              </w:rPr>
              <w:t></w:t>
            </w:r>
            <w:r>
              <w:rPr>
                <w:rFonts w:ascii="Arial" w:eastAsia="Arial Unicode MS" w:hAnsi="Arial" w:cs="Arial"/>
                <w:color w:val="000000"/>
                <w:spacing w:val="2"/>
              </w:rPr>
              <w:t xml:space="preserve"> </w:t>
            </w:r>
            <w:r>
              <w:rPr>
                <w:rFonts w:eastAsia="Arial Unicode MS"/>
                <w:color w:val="000000"/>
                <w:spacing w:val="2"/>
              </w:rPr>
              <w:t xml:space="preserve"> vytvoriť jednoduchý plán usporiadania urbanistického celku (mesto,</w:t>
            </w:r>
          </w:p>
          <w:p w:rsidR="0097102C" w:rsidRDefault="0097102C" w:rsidP="00D057FB">
            <w:pPr>
              <w:widowControl w:val="0"/>
              <w:autoSpaceDE w:val="0"/>
              <w:autoSpaceDN w:val="0"/>
              <w:adjustRightInd w:val="0"/>
              <w:ind w:left="113"/>
              <w:rPr>
                <w:rFonts w:eastAsia="Arial Unicode MS"/>
                <w:color w:val="000000"/>
              </w:rPr>
            </w:pPr>
            <w:r>
              <w:rPr>
                <w:rFonts w:eastAsia="Arial Unicode MS"/>
                <w:color w:val="000000"/>
              </w:rPr>
              <w:t xml:space="preserve">      dedina, osada, časť) podľa svojej predstavy.</w:t>
            </w:r>
          </w:p>
          <w:p w:rsidR="0097102C" w:rsidRDefault="0097102C" w:rsidP="00D057FB">
            <w:pPr>
              <w:widowControl w:val="0"/>
              <w:autoSpaceDE w:val="0"/>
              <w:autoSpaceDN w:val="0"/>
              <w:adjustRightInd w:val="0"/>
              <w:rPr>
                <w:i/>
              </w:rPr>
            </w:pPr>
            <w:r>
              <w:rPr>
                <w:rFonts w:eastAsia="Arial Unicode MS"/>
                <w:color w:val="000000"/>
              </w:rPr>
              <w:t xml:space="preserve"> </w:t>
            </w:r>
            <w:r w:rsidRPr="006C3FBD">
              <w:rPr>
                <w:rFonts w:ascii="Arial Unicode MS" w:eastAsia="Arial Unicode MS" w:cs="Arial Unicode MS" w:hint="eastAsia"/>
                <w:i/>
                <w:color w:val="000000"/>
                <w:spacing w:val="-5"/>
              </w:rPr>
              <w:t></w:t>
            </w:r>
            <w:r>
              <w:rPr>
                <w:i/>
              </w:rPr>
              <w:t xml:space="preserve">   rozlíšiť prvky a funkcie častí zástavby mesta alebo dediny,</w:t>
            </w:r>
          </w:p>
          <w:p w:rsidR="0097102C" w:rsidRDefault="0097102C" w:rsidP="00D057FB">
            <w:pPr>
              <w:autoSpaceDE w:val="0"/>
              <w:autoSpaceDN w:val="0"/>
              <w:adjustRightInd w:val="0"/>
              <w:rPr>
                <w:i/>
              </w:rPr>
            </w:pPr>
            <w:r>
              <w:rPr>
                <w:i/>
              </w:rPr>
              <w:t xml:space="preserve"> </w:t>
            </w:r>
            <w:r w:rsidRPr="006C3FBD">
              <w:rPr>
                <w:rFonts w:ascii="Arial Unicode MS" w:eastAsia="Arial Unicode MS" w:cs="Arial Unicode MS" w:hint="eastAsia"/>
                <w:i/>
                <w:color w:val="000000"/>
                <w:spacing w:val="-5"/>
              </w:rPr>
              <w:t></w:t>
            </w:r>
            <w:r>
              <w:rPr>
                <w:i/>
              </w:rPr>
              <w:t xml:space="preserve">  vytvárať fantastické až utopistické možností urbanistického usporiadania</w:t>
            </w:r>
          </w:p>
          <w:p w:rsidR="0097102C" w:rsidRPr="00665872" w:rsidRDefault="0097102C" w:rsidP="00D057FB">
            <w:pPr>
              <w:autoSpaceDE w:val="0"/>
              <w:autoSpaceDN w:val="0"/>
              <w:adjustRightInd w:val="0"/>
              <w:rPr>
                <w:i/>
              </w:rPr>
            </w:pPr>
            <w:r>
              <w:rPr>
                <w:i/>
              </w:rPr>
              <w:t xml:space="preserve">       celku /mesto, dedina, osada, časť/.</w:t>
            </w:r>
          </w:p>
        </w:tc>
        <w:tc>
          <w:tcPr>
            <w:tcW w:w="6913" w:type="dxa"/>
          </w:tcPr>
          <w:p w:rsidR="0097102C" w:rsidRDefault="0097102C" w:rsidP="00D057FB">
            <w:pPr>
              <w:widowControl w:val="0"/>
              <w:autoSpaceDE w:val="0"/>
              <w:autoSpaceDN w:val="0"/>
              <w:adjustRightInd w:val="0"/>
              <w:ind w:left="10"/>
              <w:rPr>
                <w:rFonts w:eastAsia="Arial Unicode MS"/>
                <w:color w:val="000000"/>
              </w:rPr>
            </w:pPr>
            <w:r>
              <w:rPr>
                <w:rFonts w:eastAsia="Arial Unicode MS"/>
                <w:color w:val="000000"/>
              </w:rPr>
              <w:t>urbanizmus: nadhľad, pôdorys, plán</w:t>
            </w:r>
          </w:p>
          <w:p w:rsidR="0097102C" w:rsidRDefault="0097102C" w:rsidP="00D057FB">
            <w:pPr>
              <w:widowControl w:val="0"/>
              <w:autoSpaceDE w:val="0"/>
              <w:autoSpaceDN w:val="0"/>
              <w:adjustRightInd w:val="0"/>
              <w:ind w:left="10"/>
              <w:jc w:val="both"/>
              <w:rPr>
                <w:rFonts w:eastAsia="Arial Unicode MS"/>
                <w:color w:val="000000"/>
              </w:rPr>
            </w:pPr>
            <w:r>
              <w:rPr>
                <w:rFonts w:eastAsia="Arial Unicode MS"/>
                <w:color w:val="000000"/>
                <w:w w:val="102"/>
              </w:rPr>
              <w:t xml:space="preserve">plán mesta (dediny), štruktúra zón, doprava, uzly; vzájomné vzťahy, </w:t>
            </w:r>
            <w:r>
              <w:rPr>
                <w:rFonts w:eastAsia="Arial Unicode MS"/>
                <w:color w:val="000000"/>
              </w:rPr>
              <w:t>vzťah ku krajine</w:t>
            </w:r>
          </w:p>
          <w:p w:rsidR="0097102C" w:rsidRPr="00665872" w:rsidRDefault="0097102C" w:rsidP="00D057FB">
            <w:pPr>
              <w:widowControl w:val="0"/>
              <w:autoSpaceDE w:val="0"/>
              <w:autoSpaceDN w:val="0"/>
              <w:adjustRightInd w:val="0"/>
              <w:ind w:left="10"/>
              <w:rPr>
                <w:rFonts w:eastAsia="Arial Unicode MS"/>
                <w:color w:val="000000"/>
              </w:rPr>
            </w:pPr>
            <w:r>
              <w:rPr>
                <w:rFonts w:eastAsia="Arial Unicode MS"/>
                <w:color w:val="000000"/>
              </w:rPr>
              <w:t xml:space="preserve">porovnanie: mesto a dedina </w:t>
            </w:r>
            <w:r>
              <w:rPr>
                <w:rFonts w:eastAsia="Arial Unicode MS"/>
                <w:color w:val="000000"/>
              </w:rPr>
              <w:br/>
              <w:t xml:space="preserve">fantastické priestory, fantastické funkcie, utópia </w:t>
            </w:r>
          </w:p>
        </w:tc>
      </w:tr>
    </w:tbl>
    <w:p w:rsidR="0097102C" w:rsidRPr="004C517C" w:rsidRDefault="0097102C" w:rsidP="0097102C">
      <w:pPr>
        <w:widowControl w:val="0"/>
        <w:autoSpaceDE w:val="0"/>
        <w:autoSpaceDN w:val="0"/>
        <w:adjustRightInd w:val="0"/>
        <w:spacing w:before="196"/>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Podnety fotografie  </w:t>
      </w:r>
    </w:p>
    <w:tbl>
      <w:tblPr>
        <w:tblStyle w:val="Mriekatabuky"/>
        <w:tblpPr w:leftFromText="141" w:rightFromText="141" w:vertAnchor="text" w:horzAnchor="margin" w:tblpY="183"/>
        <w:tblW w:w="14571" w:type="dxa"/>
        <w:tblLayout w:type="fixed"/>
        <w:tblLook w:val="04A0" w:firstRow="1" w:lastRow="0" w:firstColumn="1" w:lastColumn="0" w:noHBand="0" w:noVBand="1"/>
      </w:tblPr>
      <w:tblGrid>
        <w:gridCol w:w="7654"/>
        <w:gridCol w:w="6917"/>
      </w:tblGrid>
      <w:tr w:rsidR="0097102C" w:rsidTr="00D057FB">
        <w:trPr>
          <w:trHeight w:val="227"/>
        </w:trPr>
        <w:tc>
          <w:tcPr>
            <w:tcW w:w="7654" w:type="dxa"/>
          </w:tcPr>
          <w:p w:rsidR="0097102C" w:rsidRDefault="0097102C" w:rsidP="00D057FB">
            <w:pPr>
              <w:widowControl w:val="0"/>
              <w:autoSpaceDE w:val="0"/>
              <w:autoSpaceDN w:val="0"/>
              <w:adjustRightInd w:val="0"/>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917" w:type="dxa"/>
          </w:tcPr>
          <w:p w:rsidR="0097102C" w:rsidRPr="000329CE" w:rsidRDefault="0097102C" w:rsidP="00D057FB">
            <w:pPr>
              <w:widowControl w:val="0"/>
              <w:tabs>
                <w:tab w:val="left" w:pos="9508"/>
              </w:tabs>
              <w:autoSpaceDE w:val="0"/>
              <w:autoSpaceDN w:val="0"/>
              <w:adjustRightInd w:val="0"/>
              <w:spacing w:before="204"/>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97102C" w:rsidTr="00D057FB">
        <w:trPr>
          <w:trHeight w:val="227"/>
        </w:trPr>
        <w:tc>
          <w:tcPr>
            <w:tcW w:w="7654" w:type="dxa"/>
          </w:tcPr>
          <w:p w:rsidR="0097102C" w:rsidRDefault="0097102C" w:rsidP="00D057FB">
            <w:pPr>
              <w:widowControl w:val="0"/>
              <w:autoSpaceDE w:val="0"/>
              <w:autoSpaceDN w:val="0"/>
              <w:adjustRightInd w:val="0"/>
              <w:spacing w:before="153"/>
              <w:ind w:left="128" w:right="1320"/>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6. ročníka základnej školy vie/dokáže: </w:t>
            </w:r>
          </w:p>
          <w:p w:rsidR="0097102C" w:rsidRDefault="0097102C" w:rsidP="00D057FB">
            <w:pPr>
              <w:widowControl w:val="0"/>
              <w:autoSpaceDE w:val="0"/>
              <w:autoSpaceDN w:val="0"/>
              <w:adjustRightInd w:val="0"/>
              <w:spacing w:before="153"/>
              <w:ind w:left="128" w:right="1320"/>
              <w:jc w:val="both"/>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nafotografovať inscenovanú situáciu,</w:t>
            </w:r>
          </w:p>
          <w:p w:rsidR="0097102C" w:rsidRPr="00B91B11" w:rsidRDefault="0097102C" w:rsidP="00D057FB">
            <w:pPr>
              <w:widowControl w:val="0"/>
              <w:tabs>
                <w:tab w:val="left" w:pos="486"/>
              </w:tabs>
              <w:autoSpaceDE w:val="0"/>
              <w:autoSpaceDN w:val="0"/>
              <w:adjustRightInd w:val="0"/>
              <w:jc w:val="both"/>
              <w:rPr>
                <w:rFonts w:eastAsia="Arial Unicode MS"/>
                <w:color w:val="000000"/>
              </w:rPr>
            </w:pPr>
            <w:r>
              <w:rPr>
                <w:rFonts w:ascii="Arial Unicode MS" w:eastAsia="Arial Unicode MS" w:cs="Arial Unicode MS"/>
                <w:color w:val="000000"/>
                <w:w w:val="102"/>
              </w:rPr>
              <w:t xml:space="preserve">  </w:t>
            </w:r>
            <w:r>
              <w:rPr>
                <w:rFonts w:ascii="Arial Unicode MS" w:eastAsia="Arial Unicode MS" w:cs="Arial Unicode MS" w:hint="eastAsia"/>
                <w:color w:val="000000"/>
                <w:w w:val="102"/>
              </w:rPr>
              <w:t></w:t>
            </w:r>
            <w:r>
              <w:rPr>
                <w:rFonts w:ascii="Arial Unicode MS" w:eastAsia="Arial Unicode MS" w:cs="Arial Unicode MS"/>
                <w:color w:val="000000"/>
                <w:w w:val="102"/>
              </w:rPr>
              <w:t xml:space="preserve"> </w:t>
            </w:r>
            <w:r>
              <w:rPr>
                <w:rFonts w:eastAsia="Arial Unicode MS"/>
                <w:color w:val="000000"/>
                <w:w w:val="102"/>
              </w:rPr>
              <w:t xml:space="preserve">využiť poznatky o výtvarných vyjadrovacích prostriedkoch pri </w:t>
            </w:r>
            <w:r>
              <w:rPr>
                <w:rFonts w:eastAsia="Arial Unicode MS"/>
                <w:color w:val="000000"/>
                <w:w w:val="102"/>
              </w:rPr>
              <w:br/>
            </w:r>
            <w:r>
              <w:rPr>
                <w:rFonts w:eastAsia="Arial Unicode MS"/>
                <w:color w:val="000000"/>
                <w:w w:val="102"/>
              </w:rPr>
              <w:tab/>
            </w:r>
            <w:r>
              <w:rPr>
                <w:rFonts w:eastAsia="Arial Unicode MS"/>
                <w:color w:val="000000"/>
              </w:rPr>
              <w:t>fotografovaní.</w:t>
            </w:r>
          </w:p>
          <w:p w:rsidR="0097102C" w:rsidRPr="00CC2FE2" w:rsidRDefault="0097102C" w:rsidP="00D057FB">
            <w:pPr>
              <w:widowControl w:val="0"/>
              <w:autoSpaceDE w:val="0"/>
              <w:autoSpaceDN w:val="0"/>
              <w:adjustRightInd w:val="0"/>
              <w:ind w:left="128"/>
              <w:rPr>
                <w:rFonts w:eastAsia="Arial Unicode MS"/>
                <w:i/>
                <w:color w:val="000000"/>
                <w:spacing w:val="-5"/>
              </w:rPr>
            </w:pPr>
            <w:r w:rsidRPr="00CC2FE2">
              <w:rPr>
                <w:rFonts w:ascii="Arial Unicode MS" w:eastAsia="Arial Unicode MS" w:cs="Arial Unicode MS" w:hint="eastAsia"/>
                <w:i/>
                <w:color w:val="000000"/>
                <w:spacing w:val="-5"/>
              </w:rPr>
              <w:t></w:t>
            </w:r>
            <w:r w:rsidRPr="00CC2FE2">
              <w:rPr>
                <w:rFonts w:ascii="Arial Unicode MS" w:eastAsia="Arial Unicode MS" w:cs="Arial Unicode MS"/>
                <w:i/>
                <w:color w:val="000000"/>
                <w:spacing w:val="-5"/>
              </w:rPr>
              <w:t xml:space="preserve"> </w:t>
            </w:r>
            <w:r w:rsidRPr="00CC2FE2">
              <w:rPr>
                <w:i/>
                <w:iCs/>
              </w:rPr>
              <w:t xml:space="preserve"> </w:t>
            </w:r>
            <w:r>
              <w:rPr>
                <w:i/>
                <w:iCs/>
              </w:rPr>
              <w:t xml:space="preserve">vytvoriť detailnú snímku </w:t>
            </w:r>
            <w:r w:rsidRPr="00C246F7">
              <w:rPr>
                <w:i/>
                <w:iCs/>
              </w:rPr>
              <w:t xml:space="preserve">prostredníctvom </w:t>
            </w:r>
            <w:proofErr w:type="spellStart"/>
            <w:r w:rsidRPr="00C246F7">
              <w:rPr>
                <w:i/>
                <w:iCs/>
              </w:rPr>
              <w:t>luminografie</w:t>
            </w:r>
            <w:proofErr w:type="spellEnd"/>
            <w:r>
              <w:rPr>
                <w:i/>
                <w:iCs/>
              </w:rPr>
              <w:t xml:space="preserve"> ,</w:t>
            </w:r>
          </w:p>
          <w:p w:rsidR="0097102C" w:rsidRPr="00B91B11" w:rsidRDefault="0097102C" w:rsidP="00D057FB">
            <w:pPr>
              <w:ind w:right="23"/>
              <w:rPr>
                <w:i/>
                <w:iCs/>
              </w:rPr>
            </w:pPr>
            <w:r>
              <w:rPr>
                <w:rFonts w:ascii="Arial Unicode MS" w:eastAsia="Arial Unicode MS" w:cs="Arial Unicode MS"/>
                <w:color w:val="000000"/>
                <w:spacing w:val="-5"/>
              </w:rPr>
              <w:t xml:space="preserve">   </w:t>
            </w: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744D74">
              <w:rPr>
                <w:iCs/>
              </w:rPr>
              <w:t xml:space="preserve"> </w:t>
            </w:r>
            <w:r w:rsidRPr="00CC2FE2">
              <w:rPr>
                <w:i/>
                <w:iCs/>
              </w:rPr>
              <w:t xml:space="preserve">vytvoriť </w:t>
            </w:r>
            <w:r>
              <w:rPr>
                <w:i/>
                <w:iCs/>
              </w:rPr>
              <w:t xml:space="preserve">sériu </w:t>
            </w:r>
            <w:r w:rsidRPr="00CC2FE2">
              <w:rPr>
                <w:i/>
                <w:iCs/>
              </w:rPr>
              <w:t>sním</w:t>
            </w:r>
            <w:r>
              <w:rPr>
                <w:i/>
                <w:iCs/>
              </w:rPr>
              <w:t>o</w:t>
            </w:r>
            <w:r w:rsidRPr="00CC2FE2">
              <w:rPr>
                <w:i/>
                <w:iCs/>
              </w:rPr>
              <w:t>k</w:t>
            </w:r>
            <w:r>
              <w:rPr>
                <w:i/>
                <w:iCs/>
              </w:rPr>
              <w:t xml:space="preserve"> toho istého motívu z rôznych uhlov pohľadu.</w:t>
            </w:r>
          </w:p>
        </w:tc>
        <w:tc>
          <w:tcPr>
            <w:tcW w:w="6917" w:type="dxa"/>
          </w:tcPr>
          <w:p w:rsidR="0097102C" w:rsidRDefault="0097102C" w:rsidP="00D057FB">
            <w:pPr>
              <w:widowControl w:val="0"/>
              <w:autoSpaceDE w:val="0"/>
              <w:autoSpaceDN w:val="0"/>
              <w:adjustRightInd w:val="0"/>
              <w:spacing w:before="127"/>
              <w:ind w:left="10"/>
              <w:rPr>
                <w:rFonts w:eastAsia="Arial Unicode MS"/>
                <w:color w:val="000009"/>
              </w:rPr>
            </w:pPr>
            <w:r>
              <w:rPr>
                <w:rFonts w:eastAsia="Arial Unicode MS"/>
                <w:color w:val="000009"/>
              </w:rPr>
              <w:t>inscenovaná fotografia</w:t>
            </w:r>
          </w:p>
          <w:p w:rsidR="0097102C" w:rsidRDefault="0097102C" w:rsidP="00D057FB">
            <w:pPr>
              <w:widowControl w:val="0"/>
              <w:tabs>
                <w:tab w:val="left" w:pos="2556"/>
              </w:tabs>
              <w:autoSpaceDE w:val="0"/>
              <w:autoSpaceDN w:val="0"/>
              <w:adjustRightInd w:val="0"/>
              <w:spacing w:before="27"/>
              <w:ind w:left="10" w:right="35"/>
              <w:jc w:val="both"/>
              <w:rPr>
                <w:rFonts w:eastAsia="Arial Unicode MS"/>
                <w:color w:val="000009"/>
                <w:w w:val="107"/>
              </w:rPr>
            </w:pPr>
            <w:r>
              <w:rPr>
                <w:rFonts w:eastAsia="Arial Unicode MS"/>
                <w:color w:val="000009"/>
                <w:spacing w:val="1"/>
              </w:rPr>
              <w:t xml:space="preserve">práca  s materiálmi  </w:t>
            </w:r>
            <w:r>
              <w:rPr>
                <w:rFonts w:eastAsia="Arial Unicode MS"/>
                <w:color w:val="000009"/>
                <w:w w:val="101"/>
              </w:rPr>
              <w:t xml:space="preserve">-  príprava inscenovaného  prostredia (inštalácie), </w:t>
            </w:r>
            <w:r>
              <w:rPr>
                <w:rFonts w:eastAsia="Arial Unicode MS"/>
                <w:color w:val="000009"/>
                <w:w w:val="101"/>
              </w:rPr>
              <w:br/>
            </w:r>
            <w:r>
              <w:rPr>
                <w:rFonts w:eastAsia="Arial Unicode MS"/>
                <w:color w:val="000009"/>
                <w:w w:val="102"/>
              </w:rPr>
              <w:t xml:space="preserve">fotogenického   terénu </w:t>
            </w:r>
            <w:r>
              <w:rPr>
                <w:rFonts w:eastAsia="Arial Unicode MS"/>
                <w:color w:val="000009"/>
                <w:w w:val="102"/>
              </w:rPr>
              <w:tab/>
            </w:r>
            <w:r>
              <w:rPr>
                <w:rFonts w:eastAsia="Arial Unicode MS"/>
                <w:color w:val="000009"/>
                <w:w w:val="107"/>
              </w:rPr>
              <w:t>(napr.   z   papiera,   plastelíny,   rôznych</w:t>
            </w:r>
          </w:p>
          <w:p w:rsidR="0097102C" w:rsidRDefault="0097102C" w:rsidP="00D057FB">
            <w:pPr>
              <w:widowControl w:val="0"/>
              <w:tabs>
                <w:tab w:val="left" w:pos="1918"/>
                <w:tab w:val="left" w:pos="2638"/>
                <w:tab w:val="left" w:pos="4958"/>
              </w:tabs>
              <w:autoSpaceDE w:val="0"/>
              <w:autoSpaceDN w:val="0"/>
              <w:adjustRightInd w:val="0"/>
              <w:rPr>
                <w:rFonts w:eastAsia="Arial Unicode MS"/>
                <w:color w:val="000009"/>
              </w:rPr>
            </w:pPr>
            <w:r>
              <w:rPr>
                <w:rFonts w:eastAsia="Arial Unicode MS"/>
                <w:color w:val="000009"/>
              </w:rPr>
              <w:t>priehľadných a polopriehľadných materiálov), využitie povrchov(textúr),</w:t>
            </w:r>
          </w:p>
          <w:p w:rsidR="0097102C" w:rsidRPr="00B91B11" w:rsidRDefault="0097102C" w:rsidP="00D057FB">
            <w:pPr>
              <w:widowControl w:val="0"/>
              <w:autoSpaceDE w:val="0"/>
              <w:autoSpaceDN w:val="0"/>
              <w:adjustRightInd w:val="0"/>
              <w:ind w:left="10" w:right="1304"/>
              <w:rPr>
                <w:rFonts w:eastAsia="Arial Unicode MS"/>
                <w:color w:val="000000"/>
              </w:rPr>
            </w:pPr>
            <w:r>
              <w:rPr>
                <w:rFonts w:eastAsia="Arial Unicode MS"/>
                <w:color w:val="000009"/>
              </w:rPr>
              <w:t xml:space="preserve">umiestnenie predmetu v inscenácii </w:t>
            </w:r>
            <w:r>
              <w:rPr>
                <w:rFonts w:eastAsia="Arial Unicode MS"/>
                <w:color w:val="000009"/>
              </w:rPr>
              <w:br/>
              <w:t xml:space="preserve">osvetlenie, </w:t>
            </w:r>
            <w:proofErr w:type="spellStart"/>
            <w:r>
              <w:rPr>
                <w:rFonts w:eastAsia="Arial Unicode MS"/>
                <w:color w:val="000009"/>
              </w:rPr>
              <w:t>nasvietenie</w:t>
            </w:r>
            <w:proofErr w:type="spellEnd"/>
            <w:r>
              <w:rPr>
                <w:rFonts w:eastAsia="Arial Unicode MS"/>
                <w:color w:val="000009"/>
              </w:rPr>
              <w:t xml:space="preserve"> s farebným svetlom </w:t>
            </w:r>
            <w:r>
              <w:rPr>
                <w:rFonts w:eastAsia="Arial Unicode MS"/>
                <w:color w:val="000009"/>
              </w:rPr>
              <w:br/>
            </w:r>
            <w:r>
              <w:rPr>
                <w:rFonts w:eastAsia="Arial Unicode MS"/>
                <w:color w:val="000009"/>
                <w:spacing w:val="1"/>
              </w:rPr>
              <w:t>fotografovanie z rôznych uhlov pohľadu - celok, detail</w:t>
            </w:r>
          </w:p>
        </w:tc>
      </w:tr>
    </w:tbl>
    <w:p w:rsidR="0097102C" w:rsidRDefault="0097102C" w:rsidP="0097102C">
      <w:pPr>
        <w:widowControl w:val="0"/>
        <w:autoSpaceDE w:val="0"/>
        <w:autoSpaceDN w:val="0"/>
        <w:adjustRightInd w:val="0"/>
        <w:spacing w:before="196" w:line="276" w:lineRule="auto"/>
        <w:rPr>
          <w:rFonts w:ascii="Times New Roman Bold" w:eastAsia="Arial Unicode MS" w:hAnsi="Times New Roman Bold" w:cs="Times New Roman Bold"/>
          <w:b/>
          <w:color w:val="000000"/>
        </w:rPr>
      </w:pPr>
    </w:p>
    <w:p w:rsidR="0097102C" w:rsidRDefault="0097102C" w:rsidP="0097102C">
      <w:pPr>
        <w:widowControl w:val="0"/>
        <w:autoSpaceDE w:val="0"/>
        <w:autoSpaceDN w:val="0"/>
        <w:adjustRightInd w:val="0"/>
        <w:spacing w:before="196" w:line="276" w:lineRule="auto"/>
        <w:rPr>
          <w:rFonts w:ascii="Times New Roman Bold" w:eastAsia="Arial Unicode MS" w:hAnsi="Times New Roman Bold" w:cs="Times New Roman Bold"/>
          <w:b/>
          <w:color w:val="000000"/>
        </w:rPr>
      </w:pPr>
    </w:p>
    <w:p w:rsidR="0097102C" w:rsidRPr="00E0463D" w:rsidRDefault="0097102C" w:rsidP="0097102C">
      <w:pPr>
        <w:widowControl w:val="0"/>
        <w:autoSpaceDE w:val="0"/>
        <w:autoSpaceDN w:val="0"/>
        <w:adjustRightInd w:val="0"/>
        <w:spacing w:before="196"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Podnety videa a filmu  </w:t>
      </w:r>
    </w:p>
    <w:tbl>
      <w:tblPr>
        <w:tblStyle w:val="Mriekatabuky"/>
        <w:tblpPr w:leftFromText="141" w:rightFromText="141" w:vertAnchor="text" w:horzAnchor="margin" w:tblpY="106"/>
        <w:tblW w:w="14567" w:type="dxa"/>
        <w:tblLayout w:type="fixed"/>
        <w:tblLook w:val="04A0" w:firstRow="1" w:lastRow="0" w:firstColumn="1" w:lastColumn="0" w:noHBand="0" w:noVBand="1"/>
      </w:tblPr>
      <w:tblGrid>
        <w:gridCol w:w="7654"/>
        <w:gridCol w:w="6913"/>
      </w:tblGrid>
      <w:tr w:rsidR="0097102C" w:rsidTr="00D057FB">
        <w:trPr>
          <w:trHeight w:val="227"/>
        </w:trPr>
        <w:tc>
          <w:tcPr>
            <w:tcW w:w="7654" w:type="dxa"/>
          </w:tcPr>
          <w:p w:rsidR="0097102C" w:rsidRDefault="0097102C" w:rsidP="00D057FB">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913" w:type="dxa"/>
          </w:tcPr>
          <w:p w:rsidR="0097102C" w:rsidRPr="000329CE" w:rsidRDefault="0097102C" w:rsidP="00D057FB">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97102C" w:rsidTr="00D057FB">
        <w:tc>
          <w:tcPr>
            <w:tcW w:w="7654" w:type="dxa"/>
          </w:tcPr>
          <w:p w:rsidR="0097102C" w:rsidRDefault="0097102C" w:rsidP="00D057FB">
            <w:pPr>
              <w:widowControl w:val="0"/>
              <w:autoSpaceDE w:val="0"/>
              <w:autoSpaceDN w:val="0"/>
              <w:adjustRightInd w:val="0"/>
              <w:spacing w:line="276" w:lineRule="auto"/>
              <w:ind w:left="57"/>
              <w:rPr>
                <w:rFonts w:eastAsia="Arial Unicode MS"/>
                <w:color w:val="000000"/>
                <w:w w:val="106"/>
              </w:rPr>
            </w:pPr>
            <w:r>
              <w:rPr>
                <w:rFonts w:ascii="Times New Roman Bold" w:eastAsia="Arial Unicode MS" w:hAnsi="Times New Roman Bold" w:cs="Times New Roman Bold"/>
                <w:color w:val="000000"/>
              </w:rPr>
              <w:t xml:space="preserve">Žiak na konci 6. ročníka základnej školy vie/dokáže: </w:t>
            </w:r>
            <w:r>
              <w:rPr>
                <w:rFonts w:ascii="Times New Roman Bold" w:eastAsia="Arial Unicode MS" w:hAnsi="Times New Roman Bold" w:cs="Times New Roman Bold"/>
                <w:color w:val="000000"/>
              </w:rPr>
              <w:br/>
            </w:r>
            <w:r>
              <w:rPr>
                <w:rFonts w:ascii="Arial Unicode MS" w:eastAsia="Arial Unicode MS" w:hAnsi="Times New Roman Bold" w:cs="Arial Unicode MS" w:hint="eastAsia"/>
                <w:color w:val="000000"/>
                <w:w w:val="106"/>
              </w:rPr>
              <w:t></w:t>
            </w:r>
            <w:r>
              <w:rPr>
                <w:rFonts w:ascii="Arial" w:eastAsia="Arial Unicode MS" w:hAnsi="Arial" w:cs="Arial"/>
                <w:color w:val="000000"/>
                <w:w w:val="106"/>
              </w:rPr>
              <w:t xml:space="preserve"> </w:t>
            </w:r>
            <w:r>
              <w:rPr>
                <w:rFonts w:eastAsia="Arial Unicode MS"/>
                <w:color w:val="000000"/>
                <w:w w:val="106"/>
              </w:rPr>
              <w:t xml:space="preserve"> pomenovať vzťah obrazu a zvuku vo videu alebo vo filme z</w:t>
            </w:r>
          </w:p>
          <w:p w:rsidR="0097102C" w:rsidRDefault="0097102C" w:rsidP="00D057FB">
            <w:pPr>
              <w:widowControl w:val="0"/>
              <w:autoSpaceDE w:val="0"/>
              <w:autoSpaceDN w:val="0"/>
              <w:adjustRightInd w:val="0"/>
              <w:spacing w:line="276" w:lineRule="auto"/>
              <w:ind w:left="57"/>
              <w:rPr>
                <w:rFonts w:eastAsia="Arial Unicode MS"/>
                <w:color w:val="000000"/>
              </w:rPr>
            </w:pPr>
            <w:r>
              <w:rPr>
                <w:rFonts w:eastAsia="Arial Unicode MS"/>
                <w:color w:val="000000"/>
              </w:rPr>
              <w:t xml:space="preserve">      hľadiska výrazu,</w:t>
            </w:r>
          </w:p>
          <w:p w:rsidR="0097102C" w:rsidRPr="003120C2" w:rsidRDefault="0097102C" w:rsidP="00D057FB">
            <w:pPr>
              <w:widowControl w:val="0"/>
              <w:autoSpaceDE w:val="0"/>
              <w:autoSpaceDN w:val="0"/>
              <w:adjustRightInd w:val="0"/>
              <w:spacing w:line="276" w:lineRule="auto"/>
              <w:ind w:left="57"/>
              <w:rPr>
                <w:rFonts w:eastAsia="Arial Unicode MS"/>
                <w:i/>
                <w:spacing w:val="-5"/>
              </w:rPr>
            </w:pPr>
            <w:r w:rsidRPr="007B1C4E">
              <w:rPr>
                <w:rFonts w:ascii="Arial Unicode MS" w:eastAsia="Arial Unicode MS" w:cs="Arial Unicode MS" w:hint="eastAsia"/>
                <w:spacing w:val="-5"/>
              </w:rPr>
              <w:t></w:t>
            </w:r>
            <w:r w:rsidRPr="007B1C4E">
              <w:rPr>
                <w:rFonts w:ascii="Arial Unicode MS" w:eastAsia="Arial Unicode MS" w:cs="Arial Unicode MS"/>
                <w:spacing w:val="-5"/>
              </w:rPr>
              <w:t xml:space="preserve">  </w:t>
            </w:r>
            <w:r>
              <w:rPr>
                <w:rFonts w:eastAsia="Arial Unicode MS"/>
                <w:i/>
                <w:spacing w:val="-5"/>
              </w:rPr>
              <w:t>opísať jednotlivé zábery nemého filmu,</w:t>
            </w:r>
          </w:p>
          <w:p w:rsidR="0097102C" w:rsidRPr="007B1C4E" w:rsidRDefault="0097102C" w:rsidP="00D057FB">
            <w:pPr>
              <w:widowControl w:val="0"/>
              <w:autoSpaceDE w:val="0"/>
              <w:autoSpaceDN w:val="0"/>
              <w:adjustRightInd w:val="0"/>
              <w:spacing w:line="276" w:lineRule="auto"/>
              <w:ind w:left="57"/>
              <w:rPr>
                <w:rFonts w:eastAsia="Arial Unicode MS"/>
                <w:i/>
                <w:spacing w:val="-5"/>
              </w:rPr>
            </w:pPr>
            <w:r w:rsidRPr="007B1C4E">
              <w:rPr>
                <w:rFonts w:ascii="Arial Unicode MS" w:eastAsia="Arial Unicode MS" w:cs="Arial Unicode MS" w:hint="eastAsia"/>
                <w:spacing w:val="-5"/>
              </w:rPr>
              <w:t></w:t>
            </w:r>
            <w:r w:rsidRPr="007B1C4E">
              <w:rPr>
                <w:rFonts w:ascii="Arial Unicode MS" w:eastAsia="Arial Unicode MS" w:cs="Arial Unicode MS"/>
                <w:spacing w:val="-5"/>
              </w:rPr>
              <w:t xml:space="preserve"> </w:t>
            </w:r>
            <w:r w:rsidRPr="007B1C4E">
              <w:rPr>
                <w:iCs/>
                <w:sz w:val="18"/>
                <w:szCs w:val="18"/>
              </w:rPr>
              <w:t xml:space="preserve"> </w:t>
            </w:r>
            <w:r w:rsidRPr="007B1C4E">
              <w:rPr>
                <w:i/>
                <w:iCs/>
              </w:rPr>
              <w:t xml:space="preserve">vytvoriť  </w:t>
            </w:r>
            <w:r>
              <w:rPr>
                <w:i/>
                <w:iCs/>
              </w:rPr>
              <w:t>ozvučenie k vybranému obrazu v počítačovom programe.</w:t>
            </w:r>
          </w:p>
          <w:p w:rsidR="0097102C" w:rsidRPr="00F27358" w:rsidRDefault="0097102C" w:rsidP="00D057FB">
            <w:pPr>
              <w:widowControl w:val="0"/>
              <w:autoSpaceDE w:val="0"/>
              <w:autoSpaceDN w:val="0"/>
              <w:adjustRightInd w:val="0"/>
              <w:spacing w:line="276" w:lineRule="auto"/>
              <w:ind w:left="57"/>
              <w:rPr>
                <w:rFonts w:eastAsia="Arial Unicode MS"/>
                <w:i/>
                <w:color w:val="000000"/>
                <w:spacing w:val="-1"/>
              </w:rPr>
            </w:pPr>
          </w:p>
        </w:tc>
        <w:tc>
          <w:tcPr>
            <w:tcW w:w="6913" w:type="dxa"/>
          </w:tcPr>
          <w:p w:rsidR="0097102C" w:rsidRDefault="0097102C" w:rsidP="00D057FB">
            <w:pPr>
              <w:widowControl w:val="0"/>
              <w:autoSpaceDE w:val="0"/>
              <w:autoSpaceDN w:val="0"/>
              <w:adjustRightInd w:val="0"/>
              <w:spacing w:before="130" w:line="276" w:lineRule="exact"/>
              <w:ind w:left="10"/>
              <w:rPr>
                <w:rFonts w:eastAsia="Arial Unicode MS"/>
                <w:color w:val="000000"/>
              </w:rPr>
            </w:pPr>
            <w:r>
              <w:rPr>
                <w:rFonts w:eastAsia="Arial Unicode MS"/>
                <w:color w:val="000000"/>
              </w:rPr>
              <w:t>vzťah obrazu a zvuku vo videu a filme</w:t>
            </w:r>
          </w:p>
          <w:p w:rsidR="0097102C" w:rsidRDefault="0097102C" w:rsidP="00D057FB">
            <w:pPr>
              <w:widowControl w:val="0"/>
              <w:autoSpaceDE w:val="0"/>
              <w:autoSpaceDN w:val="0"/>
              <w:adjustRightInd w:val="0"/>
              <w:spacing w:before="25" w:line="412" w:lineRule="exact"/>
              <w:ind w:left="10" w:right="36"/>
              <w:jc w:val="both"/>
              <w:rPr>
                <w:rFonts w:eastAsia="Arial Unicode MS"/>
                <w:color w:val="000000"/>
              </w:rPr>
            </w:pPr>
            <w:r>
              <w:rPr>
                <w:rFonts w:eastAsia="Arial Unicode MS"/>
                <w:color w:val="000000"/>
                <w:spacing w:val="3"/>
              </w:rPr>
              <w:t xml:space="preserve">ozvučenie krátkej ukážky (experimentovanie s ozvučením s použitím </w:t>
            </w:r>
            <w:r>
              <w:rPr>
                <w:rFonts w:eastAsia="Arial Unicode MS"/>
                <w:color w:val="000000"/>
              </w:rPr>
              <w:t>vybraného obrazu a zvuku v počítačovom programe)</w:t>
            </w:r>
          </w:p>
          <w:p w:rsidR="0097102C" w:rsidRDefault="0097102C" w:rsidP="00D057FB">
            <w:pPr>
              <w:widowControl w:val="0"/>
              <w:autoSpaceDE w:val="0"/>
              <w:autoSpaceDN w:val="0"/>
              <w:adjustRightInd w:val="0"/>
              <w:spacing w:before="116" w:line="276" w:lineRule="exact"/>
              <w:ind w:left="10"/>
              <w:rPr>
                <w:rFonts w:eastAsia="Arial Unicode MS"/>
                <w:color w:val="000000"/>
              </w:rPr>
            </w:pPr>
            <w:r>
              <w:rPr>
                <w:rFonts w:eastAsia="Arial Unicode MS"/>
                <w:color w:val="000000"/>
              </w:rPr>
              <w:t xml:space="preserve">hudba, hlas a ruchy </w:t>
            </w:r>
          </w:p>
          <w:p w:rsidR="0097102C" w:rsidRPr="00205B13" w:rsidRDefault="0097102C" w:rsidP="00D057FB">
            <w:pPr>
              <w:widowControl w:val="0"/>
              <w:autoSpaceDE w:val="0"/>
              <w:autoSpaceDN w:val="0"/>
              <w:adjustRightInd w:val="0"/>
              <w:spacing w:before="220" w:line="276" w:lineRule="auto"/>
              <w:ind w:left="10"/>
              <w:rPr>
                <w:rFonts w:eastAsia="Arial Unicode MS"/>
                <w:color w:val="000000"/>
              </w:rPr>
            </w:pPr>
          </w:p>
        </w:tc>
      </w:tr>
    </w:tbl>
    <w:p w:rsidR="0097102C" w:rsidRPr="00E0463D" w:rsidRDefault="0097102C" w:rsidP="0097102C">
      <w:pPr>
        <w:widowControl w:val="0"/>
        <w:autoSpaceDE w:val="0"/>
        <w:autoSpaceDN w:val="0"/>
        <w:adjustRightInd w:val="0"/>
        <w:spacing w:before="196"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Elektronické médiá  </w:t>
      </w:r>
    </w:p>
    <w:tbl>
      <w:tblPr>
        <w:tblStyle w:val="Mriekatabuky"/>
        <w:tblpPr w:leftFromText="141" w:rightFromText="141" w:vertAnchor="text" w:horzAnchor="margin" w:tblpY="106"/>
        <w:tblW w:w="14567" w:type="dxa"/>
        <w:tblLayout w:type="fixed"/>
        <w:tblLook w:val="04A0" w:firstRow="1" w:lastRow="0" w:firstColumn="1" w:lastColumn="0" w:noHBand="0" w:noVBand="1"/>
      </w:tblPr>
      <w:tblGrid>
        <w:gridCol w:w="7654"/>
        <w:gridCol w:w="6913"/>
      </w:tblGrid>
      <w:tr w:rsidR="0097102C" w:rsidTr="00D057FB">
        <w:trPr>
          <w:trHeight w:val="227"/>
        </w:trPr>
        <w:tc>
          <w:tcPr>
            <w:tcW w:w="7654" w:type="dxa"/>
          </w:tcPr>
          <w:p w:rsidR="0097102C" w:rsidRDefault="0097102C" w:rsidP="00D057FB">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913" w:type="dxa"/>
          </w:tcPr>
          <w:p w:rsidR="0097102C" w:rsidRPr="000329CE" w:rsidRDefault="0097102C" w:rsidP="00D057FB">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97102C" w:rsidTr="00D057FB">
        <w:tc>
          <w:tcPr>
            <w:tcW w:w="7654" w:type="dxa"/>
          </w:tcPr>
          <w:p w:rsidR="0097102C" w:rsidRDefault="0097102C" w:rsidP="00D057FB">
            <w:pPr>
              <w:widowControl w:val="0"/>
              <w:autoSpaceDE w:val="0"/>
              <w:autoSpaceDN w:val="0"/>
              <w:adjustRightInd w:val="0"/>
              <w:spacing w:before="153" w:line="393" w:lineRule="exact"/>
              <w:ind w:left="128"/>
              <w:rPr>
                <w:rFonts w:eastAsia="Arial Unicode MS"/>
                <w:color w:val="000000"/>
              </w:rPr>
            </w:pPr>
            <w:r>
              <w:rPr>
                <w:rFonts w:eastAsia="Arial Unicode MS"/>
                <w:color w:val="000000"/>
                <w:spacing w:val="-1"/>
              </w:rPr>
              <w:br w:type="column"/>
              <w:t xml:space="preserve">  </w:t>
            </w:r>
            <w:r>
              <w:rPr>
                <w:rFonts w:ascii="Times New Roman Bold" w:eastAsia="Arial Unicode MS" w:hAnsi="Times New Roman Bold" w:cs="Times New Roman Bold"/>
                <w:color w:val="000000"/>
              </w:rPr>
              <w:t xml:space="preserve"> Žiak na konci 6. ročníka základnej školy vie/dokáže: </w:t>
            </w:r>
            <w:r>
              <w:rPr>
                <w:rFonts w:ascii="Times New Roman Bold" w:eastAsia="Arial Unicode MS" w:hAnsi="Times New Roman Bold" w:cs="Times New Roman Bold"/>
                <w:color w:val="000000"/>
              </w:rPr>
              <w:br/>
            </w:r>
            <w:r>
              <w:rPr>
                <w:rFonts w:ascii="Arial Unicode MS" w:eastAsia="Arial Unicode MS" w:hAnsi="Times New Roman Bold" w:cs="Arial Unicode MS"/>
                <w:color w:val="000000"/>
                <w:spacing w:val="3"/>
              </w:rPr>
              <w:t xml:space="preserve"> </w:t>
            </w:r>
            <w:r>
              <w:rPr>
                <w:rFonts w:ascii="Arial Unicode MS" w:eastAsia="Arial Unicode MS" w:hAnsi="Times New Roman Bold" w:cs="Arial Unicode MS" w:hint="eastAsia"/>
                <w:color w:val="000000"/>
                <w:spacing w:val="3"/>
              </w:rPr>
              <w:t></w:t>
            </w:r>
            <w:r>
              <w:rPr>
                <w:rFonts w:ascii="Arial" w:eastAsia="Arial Unicode MS" w:hAnsi="Arial" w:cs="Arial"/>
                <w:color w:val="000000"/>
                <w:spacing w:val="3"/>
              </w:rPr>
              <w:t xml:space="preserve"> </w:t>
            </w:r>
            <w:r>
              <w:rPr>
                <w:rFonts w:eastAsia="Arial Unicode MS"/>
                <w:color w:val="000000"/>
                <w:spacing w:val="3"/>
              </w:rPr>
              <w:t xml:space="preserve"> vytvoriť  koláže  z  vlastných  digitálnych  kresieb,  fotografií </w:t>
            </w:r>
            <w:r>
              <w:rPr>
                <w:rFonts w:eastAsia="Arial Unicode MS"/>
                <w:color w:val="000000"/>
              </w:rPr>
              <w:t>,</w:t>
            </w:r>
          </w:p>
          <w:p w:rsidR="0097102C" w:rsidRDefault="0097102C" w:rsidP="00D057FB">
            <w:pPr>
              <w:widowControl w:val="0"/>
              <w:autoSpaceDE w:val="0"/>
              <w:autoSpaceDN w:val="0"/>
              <w:adjustRightInd w:val="0"/>
              <w:spacing w:before="119" w:line="276" w:lineRule="exact"/>
              <w:ind w:left="486"/>
              <w:rPr>
                <w:rFonts w:eastAsia="Arial Unicode MS"/>
                <w:color w:val="000000"/>
              </w:rPr>
            </w:pPr>
            <w:r>
              <w:rPr>
                <w:rFonts w:eastAsia="Arial Unicode MS"/>
                <w:color w:val="000000"/>
              </w:rPr>
              <w:t xml:space="preserve"> malieb, alebo</w:t>
            </w:r>
            <w:r>
              <w:rPr>
                <w:rFonts w:eastAsia="Arial Unicode MS"/>
                <w:color w:val="FF0000"/>
              </w:rPr>
              <w:t xml:space="preserve"> </w:t>
            </w:r>
            <w:r>
              <w:rPr>
                <w:rFonts w:eastAsia="Arial Unicode MS"/>
                <w:color w:val="000000"/>
              </w:rPr>
              <w:t>písma,</w:t>
            </w:r>
          </w:p>
          <w:p w:rsidR="0097102C" w:rsidRDefault="0097102C" w:rsidP="00D057FB">
            <w:pPr>
              <w:widowControl w:val="0"/>
              <w:tabs>
                <w:tab w:val="left" w:pos="4956"/>
              </w:tabs>
              <w:autoSpaceDE w:val="0"/>
              <w:autoSpaceDN w:val="0"/>
              <w:adjustRightInd w:val="0"/>
              <w:spacing w:before="137" w:line="276" w:lineRule="exact"/>
              <w:ind w:left="128"/>
              <w:rPr>
                <w:rFonts w:eastAsia="Arial Unicode MS"/>
                <w:color w:val="000000"/>
                <w:spacing w:val="3"/>
              </w:rPr>
            </w:pPr>
            <w:r>
              <w:rPr>
                <w:rFonts w:ascii="Arial Unicode MS" w:eastAsia="Arial Unicode MS" w:cs="Arial Unicode MS"/>
                <w:color w:val="000000"/>
                <w:spacing w:val="2"/>
              </w:rPr>
              <w:t xml:space="preserve"> </w:t>
            </w:r>
            <w:r>
              <w:rPr>
                <w:rFonts w:ascii="Arial Unicode MS" w:eastAsia="Arial Unicode MS" w:cs="Arial Unicode MS" w:hint="eastAsia"/>
                <w:color w:val="000000"/>
                <w:spacing w:val="2"/>
              </w:rPr>
              <w:t></w:t>
            </w:r>
            <w:r>
              <w:rPr>
                <w:rFonts w:ascii="Arial" w:eastAsia="Arial Unicode MS" w:hAnsi="Arial" w:cs="Arial"/>
                <w:color w:val="000000"/>
                <w:spacing w:val="2"/>
              </w:rPr>
              <w:t xml:space="preserve"> </w:t>
            </w:r>
            <w:r>
              <w:rPr>
                <w:rFonts w:eastAsia="Arial Unicode MS"/>
                <w:color w:val="000000"/>
                <w:spacing w:val="2"/>
              </w:rPr>
              <w:t xml:space="preserve"> vytvoriť   varianty   digitálneho   obrazu</w:t>
            </w:r>
            <w:r>
              <w:rPr>
                <w:rFonts w:eastAsia="Arial Unicode MS"/>
                <w:color w:val="000000"/>
                <w:spacing w:val="2"/>
              </w:rPr>
              <w:tab/>
            </w:r>
            <w:r>
              <w:rPr>
                <w:rFonts w:eastAsia="Arial Unicode MS"/>
                <w:color w:val="000000"/>
                <w:spacing w:val="3"/>
              </w:rPr>
              <w:t>pomocou   operácií</w:t>
            </w:r>
          </w:p>
          <w:p w:rsidR="0097102C" w:rsidRPr="00A7208A" w:rsidRDefault="0097102C" w:rsidP="00D057FB">
            <w:pPr>
              <w:widowControl w:val="0"/>
              <w:autoSpaceDE w:val="0"/>
              <w:autoSpaceDN w:val="0"/>
              <w:adjustRightInd w:val="0"/>
              <w:spacing w:before="140" w:line="276" w:lineRule="exact"/>
              <w:ind w:left="486"/>
              <w:rPr>
                <w:rFonts w:eastAsia="Arial Unicode MS"/>
                <w:color w:val="000000"/>
              </w:rPr>
            </w:pPr>
            <w:r>
              <w:rPr>
                <w:rFonts w:eastAsia="Arial Unicode MS"/>
                <w:color w:val="000000"/>
              </w:rPr>
              <w:t xml:space="preserve"> v počítačovom programe,</w:t>
            </w:r>
          </w:p>
          <w:p w:rsidR="0097102C" w:rsidRDefault="0097102C" w:rsidP="00D057FB">
            <w:pPr>
              <w:pStyle w:val="Default"/>
              <w:rPr>
                <w:i/>
                <w:color w:val="auto"/>
              </w:rPr>
            </w:pPr>
            <w:r>
              <w:rPr>
                <w:rFonts w:ascii="Arial Unicode MS" w:eastAsia="Arial Unicode MS" w:cs="Arial Unicode MS"/>
                <w:i/>
                <w:spacing w:val="-5"/>
              </w:rPr>
              <w:t xml:space="preserve">  </w:t>
            </w:r>
            <w:r w:rsidRPr="00CE06C7">
              <w:rPr>
                <w:rFonts w:ascii="Arial Unicode MS" w:eastAsia="Arial Unicode MS" w:cs="Arial Unicode MS" w:hint="eastAsia"/>
                <w:i/>
                <w:spacing w:val="-5"/>
              </w:rPr>
              <w:t></w:t>
            </w:r>
            <w:r w:rsidRPr="00CE06C7">
              <w:rPr>
                <w:i/>
                <w:iCs/>
                <w:sz w:val="18"/>
                <w:szCs w:val="18"/>
              </w:rPr>
              <w:t xml:space="preserve"> </w:t>
            </w:r>
            <w:r w:rsidRPr="00CE06C7">
              <w:rPr>
                <w:i/>
                <w:iCs/>
              </w:rPr>
              <w:t xml:space="preserve"> </w:t>
            </w:r>
            <w:r w:rsidRPr="00A7208A">
              <w:rPr>
                <w:i/>
                <w:iCs/>
              </w:rPr>
              <w:t>d</w:t>
            </w:r>
            <w:r w:rsidRPr="00A7208A">
              <w:rPr>
                <w:i/>
                <w:color w:val="auto"/>
              </w:rPr>
              <w:t>igitálne</w:t>
            </w:r>
            <w:r w:rsidRPr="00A7208A">
              <w:rPr>
                <w:i/>
                <w:iCs/>
              </w:rPr>
              <w:t xml:space="preserve"> </w:t>
            </w:r>
            <w:r>
              <w:rPr>
                <w:i/>
                <w:iCs/>
              </w:rPr>
              <w:t xml:space="preserve"> </w:t>
            </w:r>
            <w:r w:rsidRPr="00A7208A">
              <w:rPr>
                <w:i/>
                <w:iCs/>
              </w:rPr>
              <w:t>upraviť</w:t>
            </w:r>
            <w:r>
              <w:rPr>
                <w:i/>
                <w:iCs/>
              </w:rPr>
              <w:t xml:space="preserve"> </w:t>
            </w:r>
            <w:r w:rsidRPr="00A7208A">
              <w:rPr>
                <w:i/>
                <w:color w:val="auto"/>
              </w:rPr>
              <w:t xml:space="preserve"> farby obrazu</w:t>
            </w:r>
            <w:r w:rsidRPr="00A7208A">
              <w:rPr>
                <w:i/>
              </w:rPr>
              <w:t xml:space="preserve"> ,</w:t>
            </w:r>
            <w:r w:rsidRPr="00A7208A">
              <w:rPr>
                <w:i/>
                <w:color w:val="auto"/>
              </w:rPr>
              <w:t xml:space="preserve">svetlosť, sýtosť, kontrast farieb, </w:t>
            </w:r>
          </w:p>
          <w:p w:rsidR="0097102C" w:rsidRPr="00A7208A" w:rsidRDefault="0097102C" w:rsidP="00D057FB">
            <w:pPr>
              <w:pStyle w:val="Default"/>
              <w:rPr>
                <w:i/>
                <w:color w:val="auto"/>
              </w:rPr>
            </w:pPr>
            <w:r>
              <w:rPr>
                <w:i/>
                <w:color w:val="auto"/>
              </w:rPr>
              <w:t xml:space="preserve">        </w:t>
            </w:r>
            <w:r w:rsidRPr="00A7208A">
              <w:rPr>
                <w:i/>
                <w:color w:val="auto"/>
              </w:rPr>
              <w:t>rozostriť, zaostriť, voľne transform</w:t>
            </w:r>
            <w:r>
              <w:rPr>
                <w:i/>
                <w:color w:val="auto"/>
              </w:rPr>
              <w:t>ovať.</w:t>
            </w:r>
          </w:p>
          <w:p w:rsidR="0097102C" w:rsidRPr="00F27358" w:rsidRDefault="0097102C" w:rsidP="00D057FB">
            <w:pPr>
              <w:rPr>
                <w:rFonts w:eastAsia="Arial Unicode MS"/>
                <w:i/>
                <w:color w:val="000000"/>
                <w:spacing w:val="-1"/>
              </w:rPr>
            </w:pPr>
          </w:p>
        </w:tc>
        <w:tc>
          <w:tcPr>
            <w:tcW w:w="6913" w:type="dxa"/>
          </w:tcPr>
          <w:p w:rsidR="0097102C" w:rsidRDefault="0097102C" w:rsidP="00D057FB">
            <w:pPr>
              <w:widowControl w:val="0"/>
              <w:autoSpaceDE w:val="0"/>
              <w:autoSpaceDN w:val="0"/>
              <w:adjustRightInd w:val="0"/>
              <w:spacing w:before="127" w:line="276" w:lineRule="exact"/>
              <w:ind w:left="10"/>
              <w:rPr>
                <w:rFonts w:eastAsia="Arial Unicode MS"/>
                <w:color w:val="000000"/>
              </w:rPr>
            </w:pPr>
            <w:r>
              <w:rPr>
                <w:rFonts w:eastAsia="Arial Unicode MS"/>
                <w:color w:val="000000"/>
              </w:rPr>
              <w:t>digitálna úprava farieb obrazu</w:t>
            </w:r>
          </w:p>
          <w:p w:rsidR="0097102C" w:rsidRDefault="0097102C" w:rsidP="00D057FB">
            <w:pPr>
              <w:widowControl w:val="0"/>
              <w:autoSpaceDE w:val="0"/>
              <w:autoSpaceDN w:val="0"/>
              <w:adjustRightInd w:val="0"/>
              <w:spacing w:before="27" w:line="412" w:lineRule="exact"/>
              <w:ind w:left="10" w:right="35"/>
              <w:jc w:val="both"/>
              <w:rPr>
                <w:rFonts w:eastAsia="Arial Unicode MS"/>
                <w:color w:val="000000"/>
              </w:rPr>
            </w:pPr>
            <w:r>
              <w:rPr>
                <w:rFonts w:eastAsia="Arial Unicode MS"/>
                <w:color w:val="000000"/>
                <w:spacing w:val="1"/>
              </w:rPr>
              <w:t xml:space="preserve">digitálna   úprava   svetlosti,   sýtosti,   kontrastu   farieb;   rozostrenie, </w:t>
            </w:r>
            <w:r>
              <w:rPr>
                <w:rFonts w:eastAsia="Arial Unicode MS"/>
                <w:color w:val="000000"/>
              </w:rPr>
              <w:t>zaostrenie, voľná transformácia</w:t>
            </w:r>
          </w:p>
          <w:p w:rsidR="0097102C" w:rsidRDefault="0097102C" w:rsidP="00D057FB">
            <w:pPr>
              <w:widowControl w:val="0"/>
              <w:autoSpaceDE w:val="0"/>
              <w:autoSpaceDN w:val="0"/>
              <w:adjustRightInd w:val="0"/>
              <w:spacing w:before="3" w:line="413" w:lineRule="exact"/>
              <w:ind w:left="10" w:right="2284"/>
              <w:rPr>
                <w:rFonts w:eastAsia="Arial Unicode MS"/>
                <w:color w:val="000000"/>
              </w:rPr>
            </w:pPr>
            <w:r>
              <w:rPr>
                <w:rFonts w:eastAsia="Arial Unicode MS"/>
                <w:color w:val="000000"/>
              </w:rPr>
              <w:t xml:space="preserve">digitálne filtre, farebné filtre, krivky farieb </w:t>
            </w:r>
            <w:r>
              <w:rPr>
                <w:rFonts w:eastAsia="Arial Unicode MS"/>
                <w:color w:val="000000"/>
              </w:rPr>
              <w:br/>
              <w:t xml:space="preserve">digitálna obrazová koláž/koláž z obrazu a písma </w:t>
            </w:r>
          </w:p>
          <w:p w:rsidR="0097102C" w:rsidRPr="00205B13" w:rsidRDefault="0097102C" w:rsidP="00D057FB">
            <w:pPr>
              <w:widowControl w:val="0"/>
              <w:autoSpaceDE w:val="0"/>
              <w:autoSpaceDN w:val="0"/>
              <w:adjustRightInd w:val="0"/>
              <w:spacing w:line="276" w:lineRule="auto"/>
              <w:ind w:right="35"/>
              <w:jc w:val="both"/>
              <w:rPr>
                <w:rFonts w:eastAsia="Arial Unicode MS"/>
                <w:color w:val="000000"/>
              </w:rPr>
            </w:pPr>
          </w:p>
        </w:tc>
      </w:tr>
    </w:tbl>
    <w:p w:rsidR="0097102C" w:rsidRPr="00045E9E" w:rsidRDefault="0097102C" w:rsidP="0097102C">
      <w:pPr>
        <w:widowControl w:val="0"/>
        <w:autoSpaceDE w:val="0"/>
        <w:autoSpaceDN w:val="0"/>
        <w:adjustRightInd w:val="0"/>
        <w:spacing w:before="234" w:line="276" w:lineRule="auto"/>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Podnety dizajnu  </w:t>
      </w:r>
    </w:p>
    <w:tbl>
      <w:tblPr>
        <w:tblStyle w:val="Mriekatabuky"/>
        <w:tblW w:w="14567" w:type="dxa"/>
        <w:tblLayout w:type="fixed"/>
        <w:tblLook w:val="04A0" w:firstRow="1" w:lastRow="0" w:firstColumn="1" w:lastColumn="0" w:noHBand="0" w:noVBand="1"/>
      </w:tblPr>
      <w:tblGrid>
        <w:gridCol w:w="7767"/>
        <w:gridCol w:w="6800"/>
      </w:tblGrid>
      <w:tr w:rsidR="0097102C" w:rsidTr="00D057FB">
        <w:tc>
          <w:tcPr>
            <w:tcW w:w="7767" w:type="dxa"/>
          </w:tcPr>
          <w:p w:rsidR="0097102C" w:rsidRDefault="0097102C" w:rsidP="00D057FB">
            <w:pPr>
              <w:spacing w:line="276" w:lineRule="auto"/>
              <w:jc w:val="center"/>
            </w:pPr>
            <w:r w:rsidRPr="0047041E">
              <w:rPr>
                <w:rFonts w:ascii="Times New Roman Bold" w:eastAsia="Arial Unicode MS" w:hAnsi="Times New Roman Bold" w:cs="Times New Roman Bold"/>
                <w:b/>
                <w:color w:val="000000"/>
                <w:spacing w:val="1"/>
              </w:rPr>
              <w:lastRenderedPageBreak/>
              <w:t>Výkonový štandard</w:t>
            </w:r>
          </w:p>
        </w:tc>
        <w:tc>
          <w:tcPr>
            <w:tcW w:w="6800" w:type="dxa"/>
          </w:tcPr>
          <w:p w:rsidR="0097102C" w:rsidRDefault="0097102C" w:rsidP="00D057FB">
            <w:pPr>
              <w:spacing w:line="276" w:lineRule="auto"/>
              <w:jc w:val="center"/>
            </w:pPr>
            <w:r w:rsidRPr="0047041E">
              <w:rPr>
                <w:rFonts w:ascii="Times New Roman Bold" w:eastAsia="Arial Unicode MS" w:hAnsi="Times New Roman Bold" w:cs="Times New Roman Bold"/>
                <w:b/>
                <w:color w:val="000000"/>
                <w:spacing w:val="1"/>
              </w:rPr>
              <w:t>Obsahový štandard</w:t>
            </w:r>
          </w:p>
        </w:tc>
      </w:tr>
      <w:tr w:rsidR="0097102C" w:rsidTr="00D057FB">
        <w:tc>
          <w:tcPr>
            <w:tcW w:w="7767" w:type="dxa"/>
          </w:tcPr>
          <w:p w:rsidR="0097102C" w:rsidRDefault="0097102C" w:rsidP="00D057FB">
            <w:pPr>
              <w:widowControl w:val="0"/>
              <w:autoSpaceDE w:val="0"/>
              <w:autoSpaceDN w:val="0"/>
              <w:adjustRightInd w:val="0"/>
              <w:ind w:left="128" w:right="1069"/>
              <w:rPr>
                <w:rFonts w:eastAsia="Arial Unicode MS"/>
                <w:color w:val="000000"/>
                <w:spacing w:val="-1"/>
              </w:rPr>
            </w:pPr>
            <w:r>
              <w:rPr>
                <w:rFonts w:ascii="Times New Roman Bold" w:eastAsia="Arial Unicode MS" w:hAnsi="Times New Roman Bold" w:cs="Times New Roman Bold"/>
                <w:color w:val="000000"/>
              </w:rPr>
              <w:t xml:space="preserve">Žiak na konci 6. ročníka základnej školy vie/dokáže: </w:t>
            </w:r>
            <w:r>
              <w:rPr>
                <w:rFonts w:ascii="Times New Roman Bold" w:eastAsia="Arial Unicode MS" w:hAnsi="Times New Roman Bold" w:cs="Times New Roman Bold"/>
                <w:color w:val="000000"/>
              </w:rPr>
              <w:br/>
            </w: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navrhnúť odevy alebo doplnky podľa svojich predstáv,</w:t>
            </w:r>
          </w:p>
          <w:p w:rsidR="0097102C" w:rsidRDefault="0097102C" w:rsidP="00D057FB">
            <w:pPr>
              <w:rPr>
                <w:i/>
              </w:rPr>
            </w:pPr>
            <w:r>
              <w:rPr>
                <w:rFonts w:ascii="Arial Unicode MS" w:eastAsia="Arial Unicode MS" w:hAnsi="Times New Roman Bold" w:cs="Arial Unicode MS"/>
                <w:color w:val="000000"/>
                <w:spacing w:val="-1"/>
              </w:rPr>
              <w:t xml:space="preserve">  </w:t>
            </w: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i/>
                <w:color w:val="000000"/>
                <w:spacing w:val="-1"/>
              </w:rPr>
              <w:t xml:space="preserve">vysvetliť informácie spojené s </w:t>
            </w:r>
            <w:r w:rsidRPr="00812479">
              <w:rPr>
                <w:i/>
              </w:rPr>
              <w:t xml:space="preserve"> pojmom </w:t>
            </w:r>
            <w:r>
              <w:rPr>
                <w:i/>
              </w:rPr>
              <w:t xml:space="preserve">móda vo svete, módna    </w:t>
            </w:r>
          </w:p>
          <w:p w:rsidR="0097102C" w:rsidRPr="00254AA0" w:rsidRDefault="0097102C" w:rsidP="00D057FB">
            <w:pPr>
              <w:rPr>
                <w:i/>
              </w:rPr>
            </w:pPr>
            <w:r>
              <w:rPr>
                <w:i/>
              </w:rPr>
              <w:t xml:space="preserve">        prehliadka,</w:t>
            </w:r>
          </w:p>
          <w:p w:rsidR="0097102C" w:rsidRDefault="0097102C" w:rsidP="00D057FB">
            <w:pPr>
              <w:rPr>
                <w:i/>
              </w:rPr>
            </w:pPr>
            <w:r>
              <w:rPr>
                <w:rFonts w:eastAsia="Arial Unicode MS"/>
                <w:color w:val="000000"/>
                <w:spacing w:val="-1"/>
              </w:rPr>
              <w:br w:type="column"/>
              <w:t xml:space="preserve"> </w:t>
            </w:r>
            <w:r>
              <w:rPr>
                <w:rFonts w:ascii="Arial Unicode MS" w:eastAsia="Arial Unicode MS" w:cs="Arial Unicode MS"/>
                <w:i/>
                <w:color w:val="000000"/>
                <w:spacing w:val="-1"/>
              </w:rPr>
              <w:t xml:space="preserve"> </w:t>
            </w: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B955E2">
              <w:rPr>
                <w:i/>
                <w:iCs/>
              </w:rPr>
              <w:t>uvedomiť si</w:t>
            </w:r>
            <w:r>
              <w:rPr>
                <w:i/>
                <w:iCs/>
              </w:rPr>
              <w:t xml:space="preserve"> funkčnosť  odevu a o</w:t>
            </w:r>
            <w:r>
              <w:rPr>
                <w:i/>
              </w:rPr>
              <w:t>pí</w:t>
            </w:r>
            <w:r w:rsidRPr="00254AA0">
              <w:rPr>
                <w:i/>
              </w:rPr>
              <w:t>s</w:t>
            </w:r>
            <w:r>
              <w:rPr>
                <w:i/>
              </w:rPr>
              <w:t xml:space="preserve">ať </w:t>
            </w:r>
            <w:r w:rsidRPr="00254AA0">
              <w:rPr>
                <w:i/>
              </w:rPr>
              <w:t xml:space="preserve"> typického oblečenia jednotlivých</w:t>
            </w:r>
          </w:p>
          <w:p w:rsidR="0097102C" w:rsidRPr="00665872" w:rsidRDefault="0097102C" w:rsidP="00D057FB">
            <w:pPr>
              <w:rPr>
                <w:i/>
                <w:iCs/>
              </w:rPr>
            </w:pPr>
            <w:r>
              <w:rPr>
                <w:i/>
              </w:rPr>
              <w:t xml:space="preserve">        </w:t>
            </w:r>
            <w:r w:rsidRPr="00254AA0">
              <w:rPr>
                <w:i/>
              </w:rPr>
              <w:t>profesií.</w:t>
            </w:r>
            <w:r>
              <w:t xml:space="preserve"> </w:t>
            </w:r>
          </w:p>
          <w:p w:rsidR="0097102C" w:rsidRPr="00665872" w:rsidRDefault="0097102C" w:rsidP="00D057FB">
            <w:pPr>
              <w:ind w:right="23"/>
              <w:rPr>
                <w:i/>
                <w:iCs/>
              </w:rPr>
            </w:pPr>
          </w:p>
        </w:tc>
        <w:tc>
          <w:tcPr>
            <w:tcW w:w="6800" w:type="dxa"/>
          </w:tcPr>
          <w:p w:rsidR="0097102C" w:rsidRDefault="0097102C" w:rsidP="00D057FB">
            <w:pPr>
              <w:widowControl w:val="0"/>
              <w:autoSpaceDE w:val="0"/>
              <w:autoSpaceDN w:val="0"/>
              <w:adjustRightInd w:val="0"/>
              <w:rPr>
                <w:rFonts w:eastAsia="Arial Unicode MS"/>
                <w:color w:val="000000"/>
              </w:rPr>
            </w:pPr>
            <w:r>
              <w:rPr>
                <w:rFonts w:eastAsia="Arial Unicode MS"/>
                <w:color w:val="000000"/>
              </w:rPr>
              <w:t>odevný dizajn</w:t>
            </w:r>
          </w:p>
          <w:p w:rsidR="0097102C" w:rsidRDefault="0097102C" w:rsidP="00D057FB">
            <w:pPr>
              <w:widowControl w:val="0"/>
              <w:autoSpaceDE w:val="0"/>
              <w:autoSpaceDN w:val="0"/>
              <w:adjustRightInd w:val="0"/>
              <w:jc w:val="both"/>
              <w:rPr>
                <w:rFonts w:eastAsia="Arial Unicode MS"/>
                <w:color w:val="000000"/>
              </w:rPr>
            </w:pPr>
            <w:r>
              <w:rPr>
                <w:rFonts w:eastAsia="Arial Unicode MS"/>
                <w:color w:val="000000"/>
              </w:rPr>
              <w:t xml:space="preserve">odev, časť odevu, doplnok </w:t>
            </w:r>
          </w:p>
          <w:p w:rsidR="0097102C" w:rsidRDefault="0097102C" w:rsidP="00D057FB">
            <w:pPr>
              <w:widowControl w:val="0"/>
              <w:autoSpaceDE w:val="0"/>
              <w:autoSpaceDN w:val="0"/>
              <w:adjustRightInd w:val="0"/>
              <w:jc w:val="both"/>
              <w:rPr>
                <w:rFonts w:eastAsia="Arial Unicode MS"/>
                <w:color w:val="000000"/>
              </w:rPr>
            </w:pPr>
            <w:r>
              <w:rPr>
                <w:rFonts w:eastAsia="Arial Unicode MS"/>
                <w:color w:val="000000"/>
              </w:rPr>
              <w:t>história odievania</w:t>
            </w:r>
          </w:p>
          <w:p w:rsidR="0097102C" w:rsidRDefault="0097102C" w:rsidP="00D057FB">
            <w:pPr>
              <w:widowControl w:val="0"/>
              <w:autoSpaceDE w:val="0"/>
              <w:autoSpaceDN w:val="0"/>
              <w:adjustRightInd w:val="0"/>
              <w:rPr>
                <w:rFonts w:eastAsia="Arial Unicode MS"/>
                <w:color w:val="000000"/>
              </w:rPr>
            </w:pPr>
            <w:r>
              <w:rPr>
                <w:rFonts w:eastAsia="Arial Unicode MS"/>
                <w:color w:val="000000"/>
              </w:rPr>
              <w:t xml:space="preserve">odevný dizajn </w:t>
            </w:r>
          </w:p>
          <w:p w:rsidR="0097102C" w:rsidRPr="0047041E" w:rsidRDefault="0097102C" w:rsidP="00D057FB">
            <w:pPr>
              <w:rPr>
                <w:rFonts w:ascii="Times New Roman Bold" w:eastAsia="Arial Unicode MS" w:hAnsi="Times New Roman Bold" w:cs="Times New Roman Bold"/>
                <w:b/>
                <w:color w:val="000000"/>
                <w:spacing w:val="1"/>
              </w:rPr>
            </w:pPr>
          </w:p>
        </w:tc>
      </w:tr>
    </w:tbl>
    <w:p w:rsidR="0097102C" w:rsidRPr="00E0463D" w:rsidRDefault="0097102C" w:rsidP="0097102C">
      <w:pPr>
        <w:widowControl w:val="0"/>
        <w:autoSpaceDE w:val="0"/>
        <w:autoSpaceDN w:val="0"/>
        <w:adjustRightInd w:val="0"/>
        <w:spacing w:before="196"/>
        <w:rPr>
          <w:rFonts w:ascii="Times New Roman Bold" w:eastAsia="Arial Unicode MS" w:hAnsi="Times New Roman Bold" w:cs="Times New Roman Bold"/>
          <w:b/>
          <w:color w:val="000000"/>
        </w:rPr>
      </w:pPr>
      <w:r w:rsidRPr="0047041E">
        <w:rPr>
          <w:rFonts w:ascii="Times New Roman Bold" w:eastAsia="Arial Unicode MS" w:hAnsi="Times New Roman Bold" w:cs="Times New Roman Bold"/>
          <w:b/>
          <w:color w:val="000000"/>
        </w:rPr>
        <w:t xml:space="preserve">Tradície a podnety remesiel </w:t>
      </w:r>
    </w:p>
    <w:tbl>
      <w:tblPr>
        <w:tblStyle w:val="Mriekatabuky"/>
        <w:tblpPr w:leftFromText="141" w:rightFromText="141" w:vertAnchor="text" w:horzAnchor="margin" w:tblpY="106"/>
        <w:tblW w:w="14567" w:type="dxa"/>
        <w:tblLayout w:type="fixed"/>
        <w:tblLook w:val="04A0" w:firstRow="1" w:lastRow="0" w:firstColumn="1" w:lastColumn="0" w:noHBand="0" w:noVBand="1"/>
      </w:tblPr>
      <w:tblGrid>
        <w:gridCol w:w="7654"/>
        <w:gridCol w:w="6913"/>
      </w:tblGrid>
      <w:tr w:rsidR="0097102C" w:rsidTr="00D057FB">
        <w:trPr>
          <w:trHeight w:val="227"/>
        </w:trPr>
        <w:tc>
          <w:tcPr>
            <w:tcW w:w="7654" w:type="dxa"/>
          </w:tcPr>
          <w:p w:rsidR="0097102C" w:rsidRDefault="0097102C" w:rsidP="00D057FB">
            <w:pPr>
              <w:widowControl w:val="0"/>
              <w:autoSpaceDE w:val="0"/>
              <w:autoSpaceDN w:val="0"/>
              <w:adjustRightInd w:val="0"/>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6913" w:type="dxa"/>
          </w:tcPr>
          <w:p w:rsidR="0097102C" w:rsidRPr="000329CE" w:rsidRDefault="0097102C" w:rsidP="00D057FB">
            <w:pPr>
              <w:widowControl w:val="0"/>
              <w:tabs>
                <w:tab w:val="left" w:pos="9508"/>
              </w:tabs>
              <w:autoSpaceDE w:val="0"/>
              <w:autoSpaceDN w:val="0"/>
              <w:adjustRightInd w:val="0"/>
              <w:spacing w:before="204"/>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97102C" w:rsidTr="00D057FB">
        <w:tc>
          <w:tcPr>
            <w:tcW w:w="7654" w:type="dxa"/>
          </w:tcPr>
          <w:p w:rsidR="0097102C" w:rsidRDefault="0097102C" w:rsidP="00D057FB">
            <w:pPr>
              <w:widowControl w:val="0"/>
              <w:autoSpaceDE w:val="0"/>
              <w:autoSpaceDN w:val="0"/>
              <w:adjustRightInd w:val="0"/>
              <w:spacing w:before="153"/>
              <w:ind w:left="128" w:right="1320"/>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6. ročníka základnej školy vie/dokáže: </w:t>
            </w:r>
          </w:p>
          <w:p w:rsidR="0097102C" w:rsidRDefault="0097102C" w:rsidP="00D057FB">
            <w:pPr>
              <w:widowControl w:val="0"/>
              <w:autoSpaceDE w:val="0"/>
              <w:autoSpaceDN w:val="0"/>
              <w:adjustRightInd w:val="0"/>
              <w:spacing w:before="153"/>
              <w:ind w:left="128" w:right="1320"/>
              <w:jc w:val="both"/>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tvorivo variovať tradičnú techniku,</w:t>
            </w:r>
          </w:p>
          <w:p w:rsidR="0097102C" w:rsidRPr="00E96808" w:rsidRDefault="0097102C" w:rsidP="00D057FB">
            <w:pPr>
              <w:widowControl w:val="0"/>
              <w:autoSpaceDE w:val="0"/>
              <w:autoSpaceDN w:val="0"/>
              <w:adjustRightInd w:val="0"/>
              <w:ind w:left="128"/>
              <w:rPr>
                <w:rFonts w:eastAsia="Arial Unicode MS"/>
                <w:i/>
                <w:color w:val="000000"/>
                <w:spacing w:val="-1"/>
              </w:rPr>
            </w:pPr>
            <w:r>
              <w:rPr>
                <w:rFonts w:eastAsia="Arial Unicode MS"/>
                <w:color w:val="000000"/>
                <w:spacing w:val="-1"/>
              </w:rPr>
              <w:br w:type="column"/>
            </w: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E96808">
              <w:rPr>
                <w:rFonts w:eastAsia="Arial Unicode MS"/>
                <w:i/>
                <w:color w:val="000000"/>
                <w:spacing w:val="-5"/>
              </w:rPr>
              <w:t xml:space="preserve"> informovať o</w:t>
            </w:r>
            <w:r>
              <w:rPr>
                <w:rFonts w:eastAsia="Arial Unicode MS"/>
                <w:i/>
                <w:color w:val="000000"/>
                <w:spacing w:val="-5"/>
              </w:rPr>
              <w:t> zvykoch na dedine a v meste,</w:t>
            </w:r>
          </w:p>
          <w:p w:rsidR="0097102C" w:rsidRDefault="0097102C" w:rsidP="00D057FB">
            <w:pPr>
              <w:widowControl w:val="0"/>
              <w:autoSpaceDE w:val="0"/>
              <w:autoSpaceDN w:val="0"/>
              <w:adjustRightInd w:val="0"/>
              <w:ind w:left="128"/>
              <w:rPr>
                <w:i/>
              </w:rPr>
            </w:pP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4E69EE">
              <w:rPr>
                <w:rFonts w:eastAsia="Arial Unicode MS"/>
                <w:i/>
                <w:color w:val="000000"/>
                <w:spacing w:val="-5"/>
              </w:rPr>
              <w:t>v</w:t>
            </w:r>
            <w:r w:rsidRPr="004E69EE">
              <w:rPr>
                <w:i/>
              </w:rPr>
              <w:t>edieť pliesť jednoduchý predmet</w:t>
            </w:r>
            <w:r>
              <w:t>,</w:t>
            </w:r>
          </w:p>
          <w:p w:rsidR="0097102C" w:rsidRPr="009F0984" w:rsidRDefault="0097102C" w:rsidP="00D057FB">
            <w:pPr>
              <w:widowControl w:val="0"/>
              <w:autoSpaceDE w:val="0"/>
              <w:autoSpaceDN w:val="0"/>
              <w:adjustRightInd w:val="0"/>
              <w:ind w:left="128"/>
              <w:rPr>
                <w:rFonts w:eastAsia="Arial Unicode MS"/>
                <w:i/>
                <w:color w:val="000000"/>
                <w:spacing w:val="-5"/>
              </w:rPr>
            </w:pP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4E69EE">
              <w:rPr>
                <w:rFonts w:eastAsia="Arial Unicode MS"/>
                <w:i/>
                <w:color w:val="000000"/>
                <w:spacing w:val="-5"/>
              </w:rPr>
              <w:t>p</w:t>
            </w:r>
            <w:r>
              <w:rPr>
                <w:i/>
              </w:rPr>
              <w:t>oznať tradičné spôsoby remeselne</w:t>
            </w:r>
            <w:r w:rsidRPr="004E69EE">
              <w:rPr>
                <w:i/>
              </w:rPr>
              <w:t>j výroby</w:t>
            </w:r>
            <w:r>
              <w:t>.</w:t>
            </w:r>
          </w:p>
          <w:p w:rsidR="0097102C" w:rsidRPr="005527F1" w:rsidRDefault="0097102C" w:rsidP="00D057FB">
            <w:pPr>
              <w:rPr>
                <w:rFonts w:eastAsia="Arial Unicode MS"/>
              </w:rPr>
            </w:pPr>
          </w:p>
        </w:tc>
        <w:tc>
          <w:tcPr>
            <w:tcW w:w="6913" w:type="dxa"/>
          </w:tcPr>
          <w:p w:rsidR="0097102C" w:rsidRDefault="0097102C" w:rsidP="00D057FB">
            <w:pPr>
              <w:widowControl w:val="0"/>
              <w:autoSpaceDE w:val="0"/>
              <w:autoSpaceDN w:val="0"/>
              <w:adjustRightInd w:val="0"/>
              <w:spacing w:before="127"/>
              <w:ind w:left="10"/>
              <w:rPr>
                <w:rFonts w:eastAsia="Arial Unicode MS"/>
                <w:color w:val="000000"/>
              </w:rPr>
            </w:pPr>
            <w:r>
              <w:rPr>
                <w:rFonts w:eastAsia="Arial Unicode MS"/>
                <w:color w:val="000000"/>
              </w:rPr>
              <w:t>podnety košikárstva</w:t>
            </w:r>
          </w:p>
          <w:p w:rsidR="0097102C" w:rsidRDefault="0097102C" w:rsidP="00D057FB">
            <w:pPr>
              <w:widowControl w:val="0"/>
              <w:autoSpaceDE w:val="0"/>
              <w:autoSpaceDN w:val="0"/>
              <w:adjustRightInd w:val="0"/>
              <w:spacing w:before="23"/>
              <w:ind w:left="10" w:right="37"/>
              <w:jc w:val="both"/>
              <w:rPr>
                <w:rFonts w:eastAsia="Arial Unicode MS"/>
                <w:color w:val="000000"/>
              </w:rPr>
            </w:pPr>
            <w:r>
              <w:rPr>
                <w:rFonts w:eastAsia="Arial Unicode MS"/>
                <w:color w:val="000000"/>
              </w:rPr>
              <w:t xml:space="preserve">pletenie objektu z prútov (napr. papier, kartón, bužírka, drôt, drevo...) </w:t>
            </w:r>
            <w:r>
              <w:rPr>
                <w:rFonts w:eastAsia="Arial Unicode MS"/>
                <w:color w:val="000000"/>
              </w:rPr>
              <w:br/>
            </w:r>
            <w:r>
              <w:rPr>
                <w:rFonts w:eastAsia="Arial Unicode MS"/>
                <w:color w:val="000000"/>
                <w:w w:val="103"/>
              </w:rPr>
              <w:t xml:space="preserve">výtvarné  reakcie  na  tradičné  formy </w:t>
            </w:r>
            <w:r>
              <w:rPr>
                <w:rFonts w:eastAsia="Arial Unicode MS"/>
                <w:color w:val="000000"/>
                <w:w w:val="101"/>
              </w:rPr>
              <w:t xml:space="preserve">(architektúry  odevov,  jedál, </w:t>
            </w:r>
            <w:r>
              <w:rPr>
                <w:rFonts w:eastAsia="Arial Unicode MS"/>
                <w:color w:val="000000"/>
                <w:w w:val="101"/>
              </w:rPr>
              <w:br/>
            </w:r>
            <w:r>
              <w:rPr>
                <w:rFonts w:eastAsia="Arial Unicode MS"/>
                <w:color w:val="000000"/>
              </w:rPr>
              <w:t xml:space="preserve">zvykov...) </w:t>
            </w:r>
          </w:p>
          <w:p w:rsidR="0097102C" w:rsidRDefault="0097102C" w:rsidP="00D057FB">
            <w:pPr>
              <w:widowControl w:val="0"/>
              <w:autoSpaceDE w:val="0"/>
              <w:autoSpaceDN w:val="0"/>
              <w:adjustRightInd w:val="0"/>
              <w:spacing w:before="114"/>
              <w:ind w:left="10"/>
              <w:rPr>
                <w:rFonts w:eastAsia="Arial Unicode MS"/>
                <w:color w:val="000000"/>
              </w:rPr>
            </w:pPr>
            <w:r>
              <w:rPr>
                <w:rFonts w:eastAsia="Arial Unicode MS"/>
                <w:color w:val="000000"/>
              </w:rPr>
              <w:t xml:space="preserve"> </w:t>
            </w:r>
          </w:p>
          <w:p w:rsidR="0097102C" w:rsidRPr="00205B13" w:rsidRDefault="0097102C" w:rsidP="00D057FB">
            <w:pPr>
              <w:widowControl w:val="0"/>
              <w:autoSpaceDE w:val="0"/>
              <w:autoSpaceDN w:val="0"/>
              <w:adjustRightInd w:val="0"/>
              <w:ind w:right="35"/>
              <w:jc w:val="both"/>
              <w:rPr>
                <w:rFonts w:eastAsia="Arial Unicode MS"/>
                <w:color w:val="000000"/>
              </w:rPr>
            </w:pPr>
            <w:r>
              <w:rPr>
                <w:rFonts w:eastAsia="Arial Unicode MS"/>
                <w:color w:val="000000"/>
                <w:spacing w:val="-1"/>
              </w:rPr>
              <w:br w:type="column"/>
            </w:r>
          </w:p>
        </w:tc>
      </w:tr>
    </w:tbl>
    <w:p w:rsidR="0097102C" w:rsidRPr="00E0463D" w:rsidRDefault="0097102C" w:rsidP="0097102C">
      <w:pPr>
        <w:widowControl w:val="0"/>
        <w:autoSpaceDE w:val="0"/>
        <w:autoSpaceDN w:val="0"/>
        <w:adjustRightInd w:val="0"/>
        <w:spacing w:before="196" w:line="276" w:lineRule="auto"/>
        <w:rPr>
          <w:rFonts w:ascii="Times New Roman Bold" w:eastAsia="Arial Unicode MS" w:hAnsi="Times New Roman Bold" w:cs="Times New Roman Bold"/>
          <w:b/>
          <w:color w:val="000000"/>
        </w:rPr>
      </w:pPr>
      <w:proofErr w:type="spellStart"/>
      <w:r w:rsidRPr="00063888">
        <w:rPr>
          <w:rFonts w:ascii="Times New Roman Bold" w:eastAsia="Arial Unicode MS" w:hAnsi="Times New Roman Bold" w:cs="Times New Roman Bold"/>
          <w:b/>
          <w:color w:val="000000"/>
        </w:rPr>
        <w:t>Synestetické</w:t>
      </w:r>
      <w:proofErr w:type="spellEnd"/>
      <w:r w:rsidRPr="00063888">
        <w:rPr>
          <w:rFonts w:ascii="Times New Roman Bold" w:eastAsia="Arial Unicode MS" w:hAnsi="Times New Roman Bold" w:cs="Times New Roman Bold"/>
          <w:b/>
          <w:color w:val="000000"/>
        </w:rPr>
        <w:t xml:space="preserve"> podnety </w:t>
      </w:r>
      <w:r w:rsidRPr="0047041E">
        <w:rPr>
          <w:rFonts w:ascii="Times New Roman Bold" w:eastAsia="Arial Unicode MS" w:hAnsi="Times New Roman Bold" w:cs="Times New Roman Bold"/>
          <w:b/>
          <w:color w:val="000000"/>
        </w:rPr>
        <w:t xml:space="preserve"> </w:t>
      </w:r>
    </w:p>
    <w:tbl>
      <w:tblPr>
        <w:tblStyle w:val="Mriekatabuky"/>
        <w:tblpPr w:leftFromText="141" w:rightFromText="141" w:vertAnchor="text" w:horzAnchor="margin" w:tblpY="106"/>
        <w:tblW w:w="14850" w:type="dxa"/>
        <w:tblLayout w:type="fixed"/>
        <w:tblLook w:val="04A0" w:firstRow="1" w:lastRow="0" w:firstColumn="1" w:lastColumn="0" w:noHBand="0" w:noVBand="1"/>
      </w:tblPr>
      <w:tblGrid>
        <w:gridCol w:w="7654"/>
        <w:gridCol w:w="7196"/>
      </w:tblGrid>
      <w:tr w:rsidR="0097102C" w:rsidTr="00D057FB">
        <w:trPr>
          <w:trHeight w:val="227"/>
        </w:trPr>
        <w:tc>
          <w:tcPr>
            <w:tcW w:w="7654" w:type="dxa"/>
          </w:tcPr>
          <w:p w:rsidR="0097102C" w:rsidRDefault="0097102C" w:rsidP="00D057FB">
            <w:pPr>
              <w:widowControl w:val="0"/>
              <w:autoSpaceDE w:val="0"/>
              <w:autoSpaceDN w:val="0"/>
              <w:adjustRightInd w:val="0"/>
              <w:spacing w:line="276" w:lineRule="auto"/>
              <w:jc w:val="center"/>
              <w:rPr>
                <w:rFonts w:eastAsia="Arial Unicode MS"/>
                <w:color w:val="000000"/>
              </w:rPr>
            </w:pPr>
            <w:r w:rsidRPr="0047041E">
              <w:rPr>
                <w:rFonts w:ascii="Times New Roman Bold" w:eastAsia="Arial Unicode MS" w:hAnsi="Times New Roman Bold" w:cs="Times New Roman Bold"/>
                <w:b/>
                <w:color w:val="000000"/>
                <w:spacing w:val="1"/>
              </w:rPr>
              <w:t>Výkonový štandard</w:t>
            </w:r>
          </w:p>
        </w:tc>
        <w:tc>
          <w:tcPr>
            <w:tcW w:w="7196" w:type="dxa"/>
          </w:tcPr>
          <w:p w:rsidR="0097102C" w:rsidRPr="000329CE" w:rsidRDefault="0097102C" w:rsidP="00D057FB">
            <w:pPr>
              <w:widowControl w:val="0"/>
              <w:tabs>
                <w:tab w:val="left" w:pos="9508"/>
              </w:tabs>
              <w:autoSpaceDE w:val="0"/>
              <w:autoSpaceDN w:val="0"/>
              <w:adjustRightInd w:val="0"/>
              <w:spacing w:before="204" w:line="276" w:lineRule="auto"/>
              <w:jc w:val="center"/>
              <w:rPr>
                <w:rFonts w:ascii="Times New Roman Bold" w:eastAsia="Arial Unicode MS" w:hAnsi="Times New Roman Bold" w:cs="Times New Roman Bold"/>
                <w:b/>
                <w:color w:val="000000"/>
                <w:spacing w:val="1"/>
              </w:rPr>
            </w:pPr>
            <w:r w:rsidRPr="0047041E">
              <w:rPr>
                <w:rFonts w:ascii="Times New Roman Bold" w:eastAsia="Arial Unicode MS" w:hAnsi="Times New Roman Bold" w:cs="Times New Roman Bold"/>
                <w:b/>
                <w:color w:val="000000"/>
                <w:spacing w:val="1"/>
              </w:rPr>
              <w:t>Obsahový štandard</w:t>
            </w:r>
          </w:p>
        </w:tc>
      </w:tr>
      <w:tr w:rsidR="0097102C" w:rsidTr="00D057FB">
        <w:tc>
          <w:tcPr>
            <w:tcW w:w="7654" w:type="dxa"/>
          </w:tcPr>
          <w:p w:rsidR="0097102C" w:rsidRDefault="0097102C" w:rsidP="00D057FB">
            <w:pPr>
              <w:widowControl w:val="0"/>
              <w:autoSpaceDE w:val="0"/>
              <w:autoSpaceDN w:val="0"/>
              <w:adjustRightInd w:val="0"/>
              <w:spacing w:before="153"/>
              <w:ind w:left="128" w:right="1320"/>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6. ročníka základnej školy vie/dokáže: </w:t>
            </w:r>
          </w:p>
          <w:p w:rsidR="0097102C" w:rsidRDefault="0097102C" w:rsidP="00D057FB">
            <w:pPr>
              <w:widowControl w:val="0"/>
              <w:autoSpaceDE w:val="0"/>
              <w:autoSpaceDN w:val="0"/>
              <w:adjustRightInd w:val="0"/>
              <w:spacing w:before="153"/>
              <w:ind w:left="128" w:right="1320"/>
              <w:jc w:val="both"/>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použiť zvukové vlastnosti materiálov a objektov,</w:t>
            </w:r>
          </w:p>
          <w:p w:rsidR="0097102C" w:rsidRDefault="0097102C" w:rsidP="00D057FB">
            <w:pPr>
              <w:autoSpaceDE w:val="0"/>
              <w:autoSpaceDN w:val="0"/>
              <w:adjustRightInd w:val="0"/>
              <w:rPr>
                <w:i/>
              </w:rPr>
            </w:pPr>
            <w:r w:rsidRPr="005570B4">
              <w:rPr>
                <w:rFonts w:eastAsia="Arial Unicode MS"/>
                <w:color w:val="000000"/>
                <w:spacing w:val="-1"/>
              </w:rPr>
              <w:lastRenderedPageBreak/>
              <w:br w:type="column"/>
              <w:t xml:space="preserve">  </w:t>
            </w:r>
            <w:r w:rsidRPr="005570B4">
              <w:rPr>
                <w:rFonts w:ascii="Arial Unicode MS" w:eastAsia="Arial Unicode MS" w:cs="Arial Unicode MS" w:hint="eastAsia"/>
                <w:color w:val="000000"/>
                <w:spacing w:val="-5"/>
              </w:rPr>
              <w:t></w:t>
            </w:r>
            <w:r w:rsidRPr="005570B4">
              <w:t xml:space="preserve"> </w:t>
            </w:r>
            <w:r w:rsidRPr="005570B4">
              <w:rPr>
                <w:i/>
              </w:rPr>
              <w:t xml:space="preserve">nájsť symbolický vzťah medzi akustickým a vizuálnym znakom, </w:t>
            </w:r>
            <w:r>
              <w:rPr>
                <w:i/>
              </w:rPr>
              <w:t xml:space="preserve">resp. </w:t>
            </w:r>
          </w:p>
          <w:p w:rsidR="0097102C" w:rsidRPr="005570B4" w:rsidRDefault="0097102C" w:rsidP="00D057FB">
            <w:pPr>
              <w:autoSpaceDE w:val="0"/>
              <w:autoSpaceDN w:val="0"/>
              <w:adjustRightInd w:val="0"/>
              <w:rPr>
                <w:i/>
              </w:rPr>
            </w:pPr>
            <w:r>
              <w:rPr>
                <w:i/>
              </w:rPr>
              <w:t xml:space="preserve">       </w:t>
            </w:r>
            <w:r w:rsidRPr="005570B4">
              <w:rPr>
                <w:i/>
              </w:rPr>
              <w:t xml:space="preserve">medzi </w:t>
            </w:r>
            <w:r>
              <w:rPr>
                <w:i/>
              </w:rPr>
              <w:t xml:space="preserve"> </w:t>
            </w:r>
            <w:r w:rsidRPr="005570B4">
              <w:rPr>
                <w:i/>
              </w:rPr>
              <w:t>hmatovými vlastnosťa</w:t>
            </w:r>
            <w:r>
              <w:rPr>
                <w:i/>
              </w:rPr>
              <w:t>mi materiálu,  zvukom a obrazom,</w:t>
            </w:r>
          </w:p>
          <w:p w:rsidR="0097102C" w:rsidRDefault="0097102C" w:rsidP="00D057FB">
            <w:pPr>
              <w:autoSpaceDE w:val="0"/>
              <w:autoSpaceDN w:val="0"/>
              <w:adjustRightInd w:val="0"/>
              <w:rPr>
                <w:rFonts w:eastAsia="Arial Unicode MS"/>
                <w:i/>
                <w:color w:val="000000"/>
                <w:spacing w:val="-5"/>
              </w:rPr>
            </w:pPr>
            <w:r>
              <w:rPr>
                <w:rFonts w:ascii="Arial Unicode MS" w:eastAsia="Arial Unicode MS" w:cs="Arial Unicode MS"/>
                <w:color w:val="000000"/>
                <w:spacing w:val="-5"/>
              </w:rPr>
              <w:t xml:space="preserve">  </w:t>
            </w:r>
            <w:r w:rsidRPr="005570B4">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5570B4">
              <w:rPr>
                <w:rFonts w:eastAsia="Arial Unicode MS"/>
                <w:i/>
                <w:color w:val="000000"/>
                <w:spacing w:val="-5"/>
              </w:rPr>
              <w:t xml:space="preserve">vytvoriť zvukovú interpretáciu svojho vlastného </w:t>
            </w:r>
            <w:r>
              <w:rPr>
                <w:rFonts w:eastAsia="Arial Unicode MS"/>
                <w:i/>
                <w:color w:val="000000"/>
                <w:spacing w:val="-5"/>
              </w:rPr>
              <w:t xml:space="preserve">farebného  </w:t>
            </w:r>
            <w:r w:rsidRPr="005570B4">
              <w:rPr>
                <w:rFonts w:eastAsia="Arial Unicode MS"/>
                <w:i/>
                <w:color w:val="000000"/>
                <w:spacing w:val="-5"/>
              </w:rPr>
              <w:t xml:space="preserve"> zobrazenia </w:t>
            </w:r>
          </w:p>
          <w:p w:rsidR="0097102C" w:rsidRPr="005570B4" w:rsidRDefault="0097102C" w:rsidP="00D057FB">
            <w:pPr>
              <w:autoSpaceDE w:val="0"/>
              <w:autoSpaceDN w:val="0"/>
              <w:adjustRightInd w:val="0"/>
              <w:rPr>
                <w:i/>
              </w:rPr>
            </w:pPr>
            <w:r>
              <w:rPr>
                <w:rFonts w:eastAsia="Arial Unicode MS"/>
                <w:i/>
                <w:color w:val="000000"/>
                <w:spacing w:val="-5"/>
              </w:rPr>
              <w:t xml:space="preserve">       h</w:t>
            </w:r>
            <w:r w:rsidRPr="005570B4">
              <w:rPr>
                <w:rFonts w:eastAsia="Arial Unicode MS"/>
                <w:i/>
                <w:color w:val="000000"/>
                <w:spacing w:val="-5"/>
              </w:rPr>
              <w:t>udby</w:t>
            </w:r>
            <w:r>
              <w:rPr>
                <w:rFonts w:eastAsia="Arial Unicode MS"/>
                <w:i/>
                <w:color w:val="000000"/>
                <w:spacing w:val="-5"/>
              </w:rPr>
              <w:t>.</w:t>
            </w:r>
          </w:p>
        </w:tc>
        <w:tc>
          <w:tcPr>
            <w:tcW w:w="7196" w:type="dxa"/>
          </w:tcPr>
          <w:p w:rsidR="0097102C" w:rsidRDefault="0097102C" w:rsidP="00D057FB">
            <w:pPr>
              <w:widowControl w:val="0"/>
              <w:autoSpaceDE w:val="0"/>
              <w:autoSpaceDN w:val="0"/>
              <w:adjustRightInd w:val="0"/>
              <w:spacing w:before="13"/>
              <w:ind w:left="10" w:right="36"/>
              <w:jc w:val="both"/>
              <w:rPr>
                <w:rFonts w:eastAsia="Arial Unicode MS"/>
                <w:color w:val="000000"/>
              </w:rPr>
            </w:pPr>
            <w:r>
              <w:rPr>
                <w:rFonts w:eastAsia="Arial Unicode MS"/>
                <w:color w:val="000000"/>
                <w:spacing w:val="1"/>
              </w:rPr>
              <w:lastRenderedPageBreak/>
              <w:t xml:space="preserve">objekt vydávajúci zvuk - hudobno-vizuálny nástroj, ozvučené povrchy </w:t>
            </w:r>
            <w:r>
              <w:rPr>
                <w:rFonts w:eastAsia="Arial Unicode MS"/>
                <w:color w:val="000000"/>
              </w:rPr>
              <w:t>(textúry: napr. vrúbkovaný papier, plech ...)</w:t>
            </w:r>
          </w:p>
          <w:p w:rsidR="0097102C" w:rsidRDefault="0097102C" w:rsidP="00D057FB">
            <w:pPr>
              <w:widowControl w:val="0"/>
              <w:autoSpaceDE w:val="0"/>
              <w:autoSpaceDN w:val="0"/>
              <w:adjustRightInd w:val="0"/>
              <w:ind w:left="10" w:right="35"/>
              <w:jc w:val="both"/>
              <w:rPr>
                <w:rFonts w:eastAsia="Arial Unicode MS"/>
                <w:color w:val="000000"/>
              </w:rPr>
            </w:pPr>
            <w:r>
              <w:rPr>
                <w:rFonts w:eastAsia="Arial Unicode MS"/>
                <w:color w:val="000000"/>
                <w:spacing w:val="2"/>
              </w:rPr>
              <w:t xml:space="preserve">zvuková  </w:t>
            </w:r>
            <w:proofErr w:type="spellStart"/>
            <w:r>
              <w:rPr>
                <w:rFonts w:eastAsia="Arial Unicode MS"/>
                <w:color w:val="000000"/>
                <w:spacing w:val="2"/>
              </w:rPr>
              <w:t>performancia</w:t>
            </w:r>
            <w:proofErr w:type="spellEnd"/>
            <w:r>
              <w:rPr>
                <w:rFonts w:eastAsia="Arial Unicode MS"/>
                <w:color w:val="000000"/>
                <w:spacing w:val="2"/>
              </w:rPr>
              <w:t xml:space="preserve">  s vlastnými  zvukovými  objektmi  </w:t>
            </w:r>
            <w:r>
              <w:rPr>
                <w:rFonts w:eastAsia="Arial Unicode MS"/>
                <w:color w:val="000000"/>
              </w:rPr>
              <w:t>(nástrojmi vydávajúcimi zvuky, ruchy, šumy)</w:t>
            </w:r>
          </w:p>
          <w:p w:rsidR="0097102C" w:rsidRDefault="0097102C" w:rsidP="00D057FB">
            <w:pPr>
              <w:widowControl w:val="0"/>
              <w:autoSpaceDE w:val="0"/>
              <w:autoSpaceDN w:val="0"/>
              <w:adjustRightInd w:val="0"/>
              <w:spacing w:before="114"/>
              <w:ind w:left="10"/>
              <w:rPr>
                <w:rFonts w:eastAsia="Arial Unicode MS"/>
                <w:color w:val="000000"/>
              </w:rPr>
            </w:pPr>
            <w:r>
              <w:rPr>
                <w:rFonts w:eastAsia="Arial Unicode MS"/>
                <w:color w:val="000000"/>
              </w:rPr>
              <w:lastRenderedPageBreak/>
              <w:t xml:space="preserve">zvukové objekty, autorské a hudobné  nástroje </w:t>
            </w:r>
          </w:p>
          <w:p w:rsidR="0097102C" w:rsidRPr="00205B13" w:rsidRDefault="0097102C" w:rsidP="00D057FB">
            <w:pPr>
              <w:widowControl w:val="0"/>
              <w:autoSpaceDE w:val="0"/>
              <w:autoSpaceDN w:val="0"/>
              <w:adjustRightInd w:val="0"/>
              <w:spacing w:before="115"/>
              <w:ind w:left="10"/>
              <w:rPr>
                <w:rFonts w:eastAsia="Arial Unicode MS"/>
                <w:color w:val="000000"/>
              </w:rPr>
            </w:pPr>
          </w:p>
        </w:tc>
      </w:tr>
    </w:tbl>
    <w:p w:rsidR="0097102C" w:rsidRPr="00045E9E" w:rsidRDefault="0097102C" w:rsidP="0097102C">
      <w:pPr>
        <w:widowControl w:val="0"/>
        <w:autoSpaceDE w:val="0"/>
        <w:autoSpaceDN w:val="0"/>
        <w:adjustRightInd w:val="0"/>
        <w:spacing w:before="250"/>
        <w:rPr>
          <w:rFonts w:ascii="Times New Roman Bold" w:eastAsia="Arial Unicode MS" w:hAnsi="Times New Roman Bold" w:cs="Times New Roman Bold"/>
          <w:b/>
          <w:color w:val="000000"/>
        </w:rPr>
      </w:pPr>
      <w:r w:rsidRPr="00063888">
        <w:rPr>
          <w:rFonts w:ascii="Times New Roman Bold" w:eastAsia="Arial Unicode MS" w:hAnsi="Times New Roman Bold" w:cs="Times New Roman Bold"/>
          <w:b/>
          <w:color w:val="000000"/>
        </w:rPr>
        <w:lastRenderedPageBreak/>
        <w:t xml:space="preserve">Podnety poznávania sveta </w:t>
      </w:r>
    </w:p>
    <w:tbl>
      <w:tblPr>
        <w:tblStyle w:val="Mriekatabuky"/>
        <w:tblW w:w="14850" w:type="dxa"/>
        <w:tblLayout w:type="fixed"/>
        <w:tblLook w:val="04A0" w:firstRow="1" w:lastRow="0" w:firstColumn="1" w:lastColumn="0" w:noHBand="0" w:noVBand="1"/>
      </w:tblPr>
      <w:tblGrid>
        <w:gridCol w:w="7767"/>
        <w:gridCol w:w="7083"/>
      </w:tblGrid>
      <w:tr w:rsidR="0097102C" w:rsidTr="00D057FB">
        <w:tc>
          <w:tcPr>
            <w:tcW w:w="7767" w:type="dxa"/>
          </w:tcPr>
          <w:p w:rsidR="0097102C" w:rsidRDefault="0097102C" w:rsidP="00D057FB">
            <w:pPr>
              <w:jc w:val="center"/>
            </w:pPr>
            <w:r w:rsidRPr="0047041E">
              <w:rPr>
                <w:rFonts w:ascii="Times New Roman Bold" w:eastAsia="Arial Unicode MS" w:hAnsi="Times New Roman Bold" w:cs="Times New Roman Bold"/>
                <w:b/>
                <w:color w:val="000000"/>
                <w:spacing w:val="1"/>
              </w:rPr>
              <w:t>Výkonový štandard</w:t>
            </w:r>
          </w:p>
        </w:tc>
        <w:tc>
          <w:tcPr>
            <w:tcW w:w="7083" w:type="dxa"/>
          </w:tcPr>
          <w:p w:rsidR="0097102C" w:rsidRDefault="0097102C" w:rsidP="00D057FB">
            <w:pPr>
              <w:jc w:val="center"/>
            </w:pPr>
            <w:r w:rsidRPr="0047041E">
              <w:rPr>
                <w:rFonts w:ascii="Times New Roman Bold" w:eastAsia="Arial Unicode MS" w:hAnsi="Times New Roman Bold" w:cs="Times New Roman Bold"/>
                <w:b/>
                <w:color w:val="000000"/>
                <w:spacing w:val="1"/>
              </w:rPr>
              <w:t>Obsahový štandard</w:t>
            </w:r>
          </w:p>
        </w:tc>
      </w:tr>
      <w:tr w:rsidR="0097102C" w:rsidTr="00D057FB">
        <w:tc>
          <w:tcPr>
            <w:tcW w:w="7767" w:type="dxa"/>
          </w:tcPr>
          <w:p w:rsidR="0097102C" w:rsidRDefault="0097102C" w:rsidP="00D057FB">
            <w:pPr>
              <w:widowControl w:val="0"/>
              <w:autoSpaceDE w:val="0"/>
              <w:autoSpaceDN w:val="0"/>
              <w:adjustRightInd w:val="0"/>
              <w:spacing w:before="153"/>
              <w:ind w:left="128" w:right="1320"/>
              <w:jc w:val="both"/>
              <w:rPr>
                <w:rFonts w:ascii="Times New Roman Bold" w:eastAsia="Arial Unicode MS" w:hAnsi="Times New Roman Bold" w:cs="Times New Roman Bold"/>
                <w:color w:val="000000"/>
              </w:rPr>
            </w:pPr>
            <w:r>
              <w:rPr>
                <w:rFonts w:ascii="Times New Roman Bold" w:eastAsia="Arial Unicode MS" w:hAnsi="Times New Roman Bold" w:cs="Times New Roman Bold"/>
                <w:color w:val="000000"/>
              </w:rPr>
              <w:t xml:space="preserve">Žiak na konci 6. ročníka základnej školy vie/dokáže: </w:t>
            </w:r>
          </w:p>
          <w:p w:rsidR="0097102C" w:rsidRPr="008D65F9" w:rsidRDefault="0097102C" w:rsidP="00D057FB">
            <w:pPr>
              <w:widowControl w:val="0"/>
              <w:autoSpaceDE w:val="0"/>
              <w:autoSpaceDN w:val="0"/>
              <w:adjustRightInd w:val="0"/>
              <w:spacing w:before="153"/>
              <w:ind w:left="128" w:right="1320"/>
              <w:jc w:val="both"/>
              <w:rPr>
                <w:rFonts w:eastAsia="Arial Unicode MS"/>
                <w:color w:val="000000"/>
                <w:spacing w:val="-1"/>
              </w:rPr>
            </w:pPr>
            <w:r>
              <w:rPr>
                <w:rFonts w:ascii="Arial Unicode MS" w:eastAsia="Arial Unicode MS" w:hAnsi="Times New Roman Bold" w:cs="Arial Unicode MS" w:hint="eastAsia"/>
                <w:color w:val="000000"/>
                <w:spacing w:val="-1"/>
              </w:rPr>
              <w:t></w:t>
            </w:r>
            <w:r>
              <w:rPr>
                <w:rFonts w:ascii="Arial" w:eastAsia="Arial Unicode MS" w:hAnsi="Arial" w:cs="Arial"/>
                <w:color w:val="000000"/>
                <w:spacing w:val="-1"/>
              </w:rPr>
              <w:t xml:space="preserve"> </w:t>
            </w:r>
            <w:r>
              <w:rPr>
                <w:rFonts w:eastAsia="Arial Unicode MS"/>
                <w:color w:val="000000"/>
                <w:spacing w:val="-1"/>
              </w:rPr>
              <w:t xml:space="preserve"> výtvarne reagovať na témy biológie.</w:t>
            </w:r>
          </w:p>
          <w:p w:rsidR="0097102C" w:rsidRPr="00781CDB" w:rsidRDefault="0097102C" w:rsidP="00D057FB">
            <w:pPr>
              <w:widowControl w:val="0"/>
              <w:autoSpaceDE w:val="0"/>
              <w:autoSpaceDN w:val="0"/>
              <w:adjustRightInd w:val="0"/>
              <w:ind w:left="128" w:right="1071"/>
              <w:rPr>
                <w:rFonts w:ascii="Arial Unicode MS" w:eastAsia="Arial Unicode MS" w:cs="Arial Unicode MS"/>
                <w:color w:val="000000"/>
                <w:spacing w:val="-5"/>
              </w:rPr>
            </w:pP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781CDB">
              <w:rPr>
                <w:rFonts w:eastAsia="Arial Unicode MS"/>
                <w:i/>
                <w:color w:val="000000"/>
                <w:spacing w:val="-5"/>
              </w:rPr>
              <w:t>výtvarne interpretovať prírodné štruktúry</w:t>
            </w:r>
            <w:r>
              <w:rPr>
                <w:rFonts w:ascii="Arial Unicode MS" w:eastAsia="Arial Unicode MS" w:cs="Arial Unicode MS"/>
                <w:color w:val="000000"/>
                <w:spacing w:val="-5"/>
              </w:rPr>
              <w:t>,</w:t>
            </w:r>
          </w:p>
          <w:p w:rsidR="0097102C" w:rsidRDefault="0097102C" w:rsidP="00D057FB">
            <w:r>
              <w:rPr>
                <w:rFonts w:ascii="Arial Unicode MS" w:eastAsia="Arial Unicode MS" w:cs="Arial Unicode MS"/>
                <w:color w:val="000000"/>
                <w:spacing w:val="-5"/>
              </w:rPr>
              <w:t xml:space="preserve">  </w:t>
            </w:r>
            <w:r>
              <w:rPr>
                <w:rFonts w:ascii="Arial Unicode MS" w:eastAsia="Arial Unicode MS" w:cs="Arial Unicode MS" w:hint="eastAsia"/>
                <w:color w:val="000000"/>
                <w:spacing w:val="-5"/>
              </w:rPr>
              <w:t></w:t>
            </w:r>
            <w:r>
              <w:rPr>
                <w:rFonts w:ascii="Arial Unicode MS" w:eastAsia="Arial Unicode MS" w:cs="Arial Unicode MS"/>
                <w:color w:val="000000"/>
                <w:spacing w:val="-5"/>
              </w:rPr>
              <w:t xml:space="preserve"> </w:t>
            </w:r>
            <w:r w:rsidRPr="008978E3">
              <w:rPr>
                <w:rFonts w:eastAsia="Arial Unicode MS"/>
                <w:i/>
                <w:color w:val="000000"/>
                <w:spacing w:val="-5"/>
              </w:rPr>
              <w:t>odpozorovať,  opísať a</w:t>
            </w:r>
            <w:r>
              <w:rPr>
                <w:rFonts w:eastAsia="Arial Unicode MS"/>
                <w:i/>
                <w:color w:val="000000"/>
                <w:spacing w:val="-5"/>
              </w:rPr>
              <w:t> zobraziť detaily prírodnín.</w:t>
            </w:r>
            <w:r w:rsidRPr="008978E3">
              <w:rPr>
                <w:rFonts w:eastAsia="Arial Unicode MS"/>
                <w:i/>
                <w:color w:val="000000"/>
                <w:spacing w:val="-5"/>
              </w:rPr>
              <w:t>.</w:t>
            </w:r>
          </w:p>
        </w:tc>
        <w:tc>
          <w:tcPr>
            <w:tcW w:w="7083" w:type="dxa"/>
          </w:tcPr>
          <w:p w:rsidR="0097102C" w:rsidRDefault="0097102C" w:rsidP="00D057FB">
            <w:pPr>
              <w:widowControl w:val="0"/>
              <w:autoSpaceDE w:val="0"/>
              <w:autoSpaceDN w:val="0"/>
              <w:adjustRightInd w:val="0"/>
              <w:spacing w:before="266"/>
              <w:ind w:left="10"/>
              <w:rPr>
                <w:rFonts w:eastAsia="Arial Unicode MS"/>
                <w:color w:val="000000"/>
                <w:spacing w:val="2"/>
              </w:rPr>
            </w:pPr>
            <w:r>
              <w:rPr>
                <w:rFonts w:eastAsia="Arial Unicode MS"/>
                <w:color w:val="000000"/>
              </w:rPr>
              <w:t xml:space="preserve">podnety biológie: </w:t>
            </w:r>
            <w:r>
              <w:rPr>
                <w:rFonts w:eastAsia="Arial Unicode MS"/>
                <w:color w:val="000000"/>
              </w:rPr>
              <w:br/>
            </w:r>
            <w:r>
              <w:rPr>
                <w:rFonts w:eastAsia="Arial Unicode MS"/>
                <w:color w:val="000000"/>
                <w:spacing w:val="3"/>
              </w:rPr>
              <w:t xml:space="preserve">výtvarné   interpretácie   prírodných   štruktúr </w:t>
            </w:r>
            <w:r>
              <w:rPr>
                <w:rFonts w:eastAsia="Arial Unicode MS"/>
                <w:color w:val="000000"/>
                <w:spacing w:val="2"/>
              </w:rPr>
              <w:t xml:space="preserve">(napr.   </w:t>
            </w:r>
            <w:proofErr w:type="spellStart"/>
            <w:r>
              <w:rPr>
                <w:rFonts w:eastAsia="Arial Unicode MS"/>
                <w:color w:val="000000"/>
                <w:spacing w:val="2"/>
              </w:rPr>
              <w:t>makrosnímky</w:t>
            </w:r>
            <w:proofErr w:type="spellEnd"/>
            <w:r>
              <w:rPr>
                <w:rFonts w:eastAsia="Arial Unicode MS"/>
                <w:color w:val="000000"/>
                <w:spacing w:val="2"/>
              </w:rPr>
              <w:t xml:space="preserve"> </w:t>
            </w:r>
          </w:p>
          <w:p w:rsidR="0097102C" w:rsidRDefault="0097102C" w:rsidP="00D057FB">
            <w:pPr>
              <w:widowControl w:val="0"/>
              <w:autoSpaceDE w:val="0"/>
              <w:autoSpaceDN w:val="0"/>
              <w:adjustRightInd w:val="0"/>
              <w:spacing w:before="13"/>
              <w:ind w:left="10"/>
              <w:rPr>
                <w:rFonts w:eastAsia="Arial Unicode MS"/>
                <w:color w:val="000000"/>
                <w:spacing w:val="2"/>
              </w:rPr>
            </w:pPr>
            <w:r>
              <w:rPr>
                <w:rFonts w:eastAsia="Arial Unicode MS"/>
                <w:color w:val="000000"/>
                <w:w w:val="103"/>
              </w:rPr>
              <w:t xml:space="preserve">rastlinných    a    živočíšnych    tkanív,    minerálov,    pozorovanie </w:t>
            </w:r>
            <w:r>
              <w:rPr>
                <w:rFonts w:eastAsia="Arial Unicode MS"/>
                <w:color w:val="000000"/>
                <w:spacing w:val="2"/>
              </w:rPr>
              <w:t xml:space="preserve">mikroskopom, </w:t>
            </w:r>
            <w:proofErr w:type="spellStart"/>
            <w:r>
              <w:rPr>
                <w:rFonts w:eastAsia="Arial Unicode MS"/>
                <w:color w:val="000000"/>
                <w:spacing w:val="2"/>
              </w:rPr>
              <w:t>rӧntgenové</w:t>
            </w:r>
            <w:proofErr w:type="spellEnd"/>
            <w:r>
              <w:rPr>
                <w:rFonts w:eastAsia="Arial Unicode MS"/>
                <w:color w:val="000000"/>
                <w:spacing w:val="2"/>
              </w:rPr>
              <w:t xml:space="preserve">  snímky,  snímky    geologických  vrstiev,</w:t>
            </w:r>
          </w:p>
          <w:p w:rsidR="0097102C" w:rsidRDefault="0097102C" w:rsidP="00D057FB">
            <w:pPr>
              <w:widowControl w:val="0"/>
              <w:autoSpaceDE w:val="0"/>
              <w:autoSpaceDN w:val="0"/>
              <w:adjustRightInd w:val="0"/>
              <w:spacing w:before="13"/>
              <w:ind w:left="10"/>
              <w:rPr>
                <w:rFonts w:eastAsia="Arial Unicode MS"/>
                <w:color w:val="000000"/>
                <w:spacing w:val="3"/>
              </w:rPr>
            </w:pPr>
            <w:r>
              <w:rPr>
                <w:rFonts w:eastAsia="Arial Unicode MS"/>
                <w:color w:val="000000"/>
                <w:spacing w:val="3"/>
              </w:rPr>
              <w:t xml:space="preserve">tepelné   snímky   povrchu   Zeme,   kozmické   snímky, </w:t>
            </w:r>
            <w:r>
              <w:rPr>
                <w:rFonts w:eastAsia="Arial Unicode MS"/>
                <w:color w:val="000000"/>
                <w:spacing w:val="-2"/>
              </w:rPr>
              <w:t>pozorovaná štruktúra listov ...)</w:t>
            </w:r>
          </w:p>
          <w:p w:rsidR="0097102C" w:rsidRPr="000C5796" w:rsidRDefault="0097102C" w:rsidP="00D057FB">
            <w:pPr>
              <w:widowControl w:val="0"/>
              <w:autoSpaceDE w:val="0"/>
              <w:autoSpaceDN w:val="0"/>
              <w:adjustRightInd w:val="0"/>
              <w:spacing w:before="2"/>
              <w:ind w:left="10" w:right="35"/>
              <w:jc w:val="both"/>
              <w:rPr>
                <w:rFonts w:eastAsia="Arial Unicode MS"/>
                <w:color w:val="000000"/>
              </w:rPr>
            </w:pPr>
            <w:r>
              <w:rPr>
                <w:rFonts w:eastAsia="Arial Unicode MS"/>
                <w:color w:val="000000"/>
                <w:spacing w:val="3"/>
              </w:rPr>
              <w:br w:type="column"/>
            </w:r>
            <w:r>
              <w:rPr>
                <w:rFonts w:eastAsia="Arial Unicode MS"/>
                <w:color w:val="000000"/>
              </w:rPr>
              <w:t xml:space="preserve"> </w:t>
            </w:r>
          </w:p>
        </w:tc>
      </w:tr>
    </w:tbl>
    <w:p w:rsidR="0097102C" w:rsidRDefault="0097102C" w:rsidP="0097102C">
      <w:pPr>
        <w:spacing w:line="276" w:lineRule="auto"/>
      </w:pPr>
    </w:p>
    <w:p w:rsidR="0097102C" w:rsidRDefault="0097102C" w:rsidP="0097102C">
      <w:pPr>
        <w:spacing w:line="276" w:lineRule="auto"/>
      </w:pPr>
    </w:p>
    <w:p w:rsidR="0097102C" w:rsidRDefault="0097102C" w:rsidP="0097102C">
      <w:pPr>
        <w:spacing w:line="276" w:lineRule="auto"/>
      </w:pPr>
    </w:p>
    <w:p w:rsidR="0097102C" w:rsidRDefault="0097102C" w:rsidP="0097102C">
      <w:pPr>
        <w:spacing w:line="276" w:lineRule="auto"/>
      </w:pPr>
    </w:p>
    <w:p w:rsidR="0097102C" w:rsidRDefault="0097102C" w:rsidP="0097102C">
      <w:pPr>
        <w:spacing w:line="360" w:lineRule="auto"/>
        <w:rPr>
          <w:b/>
          <w:sz w:val="32"/>
          <w:szCs w:val="32"/>
        </w:rPr>
      </w:pPr>
    </w:p>
    <w:p w:rsidR="0097102C" w:rsidRDefault="0097102C" w:rsidP="0097102C">
      <w:pPr>
        <w:spacing w:line="360" w:lineRule="auto"/>
        <w:rPr>
          <w:b/>
          <w:sz w:val="32"/>
          <w:szCs w:val="32"/>
        </w:rPr>
      </w:pPr>
    </w:p>
    <w:p w:rsidR="0097102C" w:rsidRDefault="0097102C" w:rsidP="0097102C">
      <w:pPr>
        <w:spacing w:line="360" w:lineRule="auto"/>
        <w:rPr>
          <w:b/>
          <w:sz w:val="32"/>
          <w:szCs w:val="32"/>
        </w:rPr>
      </w:pPr>
    </w:p>
    <w:p w:rsidR="0097102C" w:rsidRDefault="0097102C" w:rsidP="0097102C">
      <w:pPr>
        <w:spacing w:line="360" w:lineRule="auto"/>
        <w:rPr>
          <w:b/>
          <w:sz w:val="32"/>
          <w:szCs w:val="32"/>
        </w:rPr>
      </w:pPr>
    </w:p>
    <w:p w:rsidR="0097102C" w:rsidRDefault="0097102C" w:rsidP="0097102C">
      <w:pPr>
        <w:spacing w:line="360" w:lineRule="auto"/>
        <w:rPr>
          <w:b/>
          <w:sz w:val="32"/>
          <w:szCs w:val="32"/>
        </w:rPr>
      </w:pPr>
    </w:p>
    <w:p w:rsidR="0097102C" w:rsidRDefault="0097102C" w:rsidP="0097102C">
      <w:pPr>
        <w:spacing w:line="360" w:lineRule="auto"/>
      </w:pPr>
      <w:r w:rsidRPr="00B15451">
        <w:rPr>
          <w:b/>
          <w:sz w:val="32"/>
          <w:szCs w:val="32"/>
        </w:rPr>
        <w:lastRenderedPageBreak/>
        <w:t xml:space="preserve">Učebné osnovy -  </w:t>
      </w:r>
      <w:r>
        <w:rPr>
          <w:b/>
          <w:sz w:val="32"/>
          <w:szCs w:val="32"/>
        </w:rPr>
        <w:t>výtvarná výchova</w:t>
      </w:r>
      <w:r w:rsidRPr="00B15451">
        <w:rPr>
          <w:b/>
          <w:sz w:val="32"/>
          <w:szCs w:val="32"/>
        </w:rPr>
        <w:t> </w:t>
      </w:r>
      <w:r>
        <w:rPr>
          <w:b/>
          <w:sz w:val="32"/>
          <w:szCs w:val="32"/>
        </w:rPr>
        <w:t>6</w:t>
      </w:r>
      <w:r w:rsidRPr="00B15451">
        <w:rPr>
          <w:b/>
          <w:sz w:val="32"/>
          <w:szCs w:val="32"/>
        </w:rPr>
        <w:t>. ročník</w:t>
      </w:r>
      <w:r>
        <w:rPr>
          <w:b/>
          <w:sz w:val="32"/>
          <w:szCs w:val="32"/>
        </w:rPr>
        <w:t xml:space="preserve"> </w:t>
      </w:r>
      <w:r w:rsidRPr="00761C46">
        <w:rPr>
          <w:b/>
          <w:sz w:val="32"/>
          <w:szCs w:val="32"/>
        </w:rPr>
        <w:t>ZŠ</w:t>
      </w:r>
      <w:r w:rsidRPr="00761C46">
        <w:t xml:space="preserve"> </w:t>
      </w:r>
      <w:r>
        <w:t xml:space="preserve">       </w:t>
      </w:r>
    </w:p>
    <w:p w:rsidR="0097102C" w:rsidRPr="00642646" w:rsidRDefault="0097102C" w:rsidP="0097102C">
      <w:pPr>
        <w:spacing w:line="360" w:lineRule="auto"/>
      </w:pPr>
      <w:r w:rsidRPr="00B15451">
        <w:rPr>
          <w:b/>
          <w:u w:val="single"/>
        </w:rPr>
        <w:t>Výchovno-vzdelávacie ciele a obsah vzdelávania</w:t>
      </w:r>
      <w:r w:rsidRPr="00B15451">
        <w:rPr>
          <w:b/>
        </w:rPr>
        <w:t>:</w:t>
      </w:r>
      <w:r>
        <w:rPr>
          <w:b/>
        </w:rPr>
        <w:t xml:space="preserve"> </w:t>
      </w:r>
    </w:p>
    <w:p w:rsidR="0097102C" w:rsidRPr="00C45BBF" w:rsidRDefault="0097102C" w:rsidP="0097102C">
      <w:pPr>
        <w:spacing w:line="360" w:lineRule="auto"/>
        <w:jc w:val="both"/>
      </w:pPr>
      <w:r w:rsidRPr="00C45BBF">
        <w:t>sú v súlade s cieľmi a obsahovým a výkonovým štandardom vzdelávacieho štandardu  pre vyučovací predmet výtvarná výchova schváleného ako súčasť ŠVP pre druhý stupeň základnej školy pod číslom  2015-5129/5980:2-10A0.</w:t>
      </w:r>
    </w:p>
    <w:p w:rsidR="0097102C" w:rsidRPr="00C45BBF" w:rsidRDefault="0097102C" w:rsidP="0097102C">
      <w:pPr>
        <w:spacing w:line="360" w:lineRule="auto"/>
        <w:jc w:val="both"/>
      </w:pPr>
      <w:r w:rsidRPr="005C31B1">
        <w:t>Doplnené sú výkony vzdelávacieho štandardu, ktoré menia svoju kvalitu.</w:t>
      </w:r>
    </w:p>
    <w:p w:rsidR="0097102C" w:rsidRDefault="0097102C" w:rsidP="0097102C">
      <w:pPr>
        <w:spacing w:line="360" w:lineRule="auto"/>
        <w:rPr>
          <w:b/>
        </w:rPr>
      </w:pPr>
      <w:r w:rsidRPr="00B15451">
        <w:rPr>
          <w:b/>
          <w:u w:val="single"/>
        </w:rPr>
        <w:t>Rozsah vyučovania predmetu</w:t>
      </w:r>
      <w:r w:rsidRPr="00B15451">
        <w:rPr>
          <w:b/>
        </w:rPr>
        <w:t>:</w:t>
      </w:r>
      <w:r>
        <w:rPr>
          <w:b/>
        </w:rPr>
        <w:t xml:space="preserve"> </w:t>
      </w:r>
    </w:p>
    <w:p w:rsidR="0097102C" w:rsidRDefault="0097102C" w:rsidP="0097102C">
      <w:pPr>
        <w:spacing w:line="360" w:lineRule="auto"/>
      </w:pPr>
      <w:r>
        <w:t>2</w:t>
      </w:r>
      <w:r w:rsidRPr="00B15451">
        <w:t xml:space="preserve"> </w:t>
      </w:r>
      <w:r>
        <w:t>vyučovacie hodiny týždenne - 66</w:t>
      </w:r>
      <w:r w:rsidRPr="00B15451">
        <w:t xml:space="preserve"> </w:t>
      </w:r>
      <w:r>
        <w:t xml:space="preserve">vyučovacích hodín </w:t>
      </w:r>
      <w:r>
        <w:rPr>
          <w:rtl/>
        </w:rPr>
        <w:t>)</w:t>
      </w:r>
      <w:r w:rsidRPr="00B15451">
        <w:t>VH</w:t>
      </w:r>
      <w:r>
        <w:t>)</w:t>
      </w:r>
      <w:r w:rsidRPr="00B15451">
        <w:t xml:space="preserve"> za školský rok</w:t>
      </w:r>
      <w:r>
        <w:t xml:space="preserve"> </w:t>
      </w:r>
    </w:p>
    <w:p w:rsidR="0097102C" w:rsidRPr="008769B6" w:rsidRDefault="0097102C" w:rsidP="0097102C">
      <w:pPr>
        <w:spacing w:line="360" w:lineRule="auto"/>
        <w:rPr>
          <w:i/>
          <w:color w:val="00B050"/>
          <w:u w:val="single"/>
        </w:rPr>
      </w:pPr>
      <w:r w:rsidRPr="008769B6">
        <w:rPr>
          <w:i/>
          <w:color w:val="00B050"/>
          <w:u w:val="single"/>
        </w:rPr>
        <w:t xml:space="preserve"> </w:t>
      </w:r>
    </w:p>
    <w:p w:rsidR="0097102C" w:rsidRPr="008769B6" w:rsidRDefault="0097102C" w:rsidP="0097102C">
      <w:pPr>
        <w:spacing w:line="360" w:lineRule="auto"/>
        <w:rPr>
          <w:rFonts w:eastAsia="Times New Roman"/>
          <w:b/>
          <w:i/>
          <w:color w:val="00B050"/>
          <w:u w:val="single"/>
        </w:rPr>
      </w:pPr>
      <w:r w:rsidRPr="008769B6">
        <w:rPr>
          <w:i/>
          <w:color w:val="00B050"/>
          <w:u w:val="single"/>
        </w:rPr>
        <w:t xml:space="preserve"> </w:t>
      </w:r>
      <w:r w:rsidRPr="008769B6">
        <w:rPr>
          <w:rFonts w:ascii="Times New Roman Bold" w:eastAsia="Arial Unicode MS" w:hAnsi="Times New Roman Bold" w:cs="Times New Roman Bold"/>
          <w:b/>
          <w:i/>
          <w:color w:val="00B050"/>
          <w:u w:val="single"/>
        </w:rPr>
        <w:t xml:space="preserve">Výtvarné vyjadrovacie prostriedky </w:t>
      </w:r>
      <w:r w:rsidRPr="008769B6">
        <w:rPr>
          <w:rFonts w:eastAsia="Times New Roman"/>
          <w:b/>
          <w:i/>
          <w:color w:val="00B050"/>
          <w:u w:val="single"/>
        </w:rPr>
        <w:t>-  6 VH</w:t>
      </w:r>
    </w:p>
    <w:p w:rsidR="0097102C" w:rsidRPr="00484722" w:rsidRDefault="0097102C" w:rsidP="0097102C">
      <w:pPr>
        <w:spacing w:line="360" w:lineRule="auto"/>
      </w:pPr>
      <w:r w:rsidRPr="00484722">
        <w:t>Mierka a proporčné vzťahy, Operácie  s mierkou a proporciami - 2 VH</w:t>
      </w:r>
    </w:p>
    <w:p w:rsidR="0097102C" w:rsidRPr="00484722" w:rsidRDefault="0097102C" w:rsidP="0097102C">
      <w:pPr>
        <w:spacing w:line="360" w:lineRule="auto"/>
      </w:pPr>
      <w:r w:rsidRPr="00484722">
        <w:t>Pozorovanie vzťahov podľa skutočnosti, Proporcia a geometria - 2 VH</w:t>
      </w:r>
    </w:p>
    <w:p w:rsidR="0097102C" w:rsidRDefault="0097102C" w:rsidP="0097102C">
      <w:pPr>
        <w:spacing w:line="360" w:lineRule="auto"/>
      </w:pPr>
      <w:r w:rsidRPr="00484722">
        <w:t>Mierka v umení - 2 VH</w:t>
      </w:r>
    </w:p>
    <w:p w:rsidR="0097102C" w:rsidRPr="008769B6" w:rsidRDefault="0097102C" w:rsidP="0097102C">
      <w:pPr>
        <w:spacing w:line="360" w:lineRule="auto"/>
        <w:rPr>
          <w:color w:val="00B050"/>
        </w:rPr>
      </w:pPr>
    </w:p>
    <w:p w:rsidR="0097102C" w:rsidRPr="008769B6" w:rsidRDefault="0097102C" w:rsidP="0097102C">
      <w:pPr>
        <w:spacing w:line="360" w:lineRule="auto"/>
        <w:rPr>
          <w:rFonts w:eastAsia="Times New Roman"/>
          <w:b/>
          <w:i/>
          <w:color w:val="00B050"/>
          <w:u w:val="single"/>
        </w:rPr>
      </w:pPr>
      <w:r w:rsidRPr="008769B6">
        <w:rPr>
          <w:rFonts w:ascii="Times New Roman Bold" w:eastAsia="Arial Unicode MS" w:hAnsi="Times New Roman Bold" w:cs="Times New Roman Bold"/>
          <w:b/>
          <w:i/>
          <w:color w:val="00B050"/>
          <w:u w:val="single"/>
        </w:rPr>
        <w:t xml:space="preserve">Možnosti zobrazovania videného sveta </w:t>
      </w:r>
      <w:r w:rsidRPr="008769B6">
        <w:rPr>
          <w:rFonts w:eastAsia="Times New Roman"/>
          <w:b/>
          <w:i/>
          <w:color w:val="00B050"/>
          <w:u w:val="single"/>
        </w:rPr>
        <w:t>-  10 VH</w:t>
      </w:r>
      <w:r w:rsidRPr="008769B6">
        <w:rPr>
          <w:rFonts w:ascii="Times New Roman Bold" w:eastAsia="Arial Unicode MS" w:hAnsi="Times New Roman Bold" w:cs="Times New Roman Bold"/>
          <w:b/>
          <w:i/>
          <w:color w:val="00B050"/>
          <w:u w:val="single"/>
        </w:rPr>
        <w:t xml:space="preserve"> </w:t>
      </w:r>
    </w:p>
    <w:p w:rsidR="0097102C" w:rsidRPr="00484722" w:rsidRDefault="0097102C" w:rsidP="0097102C">
      <w:pPr>
        <w:spacing w:line="360" w:lineRule="auto"/>
      </w:pPr>
      <w:r w:rsidRPr="00775709">
        <w:t>Kreslenie figúry podľa skutočnosti a</w:t>
      </w:r>
      <w:r>
        <w:t> </w:t>
      </w:r>
      <w:r w:rsidRPr="00775709">
        <w:t>spamäti</w:t>
      </w:r>
      <w:r w:rsidRPr="00484722">
        <w:t xml:space="preserve"> – 4 VH</w:t>
      </w:r>
    </w:p>
    <w:p w:rsidR="0097102C" w:rsidRPr="00484722" w:rsidRDefault="0097102C" w:rsidP="0097102C">
      <w:pPr>
        <w:spacing w:line="360" w:lineRule="auto"/>
      </w:pPr>
      <w:r w:rsidRPr="00484722">
        <w:t>Modelovanie postavy - 2 VH</w:t>
      </w:r>
    </w:p>
    <w:p w:rsidR="0097102C" w:rsidRDefault="0097102C" w:rsidP="0097102C">
      <w:pPr>
        <w:spacing w:line="360" w:lineRule="auto"/>
      </w:pPr>
      <w:r w:rsidRPr="00484722">
        <w:t>Figurálna kompozícia - 4 VH</w:t>
      </w:r>
    </w:p>
    <w:p w:rsidR="0097102C" w:rsidRPr="00484722" w:rsidRDefault="0097102C" w:rsidP="0097102C">
      <w:pPr>
        <w:spacing w:line="360" w:lineRule="auto"/>
      </w:pPr>
    </w:p>
    <w:p w:rsidR="0097102C" w:rsidRPr="008769B6" w:rsidRDefault="0097102C" w:rsidP="0097102C">
      <w:pPr>
        <w:spacing w:line="360" w:lineRule="auto"/>
        <w:rPr>
          <w:rFonts w:eastAsia="Times New Roman"/>
          <w:b/>
          <w:i/>
          <w:color w:val="00B050"/>
          <w:u w:val="single"/>
        </w:rPr>
      </w:pPr>
      <w:r w:rsidRPr="008769B6">
        <w:rPr>
          <w:rFonts w:ascii="Times New Roman Bold" w:eastAsia="Arial Unicode MS" w:hAnsi="Times New Roman Bold" w:cs="Times New Roman Bold"/>
          <w:b/>
          <w:i/>
          <w:color w:val="00B050"/>
          <w:u w:val="single"/>
        </w:rPr>
        <w:t xml:space="preserve">Podnety moderného a súčasného výtvarného umenia </w:t>
      </w:r>
      <w:r w:rsidRPr="008769B6">
        <w:rPr>
          <w:rFonts w:eastAsia="Times New Roman"/>
          <w:b/>
          <w:i/>
          <w:color w:val="00B050"/>
          <w:u w:val="single"/>
        </w:rPr>
        <w:t>-  6 VH</w:t>
      </w:r>
    </w:p>
    <w:p w:rsidR="0097102C" w:rsidRPr="00484722" w:rsidRDefault="0097102C" w:rsidP="0097102C">
      <w:pPr>
        <w:spacing w:line="360" w:lineRule="auto"/>
      </w:pPr>
      <w:r w:rsidRPr="00484722">
        <w:t>Kinetické umenie – 2 VH</w:t>
      </w:r>
    </w:p>
    <w:p w:rsidR="0097102C" w:rsidRPr="00484722" w:rsidRDefault="0097102C" w:rsidP="0097102C">
      <w:pPr>
        <w:spacing w:line="360" w:lineRule="auto"/>
      </w:pPr>
      <w:r w:rsidRPr="00484722">
        <w:t>Op-art  – 2 VH</w:t>
      </w:r>
    </w:p>
    <w:p w:rsidR="0097102C" w:rsidRDefault="0097102C" w:rsidP="0097102C">
      <w:pPr>
        <w:spacing w:line="360" w:lineRule="auto"/>
      </w:pPr>
      <w:r w:rsidRPr="00484722">
        <w:lastRenderedPageBreak/>
        <w:t>Svetelné umenie – 2 VH</w:t>
      </w:r>
    </w:p>
    <w:p w:rsidR="0097102C" w:rsidRPr="00484722" w:rsidRDefault="0097102C" w:rsidP="0097102C">
      <w:pPr>
        <w:spacing w:line="360" w:lineRule="auto"/>
      </w:pPr>
    </w:p>
    <w:p w:rsidR="0097102C" w:rsidRPr="008769B6" w:rsidRDefault="0097102C" w:rsidP="0097102C">
      <w:pPr>
        <w:spacing w:line="360" w:lineRule="auto"/>
        <w:rPr>
          <w:rFonts w:eastAsia="Times New Roman"/>
          <w:b/>
          <w:i/>
          <w:color w:val="00B050"/>
          <w:u w:val="single"/>
        </w:rPr>
      </w:pPr>
      <w:r w:rsidRPr="008769B6">
        <w:rPr>
          <w:rFonts w:ascii="Times New Roman Bold" w:eastAsia="Arial Unicode MS" w:hAnsi="Times New Roman Bold" w:cs="Times New Roman Bold"/>
          <w:b/>
          <w:i/>
          <w:color w:val="00B050"/>
          <w:u w:val="single"/>
        </w:rPr>
        <w:t xml:space="preserve">Výtvarné činnosti inšpirované dejinami umenia </w:t>
      </w:r>
      <w:r w:rsidRPr="008769B6">
        <w:rPr>
          <w:rFonts w:eastAsia="Times New Roman"/>
          <w:b/>
          <w:i/>
          <w:color w:val="00B050"/>
          <w:u w:val="single"/>
        </w:rPr>
        <w:t>-  6 VH</w:t>
      </w:r>
    </w:p>
    <w:p w:rsidR="0097102C" w:rsidRPr="00484722" w:rsidRDefault="0097102C" w:rsidP="0097102C">
      <w:pPr>
        <w:spacing w:line="360" w:lineRule="auto"/>
      </w:pPr>
      <w:r w:rsidRPr="00484722">
        <w:t xml:space="preserve">Stredoveké a gotické umenie - 2 VH </w:t>
      </w:r>
    </w:p>
    <w:p w:rsidR="0097102C" w:rsidRPr="00484722" w:rsidRDefault="0097102C" w:rsidP="0097102C">
      <w:pPr>
        <w:spacing w:line="360" w:lineRule="auto"/>
      </w:pPr>
      <w:r w:rsidRPr="00484722">
        <w:t xml:space="preserve">Gotická architektúra - 2 VH </w:t>
      </w:r>
    </w:p>
    <w:p w:rsidR="0097102C" w:rsidRDefault="0097102C" w:rsidP="0097102C">
      <w:pPr>
        <w:spacing w:line="360" w:lineRule="auto"/>
      </w:pPr>
      <w:r w:rsidRPr="00484722">
        <w:t>Vitráž - 2 VH</w:t>
      </w:r>
    </w:p>
    <w:p w:rsidR="0097102C" w:rsidRPr="00484722" w:rsidRDefault="0097102C" w:rsidP="0097102C">
      <w:pPr>
        <w:spacing w:line="360" w:lineRule="auto"/>
      </w:pPr>
    </w:p>
    <w:p w:rsidR="0097102C" w:rsidRPr="008769B6" w:rsidRDefault="0097102C" w:rsidP="0097102C">
      <w:pPr>
        <w:spacing w:line="360" w:lineRule="auto"/>
        <w:rPr>
          <w:rFonts w:ascii="Times New Roman Bold" w:eastAsia="Arial Unicode MS" w:hAnsi="Times New Roman Bold" w:cs="Times New Roman Bold"/>
          <w:b/>
          <w:i/>
          <w:color w:val="00B050"/>
          <w:u w:val="single"/>
        </w:rPr>
      </w:pPr>
      <w:r w:rsidRPr="008769B6">
        <w:rPr>
          <w:rFonts w:ascii="Times New Roman Bold" w:eastAsia="Arial Unicode MS" w:hAnsi="Times New Roman Bold" w:cs="Times New Roman Bold"/>
          <w:b/>
          <w:i/>
          <w:color w:val="00B050"/>
          <w:u w:val="single"/>
        </w:rPr>
        <w:t>Škola v galérii -  6 VH</w:t>
      </w:r>
    </w:p>
    <w:p w:rsidR="0097102C" w:rsidRPr="00484722" w:rsidRDefault="0097102C" w:rsidP="0097102C">
      <w:pPr>
        <w:spacing w:line="360" w:lineRule="auto"/>
      </w:pPr>
      <w:r w:rsidRPr="00484722">
        <w:t>Obraz pre päť zmyslov- 2 VH</w:t>
      </w:r>
    </w:p>
    <w:p w:rsidR="0097102C" w:rsidRPr="00484722" w:rsidRDefault="0097102C" w:rsidP="0097102C">
      <w:pPr>
        <w:spacing w:line="360" w:lineRule="auto"/>
      </w:pPr>
      <w:r w:rsidRPr="00484722">
        <w:t>Zobrazujúce a nezobrazujúce umenie  - 2 VH</w:t>
      </w:r>
    </w:p>
    <w:p w:rsidR="0097102C" w:rsidRDefault="0097102C" w:rsidP="0097102C">
      <w:pPr>
        <w:spacing w:line="360" w:lineRule="auto"/>
      </w:pPr>
      <w:r w:rsidRPr="00484722">
        <w:t>Ako na nás pôsobia farby a tvary - 2 VH</w:t>
      </w:r>
    </w:p>
    <w:p w:rsidR="0097102C" w:rsidRPr="008769B6" w:rsidRDefault="0097102C" w:rsidP="0097102C">
      <w:pPr>
        <w:spacing w:line="360" w:lineRule="auto"/>
        <w:rPr>
          <w:color w:val="00B050"/>
        </w:rPr>
      </w:pPr>
    </w:p>
    <w:p w:rsidR="0097102C" w:rsidRPr="008769B6" w:rsidRDefault="0097102C" w:rsidP="0097102C">
      <w:pPr>
        <w:spacing w:line="360" w:lineRule="auto"/>
        <w:rPr>
          <w:rFonts w:eastAsia="Times New Roman"/>
          <w:b/>
          <w:i/>
          <w:color w:val="00B050"/>
          <w:u w:val="single"/>
        </w:rPr>
      </w:pPr>
      <w:r w:rsidRPr="008769B6">
        <w:rPr>
          <w:b/>
          <w:i/>
          <w:color w:val="00B050"/>
          <w:u w:val="single"/>
        </w:rPr>
        <w:t xml:space="preserve">Podnety architektúry </w:t>
      </w:r>
      <w:r w:rsidRPr="008769B6">
        <w:rPr>
          <w:rFonts w:eastAsia="Times New Roman"/>
          <w:b/>
          <w:i/>
          <w:color w:val="00B050"/>
          <w:u w:val="single"/>
        </w:rPr>
        <w:t>-  2VH</w:t>
      </w:r>
    </w:p>
    <w:p w:rsidR="0097102C" w:rsidRDefault="0097102C" w:rsidP="0097102C">
      <w:pPr>
        <w:spacing w:line="360" w:lineRule="auto"/>
      </w:pPr>
      <w:r w:rsidRPr="00484722">
        <w:t xml:space="preserve">Urbanizmus - 2 VH </w:t>
      </w:r>
    </w:p>
    <w:p w:rsidR="0097102C" w:rsidRPr="008769B6" w:rsidRDefault="0097102C" w:rsidP="0097102C">
      <w:pPr>
        <w:spacing w:line="360" w:lineRule="auto"/>
        <w:rPr>
          <w:color w:val="00B050"/>
        </w:rPr>
      </w:pPr>
    </w:p>
    <w:p w:rsidR="0097102C" w:rsidRPr="008769B6" w:rsidRDefault="0097102C" w:rsidP="0097102C">
      <w:pPr>
        <w:spacing w:line="360" w:lineRule="auto"/>
        <w:rPr>
          <w:rFonts w:eastAsia="Times New Roman"/>
          <w:b/>
          <w:i/>
          <w:color w:val="00B050"/>
          <w:u w:val="single"/>
        </w:rPr>
      </w:pPr>
      <w:r w:rsidRPr="008769B6">
        <w:rPr>
          <w:b/>
          <w:i/>
          <w:color w:val="00B050"/>
          <w:u w:val="single"/>
        </w:rPr>
        <w:t xml:space="preserve">Podnety fotografie </w:t>
      </w:r>
      <w:r w:rsidRPr="008769B6">
        <w:rPr>
          <w:rFonts w:eastAsia="Times New Roman"/>
          <w:b/>
          <w:i/>
          <w:color w:val="00B050"/>
          <w:u w:val="single"/>
        </w:rPr>
        <w:t>-  4 VH</w:t>
      </w:r>
    </w:p>
    <w:p w:rsidR="0097102C" w:rsidRPr="00484722" w:rsidRDefault="0097102C" w:rsidP="0097102C">
      <w:pPr>
        <w:spacing w:line="360" w:lineRule="auto"/>
      </w:pPr>
      <w:r w:rsidRPr="00484722">
        <w:t>Svetlo a fotografia  - 2 VH</w:t>
      </w:r>
    </w:p>
    <w:p w:rsidR="0097102C" w:rsidRDefault="0097102C" w:rsidP="0097102C">
      <w:pPr>
        <w:spacing w:line="360" w:lineRule="auto"/>
      </w:pPr>
      <w:r w:rsidRPr="00484722">
        <w:t xml:space="preserve">Osvetlenie pri fotografovaní - 2 VH  </w:t>
      </w:r>
    </w:p>
    <w:p w:rsidR="0097102C" w:rsidRPr="00484722" w:rsidRDefault="0097102C" w:rsidP="0097102C">
      <w:pPr>
        <w:spacing w:line="360" w:lineRule="auto"/>
      </w:pPr>
    </w:p>
    <w:p w:rsidR="0097102C" w:rsidRPr="008769B6" w:rsidRDefault="0097102C" w:rsidP="0097102C">
      <w:pPr>
        <w:spacing w:line="360" w:lineRule="auto"/>
        <w:rPr>
          <w:rFonts w:eastAsia="Times New Roman"/>
          <w:b/>
          <w:i/>
          <w:color w:val="00B050"/>
          <w:u w:val="single"/>
        </w:rPr>
      </w:pPr>
      <w:r w:rsidRPr="008769B6">
        <w:rPr>
          <w:b/>
          <w:i/>
          <w:color w:val="00B050"/>
          <w:u w:val="single"/>
        </w:rPr>
        <w:t xml:space="preserve">Podnety videa a filmu </w:t>
      </w:r>
      <w:r w:rsidRPr="008769B6">
        <w:rPr>
          <w:rFonts w:eastAsia="Times New Roman"/>
          <w:b/>
          <w:i/>
          <w:color w:val="00B050"/>
          <w:u w:val="single"/>
        </w:rPr>
        <w:t>- 4 VH</w:t>
      </w:r>
    </w:p>
    <w:p w:rsidR="0097102C" w:rsidRPr="00484722" w:rsidRDefault="0097102C" w:rsidP="0097102C">
      <w:pPr>
        <w:spacing w:line="360" w:lineRule="auto"/>
      </w:pPr>
      <w:r w:rsidRPr="00484722">
        <w:t xml:space="preserve">Zvuk vo filme - 2 VH </w:t>
      </w:r>
    </w:p>
    <w:p w:rsidR="0097102C" w:rsidRDefault="0097102C" w:rsidP="0097102C">
      <w:pPr>
        <w:spacing w:line="360" w:lineRule="auto"/>
      </w:pPr>
      <w:r w:rsidRPr="00484722">
        <w:lastRenderedPageBreak/>
        <w:t xml:space="preserve">Obraz a zvuk vo filme - 2 VH </w:t>
      </w:r>
    </w:p>
    <w:p w:rsidR="0097102C" w:rsidRPr="008769B6" w:rsidRDefault="0097102C" w:rsidP="0097102C">
      <w:pPr>
        <w:spacing w:line="360" w:lineRule="auto"/>
        <w:rPr>
          <w:color w:val="00B050"/>
        </w:rPr>
      </w:pPr>
    </w:p>
    <w:p w:rsidR="0097102C" w:rsidRPr="008769B6" w:rsidRDefault="0097102C" w:rsidP="0097102C">
      <w:pPr>
        <w:spacing w:line="360" w:lineRule="auto"/>
        <w:rPr>
          <w:rFonts w:eastAsia="Times New Roman"/>
          <w:b/>
          <w:i/>
          <w:color w:val="00B050"/>
          <w:u w:val="single"/>
        </w:rPr>
      </w:pPr>
      <w:r w:rsidRPr="008769B6">
        <w:rPr>
          <w:b/>
          <w:i/>
          <w:color w:val="00B050"/>
          <w:u w:val="single"/>
        </w:rPr>
        <w:t xml:space="preserve">Elektronické média </w:t>
      </w:r>
      <w:r w:rsidRPr="008769B6">
        <w:rPr>
          <w:rFonts w:eastAsia="Times New Roman"/>
          <w:b/>
          <w:i/>
          <w:color w:val="00B050"/>
          <w:u w:val="single"/>
        </w:rPr>
        <w:t>- 4 VH</w:t>
      </w:r>
    </w:p>
    <w:p w:rsidR="0097102C" w:rsidRPr="00484722" w:rsidRDefault="0097102C" w:rsidP="0097102C">
      <w:pPr>
        <w:spacing w:line="360" w:lineRule="auto"/>
      </w:pPr>
      <w:r w:rsidRPr="00484722">
        <w:t>Úpravy obrázkov - 2 VH</w:t>
      </w:r>
    </w:p>
    <w:p w:rsidR="0097102C" w:rsidRDefault="0097102C" w:rsidP="0097102C">
      <w:pPr>
        <w:spacing w:line="360" w:lineRule="auto"/>
      </w:pPr>
      <w:r w:rsidRPr="00484722">
        <w:t>Spracovanie a montáž obrazu - 2 VH</w:t>
      </w:r>
    </w:p>
    <w:p w:rsidR="0097102C" w:rsidRDefault="0097102C" w:rsidP="0097102C">
      <w:pPr>
        <w:spacing w:line="360" w:lineRule="auto"/>
        <w:rPr>
          <w:rFonts w:eastAsia="Arial Unicode MS"/>
          <w:color w:val="000000"/>
        </w:rPr>
      </w:pPr>
    </w:p>
    <w:p w:rsidR="0097102C" w:rsidRPr="008769B6" w:rsidRDefault="0097102C" w:rsidP="0097102C">
      <w:pPr>
        <w:spacing w:line="360" w:lineRule="auto"/>
        <w:rPr>
          <w:rFonts w:eastAsia="Times New Roman"/>
          <w:b/>
          <w:i/>
          <w:color w:val="00B050"/>
          <w:u w:val="single"/>
        </w:rPr>
      </w:pPr>
      <w:r w:rsidRPr="008769B6">
        <w:rPr>
          <w:b/>
          <w:i/>
          <w:color w:val="00B050"/>
          <w:u w:val="single"/>
        </w:rPr>
        <w:t xml:space="preserve">Podnety dizajnu </w:t>
      </w:r>
      <w:r w:rsidRPr="008769B6">
        <w:rPr>
          <w:rFonts w:eastAsia="Times New Roman"/>
          <w:b/>
          <w:i/>
          <w:color w:val="00B050"/>
          <w:u w:val="single"/>
        </w:rPr>
        <w:t>– 6 VH</w:t>
      </w:r>
    </w:p>
    <w:p w:rsidR="0097102C" w:rsidRPr="00484722" w:rsidRDefault="0097102C" w:rsidP="0097102C">
      <w:pPr>
        <w:spacing w:line="360" w:lineRule="auto"/>
      </w:pPr>
      <w:r w:rsidRPr="00484722">
        <w:t>Odev a doplnky - 2 VH</w:t>
      </w:r>
    </w:p>
    <w:p w:rsidR="0097102C" w:rsidRPr="00484722" w:rsidRDefault="0097102C" w:rsidP="0097102C">
      <w:pPr>
        <w:spacing w:line="360" w:lineRule="auto"/>
      </w:pPr>
      <w:r w:rsidRPr="00484722">
        <w:t>Hviezdy a móda  - 2 VH</w:t>
      </w:r>
    </w:p>
    <w:p w:rsidR="0097102C" w:rsidRDefault="0097102C" w:rsidP="0097102C">
      <w:pPr>
        <w:spacing w:line="360" w:lineRule="auto"/>
      </w:pPr>
      <w:r w:rsidRPr="00484722">
        <w:t>Odev a povolanie - 2 VH</w:t>
      </w:r>
    </w:p>
    <w:p w:rsidR="0097102C" w:rsidRPr="00484722" w:rsidRDefault="0097102C" w:rsidP="0097102C">
      <w:pPr>
        <w:spacing w:line="360" w:lineRule="auto"/>
      </w:pPr>
    </w:p>
    <w:p w:rsidR="0097102C" w:rsidRPr="008769B6" w:rsidRDefault="0097102C" w:rsidP="0097102C">
      <w:pPr>
        <w:spacing w:line="360" w:lineRule="auto"/>
        <w:rPr>
          <w:rFonts w:eastAsia="Times New Roman"/>
          <w:b/>
          <w:i/>
          <w:color w:val="00B050"/>
          <w:u w:val="single"/>
        </w:rPr>
      </w:pPr>
      <w:r w:rsidRPr="008769B6">
        <w:rPr>
          <w:b/>
          <w:i/>
          <w:color w:val="00B050"/>
          <w:u w:val="single"/>
        </w:rPr>
        <w:t xml:space="preserve">Tradície a podnety remesiel </w:t>
      </w:r>
      <w:r w:rsidRPr="008769B6">
        <w:rPr>
          <w:rFonts w:eastAsia="Times New Roman"/>
          <w:b/>
          <w:i/>
          <w:color w:val="00B050"/>
          <w:u w:val="single"/>
        </w:rPr>
        <w:t>– 6 VH</w:t>
      </w:r>
    </w:p>
    <w:p w:rsidR="0097102C" w:rsidRPr="00484722" w:rsidRDefault="0097102C" w:rsidP="0097102C">
      <w:pPr>
        <w:spacing w:line="360" w:lineRule="auto"/>
      </w:pPr>
      <w:r w:rsidRPr="00484722">
        <w:t>Výtvarné spracovanie tradícií - 2 VH</w:t>
      </w:r>
    </w:p>
    <w:p w:rsidR="0097102C" w:rsidRPr="00484722" w:rsidRDefault="0097102C" w:rsidP="0097102C">
      <w:pPr>
        <w:spacing w:line="360" w:lineRule="auto"/>
      </w:pPr>
      <w:proofErr w:type="spellStart"/>
      <w:r w:rsidRPr="00484722">
        <w:t>Košíkarstvo</w:t>
      </w:r>
      <w:proofErr w:type="spellEnd"/>
      <w:r w:rsidRPr="00484722">
        <w:t xml:space="preserve"> - 2 VH</w:t>
      </w:r>
    </w:p>
    <w:p w:rsidR="0097102C" w:rsidRDefault="0097102C" w:rsidP="0097102C">
      <w:pPr>
        <w:spacing w:line="360" w:lineRule="auto"/>
      </w:pPr>
      <w:r w:rsidRPr="00484722">
        <w:t>Výtvarné reakcie na tradičné formy- 2 VH</w:t>
      </w:r>
    </w:p>
    <w:p w:rsidR="0097102C" w:rsidRPr="00484722" w:rsidRDefault="0097102C" w:rsidP="0097102C">
      <w:pPr>
        <w:spacing w:line="360" w:lineRule="auto"/>
      </w:pPr>
    </w:p>
    <w:p w:rsidR="0097102C" w:rsidRPr="008769B6" w:rsidRDefault="0097102C" w:rsidP="0097102C">
      <w:pPr>
        <w:spacing w:line="360" w:lineRule="auto"/>
        <w:rPr>
          <w:rFonts w:eastAsia="Times New Roman"/>
          <w:b/>
          <w:i/>
          <w:color w:val="00B050"/>
          <w:u w:val="single"/>
        </w:rPr>
      </w:pPr>
      <w:proofErr w:type="spellStart"/>
      <w:r w:rsidRPr="008769B6">
        <w:rPr>
          <w:b/>
          <w:i/>
          <w:color w:val="00B050"/>
          <w:u w:val="single"/>
        </w:rPr>
        <w:t>Synestetické</w:t>
      </w:r>
      <w:proofErr w:type="spellEnd"/>
      <w:r w:rsidRPr="008769B6">
        <w:rPr>
          <w:b/>
          <w:i/>
          <w:color w:val="00B050"/>
          <w:u w:val="single"/>
        </w:rPr>
        <w:t xml:space="preserve"> podnety </w:t>
      </w:r>
      <w:r w:rsidRPr="008769B6">
        <w:rPr>
          <w:rFonts w:eastAsia="Times New Roman"/>
          <w:b/>
          <w:i/>
          <w:color w:val="00B050"/>
          <w:u w:val="single"/>
        </w:rPr>
        <w:t>– 4 VH</w:t>
      </w:r>
    </w:p>
    <w:p w:rsidR="0097102C" w:rsidRPr="00484722" w:rsidRDefault="0097102C" w:rsidP="0097102C">
      <w:pPr>
        <w:spacing w:line="360" w:lineRule="auto"/>
      </w:pPr>
      <w:r w:rsidRPr="00484722">
        <w:t>Farebná hudba -  2 VH</w:t>
      </w:r>
    </w:p>
    <w:p w:rsidR="0097102C" w:rsidRDefault="0097102C" w:rsidP="0097102C">
      <w:pPr>
        <w:spacing w:line="360" w:lineRule="auto"/>
      </w:pPr>
      <w:r w:rsidRPr="00484722">
        <w:t>Zvukové umenie -  2 VH</w:t>
      </w:r>
    </w:p>
    <w:p w:rsidR="0097102C" w:rsidRDefault="0097102C" w:rsidP="0097102C">
      <w:pPr>
        <w:spacing w:line="360" w:lineRule="auto"/>
      </w:pPr>
    </w:p>
    <w:p w:rsidR="00D878AF" w:rsidRPr="00484722" w:rsidRDefault="00D878AF" w:rsidP="0097102C">
      <w:pPr>
        <w:spacing w:line="360" w:lineRule="auto"/>
      </w:pPr>
    </w:p>
    <w:p w:rsidR="0097102C" w:rsidRPr="008769B6" w:rsidRDefault="0097102C" w:rsidP="0097102C">
      <w:pPr>
        <w:spacing w:line="360" w:lineRule="auto"/>
        <w:rPr>
          <w:rFonts w:eastAsia="Times New Roman"/>
          <w:b/>
          <w:i/>
          <w:color w:val="00B050"/>
          <w:u w:val="single"/>
        </w:rPr>
      </w:pPr>
      <w:r w:rsidRPr="008769B6">
        <w:rPr>
          <w:b/>
          <w:i/>
          <w:color w:val="00B050"/>
          <w:u w:val="single"/>
        </w:rPr>
        <w:lastRenderedPageBreak/>
        <w:t xml:space="preserve">Podnety poznávania sveta </w:t>
      </w:r>
      <w:r w:rsidRPr="008769B6">
        <w:rPr>
          <w:rFonts w:eastAsia="Times New Roman"/>
          <w:b/>
          <w:i/>
          <w:color w:val="00B050"/>
          <w:u w:val="single"/>
        </w:rPr>
        <w:t>– 2 VH</w:t>
      </w:r>
    </w:p>
    <w:p w:rsidR="0097102C" w:rsidRPr="00C33D74" w:rsidRDefault="0097102C" w:rsidP="0097102C">
      <w:pPr>
        <w:widowControl w:val="0"/>
        <w:autoSpaceDE w:val="0"/>
        <w:autoSpaceDN w:val="0"/>
        <w:adjustRightInd w:val="0"/>
        <w:spacing w:line="360" w:lineRule="auto"/>
        <w:ind w:left="10" w:right="35"/>
        <w:jc w:val="both"/>
        <w:rPr>
          <w:rFonts w:eastAsia="Arial Unicode MS"/>
        </w:rPr>
      </w:pPr>
      <w:r>
        <w:rPr>
          <w:rFonts w:eastAsia="Arial Unicode MS"/>
          <w:color w:val="000000"/>
          <w:w w:val="101"/>
        </w:rPr>
        <w:t xml:space="preserve">Výtvarná biológia </w:t>
      </w:r>
      <w:r>
        <w:rPr>
          <w:rFonts w:eastAsia="Arial Unicode MS"/>
          <w:color w:val="000000"/>
          <w:spacing w:val="1"/>
        </w:rPr>
        <w:t>- 2 VH</w:t>
      </w:r>
    </w:p>
    <w:p w:rsidR="0097102C" w:rsidRPr="004F736C" w:rsidRDefault="0097102C" w:rsidP="0097102C">
      <w:pPr>
        <w:widowControl w:val="0"/>
        <w:autoSpaceDE w:val="0"/>
        <w:autoSpaceDN w:val="0"/>
        <w:adjustRightInd w:val="0"/>
        <w:spacing w:line="360" w:lineRule="auto"/>
        <w:ind w:left="10" w:right="35"/>
        <w:rPr>
          <w:b/>
          <w:i/>
          <w:color w:val="0070C0"/>
          <w:u w:val="single"/>
        </w:rPr>
      </w:pPr>
      <w:r>
        <w:rPr>
          <w:rFonts w:eastAsia="Arial Unicode MS"/>
          <w:color w:val="000000"/>
        </w:rPr>
        <w:t xml:space="preserve"> </w:t>
      </w:r>
    </w:p>
    <w:p w:rsidR="0097102C" w:rsidRDefault="0097102C" w:rsidP="0097102C"/>
    <w:p w:rsidR="0097102C" w:rsidRPr="00C411BA" w:rsidRDefault="0097102C" w:rsidP="0097102C">
      <w:r w:rsidRPr="00C411BA">
        <w:rPr>
          <w:b/>
          <w:u w:val="single"/>
        </w:rPr>
        <w:t>Použité prierezové témy</w:t>
      </w:r>
      <w:r w:rsidRPr="00C411BA">
        <w:t>:</w:t>
      </w:r>
    </w:p>
    <w:p w:rsidR="0097102C" w:rsidRDefault="0097102C" w:rsidP="0097102C">
      <w:r w:rsidRPr="00C411BA">
        <w:t>Enviro</w:t>
      </w:r>
      <w:r>
        <w:t>nmentálna výchova,</w:t>
      </w:r>
      <w:r w:rsidRPr="00C411BA">
        <w:t xml:space="preserve"> </w:t>
      </w:r>
      <w:r>
        <w:t>Osobnostný a sociálny rozvoj, Multikultúrna výchova, Mediálna výchova, Výchova k manželstvu a rodičovstvu</w:t>
      </w: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Default="0097102C" w:rsidP="0097102C">
      <w:pPr>
        <w:rPr>
          <w:b/>
          <w:sz w:val="32"/>
          <w:szCs w:val="32"/>
        </w:rPr>
      </w:pPr>
    </w:p>
    <w:p w:rsidR="0097102C" w:rsidRPr="00D21608" w:rsidRDefault="0097102C" w:rsidP="0097102C">
      <w:pPr>
        <w:rPr>
          <w:b/>
          <w:sz w:val="32"/>
          <w:szCs w:val="32"/>
        </w:rPr>
      </w:pPr>
      <w:r w:rsidRPr="00D21608">
        <w:rPr>
          <w:b/>
          <w:sz w:val="32"/>
          <w:szCs w:val="32"/>
        </w:rPr>
        <w:lastRenderedPageBreak/>
        <w:t xml:space="preserve">Učebné osnovy -  </w:t>
      </w:r>
      <w:r>
        <w:rPr>
          <w:b/>
          <w:sz w:val="32"/>
          <w:szCs w:val="32"/>
        </w:rPr>
        <w:t>h</w:t>
      </w:r>
      <w:r w:rsidRPr="00D21608">
        <w:rPr>
          <w:b/>
          <w:sz w:val="32"/>
          <w:szCs w:val="32"/>
        </w:rPr>
        <w:t>udobná výchova</w:t>
      </w:r>
      <w:r>
        <w:rPr>
          <w:b/>
          <w:sz w:val="32"/>
          <w:szCs w:val="32"/>
        </w:rPr>
        <w:t xml:space="preserve">  6. ročník</w:t>
      </w:r>
      <w:r w:rsidRPr="00D21608">
        <w:rPr>
          <w:b/>
          <w:sz w:val="32"/>
          <w:szCs w:val="32"/>
        </w:rPr>
        <w:t xml:space="preserve"> </w:t>
      </w:r>
      <w:r>
        <w:rPr>
          <w:b/>
          <w:sz w:val="32"/>
          <w:szCs w:val="32"/>
        </w:rPr>
        <w:t xml:space="preserve"> ZŠ</w:t>
      </w:r>
    </w:p>
    <w:p w:rsidR="0097102C" w:rsidRPr="00D21608" w:rsidRDefault="0097102C" w:rsidP="0097102C">
      <w:pPr>
        <w:rPr>
          <w:b/>
        </w:rPr>
      </w:pPr>
      <w:r w:rsidRPr="00D21608">
        <w:rPr>
          <w:b/>
          <w:u w:val="single"/>
        </w:rPr>
        <w:t>Výchovno-vzdelávacie ciele a obsah vzdelávania</w:t>
      </w:r>
      <w:r w:rsidRPr="00D21608">
        <w:rPr>
          <w:b/>
        </w:rPr>
        <w:t>:</w:t>
      </w:r>
    </w:p>
    <w:p w:rsidR="0097102C" w:rsidRPr="00D21608" w:rsidRDefault="0097102C" w:rsidP="0097102C">
      <w:pPr>
        <w:jc w:val="both"/>
      </w:pPr>
      <w:r w:rsidRPr="00D21608">
        <w:t xml:space="preserve"> sú v súlade s cieľmi a obsahovým a výkonovým štandardom vzdelávacieho štandardu pre vyučovací predmet hudobná výchova, schváleného ako súčasť ŠVP pre druhý stupeň základnej školy pod číslom  </w:t>
      </w:r>
      <w:r>
        <w:t>2015-5129/5980:2</w:t>
      </w:r>
      <w:r w:rsidRPr="00D21608">
        <w:t>-10A0.</w:t>
      </w:r>
    </w:p>
    <w:p w:rsidR="0097102C" w:rsidRPr="00D21608" w:rsidRDefault="0097102C" w:rsidP="0097102C">
      <w:pPr>
        <w:rPr>
          <w:b/>
        </w:rPr>
      </w:pPr>
      <w:r w:rsidRPr="00D21608">
        <w:rPr>
          <w:b/>
          <w:u w:val="single"/>
        </w:rPr>
        <w:t>Rozsah vyučovania predmetu</w:t>
      </w:r>
      <w:r w:rsidRPr="00D21608">
        <w:rPr>
          <w:b/>
        </w:rPr>
        <w:t>:</w:t>
      </w:r>
    </w:p>
    <w:p w:rsidR="0097102C" w:rsidRDefault="0097102C" w:rsidP="0097102C">
      <w:r>
        <w:t>1 vyučovacia hodina</w:t>
      </w:r>
      <w:r w:rsidRPr="00D21608">
        <w:t xml:space="preserve"> týždenne -  33 </w:t>
      </w:r>
      <w:r>
        <w:t>vyučovacích hodín /</w:t>
      </w:r>
      <w:r w:rsidRPr="00D21608">
        <w:t>VH</w:t>
      </w:r>
      <w:r>
        <w:t>/</w:t>
      </w:r>
      <w:r w:rsidRPr="00D21608">
        <w:t xml:space="preserve"> za školský rok</w:t>
      </w:r>
    </w:p>
    <w:p w:rsidR="0097102C" w:rsidRPr="00D21608" w:rsidRDefault="0097102C" w:rsidP="0097102C">
      <w:pPr>
        <w:spacing w:line="360" w:lineRule="auto"/>
      </w:pPr>
    </w:p>
    <w:p w:rsidR="0097102C" w:rsidRPr="00E01196" w:rsidRDefault="0097102C" w:rsidP="0097102C">
      <w:pPr>
        <w:spacing w:line="360" w:lineRule="auto"/>
        <w:rPr>
          <w:b/>
          <w:i/>
          <w:color w:val="00B050"/>
          <w:u w:val="single"/>
        </w:rPr>
      </w:pPr>
      <w:r w:rsidRPr="00E01196">
        <w:rPr>
          <w:b/>
          <w:i/>
          <w:color w:val="00B050"/>
          <w:u w:val="single"/>
        </w:rPr>
        <w:t>Hlasové  a inštrumentálne činnosti  - 15 VH</w:t>
      </w:r>
    </w:p>
    <w:p w:rsidR="0097102C" w:rsidRPr="00484722" w:rsidRDefault="0097102C" w:rsidP="0097102C">
      <w:pPr>
        <w:spacing w:line="360" w:lineRule="auto"/>
      </w:pPr>
      <w:r w:rsidRPr="00484722">
        <w:t>Ľudové, autorské   piesne – 5 VH</w:t>
      </w:r>
    </w:p>
    <w:p w:rsidR="0097102C" w:rsidRPr="00484722" w:rsidRDefault="0097102C" w:rsidP="0097102C">
      <w:pPr>
        <w:spacing w:line="360" w:lineRule="auto"/>
      </w:pPr>
      <w:r w:rsidRPr="00484722">
        <w:t>Intonačné cvičenia – 4 VH</w:t>
      </w:r>
    </w:p>
    <w:p w:rsidR="0097102C" w:rsidRPr="00484722" w:rsidRDefault="0097102C" w:rsidP="0097102C">
      <w:pPr>
        <w:spacing w:line="360" w:lineRule="auto"/>
      </w:pPr>
      <w:r w:rsidRPr="00484722">
        <w:t>Jednočiarková oktáva – 3 VH</w:t>
      </w:r>
    </w:p>
    <w:p w:rsidR="0097102C" w:rsidRDefault="0097102C" w:rsidP="0097102C">
      <w:pPr>
        <w:spacing w:line="360" w:lineRule="auto"/>
      </w:pPr>
      <w:r w:rsidRPr="00484722">
        <w:t>Elementárne hudobné nástroje – 3 VH</w:t>
      </w:r>
    </w:p>
    <w:p w:rsidR="0097102C" w:rsidRPr="00484722" w:rsidRDefault="0097102C" w:rsidP="0097102C">
      <w:pPr>
        <w:spacing w:line="360" w:lineRule="auto"/>
      </w:pPr>
    </w:p>
    <w:p w:rsidR="0097102C" w:rsidRPr="00E01196" w:rsidRDefault="0097102C" w:rsidP="0097102C">
      <w:pPr>
        <w:spacing w:line="360" w:lineRule="auto"/>
        <w:rPr>
          <w:b/>
          <w:i/>
          <w:color w:val="00B050"/>
          <w:u w:val="single"/>
        </w:rPr>
      </w:pPr>
      <w:r w:rsidRPr="00E01196">
        <w:rPr>
          <w:b/>
          <w:i/>
          <w:color w:val="00B050"/>
          <w:u w:val="single"/>
        </w:rPr>
        <w:t>Aktívne počúvanie hudby - 12 VH</w:t>
      </w:r>
    </w:p>
    <w:p w:rsidR="0097102C" w:rsidRPr="00484722" w:rsidRDefault="0097102C" w:rsidP="0097102C">
      <w:pPr>
        <w:spacing w:line="360" w:lineRule="auto"/>
      </w:pPr>
      <w:r w:rsidRPr="00484722">
        <w:t>Slovenskí, zahraniční hudobní skladatelia- 6 VH</w:t>
      </w:r>
    </w:p>
    <w:p w:rsidR="0097102C" w:rsidRPr="00484722" w:rsidRDefault="0097102C" w:rsidP="0097102C">
      <w:pPr>
        <w:spacing w:line="360" w:lineRule="auto"/>
      </w:pPr>
      <w:r w:rsidRPr="00484722">
        <w:t>Štýlové obdobia dejín hudby- 2 VH</w:t>
      </w:r>
    </w:p>
    <w:p w:rsidR="0097102C" w:rsidRPr="00484722" w:rsidRDefault="0097102C" w:rsidP="0097102C">
      <w:pPr>
        <w:spacing w:line="360" w:lineRule="auto"/>
      </w:pPr>
      <w:r w:rsidRPr="00484722">
        <w:t>Hudobno-vyjadrovacie prostriedky – 2 VH</w:t>
      </w:r>
    </w:p>
    <w:p w:rsidR="0097102C" w:rsidRDefault="0097102C" w:rsidP="0097102C">
      <w:pPr>
        <w:spacing w:line="360" w:lineRule="auto"/>
      </w:pPr>
      <w:r w:rsidRPr="00484722">
        <w:t>Nástrojové zoskupenia  – 2 VH</w:t>
      </w:r>
    </w:p>
    <w:p w:rsidR="0097102C" w:rsidRPr="00484722" w:rsidRDefault="0097102C" w:rsidP="0097102C">
      <w:pPr>
        <w:spacing w:line="360" w:lineRule="auto"/>
      </w:pPr>
    </w:p>
    <w:p w:rsidR="0097102C" w:rsidRPr="00E01196" w:rsidRDefault="0097102C" w:rsidP="0097102C">
      <w:pPr>
        <w:spacing w:line="360" w:lineRule="auto"/>
        <w:rPr>
          <w:b/>
          <w:i/>
          <w:color w:val="00B050"/>
          <w:u w:val="single"/>
        </w:rPr>
      </w:pPr>
      <w:r w:rsidRPr="00E01196">
        <w:rPr>
          <w:b/>
          <w:i/>
          <w:color w:val="00B050"/>
          <w:u w:val="single"/>
        </w:rPr>
        <w:t>Hudobno- pohybové činnosti a hudobno-dramatické činnosti – 6  VH</w:t>
      </w:r>
    </w:p>
    <w:p w:rsidR="0097102C" w:rsidRPr="00484722" w:rsidRDefault="0097102C" w:rsidP="0097102C">
      <w:pPr>
        <w:spacing w:line="360" w:lineRule="auto"/>
      </w:pPr>
      <w:r w:rsidRPr="00484722">
        <w:t>Kultivovaný pohyb, držanie tela – 2 VH</w:t>
      </w:r>
    </w:p>
    <w:p w:rsidR="0097102C" w:rsidRPr="00484722" w:rsidRDefault="0097102C" w:rsidP="0097102C">
      <w:pPr>
        <w:spacing w:line="360" w:lineRule="auto"/>
      </w:pPr>
      <w:r w:rsidRPr="00484722">
        <w:t>Tvorivá dramatika – 4 VH</w:t>
      </w:r>
    </w:p>
    <w:p w:rsidR="0097102C" w:rsidRPr="001A3D84" w:rsidRDefault="0097102C" w:rsidP="0097102C">
      <w:pPr>
        <w:spacing w:line="360" w:lineRule="auto"/>
      </w:pPr>
    </w:p>
    <w:p w:rsidR="0097102C" w:rsidRPr="00D21608" w:rsidRDefault="0097102C" w:rsidP="0097102C">
      <w:pPr>
        <w:spacing w:line="360" w:lineRule="auto"/>
      </w:pPr>
      <w:r w:rsidRPr="00D21608">
        <w:rPr>
          <w:b/>
          <w:u w:val="single"/>
        </w:rPr>
        <w:lastRenderedPageBreak/>
        <w:t>Použité prierezové témy</w:t>
      </w:r>
      <w:r w:rsidRPr="00D21608">
        <w:t>:</w:t>
      </w:r>
    </w:p>
    <w:p w:rsidR="0097102C" w:rsidRPr="00D21608" w:rsidRDefault="0097102C" w:rsidP="0097102C">
      <w:pPr>
        <w:spacing w:line="360" w:lineRule="auto"/>
      </w:pPr>
      <w:r w:rsidRPr="00D21608">
        <w:t>Environmentálna výchova, Regionálna výchova a tradičná ľu</w:t>
      </w:r>
      <w:r>
        <w:t>dová kultúra,</w:t>
      </w:r>
      <w:r w:rsidRPr="00D21608">
        <w:t xml:space="preserve"> Mediálna výchova, Multikultúrna výchova, Výchova k manželstvu a rodičovstvu</w:t>
      </w:r>
    </w:p>
    <w:p w:rsidR="0097102C" w:rsidRDefault="0097102C" w:rsidP="0097102C">
      <w:pPr>
        <w:widowControl w:val="0"/>
        <w:autoSpaceDE w:val="0"/>
        <w:autoSpaceDN w:val="0"/>
        <w:adjustRightInd w:val="0"/>
        <w:rPr>
          <w:rFonts w:eastAsia="Arial Unicode MS"/>
          <w:color w:val="000000"/>
        </w:rPr>
        <w:sectPr w:rsidR="0097102C" w:rsidSect="00D057FB">
          <w:headerReference w:type="default" r:id="rId14"/>
          <w:headerReference w:type="first" r:id="rId15"/>
          <w:pgSz w:w="16820" w:h="11900" w:orient="landscape"/>
          <w:pgMar w:top="1701" w:right="1418" w:bottom="1418" w:left="1701" w:header="708" w:footer="708" w:gutter="0"/>
          <w:cols w:space="708"/>
          <w:noEndnote/>
          <w:docGrid w:linePitch="299"/>
        </w:sectPr>
      </w:pPr>
    </w:p>
    <w:p w:rsidR="0097102C" w:rsidRDefault="0097102C" w:rsidP="0097102C">
      <w:pPr>
        <w:jc w:val="center"/>
        <w:rPr>
          <w:b/>
          <w:sz w:val="40"/>
          <w:szCs w:val="40"/>
        </w:rPr>
      </w:pPr>
    </w:p>
    <w:p w:rsidR="0097102C" w:rsidRDefault="0097102C" w:rsidP="0097102C">
      <w:pPr>
        <w:jc w:val="center"/>
        <w:rPr>
          <w:b/>
          <w:sz w:val="40"/>
          <w:szCs w:val="40"/>
        </w:rPr>
      </w:pPr>
    </w:p>
    <w:p w:rsidR="0097102C" w:rsidRDefault="0097102C" w:rsidP="0097102C">
      <w:pPr>
        <w:jc w:val="center"/>
        <w:rPr>
          <w:b/>
          <w:sz w:val="40"/>
          <w:szCs w:val="40"/>
        </w:rPr>
      </w:pPr>
    </w:p>
    <w:p w:rsidR="00D878AF" w:rsidRDefault="00D878AF" w:rsidP="0097102C">
      <w:pPr>
        <w:jc w:val="center"/>
        <w:rPr>
          <w:b/>
          <w:sz w:val="40"/>
          <w:szCs w:val="40"/>
        </w:rPr>
      </w:pPr>
    </w:p>
    <w:p w:rsidR="0097102C" w:rsidRPr="00B762A3" w:rsidRDefault="0097102C" w:rsidP="0097102C">
      <w:pPr>
        <w:jc w:val="center"/>
        <w:rPr>
          <w:b/>
          <w:sz w:val="40"/>
          <w:szCs w:val="40"/>
        </w:rPr>
      </w:pPr>
      <w:r>
        <w:rPr>
          <w:b/>
          <w:sz w:val="40"/>
          <w:szCs w:val="40"/>
        </w:rPr>
        <w:t xml:space="preserve">Vzdelávacia </w:t>
      </w:r>
      <w:r w:rsidRPr="00B762A3">
        <w:rPr>
          <w:b/>
          <w:sz w:val="40"/>
          <w:szCs w:val="40"/>
        </w:rPr>
        <w:t>oblasť</w:t>
      </w:r>
    </w:p>
    <w:p w:rsidR="0097102C" w:rsidRDefault="0097102C" w:rsidP="0097102C">
      <w:pPr>
        <w:jc w:val="center"/>
        <w:rPr>
          <w:b/>
          <w:sz w:val="32"/>
          <w:szCs w:val="32"/>
        </w:rPr>
      </w:pPr>
    </w:p>
    <w:p w:rsidR="0097102C" w:rsidRDefault="0097102C" w:rsidP="0097102C">
      <w:pPr>
        <w:jc w:val="center"/>
        <w:rPr>
          <w:b/>
          <w:sz w:val="32"/>
          <w:szCs w:val="32"/>
        </w:rPr>
      </w:pPr>
    </w:p>
    <w:p w:rsidR="0097102C" w:rsidRPr="00B762A3" w:rsidRDefault="0097102C" w:rsidP="0097102C">
      <w:pPr>
        <w:jc w:val="center"/>
        <w:rPr>
          <w:b/>
          <w:sz w:val="32"/>
          <w:szCs w:val="32"/>
        </w:rPr>
      </w:pPr>
    </w:p>
    <w:p w:rsidR="0097102C" w:rsidRPr="00B762A3" w:rsidRDefault="0097102C" w:rsidP="0097102C">
      <w:pPr>
        <w:jc w:val="center"/>
        <w:rPr>
          <w:b/>
          <w:sz w:val="32"/>
          <w:szCs w:val="32"/>
        </w:rPr>
      </w:pPr>
    </w:p>
    <w:p w:rsidR="0097102C" w:rsidRPr="00B762A3" w:rsidRDefault="0097102C" w:rsidP="0097102C">
      <w:pPr>
        <w:jc w:val="center"/>
        <w:rPr>
          <w:b/>
          <w:sz w:val="32"/>
          <w:szCs w:val="32"/>
        </w:rPr>
      </w:pPr>
    </w:p>
    <w:p w:rsidR="0097102C" w:rsidRDefault="0097102C" w:rsidP="0097102C">
      <w:pPr>
        <w:jc w:val="center"/>
        <w:rPr>
          <w:b/>
          <w:sz w:val="36"/>
          <w:szCs w:val="36"/>
          <w:u w:val="single"/>
        </w:rPr>
      </w:pPr>
      <w:r w:rsidRPr="0008667B">
        <w:rPr>
          <w:b/>
          <w:sz w:val="36"/>
          <w:szCs w:val="36"/>
          <w:u w:val="single"/>
        </w:rPr>
        <w:t>Zdravie a</w:t>
      </w:r>
      <w:r>
        <w:rPr>
          <w:b/>
          <w:sz w:val="36"/>
          <w:szCs w:val="36"/>
          <w:u w:val="single"/>
        </w:rPr>
        <w:t> </w:t>
      </w:r>
      <w:r w:rsidRPr="0008667B">
        <w:rPr>
          <w:b/>
          <w:sz w:val="36"/>
          <w:szCs w:val="36"/>
          <w:u w:val="single"/>
        </w:rPr>
        <w:t>pohyb</w:t>
      </w:r>
    </w:p>
    <w:p w:rsidR="0097102C" w:rsidRPr="0008667B" w:rsidRDefault="0097102C" w:rsidP="0097102C">
      <w:pPr>
        <w:jc w:val="center"/>
        <w:rPr>
          <w:b/>
          <w:sz w:val="36"/>
          <w:szCs w:val="36"/>
          <w:u w:val="single"/>
        </w:rPr>
      </w:pPr>
    </w:p>
    <w:p w:rsidR="0097102C" w:rsidRPr="00B762A3" w:rsidRDefault="0097102C" w:rsidP="0097102C">
      <w:pPr>
        <w:jc w:val="center"/>
        <w:rPr>
          <w:b/>
          <w:sz w:val="32"/>
          <w:szCs w:val="32"/>
        </w:rPr>
      </w:pPr>
    </w:p>
    <w:p w:rsidR="0097102C" w:rsidRDefault="0097102C" w:rsidP="0097102C">
      <w:pPr>
        <w:jc w:val="center"/>
        <w:rPr>
          <w:b/>
          <w:sz w:val="32"/>
          <w:szCs w:val="32"/>
        </w:rPr>
      </w:pPr>
      <w:r>
        <w:rPr>
          <w:b/>
          <w:sz w:val="32"/>
          <w:szCs w:val="32"/>
        </w:rPr>
        <w:t>T</w:t>
      </w:r>
      <w:r w:rsidRPr="00B762A3">
        <w:rPr>
          <w:b/>
          <w:sz w:val="32"/>
          <w:szCs w:val="32"/>
        </w:rPr>
        <w:t>elesná a športová výchova</w:t>
      </w:r>
    </w:p>
    <w:p w:rsidR="0097102C" w:rsidRDefault="0097102C" w:rsidP="0097102C">
      <w:pPr>
        <w:jc w:val="center"/>
        <w:rPr>
          <w:b/>
          <w:sz w:val="32"/>
          <w:szCs w:val="32"/>
        </w:rPr>
      </w:pPr>
    </w:p>
    <w:p w:rsidR="0097102C" w:rsidRDefault="0097102C" w:rsidP="0097102C">
      <w:pPr>
        <w:jc w:val="center"/>
        <w:rPr>
          <w:b/>
          <w:sz w:val="32"/>
          <w:szCs w:val="32"/>
        </w:rPr>
      </w:pPr>
    </w:p>
    <w:p w:rsidR="0097102C" w:rsidRDefault="0097102C" w:rsidP="0097102C">
      <w:pPr>
        <w:jc w:val="center"/>
        <w:rPr>
          <w:b/>
          <w:sz w:val="32"/>
          <w:szCs w:val="32"/>
        </w:rPr>
      </w:pPr>
    </w:p>
    <w:p w:rsidR="0097102C" w:rsidRDefault="0097102C" w:rsidP="0097102C">
      <w:pPr>
        <w:jc w:val="center"/>
        <w:rPr>
          <w:b/>
          <w:sz w:val="32"/>
          <w:szCs w:val="32"/>
        </w:rPr>
      </w:pPr>
    </w:p>
    <w:p w:rsidR="0097102C" w:rsidRDefault="0097102C" w:rsidP="0097102C">
      <w:pPr>
        <w:jc w:val="center"/>
        <w:rPr>
          <w:b/>
          <w:sz w:val="32"/>
          <w:szCs w:val="32"/>
        </w:rPr>
      </w:pPr>
    </w:p>
    <w:p w:rsidR="0097102C" w:rsidRDefault="0097102C" w:rsidP="0097102C">
      <w:pPr>
        <w:jc w:val="center"/>
        <w:rPr>
          <w:b/>
          <w:sz w:val="32"/>
          <w:szCs w:val="32"/>
        </w:rPr>
      </w:pPr>
    </w:p>
    <w:p w:rsidR="0097102C" w:rsidRDefault="0097102C" w:rsidP="0097102C">
      <w:pPr>
        <w:jc w:val="center"/>
        <w:rPr>
          <w:b/>
          <w:sz w:val="32"/>
          <w:szCs w:val="32"/>
        </w:rPr>
      </w:pPr>
    </w:p>
    <w:p w:rsidR="0097102C" w:rsidRDefault="0097102C" w:rsidP="0097102C">
      <w:pPr>
        <w:jc w:val="center"/>
        <w:rPr>
          <w:b/>
          <w:sz w:val="32"/>
          <w:szCs w:val="32"/>
        </w:rPr>
      </w:pPr>
    </w:p>
    <w:p w:rsidR="0097102C" w:rsidRDefault="0097102C" w:rsidP="0097102C">
      <w:pPr>
        <w:spacing w:line="360" w:lineRule="auto"/>
        <w:rPr>
          <w:b/>
          <w:sz w:val="28"/>
          <w:szCs w:val="28"/>
        </w:rPr>
      </w:pPr>
    </w:p>
    <w:p w:rsidR="0097102C" w:rsidRPr="00DA24CC" w:rsidRDefault="0097102C" w:rsidP="0097102C">
      <w:pPr>
        <w:spacing w:line="360" w:lineRule="auto"/>
        <w:rPr>
          <w:b/>
          <w:sz w:val="32"/>
          <w:szCs w:val="32"/>
        </w:rPr>
      </w:pPr>
      <w:r w:rsidRPr="00DA24CC">
        <w:rPr>
          <w:b/>
          <w:sz w:val="32"/>
          <w:szCs w:val="32"/>
        </w:rPr>
        <w:lastRenderedPageBreak/>
        <w:t>Učebné osnovy -  telesná a športová výchova 6. ročník ZŠ</w:t>
      </w:r>
    </w:p>
    <w:p w:rsidR="0097102C" w:rsidRPr="00B93259" w:rsidRDefault="0097102C" w:rsidP="0097102C">
      <w:pPr>
        <w:spacing w:line="360" w:lineRule="auto"/>
        <w:rPr>
          <w:b/>
          <w:sz w:val="28"/>
          <w:szCs w:val="28"/>
        </w:rPr>
      </w:pPr>
      <w:r w:rsidRPr="00B93259">
        <w:rPr>
          <w:b/>
          <w:sz w:val="28"/>
          <w:szCs w:val="28"/>
          <w:u w:val="single"/>
        </w:rPr>
        <w:t>Výchovno-vzdelávacie ciele a obsah vzdelávania</w:t>
      </w:r>
      <w:r w:rsidRPr="00B93259">
        <w:rPr>
          <w:b/>
          <w:sz w:val="28"/>
          <w:szCs w:val="28"/>
        </w:rPr>
        <w:t>:</w:t>
      </w:r>
    </w:p>
    <w:p w:rsidR="0097102C" w:rsidRDefault="0097102C" w:rsidP="0097102C">
      <w:pPr>
        <w:spacing w:line="360" w:lineRule="auto"/>
      </w:pPr>
      <w:r w:rsidRPr="00DA24CC">
        <w:t>sú v súlade s cieľmi a obsahovým a výkonovým štandardom vzdelávacieho štandardu pre vyučovací predmet telesná a športová výchova, schváleného ako súčasť ŠVP pre druhý stupeň základnej školy po</w:t>
      </w:r>
      <w:r>
        <w:t xml:space="preserve">d číslom  </w:t>
      </w:r>
      <w:r w:rsidRPr="00D83767">
        <w:rPr>
          <w:rFonts w:eastAsiaTheme="minorHAnsi"/>
          <w:lang w:eastAsia="en-US"/>
        </w:rPr>
        <w:t>2015-5129/5980:2-10A0.</w:t>
      </w:r>
      <w:r>
        <w:rPr>
          <w:rFonts w:eastAsiaTheme="minorHAnsi"/>
          <w:lang w:eastAsia="en-US"/>
        </w:rPr>
        <w:tab/>
      </w:r>
    </w:p>
    <w:p w:rsidR="0097102C" w:rsidRPr="00B93259" w:rsidRDefault="0097102C" w:rsidP="0097102C">
      <w:pPr>
        <w:spacing w:line="360" w:lineRule="auto"/>
        <w:rPr>
          <w:sz w:val="28"/>
          <w:szCs w:val="28"/>
        </w:rPr>
      </w:pPr>
      <w:r w:rsidRPr="00B93259">
        <w:rPr>
          <w:b/>
          <w:sz w:val="28"/>
          <w:szCs w:val="28"/>
          <w:u w:val="single"/>
        </w:rPr>
        <w:t>Rozsah  vyučovania  predmetu</w:t>
      </w:r>
      <w:r w:rsidRPr="00B93259">
        <w:rPr>
          <w:b/>
          <w:sz w:val="28"/>
          <w:szCs w:val="28"/>
        </w:rPr>
        <w:t>:</w:t>
      </w:r>
    </w:p>
    <w:p w:rsidR="0097102C" w:rsidRDefault="0097102C" w:rsidP="0097102C">
      <w:pPr>
        <w:spacing w:line="360" w:lineRule="auto"/>
        <w:rPr>
          <w:rFonts w:eastAsia="Arial Unicode MS"/>
          <w:color w:val="000000" w:themeColor="text1"/>
        </w:rPr>
      </w:pPr>
      <w:r w:rsidRPr="002C7287">
        <w:rPr>
          <w:rFonts w:eastAsia="Arial Unicode MS"/>
          <w:color w:val="000000" w:themeColor="text1"/>
        </w:rPr>
        <w:t>2 vyučovacie hodiny týždenne</w:t>
      </w:r>
      <w:r>
        <w:rPr>
          <w:rFonts w:eastAsia="Arial Unicode MS"/>
          <w:color w:val="000000" w:themeColor="text1"/>
        </w:rPr>
        <w:t xml:space="preserve"> </w:t>
      </w:r>
      <w:r w:rsidRPr="002C7287">
        <w:rPr>
          <w:rFonts w:eastAsia="Arial Unicode MS"/>
          <w:color w:val="000000" w:themeColor="text1"/>
        </w:rPr>
        <w:t xml:space="preserve"> –</w:t>
      </w:r>
      <w:r>
        <w:rPr>
          <w:rFonts w:eastAsia="Arial Unicode MS"/>
          <w:color w:val="000000" w:themeColor="text1"/>
        </w:rPr>
        <w:t xml:space="preserve"> </w:t>
      </w:r>
      <w:r w:rsidRPr="002C7287">
        <w:rPr>
          <w:rFonts w:eastAsia="Arial Unicode MS"/>
          <w:color w:val="000000" w:themeColor="text1"/>
        </w:rPr>
        <w:t xml:space="preserve"> 66 vyučovacích hodín ( VH</w:t>
      </w:r>
      <w:r>
        <w:rPr>
          <w:rFonts w:eastAsia="Arial Unicode MS"/>
          <w:color w:val="000000" w:themeColor="text1"/>
        </w:rPr>
        <w:t xml:space="preserve"> </w:t>
      </w:r>
      <w:r w:rsidRPr="002C7287">
        <w:rPr>
          <w:rFonts w:eastAsia="Arial Unicode MS"/>
          <w:color w:val="000000" w:themeColor="text1"/>
        </w:rPr>
        <w:t>) za školský rok</w:t>
      </w:r>
    </w:p>
    <w:p w:rsidR="0097102C" w:rsidRPr="00E01196" w:rsidRDefault="0097102C" w:rsidP="0097102C">
      <w:pPr>
        <w:spacing w:line="360" w:lineRule="auto"/>
        <w:rPr>
          <w:rFonts w:eastAsia="Arial Unicode MS"/>
          <w:b/>
          <w:i/>
          <w:color w:val="00B050"/>
          <w:u w:val="single"/>
        </w:rPr>
      </w:pPr>
      <w:r w:rsidRPr="00E01196">
        <w:rPr>
          <w:rFonts w:eastAsia="Arial Unicode MS"/>
          <w:b/>
          <w:i/>
          <w:color w:val="00B050"/>
          <w:u w:val="single"/>
        </w:rPr>
        <w:t>Zdravie a jeho poruchy – 3 VH</w:t>
      </w:r>
    </w:p>
    <w:p w:rsidR="0097102C" w:rsidRPr="00484722" w:rsidRDefault="0097102C" w:rsidP="0097102C">
      <w:pPr>
        <w:spacing w:line="360" w:lineRule="auto"/>
      </w:pPr>
      <w:r>
        <w:t xml:space="preserve">Cvičenia rozvíjajúce kondičné a </w:t>
      </w:r>
      <w:r w:rsidRPr="00F32FB9">
        <w:t>k</w:t>
      </w:r>
      <w:r>
        <w:t>ondično-koordinačné</w:t>
      </w:r>
      <w:r w:rsidRPr="00F32FB9">
        <w:t xml:space="preserve"> schopnosti</w:t>
      </w:r>
      <w:r>
        <w:t xml:space="preserve"> </w:t>
      </w:r>
      <w:r w:rsidRPr="00484722">
        <w:t>– 1 VH</w:t>
      </w:r>
    </w:p>
    <w:p w:rsidR="0097102C" w:rsidRPr="00484722" w:rsidRDefault="0097102C" w:rsidP="0097102C">
      <w:pPr>
        <w:spacing w:line="360" w:lineRule="auto"/>
      </w:pPr>
      <w:r>
        <w:t>P</w:t>
      </w:r>
      <w:r w:rsidRPr="00F32FB9">
        <w:t>rak</w:t>
      </w:r>
      <w:r>
        <w:t xml:space="preserve">tické poskytnutie prvej pomoci: </w:t>
      </w:r>
      <w:r w:rsidRPr="00F32FB9">
        <w:t>umelé dýchanie, masáž srdca</w:t>
      </w:r>
      <w:r w:rsidRPr="00484722">
        <w:t xml:space="preserve"> – 1 VH</w:t>
      </w:r>
    </w:p>
    <w:p w:rsidR="0097102C" w:rsidRDefault="0097102C" w:rsidP="0097102C">
      <w:pPr>
        <w:spacing w:line="360" w:lineRule="auto"/>
      </w:pPr>
      <w:r>
        <w:t>Z</w:t>
      </w:r>
      <w:r w:rsidRPr="00F32FB9">
        <w:t>ásady držania tela, správne držanie tela</w:t>
      </w:r>
      <w:r>
        <w:t xml:space="preserve"> </w:t>
      </w:r>
      <w:r w:rsidRPr="00484722">
        <w:t>– 1 VH</w:t>
      </w:r>
    </w:p>
    <w:p w:rsidR="0097102C" w:rsidRPr="00484722" w:rsidRDefault="0097102C" w:rsidP="0097102C">
      <w:pPr>
        <w:spacing w:line="360" w:lineRule="auto"/>
      </w:pPr>
    </w:p>
    <w:p w:rsidR="0097102C" w:rsidRPr="00E01196" w:rsidRDefault="0097102C" w:rsidP="0097102C">
      <w:pPr>
        <w:spacing w:line="360" w:lineRule="auto"/>
        <w:rPr>
          <w:rFonts w:eastAsia="Arial Unicode MS"/>
          <w:b/>
          <w:i/>
          <w:color w:val="00B050"/>
          <w:u w:val="single"/>
        </w:rPr>
      </w:pPr>
      <w:r w:rsidRPr="00E01196">
        <w:rPr>
          <w:rFonts w:eastAsia="Arial Unicode MS"/>
          <w:b/>
          <w:i/>
          <w:color w:val="00B050"/>
          <w:u w:val="single"/>
        </w:rPr>
        <w:t>Zdravý životný štýl – 2 VH</w:t>
      </w:r>
    </w:p>
    <w:p w:rsidR="0097102C" w:rsidRPr="00484722" w:rsidRDefault="0097102C" w:rsidP="0097102C">
      <w:pPr>
        <w:spacing w:line="360" w:lineRule="auto"/>
      </w:pPr>
      <w:r w:rsidRPr="00484722">
        <w:t>Racionálne využívanie voľného času – 1 VH</w:t>
      </w:r>
    </w:p>
    <w:p w:rsidR="0097102C" w:rsidRDefault="0097102C" w:rsidP="0097102C">
      <w:pPr>
        <w:spacing w:line="360" w:lineRule="auto"/>
      </w:pPr>
      <w:r>
        <w:t>N</w:t>
      </w:r>
      <w:r w:rsidRPr="00F32FB9">
        <w:t>egatívne vplyvy fajčenia, alkoholu, nedovolených látok</w:t>
      </w:r>
      <w:r>
        <w:t xml:space="preserve"> </w:t>
      </w:r>
      <w:r w:rsidRPr="00F32FB9">
        <w:t xml:space="preserve"> </w:t>
      </w:r>
      <w:r w:rsidRPr="00484722">
        <w:t>– 1 VH</w:t>
      </w:r>
    </w:p>
    <w:p w:rsidR="0097102C" w:rsidRPr="00484722" w:rsidRDefault="0097102C" w:rsidP="0097102C">
      <w:pPr>
        <w:spacing w:line="360" w:lineRule="auto"/>
      </w:pPr>
    </w:p>
    <w:p w:rsidR="0097102C" w:rsidRPr="00E01196" w:rsidRDefault="0097102C" w:rsidP="0097102C">
      <w:pPr>
        <w:spacing w:line="360" w:lineRule="auto"/>
        <w:rPr>
          <w:rFonts w:eastAsia="Arial Unicode MS"/>
          <w:b/>
          <w:i/>
          <w:color w:val="00B050"/>
          <w:u w:val="single"/>
        </w:rPr>
      </w:pPr>
      <w:r w:rsidRPr="00E01196">
        <w:rPr>
          <w:rFonts w:eastAsia="Arial Unicode MS"/>
          <w:b/>
          <w:i/>
          <w:color w:val="00B050"/>
          <w:u w:val="single"/>
        </w:rPr>
        <w:t>Telesná zdatnosť a pohybová výkonnosť- 2 VH</w:t>
      </w:r>
    </w:p>
    <w:p w:rsidR="0097102C" w:rsidRPr="00484722" w:rsidRDefault="0097102C" w:rsidP="0097102C">
      <w:pPr>
        <w:spacing w:line="360" w:lineRule="auto"/>
      </w:pPr>
      <w:r w:rsidRPr="00484722">
        <w:t>Diagnostika pohybovej výkonnosti  – 1 VH</w:t>
      </w:r>
    </w:p>
    <w:p w:rsidR="0097102C" w:rsidRPr="00484722" w:rsidRDefault="0097102C" w:rsidP="0097102C">
      <w:pPr>
        <w:spacing w:line="360" w:lineRule="auto"/>
      </w:pPr>
      <w:r w:rsidRPr="00484722">
        <w:t>Kondičná  gymnastika – 1 VH</w:t>
      </w:r>
    </w:p>
    <w:p w:rsidR="0097102C" w:rsidRPr="00E01196" w:rsidRDefault="0097102C" w:rsidP="0097102C">
      <w:pPr>
        <w:spacing w:line="360" w:lineRule="auto"/>
        <w:rPr>
          <w:rFonts w:eastAsia="Arial Unicode MS"/>
          <w:b/>
          <w:i/>
          <w:color w:val="00B050"/>
          <w:u w:val="single"/>
        </w:rPr>
      </w:pPr>
      <w:r w:rsidRPr="00E01196">
        <w:rPr>
          <w:rFonts w:eastAsia="Arial Unicode MS"/>
          <w:b/>
          <w:i/>
          <w:color w:val="00B050"/>
          <w:u w:val="single"/>
        </w:rPr>
        <w:t>Športové činnosti  pohybového  režimu – 1 VH</w:t>
      </w:r>
    </w:p>
    <w:p w:rsidR="0097102C" w:rsidRDefault="0097102C" w:rsidP="0097102C">
      <w:pPr>
        <w:spacing w:line="360" w:lineRule="auto"/>
      </w:pPr>
      <w:r w:rsidRPr="00D43F6E">
        <w:t>OH, ol</w:t>
      </w:r>
      <w:r>
        <w:t xml:space="preserve">ympijská symbolika , </w:t>
      </w:r>
      <w:proofErr w:type="spellStart"/>
      <w:r>
        <w:t>kalokagatia</w:t>
      </w:r>
      <w:proofErr w:type="spellEnd"/>
      <w:r>
        <w:t xml:space="preserve"> – 1 VH</w:t>
      </w:r>
    </w:p>
    <w:p w:rsidR="0097102C" w:rsidRPr="00484722" w:rsidRDefault="0097102C" w:rsidP="0097102C">
      <w:pPr>
        <w:spacing w:line="360" w:lineRule="auto"/>
      </w:pPr>
    </w:p>
    <w:p w:rsidR="0097102C" w:rsidRPr="00E01196" w:rsidRDefault="0097102C" w:rsidP="0097102C">
      <w:pPr>
        <w:spacing w:line="360" w:lineRule="auto"/>
        <w:rPr>
          <w:rFonts w:eastAsia="Arial Unicode MS"/>
        </w:rPr>
      </w:pPr>
      <w:r w:rsidRPr="00E01196">
        <w:rPr>
          <w:rFonts w:eastAsia="Arial Unicode MS"/>
          <w:b/>
          <w:u w:val="single"/>
        </w:rPr>
        <w:lastRenderedPageBreak/>
        <w:t>Športové činnosti  pohybového  režimu</w:t>
      </w:r>
    </w:p>
    <w:p w:rsidR="0097102C" w:rsidRPr="00E01196" w:rsidRDefault="0097102C" w:rsidP="0097102C">
      <w:pPr>
        <w:spacing w:line="360" w:lineRule="auto"/>
        <w:rPr>
          <w:rFonts w:eastAsia="Arial Unicode MS"/>
          <w:color w:val="00B050"/>
        </w:rPr>
      </w:pPr>
      <w:r w:rsidRPr="00E01196">
        <w:rPr>
          <w:rFonts w:eastAsia="Arial Unicode MS"/>
          <w:b/>
          <w:i/>
          <w:color w:val="00B050"/>
          <w:u w:val="single"/>
        </w:rPr>
        <w:t>Atletika  - 10 VH</w:t>
      </w:r>
    </w:p>
    <w:p w:rsidR="0097102C" w:rsidRPr="00484722" w:rsidRDefault="0097102C" w:rsidP="0097102C">
      <w:pPr>
        <w:spacing w:line="360" w:lineRule="auto"/>
      </w:pPr>
      <w:r w:rsidRPr="00484722">
        <w:t>Základy techniky atletických disciplín  – 1 VH</w:t>
      </w:r>
    </w:p>
    <w:p w:rsidR="0097102C" w:rsidRPr="00484722" w:rsidRDefault="0097102C" w:rsidP="0097102C">
      <w:pPr>
        <w:spacing w:line="360" w:lineRule="auto"/>
      </w:pPr>
      <w:r w:rsidRPr="00484722">
        <w:t>Atletická abeceda – 1 VH</w:t>
      </w:r>
    </w:p>
    <w:p w:rsidR="0097102C" w:rsidRPr="00484722" w:rsidRDefault="0097102C" w:rsidP="0097102C">
      <w:pPr>
        <w:spacing w:line="360" w:lineRule="auto"/>
      </w:pPr>
      <w:r w:rsidRPr="00484722">
        <w:t>Polovysoký štart – 1 VH</w:t>
      </w:r>
    </w:p>
    <w:p w:rsidR="0097102C" w:rsidRPr="00484722" w:rsidRDefault="0097102C" w:rsidP="0097102C">
      <w:pPr>
        <w:spacing w:line="360" w:lineRule="auto"/>
      </w:pPr>
      <w:proofErr w:type="spellStart"/>
      <w:r w:rsidRPr="00484722">
        <w:t>Šľapavý</w:t>
      </w:r>
      <w:proofErr w:type="spellEnd"/>
      <w:r w:rsidRPr="00484722">
        <w:t xml:space="preserve"> beh – 1 VH </w:t>
      </w:r>
    </w:p>
    <w:p w:rsidR="0097102C" w:rsidRPr="00484722" w:rsidRDefault="0097102C" w:rsidP="0097102C">
      <w:pPr>
        <w:spacing w:line="360" w:lineRule="auto"/>
      </w:pPr>
      <w:r w:rsidRPr="00484722">
        <w:t>Vytrvalostný beh – 2 VH</w:t>
      </w:r>
    </w:p>
    <w:p w:rsidR="0097102C" w:rsidRPr="00484722" w:rsidRDefault="0097102C" w:rsidP="0097102C">
      <w:pPr>
        <w:spacing w:line="360" w:lineRule="auto"/>
      </w:pPr>
      <w:r w:rsidRPr="00484722">
        <w:t>Skok do diaľky – 2 VH</w:t>
      </w:r>
    </w:p>
    <w:p w:rsidR="0097102C" w:rsidRDefault="0097102C" w:rsidP="0097102C">
      <w:pPr>
        <w:spacing w:line="360" w:lineRule="auto"/>
      </w:pPr>
      <w:r w:rsidRPr="00484722">
        <w:t>Hod granátom –2 VH</w:t>
      </w:r>
    </w:p>
    <w:p w:rsidR="0097102C" w:rsidRPr="00484722" w:rsidRDefault="0097102C" w:rsidP="0097102C">
      <w:pPr>
        <w:spacing w:line="360" w:lineRule="auto"/>
      </w:pPr>
    </w:p>
    <w:p w:rsidR="0097102C" w:rsidRPr="00E01196" w:rsidRDefault="0097102C" w:rsidP="0097102C">
      <w:pPr>
        <w:spacing w:line="360" w:lineRule="auto"/>
        <w:rPr>
          <w:rFonts w:eastAsia="Arial Unicode MS"/>
          <w:color w:val="00B050"/>
        </w:rPr>
      </w:pPr>
      <w:r w:rsidRPr="00E01196">
        <w:rPr>
          <w:rFonts w:eastAsia="Arial Unicode MS"/>
          <w:b/>
          <w:i/>
          <w:color w:val="00B050"/>
          <w:u w:val="single"/>
        </w:rPr>
        <w:t>Základy gymnastických športov  - 8 VH</w:t>
      </w:r>
    </w:p>
    <w:p w:rsidR="0097102C" w:rsidRPr="00484722" w:rsidRDefault="0097102C" w:rsidP="0097102C">
      <w:pPr>
        <w:spacing w:line="360" w:lineRule="auto"/>
      </w:pPr>
      <w:r w:rsidRPr="00484722">
        <w:t>Športová gymnastika  – 1 VH</w:t>
      </w:r>
    </w:p>
    <w:p w:rsidR="0097102C" w:rsidRPr="00484722" w:rsidRDefault="0097102C" w:rsidP="0097102C">
      <w:pPr>
        <w:spacing w:line="360" w:lineRule="auto"/>
      </w:pPr>
      <w:r w:rsidRPr="00484722">
        <w:t>Stoj na lopatkách ,stoj na rukách – 1 VH</w:t>
      </w:r>
    </w:p>
    <w:p w:rsidR="0097102C" w:rsidRPr="00484722" w:rsidRDefault="0097102C" w:rsidP="0097102C">
      <w:pPr>
        <w:spacing w:line="360" w:lineRule="auto"/>
      </w:pPr>
      <w:r w:rsidRPr="00484722">
        <w:t>Kotúle vo väzbách – 2 VH</w:t>
      </w:r>
    </w:p>
    <w:p w:rsidR="0097102C" w:rsidRPr="00484722" w:rsidRDefault="0097102C" w:rsidP="0097102C">
      <w:pPr>
        <w:spacing w:line="360" w:lineRule="auto"/>
      </w:pPr>
      <w:r w:rsidRPr="00484722">
        <w:t>Cvičenia na hrazde – 1 VH</w:t>
      </w:r>
    </w:p>
    <w:p w:rsidR="0097102C" w:rsidRPr="00484722" w:rsidRDefault="0097102C" w:rsidP="0097102C">
      <w:pPr>
        <w:spacing w:line="360" w:lineRule="auto"/>
      </w:pPr>
      <w:r w:rsidRPr="00484722">
        <w:t>Preskoky cez kozu- skrčka, roznožka – 1 VH</w:t>
      </w:r>
    </w:p>
    <w:p w:rsidR="0097102C" w:rsidRPr="00484722" w:rsidRDefault="0097102C" w:rsidP="0097102C">
      <w:pPr>
        <w:spacing w:line="360" w:lineRule="auto"/>
      </w:pPr>
      <w:r w:rsidRPr="00484722">
        <w:t>Nízka kladina- skoky, rovnováha - 1 VH</w:t>
      </w:r>
    </w:p>
    <w:p w:rsidR="0097102C" w:rsidRDefault="0097102C" w:rsidP="0097102C">
      <w:pPr>
        <w:spacing w:line="360" w:lineRule="auto"/>
      </w:pPr>
      <w:r w:rsidRPr="00484722">
        <w:t>Moderná gymnastika zostavy so šatkou, závojom- 1 VH</w:t>
      </w:r>
    </w:p>
    <w:p w:rsidR="00D878AF" w:rsidRDefault="00D878AF" w:rsidP="0097102C">
      <w:pPr>
        <w:spacing w:line="360" w:lineRule="auto"/>
        <w:rPr>
          <w:rFonts w:eastAsia="Arial Unicode MS"/>
          <w:b/>
          <w:i/>
          <w:color w:val="00B050"/>
          <w:u w:val="single"/>
        </w:rPr>
      </w:pPr>
    </w:p>
    <w:p w:rsidR="0097102C" w:rsidRPr="00E01196" w:rsidRDefault="0097102C" w:rsidP="0097102C">
      <w:pPr>
        <w:spacing w:line="360" w:lineRule="auto"/>
      </w:pPr>
      <w:r w:rsidRPr="00E01196">
        <w:rPr>
          <w:rFonts w:eastAsia="Arial Unicode MS"/>
          <w:b/>
          <w:i/>
          <w:color w:val="00B050"/>
          <w:u w:val="single"/>
        </w:rPr>
        <w:t>Športové hry - 15 VH</w:t>
      </w:r>
    </w:p>
    <w:p w:rsidR="0097102C" w:rsidRPr="00484722" w:rsidRDefault="0097102C" w:rsidP="0097102C">
      <w:pPr>
        <w:spacing w:line="360" w:lineRule="auto"/>
      </w:pPr>
      <w:r w:rsidRPr="00484722">
        <w:t>Basketbal: bránenie hráča s loptou – 1 VH</w:t>
      </w:r>
    </w:p>
    <w:p w:rsidR="0097102C" w:rsidRPr="00484722" w:rsidRDefault="0097102C" w:rsidP="0097102C">
      <w:pPr>
        <w:spacing w:line="360" w:lineRule="auto"/>
      </w:pPr>
      <w:r w:rsidRPr="00484722">
        <w:t>Basketbal: bránenie hráča bez lopty – 1 VH</w:t>
      </w:r>
    </w:p>
    <w:p w:rsidR="0097102C" w:rsidRPr="00484722" w:rsidRDefault="0097102C" w:rsidP="0097102C">
      <w:pPr>
        <w:spacing w:line="360" w:lineRule="auto"/>
      </w:pPr>
      <w:r w:rsidRPr="00484722">
        <w:lastRenderedPageBreak/>
        <w:t>Basketbal : hra na dva koše – 1 VH</w:t>
      </w:r>
    </w:p>
    <w:p w:rsidR="0097102C" w:rsidRPr="00484722" w:rsidRDefault="0097102C" w:rsidP="0097102C">
      <w:pPr>
        <w:spacing w:line="360" w:lineRule="auto"/>
      </w:pPr>
      <w:r w:rsidRPr="00484722">
        <w:t>Basketbal : streľba – 1 VH</w:t>
      </w:r>
    </w:p>
    <w:p w:rsidR="0097102C" w:rsidRPr="00484722" w:rsidRDefault="0097102C" w:rsidP="0097102C">
      <w:pPr>
        <w:spacing w:line="360" w:lineRule="auto"/>
      </w:pPr>
      <w:r w:rsidRPr="00484722">
        <w:t>Volejbal: podanie – 1 VH</w:t>
      </w:r>
    </w:p>
    <w:p w:rsidR="0097102C" w:rsidRPr="00484722" w:rsidRDefault="0097102C" w:rsidP="0097102C">
      <w:pPr>
        <w:spacing w:line="360" w:lineRule="auto"/>
      </w:pPr>
      <w:r w:rsidRPr="00484722">
        <w:t>Volejbal: odbitie zhora– 1 VH</w:t>
      </w:r>
    </w:p>
    <w:p w:rsidR="0097102C" w:rsidRPr="00484722" w:rsidRDefault="0097102C" w:rsidP="0097102C">
      <w:pPr>
        <w:spacing w:line="360" w:lineRule="auto"/>
      </w:pPr>
      <w:r w:rsidRPr="00484722">
        <w:t>Volejbal: nahrávka– 1 VH</w:t>
      </w:r>
    </w:p>
    <w:p w:rsidR="0097102C" w:rsidRPr="00484722" w:rsidRDefault="0097102C" w:rsidP="0097102C">
      <w:pPr>
        <w:spacing w:line="360" w:lineRule="auto"/>
      </w:pPr>
      <w:r w:rsidRPr="00484722">
        <w:t>Volejbal: nahrávač pri sieti – 1 VH</w:t>
      </w:r>
    </w:p>
    <w:p w:rsidR="0097102C" w:rsidRPr="00484722" w:rsidRDefault="0097102C" w:rsidP="0097102C">
      <w:pPr>
        <w:spacing w:line="360" w:lineRule="auto"/>
      </w:pPr>
      <w:r w:rsidRPr="00484722">
        <w:t>Hádzaná : prihrávka od pleca– 1 VH</w:t>
      </w:r>
    </w:p>
    <w:p w:rsidR="0097102C" w:rsidRPr="00484722" w:rsidRDefault="0097102C" w:rsidP="0097102C">
      <w:pPr>
        <w:spacing w:line="360" w:lineRule="auto"/>
      </w:pPr>
      <w:r w:rsidRPr="00484722">
        <w:t xml:space="preserve">Hádzaná: prihrávka </w:t>
      </w:r>
      <w:proofErr w:type="spellStart"/>
      <w:r w:rsidRPr="00484722">
        <w:t>náprahom</w:t>
      </w:r>
      <w:proofErr w:type="spellEnd"/>
      <w:r w:rsidRPr="00484722">
        <w:t xml:space="preserve"> – 1 VH</w:t>
      </w:r>
    </w:p>
    <w:p w:rsidR="0097102C" w:rsidRPr="00484722" w:rsidRDefault="0097102C" w:rsidP="0097102C">
      <w:pPr>
        <w:spacing w:line="360" w:lineRule="auto"/>
      </w:pPr>
      <w:r w:rsidRPr="00484722">
        <w:t xml:space="preserve">Hádzaná: </w:t>
      </w:r>
      <w:proofErr w:type="spellStart"/>
      <w:r w:rsidRPr="00484722">
        <w:t>dribling</w:t>
      </w:r>
      <w:proofErr w:type="spellEnd"/>
      <w:r w:rsidRPr="00484722">
        <w:t xml:space="preserve"> – 1 VH</w:t>
      </w:r>
    </w:p>
    <w:p w:rsidR="0097102C" w:rsidRPr="00484722" w:rsidRDefault="0097102C" w:rsidP="0097102C">
      <w:pPr>
        <w:spacing w:line="360" w:lineRule="auto"/>
      </w:pPr>
      <w:r w:rsidRPr="00484722">
        <w:t>Hádzaná: streľba – 1 VH</w:t>
      </w:r>
    </w:p>
    <w:p w:rsidR="0097102C" w:rsidRPr="00484722" w:rsidRDefault="0097102C" w:rsidP="0097102C">
      <w:pPr>
        <w:spacing w:line="360" w:lineRule="auto"/>
      </w:pPr>
      <w:r w:rsidRPr="00484722">
        <w:t>Futbal : prihrávka, streľba  - 1 VH</w:t>
      </w:r>
    </w:p>
    <w:p w:rsidR="0097102C" w:rsidRPr="00484722" w:rsidRDefault="0097102C" w:rsidP="0097102C">
      <w:pPr>
        <w:spacing w:line="360" w:lineRule="auto"/>
      </w:pPr>
      <w:r w:rsidRPr="00484722">
        <w:t>Futbal : tlmenie lopty - 1 VH</w:t>
      </w:r>
    </w:p>
    <w:p w:rsidR="0097102C" w:rsidRDefault="0097102C" w:rsidP="0097102C">
      <w:pPr>
        <w:spacing w:line="360" w:lineRule="auto"/>
      </w:pPr>
      <w:r w:rsidRPr="00484722">
        <w:t>Futbal : obsadzovanie hráča- 1 VH</w:t>
      </w:r>
    </w:p>
    <w:p w:rsidR="0097102C" w:rsidRPr="00484722" w:rsidRDefault="0097102C" w:rsidP="0097102C">
      <w:pPr>
        <w:spacing w:line="360" w:lineRule="auto"/>
      </w:pPr>
    </w:p>
    <w:p w:rsidR="0097102C" w:rsidRPr="00E01196" w:rsidRDefault="0097102C" w:rsidP="0097102C">
      <w:pPr>
        <w:spacing w:line="360" w:lineRule="auto"/>
        <w:rPr>
          <w:rFonts w:eastAsia="Arial Unicode MS"/>
          <w:color w:val="00B050"/>
        </w:rPr>
      </w:pPr>
      <w:r w:rsidRPr="00E01196">
        <w:rPr>
          <w:rFonts w:eastAsia="Arial Unicode MS"/>
          <w:b/>
          <w:i/>
          <w:color w:val="00B050"/>
          <w:u w:val="single"/>
        </w:rPr>
        <w:t>Sezónne pohybové činnosti - 10 VH</w:t>
      </w:r>
    </w:p>
    <w:p w:rsidR="0097102C" w:rsidRPr="00484722" w:rsidRDefault="0097102C" w:rsidP="0097102C">
      <w:pPr>
        <w:spacing w:line="360" w:lineRule="auto"/>
      </w:pPr>
      <w:r w:rsidRPr="00484722">
        <w:t xml:space="preserve">Cvičenia v prírode </w:t>
      </w:r>
    </w:p>
    <w:p w:rsidR="0097102C" w:rsidRPr="00484722" w:rsidRDefault="0097102C" w:rsidP="0097102C">
      <w:pPr>
        <w:spacing w:line="360" w:lineRule="auto"/>
      </w:pPr>
      <w:r w:rsidRPr="00484722">
        <w:t>Orientácia podľa mapy – 1 VH</w:t>
      </w:r>
    </w:p>
    <w:p w:rsidR="0097102C" w:rsidRPr="00484722" w:rsidRDefault="0097102C" w:rsidP="0097102C">
      <w:pPr>
        <w:spacing w:line="360" w:lineRule="auto"/>
      </w:pPr>
      <w:r w:rsidRPr="00484722">
        <w:t>Príprava a likvidácia ohniska – 1 VH</w:t>
      </w:r>
    </w:p>
    <w:p w:rsidR="0097102C" w:rsidRPr="00484722" w:rsidRDefault="0097102C" w:rsidP="0097102C">
      <w:pPr>
        <w:spacing w:line="360" w:lineRule="auto"/>
      </w:pPr>
      <w:r w:rsidRPr="00484722">
        <w:t>Prekonávanie terénnych prekážok – 1 VH</w:t>
      </w:r>
    </w:p>
    <w:p w:rsidR="0097102C" w:rsidRPr="00484722" w:rsidRDefault="0097102C" w:rsidP="0097102C">
      <w:pPr>
        <w:spacing w:line="360" w:lineRule="auto"/>
      </w:pPr>
      <w:r w:rsidRPr="00484722">
        <w:t>Nosenie prírodných predmetov – 1 VH</w:t>
      </w:r>
    </w:p>
    <w:p w:rsidR="0097102C" w:rsidRPr="00484722" w:rsidRDefault="0097102C" w:rsidP="0097102C">
      <w:pPr>
        <w:spacing w:line="360" w:lineRule="auto"/>
      </w:pPr>
      <w:r w:rsidRPr="00484722">
        <w:t>Základné pravidlá ochrany života a zdravia – 4 VH</w:t>
      </w:r>
    </w:p>
    <w:p w:rsidR="0097102C" w:rsidRDefault="0097102C" w:rsidP="0097102C">
      <w:pPr>
        <w:spacing w:line="360" w:lineRule="auto"/>
      </w:pPr>
      <w:r w:rsidRPr="00484722">
        <w:t xml:space="preserve">Otáčanie, </w:t>
      </w:r>
      <w:r>
        <w:t>predchádzanie  na bicykli – 2 VH</w:t>
      </w:r>
    </w:p>
    <w:p w:rsidR="0097102C" w:rsidRPr="00484722" w:rsidRDefault="0097102C" w:rsidP="0097102C">
      <w:pPr>
        <w:spacing w:line="360" w:lineRule="auto"/>
      </w:pPr>
    </w:p>
    <w:p w:rsidR="0097102C" w:rsidRPr="00E01196" w:rsidRDefault="0097102C" w:rsidP="0097102C">
      <w:pPr>
        <w:spacing w:line="360" w:lineRule="auto"/>
        <w:rPr>
          <w:rFonts w:eastAsia="Arial Unicode MS"/>
          <w:b/>
          <w:i/>
          <w:color w:val="00B050"/>
          <w:u w:val="single"/>
        </w:rPr>
      </w:pPr>
      <w:r w:rsidRPr="00E01196">
        <w:rPr>
          <w:rFonts w:eastAsia="Arial Unicode MS"/>
          <w:b/>
          <w:i/>
          <w:color w:val="00B050"/>
          <w:u w:val="single"/>
        </w:rPr>
        <w:t>Povinne voliteľný predmet: Vybíjaná - 15 VH</w:t>
      </w:r>
    </w:p>
    <w:p w:rsidR="0097102C" w:rsidRPr="00484722" w:rsidRDefault="0097102C" w:rsidP="0097102C">
      <w:pPr>
        <w:spacing w:line="360" w:lineRule="auto"/>
      </w:pPr>
      <w:r w:rsidRPr="00484722">
        <w:t>Definícia hry – 1 VH</w:t>
      </w:r>
    </w:p>
    <w:p w:rsidR="0097102C" w:rsidRPr="00484722" w:rsidRDefault="0097102C" w:rsidP="0097102C">
      <w:pPr>
        <w:spacing w:line="360" w:lineRule="auto"/>
      </w:pPr>
      <w:r w:rsidRPr="00484722">
        <w:t>Lopta a ihrisko – 1 VH</w:t>
      </w:r>
    </w:p>
    <w:p w:rsidR="0097102C" w:rsidRPr="00484722" w:rsidRDefault="0097102C" w:rsidP="0097102C">
      <w:pPr>
        <w:spacing w:line="360" w:lineRule="auto"/>
      </w:pPr>
      <w:r w:rsidRPr="00484722">
        <w:t>Družstvá a nástup – 1 VH</w:t>
      </w:r>
    </w:p>
    <w:p w:rsidR="0097102C" w:rsidRPr="00484722" w:rsidRDefault="0097102C" w:rsidP="0097102C">
      <w:pPr>
        <w:spacing w:line="360" w:lineRule="auto"/>
      </w:pPr>
      <w:r w:rsidRPr="00484722">
        <w:t>Hrací čas – 1 VH</w:t>
      </w:r>
    </w:p>
    <w:p w:rsidR="0097102C" w:rsidRPr="00484722" w:rsidRDefault="0097102C" w:rsidP="0097102C">
      <w:pPr>
        <w:spacing w:line="360" w:lineRule="auto"/>
      </w:pPr>
      <w:r w:rsidRPr="00484722">
        <w:t>Postavenie hráčov, nabitie a vybitie – 1 VH</w:t>
      </w:r>
    </w:p>
    <w:p w:rsidR="0097102C" w:rsidRPr="00484722" w:rsidRDefault="0097102C" w:rsidP="0097102C">
      <w:pPr>
        <w:spacing w:line="360" w:lineRule="auto"/>
      </w:pPr>
      <w:r w:rsidRPr="00484722">
        <w:t>Tri sekundy, tri kroky , tri dotyky - 1 VH</w:t>
      </w:r>
    </w:p>
    <w:p w:rsidR="0097102C" w:rsidRPr="00484722" w:rsidRDefault="0097102C" w:rsidP="0097102C">
      <w:pPr>
        <w:spacing w:line="360" w:lineRule="auto"/>
      </w:pPr>
      <w:r w:rsidRPr="00484722">
        <w:t>Priestupky – 1 VH</w:t>
      </w:r>
    </w:p>
    <w:p w:rsidR="0097102C" w:rsidRPr="00484722" w:rsidRDefault="0097102C" w:rsidP="0097102C">
      <w:pPr>
        <w:spacing w:line="360" w:lineRule="auto"/>
      </w:pPr>
      <w:r w:rsidRPr="00484722">
        <w:t>Nácvik  mini vybíjanej – 8 VH</w:t>
      </w:r>
    </w:p>
    <w:p w:rsidR="0097102C" w:rsidRDefault="0097102C" w:rsidP="0097102C">
      <w:pPr>
        <w:spacing w:line="360" w:lineRule="auto"/>
        <w:rPr>
          <w:rFonts w:eastAsia="Arial Unicode MS"/>
          <w:b/>
          <w:i/>
          <w:color w:val="0070C0"/>
          <w:u w:val="single"/>
        </w:rPr>
      </w:pPr>
    </w:p>
    <w:p w:rsidR="0097102C" w:rsidRDefault="0097102C" w:rsidP="0097102C">
      <w:pPr>
        <w:spacing w:line="360" w:lineRule="auto"/>
        <w:rPr>
          <w:rFonts w:eastAsia="Arial Unicode MS"/>
          <w:u w:val="single"/>
        </w:rPr>
      </w:pPr>
      <w:r w:rsidRPr="002C7287">
        <w:rPr>
          <w:rFonts w:eastAsia="Arial Unicode MS"/>
          <w:b/>
          <w:u w:val="single"/>
        </w:rPr>
        <w:t>Použité prierezové témy:</w:t>
      </w:r>
      <w:r w:rsidRPr="00713FF0">
        <w:rPr>
          <w:rFonts w:eastAsia="Arial Unicode MS"/>
          <w:u w:val="single"/>
        </w:rPr>
        <w:t xml:space="preserve"> </w:t>
      </w:r>
    </w:p>
    <w:p w:rsidR="0097102C" w:rsidRPr="00DE37B6" w:rsidRDefault="0097102C" w:rsidP="0097102C">
      <w:pPr>
        <w:spacing w:line="360" w:lineRule="auto"/>
        <w:rPr>
          <w:rFonts w:eastAsia="Arial Unicode MS"/>
          <w:u w:val="single"/>
        </w:rPr>
      </w:pPr>
      <w:r w:rsidRPr="00713FF0">
        <w:rPr>
          <w:rFonts w:eastAsia="Arial Unicode MS"/>
        </w:rPr>
        <w:t>Dopravná výchova, Ochrana ži</w:t>
      </w:r>
      <w:r>
        <w:rPr>
          <w:rFonts w:eastAsia="Arial Unicode MS"/>
        </w:rPr>
        <w:t xml:space="preserve">vota a zdravia, </w:t>
      </w:r>
      <w:r w:rsidRPr="00713FF0">
        <w:rPr>
          <w:rFonts w:eastAsia="Arial Unicode MS"/>
        </w:rPr>
        <w:t>Enviro</w:t>
      </w:r>
      <w:r>
        <w:rPr>
          <w:rFonts w:eastAsia="Arial Unicode MS"/>
        </w:rPr>
        <w:t xml:space="preserve">nmentálna výchova, </w:t>
      </w:r>
    </w:p>
    <w:p w:rsidR="00F630B6" w:rsidRDefault="0097102C" w:rsidP="00F630B6">
      <w:pPr>
        <w:tabs>
          <w:tab w:val="left" w:pos="2122"/>
        </w:tabs>
        <w:spacing w:after="200" w:line="276" w:lineRule="auto"/>
        <w:rPr>
          <w:b/>
          <w:sz w:val="48"/>
          <w:szCs w:val="48"/>
          <w:lang w:eastAsia="en-US"/>
        </w:rPr>
      </w:pPr>
      <w:r>
        <w:rPr>
          <w:b/>
          <w:sz w:val="48"/>
          <w:szCs w:val="48"/>
          <w:lang w:eastAsia="en-US"/>
        </w:rPr>
        <w:t xml:space="preserve"> </w:t>
      </w:r>
    </w:p>
    <w:p w:rsidR="00D057FB" w:rsidRDefault="00D057FB" w:rsidP="00F630B6">
      <w:pPr>
        <w:tabs>
          <w:tab w:val="left" w:pos="2122"/>
        </w:tabs>
        <w:spacing w:after="200" w:line="276" w:lineRule="auto"/>
        <w:rPr>
          <w:b/>
          <w:sz w:val="48"/>
          <w:szCs w:val="48"/>
          <w:lang w:eastAsia="en-US"/>
        </w:rPr>
      </w:pPr>
    </w:p>
    <w:p w:rsidR="00D057FB" w:rsidRDefault="00D057FB" w:rsidP="00F630B6">
      <w:pPr>
        <w:tabs>
          <w:tab w:val="left" w:pos="2122"/>
        </w:tabs>
        <w:spacing w:after="200" w:line="276" w:lineRule="auto"/>
        <w:rPr>
          <w:b/>
          <w:sz w:val="48"/>
          <w:szCs w:val="48"/>
          <w:lang w:eastAsia="en-US"/>
        </w:rPr>
      </w:pPr>
    </w:p>
    <w:p w:rsidR="00D057FB" w:rsidRDefault="00D057FB" w:rsidP="00F630B6">
      <w:pPr>
        <w:tabs>
          <w:tab w:val="left" w:pos="2122"/>
        </w:tabs>
        <w:spacing w:after="200" w:line="276" w:lineRule="auto"/>
        <w:rPr>
          <w:b/>
          <w:sz w:val="48"/>
          <w:szCs w:val="48"/>
          <w:lang w:eastAsia="en-US"/>
        </w:rPr>
      </w:pPr>
    </w:p>
    <w:p w:rsidR="00D057FB" w:rsidRDefault="00D057FB" w:rsidP="00F630B6">
      <w:pPr>
        <w:tabs>
          <w:tab w:val="left" w:pos="2122"/>
        </w:tabs>
        <w:spacing w:after="200" w:line="276" w:lineRule="auto"/>
        <w:rPr>
          <w:b/>
          <w:sz w:val="48"/>
          <w:szCs w:val="48"/>
          <w:lang w:eastAsia="en-US"/>
        </w:rPr>
      </w:pPr>
    </w:p>
    <w:p w:rsidR="00D057FB" w:rsidRDefault="00D057FB" w:rsidP="00F630B6">
      <w:pPr>
        <w:tabs>
          <w:tab w:val="left" w:pos="2122"/>
        </w:tabs>
        <w:spacing w:after="200" w:line="276" w:lineRule="auto"/>
        <w:rPr>
          <w:b/>
          <w:sz w:val="48"/>
          <w:szCs w:val="48"/>
          <w:lang w:eastAsia="en-US"/>
        </w:rPr>
      </w:pPr>
    </w:p>
    <w:p w:rsidR="00D057FB" w:rsidRDefault="00D057FB" w:rsidP="00D057FB">
      <w:pPr>
        <w:tabs>
          <w:tab w:val="left" w:pos="2122"/>
        </w:tabs>
        <w:spacing w:after="200" w:line="276" w:lineRule="auto"/>
        <w:jc w:val="center"/>
        <w:rPr>
          <w:rFonts w:ascii="Comic Sans MS" w:hAnsi="Comic Sans MS"/>
          <w:b/>
          <w:color w:val="00B050"/>
          <w:sz w:val="52"/>
          <w:szCs w:val="52"/>
          <w:lang w:eastAsia="en-US"/>
        </w:rPr>
      </w:pPr>
    </w:p>
    <w:p w:rsidR="00D057FB" w:rsidRDefault="00D057FB" w:rsidP="00D057FB">
      <w:pPr>
        <w:tabs>
          <w:tab w:val="left" w:pos="2122"/>
        </w:tabs>
        <w:spacing w:after="200" w:line="276" w:lineRule="auto"/>
        <w:jc w:val="center"/>
        <w:rPr>
          <w:rFonts w:ascii="Comic Sans MS" w:hAnsi="Comic Sans MS"/>
          <w:b/>
          <w:color w:val="00B050"/>
          <w:sz w:val="52"/>
          <w:szCs w:val="52"/>
          <w:lang w:eastAsia="en-US"/>
        </w:rPr>
      </w:pPr>
    </w:p>
    <w:p w:rsidR="00D057FB" w:rsidRPr="008F016D" w:rsidRDefault="00D057FB" w:rsidP="00D057FB">
      <w:pPr>
        <w:tabs>
          <w:tab w:val="left" w:pos="2122"/>
        </w:tabs>
        <w:spacing w:after="200" w:line="276" w:lineRule="auto"/>
        <w:jc w:val="center"/>
        <w:rPr>
          <w:rFonts w:ascii="Comic Sans MS" w:hAnsi="Comic Sans MS"/>
          <w:b/>
          <w:color w:val="00B050"/>
          <w:sz w:val="52"/>
          <w:szCs w:val="52"/>
          <w:lang w:eastAsia="en-US"/>
        </w:rPr>
      </w:pPr>
      <w:r w:rsidRPr="008F016D">
        <w:rPr>
          <w:rFonts w:ascii="Comic Sans MS" w:hAnsi="Comic Sans MS"/>
          <w:b/>
          <w:color w:val="00B050"/>
          <w:sz w:val="52"/>
          <w:szCs w:val="52"/>
          <w:lang w:eastAsia="en-US"/>
        </w:rPr>
        <w:t xml:space="preserve">Učebné osnovy pre 2. stupeň ZŠ /ISCED 2/ </w:t>
      </w:r>
    </w:p>
    <w:p w:rsidR="00D057FB" w:rsidRPr="00E55E64" w:rsidRDefault="00D057FB" w:rsidP="00D057FB">
      <w:pPr>
        <w:tabs>
          <w:tab w:val="left" w:pos="2122"/>
        </w:tabs>
        <w:spacing w:after="200" w:line="276" w:lineRule="auto"/>
        <w:jc w:val="center"/>
        <w:rPr>
          <w:rFonts w:ascii="Comic Sans MS" w:hAnsi="Comic Sans MS"/>
          <w:b/>
          <w:color w:val="00B050"/>
          <w:sz w:val="52"/>
          <w:szCs w:val="52"/>
          <w:lang w:eastAsia="en-US"/>
        </w:rPr>
      </w:pPr>
      <w:r w:rsidRPr="00E55E64">
        <w:rPr>
          <w:rFonts w:ascii="Comic Sans MS" w:hAnsi="Comic Sans MS"/>
          <w:b/>
          <w:color w:val="00B050"/>
          <w:sz w:val="52"/>
          <w:szCs w:val="52"/>
          <w:lang w:eastAsia="en-US"/>
        </w:rPr>
        <w:t>/7. ročník/</w:t>
      </w:r>
    </w:p>
    <w:p w:rsidR="00D057FB" w:rsidRDefault="00D057FB" w:rsidP="00D057FB">
      <w:pPr>
        <w:tabs>
          <w:tab w:val="left" w:pos="2122"/>
        </w:tabs>
        <w:spacing w:after="200" w:line="276" w:lineRule="auto"/>
        <w:jc w:val="center"/>
        <w:rPr>
          <w:rFonts w:ascii="Comic Sans MS" w:hAnsi="Comic Sans MS"/>
          <w:b/>
          <w:i/>
          <w:color w:val="00B050"/>
          <w:sz w:val="52"/>
          <w:szCs w:val="52"/>
          <w:lang w:eastAsia="en-US"/>
        </w:rPr>
      </w:pPr>
    </w:p>
    <w:p w:rsidR="00D057FB" w:rsidRDefault="00D057FB" w:rsidP="00D057FB">
      <w:pPr>
        <w:tabs>
          <w:tab w:val="left" w:pos="2122"/>
        </w:tabs>
        <w:spacing w:after="200" w:line="276" w:lineRule="auto"/>
        <w:jc w:val="center"/>
        <w:rPr>
          <w:rFonts w:ascii="Comic Sans MS" w:hAnsi="Comic Sans MS"/>
          <w:b/>
          <w:i/>
          <w:color w:val="00B050"/>
          <w:sz w:val="52"/>
          <w:szCs w:val="52"/>
          <w:lang w:eastAsia="en-US"/>
        </w:rPr>
      </w:pPr>
    </w:p>
    <w:p w:rsidR="00D057FB" w:rsidRDefault="00D057FB" w:rsidP="00D057FB">
      <w:pPr>
        <w:tabs>
          <w:tab w:val="left" w:pos="2122"/>
        </w:tabs>
        <w:spacing w:after="200" w:line="276" w:lineRule="auto"/>
        <w:jc w:val="center"/>
        <w:rPr>
          <w:rFonts w:ascii="Comic Sans MS" w:hAnsi="Comic Sans MS"/>
          <w:b/>
          <w:i/>
          <w:color w:val="00B050"/>
          <w:sz w:val="52"/>
          <w:szCs w:val="52"/>
          <w:lang w:eastAsia="en-US"/>
        </w:rPr>
      </w:pPr>
    </w:p>
    <w:p w:rsidR="00D057FB" w:rsidRPr="0065332E" w:rsidRDefault="00D057FB" w:rsidP="004556F2">
      <w:pPr>
        <w:tabs>
          <w:tab w:val="left" w:pos="2122"/>
        </w:tabs>
        <w:spacing w:after="200" w:line="276" w:lineRule="auto"/>
        <w:rPr>
          <w:rFonts w:ascii="Comic Sans MS" w:hAnsi="Comic Sans MS"/>
          <w:b/>
          <w:i/>
          <w:color w:val="00B050"/>
          <w:sz w:val="52"/>
          <w:szCs w:val="52"/>
          <w:lang w:eastAsia="en-US"/>
        </w:rPr>
      </w:pPr>
    </w:p>
    <w:p w:rsidR="00D057FB" w:rsidRDefault="00D057FB" w:rsidP="00D057FB">
      <w:pPr>
        <w:jc w:val="center"/>
        <w:rPr>
          <w:b/>
          <w:sz w:val="40"/>
          <w:szCs w:val="40"/>
        </w:rPr>
      </w:pPr>
    </w:p>
    <w:p w:rsidR="00D057FB" w:rsidRDefault="00D057FB" w:rsidP="00D057FB">
      <w:pPr>
        <w:jc w:val="center"/>
        <w:rPr>
          <w:b/>
          <w:sz w:val="40"/>
          <w:szCs w:val="40"/>
        </w:rPr>
      </w:pPr>
      <w:r>
        <w:rPr>
          <w:b/>
          <w:sz w:val="40"/>
          <w:szCs w:val="40"/>
        </w:rPr>
        <w:t>Vzdelávacia oblasť</w:t>
      </w:r>
    </w:p>
    <w:p w:rsidR="00D057FB" w:rsidRDefault="00D057FB" w:rsidP="00D057FB">
      <w:pPr>
        <w:jc w:val="center"/>
        <w:rPr>
          <w:b/>
          <w:sz w:val="32"/>
          <w:szCs w:val="32"/>
        </w:rPr>
      </w:pPr>
    </w:p>
    <w:p w:rsidR="00D057FB" w:rsidRDefault="00D057FB" w:rsidP="00D057FB">
      <w:pPr>
        <w:jc w:val="center"/>
        <w:rPr>
          <w:b/>
          <w:sz w:val="32"/>
          <w:szCs w:val="32"/>
        </w:rPr>
      </w:pPr>
    </w:p>
    <w:p w:rsidR="00D057FB" w:rsidRDefault="00D057FB" w:rsidP="00D057FB">
      <w:pPr>
        <w:jc w:val="center"/>
        <w:rPr>
          <w:b/>
          <w:sz w:val="32"/>
          <w:szCs w:val="32"/>
        </w:rPr>
      </w:pPr>
    </w:p>
    <w:p w:rsidR="00D057FB" w:rsidRDefault="00D057FB" w:rsidP="00D057FB">
      <w:pPr>
        <w:jc w:val="center"/>
        <w:rPr>
          <w:b/>
          <w:sz w:val="32"/>
          <w:szCs w:val="32"/>
        </w:rPr>
      </w:pPr>
    </w:p>
    <w:p w:rsidR="00D057FB" w:rsidRPr="00462202" w:rsidRDefault="00D057FB" w:rsidP="00D057FB">
      <w:pPr>
        <w:jc w:val="center"/>
        <w:rPr>
          <w:b/>
          <w:sz w:val="36"/>
          <w:szCs w:val="36"/>
          <w:u w:val="single"/>
        </w:rPr>
      </w:pPr>
      <w:r w:rsidRPr="00462202">
        <w:rPr>
          <w:b/>
          <w:sz w:val="36"/>
          <w:szCs w:val="36"/>
          <w:u w:val="single"/>
        </w:rPr>
        <w:t>Jazyk a komunikácia</w:t>
      </w:r>
    </w:p>
    <w:p w:rsidR="00D057FB" w:rsidRDefault="00D057FB" w:rsidP="00D057FB">
      <w:pPr>
        <w:jc w:val="center"/>
        <w:rPr>
          <w:b/>
          <w:sz w:val="32"/>
          <w:szCs w:val="32"/>
        </w:rPr>
      </w:pPr>
    </w:p>
    <w:p w:rsidR="00D057FB" w:rsidRDefault="00D057FB" w:rsidP="00D057FB">
      <w:pPr>
        <w:spacing w:line="480" w:lineRule="auto"/>
        <w:jc w:val="center"/>
        <w:rPr>
          <w:b/>
          <w:sz w:val="32"/>
          <w:szCs w:val="32"/>
        </w:rPr>
      </w:pPr>
      <w:r>
        <w:rPr>
          <w:b/>
          <w:sz w:val="32"/>
          <w:szCs w:val="32"/>
        </w:rPr>
        <w:t>Slovenský jazyk a literatúra</w:t>
      </w:r>
    </w:p>
    <w:p w:rsidR="00D057FB" w:rsidRDefault="00D057FB" w:rsidP="00D057FB">
      <w:pPr>
        <w:spacing w:line="480" w:lineRule="auto"/>
        <w:jc w:val="center"/>
        <w:rPr>
          <w:b/>
          <w:sz w:val="32"/>
          <w:szCs w:val="32"/>
        </w:rPr>
      </w:pPr>
      <w:r>
        <w:rPr>
          <w:b/>
          <w:sz w:val="32"/>
          <w:szCs w:val="32"/>
        </w:rPr>
        <w:t>Anglický jazyk</w:t>
      </w:r>
    </w:p>
    <w:p w:rsidR="00D057FB" w:rsidRDefault="00D057FB" w:rsidP="00D057FB">
      <w:pPr>
        <w:spacing w:line="480" w:lineRule="auto"/>
        <w:jc w:val="center"/>
        <w:rPr>
          <w:b/>
          <w:sz w:val="32"/>
          <w:szCs w:val="32"/>
        </w:rPr>
      </w:pPr>
      <w:r>
        <w:rPr>
          <w:b/>
          <w:sz w:val="32"/>
          <w:szCs w:val="32"/>
        </w:rPr>
        <w:t>Tvorivá dramatika</w:t>
      </w:r>
    </w:p>
    <w:p w:rsidR="00D057FB" w:rsidRDefault="00D057FB" w:rsidP="00D057FB">
      <w:pPr>
        <w:rPr>
          <w:b/>
          <w:sz w:val="32"/>
          <w:szCs w:val="32"/>
        </w:rPr>
      </w:pPr>
    </w:p>
    <w:p w:rsidR="00D057FB" w:rsidRDefault="00D057FB" w:rsidP="00D057FB">
      <w:pPr>
        <w:rPr>
          <w:b/>
          <w:sz w:val="32"/>
          <w:szCs w:val="32"/>
        </w:rPr>
      </w:pPr>
    </w:p>
    <w:p w:rsidR="00D057FB" w:rsidRDefault="00D057FB" w:rsidP="00D057FB">
      <w:pPr>
        <w:rPr>
          <w:b/>
          <w:sz w:val="32"/>
          <w:szCs w:val="32"/>
        </w:rPr>
      </w:pPr>
    </w:p>
    <w:p w:rsidR="00D057FB" w:rsidRDefault="00D057FB" w:rsidP="00D057FB">
      <w:pPr>
        <w:rPr>
          <w:b/>
          <w:sz w:val="32"/>
          <w:szCs w:val="32"/>
        </w:rPr>
      </w:pPr>
    </w:p>
    <w:p w:rsidR="00D057FB" w:rsidRDefault="00D057FB" w:rsidP="00D057FB">
      <w:pPr>
        <w:rPr>
          <w:b/>
          <w:sz w:val="32"/>
          <w:szCs w:val="32"/>
        </w:rPr>
      </w:pPr>
    </w:p>
    <w:p w:rsidR="00D057FB" w:rsidRDefault="00D057FB" w:rsidP="00D057FB">
      <w:pPr>
        <w:rPr>
          <w:b/>
          <w:sz w:val="32"/>
          <w:szCs w:val="32"/>
        </w:rPr>
      </w:pPr>
    </w:p>
    <w:p w:rsidR="00D057FB" w:rsidRDefault="00D057FB" w:rsidP="00D057FB">
      <w:pPr>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D057FB" w:rsidRPr="00851C12" w:rsidRDefault="00D057FB" w:rsidP="00D057FB">
      <w:pPr>
        <w:autoSpaceDE w:val="0"/>
        <w:autoSpaceDN w:val="0"/>
        <w:adjustRightInd w:val="0"/>
        <w:spacing w:line="360" w:lineRule="auto"/>
        <w:jc w:val="both"/>
      </w:pPr>
      <w:r w:rsidRPr="00371CBC">
        <w:rPr>
          <w:rFonts w:ascii="Times New Roman Bold" w:eastAsia="Arial Unicode MS" w:hAnsi="Times New Roman Bold" w:cs="Times New Roman Bold"/>
          <w:b/>
          <w:color w:val="000000"/>
          <w:sz w:val="28"/>
          <w:szCs w:val="28"/>
        </w:rPr>
        <w:lastRenderedPageBreak/>
        <w:t xml:space="preserve">VZDELÁVACÍ  ŠTANDARD </w:t>
      </w:r>
      <w:r w:rsidRPr="00371CBC">
        <w:rPr>
          <w:b/>
          <w:sz w:val="32"/>
          <w:szCs w:val="32"/>
        </w:rPr>
        <w:t xml:space="preserve">-  </w:t>
      </w:r>
      <w:r w:rsidRPr="00851C12">
        <w:rPr>
          <w:b/>
          <w:sz w:val="32"/>
          <w:szCs w:val="32"/>
        </w:rPr>
        <w:t>slovenský jazyk </w:t>
      </w:r>
      <w:r>
        <w:rPr>
          <w:b/>
          <w:sz w:val="32"/>
          <w:szCs w:val="32"/>
        </w:rPr>
        <w:t>a literatúra 7</w:t>
      </w:r>
      <w:r w:rsidRPr="00851C12">
        <w:rPr>
          <w:b/>
          <w:sz w:val="32"/>
          <w:szCs w:val="32"/>
        </w:rPr>
        <w:t>. ročník ZŠ</w:t>
      </w:r>
      <w:r w:rsidRPr="00851C12">
        <w:rPr>
          <w:sz w:val="32"/>
          <w:szCs w:val="32"/>
        </w:rPr>
        <w:t xml:space="preserve"> </w:t>
      </w:r>
    </w:p>
    <w:p w:rsidR="00D057FB" w:rsidRDefault="00D057FB" w:rsidP="00D057FB">
      <w:pPr>
        <w:autoSpaceDE w:val="0"/>
        <w:autoSpaceDN w:val="0"/>
        <w:adjustRightInd w:val="0"/>
        <w:spacing w:line="360" w:lineRule="auto"/>
        <w:jc w:val="both"/>
      </w:pPr>
      <w:r w:rsidRPr="009106B5">
        <w:t>Časová dotácia v predmete je zvýšená o 1vyučovaciu hodinu týždenne bez rozšírenia obsahu.</w:t>
      </w:r>
      <w:r>
        <w:t xml:space="preserve"> </w:t>
      </w:r>
    </w:p>
    <w:p w:rsidR="00D057FB" w:rsidRPr="00851C12" w:rsidRDefault="00D057FB" w:rsidP="00D057FB">
      <w:pPr>
        <w:autoSpaceDE w:val="0"/>
        <w:autoSpaceDN w:val="0"/>
        <w:adjustRightInd w:val="0"/>
        <w:spacing w:line="360" w:lineRule="auto"/>
        <w:jc w:val="both"/>
      </w:pPr>
      <w:r w:rsidRPr="005C31B1">
        <w:t xml:space="preserve">Doplnené sú </w:t>
      </w:r>
      <w:r>
        <w:t xml:space="preserve">výkony vzdelávacieho štandardu, ktoré </w:t>
      </w:r>
      <w:r w:rsidRPr="005C31B1">
        <w:t>menia svoju kvalitu.</w:t>
      </w:r>
    </w:p>
    <w:tbl>
      <w:tblPr>
        <w:tblW w:w="14885" w:type="dxa"/>
        <w:tblInd w:w="-851" w:type="dxa"/>
        <w:tblCellMar>
          <w:top w:w="12" w:type="dxa"/>
          <w:left w:w="106" w:type="dxa"/>
          <w:right w:w="101" w:type="dxa"/>
        </w:tblCellMar>
        <w:tblLook w:val="04A0" w:firstRow="1" w:lastRow="0" w:firstColumn="1" w:lastColumn="0" w:noHBand="0" w:noVBand="1"/>
      </w:tblPr>
      <w:tblGrid>
        <w:gridCol w:w="3686"/>
        <w:gridCol w:w="7374"/>
        <w:gridCol w:w="3825"/>
      </w:tblGrid>
      <w:tr w:rsidR="00D057FB" w:rsidTr="00D057FB">
        <w:trPr>
          <w:trHeight w:val="238"/>
        </w:trPr>
        <w:tc>
          <w:tcPr>
            <w:tcW w:w="14885" w:type="dxa"/>
            <w:gridSpan w:val="3"/>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8"/>
              <w:jc w:val="center"/>
            </w:pPr>
            <w:r w:rsidRPr="00177D77">
              <w:rPr>
                <w:rFonts w:eastAsia="Times New Roman"/>
                <w:b/>
                <w:sz w:val="20"/>
              </w:rPr>
              <w:t xml:space="preserve">ČÍTANIE S POROZUMENÍM </w:t>
            </w:r>
          </w:p>
        </w:tc>
      </w:tr>
      <w:tr w:rsidR="00D057FB" w:rsidTr="00D057FB">
        <w:trPr>
          <w:trHeight w:val="472"/>
        </w:trPr>
        <w:tc>
          <w:tcPr>
            <w:tcW w:w="14885"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
            </w:pPr>
            <w:r w:rsidRPr="00177D77">
              <w:rPr>
                <w:rFonts w:eastAsia="Times New Roman"/>
                <w:b/>
                <w:sz w:val="20"/>
              </w:rPr>
              <w:t xml:space="preserve">APLIKAČNÝ KONTEXT (DRUHY TEXTOV): </w:t>
            </w:r>
            <w:r w:rsidRPr="00177D77">
              <w:rPr>
                <w:rFonts w:eastAsia="Times New Roman"/>
                <w:sz w:val="20"/>
              </w:rPr>
              <w:t xml:space="preserve">statický opis; dynamický opis; umelecký opis; charakteristika; rozprávanie s využitím priamej reči (1. osoba, 3. osoba);slávnostný </w:t>
            </w:r>
          </w:p>
          <w:p w:rsidR="00D057FB" w:rsidRDefault="00D057FB" w:rsidP="00D057FB">
            <w:pPr>
              <w:ind w:left="35"/>
            </w:pPr>
            <w:r w:rsidRPr="00177D77">
              <w:rPr>
                <w:rFonts w:eastAsia="Times New Roman"/>
                <w:sz w:val="20"/>
              </w:rPr>
              <w:t>príhovor (prívet); projekt; diskusia</w:t>
            </w:r>
            <w:r w:rsidRPr="00177D77">
              <w:rPr>
                <w:rFonts w:eastAsia="Times New Roman"/>
                <w:i/>
                <w:sz w:val="20"/>
              </w:rPr>
              <w:t xml:space="preserve"> </w:t>
            </w:r>
          </w:p>
        </w:tc>
      </w:tr>
      <w:tr w:rsidR="00D057FB" w:rsidTr="00D057FB">
        <w:trPr>
          <w:trHeight w:val="240"/>
        </w:trPr>
        <w:tc>
          <w:tcPr>
            <w:tcW w:w="14885"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
            </w:pPr>
            <w:r w:rsidRPr="00177D77">
              <w:rPr>
                <w:rFonts w:eastAsia="Times New Roman"/>
                <w:b/>
                <w:sz w:val="20"/>
              </w:rPr>
              <w:t>KĽÚČOVÉ KOMPETENCIE:</w:t>
            </w:r>
            <w:r w:rsidRPr="00177D77">
              <w:rPr>
                <w:rFonts w:eastAsia="Times New Roman"/>
                <w:sz w:val="20"/>
              </w:rPr>
              <w:t xml:space="preserve"> používať kognitívne operácie; prijať a spracovať informácie; formulovať svoj názor a argumentovať; regulovať svoje konanie </w:t>
            </w:r>
          </w:p>
        </w:tc>
      </w:tr>
      <w:tr w:rsidR="00D057FB" w:rsidTr="00D057FB">
        <w:trPr>
          <w:trHeight w:val="470"/>
        </w:trPr>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eastAsia="Times New Roman"/>
                <w:b/>
                <w:sz w:val="20"/>
              </w:rPr>
              <w:t xml:space="preserve">Predmetové kompetencie </w:t>
            </w:r>
          </w:p>
        </w:tc>
        <w:tc>
          <w:tcPr>
            <w:tcW w:w="737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5"/>
              <w:ind w:right="12"/>
              <w:jc w:val="center"/>
            </w:pPr>
            <w:r w:rsidRPr="00177D77">
              <w:rPr>
                <w:rFonts w:eastAsia="Times New Roman"/>
                <w:b/>
                <w:sz w:val="20"/>
              </w:rPr>
              <w:t xml:space="preserve">Výkon </w:t>
            </w:r>
          </w:p>
          <w:p w:rsidR="00D057FB" w:rsidRDefault="00D057FB" w:rsidP="00D057FB">
            <w:pPr>
              <w:ind w:right="10"/>
              <w:jc w:val="center"/>
            </w:pPr>
            <w:r w:rsidRPr="00177D77">
              <w:rPr>
                <w:rFonts w:eastAsia="Times New Roman"/>
                <w:b/>
                <w:sz w:val="20"/>
              </w:rPr>
              <w:t xml:space="preserve">Žiak dosiahne požadovaný výkon po absolvovaní 7. ročníka základnej školy. </w:t>
            </w:r>
          </w:p>
        </w:tc>
        <w:tc>
          <w:tcPr>
            <w:tcW w:w="382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8"/>
              <w:jc w:val="center"/>
            </w:pPr>
            <w:r w:rsidRPr="00177D77">
              <w:rPr>
                <w:rFonts w:eastAsia="Times New Roman"/>
                <w:b/>
                <w:sz w:val="20"/>
              </w:rPr>
              <w:t xml:space="preserve">Pojmy </w:t>
            </w:r>
          </w:p>
        </w:tc>
      </w:tr>
      <w:tr w:rsidR="00D057FB" w:rsidTr="00D057FB">
        <w:trPr>
          <w:trHeight w:val="3558"/>
        </w:trPr>
        <w:tc>
          <w:tcPr>
            <w:tcW w:w="3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
            </w:pPr>
            <w:r w:rsidRPr="00177D77">
              <w:rPr>
                <w:rFonts w:eastAsia="Times New Roman"/>
                <w:b/>
                <w:sz w:val="20"/>
              </w:rPr>
              <w:t xml:space="preserve">I. Zamerať svoje čítanie podľa potreby. </w:t>
            </w:r>
          </w:p>
          <w:p w:rsidR="00D057FB" w:rsidRDefault="00D057FB" w:rsidP="00D057FB">
            <w:pPr>
              <w:spacing w:after="16"/>
              <w:ind w:left="1"/>
            </w:pPr>
            <w:r w:rsidRPr="00177D77">
              <w:rPr>
                <w:rFonts w:eastAsia="Times New Roman"/>
                <w:b/>
                <w:sz w:val="20"/>
              </w:rPr>
              <w:t xml:space="preserve"> </w:t>
            </w:r>
          </w:p>
          <w:p w:rsidR="00D057FB" w:rsidRDefault="00D057FB" w:rsidP="00A9760F">
            <w:pPr>
              <w:numPr>
                <w:ilvl w:val="0"/>
                <w:numId w:val="41"/>
              </w:numPr>
              <w:spacing w:line="265" w:lineRule="auto"/>
              <w:ind w:hanging="360"/>
            </w:pPr>
            <w:r w:rsidRPr="00177D77">
              <w:rPr>
                <w:rFonts w:eastAsia="Times New Roman"/>
                <w:b/>
                <w:sz w:val="20"/>
                <w:u w:val="single" w:color="000000"/>
              </w:rPr>
              <w:t xml:space="preserve">Vybrať </w:t>
            </w:r>
            <w:r w:rsidRPr="00177D77">
              <w:rPr>
                <w:rFonts w:eastAsia="Times New Roman"/>
                <w:sz w:val="20"/>
              </w:rPr>
              <w:t xml:space="preserve">text na základe znalostí informačných prameňov, podľa komunikačného zámeru a podľa danej situácie. </w:t>
            </w:r>
          </w:p>
          <w:p w:rsidR="00D057FB" w:rsidRDefault="00D057FB" w:rsidP="00A9760F">
            <w:pPr>
              <w:numPr>
                <w:ilvl w:val="0"/>
                <w:numId w:val="41"/>
              </w:numPr>
              <w:ind w:hanging="360"/>
            </w:pPr>
            <w:r w:rsidRPr="00177D77">
              <w:rPr>
                <w:rFonts w:eastAsia="Times New Roman"/>
                <w:sz w:val="20"/>
              </w:rPr>
              <w:t>Nahlas, ticho a opakovane</w:t>
            </w:r>
            <w:r w:rsidRPr="00177D77">
              <w:rPr>
                <w:rFonts w:eastAsia="Times New Roman"/>
                <w:b/>
                <w:sz w:val="20"/>
                <w:u w:val="single" w:color="000000"/>
              </w:rPr>
              <w:t xml:space="preserve"> prečítať</w:t>
            </w:r>
            <w:r w:rsidRPr="00177D77">
              <w:rPr>
                <w:rFonts w:eastAsia="Times New Roman"/>
                <w:b/>
                <w:sz w:val="20"/>
              </w:rPr>
              <w:t xml:space="preserve"> </w:t>
            </w:r>
            <w:r w:rsidRPr="00177D77">
              <w:rPr>
                <w:rFonts w:eastAsia="Times New Roman"/>
                <w:sz w:val="20"/>
              </w:rPr>
              <w:t xml:space="preserve">text. </w:t>
            </w:r>
          </w:p>
        </w:tc>
        <w:tc>
          <w:tcPr>
            <w:tcW w:w="737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2"/>
            </w:pPr>
            <w:r w:rsidRPr="00177D77">
              <w:rPr>
                <w:rFonts w:eastAsia="Times New Roman"/>
                <w:b/>
                <w:sz w:val="20"/>
                <w:u w:val="single" w:color="000000"/>
              </w:rPr>
              <w:t>Optimálny I.</w:t>
            </w:r>
            <w:r w:rsidRPr="00177D77">
              <w:rPr>
                <w:rFonts w:eastAsia="Times New Roman"/>
                <w:b/>
                <w:sz w:val="20"/>
              </w:rPr>
              <w:t xml:space="preserve"> </w:t>
            </w:r>
          </w:p>
          <w:p w:rsidR="00D057FB" w:rsidRDefault="00D057FB" w:rsidP="00D057FB">
            <w:pPr>
              <w:spacing w:after="12"/>
              <w:ind w:left="2"/>
            </w:pPr>
            <w:r w:rsidRPr="00177D77">
              <w:rPr>
                <w:rFonts w:eastAsia="Times New Roman"/>
                <w:b/>
                <w:sz w:val="20"/>
              </w:rPr>
              <w:t xml:space="preserve">Žiak </w:t>
            </w:r>
          </w:p>
          <w:p w:rsidR="00D057FB" w:rsidRDefault="00D057FB" w:rsidP="00D057FB">
            <w:pPr>
              <w:spacing w:after="7" w:line="268" w:lineRule="auto"/>
              <w:ind w:left="2"/>
            </w:pPr>
            <w:r w:rsidRPr="00177D77">
              <w:rPr>
                <w:rFonts w:eastAsia="Times New Roman"/>
                <w:b/>
                <w:sz w:val="20"/>
              </w:rPr>
              <w:t xml:space="preserve">1.1 </w:t>
            </w:r>
            <w:r w:rsidRPr="00177D77">
              <w:rPr>
                <w:rFonts w:eastAsia="Times New Roman"/>
                <w:sz w:val="20"/>
              </w:rPr>
              <w:t xml:space="preserve">dokáže z obsahového i formálneho hľadiska správne vybrať text a odôvodniť výber textu v konkrétnej situácii. </w:t>
            </w:r>
          </w:p>
          <w:p w:rsidR="00D057FB" w:rsidRDefault="00D057FB" w:rsidP="00D057FB">
            <w:pPr>
              <w:spacing w:line="279" w:lineRule="auto"/>
              <w:ind w:left="2" w:right="575"/>
            </w:pPr>
            <w:r w:rsidRPr="00177D77">
              <w:rPr>
                <w:rFonts w:eastAsia="Times New Roman"/>
                <w:b/>
                <w:sz w:val="20"/>
              </w:rPr>
              <w:t>1.2</w:t>
            </w:r>
            <w:r w:rsidRPr="00177D77">
              <w:rPr>
                <w:rFonts w:eastAsia="Times New Roman"/>
                <w:sz w:val="20"/>
              </w:rPr>
              <w:t xml:space="preserve"> dokáže na základe analýzy jednotlivých textov identifikovať, systematizovať a zovšeobecniť poznatky o slohových útvaroch/žánroch. </w:t>
            </w:r>
          </w:p>
          <w:p w:rsidR="00D057FB" w:rsidRDefault="00D057FB" w:rsidP="00D057FB">
            <w:pPr>
              <w:spacing w:line="277" w:lineRule="auto"/>
              <w:ind w:left="2" w:right="329"/>
            </w:pPr>
            <w:r w:rsidRPr="00177D77">
              <w:rPr>
                <w:rFonts w:eastAsia="Times New Roman"/>
                <w:b/>
                <w:sz w:val="20"/>
              </w:rPr>
              <w:t xml:space="preserve">2.1 </w:t>
            </w:r>
            <w:r w:rsidRPr="00177D77">
              <w:rPr>
                <w:rFonts w:eastAsia="Times New Roman"/>
                <w:sz w:val="20"/>
              </w:rPr>
              <w:t xml:space="preserve">dokáže samostatne a bez prípravy správne, plynule a nahlas čítať akékoľvek texty (vrátane tabuliek), ktorých obsah, štýl a jazyk sú primerané jeho jazykovej úrovni a skúsenostiam a dokáže prispôsobiť rýchlosť čítania tomu, aby mohol čo najefektívnejšie pochopiť informácie. </w:t>
            </w:r>
          </w:p>
          <w:p w:rsidR="00D057FB" w:rsidRPr="00177D77" w:rsidRDefault="00D057FB" w:rsidP="00D057FB">
            <w:pPr>
              <w:ind w:left="2"/>
              <w:rPr>
                <w:rFonts w:eastAsia="Times New Roman"/>
                <w:sz w:val="20"/>
              </w:rPr>
            </w:pPr>
            <w:r w:rsidRPr="00177D77">
              <w:rPr>
                <w:rFonts w:eastAsia="Times New Roman"/>
                <w:b/>
                <w:sz w:val="20"/>
              </w:rPr>
              <w:t xml:space="preserve">2.2 </w:t>
            </w:r>
            <w:r w:rsidRPr="00177D77">
              <w:rPr>
                <w:rFonts w:eastAsia="Times New Roman"/>
                <w:sz w:val="20"/>
              </w:rPr>
              <w:t xml:space="preserve">dokáže správne v domácich a cudzích slovách artikulovať a spisovne vyslovovať slabiky de, </w:t>
            </w:r>
            <w:proofErr w:type="spellStart"/>
            <w:r w:rsidRPr="00177D77">
              <w:rPr>
                <w:rFonts w:eastAsia="Times New Roman"/>
                <w:sz w:val="20"/>
              </w:rPr>
              <w:t>te</w:t>
            </w:r>
            <w:proofErr w:type="spellEnd"/>
            <w:r w:rsidRPr="00177D77">
              <w:rPr>
                <w:rFonts w:eastAsia="Times New Roman"/>
                <w:sz w:val="20"/>
              </w:rPr>
              <w:t xml:space="preserve">, </w:t>
            </w:r>
            <w:proofErr w:type="spellStart"/>
            <w:r w:rsidRPr="00177D77">
              <w:rPr>
                <w:rFonts w:eastAsia="Times New Roman"/>
                <w:sz w:val="20"/>
              </w:rPr>
              <w:t>ne</w:t>
            </w:r>
            <w:proofErr w:type="spellEnd"/>
            <w:r w:rsidRPr="00177D77">
              <w:rPr>
                <w:rFonts w:eastAsia="Times New Roman"/>
                <w:sz w:val="20"/>
              </w:rPr>
              <w:t xml:space="preserve">, </w:t>
            </w:r>
            <w:proofErr w:type="spellStart"/>
            <w:r w:rsidRPr="00177D77">
              <w:rPr>
                <w:rFonts w:eastAsia="Times New Roman"/>
                <w:sz w:val="20"/>
              </w:rPr>
              <w:t>le</w:t>
            </w:r>
            <w:proofErr w:type="spellEnd"/>
            <w:r w:rsidRPr="00177D77">
              <w:rPr>
                <w:rFonts w:eastAsia="Times New Roman"/>
                <w:sz w:val="20"/>
              </w:rPr>
              <w:t xml:space="preserve">, di, ti, </w:t>
            </w:r>
            <w:proofErr w:type="spellStart"/>
            <w:r w:rsidRPr="00177D77">
              <w:rPr>
                <w:rFonts w:eastAsia="Times New Roman"/>
                <w:sz w:val="20"/>
              </w:rPr>
              <w:t>ni</w:t>
            </w:r>
            <w:proofErr w:type="spellEnd"/>
            <w:r w:rsidRPr="00177D77">
              <w:rPr>
                <w:rFonts w:eastAsia="Times New Roman"/>
                <w:sz w:val="20"/>
              </w:rPr>
              <w:t xml:space="preserve">, li; dodržiavať správnu dĺžku slabík a pravidlá spodobovania. </w:t>
            </w:r>
          </w:p>
          <w:p w:rsidR="00D057FB" w:rsidRDefault="00D057FB" w:rsidP="00D057FB">
            <w:pPr>
              <w:ind w:left="2"/>
              <w:rPr>
                <w:rFonts w:eastAsia="Times New Roman"/>
                <w:i/>
                <w:sz w:val="20"/>
              </w:rPr>
            </w:pPr>
            <w:r>
              <w:rPr>
                <w:rFonts w:eastAsia="Times New Roman"/>
                <w:i/>
                <w:sz w:val="20"/>
              </w:rPr>
              <w:t>2.3 dokáže zdôvodniť pravopis cudzích slov</w:t>
            </w:r>
          </w:p>
          <w:p w:rsidR="00D057FB" w:rsidRDefault="00D057FB" w:rsidP="00D057FB">
            <w:pPr>
              <w:ind w:left="2"/>
              <w:rPr>
                <w:rFonts w:eastAsia="Times New Roman"/>
                <w:i/>
                <w:sz w:val="20"/>
              </w:rPr>
            </w:pPr>
            <w:r>
              <w:rPr>
                <w:rFonts w:eastAsia="Times New Roman"/>
                <w:i/>
                <w:sz w:val="20"/>
              </w:rPr>
              <w:t>2.4 dokáže správne používať cudzie slová vo vetách</w:t>
            </w:r>
          </w:p>
          <w:p w:rsidR="00D057FB" w:rsidRDefault="00D057FB" w:rsidP="00D057FB">
            <w:pPr>
              <w:ind w:left="2"/>
              <w:rPr>
                <w:rFonts w:eastAsia="Times New Roman"/>
                <w:i/>
                <w:sz w:val="20"/>
              </w:rPr>
            </w:pPr>
            <w:r>
              <w:rPr>
                <w:rFonts w:eastAsia="Times New Roman"/>
                <w:i/>
                <w:sz w:val="20"/>
              </w:rPr>
              <w:t>2.5 pozná/uvedomuje si potrebu, význam a dôsledky používania cudzích slov</w:t>
            </w:r>
          </w:p>
          <w:p w:rsidR="00D057FB" w:rsidRPr="00417DCD" w:rsidRDefault="00D057FB" w:rsidP="00D057FB">
            <w:pPr>
              <w:ind w:left="2"/>
              <w:rPr>
                <w:rFonts w:eastAsia="Times New Roman"/>
                <w:i/>
                <w:sz w:val="20"/>
              </w:rPr>
            </w:pPr>
            <w:r>
              <w:rPr>
                <w:rFonts w:eastAsia="Times New Roman"/>
                <w:i/>
                <w:sz w:val="20"/>
              </w:rPr>
              <w:t>2.6 dokáže vytvoriť plagát s využitím cudzích slov (Cudzie slová v mojom živote)</w:t>
            </w:r>
          </w:p>
        </w:tc>
        <w:tc>
          <w:tcPr>
            <w:tcW w:w="38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31"/>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42"/>
              </w:numPr>
              <w:spacing w:after="3"/>
              <w:ind w:hanging="360"/>
            </w:pPr>
            <w:r w:rsidRPr="00177D77">
              <w:rPr>
                <w:rFonts w:eastAsia="Times New Roman"/>
                <w:sz w:val="20"/>
              </w:rPr>
              <w:t xml:space="preserve">priama reč, uvádzacia veta </w:t>
            </w:r>
          </w:p>
          <w:p w:rsidR="00D057FB" w:rsidRDefault="00D057FB" w:rsidP="00A9760F">
            <w:pPr>
              <w:numPr>
                <w:ilvl w:val="0"/>
                <w:numId w:val="42"/>
              </w:numPr>
              <w:ind w:hanging="360"/>
            </w:pPr>
            <w:r w:rsidRPr="00177D77">
              <w:rPr>
                <w:rFonts w:eastAsia="Times New Roman"/>
                <w:sz w:val="20"/>
              </w:rPr>
              <w:t>statický opis</w:t>
            </w:r>
            <w:r w:rsidRPr="00177D77">
              <w:rPr>
                <w:rFonts w:eastAsia="Times New Roman"/>
                <w:b/>
                <w:sz w:val="20"/>
              </w:rPr>
              <w:t xml:space="preserve"> </w:t>
            </w:r>
          </w:p>
          <w:p w:rsidR="00D057FB" w:rsidRDefault="00D057FB" w:rsidP="00A9760F">
            <w:pPr>
              <w:numPr>
                <w:ilvl w:val="0"/>
                <w:numId w:val="42"/>
              </w:numPr>
              <w:spacing w:after="36" w:line="231" w:lineRule="auto"/>
              <w:ind w:hanging="360"/>
            </w:pPr>
            <w:r w:rsidRPr="00177D77">
              <w:rPr>
                <w:rFonts w:eastAsia="Times New Roman"/>
                <w:sz w:val="20"/>
              </w:rPr>
              <w:t>dynamický opis</w:t>
            </w:r>
            <w:r w:rsidRPr="00177D77">
              <w:rPr>
                <w:rFonts w:eastAsia="Times New Roman"/>
                <w:b/>
                <w:sz w:val="20"/>
              </w:rPr>
              <w:t xml:space="preserve">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charakteristika </w:t>
            </w:r>
            <w:r w:rsidRPr="00177D77">
              <w:rPr>
                <w:rFonts w:eastAsia="Times New Roman"/>
                <w:b/>
                <w:sz w:val="20"/>
              </w:rPr>
              <w:t xml:space="preserve"> </w:t>
            </w:r>
          </w:p>
          <w:p w:rsidR="00D057FB" w:rsidRDefault="00D057FB" w:rsidP="00A9760F">
            <w:pPr>
              <w:numPr>
                <w:ilvl w:val="0"/>
                <w:numId w:val="42"/>
              </w:numPr>
              <w:ind w:hanging="360"/>
            </w:pPr>
            <w:r w:rsidRPr="00177D77">
              <w:rPr>
                <w:rFonts w:eastAsia="Times New Roman"/>
                <w:sz w:val="20"/>
              </w:rPr>
              <w:t>rozprávanie s využitím priamej reči (1. osoba, 3. osoba) ústne a písomné</w:t>
            </w:r>
            <w:r w:rsidRPr="00177D77">
              <w:rPr>
                <w:rFonts w:eastAsia="Times New Roman"/>
                <w:b/>
                <w:sz w:val="20"/>
              </w:rPr>
              <w:t xml:space="preserve"> </w:t>
            </w:r>
          </w:p>
          <w:p w:rsidR="00D057FB" w:rsidRDefault="00D057FB" w:rsidP="00A9760F">
            <w:pPr>
              <w:numPr>
                <w:ilvl w:val="0"/>
                <w:numId w:val="42"/>
              </w:numPr>
              <w:ind w:hanging="360"/>
            </w:pPr>
            <w:r w:rsidRPr="00177D77">
              <w:rPr>
                <w:rFonts w:eastAsia="Times New Roman"/>
                <w:sz w:val="20"/>
              </w:rPr>
              <w:t>projekt</w:t>
            </w:r>
            <w:r w:rsidRPr="00177D77">
              <w:rPr>
                <w:rFonts w:eastAsia="Times New Roman"/>
                <w:b/>
                <w:sz w:val="20"/>
              </w:rPr>
              <w:t xml:space="preserve"> </w:t>
            </w:r>
          </w:p>
          <w:p w:rsidR="00D057FB" w:rsidRDefault="00D057FB" w:rsidP="00D057FB">
            <w:pPr>
              <w:spacing w:after="19"/>
              <w:ind w:left="360"/>
            </w:pPr>
            <w:r w:rsidRPr="00177D77">
              <w:rPr>
                <w:rFonts w:eastAsia="Times New Roman"/>
                <w:b/>
                <w:sz w:val="20"/>
              </w:rPr>
              <w:t xml:space="preserve"> </w:t>
            </w:r>
          </w:p>
          <w:p w:rsidR="00D057FB" w:rsidRDefault="00D057FB" w:rsidP="00D057FB">
            <w:pPr>
              <w:spacing w:after="32"/>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43"/>
              </w:numPr>
              <w:spacing w:after="16" w:line="278" w:lineRule="auto"/>
              <w:ind w:hanging="360"/>
            </w:pPr>
            <w:r w:rsidRPr="00177D77">
              <w:rPr>
                <w:rFonts w:eastAsia="Times New Roman"/>
                <w:sz w:val="20"/>
              </w:rPr>
              <w:t xml:space="preserve">spisovná výslovnosť v slovách cudzieho pôvodu </w:t>
            </w:r>
          </w:p>
          <w:p w:rsidR="00D057FB" w:rsidRDefault="00D057FB" w:rsidP="00A9760F">
            <w:pPr>
              <w:numPr>
                <w:ilvl w:val="0"/>
                <w:numId w:val="43"/>
              </w:numPr>
              <w:ind w:hanging="360"/>
            </w:pPr>
            <w:r w:rsidRPr="00177D77">
              <w:rPr>
                <w:rFonts w:eastAsia="Times New Roman"/>
                <w:sz w:val="20"/>
              </w:rPr>
              <w:t xml:space="preserve">umelecký opis </w:t>
            </w:r>
          </w:p>
          <w:p w:rsidR="00D057FB" w:rsidRDefault="00D057FB" w:rsidP="00A9760F">
            <w:pPr>
              <w:numPr>
                <w:ilvl w:val="0"/>
                <w:numId w:val="43"/>
              </w:numPr>
              <w:ind w:hanging="360"/>
            </w:pPr>
            <w:r w:rsidRPr="00177D77">
              <w:rPr>
                <w:rFonts w:eastAsia="Times New Roman"/>
                <w:sz w:val="20"/>
              </w:rPr>
              <w:t xml:space="preserve">slávnostný príhovor (prívet) </w:t>
            </w:r>
          </w:p>
          <w:p w:rsidR="00D057FB" w:rsidRDefault="00D057FB" w:rsidP="00D057FB">
            <w:pPr>
              <w:ind w:left="317"/>
            </w:pPr>
            <w:r w:rsidRPr="00177D77">
              <w:rPr>
                <w:rFonts w:eastAsia="Times New Roman"/>
                <w:b/>
                <w:sz w:val="20"/>
              </w:rPr>
              <w:t xml:space="preserve"> </w:t>
            </w:r>
          </w:p>
        </w:tc>
      </w:tr>
      <w:tr w:rsidR="00D057FB" w:rsidTr="00D057FB">
        <w:trPr>
          <w:trHeight w:val="3239"/>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37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pPr>
            <w:r w:rsidRPr="00177D77">
              <w:rPr>
                <w:rFonts w:eastAsia="Times New Roman"/>
                <w:b/>
                <w:sz w:val="20"/>
                <w:u w:val="single" w:color="000000"/>
              </w:rPr>
              <w:t>Minimálny I.</w:t>
            </w:r>
            <w:r w:rsidRPr="00177D77">
              <w:rPr>
                <w:rFonts w:eastAsia="Times New Roman"/>
                <w:b/>
                <w:sz w:val="20"/>
              </w:rPr>
              <w:t xml:space="preserve"> </w:t>
            </w:r>
          </w:p>
          <w:p w:rsidR="00D057FB" w:rsidRDefault="00D057FB" w:rsidP="00D057FB">
            <w:pPr>
              <w:spacing w:after="13"/>
              <w:ind w:left="2"/>
            </w:pPr>
            <w:r w:rsidRPr="00177D77">
              <w:rPr>
                <w:rFonts w:eastAsia="Times New Roman"/>
                <w:b/>
                <w:sz w:val="20"/>
              </w:rPr>
              <w:t xml:space="preserve">Žiak </w:t>
            </w:r>
          </w:p>
          <w:p w:rsidR="00D057FB" w:rsidRDefault="00D057FB" w:rsidP="00D057FB">
            <w:pPr>
              <w:spacing w:line="277" w:lineRule="auto"/>
              <w:ind w:right="67"/>
            </w:pPr>
            <w:r w:rsidRPr="00177D77">
              <w:rPr>
                <w:rFonts w:eastAsia="Times New Roman"/>
                <w:b/>
                <w:sz w:val="20"/>
              </w:rPr>
              <w:t xml:space="preserve">1.1 </w:t>
            </w:r>
            <w:r w:rsidRPr="00177D77">
              <w:rPr>
                <w:rFonts w:eastAsia="Times New Roman"/>
                <w:sz w:val="20"/>
              </w:rPr>
              <w:t xml:space="preserve">dokáže podľa zadaných kritérií vybrať text a odôvodniť správnosť výberu na základe subjektívnych pocitov. </w:t>
            </w:r>
          </w:p>
          <w:p w:rsidR="00D057FB" w:rsidRDefault="00D057FB" w:rsidP="00D057FB">
            <w:pPr>
              <w:spacing w:line="280" w:lineRule="auto"/>
              <w:ind w:right="134"/>
            </w:pPr>
            <w:r w:rsidRPr="00177D77">
              <w:rPr>
                <w:rFonts w:eastAsia="Times New Roman"/>
                <w:b/>
                <w:sz w:val="20"/>
              </w:rPr>
              <w:t xml:space="preserve">1.2 </w:t>
            </w:r>
            <w:r w:rsidRPr="00177D77">
              <w:rPr>
                <w:rFonts w:eastAsia="Times New Roman"/>
                <w:sz w:val="20"/>
              </w:rPr>
              <w:t xml:space="preserve">dokáže z navrhovaného súboru slohových útvarov/žánrov s pomocou učiteľa vybrať žáner/útvar zodpovedajúci téme. </w:t>
            </w:r>
          </w:p>
          <w:p w:rsidR="00D057FB" w:rsidRDefault="00D057FB" w:rsidP="00D057FB">
            <w:pPr>
              <w:spacing w:line="274" w:lineRule="auto"/>
              <w:ind w:right="614"/>
            </w:pPr>
            <w:r w:rsidRPr="00177D77">
              <w:rPr>
                <w:rFonts w:eastAsia="Times New Roman"/>
                <w:b/>
                <w:sz w:val="20"/>
              </w:rPr>
              <w:t xml:space="preserve">2.1 </w:t>
            </w:r>
            <w:r w:rsidRPr="00177D77">
              <w:rPr>
                <w:rFonts w:eastAsia="Times New Roman"/>
                <w:sz w:val="20"/>
              </w:rPr>
              <w:t xml:space="preserve">dokáže s pomocou učiteľa a po predchádzajúcej príprave nahlas čítať akékoľvek texty, ktorých obsah, štýl a jazyk sú primerané jeho jazykovej úrovni a skúsenostiam. </w:t>
            </w:r>
          </w:p>
          <w:p w:rsidR="00D057FB" w:rsidRDefault="00D057FB" w:rsidP="00D057FB">
            <w:pPr>
              <w:ind w:right="347"/>
            </w:pPr>
            <w:r w:rsidRPr="00177D77">
              <w:rPr>
                <w:rFonts w:eastAsia="Times New Roman"/>
                <w:b/>
                <w:sz w:val="20"/>
              </w:rPr>
              <w:t xml:space="preserve">2.2 </w:t>
            </w:r>
            <w:r w:rsidRPr="00177D77">
              <w:rPr>
                <w:rFonts w:eastAsia="Times New Roman"/>
                <w:sz w:val="20"/>
              </w:rPr>
              <w:t xml:space="preserve">dokáže po príprave a s pomocou učiteľa správne vyslovovať slabiky de, </w:t>
            </w:r>
            <w:proofErr w:type="spellStart"/>
            <w:r w:rsidRPr="00177D77">
              <w:rPr>
                <w:rFonts w:eastAsia="Times New Roman"/>
                <w:sz w:val="20"/>
              </w:rPr>
              <w:t>te</w:t>
            </w:r>
            <w:proofErr w:type="spellEnd"/>
            <w:r w:rsidRPr="00177D77">
              <w:rPr>
                <w:rFonts w:eastAsia="Times New Roman"/>
                <w:sz w:val="20"/>
              </w:rPr>
              <w:t xml:space="preserve">, </w:t>
            </w:r>
            <w:proofErr w:type="spellStart"/>
            <w:r w:rsidRPr="00177D77">
              <w:rPr>
                <w:rFonts w:eastAsia="Times New Roman"/>
                <w:sz w:val="20"/>
              </w:rPr>
              <w:t>ne</w:t>
            </w:r>
            <w:proofErr w:type="spellEnd"/>
            <w:r w:rsidRPr="00177D77">
              <w:rPr>
                <w:rFonts w:eastAsia="Times New Roman"/>
                <w:sz w:val="20"/>
              </w:rPr>
              <w:t xml:space="preserve">, </w:t>
            </w:r>
            <w:proofErr w:type="spellStart"/>
            <w:r w:rsidRPr="00177D77">
              <w:rPr>
                <w:rFonts w:eastAsia="Times New Roman"/>
                <w:sz w:val="20"/>
              </w:rPr>
              <w:t>le</w:t>
            </w:r>
            <w:proofErr w:type="spellEnd"/>
            <w:r w:rsidRPr="00177D77">
              <w:rPr>
                <w:rFonts w:eastAsia="Times New Roman"/>
                <w:sz w:val="20"/>
              </w:rPr>
              <w:t xml:space="preserve">, di, ti, </w:t>
            </w:r>
            <w:proofErr w:type="spellStart"/>
            <w:r w:rsidRPr="00177D77">
              <w:rPr>
                <w:rFonts w:eastAsia="Times New Roman"/>
                <w:sz w:val="20"/>
              </w:rPr>
              <w:t>ni</w:t>
            </w:r>
            <w:proofErr w:type="spellEnd"/>
            <w:r w:rsidRPr="00177D77">
              <w:rPr>
                <w:rFonts w:eastAsia="Times New Roman"/>
                <w:sz w:val="20"/>
              </w:rPr>
              <w:t xml:space="preserve">, li domácich a cudzích slovách a dodržiavať správnu dĺžku slabík.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jc w:val="both"/>
      </w:pPr>
      <w:r>
        <w:rPr>
          <w:rFonts w:eastAsia="Times New Roman"/>
          <w:sz w:val="20"/>
        </w:rPr>
        <w:t xml:space="preserve"> </w:t>
      </w:r>
    </w:p>
    <w:tbl>
      <w:tblPr>
        <w:tblW w:w="14743" w:type="dxa"/>
        <w:tblInd w:w="-708" w:type="dxa"/>
        <w:tblCellMar>
          <w:top w:w="12" w:type="dxa"/>
          <w:left w:w="106" w:type="dxa"/>
          <w:right w:w="64" w:type="dxa"/>
        </w:tblCellMar>
        <w:tblLook w:val="04A0" w:firstRow="1" w:lastRow="0" w:firstColumn="1" w:lastColumn="0" w:noHBand="0" w:noVBand="1"/>
      </w:tblPr>
      <w:tblGrid>
        <w:gridCol w:w="3117"/>
        <w:gridCol w:w="142"/>
        <w:gridCol w:w="7658"/>
        <w:gridCol w:w="141"/>
        <w:gridCol w:w="3685"/>
      </w:tblGrid>
      <w:tr w:rsidR="00D057FB" w:rsidTr="00D057FB">
        <w:trPr>
          <w:trHeight w:val="238"/>
        </w:trPr>
        <w:tc>
          <w:tcPr>
            <w:tcW w:w="14743" w:type="dxa"/>
            <w:gridSpan w:val="5"/>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47"/>
              <w:jc w:val="center"/>
            </w:pPr>
            <w:r w:rsidRPr="00177D77">
              <w:rPr>
                <w:rFonts w:eastAsia="Times New Roman"/>
                <w:b/>
                <w:sz w:val="20"/>
              </w:rPr>
              <w:t xml:space="preserve">ČÍTANIE S POROZUMENÍM </w:t>
            </w:r>
          </w:p>
        </w:tc>
      </w:tr>
      <w:tr w:rsidR="00D057FB" w:rsidTr="00D057FB">
        <w:trPr>
          <w:trHeight w:val="472"/>
        </w:trPr>
        <w:tc>
          <w:tcPr>
            <w:tcW w:w="14743" w:type="dxa"/>
            <w:gridSpan w:val="5"/>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b/>
                <w:sz w:val="20"/>
              </w:rPr>
              <w:t xml:space="preserve">APLIKAČNÝ KONTEXT (DRUHY TEXTOV): </w:t>
            </w:r>
            <w:r w:rsidRPr="00177D77">
              <w:rPr>
                <w:rFonts w:eastAsia="Times New Roman"/>
                <w:sz w:val="20"/>
              </w:rPr>
              <w:t>statický opis; dynamický opis; umelecký opis; charakteristika; rozprávanie s využitím priamej reči (1. osoba, 3. osoba) slávnostný príhovor (prívet); projekt; diskusia</w:t>
            </w:r>
            <w:r w:rsidRPr="00177D77">
              <w:rPr>
                <w:rFonts w:eastAsia="Times New Roman"/>
                <w:i/>
                <w:sz w:val="20"/>
              </w:rPr>
              <w:t xml:space="preserve"> </w:t>
            </w:r>
          </w:p>
        </w:tc>
      </w:tr>
      <w:tr w:rsidR="00D057FB" w:rsidTr="00D057FB">
        <w:trPr>
          <w:trHeight w:val="240"/>
        </w:trPr>
        <w:tc>
          <w:tcPr>
            <w:tcW w:w="14743" w:type="dxa"/>
            <w:gridSpan w:val="5"/>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KĽÚČOVÉ KOMPETENCIE: </w:t>
            </w:r>
            <w:r w:rsidRPr="00177D77">
              <w:rPr>
                <w:rFonts w:eastAsia="Times New Roman"/>
                <w:sz w:val="20"/>
              </w:rPr>
              <w:t xml:space="preserve">používať kognitívne operácie; vyhľadať, prijať a spracovať informácie; formulovať svoj názor a argumentovať </w:t>
            </w:r>
          </w:p>
        </w:tc>
      </w:tr>
      <w:tr w:rsidR="00D057FB" w:rsidTr="00D057FB">
        <w:trPr>
          <w:trHeight w:val="470"/>
        </w:trPr>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0"/>
              <w:jc w:val="center"/>
            </w:pPr>
            <w:r w:rsidRPr="00177D77">
              <w:rPr>
                <w:rFonts w:eastAsia="Times New Roman"/>
                <w:b/>
                <w:sz w:val="20"/>
              </w:rPr>
              <w:t xml:space="preserve">Predmetové kompetencie </w:t>
            </w:r>
          </w:p>
        </w:tc>
        <w:tc>
          <w:tcPr>
            <w:tcW w:w="7941"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5"/>
              <w:ind w:right="45"/>
              <w:jc w:val="center"/>
            </w:pPr>
            <w:r w:rsidRPr="00177D77">
              <w:rPr>
                <w:rFonts w:eastAsia="Times New Roman"/>
                <w:b/>
                <w:sz w:val="20"/>
              </w:rPr>
              <w:t xml:space="preserve">Výkon </w:t>
            </w:r>
          </w:p>
          <w:p w:rsidR="00D057FB" w:rsidRDefault="00D057FB" w:rsidP="00D057FB">
            <w:pPr>
              <w:ind w:right="43"/>
              <w:jc w:val="center"/>
            </w:pPr>
            <w:r w:rsidRPr="00177D77">
              <w:rPr>
                <w:rFonts w:eastAsia="Times New Roman"/>
                <w:b/>
                <w:sz w:val="20"/>
              </w:rPr>
              <w:t xml:space="preserve">Žiak dosiahne požadovaný výkon po absolvovaní 7. ročníka základnej školy. </w:t>
            </w:r>
          </w:p>
        </w:tc>
        <w:tc>
          <w:tcPr>
            <w:tcW w:w="368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9"/>
              <w:jc w:val="center"/>
            </w:pPr>
            <w:r w:rsidRPr="00177D77">
              <w:rPr>
                <w:rFonts w:eastAsia="Times New Roman"/>
                <w:b/>
                <w:sz w:val="20"/>
              </w:rPr>
              <w:t xml:space="preserve">Pojmy </w:t>
            </w:r>
          </w:p>
        </w:tc>
      </w:tr>
      <w:tr w:rsidR="00D057FB" w:rsidTr="00D057FB">
        <w:trPr>
          <w:trHeight w:val="4501"/>
        </w:trPr>
        <w:tc>
          <w:tcPr>
            <w:tcW w:w="31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lastRenderedPageBreak/>
              <w:t xml:space="preserve">II. Pochopiť obsah textu. </w:t>
            </w:r>
          </w:p>
          <w:p w:rsidR="00D057FB" w:rsidRDefault="00D057FB" w:rsidP="00D057FB">
            <w:pPr>
              <w:spacing w:after="14"/>
            </w:pPr>
            <w:r w:rsidRPr="00177D77">
              <w:rPr>
                <w:rFonts w:eastAsia="Times New Roman"/>
                <w:b/>
                <w:sz w:val="20"/>
              </w:rPr>
              <w:t xml:space="preserve"> </w:t>
            </w:r>
          </w:p>
          <w:p w:rsidR="00D057FB" w:rsidRDefault="00D057FB" w:rsidP="00A9760F">
            <w:pPr>
              <w:numPr>
                <w:ilvl w:val="0"/>
                <w:numId w:val="44"/>
              </w:numPr>
              <w:spacing w:after="5" w:line="276" w:lineRule="auto"/>
              <w:ind w:right="196" w:hanging="360"/>
            </w:pPr>
            <w:r w:rsidRPr="00177D77">
              <w:rPr>
                <w:rFonts w:eastAsia="Times New Roman"/>
                <w:b/>
                <w:sz w:val="20"/>
                <w:u w:val="single" w:color="000000"/>
              </w:rPr>
              <w:t>Vyvodiť</w:t>
            </w:r>
            <w:r w:rsidRPr="00177D77">
              <w:rPr>
                <w:rFonts w:eastAsia="Times New Roman"/>
                <w:sz w:val="20"/>
              </w:rPr>
              <w:t xml:space="preserve"> explicitné a implicitné informácie z vecného aj umeleckého textu. </w:t>
            </w:r>
          </w:p>
          <w:p w:rsidR="00D057FB" w:rsidRDefault="00D057FB" w:rsidP="00A9760F">
            <w:pPr>
              <w:numPr>
                <w:ilvl w:val="0"/>
                <w:numId w:val="44"/>
              </w:numPr>
              <w:spacing w:after="21" w:line="258" w:lineRule="auto"/>
              <w:ind w:right="196" w:hanging="360"/>
            </w:pPr>
            <w:r w:rsidRPr="00177D77">
              <w:rPr>
                <w:rFonts w:eastAsia="Times New Roman"/>
                <w:b/>
                <w:sz w:val="20"/>
                <w:u w:val="single" w:color="000000"/>
              </w:rPr>
              <w:t>Porozumieť</w:t>
            </w:r>
            <w:r w:rsidRPr="00177D77">
              <w:rPr>
                <w:rFonts w:eastAsia="Times New Roman"/>
                <w:sz w:val="20"/>
              </w:rPr>
              <w:t xml:space="preserve"> významu slov v umeleckých a vecných textoch. </w:t>
            </w:r>
          </w:p>
          <w:p w:rsidR="00D057FB" w:rsidRDefault="00D057FB" w:rsidP="00A9760F">
            <w:pPr>
              <w:numPr>
                <w:ilvl w:val="0"/>
                <w:numId w:val="44"/>
              </w:numPr>
              <w:spacing w:after="18"/>
              <w:ind w:right="196" w:hanging="360"/>
            </w:pPr>
            <w:r w:rsidRPr="00177D77">
              <w:rPr>
                <w:rFonts w:eastAsia="Times New Roman"/>
                <w:b/>
                <w:sz w:val="20"/>
                <w:u w:val="single" w:color="000000"/>
              </w:rPr>
              <w:t xml:space="preserve">Overiť </w:t>
            </w:r>
            <w:r w:rsidRPr="00177D77">
              <w:rPr>
                <w:rFonts w:eastAsia="Times New Roman"/>
                <w:sz w:val="20"/>
              </w:rPr>
              <w:t xml:space="preserve">si význam slova. </w:t>
            </w:r>
          </w:p>
          <w:p w:rsidR="00D057FB" w:rsidRDefault="00D057FB" w:rsidP="00A9760F">
            <w:pPr>
              <w:numPr>
                <w:ilvl w:val="0"/>
                <w:numId w:val="44"/>
              </w:numPr>
              <w:spacing w:line="274" w:lineRule="auto"/>
              <w:ind w:right="196" w:hanging="360"/>
            </w:pPr>
            <w:r w:rsidRPr="00177D77">
              <w:rPr>
                <w:rFonts w:eastAsia="Times New Roman"/>
                <w:b/>
                <w:sz w:val="20"/>
                <w:u w:val="single" w:color="000000"/>
              </w:rPr>
              <w:t xml:space="preserve">Porozumieť </w:t>
            </w:r>
            <w:r w:rsidRPr="00177D77">
              <w:rPr>
                <w:rFonts w:eastAsia="Times New Roman"/>
                <w:sz w:val="20"/>
              </w:rPr>
              <w:t xml:space="preserve">štruktúre slova a jeho častiam. </w:t>
            </w:r>
          </w:p>
          <w:p w:rsidR="00D057FB" w:rsidRDefault="00D057FB" w:rsidP="00A9760F">
            <w:pPr>
              <w:numPr>
                <w:ilvl w:val="0"/>
                <w:numId w:val="44"/>
              </w:numPr>
              <w:ind w:right="196" w:hanging="360"/>
            </w:pPr>
            <w:r w:rsidRPr="00177D77">
              <w:rPr>
                <w:rFonts w:eastAsia="Times New Roman"/>
                <w:b/>
                <w:sz w:val="20"/>
                <w:u w:val="single" w:color="000000"/>
              </w:rPr>
              <w:t>Prerozprávať</w:t>
            </w:r>
            <w:r w:rsidRPr="00177D77">
              <w:rPr>
                <w:rFonts w:eastAsia="Times New Roman"/>
                <w:sz w:val="20"/>
              </w:rPr>
              <w:t xml:space="preserve"> obsah umeleckého a vecného textu na základe chronologickej alebo logickej postupnosti. </w:t>
            </w:r>
          </w:p>
        </w:tc>
        <w:tc>
          <w:tcPr>
            <w:tcW w:w="7941"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28"/>
              <w:ind w:left="2"/>
            </w:pPr>
            <w:r w:rsidRPr="00177D77">
              <w:rPr>
                <w:rFonts w:eastAsia="Times New Roman"/>
                <w:b/>
                <w:sz w:val="20"/>
                <w:u w:val="single" w:color="000000"/>
              </w:rPr>
              <w:t>Optimálny II.</w:t>
            </w:r>
            <w:r w:rsidRPr="00177D77">
              <w:rPr>
                <w:rFonts w:eastAsia="Times New Roman"/>
                <w:b/>
                <w:sz w:val="20"/>
              </w:rPr>
              <w:t xml:space="preserve"> </w:t>
            </w:r>
          </w:p>
          <w:p w:rsidR="00D057FB" w:rsidRDefault="00D057FB" w:rsidP="00D057FB">
            <w:pPr>
              <w:spacing w:after="5"/>
              <w:ind w:left="2"/>
            </w:pPr>
            <w:r w:rsidRPr="00177D77">
              <w:rPr>
                <w:rFonts w:eastAsia="Times New Roman"/>
                <w:b/>
                <w:sz w:val="20"/>
              </w:rPr>
              <w:t xml:space="preserve">Žiak </w:t>
            </w:r>
          </w:p>
          <w:p w:rsidR="00D057FB" w:rsidRDefault="00D057FB" w:rsidP="00D057FB">
            <w:pPr>
              <w:spacing w:line="275" w:lineRule="auto"/>
              <w:ind w:left="2" w:right="87"/>
            </w:pPr>
            <w:r w:rsidRPr="00177D77">
              <w:rPr>
                <w:rFonts w:eastAsia="Times New Roman"/>
                <w:b/>
                <w:sz w:val="20"/>
              </w:rPr>
              <w:t xml:space="preserve">1.1 </w:t>
            </w:r>
            <w:r w:rsidRPr="00177D77">
              <w:rPr>
                <w:rFonts w:eastAsia="Times New Roman"/>
                <w:sz w:val="20"/>
              </w:rPr>
              <w:t xml:space="preserve">dokáže vyhľadať v texte explicitne a implicitne vyjadrené informácie vzťahujúce sa na danú tému a správne spojiť jednotlivé údaje do komplexnej informácie. </w:t>
            </w:r>
          </w:p>
          <w:p w:rsidR="00D057FB" w:rsidRDefault="00D057FB" w:rsidP="00D057FB">
            <w:pPr>
              <w:ind w:left="2"/>
            </w:pPr>
            <w:r w:rsidRPr="00177D77">
              <w:rPr>
                <w:rFonts w:eastAsia="Times New Roman"/>
                <w:b/>
                <w:sz w:val="20"/>
              </w:rPr>
              <w:t xml:space="preserve">1.2 </w:t>
            </w:r>
            <w:r w:rsidRPr="00177D77">
              <w:rPr>
                <w:rFonts w:eastAsia="Times New Roman"/>
                <w:sz w:val="20"/>
              </w:rPr>
              <w:t xml:space="preserve">dokáže na základe explicitných a implicitných informácií v umeleckom texte analyzovať dej a vyvodiť pointu. </w:t>
            </w:r>
          </w:p>
          <w:p w:rsidR="00D057FB" w:rsidRDefault="00D057FB" w:rsidP="00D057FB">
            <w:pPr>
              <w:spacing w:after="15"/>
              <w:ind w:left="2"/>
            </w:pPr>
            <w:r w:rsidRPr="00177D77">
              <w:rPr>
                <w:rFonts w:eastAsia="Times New Roman"/>
                <w:b/>
                <w:sz w:val="20"/>
              </w:rPr>
              <w:t xml:space="preserve">2.1 </w:t>
            </w:r>
            <w:r w:rsidRPr="00177D77">
              <w:rPr>
                <w:rFonts w:eastAsia="Times New Roman"/>
                <w:sz w:val="20"/>
              </w:rPr>
              <w:t xml:space="preserve">dokáže vysvetliť význam daných pojmov a určiť ich v texte. </w:t>
            </w:r>
          </w:p>
          <w:p w:rsidR="00D057FB" w:rsidRDefault="00D057FB" w:rsidP="00D057FB">
            <w:pPr>
              <w:spacing w:after="17"/>
              <w:ind w:left="2"/>
            </w:pPr>
            <w:r w:rsidRPr="00177D77">
              <w:rPr>
                <w:rFonts w:eastAsia="Times New Roman"/>
                <w:b/>
                <w:sz w:val="20"/>
              </w:rPr>
              <w:t xml:space="preserve">2.2 </w:t>
            </w:r>
            <w:r w:rsidRPr="00177D77">
              <w:rPr>
                <w:rFonts w:eastAsia="Times New Roman"/>
                <w:sz w:val="20"/>
              </w:rPr>
              <w:t xml:space="preserve">dokáže vyhľadať určené lexikálne prostriedky v texte a posúdiť ich štylistický význam. </w:t>
            </w:r>
          </w:p>
          <w:p w:rsidR="00D057FB" w:rsidRDefault="00D057FB" w:rsidP="00D057FB">
            <w:pPr>
              <w:spacing w:after="15"/>
              <w:ind w:left="2"/>
            </w:pPr>
            <w:r w:rsidRPr="00177D77">
              <w:rPr>
                <w:rFonts w:eastAsia="Times New Roman"/>
                <w:b/>
                <w:sz w:val="20"/>
              </w:rPr>
              <w:t xml:space="preserve">2.3 </w:t>
            </w:r>
            <w:r w:rsidRPr="00177D77">
              <w:rPr>
                <w:rFonts w:eastAsia="Times New Roman"/>
                <w:sz w:val="20"/>
              </w:rPr>
              <w:t xml:space="preserve">dokáže v prečítanom texte vysvetliť význam slov, ktoré pozná. </w:t>
            </w:r>
          </w:p>
          <w:p w:rsidR="00D057FB" w:rsidRDefault="00D057FB" w:rsidP="00D057FB">
            <w:pPr>
              <w:spacing w:after="1" w:line="274" w:lineRule="auto"/>
              <w:ind w:left="2" w:right="2"/>
            </w:pPr>
            <w:r w:rsidRPr="00177D77">
              <w:rPr>
                <w:rFonts w:eastAsia="Times New Roman"/>
                <w:b/>
                <w:sz w:val="20"/>
              </w:rPr>
              <w:t>3.1</w:t>
            </w:r>
            <w:r w:rsidRPr="00177D77">
              <w:rPr>
                <w:rFonts w:eastAsia="Times New Roman"/>
                <w:sz w:val="20"/>
              </w:rPr>
              <w:t xml:space="preserve"> dokáže na základe kontextu alebo pri jazykovej a štylistickej analýze textu odhadnúť význam slov, ktoré nepozná a overiť si ich v jazykových slovníkoch. </w:t>
            </w:r>
          </w:p>
          <w:p w:rsidR="00D057FB" w:rsidRDefault="00D057FB" w:rsidP="00D057FB">
            <w:pPr>
              <w:spacing w:after="18"/>
              <w:ind w:left="2"/>
            </w:pPr>
            <w:r w:rsidRPr="00177D77">
              <w:rPr>
                <w:rFonts w:eastAsia="Times New Roman"/>
                <w:b/>
                <w:sz w:val="20"/>
              </w:rPr>
              <w:t xml:space="preserve">4.1 </w:t>
            </w:r>
            <w:r w:rsidRPr="00177D77">
              <w:rPr>
                <w:rFonts w:eastAsia="Times New Roman"/>
                <w:sz w:val="20"/>
              </w:rPr>
              <w:t xml:space="preserve">dokáže vysvetliť význam daných pojmov. </w:t>
            </w:r>
          </w:p>
          <w:p w:rsidR="00D057FB" w:rsidRDefault="00D057FB" w:rsidP="00D057FB">
            <w:pPr>
              <w:spacing w:line="280" w:lineRule="auto"/>
              <w:ind w:left="2"/>
            </w:pPr>
            <w:r w:rsidRPr="00177D77">
              <w:rPr>
                <w:rFonts w:eastAsia="Times New Roman"/>
                <w:b/>
                <w:sz w:val="20"/>
              </w:rPr>
              <w:t xml:space="preserve">4.2 </w:t>
            </w:r>
            <w:r w:rsidRPr="00177D77">
              <w:rPr>
                <w:rFonts w:eastAsia="Times New Roman"/>
                <w:sz w:val="20"/>
              </w:rPr>
              <w:t xml:space="preserve">dokáže určiť v slove slovotvorný základ, predponu a príponu a vysvetliť ich využitie na zmenu lexikálneho významu. </w:t>
            </w:r>
          </w:p>
          <w:p w:rsidR="00D057FB" w:rsidRDefault="00D057FB" w:rsidP="00D057FB">
            <w:pPr>
              <w:spacing w:after="13"/>
              <w:ind w:left="2"/>
            </w:pPr>
            <w:r w:rsidRPr="00177D77">
              <w:rPr>
                <w:rFonts w:eastAsia="Times New Roman"/>
                <w:b/>
                <w:sz w:val="20"/>
              </w:rPr>
              <w:t xml:space="preserve">4.3 </w:t>
            </w:r>
            <w:r w:rsidRPr="00177D77">
              <w:rPr>
                <w:rFonts w:eastAsia="Times New Roman"/>
                <w:sz w:val="20"/>
              </w:rPr>
              <w:t xml:space="preserve">dokáže v texte priradiť základové slovo k odvodenému slovu a naopak. </w:t>
            </w:r>
          </w:p>
          <w:p w:rsidR="00D057FB" w:rsidRDefault="00D057FB" w:rsidP="00D057FB">
            <w:pPr>
              <w:spacing w:after="7"/>
              <w:ind w:left="2"/>
            </w:pPr>
            <w:r w:rsidRPr="00177D77">
              <w:rPr>
                <w:rFonts w:eastAsia="Times New Roman"/>
                <w:b/>
                <w:sz w:val="20"/>
              </w:rPr>
              <w:t xml:space="preserve">4.4 </w:t>
            </w:r>
            <w:r w:rsidRPr="00177D77">
              <w:rPr>
                <w:rFonts w:eastAsia="Times New Roman"/>
                <w:sz w:val="20"/>
              </w:rPr>
              <w:t xml:space="preserve">dokáže určiť slová, z ktorých vzniklo zložené slovo. </w:t>
            </w:r>
          </w:p>
          <w:p w:rsidR="00D057FB" w:rsidRDefault="00D057FB" w:rsidP="00D057FB">
            <w:pPr>
              <w:spacing w:after="2" w:line="278" w:lineRule="auto"/>
              <w:ind w:left="2" w:right="166"/>
            </w:pPr>
            <w:r w:rsidRPr="00177D77">
              <w:rPr>
                <w:rFonts w:eastAsia="Times New Roman"/>
                <w:b/>
                <w:sz w:val="20"/>
              </w:rPr>
              <w:t xml:space="preserve">5.1 </w:t>
            </w:r>
            <w:r w:rsidRPr="00177D77">
              <w:rPr>
                <w:rFonts w:eastAsia="Times New Roman"/>
                <w:sz w:val="20"/>
              </w:rPr>
              <w:t xml:space="preserve">dokáže prerozprávať obsah textu so zachovaním časovej a logickej postupnosti. </w:t>
            </w:r>
            <w:r w:rsidRPr="00177D77">
              <w:rPr>
                <w:rFonts w:eastAsia="Times New Roman"/>
                <w:b/>
                <w:sz w:val="20"/>
              </w:rPr>
              <w:t xml:space="preserve">5.2 </w:t>
            </w:r>
            <w:r w:rsidRPr="00177D77">
              <w:rPr>
                <w:rFonts w:eastAsia="Times New Roman"/>
                <w:sz w:val="20"/>
              </w:rPr>
              <w:t xml:space="preserve">dokáže vyjadriť názor na prečítaný text, obhajovať svoje stanovisko a ako argumenty, resp. </w:t>
            </w:r>
          </w:p>
          <w:p w:rsidR="00D057FB" w:rsidRPr="001859F6" w:rsidRDefault="00D057FB" w:rsidP="00D057FB">
            <w:pPr>
              <w:ind w:left="2"/>
              <w:rPr>
                <w:rFonts w:eastAsia="Times New Roman"/>
                <w:sz w:val="20"/>
              </w:rPr>
            </w:pPr>
            <w:r w:rsidRPr="00177D77">
              <w:rPr>
                <w:rFonts w:eastAsia="Times New Roman"/>
                <w:sz w:val="20"/>
              </w:rPr>
              <w:t xml:space="preserve">protiargumenty použiť niektoré poznatky získané analýzou textu. </w:t>
            </w:r>
          </w:p>
        </w:tc>
        <w:tc>
          <w:tcPr>
            <w:tcW w:w="36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30"/>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45"/>
              </w:numPr>
              <w:ind w:hanging="360"/>
            </w:pPr>
            <w:r w:rsidRPr="00177D77">
              <w:rPr>
                <w:rFonts w:eastAsia="Times New Roman"/>
                <w:sz w:val="20"/>
              </w:rPr>
              <w:t xml:space="preserve">neutrálne slová – citovo zafarbené </w:t>
            </w:r>
          </w:p>
          <w:p w:rsidR="00D057FB" w:rsidRDefault="00D057FB" w:rsidP="00D057FB">
            <w:pPr>
              <w:spacing w:after="33"/>
              <w:ind w:left="317"/>
            </w:pPr>
            <w:r w:rsidRPr="00177D77">
              <w:rPr>
                <w:rFonts w:eastAsia="Times New Roman"/>
                <w:sz w:val="20"/>
              </w:rPr>
              <w:t xml:space="preserve">(expresívne) slová </w:t>
            </w:r>
          </w:p>
          <w:p w:rsidR="00D057FB" w:rsidRDefault="00D057FB" w:rsidP="00A9760F">
            <w:pPr>
              <w:numPr>
                <w:ilvl w:val="0"/>
                <w:numId w:val="45"/>
              </w:numPr>
              <w:spacing w:after="1"/>
              <w:ind w:hanging="360"/>
            </w:pPr>
            <w:r w:rsidRPr="00177D77">
              <w:rPr>
                <w:rFonts w:eastAsia="Times New Roman"/>
                <w:sz w:val="20"/>
              </w:rPr>
              <w:t xml:space="preserve">slovník: výkladový, cudzích slov </w:t>
            </w:r>
          </w:p>
          <w:p w:rsidR="00D057FB" w:rsidRDefault="00D057FB" w:rsidP="00A9760F">
            <w:pPr>
              <w:numPr>
                <w:ilvl w:val="0"/>
                <w:numId w:val="45"/>
              </w:numPr>
              <w:spacing w:after="36" w:line="260" w:lineRule="auto"/>
              <w:ind w:hanging="360"/>
            </w:pPr>
            <w:r w:rsidRPr="00177D77">
              <w:rPr>
                <w:rFonts w:eastAsia="Times New Roman"/>
                <w:sz w:val="20"/>
              </w:rPr>
              <w:t xml:space="preserve">tvorenie slov odvodzovaním: prípona, slovotvorný základ, základové slovo, odvodené slovo </w:t>
            </w:r>
          </w:p>
          <w:p w:rsidR="00D057FB" w:rsidRDefault="00D057FB" w:rsidP="00A9760F">
            <w:pPr>
              <w:numPr>
                <w:ilvl w:val="0"/>
                <w:numId w:val="45"/>
              </w:numPr>
              <w:ind w:hanging="360"/>
            </w:pPr>
            <w:r w:rsidRPr="00177D77">
              <w:rPr>
                <w:rFonts w:eastAsia="Times New Roman"/>
                <w:sz w:val="20"/>
              </w:rPr>
              <w:t xml:space="preserve">tvorenie slov skladaním, zložené slová </w:t>
            </w:r>
          </w:p>
          <w:p w:rsidR="00D057FB" w:rsidRDefault="00D057FB" w:rsidP="00A9760F">
            <w:pPr>
              <w:numPr>
                <w:ilvl w:val="0"/>
                <w:numId w:val="45"/>
              </w:numPr>
              <w:ind w:hanging="360"/>
            </w:pPr>
            <w:r w:rsidRPr="00177D77">
              <w:rPr>
                <w:rFonts w:eastAsia="Times New Roman"/>
                <w:sz w:val="20"/>
              </w:rPr>
              <w:t>argument, protiargument</w:t>
            </w:r>
            <w:r w:rsidRPr="00177D77">
              <w:rPr>
                <w:rFonts w:eastAsia="Times New Roman"/>
                <w:b/>
                <w:sz w:val="20"/>
              </w:rPr>
              <w:t xml:space="preserve"> </w:t>
            </w:r>
          </w:p>
          <w:p w:rsidR="00D057FB" w:rsidRDefault="00D057FB" w:rsidP="00A9760F">
            <w:pPr>
              <w:numPr>
                <w:ilvl w:val="0"/>
                <w:numId w:val="45"/>
              </w:numPr>
              <w:ind w:hanging="360"/>
            </w:pPr>
            <w:r w:rsidRPr="00177D77">
              <w:rPr>
                <w:rFonts w:eastAsia="Times New Roman"/>
                <w:sz w:val="20"/>
              </w:rPr>
              <w:t>dokazovanie, dôkaz</w:t>
            </w:r>
            <w:r w:rsidRPr="00177D77">
              <w:rPr>
                <w:rFonts w:eastAsia="Times New Roman"/>
                <w:b/>
                <w:sz w:val="20"/>
              </w:rPr>
              <w:t xml:space="preserve"> </w:t>
            </w:r>
          </w:p>
          <w:p w:rsidR="00D057FB" w:rsidRDefault="00D057FB" w:rsidP="00D057FB">
            <w:pPr>
              <w:spacing w:after="26"/>
            </w:pPr>
            <w:r w:rsidRPr="00177D77">
              <w:rPr>
                <w:rFonts w:eastAsia="Times New Roman"/>
                <w:sz w:val="20"/>
              </w:rPr>
              <w:t xml:space="preserve"> </w:t>
            </w:r>
          </w:p>
          <w:p w:rsidR="00D057FB" w:rsidRDefault="00D057FB" w:rsidP="00D057FB">
            <w:pPr>
              <w:spacing w:after="29"/>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46"/>
              </w:numPr>
              <w:ind w:hanging="360"/>
            </w:pPr>
            <w:r w:rsidRPr="00177D77">
              <w:rPr>
                <w:rFonts w:eastAsia="Times New Roman"/>
                <w:sz w:val="20"/>
              </w:rPr>
              <w:t>spisovné slová – nespisovné slová</w:t>
            </w:r>
            <w:r w:rsidRPr="00177D77">
              <w:rPr>
                <w:rFonts w:eastAsia="Times New Roman"/>
                <w:b/>
                <w:sz w:val="20"/>
              </w:rPr>
              <w:t xml:space="preserve"> </w:t>
            </w:r>
          </w:p>
          <w:p w:rsidR="00D057FB" w:rsidRDefault="00D057FB" w:rsidP="00A9760F">
            <w:pPr>
              <w:numPr>
                <w:ilvl w:val="0"/>
                <w:numId w:val="46"/>
              </w:numPr>
              <w:ind w:hanging="360"/>
            </w:pPr>
            <w:r w:rsidRPr="00177D77">
              <w:rPr>
                <w:rFonts w:eastAsia="Times New Roman"/>
                <w:sz w:val="20"/>
              </w:rPr>
              <w:t>domáce slová – slová cudzieho pôvodu</w:t>
            </w:r>
            <w:r w:rsidRPr="00177D77">
              <w:rPr>
                <w:rFonts w:eastAsia="Times New Roman"/>
                <w:b/>
                <w:sz w:val="20"/>
              </w:rPr>
              <w:t xml:space="preserve"> </w:t>
            </w:r>
          </w:p>
          <w:p w:rsidR="00D057FB" w:rsidRDefault="00D057FB" w:rsidP="00A9760F">
            <w:pPr>
              <w:numPr>
                <w:ilvl w:val="0"/>
                <w:numId w:val="46"/>
              </w:numPr>
              <w:ind w:hanging="360"/>
            </w:pPr>
            <w:r w:rsidRPr="00177D77">
              <w:rPr>
                <w:rFonts w:eastAsia="Times New Roman"/>
                <w:sz w:val="20"/>
              </w:rPr>
              <w:t>nové slová</w:t>
            </w:r>
            <w:r w:rsidRPr="00177D77">
              <w:rPr>
                <w:rFonts w:eastAsia="Times New Roman"/>
                <w:b/>
                <w:sz w:val="20"/>
              </w:rPr>
              <w:t xml:space="preserve"> </w:t>
            </w:r>
          </w:p>
          <w:p w:rsidR="00D057FB" w:rsidRDefault="00D057FB" w:rsidP="00A9760F">
            <w:pPr>
              <w:numPr>
                <w:ilvl w:val="0"/>
                <w:numId w:val="46"/>
              </w:numPr>
              <w:ind w:hanging="360"/>
            </w:pPr>
            <w:r w:rsidRPr="00177D77">
              <w:rPr>
                <w:rFonts w:eastAsia="Times New Roman"/>
                <w:sz w:val="20"/>
              </w:rPr>
              <w:t>zastarané slová, historizmy, archaizmy</w:t>
            </w:r>
            <w:r w:rsidRPr="00177D77">
              <w:rPr>
                <w:rFonts w:eastAsia="Times New Roman"/>
                <w:b/>
                <w:sz w:val="20"/>
              </w:rPr>
              <w:t xml:space="preserve"> </w:t>
            </w:r>
          </w:p>
          <w:p w:rsidR="00D057FB" w:rsidRDefault="00D057FB" w:rsidP="00A9760F">
            <w:pPr>
              <w:numPr>
                <w:ilvl w:val="0"/>
                <w:numId w:val="46"/>
              </w:numPr>
              <w:ind w:hanging="360"/>
            </w:pPr>
            <w:r w:rsidRPr="00177D77">
              <w:rPr>
                <w:rFonts w:eastAsia="Times New Roman"/>
                <w:sz w:val="20"/>
              </w:rPr>
              <w:t>slangové slová</w:t>
            </w:r>
            <w:r w:rsidRPr="00177D77">
              <w:rPr>
                <w:rFonts w:eastAsia="Times New Roman"/>
                <w:b/>
                <w:sz w:val="20"/>
              </w:rPr>
              <w:t xml:space="preserve"> </w:t>
            </w:r>
          </w:p>
          <w:p w:rsidR="00D057FB" w:rsidRDefault="00D057FB" w:rsidP="00A9760F">
            <w:pPr>
              <w:numPr>
                <w:ilvl w:val="0"/>
                <w:numId w:val="46"/>
              </w:numPr>
              <w:ind w:hanging="360"/>
            </w:pPr>
            <w:r w:rsidRPr="00177D77">
              <w:rPr>
                <w:rFonts w:eastAsia="Times New Roman"/>
                <w:sz w:val="20"/>
              </w:rPr>
              <w:t>nárečové slová</w:t>
            </w:r>
            <w:r w:rsidRPr="00177D77">
              <w:rPr>
                <w:rFonts w:eastAsia="Times New Roman"/>
                <w:b/>
                <w:sz w:val="20"/>
              </w:rPr>
              <w:t xml:space="preserve"> </w:t>
            </w:r>
          </w:p>
          <w:p w:rsidR="00D057FB" w:rsidRDefault="00D057FB" w:rsidP="00A9760F">
            <w:pPr>
              <w:numPr>
                <w:ilvl w:val="0"/>
                <w:numId w:val="46"/>
              </w:numPr>
              <w:ind w:hanging="360"/>
            </w:pPr>
            <w:r w:rsidRPr="00177D77">
              <w:rPr>
                <w:rFonts w:eastAsia="Times New Roman"/>
                <w:sz w:val="20"/>
              </w:rPr>
              <w:t>skratky</w:t>
            </w:r>
            <w:r w:rsidRPr="00177D77">
              <w:rPr>
                <w:rFonts w:eastAsia="Times New Roman"/>
                <w:b/>
                <w:sz w:val="20"/>
              </w:rPr>
              <w:t xml:space="preserve"> </w:t>
            </w:r>
          </w:p>
          <w:p w:rsidR="00D057FB" w:rsidRDefault="00D057FB" w:rsidP="00A9760F">
            <w:pPr>
              <w:numPr>
                <w:ilvl w:val="0"/>
                <w:numId w:val="46"/>
              </w:numPr>
              <w:ind w:hanging="360"/>
            </w:pPr>
            <w:r w:rsidRPr="00177D77">
              <w:rPr>
                <w:rFonts w:eastAsia="Times New Roman"/>
                <w:sz w:val="20"/>
              </w:rPr>
              <w:t>pointa</w:t>
            </w:r>
            <w:r w:rsidRPr="00177D77">
              <w:rPr>
                <w:rFonts w:eastAsia="Times New Roman"/>
                <w:b/>
                <w:sz w:val="20"/>
              </w:rPr>
              <w:t xml:space="preserve"> </w:t>
            </w:r>
          </w:p>
          <w:p w:rsidR="00D057FB" w:rsidRDefault="00D057FB" w:rsidP="00D057FB">
            <w:pPr>
              <w:ind w:left="317"/>
            </w:pPr>
            <w:r w:rsidRPr="00177D77">
              <w:rPr>
                <w:rFonts w:eastAsia="Times New Roman"/>
                <w:sz w:val="20"/>
              </w:rPr>
              <w:t xml:space="preserve"> </w:t>
            </w:r>
          </w:p>
        </w:tc>
      </w:tr>
      <w:tr w:rsidR="00D057FB" w:rsidTr="00D057FB">
        <w:trPr>
          <w:trHeight w:val="3351"/>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941"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2"/>
            </w:pPr>
            <w:r w:rsidRPr="00177D77">
              <w:rPr>
                <w:rFonts w:eastAsia="Times New Roman"/>
                <w:b/>
                <w:sz w:val="20"/>
                <w:u w:val="single" w:color="000000"/>
              </w:rPr>
              <w:t>Minimálny II.</w:t>
            </w:r>
            <w:r w:rsidRPr="00177D77">
              <w:rPr>
                <w:rFonts w:eastAsia="Times New Roman"/>
                <w:b/>
                <w:sz w:val="20"/>
              </w:rPr>
              <w:t xml:space="preserve"> </w:t>
            </w:r>
          </w:p>
          <w:p w:rsidR="00D057FB" w:rsidRDefault="00D057FB" w:rsidP="00D057FB">
            <w:pPr>
              <w:spacing w:after="13"/>
              <w:ind w:left="2"/>
            </w:pPr>
            <w:r w:rsidRPr="00177D77">
              <w:rPr>
                <w:rFonts w:eastAsia="Times New Roman"/>
                <w:b/>
                <w:sz w:val="20"/>
              </w:rPr>
              <w:t xml:space="preserve">Žiak </w:t>
            </w:r>
          </w:p>
          <w:p w:rsidR="00D057FB" w:rsidRDefault="00D057FB" w:rsidP="00D057FB">
            <w:pPr>
              <w:spacing w:after="6" w:line="268" w:lineRule="auto"/>
              <w:ind w:left="2"/>
              <w:jc w:val="both"/>
            </w:pPr>
            <w:r w:rsidRPr="00177D77">
              <w:rPr>
                <w:rFonts w:eastAsia="Times New Roman"/>
                <w:b/>
                <w:sz w:val="20"/>
              </w:rPr>
              <w:t xml:space="preserve">1.1 </w:t>
            </w:r>
            <w:r w:rsidRPr="00177D77">
              <w:rPr>
                <w:rFonts w:eastAsia="Times New Roman"/>
                <w:sz w:val="20"/>
              </w:rPr>
              <w:t xml:space="preserve">dokáže s pomocou učiteľa vyhľadať v texte explicitne vyjadrené informácie vzťahujúce sa na danú tému. </w:t>
            </w:r>
          </w:p>
          <w:p w:rsidR="00D057FB" w:rsidRDefault="00D057FB" w:rsidP="00D057FB">
            <w:pPr>
              <w:spacing w:after="14"/>
              <w:ind w:left="2"/>
            </w:pPr>
            <w:r w:rsidRPr="00177D77">
              <w:rPr>
                <w:rFonts w:eastAsia="Times New Roman"/>
                <w:b/>
                <w:sz w:val="20"/>
              </w:rPr>
              <w:t xml:space="preserve">1.2 </w:t>
            </w:r>
            <w:r w:rsidRPr="00177D77">
              <w:rPr>
                <w:rFonts w:eastAsia="Times New Roman"/>
                <w:sz w:val="20"/>
              </w:rPr>
              <w:t>dokáže s pomocou učiteľa vyvodiť jednoduchý záver príbehu.</w:t>
            </w:r>
            <w:r w:rsidRPr="00177D77">
              <w:rPr>
                <w:rFonts w:eastAsia="Times New Roman"/>
                <w:b/>
                <w:sz w:val="20"/>
              </w:rPr>
              <w:t xml:space="preserve"> </w:t>
            </w:r>
          </w:p>
          <w:p w:rsidR="00D057FB" w:rsidRDefault="00D057FB" w:rsidP="00D057FB">
            <w:pPr>
              <w:spacing w:after="14"/>
              <w:ind w:left="2"/>
            </w:pPr>
            <w:r w:rsidRPr="00177D77">
              <w:rPr>
                <w:rFonts w:eastAsia="Times New Roman"/>
                <w:b/>
                <w:sz w:val="20"/>
              </w:rPr>
              <w:t xml:space="preserve">2.1 </w:t>
            </w:r>
            <w:r w:rsidRPr="00177D77">
              <w:rPr>
                <w:rFonts w:eastAsia="Times New Roman"/>
                <w:sz w:val="20"/>
              </w:rPr>
              <w:t xml:space="preserve">dokáže reprodukovať definície daných pojmov a s pomocou učiteľa ich určiť v texte. </w:t>
            </w:r>
          </w:p>
          <w:p w:rsidR="00D057FB" w:rsidRDefault="00D057FB" w:rsidP="00D057FB">
            <w:pPr>
              <w:spacing w:after="18"/>
              <w:ind w:left="2"/>
            </w:pPr>
            <w:r w:rsidRPr="00177D77">
              <w:rPr>
                <w:rFonts w:eastAsia="Times New Roman"/>
                <w:b/>
                <w:sz w:val="20"/>
              </w:rPr>
              <w:t xml:space="preserve">2.2 </w:t>
            </w:r>
            <w:r w:rsidRPr="00177D77">
              <w:rPr>
                <w:rFonts w:eastAsia="Times New Roman"/>
                <w:sz w:val="20"/>
              </w:rPr>
              <w:t xml:space="preserve">dokáže vysvetliť štylistickú funkciu citovo zafarbených slov v texte. </w:t>
            </w:r>
          </w:p>
          <w:p w:rsidR="00D057FB" w:rsidRDefault="00D057FB" w:rsidP="00D057FB">
            <w:pPr>
              <w:spacing w:after="12"/>
              <w:ind w:left="2"/>
            </w:pPr>
            <w:r w:rsidRPr="00177D77">
              <w:rPr>
                <w:rFonts w:eastAsia="Times New Roman"/>
                <w:b/>
                <w:sz w:val="20"/>
              </w:rPr>
              <w:t xml:space="preserve">2.3 </w:t>
            </w:r>
            <w:r w:rsidRPr="00177D77">
              <w:rPr>
                <w:rFonts w:eastAsia="Times New Roman"/>
                <w:sz w:val="20"/>
              </w:rPr>
              <w:t xml:space="preserve">dokáže v prečítanom texte s pomocou učiteľa vysvetliť význam slov, ktoré pozná. </w:t>
            </w:r>
          </w:p>
          <w:p w:rsidR="00D057FB" w:rsidRDefault="00D057FB" w:rsidP="00D057FB">
            <w:pPr>
              <w:spacing w:after="14" w:line="262" w:lineRule="auto"/>
              <w:ind w:left="2" w:right="394"/>
            </w:pPr>
            <w:r w:rsidRPr="00177D77">
              <w:rPr>
                <w:rFonts w:eastAsia="Times New Roman"/>
                <w:b/>
                <w:sz w:val="20"/>
              </w:rPr>
              <w:t xml:space="preserve">3.1 </w:t>
            </w:r>
            <w:r w:rsidRPr="00177D77">
              <w:rPr>
                <w:rFonts w:eastAsia="Times New Roman"/>
                <w:sz w:val="20"/>
              </w:rPr>
              <w:t xml:space="preserve">dokáže identifikovať neznáme slová v texte a s pomocou učiteľa vyhľadať ich význam v jazykových slovníkoch. </w:t>
            </w:r>
          </w:p>
          <w:p w:rsidR="00D057FB" w:rsidRDefault="00D057FB" w:rsidP="00D057FB">
            <w:pPr>
              <w:spacing w:after="16"/>
              <w:ind w:left="2"/>
            </w:pPr>
            <w:r w:rsidRPr="00177D77">
              <w:rPr>
                <w:rFonts w:eastAsia="Times New Roman"/>
                <w:b/>
                <w:sz w:val="20"/>
              </w:rPr>
              <w:t xml:space="preserve">4.1 </w:t>
            </w:r>
            <w:r w:rsidRPr="00177D77">
              <w:rPr>
                <w:rFonts w:eastAsia="Times New Roman"/>
                <w:sz w:val="20"/>
              </w:rPr>
              <w:t xml:space="preserve">dokáže reprodukovať definície daných pojmov. </w:t>
            </w:r>
          </w:p>
          <w:p w:rsidR="00D057FB" w:rsidRDefault="00D057FB" w:rsidP="00D057FB">
            <w:pPr>
              <w:spacing w:after="17"/>
            </w:pPr>
            <w:r w:rsidRPr="00177D77">
              <w:rPr>
                <w:rFonts w:eastAsia="Times New Roman"/>
                <w:b/>
                <w:sz w:val="20"/>
              </w:rPr>
              <w:t xml:space="preserve">4.2 </w:t>
            </w:r>
            <w:r w:rsidRPr="00177D77">
              <w:rPr>
                <w:rFonts w:eastAsia="Times New Roman"/>
                <w:sz w:val="20"/>
              </w:rPr>
              <w:t xml:space="preserve">dokáže s pomocou učiteľa určiť slová, z ktorých vzniklo zložené slovo. </w:t>
            </w:r>
          </w:p>
          <w:p w:rsidR="00D057FB" w:rsidRDefault="00D057FB" w:rsidP="00D057FB">
            <w:pPr>
              <w:spacing w:after="15"/>
              <w:ind w:left="2"/>
            </w:pPr>
            <w:r w:rsidRPr="00177D77">
              <w:rPr>
                <w:rFonts w:eastAsia="Times New Roman"/>
                <w:b/>
                <w:sz w:val="20"/>
              </w:rPr>
              <w:t xml:space="preserve">5.1 </w:t>
            </w:r>
            <w:r w:rsidRPr="00177D77">
              <w:rPr>
                <w:rFonts w:eastAsia="Times New Roman"/>
                <w:sz w:val="20"/>
              </w:rPr>
              <w:t xml:space="preserve">dokáže prerozprávať obsah známeho umeleckého textu so zachovaním časovej postupnosti. </w:t>
            </w:r>
          </w:p>
          <w:p w:rsidR="00D057FB" w:rsidRDefault="00D057FB" w:rsidP="00D057FB">
            <w:pPr>
              <w:ind w:left="2"/>
              <w:rPr>
                <w:rFonts w:eastAsia="Times New Roman"/>
                <w:sz w:val="20"/>
              </w:rPr>
            </w:pPr>
            <w:r w:rsidRPr="00177D77">
              <w:rPr>
                <w:rFonts w:eastAsia="Times New Roman"/>
                <w:b/>
                <w:sz w:val="20"/>
              </w:rPr>
              <w:t xml:space="preserve">5.2 </w:t>
            </w:r>
            <w:r w:rsidRPr="00177D77">
              <w:rPr>
                <w:rFonts w:eastAsia="Times New Roman"/>
                <w:sz w:val="20"/>
              </w:rPr>
              <w:t xml:space="preserve">dokáže vyjadriť svoj čitateľský zážitok. </w:t>
            </w:r>
          </w:p>
          <w:p w:rsidR="00D057FB" w:rsidRDefault="00D057FB" w:rsidP="00D057FB">
            <w:pPr>
              <w:ind w:left="2"/>
            </w:pP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r w:rsidR="00D057FB" w:rsidTr="00D057FB">
        <w:trPr>
          <w:trHeight w:val="238"/>
        </w:trPr>
        <w:tc>
          <w:tcPr>
            <w:tcW w:w="14743" w:type="dxa"/>
            <w:gridSpan w:val="5"/>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26"/>
              <w:jc w:val="center"/>
              <w:rPr>
                <w:rFonts w:eastAsia="Times New Roman"/>
                <w:b/>
                <w:sz w:val="20"/>
              </w:rPr>
            </w:pPr>
          </w:p>
          <w:p w:rsidR="00D057FB" w:rsidRDefault="00D057FB" w:rsidP="00D057FB">
            <w:pPr>
              <w:ind w:right="26"/>
              <w:jc w:val="center"/>
              <w:rPr>
                <w:rFonts w:eastAsia="Times New Roman"/>
                <w:b/>
                <w:sz w:val="20"/>
              </w:rPr>
            </w:pPr>
          </w:p>
          <w:p w:rsidR="00D057FB" w:rsidRDefault="00D057FB" w:rsidP="00D057FB">
            <w:pPr>
              <w:ind w:right="26"/>
              <w:jc w:val="center"/>
            </w:pPr>
            <w:r w:rsidRPr="00177D77">
              <w:rPr>
                <w:rFonts w:eastAsia="Times New Roman"/>
                <w:b/>
                <w:sz w:val="20"/>
              </w:rPr>
              <w:t xml:space="preserve">ČÍTANIE S POROZUMENÍM </w:t>
            </w:r>
          </w:p>
        </w:tc>
      </w:tr>
      <w:tr w:rsidR="00D057FB" w:rsidTr="00D057FB">
        <w:trPr>
          <w:trHeight w:val="472"/>
        </w:trPr>
        <w:tc>
          <w:tcPr>
            <w:tcW w:w="14743" w:type="dxa"/>
            <w:gridSpan w:val="5"/>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lastRenderedPageBreak/>
              <w:t xml:space="preserve">APLIKAČNÝ KONTEXT (DRUHY TEXTOV): </w:t>
            </w:r>
            <w:r w:rsidRPr="00177D77">
              <w:rPr>
                <w:rFonts w:eastAsia="Times New Roman"/>
                <w:sz w:val="20"/>
              </w:rPr>
              <w:t xml:space="preserve">statický opis; dynamický opis; umelecký opis; charakteristika; rozprávanie s využitím priamej reči (1. osoba, 3. osoba); príhovor </w:t>
            </w:r>
          </w:p>
          <w:p w:rsidR="00D057FB" w:rsidRDefault="00D057FB" w:rsidP="00D057FB">
            <w:r w:rsidRPr="00177D77">
              <w:rPr>
                <w:rFonts w:eastAsia="Times New Roman"/>
                <w:sz w:val="20"/>
              </w:rPr>
              <w:t>(prívet); projekt; diskusia</w:t>
            </w:r>
            <w:r w:rsidRPr="00177D77">
              <w:rPr>
                <w:rFonts w:eastAsia="Times New Roman"/>
                <w:i/>
                <w:sz w:val="20"/>
              </w:rPr>
              <w:t xml:space="preserve"> </w:t>
            </w:r>
          </w:p>
        </w:tc>
      </w:tr>
      <w:tr w:rsidR="00D057FB" w:rsidTr="00D057FB">
        <w:trPr>
          <w:trHeight w:val="240"/>
        </w:trPr>
        <w:tc>
          <w:tcPr>
            <w:tcW w:w="14743" w:type="dxa"/>
            <w:gridSpan w:val="5"/>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KĽÚČOVÉ KOMPETENCIE:</w:t>
            </w:r>
            <w:r w:rsidRPr="00177D77">
              <w:rPr>
                <w:rFonts w:eastAsia="Times New Roman"/>
                <w:sz w:val="20"/>
              </w:rPr>
              <w:t xml:space="preserve"> používať kognitívne operácie;  vyhľadať a spracovať informácie; formulovať svoj názor a argumentovať </w:t>
            </w:r>
          </w:p>
        </w:tc>
      </w:tr>
      <w:tr w:rsidR="00D057FB" w:rsidTr="00D057FB">
        <w:trPr>
          <w:trHeight w:val="470"/>
        </w:trPr>
        <w:tc>
          <w:tcPr>
            <w:tcW w:w="3260"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1"/>
              <w:jc w:val="center"/>
            </w:pPr>
            <w:r w:rsidRPr="00177D77">
              <w:rPr>
                <w:rFonts w:eastAsia="Times New Roman"/>
                <w:b/>
                <w:sz w:val="20"/>
              </w:rPr>
              <w:t xml:space="preserve">Predmetové kompetencie </w:t>
            </w:r>
          </w:p>
        </w:tc>
        <w:tc>
          <w:tcPr>
            <w:tcW w:w="765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5"/>
              <w:ind w:right="28"/>
              <w:jc w:val="center"/>
            </w:pPr>
            <w:r w:rsidRPr="00177D77">
              <w:rPr>
                <w:rFonts w:eastAsia="Times New Roman"/>
                <w:b/>
                <w:sz w:val="20"/>
              </w:rPr>
              <w:t xml:space="preserve">Výkon </w:t>
            </w:r>
          </w:p>
          <w:p w:rsidR="00D057FB" w:rsidRDefault="00D057FB" w:rsidP="00D057FB">
            <w:pPr>
              <w:ind w:right="27"/>
              <w:jc w:val="center"/>
            </w:pPr>
            <w:r w:rsidRPr="00177D77">
              <w:rPr>
                <w:rFonts w:eastAsia="Times New Roman"/>
                <w:b/>
                <w:sz w:val="20"/>
              </w:rPr>
              <w:t xml:space="preserve">Žiak dosiahne požadovaný výkon po absolvovaní 7. ročníka základnej školy. </w:t>
            </w:r>
          </w:p>
        </w:tc>
        <w:tc>
          <w:tcPr>
            <w:tcW w:w="3826"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eastAsia="Times New Roman"/>
                <w:b/>
                <w:sz w:val="20"/>
              </w:rPr>
              <w:t xml:space="preserve">Pojmy </w:t>
            </w:r>
          </w:p>
        </w:tc>
      </w:tr>
      <w:tr w:rsidR="00D057FB" w:rsidTr="00D057FB">
        <w:trPr>
          <w:trHeight w:val="1851"/>
        </w:trPr>
        <w:tc>
          <w:tcPr>
            <w:tcW w:w="32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III. Pochopiť kompozíciu textu.</w:t>
            </w:r>
            <w:r w:rsidRPr="00177D77">
              <w:rPr>
                <w:rFonts w:eastAsia="Times New Roman"/>
                <w:sz w:val="20"/>
              </w:rPr>
              <w:t xml:space="preserve"> </w:t>
            </w:r>
          </w:p>
          <w:p w:rsidR="00D057FB" w:rsidRDefault="00D057FB" w:rsidP="00D057FB">
            <w:pPr>
              <w:spacing w:after="21"/>
            </w:pPr>
            <w:r w:rsidRPr="00177D77">
              <w:rPr>
                <w:rFonts w:eastAsia="Times New Roman"/>
                <w:sz w:val="20"/>
              </w:rPr>
              <w:t xml:space="preserve"> </w:t>
            </w:r>
          </w:p>
          <w:p w:rsidR="00D057FB" w:rsidRDefault="00D057FB" w:rsidP="00A9760F">
            <w:pPr>
              <w:numPr>
                <w:ilvl w:val="0"/>
                <w:numId w:val="47"/>
              </w:numPr>
              <w:spacing w:line="280" w:lineRule="auto"/>
              <w:ind w:hanging="360"/>
            </w:pPr>
            <w:r w:rsidRPr="00177D77">
              <w:rPr>
                <w:rFonts w:eastAsia="Times New Roman"/>
                <w:b/>
                <w:sz w:val="20"/>
                <w:u w:val="single" w:color="000000"/>
              </w:rPr>
              <w:t>Rozoznať a pomenovať</w:t>
            </w:r>
            <w:r w:rsidRPr="00177D77">
              <w:rPr>
                <w:rFonts w:eastAsia="Times New Roman"/>
                <w:sz w:val="20"/>
              </w:rPr>
              <w:t xml:space="preserve"> časti vonkajšej kompozície textu. </w:t>
            </w:r>
          </w:p>
          <w:p w:rsidR="00D057FB" w:rsidRDefault="00D057FB" w:rsidP="00A9760F">
            <w:pPr>
              <w:numPr>
                <w:ilvl w:val="0"/>
                <w:numId w:val="47"/>
              </w:numPr>
              <w:ind w:hanging="360"/>
            </w:pPr>
            <w:r w:rsidRPr="00177D77">
              <w:rPr>
                <w:rFonts w:eastAsia="Times New Roman"/>
                <w:b/>
                <w:sz w:val="20"/>
                <w:u w:val="single" w:color="000000"/>
              </w:rPr>
              <w:t>Rozoznať a pomenovať</w:t>
            </w:r>
            <w:r w:rsidRPr="00177D77">
              <w:rPr>
                <w:rFonts w:eastAsia="Times New Roman"/>
                <w:sz w:val="20"/>
              </w:rPr>
              <w:t xml:space="preserve"> časti vnútornej kompozície umeleckého textu. </w:t>
            </w:r>
          </w:p>
        </w:tc>
        <w:tc>
          <w:tcPr>
            <w:tcW w:w="765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9"/>
              <w:ind w:left="2"/>
            </w:pPr>
            <w:r w:rsidRPr="00177D77">
              <w:rPr>
                <w:rFonts w:eastAsia="Times New Roman"/>
                <w:b/>
                <w:sz w:val="20"/>
                <w:u w:val="single" w:color="000000"/>
              </w:rPr>
              <w:t>Optimálny</w:t>
            </w:r>
            <w:r w:rsidRPr="00177D77">
              <w:rPr>
                <w:rFonts w:eastAsia="Times New Roman"/>
                <w:b/>
                <w:sz w:val="20"/>
              </w:rPr>
              <w:t xml:space="preserve"> III. </w:t>
            </w:r>
          </w:p>
          <w:p w:rsidR="00D057FB" w:rsidRDefault="00D057FB" w:rsidP="00D057FB">
            <w:pPr>
              <w:spacing w:after="11"/>
              <w:ind w:left="2"/>
            </w:pPr>
            <w:r w:rsidRPr="00177D77">
              <w:rPr>
                <w:rFonts w:eastAsia="Times New Roman"/>
                <w:b/>
                <w:sz w:val="20"/>
              </w:rPr>
              <w:t xml:space="preserve">Žiak </w:t>
            </w:r>
          </w:p>
          <w:p w:rsidR="00D057FB" w:rsidRDefault="00D057FB" w:rsidP="00D057FB">
            <w:pPr>
              <w:spacing w:line="279" w:lineRule="auto"/>
              <w:ind w:left="2"/>
              <w:jc w:val="both"/>
            </w:pPr>
            <w:r w:rsidRPr="00177D77">
              <w:rPr>
                <w:rFonts w:eastAsia="Times New Roman"/>
                <w:b/>
                <w:sz w:val="20"/>
              </w:rPr>
              <w:t xml:space="preserve">1.1 </w:t>
            </w:r>
            <w:r w:rsidRPr="00177D77">
              <w:rPr>
                <w:rFonts w:eastAsia="Times New Roman"/>
                <w:sz w:val="20"/>
              </w:rPr>
              <w:t xml:space="preserve">dokáže rozlíšiť jednotlivé časti vonkajšej kompozície textu a dokáže ich vyjadriť pri hlasnom čítaní. </w:t>
            </w:r>
          </w:p>
          <w:p w:rsidR="00D057FB" w:rsidRDefault="00D057FB" w:rsidP="00D057FB">
            <w:pPr>
              <w:spacing w:after="18"/>
              <w:ind w:left="2"/>
            </w:pPr>
            <w:r w:rsidRPr="00177D77">
              <w:rPr>
                <w:rFonts w:eastAsia="Times New Roman"/>
                <w:b/>
                <w:sz w:val="20"/>
              </w:rPr>
              <w:t xml:space="preserve">1.2 </w:t>
            </w:r>
            <w:r w:rsidRPr="00177D77">
              <w:rPr>
                <w:rFonts w:eastAsia="Times New Roman"/>
                <w:sz w:val="20"/>
              </w:rPr>
              <w:t xml:space="preserve">dokáže vysvetliť pojmy: tabuľka, názov, hlavička, riadok, stĺpec. </w:t>
            </w:r>
          </w:p>
          <w:p w:rsidR="00D057FB" w:rsidRDefault="00D057FB" w:rsidP="00D057FB">
            <w:pPr>
              <w:spacing w:after="17"/>
              <w:ind w:left="2"/>
            </w:pPr>
            <w:r w:rsidRPr="00177D77">
              <w:rPr>
                <w:rFonts w:eastAsia="Times New Roman"/>
                <w:b/>
                <w:sz w:val="20"/>
              </w:rPr>
              <w:t xml:space="preserve">1.3 </w:t>
            </w:r>
            <w:r w:rsidRPr="00177D77">
              <w:rPr>
                <w:rFonts w:eastAsia="Times New Roman"/>
                <w:sz w:val="20"/>
              </w:rPr>
              <w:t xml:space="preserve">dokáže určiť jednotlivé časti tabuľky, pomenovať ich a objasniť vzťahy medzi nimi. </w:t>
            </w:r>
          </w:p>
          <w:p w:rsidR="00D057FB" w:rsidRPr="00177D77" w:rsidRDefault="00D057FB" w:rsidP="00D057FB">
            <w:pPr>
              <w:ind w:left="2"/>
              <w:rPr>
                <w:rFonts w:eastAsia="Times New Roman"/>
                <w:b/>
                <w:sz w:val="20"/>
              </w:rPr>
            </w:pPr>
            <w:r w:rsidRPr="00177D77">
              <w:rPr>
                <w:rFonts w:eastAsia="Times New Roman"/>
                <w:b/>
                <w:sz w:val="20"/>
              </w:rPr>
              <w:t xml:space="preserve">2.1 </w:t>
            </w:r>
            <w:r w:rsidRPr="00177D77">
              <w:rPr>
                <w:rFonts w:eastAsia="Times New Roman"/>
                <w:sz w:val="20"/>
              </w:rPr>
              <w:t>dokáže určiť všetky časti vnútornej kompozície rozprávania (úvod, zápletka, vyvrcholenie, obrat, rozuzlenie).</w:t>
            </w:r>
            <w:r w:rsidRPr="00177D77">
              <w:rPr>
                <w:rFonts w:eastAsia="Times New Roman"/>
                <w:b/>
                <w:sz w:val="20"/>
              </w:rPr>
              <w:t xml:space="preserve"> </w:t>
            </w:r>
          </w:p>
          <w:p w:rsidR="00D057FB" w:rsidRDefault="00D057FB" w:rsidP="00D057FB">
            <w:pPr>
              <w:ind w:left="2"/>
              <w:rPr>
                <w:rFonts w:eastAsia="Times New Roman"/>
                <w:i/>
                <w:sz w:val="20"/>
              </w:rPr>
            </w:pPr>
            <w:r>
              <w:rPr>
                <w:rFonts w:eastAsia="Times New Roman"/>
                <w:i/>
                <w:sz w:val="20"/>
              </w:rPr>
              <w:t>3.1 d</w:t>
            </w:r>
            <w:r w:rsidRPr="00177D77">
              <w:rPr>
                <w:rFonts w:eastAsia="Times New Roman"/>
                <w:i/>
                <w:sz w:val="20"/>
              </w:rPr>
              <w:t>okáže pomo</w:t>
            </w:r>
            <w:r>
              <w:rPr>
                <w:rFonts w:eastAsia="Times New Roman"/>
                <w:i/>
                <w:sz w:val="20"/>
              </w:rPr>
              <w:t>cou IKT vytvoriť graf , tabuľku</w:t>
            </w:r>
          </w:p>
          <w:p w:rsidR="00D057FB" w:rsidRPr="001859F6" w:rsidRDefault="00D057FB" w:rsidP="00D057FB">
            <w:pPr>
              <w:ind w:left="2"/>
              <w:rPr>
                <w:rFonts w:eastAsia="Times New Roman"/>
                <w:i/>
                <w:sz w:val="20"/>
              </w:rPr>
            </w:pPr>
            <w:r>
              <w:rPr>
                <w:rFonts w:eastAsia="Times New Roman"/>
                <w:i/>
                <w:sz w:val="20"/>
              </w:rPr>
              <w:t>4.1 dokáže vytvoriť</w:t>
            </w:r>
            <w:r w:rsidRPr="00177D77">
              <w:rPr>
                <w:rFonts w:eastAsia="Times New Roman"/>
                <w:i/>
                <w:sz w:val="20"/>
              </w:rPr>
              <w:t xml:space="preserve"> projekt a správu o riešení/výsledku projektu</w:t>
            </w:r>
          </w:p>
        </w:tc>
        <w:tc>
          <w:tcPr>
            <w:tcW w:w="38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30"/>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D057FB">
            <w:pPr>
              <w:ind w:left="317" w:hanging="317"/>
              <w:jc w:val="both"/>
            </w:pP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eastAsia="Times New Roman"/>
                <w:sz w:val="20"/>
              </w:rPr>
              <w:t xml:space="preserve">vnútorná kompozícia: úvod, zápletka, vyvrcholenie, obrat, rozuzlenie </w:t>
            </w:r>
          </w:p>
          <w:p w:rsidR="00D057FB" w:rsidRDefault="00D057FB" w:rsidP="00D057FB">
            <w:pPr>
              <w:spacing w:after="23"/>
            </w:pPr>
            <w:r w:rsidRPr="00177D77">
              <w:rPr>
                <w:rFonts w:eastAsia="Times New Roman"/>
                <w:sz w:val="20"/>
              </w:rPr>
              <w:t xml:space="preserve"> </w:t>
            </w:r>
          </w:p>
          <w:p w:rsidR="00D057FB" w:rsidRDefault="00D057FB" w:rsidP="00D057FB">
            <w:pPr>
              <w:spacing w:after="32"/>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48"/>
              </w:numPr>
              <w:spacing w:after="32" w:line="235" w:lineRule="auto"/>
              <w:ind w:hanging="360"/>
            </w:pPr>
            <w:r w:rsidRPr="00177D77">
              <w:rPr>
                <w:rFonts w:eastAsia="Times New Roman"/>
                <w:sz w:val="20"/>
              </w:rPr>
              <w:t>tabuľka: názov, hlavička, riadok, stĺpec</w:t>
            </w:r>
            <w:r w:rsidRPr="00177D77">
              <w:rPr>
                <w:rFonts w:eastAsia="Times New Roman"/>
                <w:b/>
                <w:sz w:val="20"/>
              </w:rPr>
              <w:t xml:space="preserve">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graf</w:t>
            </w:r>
            <w:r w:rsidRPr="00177D77">
              <w:rPr>
                <w:rFonts w:eastAsia="Times New Roman"/>
                <w:b/>
                <w:sz w:val="20"/>
              </w:rPr>
              <w:t xml:space="preserve"> </w:t>
            </w:r>
          </w:p>
          <w:p w:rsidR="00D057FB" w:rsidRDefault="00D057FB" w:rsidP="00A9760F">
            <w:pPr>
              <w:numPr>
                <w:ilvl w:val="0"/>
                <w:numId w:val="48"/>
              </w:numPr>
              <w:spacing w:line="283" w:lineRule="auto"/>
              <w:ind w:hanging="360"/>
            </w:pPr>
            <w:r w:rsidRPr="00177D77">
              <w:rPr>
                <w:rFonts w:eastAsia="Times New Roman"/>
                <w:sz w:val="20"/>
              </w:rPr>
              <w:t xml:space="preserve">spisovná výslovnosť v slovách cudzieho pôvodu </w:t>
            </w:r>
          </w:p>
          <w:p w:rsidR="00D057FB" w:rsidRDefault="00D057FB" w:rsidP="00D057FB">
            <w:pPr>
              <w:ind w:left="926"/>
            </w:pPr>
            <w:r w:rsidRPr="00177D77">
              <w:rPr>
                <w:rFonts w:eastAsia="Times New Roman"/>
                <w:b/>
                <w:sz w:val="20"/>
              </w:rPr>
              <w:t xml:space="preserve"> </w:t>
            </w:r>
          </w:p>
        </w:tc>
      </w:tr>
      <w:tr w:rsidR="00D057FB" w:rsidTr="00D057FB">
        <w:trPr>
          <w:trHeight w:val="1159"/>
        </w:trPr>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65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4" w:line="268" w:lineRule="auto"/>
              <w:ind w:left="2" w:right="5736"/>
            </w:pPr>
            <w:r w:rsidRPr="00177D77">
              <w:rPr>
                <w:rFonts w:eastAsia="Times New Roman"/>
                <w:b/>
                <w:sz w:val="20"/>
                <w:u w:val="single" w:color="000000"/>
              </w:rPr>
              <w:t>Minimálny III.</w:t>
            </w:r>
            <w:r w:rsidRPr="00177D77">
              <w:rPr>
                <w:rFonts w:eastAsia="Times New Roman"/>
                <w:b/>
                <w:sz w:val="20"/>
              </w:rPr>
              <w:t xml:space="preserve"> Žiak </w:t>
            </w:r>
          </w:p>
          <w:p w:rsidR="00D057FB" w:rsidRDefault="00D057FB" w:rsidP="00D057FB">
            <w:pPr>
              <w:spacing w:after="7"/>
              <w:ind w:left="2"/>
            </w:pPr>
            <w:r w:rsidRPr="00177D77">
              <w:rPr>
                <w:rFonts w:eastAsia="Times New Roman"/>
                <w:b/>
                <w:sz w:val="20"/>
              </w:rPr>
              <w:t>1.1</w:t>
            </w:r>
            <w:r w:rsidRPr="00177D77">
              <w:rPr>
                <w:rFonts w:ascii="Arial" w:eastAsia="Arial" w:hAnsi="Arial" w:cs="Arial"/>
                <w:b/>
                <w:sz w:val="20"/>
              </w:rPr>
              <w:t xml:space="preserve"> </w:t>
            </w:r>
            <w:r w:rsidRPr="00177D77">
              <w:rPr>
                <w:rFonts w:eastAsia="Times New Roman"/>
                <w:sz w:val="20"/>
              </w:rPr>
              <w:t xml:space="preserve">dokáže s pomocou učiteľa rozlíšiť niektoré časti vonkajšej kompozície textu. </w:t>
            </w:r>
          </w:p>
          <w:p w:rsidR="00D057FB" w:rsidRDefault="00D057FB" w:rsidP="00D057FB">
            <w:pPr>
              <w:spacing w:after="13"/>
              <w:ind w:left="2"/>
            </w:pPr>
            <w:r w:rsidRPr="00177D77">
              <w:rPr>
                <w:rFonts w:eastAsia="Times New Roman"/>
                <w:b/>
                <w:sz w:val="20"/>
              </w:rPr>
              <w:t xml:space="preserve">1.2 </w:t>
            </w:r>
            <w:r w:rsidRPr="00177D77">
              <w:rPr>
                <w:rFonts w:eastAsia="Times New Roman"/>
                <w:sz w:val="20"/>
              </w:rPr>
              <w:t>dokáže označiť v tabuľke riadok a stĺpec.</w:t>
            </w:r>
            <w:r w:rsidRPr="00177D77">
              <w:rPr>
                <w:rFonts w:eastAsia="Times New Roman"/>
                <w:b/>
                <w:sz w:val="20"/>
              </w:rPr>
              <w:t xml:space="preserve"> </w:t>
            </w:r>
          </w:p>
          <w:p w:rsidR="00D057FB" w:rsidRDefault="00D057FB" w:rsidP="00D057FB">
            <w:pPr>
              <w:ind w:left="2"/>
            </w:pPr>
            <w:r w:rsidRPr="00177D77">
              <w:rPr>
                <w:rFonts w:eastAsia="Times New Roman"/>
                <w:b/>
                <w:sz w:val="20"/>
              </w:rPr>
              <w:t xml:space="preserve">2.1 </w:t>
            </w:r>
            <w:r w:rsidRPr="00177D77">
              <w:rPr>
                <w:rFonts w:eastAsia="Times New Roman"/>
                <w:sz w:val="20"/>
              </w:rPr>
              <w:t xml:space="preserve">dokáže určiť úvod v príbehu. </w:t>
            </w:r>
          </w:p>
        </w:tc>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ind w:right="15426"/>
      </w:pPr>
    </w:p>
    <w:tbl>
      <w:tblPr>
        <w:tblW w:w="14884" w:type="dxa"/>
        <w:tblInd w:w="-708" w:type="dxa"/>
        <w:tblCellMar>
          <w:top w:w="12" w:type="dxa"/>
          <w:left w:w="106" w:type="dxa"/>
          <w:right w:w="64" w:type="dxa"/>
        </w:tblCellMar>
        <w:tblLook w:val="04A0" w:firstRow="1" w:lastRow="0" w:firstColumn="1" w:lastColumn="0" w:noHBand="0" w:noVBand="1"/>
      </w:tblPr>
      <w:tblGrid>
        <w:gridCol w:w="3260"/>
        <w:gridCol w:w="5106"/>
        <w:gridCol w:w="6518"/>
      </w:tblGrid>
      <w:tr w:rsidR="00D057FB" w:rsidTr="00D057FB">
        <w:trPr>
          <w:trHeight w:val="238"/>
        </w:trPr>
        <w:tc>
          <w:tcPr>
            <w:tcW w:w="14884" w:type="dxa"/>
            <w:gridSpan w:val="3"/>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48"/>
              <w:jc w:val="center"/>
            </w:pPr>
            <w:r w:rsidRPr="00177D77">
              <w:rPr>
                <w:rFonts w:eastAsia="Times New Roman"/>
                <w:b/>
                <w:sz w:val="20"/>
              </w:rPr>
              <w:t xml:space="preserve">ČÍTANIE S POROZUMENÍM </w:t>
            </w:r>
          </w:p>
        </w:tc>
      </w:tr>
      <w:tr w:rsidR="00D057FB" w:rsidTr="00D057FB">
        <w:trPr>
          <w:trHeight w:val="472"/>
        </w:trPr>
        <w:tc>
          <w:tcPr>
            <w:tcW w:w="14884"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b/>
                <w:sz w:val="20"/>
              </w:rPr>
              <w:t xml:space="preserve">APLIKAČNÝ KONTEXT (DRUHY TEXTOV): </w:t>
            </w:r>
            <w:r w:rsidRPr="00177D77">
              <w:rPr>
                <w:rFonts w:eastAsia="Times New Roman"/>
                <w:sz w:val="20"/>
              </w:rPr>
              <w:t xml:space="preserve">statický opis; dynamický opis; umelecký opis; charakteristika; rozprávanie s využitím priamej reči (1. osoba, 3. osoba); príhovor </w:t>
            </w:r>
          </w:p>
          <w:p w:rsidR="00D057FB" w:rsidRDefault="00D057FB" w:rsidP="00D057FB">
            <w:pPr>
              <w:ind w:left="34"/>
            </w:pPr>
            <w:r w:rsidRPr="00177D77">
              <w:rPr>
                <w:rFonts w:eastAsia="Times New Roman"/>
                <w:sz w:val="20"/>
              </w:rPr>
              <w:t>(prívet); projekt; diskusia</w:t>
            </w:r>
            <w:r w:rsidRPr="00177D77">
              <w:rPr>
                <w:rFonts w:eastAsia="Times New Roman"/>
                <w:i/>
                <w:sz w:val="20"/>
              </w:rPr>
              <w:t xml:space="preserve"> </w:t>
            </w:r>
          </w:p>
        </w:tc>
      </w:tr>
      <w:tr w:rsidR="00D057FB" w:rsidTr="00D057FB">
        <w:trPr>
          <w:trHeight w:val="240"/>
        </w:trPr>
        <w:tc>
          <w:tcPr>
            <w:tcW w:w="14884"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KĽÚČOVÉ KOMPETENCIE: </w:t>
            </w:r>
            <w:r w:rsidRPr="00177D77">
              <w:rPr>
                <w:rFonts w:eastAsia="Times New Roman"/>
                <w:sz w:val="20"/>
              </w:rPr>
              <w:t xml:space="preserve">používať kognitívne operácie; vyhľadať, prijať a spracovať informácie </w:t>
            </w:r>
          </w:p>
        </w:tc>
      </w:tr>
      <w:tr w:rsidR="00D057FB" w:rsidTr="00D057FB">
        <w:trPr>
          <w:trHeight w:val="701"/>
        </w:trPr>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9"/>
              <w:jc w:val="center"/>
            </w:pPr>
            <w:r w:rsidRPr="00177D77">
              <w:rPr>
                <w:rFonts w:eastAsia="Times New Roman"/>
                <w:b/>
                <w:sz w:val="20"/>
              </w:rPr>
              <w:t xml:space="preserve">Predmetové kompetencie </w:t>
            </w:r>
          </w:p>
        </w:tc>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4"/>
              <w:ind w:right="46"/>
              <w:jc w:val="center"/>
            </w:pPr>
            <w:r w:rsidRPr="00177D77">
              <w:rPr>
                <w:rFonts w:eastAsia="Times New Roman"/>
                <w:b/>
                <w:sz w:val="20"/>
              </w:rPr>
              <w:t xml:space="preserve">Výkon </w:t>
            </w:r>
          </w:p>
          <w:p w:rsidR="00D057FB" w:rsidRDefault="00D057FB" w:rsidP="00D057FB">
            <w:pPr>
              <w:spacing w:after="16"/>
              <w:ind w:right="50"/>
              <w:jc w:val="center"/>
            </w:pPr>
            <w:r w:rsidRPr="00177D77">
              <w:rPr>
                <w:rFonts w:eastAsia="Times New Roman"/>
                <w:b/>
                <w:sz w:val="20"/>
              </w:rPr>
              <w:t xml:space="preserve">Žiak dosiahne požadovaný výkon po absolvovaní  </w:t>
            </w:r>
          </w:p>
          <w:p w:rsidR="00D057FB" w:rsidRDefault="00D057FB" w:rsidP="00D057FB">
            <w:pPr>
              <w:ind w:right="46"/>
              <w:jc w:val="center"/>
            </w:pPr>
            <w:r w:rsidRPr="00177D77">
              <w:rPr>
                <w:rFonts w:eastAsia="Times New Roman"/>
                <w:b/>
                <w:sz w:val="20"/>
              </w:rPr>
              <w:t xml:space="preserve">7. ročníka základnej školy. </w:t>
            </w:r>
          </w:p>
        </w:tc>
        <w:tc>
          <w:tcPr>
            <w:tcW w:w="651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4"/>
              <w:jc w:val="center"/>
            </w:pPr>
            <w:r w:rsidRPr="00177D77">
              <w:rPr>
                <w:rFonts w:eastAsia="Times New Roman"/>
                <w:b/>
                <w:sz w:val="20"/>
              </w:rPr>
              <w:t xml:space="preserve">Pojmy </w:t>
            </w:r>
          </w:p>
        </w:tc>
      </w:tr>
      <w:tr w:rsidR="00D057FB" w:rsidTr="00D057FB">
        <w:trPr>
          <w:trHeight w:val="3579"/>
        </w:trPr>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lastRenderedPageBreak/>
              <w:t xml:space="preserve">IV. Pochopiť gramatickú formu textu. </w:t>
            </w:r>
          </w:p>
          <w:p w:rsidR="00D057FB" w:rsidRDefault="00D057FB" w:rsidP="00D057FB">
            <w:pPr>
              <w:spacing w:after="14"/>
            </w:pPr>
            <w:r w:rsidRPr="00177D77">
              <w:rPr>
                <w:rFonts w:eastAsia="Times New Roman"/>
                <w:b/>
                <w:sz w:val="20"/>
              </w:rPr>
              <w:t xml:space="preserve"> </w:t>
            </w:r>
          </w:p>
          <w:p w:rsidR="00D057FB" w:rsidRDefault="00D057FB" w:rsidP="00A9760F">
            <w:pPr>
              <w:numPr>
                <w:ilvl w:val="0"/>
                <w:numId w:val="49"/>
              </w:numPr>
              <w:spacing w:after="18" w:line="260" w:lineRule="auto"/>
              <w:ind w:right="105" w:hanging="360"/>
            </w:pPr>
            <w:r w:rsidRPr="00177D77">
              <w:rPr>
                <w:rFonts w:eastAsia="Times New Roman"/>
                <w:b/>
                <w:sz w:val="20"/>
                <w:u w:val="single" w:color="000000"/>
              </w:rPr>
              <w:t xml:space="preserve">Vyhľadať </w:t>
            </w:r>
            <w:r w:rsidRPr="00177D77">
              <w:rPr>
                <w:rFonts w:eastAsia="Times New Roman"/>
                <w:sz w:val="20"/>
              </w:rPr>
              <w:t xml:space="preserve">prvky nadväznosti medzi slovami a skupinami slov, ktoré vyjadrujú významovú a gramatickú súvislosť medzi vetami, odsekmi, časťami výpovedí. </w:t>
            </w:r>
          </w:p>
          <w:p w:rsidR="00D057FB" w:rsidRDefault="00D057FB" w:rsidP="00A9760F">
            <w:pPr>
              <w:numPr>
                <w:ilvl w:val="0"/>
                <w:numId w:val="49"/>
              </w:numPr>
              <w:spacing w:after="11"/>
              <w:ind w:right="105" w:hanging="360"/>
            </w:pPr>
            <w:r w:rsidRPr="00177D77">
              <w:rPr>
                <w:rFonts w:eastAsia="Times New Roman"/>
                <w:b/>
                <w:sz w:val="20"/>
                <w:u w:val="single" w:color="000000"/>
              </w:rPr>
              <w:t xml:space="preserve">Určiť </w:t>
            </w:r>
            <w:r w:rsidRPr="00177D77">
              <w:rPr>
                <w:rFonts w:eastAsia="Times New Roman"/>
                <w:sz w:val="20"/>
              </w:rPr>
              <w:t xml:space="preserve">syntaktické zloženie viet. </w:t>
            </w:r>
          </w:p>
          <w:p w:rsidR="00D057FB" w:rsidRDefault="00D057FB" w:rsidP="00A9760F">
            <w:pPr>
              <w:numPr>
                <w:ilvl w:val="0"/>
                <w:numId w:val="49"/>
              </w:numPr>
              <w:ind w:right="105" w:hanging="360"/>
            </w:pPr>
            <w:r w:rsidRPr="00177D77">
              <w:rPr>
                <w:rFonts w:eastAsia="Times New Roman"/>
                <w:b/>
                <w:sz w:val="20"/>
                <w:u w:val="single" w:color="000000"/>
              </w:rPr>
              <w:t>Pochopiť a vysvetliť</w:t>
            </w:r>
            <w:r w:rsidRPr="00177D77">
              <w:rPr>
                <w:rFonts w:eastAsia="Times New Roman"/>
                <w:sz w:val="20"/>
              </w:rPr>
              <w:t xml:space="preserve"> funkciu slovných druhov a ich gramatických kategórií v umeleckom a vecnom texte. </w:t>
            </w:r>
          </w:p>
        </w:tc>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2"/>
            </w:pPr>
            <w:r w:rsidRPr="00177D77">
              <w:rPr>
                <w:rFonts w:eastAsia="Times New Roman"/>
                <w:b/>
                <w:sz w:val="20"/>
                <w:u w:val="single" w:color="000000"/>
              </w:rPr>
              <w:t>Optimálny IV.</w:t>
            </w:r>
            <w:r w:rsidRPr="00177D77">
              <w:rPr>
                <w:rFonts w:eastAsia="Times New Roman"/>
                <w:b/>
                <w:sz w:val="20"/>
              </w:rPr>
              <w:t xml:space="preserve"> </w:t>
            </w:r>
          </w:p>
          <w:p w:rsidR="00D057FB" w:rsidRDefault="00D057FB" w:rsidP="00D057FB">
            <w:pPr>
              <w:spacing w:after="12"/>
              <w:ind w:left="2"/>
            </w:pPr>
            <w:r w:rsidRPr="00177D77">
              <w:rPr>
                <w:rFonts w:eastAsia="Times New Roman"/>
                <w:b/>
                <w:sz w:val="20"/>
              </w:rPr>
              <w:t xml:space="preserve">Žiak </w:t>
            </w:r>
          </w:p>
          <w:p w:rsidR="00D057FB" w:rsidRDefault="00D057FB" w:rsidP="00D057FB">
            <w:pPr>
              <w:spacing w:line="277" w:lineRule="auto"/>
              <w:ind w:left="2"/>
            </w:pPr>
            <w:r w:rsidRPr="00177D77">
              <w:rPr>
                <w:rFonts w:eastAsia="Times New Roman"/>
                <w:b/>
                <w:sz w:val="20"/>
              </w:rPr>
              <w:t xml:space="preserve">1.1 </w:t>
            </w:r>
            <w:r w:rsidRPr="00177D77">
              <w:rPr>
                <w:rFonts w:eastAsia="Times New Roman"/>
                <w:sz w:val="20"/>
              </w:rPr>
              <w:t xml:space="preserve">pri hlasnom čítaní rešpektuje prostriedky nadväznosti: hlavný slovný prízvuk, typ písma, interpunkciu. </w:t>
            </w:r>
          </w:p>
          <w:p w:rsidR="00D057FB" w:rsidRDefault="00D057FB" w:rsidP="00D057FB">
            <w:pPr>
              <w:spacing w:after="35"/>
              <w:ind w:left="2" w:right="299"/>
            </w:pPr>
            <w:r w:rsidRPr="00177D77">
              <w:rPr>
                <w:rFonts w:eastAsia="Times New Roman"/>
                <w:b/>
                <w:sz w:val="20"/>
              </w:rPr>
              <w:t>2.1</w:t>
            </w:r>
            <w:r w:rsidRPr="00177D77">
              <w:rPr>
                <w:rFonts w:eastAsia="Times New Roman"/>
                <w:sz w:val="20"/>
              </w:rPr>
              <w:t xml:space="preserve"> dokáže vysvetliť význam daných pojmov a určiť ich v texte. </w:t>
            </w:r>
          </w:p>
          <w:p w:rsidR="00D057FB" w:rsidRDefault="00D057FB" w:rsidP="00D057FB">
            <w:pPr>
              <w:spacing w:line="277" w:lineRule="auto"/>
              <w:ind w:left="2" w:right="46"/>
            </w:pPr>
            <w:r w:rsidRPr="00177D77">
              <w:rPr>
                <w:rFonts w:eastAsia="Times New Roman"/>
                <w:b/>
                <w:sz w:val="20"/>
              </w:rPr>
              <w:t>2.2</w:t>
            </w:r>
            <w:r w:rsidRPr="00177D77">
              <w:rPr>
                <w:rFonts w:eastAsia="Times New Roman"/>
                <w:sz w:val="20"/>
              </w:rPr>
              <w:t xml:space="preserve"> dokáže v jednoduchých vetách určiť hlavné vetné členy a zdôvodniť ich funkciu. </w:t>
            </w:r>
          </w:p>
          <w:p w:rsidR="00D057FB" w:rsidRDefault="00D057FB" w:rsidP="00D057FB">
            <w:pPr>
              <w:spacing w:after="16"/>
              <w:ind w:left="2"/>
            </w:pPr>
            <w:r w:rsidRPr="00177D77">
              <w:rPr>
                <w:rFonts w:eastAsia="Times New Roman"/>
                <w:b/>
                <w:sz w:val="20"/>
              </w:rPr>
              <w:t>2.3</w:t>
            </w:r>
            <w:r w:rsidRPr="00177D77">
              <w:rPr>
                <w:rFonts w:eastAsia="Times New Roman"/>
                <w:sz w:val="20"/>
              </w:rPr>
              <w:t xml:space="preserve"> dokáže na základe analýzy rozlíšiť jednotlivé typy viet. </w:t>
            </w:r>
          </w:p>
          <w:p w:rsidR="00D057FB" w:rsidRDefault="00D057FB" w:rsidP="00D057FB">
            <w:pPr>
              <w:spacing w:after="36"/>
              <w:ind w:left="2" w:right="299"/>
            </w:pPr>
            <w:r w:rsidRPr="00177D77">
              <w:rPr>
                <w:rFonts w:eastAsia="Times New Roman"/>
                <w:b/>
                <w:sz w:val="20"/>
              </w:rPr>
              <w:t>3.1</w:t>
            </w:r>
            <w:r w:rsidRPr="00177D77">
              <w:rPr>
                <w:rFonts w:eastAsia="Times New Roman"/>
                <w:sz w:val="20"/>
              </w:rPr>
              <w:t xml:space="preserve"> dokáže vysvetliť význam daných pojmov a určiť ich v texte. </w:t>
            </w:r>
          </w:p>
          <w:p w:rsidR="00D057FB" w:rsidRPr="00177D77" w:rsidRDefault="00D057FB" w:rsidP="00D057FB">
            <w:pPr>
              <w:ind w:left="2" w:right="336"/>
              <w:rPr>
                <w:rFonts w:eastAsia="Times New Roman"/>
                <w:sz w:val="20"/>
              </w:rPr>
            </w:pPr>
            <w:r w:rsidRPr="00177D77">
              <w:rPr>
                <w:rFonts w:eastAsia="Times New Roman"/>
                <w:b/>
                <w:sz w:val="20"/>
              </w:rPr>
              <w:t>3.2</w:t>
            </w:r>
            <w:r w:rsidRPr="00177D77">
              <w:rPr>
                <w:rFonts w:eastAsia="Times New Roman"/>
                <w:sz w:val="20"/>
              </w:rPr>
              <w:t xml:space="preserve"> dokáže určiť prídavné mená, ktoré sa skloňujú podľa vzoru páví, matkin, otcov a svoje tvrdenie zdôvodniť. </w:t>
            </w:r>
            <w:r w:rsidRPr="00177D77">
              <w:rPr>
                <w:rFonts w:eastAsia="Times New Roman"/>
                <w:b/>
                <w:sz w:val="20"/>
              </w:rPr>
              <w:t xml:space="preserve">3.3 </w:t>
            </w:r>
            <w:r w:rsidRPr="00177D77">
              <w:rPr>
                <w:rFonts w:eastAsia="Times New Roman"/>
                <w:sz w:val="20"/>
              </w:rPr>
              <w:t xml:space="preserve">dokáže vysvetliť štylistickú funkciu stupňovania prísloviek v texte. </w:t>
            </w:r>
          </w:p>
          <w:p w:rsidR="00D057FB" w:rsidRDefault="00D057FB" w:rsidP="00D057FB">
            <w:pPr>
              <w:ind w:left="2" w:right="336"/>
              <w:rPr>
                <w:rFonts w:eastAsia="Times New Roman"/>
                <w:i/>
                <w:sz w:val="20"/>
              </w:rPr>
            </w:pPr>
            <w:r>
              <w:rPr>
                <w:rFonts w:eastAsia="Times New Roman"/>
                <w:i/>
                <w:sz w:val="20"/>
              </w:rPr>
              <w:t>4.1 d</w:t>
            </w:r>
            <w:r w:rsidRPr="00177D77">
              <w:rPr>
                <w:rFonts w:eastAsia="Times New Roman"/>
                <w:i/>
                <w:sz w:val="20"/>
              </w:rPr>
              <w:t>okáže prijať a spracovať informácie k danej téme</w:t>
            </w:r>
          </w:p>
          <w:p w:rsidR="00D057FB" w:rsidRDefault="00D057FB" w:rsidP="00D057FB">
            <w:pPr>
              <w:ind w:left="2" w:right="336"/>
              <w:rPr>
                <w:rFonts w:eastAsia="Times New Roman"/>
                <w:i/>
                <w:sz w:val="20"/>
              </w:rPr>
            </w:pPr>
            <w:r>
              <w:rPr>
                <w:rFonts w:eastAsia="Times New Roman"/>
                <w:i/>
                <w:sz w:val="20"/>
              </w:rPr>
              <w:t>5.1 dokáže samostatne správne používať pomnožné podstatné mená vo vetách</w:t>
            </w:r>
          </w:p>
          <w:p w:rsidR="00D057FB" w:rsidRDefault="00D057FB" w:rsidP="00D057FB">
            <w:pPr>
              <w:ind w:left="2" w:right="336"/>
              <w:rPr>
                <w:rFonts w:eastAsia="Times New Roman"/>
                <w:i/>
                <w:sz w:val="20"/>
              </w:rPr>
            </w:pPr>
            <w:r>
              <w:rPr>
                <w:rFonts w:eastAsia="Times New Roman"/>
                <w:i/>
                <w:sz w:val="20"/>
              </w:rPr>
              <w:t>6.1 dokáže správne rozlíšiť a vhodne využiť vo vetách rôznu vidovú formu</w:t>
            </w:r>
          </w:p>
          <w:p w:rsidR="00D057FB" w:rsidRPr="00177D77" w:rsidRDefault="00D057FB" w:rsidP="00D057FB">
            <w:pPr>
              <w:ind w:left="2" w:right="336"/>
              <w:rPr>
                <w:i/>
              </w:rPr>
            </w:pPr>
            <w:r>
              <w:rPr>
                <w:rFonts w:eastAsia="Times New Roman"/>
                <w:i/>
                <w:sz w:val="20"/>
              </w:rPr>
              <w:t>7.1 napísať diktovaný text so správnym použitím čiarky (po najfrekventovanejších spojkách</w:t>
            </w:r>
          </w:p>
        </w:tc>
        <w:tc>
          <w:tcPr>
            <w:tcW w:w="65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50"/>
              </w:numPr>
              <w:spacing w:after="31"/>
              <w:ind w:hanging="360"/>
            </w:pPr>
            <w:r w:rsidRPr="00177D77">
              <w:rPr>
                <w:rFonts w:eastAsia="Times New Roman"/>
                <w:b/>
                <w:sz w:val="20"/>
                <w:u w:val="single" w:color="000000"/>
              </w:rPr>
              <w:t>ročník:</w:t>
            </w:r>
            <w:r w:rsidRPr="00177D77">
              <w:rPr>
                <w:rFonts w:eastAsia="Times New Roman"/>
                <w:b/>
                <w:sz w:val="20"/>
              </w:rPr>
              <w:t xml:space="preserve"> </w:t>
            </w:r>
          </w:p>
          <w:p w:rsidR="00D057FB" w:rsidRDefault="00D057FB" w:rsidP="00A9760F">
            <w:pPr>
              <w:numPr>
                <w:ilvl w:val="1"/>
                <w:numId w:val="50"/>
              </w:numPr>
              <w:ind w:hanging="360"/>
            </w:pPr>
            <w:r w:rsidRPr="00177D77">
              <w:rPr>
                <w:rFonts w:eastAsia="Times New Roman"/>
                <w:sz w:val="20"/>
              </w:rPr>
              <w:t>podstatné mená: konkrétne, abstraktné</w:t>
            </w:r>
            <w:r w:rsidRPr="00177D77">
              <w:rPr>
                <w:rFonts w:eastAsia="Times New Roman"/>
                <w:b/>
                <w:sz w:val="20"/>
              </w:rPr>
              <w:t xml:space="preserve"> </w:t>
            </w:r>
          </w:p>
          <w:p w:rsidR="00D057FB" w:rsidRDefault="00D057FB" w:rsidP="00A9760F">
            <w:pPr>
              <w:numPr>
                <w:ilvl w:val="1"/>
                <w:numId w:val="50"/>
              </w:numPr>
              <w:spacing w:after="5"/>
              <w:ind w:hanging="360"/>
            </w:pPr>
            <w:r w:rsidRPr="00177D77">
              <w:rPr>
                <w:rFonts w:eastAsia="Times New Roman"/>
                <w:sz w:val="20"/>
              </w:rPr>
              <w:t>vokatív</w:t>
            </w:r>
            <w:r w:rsidRPr="00177D77">
              <w:rPr>
                <w:rFonts w:eastAsia="Times New Roman"/>
                <w:b/>
                <w:sz w:val="20"/>
              </w:rPr>
              <w:t xml:space="preserve"> </w:t>
            </w:r>
          </w:p>
          <w:p w:rsidR="00D057FB" w:rsidRDefault="00D057FB" w:rsidP="00A9760F">
            <w:pPr>
              <w:numPr>
                <w:ilvl w:val="1"/>
                <w:numId w:val="50"/>
              </w:numPr>
              <w:spacing w:after="5"/>
              <w:ind w:hanging="360"/>
            </w:pPr>
            <w:r w:rsidRPr="00177D77">
              <w:rPr>
                <w:rFonts w:eastAsia="Times New Roman"/>
                <w:sz w:val="20"/>
              </w:rPr>
              <w:t xml:space="preserve">prídavné mená: privlastňovacie, druhové </w:t>
            </w:r>
          </w:p>
          <w:p w:rsidR="00D057FB" w:rsidRDefault="00D057FB" w:rsidP="00A9760F">
            <w:pPr>
              <w:numPr>
                <w:ilvl w:val="1"/>
                <w:numId w:val="50"/>
              </w:numPr>
              <w:spacing w:after="4"/>
              <w:ind w:hanging="360"/>
            </w:pPr>
            <w:r w:rsidRPr="00177D77">
              <w:rPr>
                <w:rFonts w:eastAsia="Times New Roman"/>
                <w:sz w:val="20"/>
              </w:rPr>
              <w:t xml:space="preserve">vzory: páví, matkin, otcov </w:t>
            </w:r>
          </w:p>
          <w:p w:rsidR="00D057FB" w:rsidRDefault="00D057FB" w:rsidP="00A9760F">
            <w:pPr>
              <w:numPr>
                <w:ilvl w:val="1"/>
                <w:numId w:val="50"/>
              </w:numPr>
              <w:spacing w:after="5"/>
              <w:ind w:hanging="360"/>
            </w:pPr>
            <w:r w:rsidRPr="00177D77">
              <w:rPr>
                <w:rFonts w:eastAsia="Times New Roman"/>
                <w:sz w:val="20"/>
              </w:rPr>
              <w:t xml:space="preserve">zámená: skloňovanie </w:t>
            </w:r>
          </w:p>
          <w:p w:rsidR="00D057FB" w:rsidRDefault="00D057FB" w:rsidP="00A9760F">
            <w:pPr>
              <w:numPr>
                <w:ilvl w:val="1"/>
                <w:numId w:val="50"/>
              </w:numPr>
              <w:spacing w:after="5"/>
              <w:ind w:hanging="360"/>
            </w:pPr>
            <w:r w:rsidRPr="00177D77">
              <w:rPr>
                <w:rFonts w:eastAsia="Times New Roman"/>
                <w:sz w:val="20"/>
              </w:rPr>
              <w:t xml:space="preserve">slovesá: zvratné, nezvratné; plnovýznamové, neplnovýznamové </w:t>
            </w:r>
          </w:p>
          <w:p w:rsidR="00D057FB" w:rsidRDefault="00D057FB" w:rsidP="00A9760F">
            <w:pPr>
              <w:numPr>
                <w:ilvl w:val="1"/>
                <w:numId w:val="50"/>
              </w:numPr>
              <w:spacing w:after="2"/>
              <w:ind w:hanging="360"/>
            </w:pPr>
            <w:r w:rsidRPr="00177D77">
              <w:rPr>
                <w:rFonts w:eastAsia="Times New Roman"/>
                <w:sz w:val="20"/>
              </w:rPr>
              <w:t xml:space="preserve">slovesný spôsob: oznamovací, rozkazovací, podmieňovací </w:t>
            </w:r>
          </w:p>
          <w:p w:rsidR="00D057FB" w:rsidRDefault="00D057FB" w:rsidP="00A9760F">
            <w:pPr>
              <w:numPr>
                <w:ilvl w:val="1"/>
                <w:numId w:val="50"/>
              </w:numPr>
              <w:spacing w:after="4"/>
              <w:ind w:hanging="360"/>
            </w:pPr>
            <w:r w:rsidRPr="00177D77">
              <w:rPr>
                <w:rFonts w:eastAsia="Times New Roman"/>
                <w:sz w:val="20"/>
              </w:rPr>
              <w:t xml:space="preserve">príslovky – neohybný slovný druh </w:t>
            </w:r>
          </w:p>
          <w:p w:rsidR="00D057FB" w:rsidRDefault="00D057FB" w:rsidP="00A9760F">
            <w:pPr>
              <w:numPr>
                <w:ilvl w:val="1"/>
                <w:numId w:val="50"/>
              </w:numPr>
              <w:spacing w:after="4"/>
              <w:ind w:hanging="360"/>
            </w:pPr>
            <w:r w:rsidRPr="00177D77">
              <w:rPr>
                <w:rFonts w:eastAsia="Times New Roman"/>
                <w:sz w:val="20"/>
              </w:rPr>
              <w:t xml:space="preserve">druhy prísloviek: miesta, času, spôsobu, príčiny </w:t>
            </w:r>
          </w:p>
          <w:p w:rsidR="00D057FB" w:rsidRDefault="00D057FB" w:rsidP="00A9760F">
            <w:pPr>
              <w:numPr>
                <w:ilvl w:val="1"/>
                <w:numId w:val="50"/>
              </w:numPr>
              <w:spacing w:line="263" w:lineRule="auto"/>
              <w:ind w:hanging="360"/>
            </w:pPr>
            <w:r w:rsidRPr="00177D77">
              <w:rPr>
                <w:rFonts w:eastAsia="Times New Roman"/>
                <w:sz w:val="20"/>
              </w:rPr>
              <w:t xml:space="preserve">stupňovanie prísloviek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predložky: vokalizácia </w:t>
            </w:r>
          </w:p>
          <w:p w:rsidR="00D057FB" w:rsidRDefault="00D057FB" w:rsidP="00A9760F">
            <w:pPr>
              <w:numPr>
                <w:ilvl w:val="1"/>
                <w:numId w:val="50"/>
              </w:numPr>
              <w:spacing w:after="1"/>
              <w:ind w:hanging="360"/>
            </w:pPr>
            <w:r w:rsidRPr="00177D77">
              <w:rPr>
                <w:rFonts w:eastAsia="Times New Roman"/>
                <w:sz w:val="20"/>
              </w:rPr>
              <w:t xml:space="preserve">citoslovcia – neohybný slovný druh </w:t>
            </w:r>
          </w:p>
          <w:p w:rsidR="00D057FB" w:rsidRDefault="00D057FB" w:rsidP="00A9760F">
            <w:pPr>
              <w:numPr>
                <w:ilvl w:val="1"/>
                <w:numId w:val="50"/>
              </w:numPr>
              <w:spacing w:after="5"/>
              <w:ind w:hanging="360"/>
            </w:pPr>
            <w:r w:rsidRPr="00177D77">
              <w:rPr>
                <w:rFonts w:eastAsia="Times New Roman"/>
                <w:sz w:val="20"/>
              </w:rPr>
              <w:t xml:space="preserve">hlavné vetné členy </w:t>
            </w:r>
          </w:p>
          <w:p w:rsidR="00D057FB" w:rsidRDefault="00D057FB" w:rsidP="00A9760F">
            <w:pPr>
              <w:numPr>
                <w:ilvl w:val="1"/>
                <w:numId w:val="50"/>
              </w:numPr>
              <w:ind w:hanging="360"/>
            </w:pPr>
            <w:r w:rsidRPr="00177D77">
              <w:rPr>
                <w:rFonts w:eastAsia="Times New Roman"/>
                <w:sz w:val="20"/>
              </w:rPr>
              <w:t xml:space="preserve">podmet: vyjadrený, nevyjadrený </w:t>
            </w:r>
          </w:p>
          <w:p w:rsidR="00D057FB" w:rsidRDefault="00D057FB" w:rsidP="00A9760F">
            <w:pPr>
              <w:numPr>
                <w:ilvl w:val="1"/>
                <w:numId w:val="50"/>
              </w:numPr>
              <w:ind w:hanging="360"/>
            </w:pPr>
            <w:r w:rsidRPr="00177D77">
              <w:rPr>
                <w:rFonts w:eastAsia="Times New Roman"/>
                <w:sz w:val="20"/>
              </w:rPr>
              <w:t xml:space="preserve">prísudok: slovesný, neslovesný, slovesno-menný </w:t>
            </w:r>
          </w:p>
          <w:p w:rsidR="00D057FB" w:rsidRDefault="00D057FB" w:rsidP="00A9760F">
            <w:pPr>
              <w:numPr>
                <w:ilvl w:val="1"/>
                <w:numId w:val="50"/>
              </w:numPr>
              <w:spacing w:after="5"/>
              <w:ind w:hanging="360"/>
            </w:pPr>
            <w:r w:rsidRPr="00177D77">
              <w:rPr>
                <w:rFonts w:eastAsia="Times New Roman"/>
                <w:sz w:val="20"/>
              </w:rPr>
              <w:t xml:space="preserve">vetné sklady: prisudzovací sklad; zhoda </w:t>
            </w:r>
          </w:p>
          <w:p w:rsidR="00D057FB" w:rsidRDefault="00D057FB" w:rsidP="00A9760F">
            <w:pPr>
              <w:numPr>
                <w:ilvl w:val="1"/>
                <w:numId w:val="50"/>
              </w:numPr>
              <w:ind w:hanging="360"/>
            </w:pPr>
            <w:r w:rsidRPr="00177D77">
              <w:rPr>
                <w:rFonts w:eastAsia="Times New Roman"/>
                <w:sz w:val="20"/>
              </w:rPr>
              <w:t xml:space="preserve">dvojčlenná veta: úplná, neúplná </w:t>
            </w:r>
          </w:p>
          <w:p w:rsidR="00D057FB" w:rsidRDefault="00D057FB" w:rsidP="00A9760F">
            <w:pPr>
              <w:numPr>
                <w:ilvl w:val="0"/>
                <w:numId w:val="50"/>
              </w:numPr>
              <w:spacing w:after="31"/>
              <w:ind w:hanging="360"/>
            </w:pPr>
            <w:r w:rsidRPr="00177D77">
              <w:rPr>
                <w:rFonts w:eastAsia="Times New Roman"/>
                <w:b/>
                <w:sz w:val="20"/>
                <w:u w:val="single" w:color="000000"/>
              </w:rPr>
              <w:t>ročník:</w:t>
            </w:r>
            <w:r w:rsidRPr="00177D77">
              <w:rPr>
                <w:rFonts w:eastAsia="Times New Roman"/>
                <w:b/>
                <w:sz w:val="20"/>
              </w:rPr>
              <w:t xml:space="preserve"> </w:t>
            </w:r>
          </w:p>
          <w:p w:rsidR="00D057FB" w:rsidRDefault="00D057FB" w:rsidP="00A9760F">
            <w:pPr>
              <w:numPr>
                <w:ilvl w:val="1"/>
                <w:numId w:val="50"/>
              </w:numPr>
              <w:spacing w:after="4"/>
              <w:ind w:hanging="360"/>
            </w:pPr>
            <w:r w:rsidRPr="00177D77">
              <w:rPr>
                <w:rFonts w:eastAsia="Times New Roman"/>
                <w:sz w:val="20"/>
              </w:rPr>
              <w:t xml:space="preserve">pomnožné podstatné mená: rod </w:t>
            </w:r>
          </w:p>
          <w:p w:rsidR="00D057FB" w:rsidRDefault="00D057FB" w:rsidP="00A9760F">
            <w:pPr>
              <w:numPr>
                <w:ilvl w:val="1"/>
                <w:numId w:val="50"/>
              </w:numPr>
              <w:ind w:hanging="360"/>
            </w:pPr>
            <w:r w:rsidRPr="00177D77">
              <w:rPr>
                <w:rFonts w:eastAsia="Times New Roman"/>
                <w:sz w:val="20"/>
              </w:rPr>
              <w:t xml:space="preserve">číslovky – ohybný slovný druh </w:t>
            </w:r>
          </w:p>
          <w:p w:rsidR="00D057FB" w:rsidRDefault="00D057FB" w:rsidP="00A9760F">
            <w:pPr>
              <w:numPr>
                <w:ilvl w:val="1"/>
                <w:numId w:val="50"/>
              </w:numPr>
              <w:spacing w:after="3"/>
              <w:ind w:hanging="360"/>
            </w:pPr>
            <w:r w:rsidRPr="00177D77">
              <w:rPr>
                <w:rFonts w:eastAsia="Times New Roman"/>
                <w:sz w:val="20"/>
              </w:rPr>
              <w:t xml:space="preserve">delenie čísloviek: určité, neurčité; násobné </w:t>
            </w:r>
          </w:p>
          <w:p w:rsidR="00D057FB" w:rsidRDefault="00D057FB" w:rsidP="00A9760F">
            <w:pPr>
              <w:numPr>
                <w:ilvl w:val="1"/>
                <w:numId w:val="50"/>
              </w:numPr>
              <w:spacing w:after="2"/>
              <w:ind w:hanging="360"/>
            </w:pPr>
            <w:r w:rsidRPr="00177D77">
              <w:rPr>
                <w:rFonts w:eastAsia="Times New Roman"/>
                <w:sz w:val="20"/>
              </w:rPr>
              <w:t xml:space="preserve">skloňovanie čísloviek; rod, číslo, pád </w:t>
            </w:r>
          </w:p>
          <w:p w:rsidR="00D057FB" w:rsidRDefault="00D057FB" w:rsidP="00A9760F">
            <w:pPr>
              <w:numPr>
                <w:ilvl w:val="1"/>
                <w:numId w:val="50"/>
              </w:numPr>
              <w:spacing w:after="3"/>
              <w:ind w:hanging="360"/>
            </w:pPr>
            <w:r w:rsidRPr="00177D77">
              <w:rPr>
                <w:rFonts w:eastAsia="Times New Roman"/>
                <w:sz w:val="20"/>
              </w:rPr>
              <w:lastRenderedPageBreak/>
              <w:t xml:space="preserve">slovesá: ohybný slovný druh </w:t>
            </w:r>
          </w:p>
          <w:p w:rsidR="00D057FB" w:rsidRDefault="00D057FB" w:rsidP="00A9760F">
            <w:pPr>
              <w:numPr>
                <w:ilvl w:val="1"/>
                <w:numId w:val="50"/>
              </w:numPr>
              <w:spacing w:after="5"/>
              <w:ind w:hanging="360"/>
            </w:pPr>
            <w:r w:rsidRPr="00177D77">
              <w:rPr>
                <w:rFonts w:eastAsia="Times New Roman"/>
                <w:sz w:val="20"/>
              </w:rPr>
              <w:t xml:space="preserve">slovesá: jednoduchý – zložený tvar </w:t>
            </w:r>
          </w:p>
          <w:p w:rsidR="00D057FB" w:rsidRDefault="00D057FB" w:rsidP="00A9760F">
            <w:pPr>
              <w:numPr>
                <w:ilvl w:val="1"/>
                <w:numId w:val="50"/>
              </w:numPr>
              <w:ind w:hanging="360"/>
            </w:pPr>
            <w:r w:rsidRPr="00177D77">
              <w:rPr>
                <w:rFonts w:eastAsia="Times New Roman"/>
                <w:sz w:val="20"/>
              </w:rPr>
              <w:t xml:space="preserve">vid: dokonavý, nedokonavý </w:t>
            </w:r>
          </w:p>
          <w:p w:rsidR="00D057FB" w:rsidRDefault="00D057FB" w:rsidP="00A9760F">
            <w:pPr>
              <w:numPr>
                <w:ilvl w:val="1"/>
                <w:numId w:val="50"/>
              </w:numPr>
              <w:spacing w:after="4"/>
              <w:ind w:hanging="360"/>
            </w:pPr>
            <w:r w:rsidRPr="00177D77">
              <w:rPr>
                <w:rFonts w:eastAsia="Times New Roman"/>
                <w:sz w:val="20"/>
              </w:rPr>
              <w:t xml:space="preserve">spojky – neohybný slovný druhy </w:t>
            </w:r>
          </w:p>
          <w:p w:rsidR="00D057FB" w:rsidRDefault="00D057FB" w:rsidP="00A9760F">
            <w:pPr>
              <w:numPr>
                <w:ilvl w:val="1"/>
                <w:numId w:val="50"/>
              </w:numPr>
              <w:spacing w:after="5"/>
              <w:ind w:hanging="360"/>
            </w:pPr>
            <w:r w:rsidRPr="00177D77">
              <w:rPr>
                <w:rFonts w:eastAsia="Times New Roman"/>
                <w:sz w:val="20"/>
              </w:rPr>
              <w:t xml:space="preserve">holá veta, rozvitá veta, rozvitá s viacnásobným vetným členom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vetný základ </w:t>
            </w:r>
          </w:p>
          <w:p w:rsidR="00D057FB" w:rsidRDefault="00D057FB" w:rsidP="00A9760F">
            <w:pPr>
              <w:numPr>
                <w:ilvl w:val="1"/>
                <w:numId w:val="50"/>
              </w:numPr>
              <w:spacing w:after="12" w:line="285" w:lineRule="auto"/>
              <w:ind w:hanging="360"/>
            </w:pPr>
            <w:r w:rsidRPr="00177D77">
              <w:rPr>
                <w:rFonts w:eastAsia="Times New Roman"/>
                <w:sz w:val="20"/>
              </w:rPr>
              <w:t xml:space="preserve">vedľajšie vetné členy: predmet, príslovkové určenie (miesta, času, spôsobu, príčiny) </w:t>
            </w:r>
          </w:p>
          <w:p w:rsidR="00D057FB" w:rsidRDefault="00D057FB" w:rsidP="00A9760F">
            <w:pPr>
              <w:numPr>
                <w:ilvl w:val="1"/>
                <w:numId w:val="50"/>
              </w:numPr>
              <w:ind w:hanging="360"/>
            </w:pPr>
            <w:r w:rsidRPr="00177D77">
              <w:rPr>
                <w:rFonts w:eastAsia="Times New Roman"/>
                <w:sz w:val="20"/>
              </w:rPr>
              <w:t xml:space="preserve">jednočlenná veta: slovesná, neslovesná </w:t>
            </w:r>
          </w:p>
        </w:tc>
      </w:tr>
      <w:tr w:rsidR="00D057FB" w:rsidTr="00D057FB">
        <w:trPr>
          <w:trHeight w:val="4208"/>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2"/>
            </w:pPr>
            <w:r w:rsidRPr="00177D77">
              <w:rPr>
                <w:rFonts w:eastAsia="Times New Roman"/>
                <w:b/>
                <w:sz w:val="20"/>
                <w:u w:val="single" w:color="000000"/>
              </w:rPr>
              <w:t>Minimálny IV.</w:t>
            </w:r>
            <w:r w:rsidRPr="00177D77">
              <w:rPr>
                <w:rFonts w:eastAsia="Times New Roman"/>
                <w:b/>
                <w:sz w:val="20"/>
              </w:rPr>
              <w:t xml:space="preserve"> </w:t>
            </w:r>
          </w:p>
          <w:p w:rsidR="00D057FB" w:rsidRDefault="00D057FB" w:rsidP="00D057FB">
            <w:pPr>
              <w:spacing w:after="11"/>
              <w:ind w:left="2"/>
            </w:pPr>
            <w:r w:rsidRPr="00177D77">
              <w:rPr>
                <w:rFonts w:eastAsia="Times New Roman"/>
                <w:b/>
                <w:sz w:val="20"/>
              </w:rPr>
              <w:t xml:space="preserve">Žiak </w:t>
            </w:r>
          </w:p>
          <w:p w:rsidR="00D057FB" w:rsidRDefault="00D057FB" w:rsidP="00D057FB">
            <w:pPr>
              <w:spacing w:line="279" w:lineRule="auto"/>
              <w:ind w:left="2"/>
            </w:pPr>
            <w:r w:rsidRPr="00177D77">
              <w:rPr>
                <w:rFonts w:eastAsia="Times New Roman"/>
                <w:b/>
                <w:sz w:val="20"/>
              </w:rPr>
              <w:t>1.1</w:t>
            </w:r>
            <w:r w:rsidRPr="00177D77">
              <w:rPr>
                <w:rFonts w:eastAsia="Times New Roman"/>
                <w:sz w:val="20"/>
              </w:rPr>
              <w:t xml:space="preserve"> po predchádzajúcej príprave a s pomocou učiteľa rešpektuje pri hlasnom čítaní prostriedky nadväznosti: </w:t>
            </w:r>
          </w:p>
          <w:p w:rsidR="00D057FB" w:rsidRDefault="00D057FB" w:rsidP="00D057FB">
            <w:pPr>
              <w:spacing w:after="15"/>
              <w:ind w:left="2"/>
            </w:pPr>
            <w:r w:rsidRPr="00177D77">
              <w:rPr>
                <w:rFonts w:eastAsia="Times New Roman"/>
                <w:sz w:val="20"/>
              </w:rPr>
              <w:t xml:space="preserve">hlavný slovný prízvuk, typ písma, interpunkciu. </w:t>
            </w:r>
          </w:p>
          <w:p w:rsidR="00D057FB" w:rsidRDefault="00D057FB" w:rsidP="00D057FB">
            <w:pPr>
              <w:spacing w:after="1" w:line="274" w:lineRule="auto"/>
              <w:ind w:left="2"/>
            </w:pPr>
            <w:r w:rsidRPr="00177D77">
              <w:rPr>
                <w:rFonts w:eastAsia="Times New Roman"/>
                <w:b/>
                <w:sz w:val="20"/>
              </w:rPr>
              <w:t xml:space="preserve">2.1 </w:t>
            </w:r>
            <w:r w:rsidRPr="00177D77">
              <w:rPr>
                <w:rFonts w:eastAsia="Times New Roman"/>
                <w:b/>
                <w:sz w:val="20"/>
              </w:rPr>
              <w:tab/>
            </w:r>
            <w:r w:rsidRPr="00177D77">
              <w:rPr>
                <w:rFonts w:eastAsia="Times New Roman"/>
                <w:sz w:val="20"/>
              </w:rPr>
              <w:t xml:space="preserve">dokáže </w:t>
            </w:r>
            <w:r w:rsidRPr="00177D77">
              <w:rPr>
                <w:rFonts w:eastAsia="Times New Roman"/>
                <w:sz w:val="20"/>
              </w:rPr>
              <w:tab/>
              <w:t xml:space="preserve">reprodukovať </w:t>
            </w:r>
            <w:r w:rsidRPr="00177D77">
              <w:rPr>
                <w:rFonts w:eastAsia="Times New Roman"/>
                <w:sz w:val="20"/>
              </w:rPr>
              <w:tab/>
              <w:t xml:space="preserve">definície </w:t>
            </w:r>
            <w:r w:rsidRPr="00177D77">
              <w:rPr>
                <w:rFonts w:eastAsia="Times New Roman"/>
                <w:sz w:val="20"/>
              </w:rPr>
              <w:tab/>
              <w:t xml:space="preserve">daných </w:t>
            </w:r>
            <w:r w:rsidRPr="00177D77">
              <w:rPr>
                <w:rFonts w:eastAsia="Times New Roman"/>
                <w:sz w:val="20"/>
              </w:rPr>
              <w:tab/>
              <w:t xml:space="preserve">pojmov a s pomocou učiteľa ich vyhľadať v texte. </w:t>
            </w:r>
          </w:p>
          <w:p w:rsidR="00D057FB" w:rsidRDefault="00D057FB" w:rsidP="00D057FB">
            <w:pPr>
              <w:spacing w:after="15"/>
              <w:ind w:left="2"/>
            </w:pPr>
            <w:r w:rsidRPr="00177D77">
              <w:rPr>
                <w:rFonts w:eastAsia="Times New Roman"/>
                <w:b/>
                <w:sz w:val="20"/>
              </w:rPr>
              <w:t xml:space="preserve">2.2 </w:t>
            </w:r>
            <w:r w:rsidRPr="00177D77">
              <w:rPr>
                <w:rFonts w:eastAsia="Times New Roman"/>
                <w:sz w:val="20"/>
              </w:rPr>
              <w:t xml:space="preserve">dokáže s pomocou učiteľa určiť holú a rozvitú vetu. </w:t>
            </w:r>
          </w:p>
          <w:p w:rsidR="00D057FB" w:rsidRDefault="00D057FB" w:rsidP="00D057FB">
            <w:pPr>
              <w:ind w:left="2"/>
            </w:pPr>
            <w:r w:rsidRPr="00177D77">
              <w:rPr>
                <w:rFonts w:eastAsia="Times New Roman"/>
                <w:b/>
                <w:sz w:val="20"/>
              </w:rPr>
              <w:t xml:space="preserve">3.1 </w:t>
            </w:r>
            <w:r w:rsidRPr="00177D77">
              <w:rPr>
                <w:rFonts w:eastAsia="Times New Roman"/>
                <w:b/>
                <w:sz w:val="20"/>
              </w:rPr>
              <w:tab/>
            </w:r>
            <w:r w:rsidRPr="00177D77">
              <w:rPr>
                <w:rFonts w:eastAsia="Times New Roman"/>
                <w:sz w:val="20"/>
              </w:rPr>
              <w:t xml:space="preserve">dokáže </w:t>
            </w:r>
            <w:r w:rsidRPr="00177D77">
              <w:rPr>
                <w:rFonts w:eastAsia="Times New Roman"/>
                <w:sz w:val="20"/>
              </w:rPr>
              <w:tab/>
              <w:t xml:space="preserve">reprodukovať </w:t>
            </w:r>
            <w:r w:rsidRPr="00177D77">
              <w:rPr>
                <w:rFonts w:eastAsia="Times New Roman"/>
                <w:sz w:val="20"/>
              </w:rPr>
              <w:tab/>
              <w:t xml:space="preserve">definície </w:t>
            </w:r>
            <w:r w:rsidRPr="00177D77">
              <w:rPr>
                <w:rFonts w:eastAsia="Times New Roman"/>
                <w:sz w:val="20"/>
              </w:rPr>
              <w:tab/>
              <w:t xml:space="preserve">daných </w:t>
            </w:r>
            <w:r w:rsidRPr="00177D77">
              <w:rPr>
                <w:rFonts w:eastAsia="Times New Roman"/>
                <w:sz w:val="20"/>
              </w:rPr>
              <w:tab/>
              <w:t xml:space="preserve">pojmov a s pomocou učiteľa ich vyhľadať v texte.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jc w:val="both"/>
      </w:pPr>
      <w:r>
        <w:rPr>
          <w:rFonts w:eastAsia="Times New Roman"/>
          <w:sz w:val="20"/>
        </w:rPr>
        <w:t xml:space="preserve"> </w:t>
      </w:r>
    </w:p>
    <w:tbl>
      <w:tblPr>
        <w:tblW w:w="14318" w:type="dxa"/>
        <w:tblInd w:w="-107" w:type="dxa"/>
        <w:tblCellMar>
          <w:top w:w="12" w:type="dxa"/>
          <w:left w:w="106" w:type="dxa"/>
          <w:right w:w="62" w:type="dxa"/>
        </w:tblCellMar>
        <w:tblLook w:val="04A0" w:firstRow="1" w:lastRow="0" w:firstColumn="1" w:lastColumn="0" w:noHBand="0" w:noVBand="1"/>
      </w:tblPr>
      <w:tblGrid>
        <w:gridCol w:w="3119"/>
        <w:gridCol w:w="6946"/>
        <w:gridCol w:w="4253"/>
      </w:tblGrid>
      <w:tr w:rsidR="00D057FB" w:rsidTr="00D057FB">
        <w:trPr>
          <w:trHeight w:val="278"/>
        </w:trPr>
        <w:tc>
          <w:tcPr>
            <w:tcW w:w="14318" w:type="dxa"/>
            <w:gridSpan w:val="3"/>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46"/>
              <w:jc w:val="center"/>
            </w:pPr>
            <w:r w:rsidRPr="00177D77">
              <w:rPr>
                <w:rFonts w:eastAsia="Times New Roman"/>
                <w:b/>
                <w:sz w:val="20"/>
              </w:rPr>
              <w:t xml:space="preserve">PÍSANIE </w:t>
            </w:r>
          </w:p>
        </w:tc>
      </w:tr>
      <w:tr w:rsidR="00D057FB" w:rsidTr="00D057FB">
        <w:trPr>
          <w:trHeight w:val="472"/>
        </w:trPr>
        <w:tc>
          <w:tcPr>
            <w:tcW w:w="14318"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
              <w:ind w:left="1"/>
            </w:pPr>
            <w:r w:rsidRPr="00177D77">
              <w:rPr>
                <w:rFonts w:eastAsia="Times New Roman"/>
                <w:b/>
                <w:sz w:val="20"/>
              </w:rPr>
              <w:t xml:space="preserve">APLIKAČNÝ KONTEXT (DRUHY TEXTOV): </w:t>
            </w:r>
            <w:r w:rsidRPr="00177D77">
              <w:rPr>
                <w:rFonts w:eastAsia="Times New Roman"/>
                <w:sz w:val="20"/>
              </w:rPr>
              <w:t xml:space="preserve">statický opis; dynamický opis; umelecký opis; charakteristika; rozprávanie s využitím priamej reči (1. osoba, 3. </w:t>
            </w:r>
          </w:p>
          <w:p w:rsidR="00D057FB" w:rsidRDefault="00D057FB" w:rsidP="00D057FB">
            <w:pPr>
              <w:ind w:left="1"/>
            </w:pPr>
            <w:r w:rsidRPr="00177D77">
              <w:rPr>
                <w:rFonts w:eastAsia="Times New Roman"/>
                <w:sz w:val="20"/>
              </w:rPr>
              <w:t xml:space="preserve">osoba);slávnostný príhovor(prívet); projekt; diskusia </w:t>
            </w:r>
          </w:p>
        </w:tc>
      </w:tr>
      <w:tr w:rsidR="00D057FB" w:rsidTr="00D057FB">
        <w:trPr>
          <w:trHeight w:val="698"/>
        </w:trPr>
        <w:tc>
          <w:tcPr>
            <w:tcW w:w="14318"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
            </w:pPr>
            <w:r w:rsidRPr="00177D77">
              <w:rPr>
                <w:rFonts w:eastAsia="Times New Roman"/>
                <w:b/>
                <w:sz w:val="20"/>
              </w:rPr>
              <w:t>KĽÚČOVÉ KOMPETENCIE:</w:t>
            </w:r>
            <w:r w:rsidRPr="00177D77">
              <w:rPr>
                <w:rFonts w:eastAsia="Times New Roman"/>
                <w:sz w:val="20"/>
              </w:rPr>
              <w:t xml:space="preserve"> používať kognitívne operácie; tvoriť, prijať a spracovať informácie; vyhľadávať a sprostredkovať informácie; kriticky myslieť; tvorivo myslieť; verbálne vyjadriť vôľu a city; tolerovať odlišnosti jednotlivcov a skupín; spolupracovať s jednotlivcami aj skupinami; vžiť sa do pocitov a konania osoby; vytvárať vlastný hodnotový systém </w:t>
            </w:r>
          </w:p>
        </w:tc>
      </w:tr>
      <w:tr w:rsidR="00D057FB" w:rsidTr="00D057FB">
        <w:trPr>
          <w:trHeight w:val="470"/>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9"/>
              <w:jc w:val="center"/>
            </w:pPr>
            <w:r w:rsidRPr="00177D77">
              <w:rPr>
                <w:rFonts w:eastAsia="Times New Roman"/>
                <w:b/>
                <w:sz w:val="20"/>
              </w:rPr>
              <w:t xml:space="preserve">Predmetové kompetencie </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5"/>
              <w:ind w:right="51"/>
              <w:jc w:val="center"/>
            </w:pPr>
            <w:r w:rsidRPr="00177D77">
              <w:rPr>
                <w:rFonts w:eastAsia="Times New Roman"/>
                <w:b/>
                <w:sz w:val="20"/>
              </w:rPr>
              <w:t xml:space="preserve">Výkon </w:t>
            </w:r>
          </w:p>
          <w:p w:rsidR="00D057FB" w:rsidRDefault="00D057FB" w:rsidP="00D057FB">
            <w:pPr>
              <w:ind w:right="49"/>
              <w:jc w:val="center"/>
            </w:pPr>
            <w:r w:rsidRPr="00177D77">
              <w:rPr>
                <w:rFonts w:eastAsia="Times New Roman"/>
                <w:b/>
                <w:sz w:val="20"/>
              </w:rPr>
              <w:t xml:space="preserve">Žiak dosiahne požadovaný výkon po absolvovaní 7. ročníka základnej školy.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6"/>
              <w:jc w:val="center"/>
            </w:pPr>
            <w:r w:rsidRPr="00177D77">
              <w:rPr>
                <w:rFonts w:eastAsia="Times New Roman"/>
                <w:b/>
                <w:sz w:val="20"/>
              </w:rPr>
              <w:t xml:space="preserve">Pojmy </w:t>
            </w:r>
          </w:p>
        </w:tc>
      </w:tr>
      <w:tr w:rsidR="00D057FB" w:rsidTr="00D057FB">
        <w:trPr>
          <w:trHeight w:val="1741"/>
        </w:trPr>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81" w:lineRule="auto"/>
              <w:ind w:left="1" w:right="154"/>
            </w:pPr>
            <w:r w:rsidRPr="00177D77">
              <w:rPr>
                <w:rFonts w:eastAsia="Times New Roman"/>
                <w:b/>
                <w:sz w:val="20"/>
              </w:rPr>
              <w:t xml:space="preserve">I. Vyjadriť myšlienky a informácie s rôznym cieľom  pre špecifické publikum. </w:t>
            </w:r>
          </w:p>
          <w:p w:rsidR="00D057FB" w:rsidRDefault="00D057FB" w:rsidP="00D057FB">
            <w:pPr>
              <w:spacing w:after="18"/>
              <w:ind w:left="1"/>
            </w:pPr>
            <w:r w:rsidRPr="00177D77">
              <w:rPr>
                <w:rFonts w:eastAsia="Times New Roman"/>
                <w:sz w:val="20"/>
              </w:rPr>
              <w:t xml:space="preserve"> </w:t>
            </w:r>
          </w:p>
          <w:p w:rsidR="00D057FB" w:rsidRDefault="00D057FB" w:rsidP="00A9760F">
            <w:pPr>
              <w:numPr>
                <w:ilvl w:val="0"/>
                <w:numId w:val="51"/>
              </w:numPr>
              <w:spacing w:after="16" w:line="263" w:lineRule="auto"/>
              <w:ind w:left="361" w:hanging="360"/>
            </w:pPr>
            <w:r w:rsidRPr="00177D77">
              <w:rPr>
                <w:rFonts w:eastAsia="Times New Roman"/>
                <w:b/>
                <w:sz w:val="20"/>
                <w:u w:val="single" w:color="000000"/>
              </w:rPr>
              <w:t xml:space="preserve">Sformulovať </w:t>
            </w:r>
            <w:r w:rsidRPr="00177D77">
              <w:rPr>
                <w:rFonts w:eastAsia="Times New Roman"/>
                <w:sz w:val="20"/>
              </w:rPr>
              <w:t xml:space="preserve">cieľ a tému písomného prejavu. </w:t>
            </w:r>
          </w:p>
          <w:p w:rsidR="00D057FB" w:rsidRDefault="00D057FB" w:rsidP="00A9760F">
            <w:pPr>
              <w:numPr>
                <w:ilvl w:val="0"/>
                <w:numId w:val="51"/>
              </w:numPr>
              <w:spacing w:after="19"/>
              <w:ind w:left="361" w:hanging="360"/>
            </w:pPr>
            <w:r w:rsidRPr="00177D77">
              <w:rPr>
                <w:rFonts w:eastAsia="Times New Roman"/>
                <w:b/>
                <w:sz w:val="20"/>
                <w:u w:val="single" w:color="000000"/>
              </w:rPr>
              <w:t>Vybrať</w:t>
            </w:r>
            <w:r w:rsidRPr="00177D77">
              <w:rPr>
                <w:rFonts w:eastAsia="Times New Roman"/>
                <w:sz w:val="20"/>
              </w:rPr>
              <w:t xml:space="preserve"> vhodný slohový </w:t>
            </w:r>
          </w:p>
          <w:p w:rsidR="00D057FB" w:rsidRDefault="00D057FB" w:rsidP="00D057FB">
            <w:pPr>
              <w:spacing w:line="277" w:lineRule="auto"/>
              <w:ind w:left="362"/>
            </w:pPr>
            <w:r w:rsidRPr="00177D77">
              <w:rPr>
                <w:rFonts w:eastAsia="Times New Roman"/>
                <w:sz w:val="20"/>
              </w:rPr>
              <w:lastRenderedPageBreak/>
              <w:t xml:space="preserve">útvar/žáner v súlade s cieľmi písania. </w:t>
            </w:r>
          </w:p>
          <w:p w:rsidR="00D057FB" w:rsidRDefault="00D057FB" w:rsidP="00D057FB">
            <w:pPr>
              <w:ind w:left="362"/>
            </w:pPr>
            <w:r w:rsidRPr="00177D77">
              <w:rPr>
                <w:rFonts w:eastAsia="Times New Roman"/>
                <w:b/>
                <w:sz w:val="20"/>
              </w:rPr>
              <w:t xml:space="preserve"> </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pPr>
            <w:r w:rsidRPr="00177D77">
              <w:rPr>
                <w:rFonts w:eastAsia="Times New Roman"/>
                <w:b/>
                <w:sz w:val="20"/>
                <w:u w:val="single" w:color="000000"/>
              </w:rPr>
              <w:lastRenderedPageBreak/>
              <w:t>Optimálny I.</w:t>
            </w:r>
            <w:r w:rsidRPr="00177D77">
              <w:rPr>
                <w:rFonts w:eastAsia="Times New Roman"/>
                <w:b/>
                <w:sz w:val="20"/>
              </w:rPr>
              <w:t xml:space="preserve"> </w:t>
            </w:r>
          </w:p>
          <w:p w:rsidR="00D057FB" w:rsidRDefault="00D057FB" w:rsidP="00D057FB">
            <w:pPr>
              <w:spacing w:after="13"/>
            </w:pPr>
            <w:r w:rsidRPr="00177D77">
              <w:rPr>
                <w:rFonts w:eastAsia="Times New Roman"/>
                <w:b/>
                <w:sz w:val="20"/>
              </w:rPr>
              <w:t xml:space="preserve">Žiak </w:t>
            </w:r>
          </w:p>
          <w:p w:rsidR="00D057FB" w:rsidRDefault="00D057FB" w:rsidP="00D057FB">
            <w:pPr>
              <w:spacing w:line="275" w:lineRule="auto"/>
              <w:ind w:right="365"/>
            </w:pPr>
            <w:r w:rsidRPr="00177D77">
              <w:rPr>
                <w:rFonts w:eastAsia="Times New Roman"/>
                <w:b/>
                <w:sz w:val="20"/>
              </w:rPr>
              <w:t>1.1</w:t>
            </w:r>
            <w:r w:rsidRPr="00177D77">
              <w:rPr>
                <w:rFonts w:eastAsia="Times New Roman"/>
                <w:sz w:val="20"/>
              </w:rPr>
              <w:t xml:space="preserve"> dokáže navrhnúť tému písania, ktorá je v súlade s komunikačnou situáciou a cieľom písania. </w:t>
            </w:r>
          </w:p>
          <w:p w:rsidR="00D057FB" w:rsidRDefault="00D057FB" w:rsidP="00D057FB">
            <w:pPr>
              <w:spacing w:after="18"/>
            </w:pPr>
            <w:r w:rsidRPr="00177D77">
              <w:rPr>
                <w:rFonts w:eastAsia="Times New Roman"/>
                <w:b/>
                <w:sz w:val="20"/>
              </w:rPr>
              <w:t xml:space="preserve">2.1 </w:t>
            </w:r>
            <w:r w:rsidRPr="00177D77">
              <w:rPr>
                <w:rFonts w:eastAsia="Times New Roman"/>
                <w:sz w:val="20"/>
              </w:rPr>
              <w:t xml:space="preserve">dokáže vysvetliť význam daných pojmov. </w:t>
            </w:r>
          </w:p>
          <w:p w:rsidR="00D057FB" w:rsidRPr="00177D77" w:rsidRDefault="00D057FB" w:rsidP="00D057FB">
            <w:pPr>
              <w:jc w:val="both"/>
              <w:rPr>
                <w:rFonts w:eastAsia="Times New Roman"/>
                <w:sz w:val="20"/>
              </w:rPr>
            </w:pPr>
            <w:r w:rsidRPr="00177D77">
              <w:rPr>
                <w:rFonts w:eastAsia="Times New Roman"/>
                <w:b/>
                <w:sz w:val="20"/>
              </w:rPr>
              <w:t xml:space="preserve">2.2 </w:t>
            </w:r>
            <w:r w:rsidRPr="00177D77">
              <w:rPr>
                <w:rFonts w:eastAsia="Times New Roman"/>
                <w:sz w:val="20"/>
              </w:rPr>
              <w:t xml:space="preserve">dokáže na základe analýzy stanovenej komunikačnej situácie vybrať vhodný slohový útvar/žáner.  </w:t>
            </w:r>
          </w:p>
          <w:p w:rsidR="00D057FB" w:rsidRPr="00177D77" w:rsidRDefault="00D057FB" w:rsidP="00D057FB">
            <w:pPr>
              <w:jc w:val="both"/>
              <w:rPr>
                <w:i/>
              </w:rPr>
            </w:pPr>
            <w:r>
              <w:rPr>
                <w:rFonts w:eastAsia="Times New Roman"/>
                <w:i/>
                <w:sz w:val="20"/>
              </w:rPr>
              <w:t>3.1 s</w:t>
            </w:r>
            <w:r w:rsidRPr="00177D77">
              <w:rPr>
                <w:rFonts w:eastAsia="Times New Roman"/>
                <w:i/>
                <w:sz w:val="20"/>
              </w:rPr>
              <w:t>amostatne dokáže vytvoriť opis a vyjadriť v ňom vlastný názor a hodnotenie</w:t>
            </w:r>
          </w:p>
        </w:tc>
        <w:tc>
          <w:tcPr>
            <w:tcW w:w="42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9"/>
              <w:ind w:left="3"/>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52"/>
              </w:numPr>
              <w:spacing w:after="4"/>
              <w:ind w:hanging="360"/>
            </w:pPr>
            <w:r w:rsidRPr="00177D77">
              <w:rPr>
                <w:rFonts w:eastAsia="Times New Roman"/>
                <w:sz w:val="20"/>
              </w:rPr>
              <w:t>statický opis</w:t>
            </w:r>
            <w:r w:rsidRPr="00177D77">
              <w:rPr>
                <w:rFonts w:eastAsia="Times New Roman"/>
                <w:b/>
                <w:sz w:val="20"/>
              </w:rPr>
              <w:t xml:space="preserve"> </w:t>
            </w:r>
          </w:p>
          <w:p w:rsidR="00D057FB" w:rsidRDefault="00D057FB" w:rsidP="00A9760F">
            <w:pPr>
              <w:numPr>
                <w:ilvl w:val="0"/>
                <w:numId w:val="52"/>
              </w:numPr>
              <w:ind w:hanging="360"/>
            </w:pPr>
            <w:r w:rsidRPr="00177D77">
              <w:rPr>
                <w:rFonts w:eastAsia="Times New Roman"/>
                <w:sz w:val="20"/>
              </w:rPr>
              <w:t>dynamický opis</w:t>
            </w:r>
            <w:r w:rsidRPr="00177D77">
              <w:rPr>
                <w:rFonts w:eastAsia="Times New Roman"/>
                <w:b/>
                <w:sz w:val="20"/>
              </w:rPr>
              <w:t xml:space="preserve"> </w:t>
            </w:r>
          </w:p>
          <w:p w:rsidR="00D057FB" w:rsidRDefault="00D057FB" w:rsidP="00A9760F">
            <w:pPr>
              <w:numPr>
                <w:ilvl w:val="0"/>
                <w:numId w:val="52"/>
              </w:numPr>
              <w:spacing w:after="3"/>
              <w:ind w:hanging="360"/>
            </w:pPr>
            <w:r w:rsidRPr="00177D77">
              <w:rPr>
                <w:rFonts w:eastAsia="Times New Roman"/>
                <w:sz w:val="20"/>
              </w:rPr>
              <w:t>charakteristika</w:t>
            </w:r>
            <w:r w:rsidRPr="00177D77">
              <w:rPr>
                <w:rFonts w:eastAsia="Times New Roman"/>
                <w:b/>
                <w:sz w:val="20"/>
              </w:rPr>
              <w:t xml:space="preserve"> </w:t>
            </w:r>
          </w:p>
          <w:p w:rsidR="00D057FB" w:rsidRDefault="00D057FB" w:rsidP="00A9760F">
            <w:pPr>
              <w:numPr>
                <w:ilvl w:val="0"/>
                <w:numId w:val="52"/>
              </w:numPr>
              <w:ind w:hanging="360"/>
            </w:pPr>
            <w:r w:rsidRPr="00177D77">
              <w:rPr>
                <w:rFonts w:eastAsia="Times New Roman"/>
                <w:sz w:val="20"/>
              </w:rPr>
              <w:t xml:space="preserve">rozprávanie s využitím priamej reči (1. osoba, </w:t>
            </w:r>
          </w:p>
          <w:p w:rsidR="00D057FB" w:rsidRDefault="00D057FB" w:rsidP="00D057FB">
            <w:pPr>
              <w:spacing w:after="35"/>
              <w:ind w:left="363"/>
            </w:pPr>
            <w:r w:rsidRPr="00177D77">
              <w:rPr>
                <w:rFonts w:eastAsia="Times New Roman"/>
                <w:sz w:val="20"/>
              </w:rPr>
              <w:t xml:space="preserve">3. osoba) </w:t>
            </w:r>
            <w:r w:rsidRPr="00177D77">
              <w:rPr>
                <w:rFonts w:eastAsia="Times New Roman"/>
                <w:b/>
                <w:sz w:val="20"/>
              </w:rPr>
              <w:t xml:space="preserve"> </w:t>
            </w:r>
          </w:p>
          <w:p w:rsidR="00D057FB" w:rsidRDefault="00D057FB" w:rsidP="00A9760F">
            <w:pPr>
              <w:numPr>
                <w:ilvl w:val="0"/>
                <w:numId w:val="52"/>
              </w:numPr>
              <w:spacing w:after="21"/>
              <w:ind w:hanging="360"/>
            </w:pPr>
            <w:r w:rsidRPr="00177D77">
              <w:rPr>
                <w:rFonts w:eastAsia="Times New Roman"/>
                <w:sz w:val="20"/>
              </w:rPr>
              <w:t xml:space="preserve">vnútorná kompozícia: úvod, zápletka, vyvrcholenie, obrat, rozuzlenie, </w:t>
            </w:r>
          </w:p>
          <w:p w:rsidR="00D057FB" w:rsidRDefault="00D057FB" w:rsidP="00A9760F">
            <w:pPr>
              <w:numPr>
                <w:ilvl w:val="0"/>
                <w:numId w:val="52"/>
              </w:numPr>
              <w:ind w:hanging="360"/>
            </w:pPr>
            <w:r w:rsidRPr="00177D77">
              <w:rPr>
                <w:rFonts w:eastAsia="Times New Roman"/>
                <w:sz w:val="20"/>
              </w:rPr>
              <w:lastRenderedPageBreak/>
              <w:t>projekt</w:t>
            </w:r>
            <w:r w:rsidRPr="00177D77">
              <w:rPr>
                <w:rFonts w:eastAsia="Times New Roman"/>
                <w:b/>
                <w:sz w:val="20"/>
              </w:rPr>
              <w:t xml:space="preserve"> </w:t>
            </w:r>
          </w:p>
          <w:p w:rsidR="00D057FB" w:rsidRDefault="00D057FB" w:rsidP="00D057FB">
            <w:pPr>
              <w:spacing w:after="21"/>
              <w:ind w:left="37"/>
            </w:pPr>
            <w:r w:rsidRPr="00177D77">
              <w:rPr>
                <w:rFonts w:eastAsia="Times New Roman"/>
                <w:b/>
                <w:sz w:val="20"/>
              </w:rPr>
              <w:t xml:space="preserve"> </w:t>
            </w:r>
          </w:p>
          <w:p w:rsidR="00D057FB" w:rsidRDefault="00D057FB" w:rsidP="00D057FB">
            <w:pPr>
              <w:spacing w:after="19"/>
              <w:ind w:left="3"/>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53"/>
              </w:numPr>
              <w:spacing w:after="4"/>
              <w:ind w:hanging="360"/>
            </w:pPr>
            <w:r w:rsidRPr="00177D77">
              <w:rPr>
                <w:rFonts w:eastAsia="Times New Roman"/>
                <w:sz w:val="20"/>
              </w:rPr>
              <w:t>umelecký opis</w:t>
            </w:r>
            <w:r w:rsidRPr="00177D77">
              <w:rPr>
                <w:rFonts w:eastAsia="Times New Roman"/>
                <w:b/>
                <w:sz w:val="20"/>
              </w:rPr>
              <w:t xml:space="preserve"> </w:t>
            </w:r>
          </w:p>
          <w:p w:rsidR="00D057FB" w:rsidRDefault="00D057FB" w:rsidP="00A9760F">
            <w:pPr>
              <w:numPr>
                <w:ilvl w:val="0"/>
                <w:numId w:val="53"/>
              </w:numPr>
              <w:spacing w:after="5"/>
              <w:ind w:hanging="360"/>
            </w:pPr>
            <w:r w:rsidRPr="00177D77">
              <w:rPr>
                <w:rFonts w:eastAsia="Times New Roman"/>
                <w:sz w:val="20"/>
              </w:rPr>
              <w:t>slávnostný príhovor (prívet)</w:t>
            </w:r>
            <w:r w:rsidRPr="00177D77">
              <w:rPr>
                <w:rFonts w:eastAsia="Times New Roman"/>
                <w:b/>
                <w:sz w:val="20"/>
              </w:rPr>
              <w:t xml:space="preserve"> </w:t>
            </w:r>
          </w:p>
          <w:p w:rsidR="00D057FB" w:rsidRDefault="00D057FB" w:rsidP="00A9760F">
            <w:pPr>
              <w:numPr>
                <w:ilvl w:val="0"/>
                <w:numId w:val="53"/>
              </w:numPr>
              <w:ind w:hanging="360"/>
            </w:pPr>
            <w:r w:rsidRPr="00177D77">
              <w:rPr>
                <w:rFonts w:eastAsia="Times New Roman"/>
                <w:sz w:val="20"/>
              </w:rPr>
              <w:t>tabuľka: názov, hlavička, riadok, stĺpec graf</w:t>
            </w:r>
            <w:r w:rsidRPr="00177D77">
              <w:rPr>
                <w:rFonts w:eastAsia="Times New Roman"/>
                <w:b/>
                <w:sz w:val="20"/>
              </w:rPr>
              <w:t xml:space="preserve"> </w:t>
            </w:r>
          </w:p>
        </w:tc>
      </w:tr>
      <w:tr w:rsidR="00D057FB" w:rsidTr="00D057FB">
        <w:trPr>
          <w:trHeight w:val="1851"/>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69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28"/>
            </w:pPr>
            <w:r w:rsidRPr="00177D77">
              <w:rPr>
                <w:rFonts w:eastAsia="Times New Roman"/>
                <w:b/>
                <w:sz w:val="20"/>
                <w:u w:val="single" w:color="000000"/>
              </w:rPr>
              <w:t>Minimálny I.</w:t>
            </w:r>
            <w:r w:rsidRPr="00177D77">
              <w:rPr>
                <w:rFonts w:eastAsia="Times New Roman"/>
                <w:b/>
                <w:sz w:val="20"/>
              </w:rPr>
              <w:t xml:space="preserve"> </w:t>
            </w:r>
          </w:p>
          <w:p w:rsidR="00D057FB" w:rsidRDefault="00D057FB" w:rsidP="00D057FB">
            <w:pPr>
              <w:spacing w:after="10"/>
            </w:pPr>
            <w:r w:rsidRPr="00177D77">
              <w:rPr>
                <w:rFonts w:eastAsia="Times New Roman"/>
                <w:b/>
                <w:sz w:val="20"/>
              </w:rPr>
              <w:t xml:space="preserve">Žiak </w:t>
            </w:r>
          </w:p>
          <w:p w:rsidR="00D057FB" w:rsidRDefault="00D057FB" w:rsidP="00D057FB">
            <w:pPr>
              <w:spacing w:line="278" w:lineRule="auto"/>
              <w:ind w:right="262"/>
            </w:pPr>
            <w:r w:rsidRPr="00177D77">
              <w:rPr>
                <w:rFonts w:eastAsia="Times New Roman"/>
                <w:b/>
                <w:sz w:val="20"/>
              </w:rPr>
              <w:t>1.1</w:t>
            </w:r>
            <w:r w:rsidRPr="00177D77">
              <w:rPr>
                <w:rFonts w:eastAsia="Times New Roman"/>
                <w:sz w:val="20"/>
              </w:rPr>
              <w:t xml:space="preserve"> si dokáže z navrhovaného súboru tém vybrať tému písania, ktorá je v súlade s komunikačnou situáciou a cieľmi písania. </w:t>
            </w:r>
          </w:p>
          <w:p w:rsidR="00D057FB" w:rsidRDefault="00D057FB" w:rsidP="00D057FB">
            <w:pPr>
              <w:spacing w:after="17"/>
            </w:pPr>
            <w:r w:rsidRPr="00177D77">
              <w:rPr>
                <w:rFonts w:eastAsia="Times New Roman"/>
                <w:b/>
                <w:sz w:val="20"/>
              </w:rPr>
              <w:t xml:space="preserve">2.1 </w:t>
            </w:r>
            <w:r w:rsidRPr="00177D77">
              <w:rPr>
                <w:rFonts w:eastAsia="Times New Roman"/>
                <w:sz w:val="20"/>
              </w:rPr>
              <w:t xml:space="preserve">dokáže reprodukovať definíciu daných pojmov. </w:t>
            </w:r>
          </w:p>
          <w:p w:rsidR="00D057FB" w:rsidRDefault="00D057FB" w:rsidP="00D057FB">
            <w:r w:rsidRPr="00177D77">
              <w:rPr>
                <w:rFonts w:eastAsia="Times New Roman"/>
                <w:b/>
                <w:sz w:val="20"/>
              </w:rPr>
              <w:t xml:space="preserve">2.2 </w:t>
            </w:r>
            <w:r w:rsidRPr="00177D77">
              <w:rPr>
                <w:rFonts w:eastAsia="Times New Roman"/>
                <w:sz w:val="20"/>
              </w:rPr>
              <w:t xml:space="preserve">dokáže z navrhovaného súboru žánrov s pomocou učiteľa vybrať vhodný útvar/žáner zodpovedajúci téme.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jc w:val="both"/>
      </w:pPr>
      <w:r>
        <w:rPr>
          <w:rFonts w:eastAsia="Times New Roman"/>
          <w:sz w:val="20"/>
        </w:rPr>
        <w:t xml:space="preserve"> </w:t>
      </w:r>
    </w:p>
    <w:tbl>
      <w:tblPr>
        <w:tblW w:w="15452" w:type="dxa"/>
        <w:tblInd w:w="-852" w:type="dxa"/>
        <w:tblCellMar>
          <w:top w:w="12" w:type="dxa"/>
          <w:left w:w="106" w:type="dxa"/>
          <w:right w:w="111" w:type="dxa"/>
        </w:tblCellMar>
        <w:tblLook w:val="04A0" w:firstRow="1" w:lastRow="0" w:firstColumn="1" w:lastColumn="0" w:noHBand="0" w:noVBand="1"/>
      </w:tblPr>
      <w:tblGrid>
        <w:gridCol w:w="143"/>
        <w:gridCol w:w="3258"/>
        <w:gridCol w:w="426"/>
        <w:gridCol w:w="6805"/>
        <w:gridCol w:w="428"/>
        <w:gridCol w:w="3826"/>
        <w:gridCol w:w="47"/>
        <w:gridCol w:w="519"/>
      </w:tblGrid>
      <w:tr w:rsidR="00D057FB" w:rsidTr="00D057FB">
        <w:trPr>
          <w:gridBefore w:val="1"/>
          <w:gridAfter w:val="1"/>
          <w:wBefore w:w="144" w:type="dxa"/>
          <w:wAfter w:w="518" w:type="dxa"/>
          <w:trHeight w:val="238"/>
        </w:trPr>
        <w:tc>
          <w:tcPr>
            <w:tcW w:w="14790" w:type="dxa"/>
            <w:gridSpan w:val="6"/>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jc w:val="center"/>
            </w:pPr>
            <w:r w:rsidRPr="00177D77">
              <w:rPr>
                <w:rFonts w:eastAsia="Times New Roman"/>
                <w:b/>
                <w:sz w:val="20"/>
              </w:rPr>
              <w:t xml:space="preserve">PÍSANIE </w:t>
            </w:r>
          </w:p>
        </w:tc>
      </w:tr>
      <w:tr w:rsidR="00D057FB" w:rsidTr="00D057FB">
        <w:trPr>
          <w:gridBefore w:val="1"/>
          <w:gridAfter w:val="1"/>
          <w:wBefore w:w="144" w:type="dxa"/>
          <w:wAfter w:w="518" w:type="dxa"/>
          <w:trHeight w:val="472"/>
        </w:trPr>
        <w:tc>
          <w:tcPr>
            <w:tcW w:w="14790" w:type="dxa"/>
            <w:gridSpan w:val="6"/>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APLIKAČNÝ KONTEXT (DRUHY TEXTOV): </w:t>
            </w:r>
            <w:r w:rsidRPr="00177D77">
              <w:rPr>
                <w:rFonts w:eastAsia="Times New Roman"/>
                <w:sz w:val="20"/>
              </w:rPr>
              <w:t>statický opis; dynamický opis; umelecký opis; charakteristika; rozprávanie s využitím priamej reči (1. osoba, 3. osoba); slávnostný príhovor (prívet); projekt; diskusia</w:t>
            </w:r>
            <w:r w:rsidRPr="00177D77">
              <w:rPr>
                <w:rFonts w:eastAsia="Times New Roman"/>
                <w:i/>
                <w:sz w:val="20"/>
              </w:rPr>
              <w:t xml:space="preserve"> </w:t>
            </w:r>
          </w:p>
        </w:tc>
      </w:tr>
      <w:tr w:rsidR="00D057FB" w:rsidTr="00D057FB">
        <w:trPr>
          <w:gridBefore w:val="1"/>
          <w:gridAfter w:val="1"/>
          <w:wBefore w:w="144" w:type="dxa"/>
          <w:wAfter w:w="518" w:type="dxa"/>
          <w:trHeight w:val="701"/>
        </w:trPr>
        <w:tc>
          <w:tcPr>
            <w:tcW w:w="14790" w:type="dxa"/>
            <w:gridSpan w:val="6"/>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KĽÚČOVÉ KOMPETENCIE: </w:t>
            </w:r>
            <w:r w:rsidRPr="00177D77">
              <w:rPr>
                <w:rFonts w:eastAsia="Times New Roman"/>
                <w:sz w:val="20"/>
              </w:rPr>
              <w:t xml:space="preserve">používať kognitívne operácie; tvoriť, prijať a spracovať informácie; vyhľadávať a sprostredkovať informácie; kriticky myslieť; tvorivo myslieť; verbálne vyjadriť vôľu a city; tolerovať odlišnosti jednotlivcov a skupín; spolupracovať s jednotlivcami aj skupinami; vžiť sa do pocitov a konania osoby; vytvárať vlastný hodnotový systém </w:t>
            </w:r>
          </w:p>
        </w:tc>
      </w:tr>
      <w:tr w:rsidR="00D057FB" w:rsidTr="00D057FB">
        <w:trPr>
          <w:gridBefore w:val="1"/>
          <w:gridAfter w:val="1"/>
          <w:wBefore w:w="144" w:type="dxa"/>
          <w:wAfter w:w="518" w:type="dxa"/>
          <w:trHeight w:val="470"/>
        </w:trPr>
        <w:tc>
          <w:tcPr>
            <w:tcW w:w="368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
              <w:jc w:val="center"/>
            </w:pPr>
            <w:r w:rsidRPr="00177D77">
              <w:rPr>
                <w:rFonts w:eastAsia="Times New Roman"/>
                <w:b/>
                <w:sz w:val="20"/>
              </w:rPr>
              <w:t xml:space="preserve">Predmetové kompetencie </w:t>
            </w:r>
          </w:p>
        </w:tc>
        <w:tc>
          <w:tcPr>
            <w:tcW w:w="723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4"/>
              <w:jc w:val="center"/>
            </w:pPr>
            <w:r w:rsidRPr="00177D77">
              <w:rPr>
                <w:rFonts w:eastAsia="Times New Roman"/>
                <w:b/>
                <w:sz w:val="20"/>
              </w:rPr>
              <w:t xml:space="preserve">Výkon </w:t>
            </w:r>
          </w:p>
          <w:p w:rsidR="00D057FB" w:rsidRDefault="00D057FB" w:rsidP="00D057FB">
            <w:pPr>
              <w:ind w:left="2"/>
              <w:jc w:val="center"/>
            </w:pPr>
            <w:r w:rsidRPr="00177D77">
              <w:rPr>
                <w:rFonts w:eastAsia="Times New Roman"/>
                <w:b/>
                <w:sz w:val="20"/>
              </w:rPr>
              <w:t xml:space="preserve">Žiak dosiahne požadovaný výkon po absolvovaní 7. ročníka základnej školy. </w:t>
            </w:r>
          </w:p>
        </w:tc>
        <w:tc>
          <w:tcPr>
            <w:tcW w:w="38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jc w:val="center"/>
            </w:pPr>
            <w:r w:rsidRPr="00177D77">
              <w:rPr>
                <w:rFonts w:eastAsia="Times New Roman"/>
                <w:b/>
                <w:sz w:val="20"/>
              </w:rPr>
              <w:t xml:space="preserve">Pojmy </w:t>
            </w:r>
          </w:p>
        </w:tc>
      </w:tr>
      <w:tr w:rsidR="00D057FB" w:rsidTr="00D057FB">
        <w:trPr>
          <w:gridBefore w:val="1"/>
          <w:gridAfter w:val="1"/>
          <w:wBefore w:w="144" w:type="dxa"/>
          <w:wAfter w:w="518" w:type="dxa"/>
          <w:trHeight w:val="2429"/>
        </w:trPr>
        <w:tc>
          <w:tcPr>
            <w:tcW w:w="36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80" w:lineRule="auto"/>
            </w:pPr>
            <w:r w:rsidRPr="00177D77">
              <w:rPr>
                <w:rFonts w:eastAsia="Times New Roman"/>
                <w:b/>
                <w:sz w:val="20"/>
              </w:rPr>
              <w:t xml:space="preserve">II. Organizovať text z hľadiska kompozície. </w:t>
            </w:r>
          </w:p>
          <w:p w:rsidR="00D057FB" w:rsidRDefault="00D057FB" w:rsidP="00D057FB">
            <w:pPr>
              <w:ind w:left="708"/>
            </w:pPr>
            <w:r w:rsidRPr="00177D77">
              <w:rPr>
                <w:rFonts w:eastAsia="Times New Roman"/>
                <w:b/>
                <w:sz w:val="20"/>
              </w:rPr>
              <w:t xml:space="preserve"> </w:t>
            </w:r>
          </w:p>
          <w:p w:rsidR="00D057FB" w:rsidRDefault="00D057FB" w:rsidP="00A9760F">
            <w:pPr>
              <w:numPr>
                <w:ilvl w:val="0"/>
                <w:numId w:val="54"/>
              </w:numPr>
              <w:spacing w:after="21"/>
              <w:ind w:hanging="360"/>
            </w:pPr>
            <w:r w:rsidRPr="00177D77">
              <w:rPr>
                <w:rFonts w:eastAsia="Times New Roman"/>
                <w:b/>
                <w:sz w:val="20"/>
                <w:u w:val="single" w:color="000000"/>
              </w:rPr>
              <w:t>Zostaviť</w:t>
            </w:r>
            <w:r w:rsidRPr="00177D77">
              <w:rPr>
                <w:rFonts w:eastAsia="Times New Roman"/>
                <w:sz w:val="20"/>
              </w:rPr>
              <w:t xml:space="preserve"> osnovu, koncept. </w:t>
            </w:r>
          </w:p>
          <w:p w:rsidR="00D057FB" w:rsidRDefault="00D057FB" w:rsidP="00A9760F">
            <w:pPr>
              <w:numPr>
                <w:ilvl w:val="0"/>
                <w:numId w:val="54"/>
              </w:numPr>
              <w:spacing w:after="28" w:line="252" w:lineRule="auto"/>
              <w:ind w:hanging="360"/>
            </w:pPr>
            <w:r w:rsidRPr="00177D77">
              <w:rPr>
                <w:rFonts w:eastAsia="Times New Roman"/>
                <w:b/>
                <w:sz w:val="20"/>
                <w:u w:val="single" w:color="000000"/>
              </w:rPr>
              <w:t>Zoradiť</w:t>
            </w:r>
            <w:r w:rsidRPr="00177D77">
              <w:rPr>
                <w:rFonts w:eastAsia="Times New Roman"/>
                <w:sz w:val="20"/>
              </w:rPr>
              <w:t xml:space="preserve"> motívy a myšlienky podľa časovej a logickej postupnosti. </w:t>
            </w:r>
          </w:p>
          <w:p w:rsidR="00D057FB" w:rsidRDefault="00D057FB" w:rsidP="00A9760F">
            <w:pPr>
              <w:numPr>
                <w:ilvl w:val="0"/>
                <w:numId w:val="54"/>
              </w:numPr>
              <w:spacing w:after="22" w:line="258" w:lineRule="auto"/>
              <w:ind w:hanging="360"/>
            </w:pPr>
            <w:r w:rsidRPr="00177D77">
              <w:rPr>
                <w:rFonts w:eastAsia="Times New Roman"/>
                <w:b/>
                <w:sz w:val="20"/>
                <w:u w:val="single" w:color="000000"/>
              </w:rPr>
              <w:t>Zoradiť</w:t>
            </w:r>
            <w:r w:rsidRPr="00177D77">
              <w:rPr>
                <w:rFonts w:eastAsia="Times New Roman"/>
                <w:sz w:val="20"/>
              </w:rPr>
              <w:t xml:space="preserve"> motívy podľa fáz vnútornej kompozície umeleckého a vecného textu. </w:t>
            </w:r>
          </w:p>
          <w:p w:rsidR="00D057FB" w:rsidRDefault="00D057FB" w:rsidP="00A9760F">
            <w:pPr>
              <w:numPr>
                <w:ilvl w:val="0"/>
                <w:numId w:val="54"/>
              </w:numPr>
              <w:ind w:hanging="360"/>
            </w:pPr>
            <w:r w:rsidRPr="00177D77">
              <w:rPr>
                <w:rFonts w:eastAsia="Times New Roman"/>
                <w:b/>
                <w:sz w:val="20"/>
                <w:u w:val="single" w:color="000000"/>
              </w:rPr>
              <w:t>Prispôsobiť</w:t>
            </w:r>
            <w:r w:rsidRPr="00177D77">
              <w:rPr>
                <w:rFonts w:eastAsia="Times New Roman"/>
                <w:sz w:val="20"/>
              </w:rPr>
              <w:t xml:space="preserve"> formálnu úpravu textu vybranému žánru. </w:t>
            </w:r>
          </w:p>
        </w:tc>
        <w:tc>
          <w:tcPr>
            <w:tcW w:w="723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2"/>
            </w:pPr>
            <w:r w:rsidRPr="00177D77">
              <w:rPr>
                <w:rFonts w:eastAsia="Times New Roman"/>
                <w:b/>
                <w:sz w:val="20"/>
                <w:u w:val="single" w:color="000000"/>
              </w:rPr>
              <w:t>Optimálny II.</w:t>
            </w:r>
            <w:r w:rsidRPr="00177D77">
              <w:rPr>
                <w:rFonts w:eastAsia="Times New Roman"/>
                <w:b/>
                <w:sz w:val="20"/>
              </w:rPr>
              <w:t xml:space="preserve"> </w:t>
            </w:r>
          </w:p>
          <w:p w:rsidR="00D057FB" w:rsidRDefault="00D057FB" w:rsidP="00D057FB">
            <w:pPr>
              <w:spacing w:after="10"/>
              <w:ind w:left="2"/>
            </w:pPr>
            <w:r w:rsidRPr="00177D77">
              <w:rPr>
                <w:rFonts w:eastAsia="Times New Roman"/>
                <w:b/>
                <w:sz w:val="20"/>
              </w:rPr>
              <w:t xml:space="preserve">Žiak </w:t>
            </w:r>
          </w:p>
          <w:p w:rsidR="00D057FB" w:rsidRDefault="00D057FB" w:rsidP="00D057FB">
            <w:pPr>
              <w:spacing w:after="18"/>
              <w:ind w:left="2"/>
            </w:pPr>
            <w:r w:rsidRPr="00177D77">
              <w:rPr>
                <w:rFonts w:eastAsia="Times New Roman"/>
                <w:b/>
                <w:sz w:val="20"/>
              </w:rPr>
              <w:t xml:space="preserve">1.1 </w:t>
            </w:r>
            <w:r w:rsidRPr="00177D77">
              <w:rPr>
                <w:rFonts w:eastAsia="Times New Roman"/>
                <w:sz w:val="20"/>
              </w:rPr>
              <w:t xml:space="preserve">dokáže vytvoriť osnovu a koncept pripravovaného textu. </w:t>
            </w:r>
          </w:p>
          <w:p w:rsidR="00D057FB" w:rsidRDefault="00D057FB" w:rsidP="00D057FB">
            <w:pPr>
              <w:spacing w:line="280" w:lineRule="auto"/>
              <w:ind w:left="2"/>
              <w:jc w:val="both"/>
            </w:pPr>
            <w:r w:rsidRPr="00177D77">
              <w:rPr>
                <w:rFonts w:eastAsia="Times New Roman"/>
                <w:b/>
                <w:sz w:val="20"/>
              </w:rPr>
              <w:t xml:space="preserve">2.1 </w:t>
            </w:r>
            <w:r w:rsidRPr="00177D77">
              <w:rPr>
                <w:rFonts w:eastAsia="Times New Roman"/>
                <w:sz w:val="20"/>
              </w:rPr>
              <w:t xml:space="preserve">dokáže vytvoriť na zadanú alebo voľnú tému ucelený text, ktorý spĺňa znaky konkrétneho slohového útvaru/žánru. </w:t>
            </w:r>
          </w:p>
          <w:p w:rsidR="00D057FB" w:rsidRDefault="00D057FB" w:rsidP="00D057FB">
            <w:pPr>
              <w:spacing w:line="277" w:lineRule="auto"/>
              <w:ind w:left="2" w:right="56"/>
            </w:pPr>
            <w:r w:rsidRPr="00177D77">
              <w:rPr>
                <w:rFonts w:eastAsia="Times New Roman"/>
                <w:b/>
                <w:sz w:val="20"/>
              </w:rPr>
              <w:t xml:space="preserve">2.2 </w:t>
            </w:r>
            <w:r w:rsidRPr="00177D77">
              <w:rPr>
                <w:rFonts w:eastAsia="Times New Roman"/>
                <w:sz w:val="20"/>
              </w:rPr>
              <w:t xml:space="preserve">dokáže z východiskového textu vybrať potrebné údaje a usporiadať ich do tabuľky. </w:t>
            </w:r>
            <w:r w:rsidRPr="00177D77">
              <w:rPr>
                <w:rFonts w:eastAsia="Times New Roman"/>
                <w:b/>
                <w:sz w:val="20"/>
              </w:rPr>
              <w:t xml:space="preserve">3.1 </w:t>
            </w:r>
            <w:r w:rsidRPr="00177D77">
              <w:rPr>
                <w:rFonts w:eastAsia="Times New Roman"/>
                <w:sz w:val="20"/>
              </w:rPr>
              <w:t xml:space="preserve">dokáže pri tvorbe textu aplikovať svoje vedomosti o vnútornej kompozícii a vytvoriť rozprávanie, ktoré obsahuje všetky jeho fázy. </w:t>
            </w:r>
          </w:p>
          <w:p w:rsidR="00D057FB" w:rsidRPr="00177D77" w:rsidRDefault="00D057FB" w:rsidP="00D057FB">
            <w:pPr>
              <w:ind w:left="2"/>
              <w:rPr>
                <w:rFonts w:eastAsia="Times New Roman"/>
                <w:sz w:val="20"/>
              </w:rPr>
            </w:pPr>
            <w:r w:rsidRPr="00177D77">
              <w:rPr>
                <w:rFonts w:eastAsia="Times New Roman"/>
                <w:b/>
                <w:sz w:val="20"/>
              </w:rPr>
              <w:t xml:space="preserve">4.1 </w:t>
            </w:r>
            <w:r w:rsidRPr="00177D77">
              <w:rPr>
                <w:rFonts w:eastAsia="Times New Roman"/>
                <w:sz w:val="20"/>
              </w:rPr>
              <w:t xml:space="preserve">dokáže pri písaní textu zohľadniť a odôvodniť požiadavky na formálnu úpravu slohových útvarov/žánrov. </w:t>
            </w:r>
          </w:p>
          <w:p w:rsidR="00D057FB" w:rsidRDefault="00D057FB" w:rsidP="00D057FB">
            <w:pPr>
              <w:ind w:left="2"/>
            </w:pPr>
            <w:r>
              <w:rPr>
                <w:rFonts w:eastAsia="Times New Roman"/>
                <w:i/>
                <w:sz w:val="20"/>
              </w:rPr>
              <w:t>4.2 dokáže po predchádzajúcej príprave samostatne vytvoriť umelecký opis</w:t>
            </w:r>
          </w:p>
        </w:tc>
        <w:tc>
          <w:tcPr>
            <w:tcW w:w="387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9"/>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55"/>
              </w:numPr>
              <w:spacing w:after="1"/>
              <w:ind w:hanging="360"/>
            </w:pPr>
            <w:r w:rsidRPr="00177D77">
              <w:rPr>
                <w:rFonts w:eastAsia="Times New Roman"/>
                <w:sz w:val="20"/>
              </w:rPr>
              <w:t>statický opis</w:t>
            </w:r>
            <w:r w:rsidRPr="00177D77">
              <w:rPr>
                <w:rFonts w:eastAsia="Times New Roman"/>
                <w:b/>
                <w:sz w:val="20"/>
              </w:rPr>
              <w:t xml:space="preserve"> </w:t>
            </w:r>
          </w:p>
          <w:p w:rsidR="00D057FB" w:rsidRDefault="00D057FB" w:rsidP="00A9760F">
            <w:pPr>
              <w:numPr>
                <w:ilvl w:val="0"/>
                <w:numId w:val="55"/>
              </w:numPr>
              <w:spacing w:line="248" w:lineRule="auto"/>
              <w:ind w:hanging="360"/>
            </w:pPr>
            <w:r w:rsidRPr="00177D77">
              <w:rPr>
                <w:rFonts w:eastAsia="Times New Roman"/>
                <w:sz w:val="20"/>
              </w:rPr>
              <w:t>dynamický opis</w:t>
            </w:r>
            <w:r w:rsidRPr="00177D77">
              <w:rPr>
                <w:rFonts w:eastAsia="Times New Roman"/>
                <w:b/>
                <w:sz w:val="20"/>
              </w:rPr>
              <w:t xml:space="preserve">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charakteristika</w:t>
            </w:r>
            <w:r w:rsidRPr="00177D77">
              <w:rPr>
                <w:rFonts w:eastAsia="Times New Roman"/>
                <w:b/>
                <w:sz w:val="20"/>
              </w:rPr>
              <w:t xml:space="preserve">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rozprávanie s využitím priamej reči (1. </w:t>
            </w:r>
          </w:p>
          <w:p w:rsidR="00D057FB" w:rsidRDefault="00D057FB" w:rsidP="00D057FB">
            <w:pPr>
              <w:spacing w:after="37"/>
              <w:ind w:left="360"/>
            </w:pPr>
            <w:r w:rsidRPr="00177D77">
              <w:rPr>
                <w:rFonts w:eastAsia="Times New Roman"/>
                <w:sz w:val="20"/>
              </w:rPr>
              <w:t>osoba, 3. osoba)</w:t>
            </w:r>
            <w:r w:rsidRPr="00177D77">
              <w:rPr>
                <w:rFonts w:eastAsia="Times New Roman"/>
                <w:b/>
                <w:sz w:val="20"/>
              </w:rPr>
              <w:t xml:space="preserve"> </w:t>
            </w:r>
          </w:p>
          <w:p w:rsidR="00D057FB" w:rsidRDefault="00D057FB" w:rsidP="00A9760F">
            <w:pPr>
              <w:numPr>
                <w:ilvl w:val="0"/>
                <w:numId w:val="55"/>
              </w:numPr>
              <w:spacing w:after="23" w:line="238" w:lineRule="auto"/>
              <w:ind w:hanging="360"/>
            </w:pPr>
            <w:r w:rsidRPr="00177D77">
              <w:rPr>
                <w:rFonts w:eastAsia="Times New Roman"/>
                <w:sz w:val="20"/>
              </w:rPr>
              <w:t xml:space="preserve">vnútorná kompozícia: úvod, zápletka, vyvrcholenie, obrat, rozuzlenie </w:t>
            </w:r>
          </w:p>
          <w:p w:rsidR="00D057FB" w:rsidRDefault="00D057FB" w:rsidP="00A9760F">
            <w:pPr>
              <w:numPr>
                <w:ilvl w:val="0"/>
                <w:numId w:val="55"/>
              </w:numPr>
              <w:ind w:hanging="360"/>
            </w:pPr>
            <w:r w:rsidRPr="00177D77">
              <w:rPr>
                <w:rFonts w:eastAsia="Times New Roman"/>
                <w:sz w:val="20"/>
              </w:rPr>
              <w:t>projekt</w:t>
            </w:r>
            <w:r w:rsidRPr="00177D77">
              <w:rPr>
                <w:rFonts w:eastAsia="Times New Roman"/>
                <w:b/>
                <w:sz w:val="20"/>
              </w:rPr>
              <w:t xml:space="preserve"> </w:t>
            </w:r>
          </w:p>
          <w:p w:rsidR="00D057FB" w:rsidRDefault="00D057FB" w:rsidP="00D057FB">
            <w:r w:rsidRPr="00177D77">
              <w:rPr>
                <w:rFonts w:eastAsia="Times New Roman"/>
                <w:b/>
                <w:sz w:val="20"/>
              </w:rPr>
              <w:t xml:space="preserve"> </w:t>
            </w:r>
          </w:p>
          <w:p w:rsidR="00D057FB" w:rsidRDefault="00D057FB" w:rsidP="00D057FB">
            <w:pPr>
              <w:spacing w:after="21"/>
            </w:pPr>
            <w:r w:rsidRPr="00177D77">
              <w:rPr>
                <w:rFonts w:eastAsia="Times New Roman"/>
                <w:b/>
                <w:sz w:val="20"/>
              </w:rPr>
              <w:t xml:space="preserve"> </w:t>
            </w:r>
          </w:p>
          <w:p w:rsidR="00D057FB" w:rsidRDefault="00D057FB" w:rsidP="00D057FB">
            <w:pPr>
              <w:spacing w:after="27"/>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56"/>
              </w:numPr>
              <w:ind w:left="-113"/>
            </w:pPr>
            <w:r w:rsidRPr="00177D77">
              <w:rPr>
                <w:rFonts w:eastAsia="Times New Roman"/>
                <w:sz w:val="20"/>
              </w:rPr>
              <w:t>umelecký opis</w:t>
            </w:r>
            <w:r w:rsidRPr="00177D77">
              <w:rPr>
                <w:rFonts w:eastAsia="Times New Roman"/>
                <w:b/>
                <w:sz w:val="20"/>
              </w:rPr>
              <w:t xml:space="preserve"> </w:t>
            </w:r>
          </w:p>
          <w:p w:rsidR="00D057FB" w:rsidRDefault="00D057FB" w:rsidP="00A9760F">
            <w:pPr>
              <w:numPr>
                <w:ilvl w:val="0"/>
                <w:numId w:val="56"/>
              </w:numPr>
              <w:spacing w:after="5"/>
              <w:ind w:left="-113"/>
            </w:pPr>
            <w:r w:rsidRPr="00177D77">
              <w:rPr>
                <w:rFonts w:eastAsia="Times New Roman"/>
                <w:sz w:val="20"/>
              </w:rPr>
              <w:t xml:space="preserve">slávnostný príhovor (prívet) </w:t>
            </w:r>
            <w:r w:rsidRPr="00177D77">
              <w:rPr>
                <w:rFonts w:eastAsia="Times New Roman"/>
                <w:b/>
                <w:sz w:val="20"/>
              </w:rPr>
              <w:t xml:space="preserve"> </w:t>
            </w:r>
          </w:p>
          <w:p w:rsidR="00D057FB" w:rsidRDefault="00D057FB" w:rsidP="00A9760F">
            <w:pPr>
              <w:numPr>
                <w:ilvl w:val="0"/>
                <w:numId w:val="56"/>
              </w:numPr>
              <w:ind w:left="-113"/>
            </w:pPr>
            <w:r w:rsidRPr="00177D77">
              <w:rPr>
                <w:rFonts w:eastAsia="Times New Roman"/>
                <w:sz w:val="20"/>
              </w:rPr>
              <w:t xml:space="preserve">tabuľka: názov, hlavička, riadok, stĺpec </w:t>
            </w:r>
          </w:p>
          <w:p w:rsidR="00D057FB" w:rsidRDefault="00D057FB" w:rsidP="00A9760F">
            <w:pPr>
              <w:numPr>
                <w:ilvl w:val="0"/>
                <w:numId w:val="56"/>
              </w:numPr>
              <w:ind w:left="-113"/>
            </w:pPr>
            <w:r w:rsidRPr="00881DEF">
              <w:rPr>
                <w:rFonts w:eastAsia="Times New Roman"/>
                <w:sz w:val="20"/>
              </w:rPr>
              <w:t xml:space="preserve">graf </w:t>
            </w:r>
          </w:p>
        </w:tc>
      </w:tr>
      <w:tr w:rsidR="00D057FB" w:rsidTr="00D057FB">
        <w:trPr>
          <w:gridBefore w:val="1"/>
          <w:gridAfter w:val="1"/>
          <w:wBefore w:w="144" w:type="dxa"/>
          <w:wAfter w:w="518" w:type="dxa"/>
          <w:trHeight w:val="1971"/>
        </w:trPr>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23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28"/>
              <w:ind w:left="2"/>
            </w:pPr>
            <w:r w:rsidRPr="00177D77">
              <w:rPr>
                <w:rFonts w:eastAsia="Times New Roman"/>
                <w:b/>
                <w:sz w:val="20"/>
                <w:u w:val="single" w:color="000000"/>
              </w:rPr>
              <w:t>Minimálny II.</w:t>
            </w:r>
            <w:r w:rsidRPr="00177D77">
              <w:rPr>
                <w:rFonts w:eastAsia="Times New Roman"/>
                <w:b/>
                <w:sz w:val="20"/>
              </w:rPr>
              <w:t xml:space="preserve"> </w:t>
            </w:r>
          </w:p>
          <w:p w:rsidR="00D057FB" w:rsidRDefault="00D057FB" w:rsidP="00D057FB">
            <w:pPr>
              <w:spacing w:after="12"/>
              <w:ind w:left="2"/>
            </w:pPr>
            <w:r w:rsidRPr="00177D77">
              <w:rPr>
                <w:rFonts w:eastAsia="Times New Roman"/>
                <w:b/>
                <w:sz w:val="20"/>
              </w:rPr>
              <w:t xml:space="preserve">Žiak </w:t>
            </w:r>
          </w:p>
          <w:p w:rsidR="00D057FB" w:rsidRDefault="00D057FB" w:rsidP="00D057FB">
            <w:pPr>
              <w:spacing w:after="18"/>
              <w:ind w:left="2"/>
            </w:pPr>
            <w:r w:rsidRPr="00177D77">
              <w:rPr>
                <w:rFonts w:eastAsia="Times New Roman"/>
                <w:b/>
                <w:sz w:val="20"/>
              </w:rPr>
              <w:t xml:space="preserve">1.1 </w:t>
            </w:r>
            <w:r w:rsidRPr="00177D77">
              <w:rPr>
                <w:rFonts w:eastAsia="Times New Roman"/>
                <w:sz w:val="20"/>
              </w:rPr>
              <w:t xml:space="preserve">dokáže s pomocou učiteľa vytvoriť osnovu a koncept pripravovaného textu. </w:t>
            </w:r>
          </w:p>
          <w:p w:rsidR="00D057FB" w:rsidRDefault="00D057FB" w:rsidP="00D057FB">
            <w:pPr>
              <w:spacing w:after="14" w:line="262" w:lineRule="auto"/>
              <w:ind w:left="2"/>
            </w:pPr>
            <w:r w:rsidRPr="00177D77">
              <w:rPr>
                <w:rFonts w:eastAsia="Times New Roman"/>
                <w:b/>
                <w:sz w:val="20"/>
              </w:rPr>
              <w:t xml:space="preserve">2.1 </w:t>
            </w:r>
            <w:r w:rsidRPr="00177D77">
              <w:rPr>
                <w:rFonts w:eastAsia="Times New Roman"/>
                <w:sz w:val="20"/>
              </w:rPr>
              <w:t xml:space="preserve">dokáže s pomocou učiteľa vytvoriť text, ktorý má niektoré znaky stanoveného žánru, ale obsahuje chyby, sťažujúce jeho porozumeniu. </w:t>
            </w:r>
          </w:p>
          <w:p w:rsidR="00D057FB" w:rsidRDefault="00D057FB" w:rsidP="00D057FB">
            <w:pPr>
              <w:spacing w:after="15"/>
              <w:ind w:left="2"/>
            </w:pPr>
            <w:r w:rsidRPr="00177D77">
              <w:rPr>
                <w:rFonts w:eastAsia="Times New Roman"/>
                <w:b/>
                <w:sz w:val="20"/>
              </w:rPr>
              <w:t xml:space="preserve">3.1 </w:t>
            </w:r>
            <w:r w:rsidRPr="00177D77">
              <w:rPr>
                <w:rFonts w:eastAsia="Times New Roman"/>
                <w:sz w:val="20"/>
              </w:rPr>
              <w:t xml:space="preserve">dokáže s pomocou učiteľa vytvoriť jednoduché rozprávanie. </w:t>
            </w:r>
          </w:p>
          <w:p w:rsidR="00D057FB" w:rsidRDefault="00D057FB" w:rsidP="00D057FB">
            <w:pPr>
              <w:ind w:left="2"/>
            </w:pPr>
            <w:r w:rsidRPr="00177D77">
              <w:rPr>
                <w:rFonts w:eastAsia="Times New Roman"/>
                <w:b/>
                <w:sz w:val="20"/>
              </w:rPr>
              <w:t xml:space="preserve">4.1 </w:t>
            </w:r>
            <w:r w:rsidRPr="00177D77">
              <w:rPr>
                <w:rFonts w:eastAsia="Times New Roman"/>
                <w:sz w:val="20"/>
              </w:rPr>
              <w:t xml:space="preserve">dokáže s pomocou učiteľa aplikovať niektoré znaky formálnej úpravy slohových útvarov/žánrov. </w:t>
            </w:r>
          </w:p>
        </w:tc>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r w:rsidR="00D057FB" w:rsidTr="00D057FB">
        <w:tblPrEx>
          <w:tblCellMar>
            <w:left w:w="107" w:type="dxa"/>
            <w:right w:w="80" w:type="dxa"/>
          </w:tblCellMar>
        </w:tblPrEx>
        <w:trPr>
          <w:trHeight w:val="238"/>
        </w:trPr>
        <w:tc>
          <w:tcPr>
            <w:tcW w:w="15452" w:type="dxa"/>
            <w:gridSpan w:val="8"/>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30"/>
              <w:jc w:val="center"/>
            </w:pPr>
            <w:r w:rsidRPr="00177D77">
              <w:rPr>
                <w:rFonts w:eastAsia="Times New Roman"/>
                <w:b/>
                <w:sz w:val="20"/>
              </w:rPr>
              <w:lastRenderedPageBreak/>
              <w:t xml:space="preserve">PÍSANIE </w:t>
            </w:r>
          </w:p>
        </w:tc>
      </w:tr>
      <w:tr w:rsidR="00D057FB" w:rsidTr="00D057FB">
        <w:tblPrEx>
          <w:tblCellMar>
            <w:left w:w="107" w:type="dxa"/>
            <w:right w:w="80" w:type="dxa"/>
          </w:tblCellMar>
        </w:tblPrEx>
        <w:trPr>
          <w:trHeight w:val="618"/>
        </w:trPr>
        <w:tc>
          <w:tcPr>
            <w:tcW w:w="15452" w:type="dxa"/>
            <w:gridSpan w:val="8"/>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APLIKAČNÝ KONTEXT (DRUHY TEXTOV): </w:t>
            </w:r>
            <w:r w:rsidRPr="00177D77">
              <w:rPr>
                <w:rFonts w:eastAsia="Times New Roman"/>
                <w:sz w:val="20"/>
              </w:rPr>
              <w:t xml:space="preserve">statický opis; dynamický opis; umelecký opis; charakteristika; rozprávanie s využitím priamej reči (1. osoba, 3. osoba); slávnostný </w:t>
            </w:r>
          </w:p>
          <w:p w:rsidR="00D057FB" w:rsidRDefault="00D057FB" w:rsidP="00D057FB">
            <w:pPr>
              <w:ind w:left="34"/>
            </w:pPr>
            <w:r w:rsidRPr="00177D77">
              <w:rPr>
                <w:rFonts w:eastAsia="Times New Roman"/>
                <w:sz w:val="20"/>
              </w:rPr>
              <w:t>príhovor (prívet); projekt; diskusia</w:t>
            </w:r>
            <w:r w:rsidRPr="00177D77">
              <w:rPr>
                <w:rFonts w:eastAsia="Times New Roman"/>
                <w:i/>
                <w:sz w:val="20"/>
              </w:rPr>
              <w:t xml:space="preserve"> </w:t>
            </w:r>
          </w:p>
        </w:tc>
      </w:tr>
      <w:tr w:rsidR="00D057FB" w:rsidTr="00D057FB">
        <w:tblPrEx>
          <w:tblCellMar>
            <w:left w:w="107" w:type="dxa"/>
            <w:right w:w="80" w:type="dxa"/>
          </w:tblCellMar>
        </w:tblPrEx>
        <w:trPr>
          <w:trHeight w:val="470"/>
        </w:trPr>
        <w:tc>
          <w:tcPr>
            <w:tcW w:w="15452" w:type="dxa"/>
            <w:gridSpan w:val="8"/>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KĽÚČOVÉ KOMPETENCIE:</w:t>
            </w:r>
            <w:r w:rsidRPr="00177D77">
              <w:rPr>
                <w:rFonts w:eastAsia="Times New Roman"/>
                <w:sz w:val="20"/>
              </w:rPr>
              <w:t xml:space="preserve"> používať kognitívne operácie; tvoriť, prijať a spracovať informácie; vyhľadávať a sprostredkovať informácie; kriticky myslieť; tvorivo myslieť; verbálne vyjadriť vôľu a city; tolerovať odlišnosti jednotlivcov a skupín; spolupracovať s jednotlivcami aj skupinami; vžiť sa do pocitov a konania osoby; vytvárať vlastný hodnotový systém </w:t>
            </w:r>
          </w:p>
        </w:tc>
      </w:tr>
      <w:tr w:rsidR="00D057FB" w:rsidTr="00D057FB">
        <w:tblPrEx>
          <w:tblCellMar>
            <w:left w:w="107" w:type="dxa"/>
            <w:right w:w="80" w:type="dxa"/>
          </w:tblCellMar>
        </w:tblPrEx>
        <w:trPr>
          <w:trHeight w:val="470"/>
        </w:trPr>
        <w:tc>
          <w:tcPr>
            <w:tcW w:w="3827"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6"/>
              <w:jc w:val="center"/>
            </w:pPr>
            <w:r w:rsidRPr="00177D77">
              <w:rPr>
                <w:rFonts w:eastAsia="Times New Roman"/>
                <w:b/>
                <w:sz w:val="20"/>
              </w:rPr>
              <w:t xml:space="preserve">Predmetové kompetencie </w:t>
            </w:r>
          </w:p>
        </w:tc>
        <w:tc>
          <w:tcPr>
            <w:tcW w:w="680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5"/>
              <w:ind w:right="32"/>
              <w:jc w:val="center"/>
            </w:pPr>
            <w:r w:rsidRPr="00177D77">
              <w:rPr>
                <w:rFonts w:eastAsia="Times New Roman"/>
                <w:b/>
                <w:sz w:val="20"/>
              </w:rPr>
              <w:t xml:space="preserve">Výkon </w:t>
            </w:r>
          </w:p>
          <w:p w:rsidR="00D057FB" w:rsidRDefault="00D057FB" w:rsidP="00D057FB">
            <w:pPr>
              <w:ind w:left="40"/>
            </w:pPr>
            <w:r w:rsidRPr="00177D77">
              <w:rPr>
                <w:rFonts w:eastAsia="Times New Roman"/>
                <w:b/>
                <w:sz w:val="20"/>
              </w:rPr>
              <w:t xml:space="preserve">Žiak dosiahne požadovaný výkon po absolvovaní 7. ročníka základnej školy. </w:t>
            </w:r>
          </w:p>
        </w:tc>
        <w:tc>
          <w:tcPr>
            <w:tcW w:w="4820"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1"/>
              <w:jc w:val="center"/>
            </w:pPr>
            <w:r w:rsidRPr="00177D77">
              <w:rPr>
                <w:rFonts w:eastAsia="Times New Roman"/>
                <w:b/>
                <w:sz w:val="20"/>
              </w:rPr>
              <w:t xml:space="preserve">Pojmy </w:t>
            </w:r>
          </w:p>
        </w:tc>
      </w:tr>
      <w:tr w:rsidR="00D057FB" w:rsidTr="00D057FB">
        <w:tblPrEx>
          <w:tblCellMar>
            <w:left w:w="107" w:type="dxa"/>
            <w:right w:w="80" w:type="dxa"/>
          </w:tblCellMar>
        </w:tblPrEx>
        <w:trPr>
          <w:trHeight w:val="1851"/>
        </w:trPr>
        <w:tc>
          <w:tcPr>
            <w:tcW w:w="382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III. Zosúladiť štýl textu s cieľom písania. </w:t>
            </w:r>
          </w:p>
          <w:p w:rsidR="00D057FB" w:rsidRDefault="00D057FB" w:rsidP="00D057FB">
            <w:pPr>
              <w:spacing w:after="21"/>
            </w:pPr>
            <w:r w:rsidRPr="00177D77">
              <w:rPr>
                <w:rFonts w:eastAsia="Times New Roman"/>
                <w:sz w:val="20"/>
              </w:rPr>
              <w:t xml:space="preserve"> </w:t>
            </w:r>
          </w:p>
          <w:p w:rsidR="00D057FB" w:rsidRDefault="00D057FB" w:rsidP="00A9760F">
            <w:pPr>
              <w:numPr>
                <w:ilvl w:val="0"/>
                <w:numId w:val="57"/>
              </w:numPr>
              <w:spacing w:line="279" w:lineRule="auto"/>
              <w:ind w:hanging="360"/>
            </w:pPr>
            <w:r w:rsidRPr="00177D77">
              <w:rPr>
                <w:rFonts w:eastAsia="Times New Roman"/>
                <w:b/>
                <w:sz w:val="20"/>
                <w:u w:val="single" w:color="000000"/>
              </w:rPr>
              <w:t xml:space="preserve">Zosúladiť </w:t>
            </w:r>
            <w:r w:rsidRPr="00177D77">
              <w:rPr>
                <w:rFonts w:eastAsia="Times New Roman"/>
                <w:sz w:val="20"/>
              </w:rPr>
              <w:t xml:space="preserve">slovnú zásobu s cieľom komunikácie a využívať primerané štylistické prostriedky. </w:t>
            </w:r>
          </w:p>
          <w:p w:rsidR="00D057FB" w:rsidRDefault="00D057FB" w:rsidP="00A9760F">
            <w:pPr>
              <w:numPr>
                <w:ilvl w:val="0"/>
                <w:numId w:val="57"/>
              </w:numPr>
              <w:spacing w:after="1" w:line="278" w:lineRule="auto"/>
              <w:ind w:hanging="360"/>
            </w:pPr>
            <w:r w:rsidRPr="00177D77">
              <w:rPr>
                <w:rFonts w:eastAsia="Times New Roman"/>
                <w:b/>
                <w:sz w:val="20"/>
                <w:u w:val="single" w:color="000000"/>
              </w:rPr>
              <w:t xml:space="preserve">Využívať </w:t>
            </w:r>
            <w:r w:rsidRPr="00177D77">
              <w:rPr>
                <w:rFonts w:eastAsia="Times New Roman"/>
                <w:sz w:val="20"/>
              </w:rPr>
              <w:t xml:space="preserve">bohatstvo spisovnej a nespisovnej lexiky národného jazyka. </w:t>
            </w:r>
          </w:p>
          <w:p w:rsidR="00D057FB" w:rsidRDefault="00D057FB" w:rsidP="00A9760F">
            <w:pPr>
              <w:numPr>
                <w:ilvl w:val="0"/>
                <w:numId w:val="57"/>
              </w:numPr>
              <w:ind w:hanging="360"/>
            </w:pPr>
            <w:r w:rsidRPr="00177D77">
              <w:rPr>
                <w:rFonts w:eastAsia="Times New Roman"/>
                <w:b/>
                <w:sz w:val="20"/>
                <w:u w:val="single" w:color="000000"/>
              </w:rPr>
              <w:t>Overiť si</w:t>
            </w:r>
            <w:r w:rsidRPr="00177D77">
              <w:rPr>
                <w:rFonts w:eastAsia="Times New Roman"/>
                <w:sz w:val="20"/>
              </w:rPr>
              <w:t xml:space="preserve"> v jazykových príručkách vhodnosť a správnosť použitých slov. </w:t>
            </w:r>
          </w:p>
        </w:tc>
        <w:tc>
          <w:tcPr>
            <w:tcW w:w="680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9"/>
              <w:ind w:left="1"/>
            </w:pPr>
            <w:r w:rsidRPr="00177D77">
              <w:rPr>
                <w:rFonts w:eastAsia="Times New Roman"/>
                <w:b/>
                <w:sz w:val="20"/>
                <w:u w:val="single" w:color="000000"/>
              </w:rPr>
              <w:t>Optimálny III.</w:t>
            </w:r>
            <w:r w:rsidRPr="00177D77">
              <w:rPr>
                <w:rFonts w:eastAsia="Times New Roman"/>
                <w:b/>
                <w:sz w:val="20"/>
              </w:rPr>
              <w:t xml:space="preserve"> </w:t>
            </w:r>
          </w:p>
          <w:p w:rsidR="00D057FB" w:rsidRDefault="00D057FB" w:rsidP="00D057FB">
            <w:pPr>
              <w:spacing w:after="13"/>
              <w:ind w:left="1"/>
            </w:pPr>
            <w:r w:rsidRPr="00177D77">
              <w:rPr>
                <w:rFonts w:eastAsia="Times New Roman"/>
                <w:b/>
                <w:sz w:val="20"/>
              </w:rPr>
              <w:t xml:space="preserve">Žiak </w:t>
            </w:r>
          </w:p>
          <w:p w:rsidR="00D057FB" w:rsidRDefault="00D057FB" w:rsidP="00D057FB">
            <w:pPr>
              <w:spacing w:after="15"/>
              <w:ind w:left="1"/>
            </w:pPr>
            <w:r w:rsidRPr="00177D77">
              <w:rPr>
                <w:rFonts w:eastAsia="Times New Roman"/>
                <w:b/>
                <w:sz w:val="20"/>
              </w:rPr>
              <w:t xml:space="preserve">1.1 </w:t>
            </w:r>
            <w:r w:rsidRPr="00177D77">
              <w:rPr>
                <w:rFonts w:eastAsia="Times New Roman"/>
                <w:sz w:val="20"/>
              </w:rPr>
              <w:t>dokáže prispôsobiť lexiku textu vzhľadom na cieľ komunikačnej situácie.</w:t>
            </w:r>
            <w:r w:rsidRPr="00177D77">
              <w:rPr>
                <w:rFonts w:eastAsia="Times New Roman"/>
                <w:b/>
                <w:sz w:val="20"/>
              </w:rPr>
              <w:t xml:space="preserve"> </w:t>
            </w:r>
          </w:p>
          <w:p w:rsidR="00D057FB" w:rsidRDefault="00D057FB" w:rsidP="00D057FB">
            <w:pPr>
              <w:spacing w:after="9"/>
              <w:ind w:left="1"/>
            </w:pPr>
            <w:r w:rsidRPr="00177D77">
              <w:rPr>
                <w:rFonts w:eastAsia="Times New Roman"/>
                <w:b/>
                <w:sz w:val="20"/>
              </w:rPr>
              <w:t xml:space="preserve">1.2 </w:t>
            </w:r>
            <w:r w:rsidRPr="00177D77">
              <w:rPr>
                <w:rFonts w:eastAsia="Times New Roman"/>
                <w:sz w:val="20"/>
              </w:rPr>
              <w:t>dokáže vysvetliť význam daných pojmov.</w:t>
            </w:r>
            <w:r w:rsidRPr="00177D77">
              <w:rPr>
                <w:rFonts w:eastAsia="Times New Roman"/>
                <w:b/>
                <w:sz w:val="20"/>
              </w:rPr>
              <w:t xml:space="preserve"> </w:t>
            </w:r>
          </w:p>
          <w:p w:rsidR="00D057FB" w:rsidRDefault="00D057FB" w:rsidP="00D057FB">
            <w:pPr>
              <w:spacing w:after="3"/>
              <w:ind w:left="1"/>
            </w:pPr>
            <w:r w:rsidRPr="00177D77">
              <w:rPr>
                <w:rFonts w:eastAsia="Times New Roman"/>
                <w:b/>
                <w:sz w:val="20"/>
              </w:rPr>
              <w:t xml:space="preserve">1.3 </w:t>
            </w:r>
            <w:r w:rsidRPr="00177D77">
              <w:rPr>
                <w:rFonts w:eastAsia="Times New Roman"/>
                <w:sz w:val="20"/>
              </w:rPr>
              <w:t xml:space="preserve">dokáže vysvetliť pojem skratka, vytvoriť ju a použiť v texte. </w:t>
            </w:r>
          </w:p>
          <w:p w:rsidR="00D057FB" w:rsidRDefault="00D057FB" w:rsidP="00D057FB">
            <w:pPr>
              <w:spacing w:line="279" w:lineRule="auto"/>
              <w:ind w:left="1"/>
              <w:jc w:val="both"/>
            </w:pPr>
            <w:r w:rsidRPr="00177D77">
              <w:rPr>
                <w:rFonts w:eastAsia="Times New Roman"/>
                <w:b/>
                <w:sz w:val="20"/>
              </w:rPr>
              <w:t xml:space="preserve">2.1 </w:t>
            </w:r>
            <w:r w:rsidRPr="00177D77">
              <w:rPr>
                <w:rFonts w:eastAsia="Times New Roman"/>
                <w:sz w:val="20"/>
              </w:rPr>
              <w:t xml:space="preserve">pri tvorbe textov funkčne využíva bohatstvo spisovnej a nespisovnej lexiky národného jazyka s ohľadom na žáner/slohový postup/štýl a cieľ komunikácie. </w:t>
            </w:r>
          </w:p>
          <w:p w:rsidR="00D057FB" w:rsidRPr="00177D77" w:rsidRDefault="00D057FB" w:rsidP="00D057FB">
            <w:pPr>
              <w:ind w:left="1"/>
              <w:rPr>
                <w:rFonts w:eastAsia="Times New Roman"/>
                <w:sz w:val="20"/>
              </w:rPr>
            </w:pPr>
            <w:r w:rsidRPr="00177D77">
              <w:rPr>
                <w:rFonts w:eastAsia="Times New Roman"/>
                <w:b/>
                <w:sz w:val="20"/>
              </w:rPr>
              <w:t>3.1</w:t>
            </w:r>
            <w:r w:rsidRPr="00177D77">
              <w:rPr>
                <w:rFonts w:eastAsia="Times New Roman"/>
                <w:sz w:val="20"/>
              </w:rPr>
              <w:t xml:space="preserve"> dokáže vybrať a používať vhodnú jazykovú príručku. </w:t>
            </w:r>
          </w:p>
          <w:p w:rsidR="00D057FB" w:rsidRDefault="00D057FB" w:rsidP="00D057FB">
            <w:r>
              <w:rPr>
                <w:i/>
                <w:sz w:val="20"/>
                <w:szCs w:val="20"/>
              </w:rPr>
              <w:t xml:space="preserve">4.1 </w:t>
            </w:r>
            <w:r w:rsidRPr="00177D77">
              <w:rPr>
                <w:i/>
                <w:sz w:val="20"/>
                <w:szCs w:val="20"/>
              </w:rPr>
              <w:t>Aplikuje teoretické vedomosti v ústnych a písomných prejavoch</w:t>
            </w:r>
          </w:p>
        </w:tc>
        <w:tc>
          <w:tcPr>
            <w:tcW w:w="482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30"/>
              <w:ind w:left="1"/>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58"/>
              </w:numPr>
              <w:ind w:hanging="284"/>
            </w:pPr>
            <w:r w:rsidRPr="00177D77">
              <w:rPr>
                <w:rFonts w:eastAsia="Times New Roman"/>
                <w:sz w:val="20"/>
              </w:rPr>
              <w:t xml:space="preserve">neutrálne slová – citovo zafarbené (expresívne) slová </w:t>
            </w:r>
          </w:p>
          <w:p w:rsidR="00D057FB" w:rsidRDefault="00D057FB" w:rsidP="00A9760F">
            <w:pPr>
              <w:numPr>
                <w:ilvl w:val="0"/>
                <w:numId w:val="58"/>
              </w:numPr>
              <w:ind w:hanging="284"/>
            </w:pPr>
            <w:r w:rsidRPr="00177D77">
              <w:rPr>
                <w:rFonts w:eastAsia="Times New Roman"/>
                <w:sz w:val="20"/>
              </w:rPr>
              <w:t xml:space="preserve">slovník: výkladový, cudzích slov </w:t>
            </w:r>
          </w:p>
          <w:p w:rsidR="00D057FB" w:rsidRDefault="00D057FB" w:rsidP="00D057FB">
            <w:pPr>
              <w:spacing w:after="19"/>
              <w:ind w:left="1"/>
            </w:pPr>
            <w:r w:rsidRPr="00177D77">
              <w:rPr>
                <w:rFonts w:eastAsia="Times New Roman"/>
                <w:b/>
                <w:sz w:val="20"/>
              </w:rPr>
              <w:t xml:space="preserve"> </w:t>
            </w:r>
          </w:p>
          <w:p w:rsidR="00D057FB" w:rsidRDefault="00D057FB" w:rsidP="00D057FB">
            <w:pPr>
              <w:spacing w:after="30"/>
              <w:ind w:left="1"/>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59"/>
              </w:numPr>
              <w:spacing w:after="4"/>
              <w:ind w:left="318" w:hanging="317"/>
            </w:pPr>
            <w:r w:rsidRPr="00177D77">
              <w:rPr>
                <w:rFonts w:eastAsia="Times New Roman"/>
                <w:sz w:val="20"/>
              </w:rPr>
              <w:t>spisovné slová – nespisovné slová</w:t>
            </w:r>
            <w:r w:rsidRPr="00177D77">
              <w:rPr>
                <w:rFonts w:eastAsia="Times New Roman"/>
                <w:b/>
                <w:sz w:val="20"/>
              </w:rPr>
              <w:t xml:space="preserve"> </w:t>
            </w:r>
          </w:p>
          <w:p w:rsidR="00D057FB" w:rsidRDefault="00D057FB" w:rsidP="00A9760F">
            <w:pPr>
              <w:numPr>
                <w:ilvl w:val="0"/>
                <w:numId w:val="59"/>
              </w:numPr>
              <w:ind w:left="318" w:hanging="317"/>
            </w:pPr>
            <w:r w:rsidRPr="00177D77">
              <w:rPr>
                <w:rFonts w:eastAsia="Times New Roman"/>
                <w:sz w:val="20"/>
              </w:rPr>
              <w:t xml:space="preserve">domáce slová –slová cudzieho pôvodu </w:t>
            </w:r>
          </w:p>
          <w:p w:rsidR="00D057FB" w:rsidRDefault="00D057FB" w:rsidP="00A9760F">
            <w:pPr>
              <w:numPr>
                <w:ilvl w:val="0"/>
                <w:numId w:val="59"/>
              </w:numPr>
              <w:spacing w:after="5"/>
              <w:ind w:left="318" w:hanging="317"/>
            </w:pPr>
            <w:r w:rsidRPr="00177D77">
              <w:rPr>
                <w:rFonts w:eastAsia="Times New Roman"/>
                <w:sz w:val="20"/>
              </w:rPr>
              <w:t xml:space="preserve">nové slová </w:t>
            </w:r>
          </w:p>
          <w:p w:rsidR="00D057FB" w:rsidRDefault="00D057FB" w:rsidP="00A9760F">
            <w:pPr>
              <w:numPr>
                <w:ilvl w:val="0"/>
                <w:numId w:val="59"/>
              </w:numPr>
              <w:spacing w:after="1"/>
              <w:ind w:left="318" w:hanging="317"/>
            </w:pPr>
            <w:r w:rsidRPr="00177D77">
              <w:rPr>
                <w:rFonts w:eastAsia="Times New Roman"/>
                <w:sz w:val="20"/>
              </w:rPr>
              <w:t xml:space="preserve">zastarané slová, historizmy, archaizmy </w:t>
            </w:r>
          </w:p>
          <w:p w:rsidR="00D057FB" w:rsidRDefault="00D057FB" w:rsidP="00A9760F">
            <w:pPr>
              <w:numPr>
                <w:ilvl w:val="0"/>
                <w:numId w:val="59"/>
              </w:numPr>
              <w:spacing w:after="3"/>
              <w:ind w:left="318" w:hanging="317"/>
            </w:pPr>
            <w:r w:rsidRPr="00177D77">
              <w:rPr>
                <w:rFonts w:eastAsia="Times New Roman"/>
                <w:sz w:val="20"/>
              </w:rPr>
              <w:t xml:space="preserve">slangové slová </w:t>
            </w:r>
          </w:p>
          <w:p w:rsidR="00D057FB" w:rsidRDefault="00D057FB" w:rsidP="00A9760F">
            <w:pPr>
              <w:numPr>
                <w:ilvl w:val="0"/>
                <w:numId w:val="59"/>
              </w:numPr>
              <w:ind w:left="318" w:hanging="317"/>
            </w:pPr>
            <w:r w:rsidRPr="00177D77">
              <w:rPr>
                <w:rFonts w:eastAsia="Times New Roman"/>
                <w:sz w:val="20"/>
              </w:rPr>
              <w:t xml:space="preserve">nárečové slová </w:t>
            </w:r>
          </w:p>
          <w:p w:rsidR="00D057FB" w:rsidRDefault="00D057FB" w:rsidP="00A9760F">
            <w:pPr>
              <w:numPr>
                <w:ilvl w:val="0"/>
                <w:numId w:val="59"/>
              </w:numPr>
              <w:ind w:left="318" w:hanging="317"/>
            </w:pPr>
            <w:r w:rsidRPr="00177D77">
              <w:rPr>
                <w:rFonts w:eastAsia="Times New Roman"/>
                <w:sz w:val="20"/>
              </w:rPr>
              <w:t xml:space="preserve">skratky </w:t>
            </w:r>
          </w:p>
        </w:tc>
      </w:tr>
      <w:tr w:rsidR="00D057FB" w:rsidTr="00D057FB">
        <w:tblPrEx>
          <w:tblCellMar>
            <w:left w:w="107" w:type="dxa"/>
            <w:right w:w="80" w:type="dxa"/>
          </w:tblCellMar>
        </w:tblPrEx>
        <w:trPr>
          <w:trHeight w:val="1848"/>
        </w:trPr>
        <w:tc>
          <w:tcPr>
            <w:tcW w:w="0" w:type="auto"/>
            <w:gridSpan w:val="3"/>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680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8"/>
              <w:ind w:left="1"/>
            </w:pPr>
            <w:r w:rsidRPr="00177D77">
              <w:rPr>
                <w:rFonts w:eastAsia="Times New Roman"/>
                <w:b/>
                <w:sz w:val="20"/>
                <w:u w:val="single" w:color="000000"/>
              </w:rPr>
              <w:t>Minimálny výkon III.</w:t>
            </w:r>
            <w:r w:rsidRPr="00177D77">
              <w:rPr>
                <w:rFonts w:eastAsia="Times New Roman"/>
                <w:b/>
                <w:sz w:val="20"/>
              </w:rPr>
              <w:t xml:space="preserve"> </w:t>
            </w:r>
          </w:p>
          <w:p w:rsidR="00D057FB" w:rsidRDefault="00D057FB" w:rsidP="00D057FB">
            <w:pPr>
              <w:spacing w:after="13"/>
              <w:ind w:left="1"/>
            </w:pPr>
            <w:r w:rsidRPr="00177D77">
              <w:rPr>
                <w:rFonts w:eastAsia="Times New Roman"/>
                <w:b/>
                <w:sz w:val="20"/>
              </w:rPr>
              <w:t xml:space="preserve">Žiak </w:t>
            </w:r>
          </w:p>
          <w:p w:rsidR="00D057FB" w:rsidRDefault="00D057FB" w:rsidP="00D057FB">
            <w:pPr>
              <w:spacing w:after="5"/>
              <w:ind w:left="1"/>
            </w:pPr>
            <w:r w:rsidRPr="00177D77">
              <w:rPr>
                <w:rFonts w:eastAsia="Times New Roman"/>
                <w:b/>
                <w:sz w:val="20"/>
              </w:rPr>
              <w:t>1.1</w:t>
            </w:r>
            <w:r w:rsidRPr="00177D77">
              <w:rPr>
                <w:rFonts w:ascii="Arial" w:eastAsia="Arial" w:hAnsi="Arial" w:cs="Arial"/>
                <w:b/>
                <w:sz w:val="20"/>
              </w:rPr>
              <w:t xml:space="preserve"> </w:t>
            </w:r>
            <w:r w:rsidRPr="00177D77">
              <w:rPr>
                <w:rFonts w:eastAsia="Times New Roman"/>
                <w:sz w:val="20"/>
              </w:rPr>
              <w:t xml:space="preserve">dokáže reprodukovať definície pojmov. </w:t>
            </w:r>
          </w:p>
          <w:p w:rsidR="00D057FB" w:rsidRDefault="00D057FB" w:rsidP="00D057FB">
            <w:pPr>
              <w:spacing w:after="17"/>
              <w:ind w:left="1"/>
            </w:pPr>
            <w:r w:rsidRPr="00177D77">
              <w:rPr>
                <w:rFonts w:eastAsia="Times New Roman"/>
                <w:b/>
                <w:sz w:val="20"/>
              </w:rPr>
              <w:t>1.2</w:t>
            </w:r>
            <w:r w:rsidRPr="00177D77">
              <w:rPr>
                <w:rFonts w:ascii="Arial" w:eastAsia="Arial" w:hAnsi="Arial" w:cs="Arial"/>
                <w:b/>
                <w:sz w:val="20"/>
              </w:rPr>
              <w:t xml:space="preserve"> </w:t>
            </w:r>
            <w:r w:rsidRPr="00177D77">
              <w:rPr>
                <w:rFonts w:eastAsia="Times New Roman"/>
                <w:sz w:val="20"/>
              </w:rPr>
              <w:t xml:space="preserve">dokáže s pomocou učiteľa vytvoriť skratku. </w:t>
            </w:r>
          </w:p>
          <w:p w:rsidR="00D057FB" w:rsidRDefault="00D057FB" w:rsidP="00D057FB">
            <w:pPr>
              <w:spacing w:after="3" w:line="273" w:lineRule="auto"/>
              <w:ind w:left="1" w:right="362"/>
            </w:pPr>
            <w:r w:rsidRPr="00177D77">
              <w:rPr>
                <w:rFonts w:eastAsia="Times New Roman"/>
                <w:b/>
                <w:sz w:val="20"/>
              </w:rPr>
              <w:t xml:space="preserve">2.1 </w:t>
            </w:r>
            <w:r w:rsidRPr="00177D77">
              <w:rPr>
                <w:rFonts w:eastAsia="Times New Roman"/>
                <w:sz w:val="20"/>
              </w:rPr>
              <w:t xml:space="preserve">dokáže pri tvorbe textu využívať obmedzenú lexiku, často opakuje slová v rámci textu. </w:t>
            </w:r>
          </w:p>
          <w:p w:rsidR="00D057FB" w:rsidRDefault="00D057FB" w:rsidP="00D057FB">
            <w:pPr>
              <w:ind w:left="1"/>
            </w:pPr>
            <w:r w:rsidRPr="00177D77">
              <w:rPr>
                <w:rFonts w:eastAsia="Times New Roman"/>
                <w:b/>
                <w:sz w:val="20"/>
              </w:rPr>
              <w:t>3.1</w:t>
            </w:r>
            <w:r w:rsidRPr="00177D77">
              <w:rPr>
                <w:rFonts w:eastAsia="Times New Roman"/>
                <w:sz w:val="20"/>
              </w:rPr>
              <w:t xml:space="preserve"> dokáže s pomocou učiteľa vybrať vhodnú jazykovú príručku a skontrolovať správnosť a význam slov použitých v texte. </w:t>
            </w:r>
          </w:p>
        </w:tc>
        <w:tc>
          <w:tcPr>
            <w:tcW w:w="0" w:type="auto"/>
            <w:gridSpan w:val="4"/>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r w:rsidR="00D057FB" w:rsidTr="00D057FB">
        <w:tblPrEx>
          <w:tblCellMar>
            <w:left w:w="107" w:type="dxa"/>
            <w:right w:w="80" w:type="dxa"/>
          </w:tblCellMar>
        </w:tblPrEx>
        <w:trPr>
          <w:trHeight w:val="1970"/>
        </w:trPr>
        <w:tc>
          <w:tcPr>
            <w:tcW w:w="382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IV. Štylizovať jednoduché vety. </w:t>
            </w:r>
          </w:p>
          <w:p w:rsidR="00D057FB" w:rsidRDefault="00D057FB" w:rsidP="00D057FB">
            <w:pPr>
              <w:spacing w:after="13"/>
            </w:pPr>
            <w:r w:rsidRPr="00177D77">
              <w:rPr>
                <w:rFonts w:eastAsia="Times New Roman"/>
                <w:b/>
                <w:sz w:val="20"/>
              </w:rPr>
              <w:t xml:space="preserve"> </w:t>
            </w:r>
          </w:p>
          <w:p w:rsidR="00D057FB" w:rsidRDefault="00D057FB" w:rsidP="00D057FB">
            <w:pPr>
              <w:ind w:left="360" w:hanging="360"/>
            </w:pPr>
            <w:r w:rsidRPr="00177D77">
              <w:rPr>
                <w:rFonts w:eastAsia="Times New Roman"/>
                <w:b/>
                <w:sz w:val="20"/>
              </w:rPr>
              <w:t>1.</w:t>
            </w:r>
            <w:r w:rsidRPr="00177D77">
              <w:rPr>
                <w:rFonts w:ascii="Arial" w:eastAsia="Arial" w:hAnsi="Arial" w:cs="Arial"/>
                <w:b/>
                <w:sz w:val="20"/>
              </w:rPr>
              <w:t xml:space="preserve"> </w:t>
            </w:r>
            <w:r w:rsidRPr="00177D77">
              <w:rPr>
                <w:rFonts w:eastAsia="Times New Roman"/>
                <w:b/>
                <w:sz w:val="20"/>
                <w:u w:val="single" w:color="000000"/>
              </w:rPr>
              <w:t xml:space="preserve">Utvoriť </w:t>
            </w:r>
            <w:r w:rsidRPr="00177D77">
              <w:rPr>
                <w:rFonts w:eastAsia="Times New Roman"/>
                <w:sz w:val="20"/>
              </w:rPr>
              <w:t xml:space="preserve">jednoduché vety s rôznou modalitou a použiť interpunkčné znamienka. </w:t>
            </w:r>
          </w:p>
        </w:tc>
        <w:tc>
          <w:tcPr>
            <w:tcW w:w="680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26"/>
              <w:ind w:left="1"/>
            </w:pPr>
            <w:r w:rsidRPr="00177D77">
              <w:rPr>
                <w:rFonts w:eastAsia="Times New Roman"/>
                <w:b/>
                <w:sz w:val="20"/>
                <w:u w:val="single" w:color="000000"/>
              </w:rPr>
              <w:t>Optimálny IV.</w:t>
            </w:r>
            <w:r w:rsidRPr="00177D77">
              <w:rPr>
                <w:rFonts w:eastAsia="Times New Roman"/>
                <w:b/>
                <w:sz w:val="20"/>
              </w:rPr>
              <w:t xml:space="preserve"> </w:t>
            </w:r>
          </w:p>
          <w:p w:rsidR="00D057FB" w:rsidRDefault="00D057FB" w:rsidP="00D057FB">
            <w:pPr>
              <w:spacing w:after="13"/>
              <w:ind w:left="1"/>
            </w:pPr>
            <w:r w:rsidRPr="00177D77">
              <w:rPr>
                <w:rFonts w:eastAsia="Times New Roman"/>
                <w:b/>
                <w:sz w:val="20"/>
              </w:rPr>
              <w:t xml:space="preserve">Žiak </w:t>
            </w:r>
          </w:p>
          <w:p w:rsidR="00D057FB" w:rsidRDefault="00D057FB" w:rsidP="00A9760F">
            <w:pPr>
              <w:pStyle w:val="Odsekzoznamu"/>
              <w:numPr>
                <w:ilvl w:val="1"/>
                <w:numId w:val="118"/>
              </w:numPr>
              <w:spacing w:after="0" w:line="240" w:lineRule="auto"/>
            </w:pPr>
            <w:r w:rsidRPr="00177D77">
              <w:t xml:space="preserve">dokáže samostatne tvoriť jednoduché holé a rozvité vety s rôznou modalitou, pričom dodržiava správny slovosled a správne </w:t>
            </w:r>
            <w:r>
              <w:t>používa interpunkčné znamienka.</w:t>
            </w:r>
          </w:p>
          <w:p w:rsidR="00D057FB" w:rsidRDefault="00D057FB" w:rsidP="00A9760F">
            <w:pPr>
              <w:pStyle w:val="Odsekzoznamu"/>
              <w:numPr>
                <w:ilvl w:val="1"/>
                <w:numId w:val="118"/>
              </w:numPr>
              <w:spacing w:after="0" w:line="240" w:lineRule="auto"/>
            </w:pPr>
            <w:r w:rsidRPr="00177D77">
              <w:t xml:space="preserve">dokáže samostatne tvoriť jednočlenné a dvojčlenné vety s rôznou modalitou, pričom dodržiava správny slovosled a správne </w:t>
            </w:r>
            <w:r>
              <w:t>používa interpunkčné znamienka.</w:t>
            </w:r>
          </w:p>
          <w:p w:rsidR="00D057FB" w:rsidRPr="004B10DD" w:rsidRDefault="00D057FB" w:rsidP="00A9760F">
            <w:pPr>
              <w:pStyle w:val="Odsekzoznamu"/>
              <w:numPr>
                <w:ilvl w:val="1"/>
                <w:numId w:val="118"/>
              </w:numPr>
              <w:spacing w:after="0" w:line="240" w:lineRule="auto"/>
            </w:pPr>
            <w:r w:rsidRPr="00177D77">
              <w:t>dokáže pri tvorbe dvojčlenných viet správne používať hlavné vetné členy, resp. pri jednočlenných vetách vetný základ.</w:t>
            </w:r>
            <w:r w:rsidRPr="004B10DD">
              <w:t xml:space="preserve">   </w:t>
            </w:r>
          </w:p>
          <w:p w:rsidR="00D057FB" w:rsidRDefault="00D057FB" w:rsidP="00A9760F">
            <w:pPr>
              <w:pStyle w:val="Odsekzoznamu"/>
              <w:numPr>
                <w:ilvl w:val="1"/>
                <w:numId w:val="118"/>
              </w:numPr>
              <w:spacing w:after="0" w:line="240" w:lineRule="auto"/>
              <w:rPr>
                <w:i/>
              </w:rPr>
            </w:pPr>
            <w:r>
              <w:rPr>
                <w:i/>
              </w:rPr>
              <w:t xml:space="preserve">dokáže v rôznych textoch (knihy, noviny, časopisy)identifikovať druhy </w:t>
            </w:r>
            <w:r>
              <w:rPr>
                <w:i/>
              </w:rPr>
              <w:lastRenderedPageBreak/>
              <w:t xml:space="preserve">viet podľa zloženia (jednoduchá veta, jednočlenná, dvojčlenná) </w:t>
            </w:r>
          </w:p>
          <w:p w:rsidR="00D057FB" w:rsidRDefault="00D057FB" w:rsidP="00A9760F">
            <w:pPr>
              <w:pStyle w:val="Odsekzoznamu"/>
              <w:numPr>
                <w:ilvl w:val="1"/>
                <w:numId w:val="118"/>
              </w:numPr>
              <w:spacing w:after="0" w:line="240" w:lineRule="auto"/>
              <w:rPr>
                <w:i/>
              </w:rPr>
            </w:pPr>
            <w:r>
              <w:rPr>
                <w:i/>
              </w:rPr>
              <w:t>dokáže v rôznych textoch (knihy, noviny, časopisy) vyhľadať/určiť vetné členy, sklady, vetný základ</w:t>
            </w:r>
          </w:p>
          <w:p w:rsidR="00D057FB" w:rsidRPr="004B10DD" w:rsidRDefault="00D057FB" w:rsidP="00A9760F">
            <w:pPr>
              <w:pStyle w:val="Odsekzoznamu"/>
              <w:numPr>
                <w:ilvl w:val="1"/>
                <w:numId w:val="118"/>
              </w:numPr>
              <w:spacing w:after="0" w:line="240" w:lineRule="auto"/>
              <w:rPr>
                <w:i/>
              </w:rPr>
            </w:pPr>
            <w:r>
              <w:rPr>
                <w:i/>
              </w:rPr>
              <w:t>dokáže samostatne tvoriť vety s použitím vedľajších vetných členov</w:t>
            </w:r>
          </w:p>
        </w:tc>
        <w:tc>
          <w:tcPr>
            <w:tcW w:w="482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8"/>
              <w:ind w:left="1"/>
            </w:pPr>
            <w:r w:rsidRPr="00177D77">
              <w:rPr>
                <w:rFonts w:eastAsia="Times New Roman"/>
                <w:b/>
                <w:sz w:val="20"/>
                <w:u w:val="single" w:color="000000"/>
              </w:rPr>
              <w:lastRenderedPageBreak/>
              <w:t>6. ročník:</w:t>
            </w:r>
            <w:r w:rsidRPr="00177D77">
              <w:rPr>
                <w:rFonts w:eastAsia="Times New Roman"/>
                <w:b/>
                <w:sz w:val="20"/>
              </w:rPr>
              <w:t xml:space="preserve"> </w:t>
            </w:r>
          </w:p>
          <w:p w:rsidR="00D057FB" w:rsidRDefault="00D057FB" w:rsidP="00A9760F">
            <w:pPr>
              <w:numPr>
                <w:ilvl w:val="0"/>
                <w:numId w:val="60"/>
              </w:numPr>
              <w:ind w:hanging="284"/>
            </w:pPr>
            <w:r w:rsidRPr="00177D77">
              <w:rPr>
                <w:rFonts w:eastAsia="Times New Roman"/>
                <w:sz w:val="20"/>
              </w:rPr>
              <w:t xml:space="preserve">hlavné vetné členy </w:t>
            </w:r>
          </w:p>
          <w:p w:rsidR="00D057FB" w:rsidRDefault="00D057FB" w:rsidP="00A9760F">
            <w:pPr>
              <w:numPr>
                <w:ilvl w:val="0"/>
                <w:numId w:val="60"/>
              </w:numPr>
              <w:ind w:hanging="284"/>
            </w:pPr>
            <w:r w:rsidRPr="00177D77">
              <w:rPr>
                <w:rFonts w:eastAsia="Times New Roman"/>
                <w:sz w:val="20"/>
              </w:rPr>
              <w:t xml:space="preserve">podmet: vyjadrený, nevyjadrený </w:t>
            </w:r>
          </w:p>
          <w:p w:rsidR="00D057FB" w:rsidRDefault="00D057FB" w:rsidP="00A9760F">
            <w:pPr>
              <w:numPr>
                <w:ilvl w:val="0"/>
                <w:numId w:val="60"/>
              </w:numPr>
              <w:ind w:hanging="284"/>
            </w:pPr>
            <w:r w:rsidRPr="00177D77">
              <w:rPr>
                <w:rFonts w:eastAsia="Times New Roman"/>
                <w:sz w:val="20"/>
              </w:rPr>
              <w:t xml:space="preserve">prísudok: slovesný, neslovesný, slovesno-menný </w:t>
            </w:r>
          </w:p>
          <w:p w:rsidR="00D057FB" w:rsidRDefault="00D057FB" w:rsidP="00A9760F">
            <w:pPr>
              <w:numPr>
                <w:ilvl w:val="0"/>
                <w:numId w:val="60"/>
              </w:numPr>
              <w:ind w:hanging="284"/>
            </w:pPr>
            <w:r w:rsidRPr="00177D77">
              <w:rPr>
                <w:rFonts w:eastAsia="Times New Roman"/>
                <w:sz w:val="20"/>
              </w:rPr>
              <w:t xml:space="preserve">vetné sklady: prisudzovací, zhoda </w:t>
            </w:r>
          </w:p>
          <w:p w:rsidR="00D057FB" w:rsidRDefault="00D057FB" w:rsidP="00A9760F">
            <w:pPr>
              <w:numPr>
                <w:ilvl w:val="0"/>
                <w:numId w:val="60"/>
              </w:numPr>
              <w:ind w:hanging="284"/>
            </w:pPr>
            <w:r w:rsidRPr="00177D77">
              <w:rPr>
                <w:rFonts w:eastAsia="Times New Roman"/>
                <w:sz w:val="20"/>
              </w:rPr>
              <w:t xml:space="preserve">dvojčlenná veta: úplná, neúplná </w:t>
            </w:r>
          </w:p>
          <w:p w:rsidR="00D057FB" w:rsidRDefault="00D057FB" w:rsidP="00D057FB">
            <w:pPr>
              <w:spacing w:after="26"/>
              <w:ind w:left="1"/>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61"/>
              </w:numPr>
              <w:ind w:hanging="284"/>
            </w:pPr>
            <w:r w:rsidRPr="00177D77">
              <w:rPr>
                <w:rFonts w:eastAsia="Times New Roman"/>
                <w:sz w:val="20"/>
              </w:rPr>
              <w:t>holá veta</w:t>
            </w:r>
            <w:r w:rsidRPr="00177D77">
              <w:rPr>
                <w:rFonts w:eastAsia="Times New Roman"/>
                <w:b/>
                <w:sz w:val="20"/>
              </w:rPr>
              <w:t xml:space="preserve"> </w:t>
            </w:r>
          </w:p>
          <w:p w:rsidR="00D057FB" w:rsidRDefault="00D057FB" w:rsidP="00A9760F">
            <w:pPr>
              <w:numPr>
                <w:ilvl w:val="0"/>
                <w:numId w:val="61"/>
              </w:numPr>
              <w:ind w:hanging="284"/>
            </w:pPr>
            <w:r w:rsidRPr="00177D77">
              <w:rPr>
                <w:rFonts w:eastAsia="Times New Roman"/>
                <w:sz w:val="20"/>
              </w:rPr>
              <w:t xml:space="preserve">rozvitá veta, rozvitá s viacnásobným vetným členom </w:t>
            </w:r>
          </w:p>
          <w:p w:rsidR="00D057FB" w:rsidRDefault="00D057FB" w:rsidP="00A9760F">
            <w:pPr>
              <w:numPr>
                <w:ilvl w:val="0"/>
                <w:numId w:val="61"/>
              </w:numPr>
              <w:spacing w:after="1"/>
              <w:ind w:hanging="284"/>
            </w:pPr>
            <w:r w:rsidRPr="00177D77">
              <w:rPr>
                <w:rFonts w:eastAsia="Times New Roman"/>
                <w:sz w:val="20"/>
              </w:rPr>
              <w:t xml:space="preserve">vetný základ  </w:t>
            </w:r>
          </w:p>
          <w:p w:rsidR="00D057FB" w:rsidRDefault="00D057FB" w:rsidP="00A9760F">
            <w:pPr>
              <w:numPr>
                <w:ilvl w:val="0"/>
                <w:numId w:val="61"/>
              </w:numPr>
              <w:ind w:hanging="284"/>
            </w:pPr>
            <w:r w:rsidRPr="00177D77">
              <w:rPr>
                <w:rFonts w:eastAsia="Times New Roman"/>
                <w:sz w:val="20"/>
              </w:rPr>
              <w:t xml:space="preserve">vedľajšie vetné členy: predmet, príslovkové určenie </w:t>
            </w:r>
          </w:p>
          <w:p w:rsidR="00D057FB" w:rsidRDefault="00D057FB" w:rsidP="00D057FB">
            <w:pPr>
              <w:spacing w:after="34"/>
              <w:ind w:left="319"/>
            </w:pPr>
            <w:r w:rsidRPr="00177D77">
              <w:rPr>
                <w:rFonts w:eastAsia="Times New Roman"/>
                <w:sz w:val="20"/>
              </w:rPr>
              <w:t xml:space="preserve">(miesta, času, spôsobu, príčiny) </w:t>
            </w:r>
          </w:p>
          <w:p w:rsidR="00D057FB" w:rsidRDefault="00D057FB" w:rsidP="00A9760F">
            <w:pPr>
              <w:numPr>
                <w:ilvl w:val="0"/>
                <w:numId w:val="61"/>
              </w:numPr>
              <w:ind w:hanging="284"/>
            </w:pPr>
            <w:r w:rsidRPr="00177D77">
              <w:rPr>
                <w:rFonts w:eastAsia="Times New Roman"/>
                <w:sz w:val="20"/>
              </w:rPr>
              <w:lastRenderedPageBreak/>
              <w:t xml:space="preserve">jednočlenná veta: slovesná, neslovesná </w:t>
            </w:r>
          </w:p>
        </w:tc>
      </w:tr>
      <w:tr w:rsidR="00D057FB" w:rsidTr="00D057FB">
        <w:tblPrEx>
          <w:tblCellMar>
            <w:left w:w="107" w:type="dxa"/>
            <w:right w:w="80" w:type="dxa"/>
          </w:tblCellMar>
        </w:tblPrEx>
        <w:trPr>
          <w:trHeight w:val="1213"/>
        </w:trPr>
        <w:tc>
          <w:tcPr>
            <w:tcW w:w="0" w:type="auto"/>
            <w:gridSpan w:val="3"/>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680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29"/>
              <w:ind w:left="1"/>
            </w:pPr>
            <w:r w:rsidRPr="00177D77">
              <w:rPr>
                <w:rFonts w:eastAsia="Times New Roman"/>
                <w:b/>
                <w:sz w:val="20"/>
                <w:u w:val="single" w:color="000000"/>
              </w:rPr>
              <w:t>Minimálny IV</w:t>
            </w:r>
            <w:r w:rsidRPr="00177D77">
              <w:rPr>
                <w:rFonts w:eastAsia="Times New Roman"/>
                <w:b/>
                <w:sz w:val="20"/>
              </w:rPr>
              <w:t xml:space="preserve"> </w:t>
            </w:r>
          </w:p>
          <w:p w:rsidR="00D057FB" w:rsidRDefault="00D057FB" w:rsidP="00D057FB">
            <w:pPr>
              <w:spacing w:after="11"/>
              <w:ind w:left="1"/>
            </w:pPr>
            <w:r w:rsidRPr="00177D77">
              <w:rPr>
                <w:rFonts w:eastAsia="Times New Roman"/>
                <w:b/>
                <w:sz w:val="20"/>
              </w:rPr>
              <w:t xml:space="preserve">Žiak </w:t>
            </w:r>
          </w:p>
          <w:p w:rsidR="00D057FB" w:rsidRDefault="00D057FB" w:rsidP="00D057FB">
            <w:pPr>
              <w:ind w:left="1"/>
            </w:pPr>
            <w:r w:rsidRPr="00177D77">
              <w:rPr>
                <w:rFonts w:eastAsia="Times New Roman"/>
                <w:b/>
                <w:sz w:val="20"/>
              </w:rPr>
              <w:t xml:space="preserve">1.1 </w:t>
            </w:r>
            <w:r w:rsidRPr="00177D77">
              <w:rPr>
                <w:rFonts w:eastAsia="Times New Roman"/>
                <w:sz w:val="20"/>
              </w:rPr>
              <w:t xml:space="preserve">dokáže s pomocou učiteľa tvoriť dvojčlenné holé a rozvité vety.  </w:t>
            </w:r>
          </w:p>
        </w:tc>
        <w:tc>
          <w:tcPr>
            <w:tcW w:w="0" w:type="auto"/>
            <w:gridSpan w:val="4"/>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r w:rsidR="00D057FB" w:rsidTr="00D057FB">
        <w:tblPrEx>
          <w:tblCellMar>
            <w:right w:w="83" w:type="dxa"/>
          </w:tblCellMar>
        </w:tblPrEx>
        <w:trPr>
          <w:gridAfter w:val="2"/>
          <w:wAfter w:w="566" w:type="dxa"/>
          <w:trHeight w:val="260"/>
        </w:trPr>
        <w:tc>
          <w:tcPr>
            <w:tcW w:w="14886" w:type="dxa"/>
            <w:gridSpan w:val="6"/>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26"/>
              <w:jc w:val="center"/>
            </w:pPr>
            <w:r w:rsidRPr="00177D77">
              <w:rPr>
                <w:rFonts w:eastAsia="Times New Roman"/>
                <w:b/>
                <w:sz w:val="20"/>
              </w:rPr>
              <w:t xml:space="preserve">PÍSANIE </w:t>
            </w:r>
          </w:p>
        </w:tc>
      </w:tr>
      <w:tr w:rsidR="00D057FB" w:rsidTr="00D057FB">
        <w:tblPrEx>
          <w:tblCellMar>
            <w:right w:w="83" w:type="dxa"/>
          </w:tblCellMar>
        </w:tblPrEx>
        <w:trPr>
          <w:gridAfter w:val="2"/>
          <w:wAfter w:w="566" w:type="dxa"/>
          <w:trHeight w:val="469"/>
        </w:trPr>
        <w:tc>
          <w:tcPr>
            <w:tcW w:w="14886" w:type="dxa"/>
            <w:gridSpan w:val="6"/>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
            </w:pPr>
            <w:r w:rsidRPr="00177D77">
              <w:rPr>
                <w:rFonts w:eastAsia="Times New Roman"/>
                <w:b/>
                <w:sz w:val="20"/>
              </w:rPr>
              <w:t xml:space="preserve">APLIKAČNÝ KONTEXT (DRUHY TEXTOV): </w:t>
            </w:r>
            <w:r w:rsidRPr="00177D77">
              <w:rPr>
                <w:rFonts w:eastAsia="Times New Roman"/>
                <w:sz w:val="20"/>
              </w:rPr>
              <w:t xml:space="preserve">statický opis; dynamický opis; umelecký opis; charakteristika; rozprávanie s využitím priamej reči (1. osoba, 3. osoba); slávnostný </w:t>
            </w:r>
          </w:p>
          <w:p w:rsidR="00D057FB" w:rsidRDefault="00D057FB" w:rsidP="00D057FB">
            <w:pPr>
              <w:ind w:left="35"/>
            </w:pPr>
            <w:r w:rsidRPr="00177D77">
              <w:rPr>
                <w:rFonts w:eastAsia="Times New Roman"/>
                <w:sz w:val="20"/>
              </w:rPr>
              <w:t xml:space="preserve">príhovor (prívet); projekt; diskusia </w:t>
            </w:r>
          </w:p>
        </w:tc>
      </w:tr>
      <w:tr w:rsidR="00D057FB" w:rsidTr="00D057FB">
        <w:tblPrEx>
          <w:tblCellMar>
            <w:right w:w="83" w:type="dxa"/>
          </w:tblCellMar>
        </w:tblPrEx>
        <w:trPr>
          <w:gridAfter w:val="2"/>
          <w:wAfter w:w="566" w:type="dxa"/>
          <w:trHeight w:val="701"/>
        </w:trPr>
        <w:tc>
          <w:tcPr>
            <w:tcW w:w="14886" w:type="dxa"/>
            <w:gridSpan w:val="6"/>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 w:right="102"/>
              <w:jc w:val="both"/>
            </w:pPr>
            <w:r w:rsidRPr="00177D77">
              <w:rPr>
                <w:rFonts w:eastAsia="Times New Roman"/>
                <w:b/>
                <w:sz w:val="20"/>
              </w:rPr>
              <w:t>KĽÚČOVÉ KOMPETENCIE:</w:t>
            </w:r>
            <w:r w:rsidRPr="00177D77">
              <w:rPr>
                <w:rFonts w:eastAsia="Times New Roman"/>
                <w:sz w:val="20"/>
              </w:rPr>
              <w:t xml:space="preserve"> používať kognitívne operácie; tvoriť, prijať a spracovať informácie; vyhľadávať a sprostredkovať informácie; kriticky myslieť; tvorivo myslieť; verbálne vyjadriť vôľu a city; tolerovať odlišnosti jednotlivcov a skupín; spolupracovať s jednotlivcami aj skupinami; vžiť sa do pocitov a konania osoby; vytvárať vlastný hodnotový systém </w:t>
            </w:r>
          </w:p>
        </w:tc>
      </w:tr>
      <w:tr w:rsidR="00D057FB" w:rsidTr="00D057FB">
        <w:tblPrEx>
          <w:tblCellMar>
            <w:right w:w="83" w:type="dxa"/>
          </w:tblCellMar>
        </w:tblPrEx>
        <w:trPr>
          <w:gridAfter w:val="2"/>
          <w:wAfter w:w="566" w:type="dxa"/>
          <w:trHeight w:val="470"/>
        </w:trPr>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9"/>
              <w:jc w:val="center"/>
            </w:pPr>
            <w:r w:rsidRPr="00177D77">
              <w:rPr>
                <w:rFonts w:eastAsia="Times New Roman"/>
                <w:b/>
                <w:sz w:val="20"/>
              </w:rPr>
              <w:t xml:space="preserve">Predmetové kompetencie </w:t>
            </w:r>
          </w:p>
        </w:tc>
        <w:tc>
          <w:tcPr>
            <w:tcW w:w="7658"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5"/>
              <w:ind w:right="30"/>
              <w:jc w:val="center"/>
            </w:pPr>
            <w:r w:rsidRPr="00177D77">
              <w:rPr>
                <w:rFonts w:eastAsia="Times New Roman"/>
                <w:b/>
                <w:sz w:val="20"/>
              </w:rPr>
              <w:t xml:space="preserve">Výkon </w:t>
            </w:r>
          </w:p>
          <w:p w:rsidR="00D057FB" w:rsidRDefault="00D057FB" w:rsidP="00D057FB">
            <w:pPr>
              <w:ind w:right="29"/>
              <w:jc w:val="center"/>
            </w:pPr>
            <w:r w:rsidRPr="00177D77">
              <w:rPr>
                <w:rFonts w:eastAsia="Times New Roman"/>
                <w:b/>
                <w:sz w:val="20"/>
              </w:rPr>
              <w:t xml:space="preserve">Žiak dosiahne požadovaný výkon po absolvovaní 7. ročníka základnej školy. </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eastAsia="Times New Roman"/>
                <w:b/>
                <w:sz w:val="20"/>
              </w:rPr>
              <w:t xml:space="preserve">Pojmy </w:t>
            </w:r>
          </w:p>
        </w:tc>
      </w:tr>
      <w:tr w:rsidR="00D057FB" w:rsidTr="00D057FB">
        <w:tblPrEx>
          <w:tblCellMar>
            <w:right w:w="83" w:type="dxa"/>
          </w:tblCellMar>
        </w:tblPrEx>
        <w:trPr>
          <w:gridAfter w:val="2"/>
          <w:wAfter w:w="566" w:type="dxa"/>
          <w:trHeight w:val="2660"/>
        </w:trPr>
        <w:tc>
          <w:tcPr>
            <w:tcW w:w="340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67" w:lineRule="auto"/>
              <w:ind w:left="1"/>
            </w:pPr>
            <w:r w:rsidRPr="00177D77">
              <w:rPr>
                <w:rFonts w:eastAsia="Times New Roman"/>
                <w:b/>
                <w:sz w:val="20"/>
              </w:rPr>
              <w:t xml:space="preserve">V. Používať informácie a textové pasáže z rozličných zdrojov. </w:t>
            </w:r>
          </w:p>
          <w:p w:rsidR="00D057FB" w:rsidRDefault="00D057FB" w:rsidP="00D057FB">
            <w:pPr>
              <w:spacing w:after="14"/>
              <w:ind w:left="1"/>
            </w:pPr>
            <w:r w:rsidRPr="00177D77">
              <w:rPr>
                <w:rFonts w:eastAsia="Times New Roman"/>
                <w:sz w:val="20"/>
              </w:rPr>
              <w:t xml:space="preserve"> </w:t>
            </w:r>
          </w:p>
          <w:p w:rsidR="00D057FB" w:rsidRDefault="00D057FB" w:rsidP="00A9760F">
            <w:pPr>
              <w:numPr>
                <w:ilvl w:val="0"/>
                <w:numId w:val="62"/>
              </w:numPr>
              <w:spacing w:line="279" w:lineRule="auto"/>
              <w:ind w:right="5" w:hanging="360"/>
            </w:pPr>
            <w:r w:rsidRPr="00177D77">
              <w:rPr>
                <w:rFonts w:eastAsia="Times New Roman"/>
                <w:b/>
                <w:sz w:val="20"/>
                <w:u w:val="single" w:color="000000"/>
              </w:rPr>
              <w:t>Vybrať</w:t>
            </w:r>
            <w:r w:rsidRPr="00177D77">
              <w:rPr>
                <w:rFonts w:eastAsia="Times New Roman"/>
                <w:sz w:val="20"/>
              </w:rPr>
              <w:t xml:space="preserve"> a </w:t>
            </w:r>
            <w:r w:rsidRPr="00177D77">
              <w:rPr>
                <w:rFonts w:eastAsia="Times New Roman"/>
                <w:b/>
                <w:sz w:val="20"/>
                <w:u w:val="single" w:color="000000"/>
              </w:rPr>
              <w:t>použiť</w:t>
            </w:r>
            <w:r w:rsidRPr="00177D77">
              <w:rPr>
                <w:rFonts w:eastAsia="Times New Roman"/>
                <w:sz w:val="20"/>
              </w:rPr>
              <w:t xml:space="preserve"> slová, vety, textové pasáže z rozličných informačných zdrojov. </w:t>
            </w:r>
          </w:p>
          <w:p w:rsidR="00D057FB" w:rsidRDefault="00D057FB" w:rsidP="00A9760F">
            <w:pPr>
              <w:numPr>
                <w:ilvl w:val="0"/>
                <w:numId w:val="62"/>
              </w:numPr>
              <w:spacing w:after="29"/>
              <w:ind w:right="5" w:hanging="360"/>
            </w:pPr>
            <w:r w:rsidRPr="00177D77">
              <w:rPr>
                <w:rFonts w:eastAsia="Times New Roman"/>
                <w:b/>
                <w:sz w:val="20"/>
                <w:u w:val="single" w:color="000000"/>
              </w:rPr>
              <w:t>Vybrať</w:t>
            </w:r>
            <w:r w:rsidRPr="00177D77">
              <w:rPr>
                <w:rFonts w:eastAsia="Times New Roman"/>
                <w:sz w:val="20"/>
              </w:rPr>
              <w:t xml:space="preserve"> a </w:t>
            </w:r>
            <w:r w:rsidRPr="00177D77">
              <w:rPr>
                <w:rFonts w:eastAsia="Times New Roman"/>
                <w:b/>
                <w:sz w:val="20"/>
                <w:u w:val="single" w:color="000000"/>
              </w:rPr>
              <w:t>použiť</w:t>
            </w:r>
            <w:r w:rsidRPr="00177D77">
              <w:rPr>
                <w:rFonts w:eastAsia="Times New Roman"/>
                <w:sz w:val="20"/>
              </w:rPr>
              <w:t xml:space="preserve"> údaje z grafov a tabuliek. </w:t>
            </w:r>
          </w:p>
          <w:p w:rsidR="00D057FB" w:rsidRDefault="00D057FB" w:rsidP="00A9760F">
            <w:pPr>
              <w:numPr>
                <w:ilvl w:val="0"/>
                <w:numId w:val="62"/>
              </w:numPr>
              <w:ind w:right="5" w:hanging="360"/>
            </w:pPr>
            <w:r w:rsidRPr="00177D77">
              <w:rPr>
                <w:rFonts w:eastAsia="Times New Roman"/>
                <w:b/>
                <w:sz w:val="20"/>
                <w:u w:val="single" w:color="000000"/>
              </w:rPr>
              <w:t>Vytvoriť</w:t>
            </w:r>
            <w:r w:rsidRPr="00177D77">
              <w:rPr>
                <w:rFonts w:eastAsia="Times New Roman"/>
                <w:sz w:val="20"/>
              </w:rPr>
              <w:t xml:space="preserve"> graf a tabuľku. </w:t>
            </w:r>
          </w:p>
          <w:p w:rsidR="00D057FB" w:rsidRDefault="00D057FB" w:rsidP="00D057FB">
            <w:pPr>
              <w:ind w:left="1"/>
            </w:pPr>
            <w:r w:rsidRPr="00177D77">
              <w:rPr>
                <w:rFonts w:eastAsia="Times New Roman"/>
                <w:sz w:val="20"/>
              </w:rPr>
              <w:t xml:space="preserve"> </w:t>
            </w:r>
          </w:p>
        </w:tc>
        <w:tc>
          <w:tcPr>
            <w:tcW w:w="7658"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2"/>
            </w:pPr>
            <w:r w:rsidRPr="00177D77">
              <w:rPr>
                <w:rFonts w:eastAsia="Times New Roman"/>
                <w:b/>
                <w:sz w:val="20"/>
                <w:u w:val="single" w:color="000000"/>
              </w:rPr>
              <w:t>Optimálny V.</w:t>
            </w:r>
            <w:r w:rsidRPr="00177D77">
              <w:rPr>
                <w:rFonts w:eastAsia="Times New Roman"/>
                <w:b/>
                <w:sz w:val="20"/>
              </w:rPr>
              <w:t xml:space="preserve"> </w:t>
            </w:r>
          </w:p>
          <w:p w:rsidR="00D057FB" w:rsidRDefault="00D057FB" w:rsidP="00D057FB">
            <w:pPr>
              <w:spacing w:after="13"/>
              <w:ind w:left="2"/>
            </w:pPr>
            <w:r w:rsidRPr="00177D77">
              <w:rPr>
                <w:rFonts w:eastAsia="Times New Roman"/>
                <w:b/>
                <w:sz w:val="20"/>
              </w:rPr>
              <w:t xml:space="preserve">Žiak </w:t>
            </w:r>
          </w:p>
          <w:p w:rsidR="00D057FB" w:rsidRDefault="00D057FB" w:rsidP="00D057FB">
            <w:pPr>
              <w:spacing w:after="11" w:line="266" w:lineRule="auto"/>
              <w:ind w:left="2"/>
            </w:pPr>
            <w:r w:rsidRPr="00177D77">
              <w:rPr>
                <w:rFonts w:eastAsia="Times New Roman"/>
                <w:b/>
                <w:sz w:val="20"/>
              </w:rPr>
              <w:t xml:space="preserve">1.1 </w:t>
            </w:r>
            <w:r w:rsidRPr="00177D77">
              <w:rPr>
                <w:rFonts w:eastAsia="Times New Roman"/>
                <w:sz w:val="20"/>
              </w:rPr>
              <w:t xml:space="preserve">dokáže v rozličných informačných zdrojoch vyhľadať informácie (slová, vety, textové pasáže) súvisiace s obsahom jeho textu a použiť ich. </w:t>
            </w:r>
          </w:p>
          <w:p w:rsidR="00D057FB" w:rsidRDefault="00D057FB" w:rsidP="00D057FB">
            <w:pPr>
              <w:spacing w:after="26" w:line="250" w:lineRule="auto"/>
              <w:ind w:left="2" w:right="347"/>
            </w:pPr>
            <w:r w:rsidRPr="00177D77">
              <w:rPr>
                <w:rFonts w:eastAsia="Times New Roman"/>
                <w:b/>
                <w:sz w:val="20"/>
              </w:rPr>
              <w:t xml:space="preserve">1.2 </w:t>
            </w:r>
            <w:r w:rsidRPr="00177D77">
              <w:rPr>
                <w:rFonts w:eastAsia="Times New Roman"/>
                <w:sz w:val="20"/>
              </w:rPr>
              <w:t xml:space="preserve">si dokáže systematicky a prehľadne tvoriť poznámky, zaznamenávať kľúčové slová a uplatniť ich vo vlastnom texte. </w:t>
            </w:r>
          </w:p>
          <w:p w:rsidR="00D057FB" w:rsidRDefault="00D057FB" w:rsidP="00D057FB">
            <w:pPr>
              <w:spacing w:line="275" w:lineRule="auto"/>
              <w:ind w:left="2"/>
            </w:pPr>
            <w:r w:rsidRPr="00177D77">
              <w:rPr>
                <w:rFonts w:eastAsia="Times New Roman"/>
                <w:b/>
                <w:sz w:val="20"/>
              </w:rPr>
              <w:t xml:space="preserve">2.1 </w:t>
            </w:r>
            <w:r w:rsidRPr="00177D77">
              <w:rPr>
                <w:rFonts w:eastAsia="Times New Roman"/>
                <w:sz w:val="20"/>
              </w:rPr>
              <w:t xml:space="preserve">dokáže v rozličných informačných zdrojoch vyhľadať informácie v grafoch a tabuľkách a použiť ich v rámci svojho textu. </w:t>
            </w:r>
          </w:p>
          <w:p w:rsidR="00D057FB" w:rsidRDefault="00D057FB" w:rsidP="00D057FB">
            <w:pPr>
              <w:spacing w:after="35" w:line="237" w:lineRule="auto"/>
              <w:ind w:left="2"/>
              <w:jc w:val="both"/>
            </w:pPr>
            <w:r w:rsidRPr="00177D77">
              <w:rPr>
                <w:rFonts w:eastAsia="Times New Roman"/>
                <w:b/>
                <w:sz w:val="20"/>
              </w:rPr>
              <w:t xml:space="preserve">2.2 </w:t>
            </w:r>
            <w:r w:rsidRPr="00177D77">
              <w:rPr>
                <w:rFonts w:eastAsia="Times New Roman"/>
                <w:sz w:val="20"/>
              </w:rPr>
              <w:t xml:space="preserve">dokáže zdôvodniť výber a použitie rozličných informácií z grafov a tabuliek vo svojom texte. </w:t>
            </w:r>
          </w:p>
          <w:p w:rsidR="00D057FB" w:rsidRPr="00177D77" w:rsidRDefault="00D057FB" w:rsidP="00D057FB">
            <w:pPr>
              <w:ind w:left="2"/>
              <w:rPr>
                <w:rFonts w:eastAsia="Times New Roman"/>
                <w:b/>
                <w:sz w:val="20"/>
              </w:rPr>
            </w:pPr>
            <w:r w:rsidRPr="00177D77">
              <w:rPr>
                <w:rFonts w:eastAsia="Times New Roman"/>
                <w:b/>
                <w:sz w:val="20"/>
              </w:rPr>
              <w:t xml:space="preserve">3.1 </w:t>
            </w:r>
            <w:r w:rsidRPr="00177D77">
              <w:rPr>
                <w:rFonts w:eastAsia="Times New Roman"/>
                <w:sz w:val="20"/>
              </w:rPr>
              <w:t>dokáže z dostupných údajov a informácií vytvoriť graf a tabuľku a použiť ich v texte.</w:t>
            </w:r>
            <w:r w:rsidRPr="00177D77">
              <w:rPr>
                <w:rFonts w:eastAsia="Times New Roman"/>
                <w:b/>
                <w:sz w:val="20"/>
              </w:rPr>
              <w:t xml:space="preserve"> </w:t>
            </w:r>
          </w:p>
          <w:p w:rsidR="00D057FB" w:rsidRPr="00E73ECC" w:rsidRDefault="00D057FB" w:rsidP="00D057FB">
            <w:pPr>
              <w:ind w:left="2"/>
              <w:rPr>
                <w:i/>
              </w:rPr>
            </w:pPr>
            <w:r>
              <w:rPr>
                <w:i/>
              </w:rPr>
              <w:t>3.2 dokáže samostatne s využitím IKT spracovať informácie z textu do podoby grafu/tabuľky</w:t>
            </w:r>
          </w:p>
        </w:tc>
        <w:tc>
          <w:tcPr>
            <w:tcW w:w="38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63"/>
              </w:numPr>
              <w:ind w:hanging="201"/>
            </w:pPr>
            <w:r w:rsidRPr="00177D77">
              <w:rPr>
                <w:rFonts w:eastAsia="Times New Roman"/>
                <w:b/>
                <w:sz w:val="20"/>
                <w:u w:val="single" w:color="000000"/>
              </w:rPr>
              <w:t>ročník:</w:t>
            </w:r>
            <w:r w:rsidRPr="00177D77">
              <w:rPr>
                <w:rFonts w:eastAsia="Times New Roman"/>
                <w:b/>
                <w:sz w:val="20"/>
              </w:rPr>
              <w:t xml:space="preserve"> </w:t>
            </w:r>
          </w:p>
          <w:p w:rsidR="00D057FB" w:rsidRDefault="00D057FB" w:rsidP="00D057FB">
            <w:pPr>
              <w:spacing w:after="21"/>
            </w:pPr>
            <w:r w:rsidRPr="00177D77">
              <w:rPr>
                <w:rFonts w:eastAsia="Times New Roman"/>
                <w:b/>
                <w:sz w:val="20"/>
              </w:rPr>
              <w:t xml:space="preserve"> </w:t>
            </w:r>
          </w:p>
          <w:p w:rsidR="00D057FB" w:rsidRDefault="00D057FB" w:rsidP="00A9760F">
            <w:pPr>
              <w:numPr>
                <w:ilvl w:val="0"/>
                <w:numId w:val="63"/>
              </w:numPr>
              <w:spacing w:after="30"/>
              <w:ind w:hanging="201"/>
            </w:pPr>
            <w:r w:rsidRPr="00177D77">
              <w:rPr>
                <w:rFonts w:eastAsia="Times New Roman"/>
                <w:b/>
                <w:sz w:val="20"/>
                <w:u w:val="single" w:color="000000"/>
              </w:rPr>
              <w:t>ročník:</w:t>
            </w:r>
            <w:r w:rsidRPr="00177D77">
              <w:rPr>
                <w:rFonts w:eastAsia="Times New Roman"/>
                <w:b/>
                <w:sz w:val="20"/>
              </w:rPr>
              <w:t xml:space="preserve"> </w:t>
            </w:r>
          </w:p>
          <w:p w:rsidR="00D057FB" w:rsidRDefault="00D057FB" w:rsidP="00D057FB">
            <w:pPr>
              <w:ind w:right="28"/>
            </w:pP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tabuľka: názov, hlavička, riadok, stĺpec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graf </w:t>
            </w:r>
          </w:p>
        </w:tc>
      </w:tr>
      <w:tr w:rsidR="00D057FB" w:rsidTr="00D057FB">
        <w:tblPrEx>
          <w:tblCellMar>
            <w:right w:w="83" w:type="dxa"/>
          </w:tblCellMar>
        </w:tblPrEx>
        <w:trPr>
          <w:gridAfter w:val="2"/>
          <w:wAfter w:w="566" w:type="dxa"/>
          <w:trHeight w:val="1510"/>
        </w:trPr>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658"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28"/>
              <w:ind w:left="2"/>
            </w:pPr>
            <w:r w:rsidRPr="00177D77">
              <w:rPr>
                <w:rFonts w:eastAsia="Times New Roman"/>
                <w:b/>
                <w:sz w:val="20"/>
                <w:u w:val="single" w:color="000000"/>
              </w:rPr>
              <w:t>Minimálny V.</w:t>
            </w:r>
            <w:r w:rsidRPr="00177D77">
              <w:rPr>
                <w:rFonts w:eastAsia="Times New Roman"/>
                <w:b/>
                <w:sz w:val="20"/>
              </w:rPr>
              <w:t xml:space="preserve"> </w:t>
            </w:r>
          </w:p>
          <w:p w:rsidR="00D057FB" w:rsidRDefault="00D057FB" w:rsidP="00D057FB">
            <w:pPr>
              <w:spacing w:after="13"/>
              <w:ind w:left="2"/>
            </w:pPr>
            <w:r w:rsidRPr="00177D77">
              <w:rPr>
                <w:rFonts w:eastAsia="Times New Roman"/>
                <w:b/>
                <w:sz w:val="20"/>
              </w:rPr>
              <w:t xml:space="preserve">Žiak </w:t>
            </w:r>
          </w:p>
          <w:p w:rsidR="00D057FB" w:rsidRDefault="00D057FB" w:rsidP="00D057FB">
            <w:pPr>
              <w:spacing w:after="3" w:line="274" w:lineRule="auto"/>
              <w:ind w:left="2"/>
            </w:pPr>
            <w:r w:rsidRPr="00177D77">
              <w:rPr>
                <w:rFonts w:eastAsia="Times New Roman"/>
                <w:b/>
                <w:sz w:val="20"/>
              </w:rPr>
              <w:t xml:space="preserve">1.1 </w:t>
            </w:r>
            <w:r w:rsidRPr="00177D77">
              <w:rPr>
                <w:rFonts w:eastAsia="Times New Roman"/>
                <w:sz w:val="20"/>
              </w:rPr>
              <w:t xml:space="preserve">dokáže s pomocou učiteľa v rozličných informačných zdrojoch vyhľadať informácie (slová, vety, textové pasáže) súvisiace s obsahom jeho textu a využiť ich vo svojom texte. </w:t>
            </w:r>
          </w:p>
          <w:p w:rsidR="00D057FB" w:rsidRDefault="00D057FB" w:rsidP="00D057FB">
            <w:pPr>
              <w:ind w:left="2" w:right="152"/>
            </w:pPr>
            <w:r w:rsidRPr="00177D77">
              <w:rPr>
                <w:rFonts w:eastAsia="Times New Roman"/>
                <w:b/>
                <w:sz w:val="20"/>
              </w:rPr>
              <w:t xml:space="preserve">2.1 </w:t>
            </w:r>
            <w:r w:rsidRPr="00177D77">
              <w:rPr>
                <w:rFonts w:eastAsia="Times New Roman"/>
                <w:sz w:val="20"/>
              </w:rPr>
              <w:t xml:space="preserve">dokáže s pomocou učiteľa vyhľadať informácie v tabuľkách a niektoré z nich využiť vo svojom texte.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r w:rsidR="00D057FB" w:rsidTr="00D057FB">
        <w:tblPrEx>
          <w:tblCellMar>
            <w:right w:w="83" w:type="dxa"/>
          </w:tblCellMar>
        </w:tblPrEx>
        <w:trPr>
          <w:gridAfter w:val="2"/>
          <w:wAfter w:w="566" w:type="dxa"/>
          <w:trHeight w:val="1282"/>
        </w:trPr>
        <w:tc>
          <w:tcPr>
            <w:tcW w:w="340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81" w:lineRule="auto"/>
              <w:ind w:left="1"/>
            </w:pPr>
            <w:r w:rsidRPr="00177D77">
              <w:rPr>
                <w:rFonts w:eastAsia="Times New Roman"/>
                <w:b/>
                <w:sz w:val="20"/>
              </w:rPr>
              <w:t xml:space="preserve">VI. Transformovať texty z jedného žánru do druhého. </w:t>
            </w:r>
          </w:p>
          <w:p w:rsidR="00D057FB" w:rsidRDefault="00D057FB" w:rsidP="00D057FB">
            <w:pPr>
              <w:spacing w:after="15"/>
              <w:ind w:left="1"/>
            </w:pPr>
            <w:r w:rsidRPr="00177D77">
              <w:rPr>
                <w:rFonts w:eastAsia="Times New Roman"/>
                <w:b/>
                <w:sz w:val="20"/>
              </w:rPr>
              <w:t xml:space="preserve"> </w:t>
            </w:r>
          </w:p>
          <w:p w:rsidR="00D057FB" w:rsidRDefault="00D057FB" w:rsidP="00A9760F">
            <w:pPr>
              <w:numPr>
                <w:ilvl w:val="0"/>
                <w:numId w:val="64"/>
              </w:numPr>
              <w:spacing w:line="279" w:lineRule="auto"/>
              <w:ind w:hanging="360"/>
            </w:pPr>
            <w:r w:rsidRPr="00177D77">
              <w:rPr>
                <w:rFonts w:eastAsia="Times New Roman"/>
                <w:b/>
                <w:sz w:val="20"/>
                <w:u w:val="single" w:color="000000"/>
              </w:rPr>
              <w:t>Určiť</w:t>
            </w:r>
            <w:r w:rsidRPr="00177D77">
              <w:rPr>
                <w:rFonts w:eastAsia="Times New Roman"/>
                <w:sz w:val="20"/>
              </w:rPr>
              <w:t xml:space="preserve"> rozdielnosti jednotlivých útvarov/žánrov. </w:t>
            </w:r>
          </w:p>
          <w:p w:rsidR="00D057FB" w:rsidRDefault="00D057FB" w:rsidP="00A9760F">
            <w:pPr>
              <w:numPr>
                <w:ilvl w:val="0"/>
                <w:numId w:val="64"/>
              </w:numPr>
              <w:ind w:hanging="360"/>
            </w:pPr>
            <w:r w:rsidRPr="00177D77">
              <w:rPr>
                <w:rFonts w:eastAsia="Times New Roman"/>
                <w:b/>
                <w:sz w:val="20"/>
                <w:u w:val="single" w:color="000000"/>
              </w:rPr>
              <w:t xml:space="preserve">Vytvoriť </w:t>
            </w:r>
            <w:r w:rsidRPr="00177D77">
              <w:rPr>
                <w:rFonts w:eastAsia="Times New Roman"/>
                <w:sz w:val="20"/>
              </w:rPr>
              <w:t xml:space="preserve">modifikovaný text. </w:t>
            </w:r>
          </w:p>
        </w:tc>
        <w:tc>
          <w:tcPr>
            <w:tcW w:w="7658"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2"/>
            </w:pPr>
            <w:r w:rsidRPr="00177D77">
              <w:rPr>
                <w:rFonts w:eastAsia="Times New Roman"/>
                <w:b/>
                <w:sz w:val="20"/>
                <w:u w:val="single" w:color="000000"/>
              </w:rPr>
              <w:t>Optimálny VI.</w:t>
            </w:r>
            <w:r w:rsidRPr="00177D77">
              <w:rPr>
                <w:rFonts w:eastAsia="Times New Roman"/>
                <w:b/>
                <w:sz w:val="20"/>
              </w:rPr>
              <w:t xml:space="preserve"> </w:t>
            </w:r>
          </w:p>
          <w:p w:rsidR="00D057FB" w:rsidRDefault="00D057FB" w:rsidP="00D057FB">
            <w:pPr>
              <w:spacing w:after="12"/>
              <w:ind w:left="2"/>
            </w:pPr>
            <w:r w:rsidRPr="00177D77">
              <w:rPr>
                <w:rFonts w:eastAsia="Times New Roman"/>
                <w:b/>
                <w:sz w:val="20"/>
              </w:rPr>
              <w:t xml:space="preserve">Žiak </w:t>
            </w:r>
          </w:p>
          <w:p w:rsidR="00D057FB" w:rsidRDefault="00D057FB" w:rsidP="00D057FB">
            <w:pPr>
              <w:spacing w:after="18"/>
              <w:ind w:left="2"/>
            </w:pPr>
            <w:r w:rsidRPr="00177D77">
              <w:rPr>
                <w:rFonts w:eastAsia="Times New Roman"/>
                <w:b/>
                <w:sz w:val="20"/>
              </w:rPr>
              <w:t xml:space="preserve">1.1 </w:t>
            </w:r>
            <w:r w:rsidRPr="00177D77">
              <w:rPr>
                <w:rFonts w:eastAsia="Times New Roman"/>
                <w:sz w:val="20"/>
              </w:rPr>
              <w:t xml:space="preserve">dokáže porovnať a odlíšiť jednotlivé slohové útvary/žánre. </w:t>
            </w:r>
          </w:p>
          <w:p w:rsidR="00D057FB" w:rsidRDefault="00D057FB" w:rsidP="00D057FB">
            <w:pPr>
              <w:ind w:left="2"/>
            </w:pPr>
            <w:r w:rsidRPr="00177D77">
              <w:rPr>
                <w:rFonts w:eastAsia="Times New Roman"/>
                <w:b/>
                <w:sz w:val="20"/>
              </w:rPr>
              <w:t xml:space="preserve">2.1 </w:t>
            </w:r>
            <w:r w:rsidRPr="00177D77">
              <w:rPr>
                <w:rFonts w:eastAsia="Times New Roman"/>
                <w:sz w:val="20"/>
              </w:rPr>
              <w:t xml:space="preserve">dokáže samostatne aplikovať svoje vedomosti o jednotlivých žánroch/útvaroch pri transformácii z jedného žánru do druhého. </w:t>
            </w:r>
          </w:p>
        </w:tc>
        <w:tc>
          <w:tcPr>
            <w:tcW w:w="38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7"/>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65"/>
              </w:numPr>
              <w:ind w:hanging="283"/>
            </w:pPr>
            <w:r w:rsidRPr="00177D77">
              <w:rPr>
                <w:rFonts w:eastAsia="Times New Roman"/>
                <w:sz w:val="20"/>
              </w:rPr>
              <w:t>statický opis</w:t>
            </w:r>
            <w:r w:rsidRPr="00177D77">
              <w:rPr>
                <w:rFonts w:eastAsia="Times New Roman"/>
                <w:b/>
                <w:sz w:val="20"/>
              </w:rPr>
              <w:t xml:space="preserve"> </w:t>
            </w:r>
          </w:p>
          <w:p w:rsidR="00D057FB" w:rsidRDefault="00D057FB" w:rsidP="00A9760F">
            <w:pPr>
              <w:numPr>
                <w:ilvl w:val="0"/>
                <w:numId w:val="65"/>
              </w:numPr>
              <w:ind w:hanging="283"/>
            </w:pPr>
            <w:r w:rsidRPr="00177D77">
              <w:rPr>
                <w:rFonts w:eastAsia="Times New Roman"/>
                <w:sz w:val="20"/>
              </w:rPr>
              <w:t>dynamický opis</w:t>
            </w:r>
            <w:r w:rsidRPr="00177D77">
              <w:rPr>
                <w:rFonts w:eastAsia="Times New Roman"/>
                <w:b/>
                <w:sz w:val="20"/>
              </w:rPr>
              <w:t xml:space="preserve"> </w:t>
            </w:r>
          </w:p>
          <w:p w:rsidR="00D057FB" w:rsidRDefault="00D057FB" w:rsidP="00A9760F">
            <w:pPr>
              <w:numPr>
                <w:ilvl w:val="0"/>
                <w:numId w:val="65"/>
              </w:numPr>
              <w:ind w:hanging="283"/>
            </w:pPr>
            <w:r w:rsidRPr="00177D77">
              <w:rPr>
                <w:rFonts w:eastAsia="Times New Roman"/>
                <w:sz w:val="20"/>
              </w:rPr>
              <w:t>charakteristika</w:t>
            </w:r>
            <w:r w:rsidRPr="00177D77">
              <w:rPr>
                <w:rFonts w:eastAsia="Times New Roman"/>
                <w:b/>
                <w:sz w:val="20"/>
              </w:rPr>
              <w:t xml:space="preserve"> </w:t>
            </w:r>
          </w:p>
          <w:p w:rsidR="00D057FB" w:rsidRDefault="00D057FB" w:rsidP="00A9760F">
            <w:pPr>
              <w:numPr>
                <w:ilvl w:val="0"/>
                <w:numId w:val="65"/>
              </w:numPr>
              <w:ind w:hanging="283"/>
            </w:pPr>
            <w:r w:rsidRPr="00177D77">
              <w:rPr>
                <w:rFonts w:eastAsia="Times New Roman"/>
                <w:sz w:val="20"/>
              </w:rPr>
              <w:t xml:space="preserve">rozprávanie s využitím priamej reči </w:t>
            </w:r>
            <w:r w:rsidRPr="00177D77">
              <w:rPr>
                <w:rFonts w:eastAsia="Times New Roman"/>
                <w:b/>
                <w:sz w:val="20"/>
              </w:rPr>
              <w:t xml:space="preserve"> </w:t>
            </w:r>
          </w:p>
          <w:p w:rsidR="00D057FB" w:rsidRDefault="00D057FB" w:rsidP="00D057FB">
            <w:pPr>
              <w:spacing w:after="3"/>
              <w:ind w:left="317"/>
            </w:pPr>
            <w:r w:rsidRPr="00177D77">
              <w:rPr>
                <w:rFonts w:eastAsia="Times New Roman"/>
                <w:sz w:val="20"/>
              </w:rPr>
              <w:t xml:space="preserve">(1. osoba, 3. osoba) </w:t>
            </w:r>
            <w:r w:rsidRPr="00177D77">
              <w:rPr>
                <w:rFonts w:eastAsia="Times New Roman"/>
                <w:b/>
                <w:sz w:val="20"/>
              </w:rPr>
              <w:t xml:space="preserve"> </w:t>
            </w:r>
          </w:p>
          <w:p w:rsidR="00D057FB" w:rsidRDefault="00D057FB" w:rsidP="00A9760F">
            <w:pPr>
              <w:numPr>
                <w:ilvl w:val="0"/>
                <w:numId w:val="65"/>
              </w:numPr>
              <w:ind w:hanging="283"/>
            </w:pPr>
            <w:r w:rsidRPr="00177D77">
              <w:rPr>
                <w:rFonts w:eastAsia="Times New Roman"/>
                <w:sz w:val="20"/>
              </w:rPr>
              <w:t xml:space="preserve">projekt </w:t>
            </w:r>
            <w:r w:rsidRPr="00177D77">
              <w:rPr>
                <w:rFonts w:eastAsia="Times New Roman"/>
                <w:b/>
                <w:sz w:val="20"/>
              </w:rPr>
              <w:t xml:space="preserve"> </w:t>
            </w:r>
          </w:p>
          <w:p w:rsidR="00D057FB" w:rsidRDefault="00D057FB" w:rsidP="00D057FB">
            <w:pPr>
              <w:spacing w:after="19"/>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66"/>
              </w:numPr>
              <w:spacing w:after="4"/>
            </w:pPr>
            <w:r w:rsidRPr="00177D77">
              <w:rPr>
                <w:rFonts w:eastAsia="Times New Roman"/>
                <w:sz w:val="20"/>
              </w:rPr>
              <w:t>umelecký opis</w:t>
            </w:r>
            <w:r w:rsidRPr="00177D77">
              <w:rPr>
                <w:rFonts w:eastAsia="Times New Roman"/>
                <w:b/>
                <w:sz w:val="20"/>
              </w:rPr>
              <w:t xml:space="preserve"> </w:t>
            </w:r>
          </w:p>
          <w:p w:rsidR="00D057FB" w:rsidRDefault="00D057FB" w:rsidP="00A9760F">
            <w:pPr>
              <w:numPr>
                <w:ilvl w:val="0"/>
                <w:numId w:val="66"/>
              </w:numPr>
              <w:spacing w:after="5"/>
            </w:pPr>
            <w:r w:rsidRPr="00177D77">
              <w:rPr>
                <w:rFonts w:eastAsia="Times New Roman"/>
                <w:sz w:val="20"/>
              </w:rPr>
              <w:t xml:space="preserve">slávnostný príhovor (prívet) </w:t>
            </w:r>
          </w:p>
          <w:p w:rsidR="00D057FB" w:rsidRPr="00881DEF" w:rsidRDefault="00D057FB" w:rsidP="00A9760F">
            <w:pPr>
              <w:numPr>
                <w:ilvl w:val="0"/>
                <w:numId w:val="66"/>
              </w:numPr>
            </w:pPr>
            <w:r w:rsidRPr="00177D77">
              <w:rPr>
                <w:rFonts w:eastAsia="Times New Roman"/>
                <w:sz w:val="20"/>
              </w:rPr>
              <w:t xml:space="preserve">tabuľka: názov, hlavička, riadok, stĺpec </w:t>
            </w:r>
          </w:p>
          <w:p w:rsidR="00D057FB" w:rsidRDefault="00D057FB" w:rsidP="00A9760F">
            <w:pPr>
              <w:numPr>
                <w:ilvl w:val="0"/>
                <w:numId w:val="66"/>
              </w:numPr>
            </w:pPr>
            <w:r w:rsidRPr="00177D77">
              <w:rPr>
                <w:rFonts w:eastAsia="Times New Roman"/>
                <w:sz w:val="20"/>
              </w:rPr>
              <w:t xml:space="preserve">graf </w:t>
            </w:r>
          </w:p>
        </w:tc>
      </w:tr>
      <w:tr w:rsidR="00D057FB" w:rsidTr="00D057FB">
        <w:tblPrEx>
          <w:tblCellMar>
            <w:right w:w="83" w:type="dxa"/>
          </w:tblCellMar>
        </w:tblPrEx>
        <w:trPr>
          <w:gridAfter w:val="2"/>
          <w:wAfter w:w="566" w:type="dxa"/>
          <w:trHeight w:val="1618"/>
        </w:trPr>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658"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27"/>
              <w:ind w:left="2"/>
            </w:pPr>
            <w:r w:rsidRPr="00177D77">
              <w:rPr>
                <w:rFonts w:eastAsia="Times New Roman"/>
                <w:b/>
                <w:sz w:val="20"/>
                <w:u w:val="single" w:color="000000"/>
              </w:rPr>
              <w:t>Minimálny VI.</w:t>
            </w:r>
            <w:r w:rsidRPr="00177D77">
              <w:rPr>
                <w:rFonts w:eastAsia="Times New Roman"/>
                <w:b/>
                <w:sz w:val="20"/>
              </w:rPr>
              <w:t xml:space="preserve"> </w:t>
            </w:r>
          </w:p>
          <w:p w:rsidR="00D057FB" w:rsidRDefault="00D057FB" w:rsidP="00D057FB">
            <w:pPr>
              <w:spacing w:after="12"/>
              <w:ind w:left="2"/>
            </w:pPr>
            <w:r w:rsidRPr="00177D77">
              <w:rPr>
                <w:rFonts w:eastAsia="Times New Roman"/>
                <w:b/>
                <w:sz w:val="20"/>
              </w:rPr>
              <w:t xml:space="preserve">Žiak </w:t>
            </w:r>
          </w:p>
          <w:p w:rsidR="00D057FB" w:rsidRDefault="00D057FB" w:rsidP="00D057FB">
            <w:pPr>
              <w:spacing w:line="279" w:lineRule="auto"/>
              <w:ind w:left="2"/>
            </w:pPr>
            <w:r w:rsidRPr="00177D77">
              <w:rPr>
                <w:rFonts w:eastAsia="Times New Roman"/>
                <w:b/>
                <w:sz w:val="20"/>
              </w:rPr>
              <w:t xml:space="preserve">1.1 </w:t>
            </w:r>
            <w:r w:rsidRPr="00177D77">
              <w:rPr>
                <w:rFonts w:eastAsia="Times New Roman"/>
                <w:sz w:val="20"/>
              </w:rPr>
              <w:t xml:space="preserve">dokáže s pomocou učiteľa a podľa vopred stanovených kritérií porovnať slohové útvary/žánre. </w:t>
            </w:r>
          </w:p>
          <w:p w:rsidR="00D057FB" w:rsidRDefault="00D057FB" w:rsidP="00D057FB">
            <w:pPr>
              <w:ind w:left="2"/>
            </w:pPr>
            <w:r w:rsidRPr="00177D77">
              <w:rPr>
                <w:rFonts w:eastAsia="Times New Roman"/>
                <w:b/>
                <w:sz w:val="20"/>
              </w:rPr>
              <w:t xml:space="preserve">2.1 </w:t>
            </w:r>
            <w:r w:rsidRPr="00177D77">
              <w:rPr>
                <w:rFonts w:eastAsia="Times New Roman"/>
                <w:sz w:val="20"/>
              </w:rPr>
              <w:t xml:space="preserve">dokáže s pomocou učiteľa doplniť do rozprávania jednoduchú charakteristiku postavy.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Pr="00171168" w:rsidRDefault="00D057FB" w:rsidP="00D057FB">
      <w:pPr>
        <w:jc w:val="both"/>
        <w:rPr>
          <w:rFonts w:eastAsia="Times New Roman"/>
          <w:sz w:val="20"/>
        </w:rPr>
      </w:pPr>
      <w:r>
        <w:rPr>
          <w:rFonts w:eastAsia="Times New Roman"/>
          <w:sz w:val="20"/>
        </w:rPr>
        <w:t xml:space="preserve"> </w:t>
      </w:r>
    </w:p>
    <w:tbl>
      <w:tblPr>
        <w:tblW w:w="15028" w:type="dxa"/>
        <w:tblInd w:w="-851" w:type="dxa"/>
        <w:tblCellMar>
          <w:top w:w="12" w:type="dxa"/>
          <w:left w:w="106" w:type="dxa"/>
          <w:right w:w="61" w:type="dxa"/>
        </w:tblCellMar>
        <w:tblLook w:val="04A0" w:firstRow="1" w:lastRow="0" w:firstColumn="1" w:lastColumn="0" w:noHBand="0" w:noVBand="1"/>
      </w:tblPr>
      <w:tblGrid>
        <w:gridCol w:w="3686"/>
        <w:gridCol w:w="7516"/>
        <w:gridCol w:w="3826"/>
      </w:tblGrid>
      <w:tr w:rsidR="00D057FB" w:rsidTr="00D057FB">
        <w:trPr>
          <w:trHeight w:val="264"/>
        </w:trPr>
        <w:tc>
          <w:tcPr>
            <w:tcW w:w="15028" w:type="dxa"/>
            <w:gridSpan w:val="3"/>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51"/>
              <w:jc w:val="center"/>
            </w:pPr>
            <w:r w:rsidRPr="00177D77">
              <w:rPr>
                <w:rFonts w:eastAsia="Times New Roman"/>
                <w:b/>
                <w:sz w:val="20"/>
              </w:rPr>
              <w:t xml:space="preserve">PÍSANIE </w:t>
            </w:r>
          </w:p>
        </w:tc>
      </w:tr>
      <w:tr w:rsidR="00D057FB" w:rsidTr="00D057FB">
        <w:trPr>
          <w:trHeight w:val="472"/>
        </w:trPr>
        <w:tc>
          <w:tcPr>
            <w:tcW w:w="15028"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
            </w:pPr>
            <w:r w:rsidRPr="00177D77">
              <w:rPr>
                <w:rFonts w:eastAsia="Times New Roman"/>
                <w:b/>
                <w:sz w:val="20"/>
              </w:rPr>
              <w:t xml:space="preserve">APLIKAČNÝ KONTEXT (DRUHY TEXTOV): </w:t>
            </w:r>
            <w:r w:rsidRPr="00177D77">
              <w:rPr>
                <w:rFonts w:eastAsia="Times New Roman"/>
                <w:sz w:val="20"/>
              </w:rPr>
              <w:t xml:space="preserve">statický opis; dynamický opis; umelecký opis; charakteristika; rozprávanie s využitím priamej reči (1. osoba, 3. osoba); príhovor </w:t>
            </w:r>
          </w:p>
          <w:p w:rsidR="00D057FB" w:rsidRDefault="00D057FB" w:rsidP="00D057FB">
            <w:pPr>
              <w:ind w:left="35"/>
            </w:pPr>
            <w:r w:rsidRPr="00177D77">
              <w:rPr>
                <w:rFonts w:eastAsia="Times New Roman"/>
                <w:sz w:val="20"/>
              </w:rPr>
              <w:t xml:space="preserve">(prívet); projekt; diskusia </w:t>
            </w:r>
          </w:p>
        </w:tc>
      </w:tr>
      <w:tr w:rsidR="00D057FB" w:rsidTr="00D057FB">
        <w:trPr>
          <w:trHeight w:val="701"/>
        </w:trPr>
        <w:tc>
          <w:tcPr>
            <w:tcW w:w="15028"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 w:right="266"/>
              <w:jc w:val="both"/>
            </w:pPr>
            <w:r w:rsidRPr="00177D77">
              <w:rPr>
                <w:rFonts w:eastAsia="Times New Roman"/>
                <w:b/>
                <w:sz w:val="20"/>
              </w:rPr>
              <w:t xml:space="preserve">KĽÚČOVÉ KOMPETENCIE: </w:t>
            </w:r>
            <w:r w:rsidRPr="00177D77">
              <w:rPr>
                <w:rFonts w:eastAsia="Times New Roman"/>
                <w:sz w:val="20"/>
              </w:rPr>
              <w:t xml:space="preserve">používať kognitívne operácie; tvoriť, prijať a spracovať informácie; vyhľadávať a sprostredkovať informácie; kriticky myslieť; tvorivo myslieť; verbálne vyjadriť vôľu a city; tolerovať odlišnosti jednotlivcov a skupín; spolupracovať s jednotlivcami aj skupinami; vžiť sa do pocitov a konania osoby; vytvárať vlastný hodnotový systém </w:t>
            </w:r>
          </w:p>
        </w:tc>
      </w:tr>
      <w:tr w:rsidR="00D057FB" w:rsidTr="00D057FB">
        <w:trPr>
          <w:trHeight w:val="470"/>
        </w:trPr>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eastAsia="Times New Roman"/>
                <w:b/>
                <w:sz w:val="20"/>
              </w:rPr>
              <w:t xml:space="preserve">Predmetové kompetencie </w:t>
            </w:r>
          </w:p>
        </w:tc>
        <w:tc>
          <w:tcPr>
            <w:tcW w:w="75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5"/>
              <w:ind w:right="50"/>
              <w:jc w:val="center"/>
            </w:pPr>
            <w:r w:rsidRPr="00177D77">
              <w:rPr>
                <w:rFonts w:eastAsia="Times New Roman"/>
                <w:b/>
                <w:sz w:val="20"/>
              </w:rPr>
              <w:t xml:space="preserve">Výkon </w:t>
            </w:r>
          </w:p>
          <w:p w:rsidR="00D057FB" w:rsidRDefault="00D057FB" w:rsidP="00D057FB">
            <w:pPr>
              <w:ind w:right="49"/>
              <w:jc w:val="center"/>
            </w:pPr>
            <w:r w:rsidRPr="00177D77">
              <w:rPr>
                <w:rFonts w:eastAsia="Times New Roman"/>
                <w:b/>
                <w:sz w:val="20"/>
              </w:rPr>
              <w:t xml:space="preserve">Žiak dosiahne požadovaný výkon po absolvovaní 7. ročníka základnej školy. </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0"/>
              <w:jc w:val="center"/>
            </w:pPr>
            <w:r w:rsidRPr="00177D77">
              <w:rPr>
                <w:rFonts w:eastAsia="Times New Roman"/>
                <w:b/>
                <w:sz w:val="20"/>
              </w:rPr>
              <w:t xml:space="preserve">Pojmy </w:t>
            </w:r>
          </w:p>
        </w:tc>
      </w:tr>
      <w:tr w:rsidR="00D057FB" w:rsidTr="00D057FB">
        <w:trPr>
          <w:trHeight w:val="3349"/>
        </w:trPr>
        <w:tc>
          <w:tcPr>
            <w:tcW w:w="3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39"/>
              <w:ind w:left="1"/>
            </w:pPr>
            <w:r w:rsidRPr="00177D77">
              <w:rPr>
                <w:rFonts w:eastAsia="Times New Roman"/>
                <w:b/>
                <w:sz w:val="20"/>
              </w:rPr>
              <w:lastRenderedPageBreak/>
              <w:t xml:space="preserve">VII. Opakovane čítať a opravovať text so zameraním na gramatiku, interpunkciu a pravopis. </w:t>
            </w:r>
          </w:p>
          <w:p w:rsidR="00D057FB" w:rsidRDefault="00D057FB" w:rsidP="00A9760F">
            <w:pPr>
              <w:numPr>
                <w:ilvl w:val="0"/>
                <w:numId w:val="67"/>
              </w:numPr>
              <w:spacing w:after="20" w:line="260" w:lineRule="auto"/>
              <w:ind w:hanging="360"/>
            </w:pPr>
            <w:r w:rsidRPr="00177D77">
              <w:rPr>
                <w:rFonts w:eastAsia="Times New Roman"/>
                <w:b/>
                <w:sz w:val="20"/>
                <w:u w:val="single" w:color="000000"/>
              </w:rPr>
              <w:t>Skontrolovať a upraviť text</w:t>
            </w:r>
            <w:r w:rsidRPr="00177D77">
              <w:rPr>
                <w:rFonts w:eastAsia="Times New Roman"/>
                <w:b/>
                <w:sz w:val="20"/>
              </w:rPr>
              <w:t xml:space="preserve"> </w:t>
            </w:r>
            <w:r w:rsidRPr="00177D77">
              <w:rPr>
                <w:rFonts w:eastAsia="Times New Roman"/>
                <w:sz w:val="20"/>
              </w:rPr>
              <w:t xml:space="preserve"> s cieľom zlepšiť štýl a opraviť gramatické chyby, pravopis a interpunkciu. </w:t>
            </w:r>
          </w:p>
          <w:p w:rsidR="00D057FB" w:rsidRDefault="00D057FB" w:rsidP="00A9760F">
            <w:pPr>
              <w:numPr>
                <w:ilvl w:val="0"/>
                <w:numId w:val="67"/>
              </w:numPr>
              <w:spacing w:after="16" w:line="260" w:lineRule="auto"/>
              <w:ind w:hanging="360"/>
            </w:pPr>
            <w:r w:rsidRPr="00177D77">
              <w:rPr>
                <w:rFonts w:eastAsia="Times New Roman"/>
                <w:b/>
                <w:sz w:val="20"/>
                <w:u w:val="single" w:color="000000"/>
              </w:rPr>
              <w:t>Upraviť</w:t>
            </w:r>
            <w:r w:rsidRPr="00177D77">
              <w:rPr>
                <w:rFonts w:eastAsia="Times New Roman"/>
                <w:sz w:val="20"/>
              </w:rPr>
              <w:t xml:space="preserve"> text na základe spätnej väzby od učiteľa a spolužiakov. </w:t>
            </w:r>
          </w:p>
          <w:p w:rsidR="00D057FB" w:rsidRDefault="00D057FB" w:rsidP="00A9760F">
            <w:pPr>
              <w:numPr>
                <w:ilvl w:val="0"/>
                <w:numId w:val="67"/>
              </w:numPr>
              <w:spacing w:after="19"/>
              <w:ind w:hanging="360"/>
            </w:pPr>
            <w:r w:rsidRPr="00177D77">
              <w:rPr>
                <w:rFonts w:eastAsia="Times New Roman"/>
                <w:b/>
                <w:sz w:val="20"/>
                <w:u w:val="single" w:color="000000"/>
              </w:rPr>
              <w:t xml:space="preserve">Vytvoriť </w:t>
            </w:r>
            <w:r w:rsidRPr="00177D77">
              <w:rPr>
                <w:rFonts w:eastAsia="Times New Roman"/>
                <w:sz w:val="20"/>
              </w:rPr>
              <w:t xml:space="preserve">čistopis. </w:t>
            </w:r>
          </w:p>
          <w:p w:rsidR="00D057FB" w:rsidRDefault="00D057FB" w:rsidP="00A9760F">
            <w:pPr>
              <w:numPr>
                <w:ilvl w:val="0"/>
                <w:numId w:val="67"/>
              </w:numPr>
              <w:ind w:hanging="360"/>
            </w:pPr>
            <w:r w:rsidRPr="00177D77">
              <w:rPr>
                <w:rFonts w:eastAsia="Times New Roman"/>
                <w:b/>
                <w:sz w:val="20"/>
                <w:u w:val="single" w:color="000000"/>
              </w:rPr>
              <w:t>Skontrolovať</w:t>
            </w:r>
            <w:r w:rsidRPr="00177D77">
              <w:rPr>
                <w:rFonts w:eastAsia="Times New Roman"/>
                <w:sz w:val="20"/>
              </w:rPr>
              <w:t xml:space="preserve"> a </w:t>
            </w:r>
            <w:r w:rsidRPr="00177D77">
              <w:rPr>
                <w:rFonts w:eastAsia="Times New Roman"/>
                <w:b/>
                <w:sz w:val="20"/>
                <w:u w:val="single" w:color="000000"/>
              </w:rPr>
              <w:t>zhodnotiť</w:t>
            </w:r>
            <w:r w:rsidRPr="00177D77">
              <w:rPr>
                <w:rFonts w:eastAsia="Times New Roman"/>
                <w:sz w:val="20"/>
              </w:rPr>
              <w:t xml:space="preserve"> spolužiakov text.</w:t>
            </w:r>
            <w:r w:rsidRPr="00177D77">
              <w:rPr>
                <w:rFonts w:eastAsia="Times New Roman"/>
                <w:b/>
                <w:sz w:val="20"/>
              </w:rPr>
              <w:t xml:space="preserve"> </w:t>
            </w:r>
          </w:p>
        </w:tc>
        <w:tc>
          <w:tcPr>
            <w:tcW w:w="75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26"/>
              <w:ind w:left="2"/>
            </w:pPr>
            <w:r w:rsidRPr="00177D77">
              <w:rPr>
                <w:rFonts w:eastAsia="Times New Roman"/>
                <w:b/>
                <w:sz w:val="20"/>
                <w:u w:val="single" w:color="000000"/>
              </w:rPr>
              <w:t>Optimálny VII.</w:t>
            </w:r>
            <w:r w:rsidRPr="00177D77">
              <w:rPr>
                <w:rFonts w:eastAsia="Times New Roman"/>
                <w:b/>
                <w:sz w:val="20"/>
              </w:rPr>
              <w:t xml:space="preserve"> </w:t>
            </w:r>
          </w:p>
          <w:p w:rsidR="00D057FB" w:rsidRDefault="00D057FB" w:rsidP="00D057FB">
            <w:pPr>
              <w:spacing w:after="12"/>
              <w:ind w:left="2"/>
            </w:pPr>
            <w:r w:rsidRPr="00177D77">
              <w:rPr>
                <w:rFonts w:eastAsia="Times New Roman"/>
                <w:b/>
                <w:sz w:val="20"/>
              </w:rPr>
              <w:t xml:space="preserve">Žiak  </w:t>
            </w:r>
          </w:p>
          <w:p w:rsidR="00D057FB" w:rsidRDefault="00D057FB" w:rsidP="00D057FB">
            <w:pPr>
              <w:spacing w:after="1" w:line="274" w:lineRule="auto"/>
              <w:ind w:left="2"/>
              <w:jc w:val="both"/>
            </w:pPr>
            <w:r w:rsidRPr="00177D77">
              <w:rPr>
                <w:rFonts w:eastAsia="Times New Roman"/>
                <w:b/>
                <w:sz w:val="20"/>
              </w:rPr>
              <w:t xml:space="preserve">1.1 </w:t>
            </w:r>
            <w:r w:rsidRPr="00177D77">
              <w:rPr>
                <w:rFonts w:eastAsia="Times New Roman"/>
                <w:sz w:val="20"/>
              </w:rPr>
              <w:t xml:space="preserve">dokáže skontrolovať svoj text s cieľom vyhľadať a opraviť chyby, pričom aplikuje nadobudnuté znalosti z pravopisu, lexikológie, morfológie, syntaxe a slohu. </w:t>
            </w:r>
          </w:p>
          <w:p w:rsidR="00D057FB" w:rsidRDefault="00D057FB" w:rsidP="00D057FB">
            <w:pPr>
              <w:spacing w:after="12"/>
              <w:ind w:left="2"/>
            </w:pPr>
            <w:r w:rsidRPr="00177D77">
              <w:rPr>
                <w:rFonts w:eastAsia="Times New Roman"/>
                <w:b/>
                <w:sz w:val="20"/>
              </w:rPr>
              <w:t xml:space="preserve">1.2 </w:t>
            </w:r>
            <w:r w:rsidRPr="00177D77">
              <w:rPr>
                <w:rFonts w:eastAsia="Times New Roman"/>
                <w:sz w:val="20"/>
              </w:rPr>
              <w:t xml:space="preserve">dokáže opraviť texty vytvorené niekým iným. </w:t>
            </w:r>
          </w:p>
          <w:p w:rsidR="00D057FB" w:rsidRDefault="00D057FB" w:rsidP="00D057FB">
            <w:pPr>
              <w:spacing w:line="279" w:lineRule="auto"/>
              <w:ind w:left="2"/>
            </w:pPr>
            <w:r w:rsidRPr="00177D77">
              <w:rPr>
                <w:rFonts w:eastAsia="Times New Roman"/>
                <w:b/>
                <w:sz w:val="20"/>
              </w:rPr>
              <w:t xml:space="preserve">2.1 </w:t>
            </w:r>
            <w:r w:rsidRPr="00177D77">
              <w:rPr>
                <w:rFonts w:eastAsia="Times New Roman"/>
                <w:sz w:val="20"/>
              </w:rPr>
              <w:t>dokáže nahlas a plynulo prečítať svoj text, pričom správne artikuluje, intonuje, prispôsobuje tempo svojho prejavu poslucháčom.</w:t>
            </w:r>
            <w:r w:rsidRPr="00177D77">
              <w:rPr>
                <w:rFonts w:eastAsia="Times New Roman"/>
                <w:b/>
                <w:sz w:val="20"/>
              </w:rPr>
              <w:t xml:space="preserve"> </w:t>
            </w:r>
          </w:p>
          <w:p w:rsidR="00D057FB" w:rsidRDefault="00D057FB" w:rsidP="00D057FB">
            <w:pPr>
              <w:spacing w:line="275" w:lineRule="auto"/>
              <w:ind w:left="2" w:right="151"/>
            </w:pPr>
            <w:r w:rsidRPr="00177D77">
              <w:rPr>
                <w:rFonts w:eastAsia="Times New Roman"/>
                <w:b/>
                <w:sz w:val="20"/>
              </w:rPr>
              <w:t xml:space="preserve">2.2 </w:t>
            </w:r>
            <w:r w:rsidRPr="00177D77">
              <w:rPr>
                <w:rFonts w:eastAsia="Times New Roman"/>
                <w:sz w:val="20"/>
              </w:rPr>
              <w:t xml:space="preserve">dokáže prijať hodnotenie druhých (spolužiakov a učiteľa) a zapracovať identifikované chyby s cieľom zlepšiť organizáciu a nadväznosť myšlienok, opraviť jednotlivé chyby a formálnu úpravu textu. </w:t>
            </w:r>
          </w:p>
          <w:p w:rsidR="00D057FB" w:rsidRDefault="00D057FB" w:rsidP="00D057FB">
            <w:pPr>
              <w:spacing w:line="279" w:lineRule="auto"/>
              <w:ind w:left="2"/>
            </w:pPr>
            <w:r w:rsidRPr="00177D77">
              <w:rPr>
                <w:rFonts w:eastAsia="Times New Roman"/>
                <w:b/>
                <w:sz w:val="20"/>
              </w:rPr>
              <w:t xml:space="preserve">2.3 </w:t>
            </w:r>
            <w:r w:rsidRPr="00177D77">
              <w:rPr>
                <w:rFonts w:eastAsia="Times New Roman"/>
                <w:sz w:val="20"/>
              </w:rPr>
              <w:t xml:space="preserve">dokáže zdôvodniť, prečo niektoré pripomienky nezapracoval vo svojom texte. Pri obhajobe svojho názoru rešpektuje spoločenské a komunikačné pravidlá. </w:t>
            </w:r>
          </w:p>
          <w:p w:rsidR="00D057FB" w:rsidRDefault="00D057FB" w:rsidP="00D057FB">
            <w:pPr>
              <w:spacing w:after="9"/>
              <w:ind w:left="2"/>
            </w:pPr>
            <w:r w:rsidRPr="00177D77">
              <w:rPr>
                <w:rFonts w:eastAsia="Times New Roman"/>
                <w:b/>
                <w:sz w:val="20"/>
              </w:rPr>
              <w:t xml:space="preserve">3.1 </w:t>
            </w:r>
            <w:r w:rsidRPr="00177D77">
              <w:rPr>
                <w:rFonts w:eastAsia="Times New Roman"/>
                <w:sz w:val="20"/>
              </w:rPr>
              <w:t xml:space="preserve">dokáže vytvoriť čistopis. </w:t>
            </w:r>
          </w:p>
          <w:p w:rsidR="00D057FB" w:rsidRDefault="00D057FB" w:rsidP="00D057FB">
            <w:pPr>
              <w:ind w:left="2"/>
              <w:rPr>
                <w:rFonts w:eastAsia="Times New Roman"/>
                <w:sz w:val="20"/>
              </w:rPr>
            </w:pPr>
            <w:r w:rsidRPr="00177D77">
              <w:rPr>
                <w:rFonts w:eastAsia="Times New Roman"/>
                <w:b/>
                <w:sz w:val="20"/>
              </w:rPr>
              <w:t xml:space="preserve">4.1 </w:t>
            </w:r>
            <w:r w:rsidRPr="00177D77">
              <w:rPr>
                <w:rFonts w:eastAsia="Times New Roman"/>
                <w:sz w:val="20"/>
              </w:rPr>
              <w:t>dokáže zhodnotiť texty vytvorené niekým iným a svoje hodnotenie dokáže zdôvodniť.</w:t>
            </w:r>
          </w:p>
          <w:p w:rsidR="00D057FB" w:rsidRPr="00E73ECC" w:rsidRDefault="00D057FB" w:rsidP="00D057FB">
            <w:pPr>
              <w:ind w:left="2"/>
              <w:rPr>
                <w:rFonts w:eastAsia="Times New Roman"/>
                <w:sz w:val="20"/>
              </w:rPr>
            </w:pPr>
            <w:r>
              <w:rPr>
                <w:rFonts w:eastAsia="Times New Roman"/>
                <w:i/>
                <w:sz w:val="20"/>
              </w:rPr>
              <w:t>4.2 dokáže kriticky hodnotiť vlastné nedostatky (chyby)</w:t>
            </w:r>
          </w:p>
        </w:tc>
        <w:tc>
          <w:tcPr>
            <w:tcW w:w="38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9"/>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68"/>
              </w:numPr>
              <w:spacing w:line="249" w:lineRule="auto"/>
            </w:pPr>
            <w:r w:rsidRPr="00177D77">
              <w:rPr>
                <w:rFonts w:eastAsia="Times New Roman"/>
                <w:sz w:val="20"/>
              </w:rPr>
              <w:t>statický opis</w:t>
            </w:r>
            <w:r w:rsidRPr="00177D77">
              <w:rPr>
                <w:rFonts w:eastAsia="Times New Roman"/>
                <w:b/>
                <w:sz w:val="20"/>
              </w:rPr>
              <w:t xml:space="preserve">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eastAsia="Times New Roman"/>
                <w:sz w:val="20"/>
              </w:rPr>
              <w:t>dynamický opis</w:t>
            </w:r>
            <w:r w:rsidRPr="00177D77">
              <w:rPr>
                <w:rFonts w:eastAsia="Times New Roman"/>
                <w:b/>
                <w:sz w:val="20"/>
              </w:rPr>
              <w:t xml:space="preserve"> </w:t>
            </w:r>
          </w:p>
          <w:p w:rsidR="00D057FB" w:rsidRDefault="00D057FB" w:rsidP="00A9760F">
            <w:pPr>
              <w:numPr>
                <w:ilvl w:val="0"/>
                <w:numId w:val="68"/>
              </w:numPr>
            </w:pPr>
            <w:r w:rsidRPr="00177D77">
              <w:rPr>
                <w:rFonts w:eastAsia="Times New Roman"/>
                <w:sz w:val="20"/>
              </w:rPr>
              <w:t>charakteristika</w:t>
            </w:r>
            <w:r w:rsidRPr="00177D77">
              <w:rPr>
                <w:rFonts w:eastAsia="Times New Roman"/>
                <w:b/>
                <w:sz w:val="20"/>
              </w:rPr>
              <w:t xml:space="preserve"> </w:t>
            </w:r>
          </w:p>
          <w:p w:rsidR="00D057FB" w:rsidRDefault="00D057FB" w:rsidP="00A9760F">
            <w:pPr>
              <w:numPr>
                <w:ilvl w:val="0"/>
                <w:numId w:val="68"/>
              </w:numPr>
            </w:pPr>
            <w:r w:rsidRPr="00177D77">
              <w:rPr>
                <w:rFonts w:eastAsia="Times New Roman"/>
                <w:sz w:val="20"/>
              </w:rPr>
              <w:t xml:space="preserve">rozprávanie s využitím priamej reči </w:t>
            </w:r>
            <w:r w:rsidRPr="00177D77">
              <w:rPr>
                <w:rFonts w:eastAsia="Times New Roman"/>
                <w:b/>
                <w:sz w:val="20"/>
              </w:rPr>
              <w:t xml:space="preserve"> </w:t>
            </w:r>
          </w:p>
          <w:p w:rsidR="00D057FB" w:rsidRDefault="00D057FB" w:rsidP="00D057FB">
            <w:pPr>
              <w:spacing w:after="3"/>
              <w:ind w:left="317"/>
            </w:pPr>
            <w:r w:rsidRPr="00177D77">
              <w:rPr>
                <w:rFonts w:eastAsia="Times New Roman"/>
                <w:sz w:val="20"/>
              </w:rPr>
              <w:t xml:space="preserve">(1. osoba, 3. osoba) </w:t>
            </w:r>
            <w:r w:rsidRPr="00177D77">
              <w:rPr>
                <w:rFonts w:eastAsia="Times New Roman"/>
                <w:b/>
                <w:sz w:val="20"/>
              </w:rPr>
              <w:t xml:space="preserve"> </w:t>
            </w:r>
          </w:p>
          <w:p w:rsidR="00D057FB" w:rsidRDefault="00D057FB" w:rsidP="00A9760F">
            <w:pPr>
              <w:numPr>
                <w:ilvl w:val="0"/>
                <w:numId w:val="68"/>
              </w:numPr>
            </w:pPr>
            <w:r w:rsidRPr="00177D77">
              <w:rPr>
                <w:rFonts w:eastAsia="Times New Roman"/>
                <w:sz w:val="20"/>
              </w:rPr>
              <w:t xml:space="preserve">projekt </w:t>
            </w:r>
            <w:r w:rsidRPr="00177D77">
              <w:rPr>
                <w:rFonts w:eastAsia="Times New Roman"/>
                <w:b/>
                <w:sz w:val="20"/>
              </w:rPr>
              <w:t xml:space="preserve"> </w:t>
            </w:r>
          </w:p>
          <w:p w:rsidR="00D057FB" w:rsidRDefault="00D057FB" w:rsidP="00D057FB">
            <w:pPr>
              <w:spacing w:after="19"/>
            </w:pPr>
            <w:r w:rsidRPr="00177D77">
              <w:rPr>
                <w:rFonts w:eastAsia="Times New Roman"/>
                <w:b/>
                <w:sz w:val="20"/>
              </w:rPr>
              <w:t xml:space="preserve"> </w:t>
            </w:r>
          </w:p>
          <w:p w:rsidR="00D057FB" w:rsidRDefault="00D057FB" w:rsidP="00D057FB">
            <w:pPr>
              <w:spacing w:after="32"/>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69"/>
              </w:numPr>
              <w:spacing w:after="16" w:line="278" w:lineRule="auto"/>
              <w:ind w:hanging="317"/>
            </w:pPr>
            <w:r w:rsidRPr="00177D77">
              <w:rPr>
                <w:rFonts w:eastAsia="Times New Roman"/>
                <w:sz w:val="20"/>
              </w:rPr>
              <w:t xml:space="preserve">spisovná výslovnosť v slovách cudzieho pôvodu </w:t>
            </w:r>
          </w:p>
          <w:p w:rsidR="00D057FB" w:rsidRDefault="00D057FB" w:rsidP="00A9760F">
            <w:pPr>
              <w:numPr>
                <w:ilvl w:val="0"/>
                <w:numId w:val="69"/>
              </w:numPr>
              <w:spacing w:after="4"/>
              <w:ind w:hanging="317"/>
            </w:pPr>
            <w:r w:rsidRPr="00177D77">
              <w:rPr>
                <w:rFonts w:eastAsia="Times New Roman"/>
                <w:sz w:val="20"/>
              </w:rPr>
              <w:t>umelecký opis</w:t>
            </w:r>
            <w:r w:rsidRPr="00177D77">
              <w:rPr>
                <w:rFonts w:eastAsia="Times New Roman"/>
                <w:b/>
                <w:sz w:val="20"/>
              </w:rPr>
              <w:t xml:space="preserve"> </w:t>
            </w:r>
          </w:p>
          <w:p w:rsidR="00D057FB" w:rsidRDefault="00D057FB" w:rsidP="00A9760F">
            <w:pPr>
              <w:numPr>
                <w:ilvl w:val="0"/>
                <w:numId w:val="69"/>
              </w:numPr>
              <w:spacing w:after="5"/>
              <w:ind w:hanging="317"/>
            </w:pPr>
            <w:r w:rsidRPr="00177D77">
              <w:rPr>
                <w:rFonts w:eastAsia="Times New Roman"/>
                <w:sz w:val="20"/>
              </w:rPr>
              <w:t xml:space="preserve">slávnostný príhovor (prívet) </w:t>
            </w:r>
          </w:p>
          <w:p w:rsidR="00D057FB" w:rsidRPr="00881DEF" w:rsidRDefault="00D057FB" w:rsidP="00A9760F">
            <w:pPr>
              <w:numPr>
                <w:ilvl w:val="0"/>
                <w:numId w:val="69"/>
              </w:numPr>
              <w:ind w:hanging="317"/>
            </w:pPr>
            <w:r w:rsidRPr="00177D77">
              <w:rPr>
                <w:rFonts w:eastAsia="Times New Roman"/>
                <w:sz w:val="20"/>
              </w:rPr>
              <w:t>tabuľka: názov, hlavička, riadok, stĺpec</w:t>
            </w:r>
          </w:p>
          <w:p w:rsidR="00D057FB" w:rsidRDefault="00D057FB" w:rsidP="00A9760F">
            <w:pPr>
              <w:numPr>
                <w:ilvl w:val="0"/>
                <w:numId w:val="69"/>
              </w:numPr>
              <w:ind w:hanging="317"/>
            </w:pPr>
            <w:r w:rsidRPr="00177D77">
              <w:rPr>
                <w:rFonts w:eastAsia="Times New Roman"/>
                <w:sz w:val="20"/>
              </w:rPr>
              <w:t xml:space="preserve">graf  </w:t>
            </w:r>
          </w:p>
        </w:tc>
      </w:tr>
      <w:tr w:rsidR="00D057FB" w:rsidTr="00D057FB">
        <w:trPr>
          <w:trHeight w:val="1512"/>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5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7"/>
              <w:ind w:left="2"/>
            </w:pPr>
            <w:r w:rsidRPr="00177D77">
              <w:rPr>
                <w:rFonts w:eastAsia="Times New Roman"/>
                <w:b/>
                <w:sz w:val="20"/>
                <w:u w:val="single" w:color="000000"/>
              </w:rPr>
              <w:t>Minimálny VII.</w:t>
            </w:r>
            <w:r w:rsidRPr="00177D77">
              <w:rPr>
                <w:rFonts w:eastAsia="Times New Roman"/>
                <w:b/>
                <w:sz w:val="20"/>
              </w:rPr>
              <w:t xml:space="preserve"> </w:t>
            </w:r>
          </w:p>
          <w:p w:rsidR="00D057FB" w:rsidRDefault="00D057FB" w:rsidP="00D057FB">
            <w:pPr>
              <w:spacing w:after="12"/>
              <w:ind w:left="2"/>
            </w:pPr>
            <w:r w:rsidRPr="00177D77">
              <w:rPr>
                <w:rFonts w:eastAsia="Times New Roman"/>
                <w:b/>
                <w:sz w:val="20"/>
              </w:rPr>
              <w:t xml:space="preserve">Žiak </w:t>
            </w:r>
          </w:p>
          <w:p w:rsidR="00D057FB" w:rsidRDefault="00D057FB" w:rsidP="00D057FB">
            <w:pPr>
              <w:spacing w:after="16"/>
              <w:ind w:left="2"/>
            </w:pPr>
            <w:r w:rsidRPr="00177D77">
              <w:rPr>
                <w:rFonts w:eastAsia="Times New Roman"/>
                <w:b/>
                <w:sz w:val="20"/>
              </w:rPr>
              <w:t xml:space="preserve">1.1 </w:t>
            </w:r>
            <w:r w:rsidRPr="00177D77">
              <w:rPr>
                <w:rFonts w:eastAsia="Times New Roman"/>
                <w:sz w:val="20"/>
              </w:rPr>
              <w:t xml:space="preserve">dokáže vyhľadať a opraviť niektoré chyby vo svojom texte. </w:t>
            </w:r>
          </w:p>
          <w:p w:rsidR="00D057FB" w:rsidRDefault="00D057FB" w:rsidP="00D057FB">
            <w:pPr>
              <w:spacing w:after="13"/>
              <w:ind w:left="2"/>
            </w:pPr>
            <w:r w:rsidRPr="00177D77">
              <w:rPr>
                <w:rFonts w:eastAsia="Times New Roman"/>
                <w:b/>
                <w:sz w:val="20"/>
              </w:rPr>
              <w:t xml:space="preserve">2.1 </w:t>
            </w:r>
            <w:r w:rsidRPr="00177D77">
              <w:rPr>
                <w:rFonts w:eastAsia="Times New Roman"/>
                <w:sz w:val="20"/>
              </w:rPr>
              <w:t xml:space="preserve">dokáže po príprave nahlas prečítať svoj text. </w:t>
            </w:r>
          </w:p>
          <w:p w:rsidR="00D057FB" w:rsidRDefault="00D057FB" w:rsidP="00D057FB">
            <w:pPr>
              <w:ind w:left="2"/>
            </w:pPr>
            <w:r w:rsidRPr="00177D77">
              <w:rPr>
                <w:rFonts w:eastAsia="Times New Roman"/>
                <w:b/>
                <w:sz w:val="20"/>
              </w:rPr>
              <w:t xml:space="preserve">2.2 </w:t>
            </w:r>
            <w:r w:rsidRPr="00177D77">
              <w:rPr>
                <w:rFonts w:eastAsia="Times New Roman"/>
                <w:sz w:val="20"/>
              </w:rPr>
              <w:t xml:space="preserve">dokáže prijať hodnotenie druhých (spolužiakov a učiteľa) a s pomocou učiteľa dokáže opraviť identifikované chyby.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jc w:val="both"/>
      </w:pPr>
      <w:r>
        <w:rPr>
          <w:rFonts w:eastAsia="Times New Roman"/>
          <w:sz w:val="20"/>
        </w:rPr>
        <w:t xml:space="preserve"> </w:t>
      </w:r>
    </w:p>
    <w:tbl>
      <w:tblPr>
        <w:tblW w:w="14743" w:type="dxa"/>
        <w:tblInd w:w="-851" w:type="dxa"/>
        <w:tblCellMar>
          <w:top w:w="11" w:type="dxa"/>
          <w:left w:w="107" w:type="dxa"/>
          <w:right w:w="75" w:type="dxa"/>
        </w:tblCellMar>
        <w:tblLook w:val="04A0" w:firstRow="1" w:lastRow="0" w:firstColumn="1" w:lastColumn="0" w:noHBand="0" w:noVBand="1"/>
      </w:tblPr>
      <w:tblGrid>
        <w:gridCol w:w="3546"/>
        <w:gridCol w:w="140"/>
        <w:gridCol w:w="6945"/>
        <w:gridCol w:w="995"/>
        <w:gridCol w:w="2973"/>
        <w:gridCol w:w="144"/>
      </w:tblGrid>
      <w:tr w:rsidR="00D057FB" w:rsidTr="00D057FB">
        <w:trPr>
          <w:trHeight w:val="238"/>
        </w:trPr>
        <w:tc>
          <w:tcPr>
            <w:tcW w:w="14743" w:type="dxa"/>
            <w:gridSpan w:val="6"/>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35"/>
              <w:jc w:val="center"/>
            </w:pPr>
            <w:r w:rsidRPr="00177D77">
              <w:rPr>
                <w:rFonts w:eastAsia="Times New Roman"/>
                <w:b/>
                <w:sz w:val="20"/>
              </w:rPr>
              <w:t xml:space="preserve">HOVORENIE </w:t>
            </w:r>
          </w:p>
        </w:tc>
      </w:tr>
      <w:tr w:rsidR="00D057FB" w:rsidTr="00D057FB">
        <w:trPr>
          <w:trHeight w:val="472"/>
        </w:trPr>
        <w:tc>
          <w:tcPr>
            <w:tcW w:w="14743" w:type="dxa"/>
            <w:gridSpan w:val="6"/>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APLIKAČNÝ KONTEXT (DRUHY TEXTOV): </w:t>
            </w:r>
            <w:r w:rsidRPr="00177D77">
              <w:rPr>
                <w:rFonts w:eastAsia="Times New Roman"/>
                <w:sz w:val="20"/>
              </w:rPr>
              <w:t xml:space="preserve">statický opis; dynamický opis; umelecký opis; charakteristika; rozprávanie s využitím priamej reči (1. osoba, 3. osoba); príhovor </w:t>
            </w:r>
          </w:p>
          <w:p w:rsidR="00D057FB" w:rsidRDefault="00D057FB" w:rsidP="00D057FB">
            <w:pPr>
              <w:ind w:left="34"/>
            </w:pPr>
            <w:r w:rsidRPr="00177D77">
              <w:rPr>
                <w:rFonts w:eastAsia="Times New Roman"/>
                <w:sz w:val="20"/>
              </w:rPr>
              <w:t>(prívet); projekt; diskusia</w:t>
            </w:r>
            <w:r w:rsidRPr="00177D77">
              <w:rPr>
                <w:rFonts w:eastAsia="Times New Roman"/>
                <w:i/>
                <w:sz w:val="20"/>
              </w:rPr>
              <w:t xml:space="preserve"> </w:t>
            </w:r>
          </w:p>
        </w:tc>
      </w:tr>
      <w:tr w:rsidR="00D057FB" w:rsidTr="00D057FB">
        <w:trPr>
          <w:trHeight w:val="701"/>
        </w:trPr>
        <w:tc>
          <w:tcPr>
            <w:tcW w:w="14743" w:type="dxa"/>
            <w:gridSpan w:val="6"/>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KĽÚČOVÉ KOMPETENCIE: </w:t>
            </w:r>
            <w:r w:rsidRPr="00177D77">
              <w:rPr>
                <w:rFonts w:eastAsia="Times New Roman"/>
                <w:sz w:val="20"/>
              </w:rPr>
              <w:t xml:space="preserve">používať kognitívne operácie; tvoriť, prijať a spracovať informácie; vyhľadávať a sprostredkovať informácie; kriticky myslieť; tvorivo myslieť; verbálne a neverbálne vyjadriť vôľu a city; tolerovať odlišnosti jednotlivcov a skupín; spolupracovať s jednotlivcami aj skupinami; vžiť sa do pocitov a konania osoby; vytvárať vlastný hodnotový systém  </w:t>
            </w:r>
          </w:p>
        </w:tc>
      </w:tr>
      <w:tr w:rsidR="00D057FB" w:rsidTr="00D057FB">
        <w:trPr>
          <w:trHeight w:val="470"/>
        </w:trPr>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8"/>
              <w:jc w:val="center"/>
            </w:pPr>
            <w:r w:rsidRPr="00177D77">
              <w:rPr>
                <w:rFonts w:eastAsia="Times New Roman"/>
                <w:b/>
                <w:sz w:val="20"/>
              </w:rPr>
              <w:t xml:space="preserve">Predmetové kompetencie </w:t>
            </w:r>
          </w:p>
        </w:tc>
        <w:tc>
          <w:tcPr>
            <w:tcW w:w="794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5"/>
              <w:ind w:right="35"/>
              <w:jc w:val="center"/>
            </w:pPr>
            <w:r w:rsidRPr="00177D77">
              <w:rPr>
                <w:rFonts w:eastAsia="Times New Roman"/>
                <w:b/>
                <w:sz w:val="20"/>
              </w:rPr>
              <w:t xml:space="preserve">Výkon </w:t>
            </w:r>
          </w:p>
          <w:p w:rsidR="00D057FB" w:rsidRDefault="00D057FB" w:rsidP="00D057FB">
            <w:pPr>
              <w:ind w:right="32"/>
              <w:jc w:val="center"/>
            </w:pPr>
            <w:r w:rsidRPr="00177D77">
              <w:rPr>
                <w:rFonts w:eastAsia="Times New Roman"/>
                <w:b/>
                <w:sz w:val="20"/>
              </w:rPr>
              <w:t xml:space="preserve">Žiak dosiahne požadovaný výkon po absolvovaní 7. ročníka základnej školy. </w:t>
            </w:r>
          </w:p>
        </w:tc>
        <w:tc>
          <w:tcPr>
            <w:tcW w:w="311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eastAsia="Times New Roman"/>
                <w:b/>
                <w:sz w:val="20"/>
              </w:rPr>
              <w:t xml:space="preserve">Pojmy </w:t>
            </w:r>
          </w:p>
        </w:tc>
      </w:tr>
      <w:tr w:rsidR="00D057FB" w:rsidTr="00D057FB">
        <w:trPr>
          <w:trHeight w:val="4729"/>
        </w:trPr>
        <w:tc>
          <w:tcPr>
            <w:tcW w:w="368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83" w:lineRule="auto"/>
            </w:pPr>
            <w:r w:rsidRPr="00177D77">
              <w:rPr>
                <w:rFonts w:eastAsia="Times New Roman"/>
                <w:b/>
                <w:sz w:val="20"/>
              </w:rPr>
              <w:lastRenderedPageBreak/>
              <w:t xml:space="preserve">I. Vyjadriť myšlienky a informácie s rôznym cieľom pre špecifické publikum. </w:t>
            </w:r>
          </w:p>
          <w:p w:rsidR="00D057FB" w:rsidRDefault="00D057FB" w:rsidP="00D057FB">
            <w:pPr>
              <w:spacing w:after="21"/>
            </w:pPr>
            <w:r w:rsidRPr="00177D77">
              <w:rPr>
                <w:rFonts w:eastAsia="Times New Roman"/>
                <w:sz w:val="20"/>
              </w:rPr>
              <w:t xml:space="preserve"> </w:t>
            </w:r>
          </w:p>
          <w:p w:rsidR="00D057FB" w:rsidRDefault="00D057FB" w:rsidP="00A9760F">
            <w:pPr>
              <w:numPr>
                <w:ilvl w:val="0"/>
                <w:numId w:val="70"/>
              </w:numPr>
              <w:spacing w:after="30" w:line="249" w:lineRule="auto"/>
              <w:ind w:right="97" w:hanging="360"/>
            </w:pPr>
            <w:r w:rsidRPr="00177D77">
              <w:rPr>
                <w:rFonts w:eastAsia="Times New Roman"/>
                <w:b/>
                <w:sz w:val="20"/>
                <w:u w:val="single" w:color="000000"/>
              </w:rPr>
              <w:t>Sformulovať</w:t>
            </w:r>
            <w:r w:rsidRPr="00177D77">
              <w:rPr>
                <w:rFonts w:eastAsia="Times New Roman"/>
                <w:sz w:val="20"/>
              </w:rPr>
              <w:t xml:space="preserve"> vlastný názor a pomocou argumentov ho </w:t>
            </w:r>
            <w:r w:rsidRPr="00177D77">
              <w:rPr>
                <w:rFonts w:eastAsia="Times New Roman"/>
                <w:b/>
                <w:sz w:val="20"/>
                <w:u w:val="single" w:color="000000"/>
              </w:rPr>
              <w:t>obhájiť</w:t>
            </w:r>
            <w:r w:rsidRPr="00177D77">
              <w:rPr>
                <w:rFonts w:eastAsia="Times New Roman"/>
                <w:sz w:val="20"/>
              </w:rPr>
              <w:t xml:space="preserve">. </w:t>
            </w:r>
          </w:p>
          <w:p w:rsidR="00D057FB" w:rsidRDefault="00D057FB" w:rsidP="00A9760F">
            <w:pPr>
              <w:numPr>
                <w:ilvl w:val="0"/>
                <w:numId w:val="70"/>
              </w:numPr>
              <w:spacing w:line="279" w:lineRule="auto"/>
              <w:ind w:right="97" w:hanging="360"/>
            </w:pPr>
            <w:r w:rsidRPr="00177D77">
              <w:rPr>
                <w:rFonts w:eastAsia="Times New Roman"/>
                <w:b/>
                <w:sz w:val="20"/>
                <w:u w:val="single" w:color="000000"/>
              </w:rPr>
              <w:t>Sformulovať</w:t>
            </w:r>
            <w:r w:rsidRPr="00177D77">
              <w:rPr>
                <w:rFonts w:eastAsia="Times New Roman"/>
                <w:sz w:val="20"/>
              </w:rPr>
              <w:t xml:space="preserve"> tému adekvátnu komunikačnej situácii. </w:t>
            </w:r>
          </w:p>
          <w:p w:rsidR="00D057FB" w:rsidRDefault="00D057FB" w:rsidP="00A9760F">
            <w:pPr>
              <w:numPr>
                <w:ilvl w:val="0"/>
                <w:numId w:val="70"/>
              </w:numPr>
              <w:spacing w:line="276" w:lineRule="auto"/>
              <w:ind w:right="97" w:hanging="360"/>
            </w:pPr>
            <w:r w:rsidRPr="00177D77">
              <w:rPr>
                <w:rFonts w:eastAsia="Times New Roman"/>
                <w:b/>
                <w:sz w:val="20"/>
                <w:u w:val="single" w:color="000000"/>
              </w:rPr>
              <w:t>Zosúladiť</w:t>
            </w:r>
            <w:r w:rsidRPr="00177D77">
              <w:rPr>
                <w:rFonts w:eastAsia="Times New Roman"/>
                <w:sz w:val="20"/>
              </w:rPr>
              <w:t xml:space="preserve"> jazykové a mimojazykové prostriedky s cieľom komunikácie. </w:t>
            </w:r>
            <w:r w:rsidRPr="00177D77">
              <w:rPr>
                <w:rFonts w:eastAsia="Times New Roman"/>
                <w:b/>
                <w:sz w:val="20"/>
              </w:rPr>
              <w:t>4.</w:t>
            </w:r>
            <w:r w:rsidRPr="00177D77">
              <w:rPr>
                <w:rFonts w:ascii="Arial" w:eastAsia="Arial" w:hAnsi="Arial" w:cs="Arial"/>
                <w:b/>
                <w:sz w:val="20"/>
              </w:rPr>
              <w:t xml:space="preserve"> </w:t>
            </w:r>
            <w:r w:rsidRPr="00177D77">
              <w:rPr>
                <w:rFonts w:eastAsia="Times New Roman"/>
                <w:b/>
                <w:sz w:val="20"/>
                <w:u w:val="single" w:color="000000"/>
              </w:rPr>
              <w:t>Zvoliť</w:t>
            </w:r>
            <w:r w:rsidRPr="00177D77">
              <w:rPr>
                <w:rFonts w:eastAsia="Times New Roman"/>
                <w:sz w:val="20"/>
              </w:rPr>
              <w:t xml:space="preserve"> vhodný spoločenský tón komunikácie v súlade s jej cieľom a prostredím. </w:t>
            </w:r>
          </w:p>
          <w:p w:rsidR="00D057FB" w:rsidRDefault="00D057FB" w:rsidP="00A9760F">
            <w:pPr>
              <w:numPr>
                <w:ilvl w:val="0"/>
                <w:numId w:val="71"/>
              </w:numPr>
              <w:spacing w:after="5" w:line="276" w:lineRule="auto"/>
              <w:ind w:hanging="360"/>
            </w:pPr>
            <w:r w:rsidRPr="00177D77">
              <w:rPr>
                <w:rFonts w:eastAsia="Times New Roman"/>
                <w:b/>
                <w:sz w:val="20"/>
                <w:u w:val="single" w:color="000000"/>
              </w:rPr>
              <w:t>Začať</w:t>
            </w:r>
            <w:r w:rsidRPr="00177D77">
              <w:rPr>
                <w:rFonts w:eastAsia="Times New Roman"/>
                <w:sz w:val="20"/>
              </w:rPr>
              <w:t xml:space="preserve"> a </w:t>
            </w:r>
            <w:r w:rsidRPr="00177D77">
              <w:rPr>
                <w:rFonts w:eastAsia="Times New Roman"/>
                <w:b/>
                <w:sz w:val="20"/>
                <w:u w:val="single" w:color="000000"/>
              </w:rPr>
              <w:t xml:space="preserve">ukončiť </w:t>
            </w:r>
            <w:r w:rsidRPr="00177D77">
              <w:rPr>
                <w:rFonts w:eastAsia="Times New Roman"/>
                <w:sz w:val="20"/>
              </w:rPr>
              <w:t xml:space="preserve">komunikáciu na určitú tému. </w:t>
            </w:r>
          </w:p>
          <w:p w:rsidR="00D057FB" w:rsidRDefault="00D057FB" w:rsidP="00A9760F">
            <w:pPr>
              <w:numPr>
                <w:ilvl w:val="0"/>
                <w:numId w:val="71"/>
              </w:numPr>
              <w:spacing w:line="280" w:lineRule="auto"/>
              <w:ind w:hanging="360"/>
            </w:pPr>
            <w:r w:rsidRPr="00177D77">
              <w:rPr>
                <w:rFonts w:eastAsia="Times New Roman"/>
                <w:b/>
                <w:sz w:val="20"/>
                <w:u w:val="single" w:color="000000"/>
              </w:rPr>
              <w:t>Zistiť</w:t>
            </w:r>
            <w:r w:rsidRPr="00177D77">
              <w:rPr>
                <w:rFonts w:eastAsia="Times New Roman"/>
                <w:sz w:val="20"/>
              </w:rPr>
              <w:t xml:space="preserve"> pomocou kontrolných otázok, či ostatní porozumeli prejavu. </w:t>
            </w:r>
          </w:p>
          <w:p w:rsidR="00D057FB" w:rsidRDefault="00D057FB" w:rsidP="00A9760F">
            <w:pPr>
              <w:numPr>
                <w:ilvl w:val="0"/>
                <w:numId w:val="71"/>
              </w:numPr>
              <w:spacing w:after="1" w:line="279" w:lineRule="auto"/>
              <w:ind w:hanging="360"/>
            </w:pPr>
            <w:r w:rsidRPr="00177D77">
              <w:rPr>
                <w:rFonts w:eastAsia="Times New Roman"/>
                <w:b/>
                <w:sz w:val="20"/>
                <w:u w:val="single" w:color="000000"/>
              </w:rPr>
              <w:t>Analyzovať</w:t>
            </w:r>
            <w:r w:rsidRPr="00177D77">
              <w:rPr>
                <w:rFonts w:eastAsia="Times New Roman"/>
                <w:sz w:val="20"/>
              </w:rPr>
              <w:t xml:space="preserve"> a </w:t>
            </w:r>
            <w:r w:rsidRPr="00177D77">
              <w:rPr>
                <w:rFonts w:eastAsia="Times New Roman"/>
                <w:b/>
                <w:sz w:val="20"/>
                <w:u w:val="single" w:color="000000"/>
              </w:rPr>
              <w:t xml:space="preserve">zhodnotiť </w:t>
            </w:r>
            <w:r w:rsidRPr="00177D77">
              <w:rPr>
                <w:rFonts w:eastAsia="Times New Roman"/>
                <w:sz w:val="20"/>
              </w:rPr>
              <w:t xml:space="preserve">kvalitu ústneho prejavu. </w:t>
            </w:r>
          </w:p>
          <w:p w:rsidR="00D057FB" w:rsidRDefault="00D057FB" w:rsidP="00A9760F">
            <w:pPr>
              <w:numPr>
                <w:ilvl w:val="0"/>
                <w:numId w:val="71"/>
              </w:numPr>
              <w:ind w:hanging="360"/>
            </w:pPr>
            <w:r w:rsidRPr="00177D77">
              <w:rPr>
                <w:rFonts w:eastAsia="Times New Roman"/>
                <w:b/>
                <w:sz w:val="20"/>
                <w:u w:val="single" w:color="000000"/>
              </w:rPr>
              <w:t>Rešpektovať</w:t>
            </w:r>
            <w:r w:rsidRPr="00177D77">
              <w:rPr>
                <w:rFonts w:eastAsia="Times New Roman"/>
                <w:sz w:val="20"/>
              </w:rPr>
              <w:t xml:space="preserve"> jazykové pravidlá. </w:t>
            </w:r>
          </w:p>
        </w:tc>
        <w:tc>
          <w:tcPr>
            <w:tcW w:w="794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1"/>
            </w:pPr>
            <w:r w:rsidRPr="00177D77">
              <w:rPr>
                <w:rFonts w:eastAsia="Times New Roman"/>
                <w:b/>
                <w:sz w:val="20"/>
                <w:u w:val="single" w:color="000000"/>
              </w:rPr>
              <w:t>Optimálny I.</w:t>
            </w:r>
            <w:r w:rsidRPr="00177D77">
              <w:rPr>
                <w:rFonts w:eastAsia="Times New Roman"/>
                <w:b/>
                <w:sz w:val="20"/>
              </w:rPr>
              <w:t xml:space="preserve"> </w:t>
            </w:r>
          </w:p>
          <w:p w:rsidR="00D057FB" w:rsidRDefault="00D057FB" w:rsidP="00D057FB">
            <w:pPr>
              <w:spacing w:after="10"/>
              <w:ind w:left="1"/>
            </w:pPr>
            <w:r w:rsidRPr="00177D77">
              <w:rPr>
                <w:rFonts w:eastAsia="Times New Roman"/>
                <w:b/>
                <w:sz w:val="20"/>
              </w:rPr>
              <w:t xml:space="preserve">Žiak </w:t>
            </w:r>
          </w:p>
          <w:p w:rsidR="00D057FB" w:rsidRDefault="00D057FB" w:rsidP="00D057FB">
            <w:pPr>
              <w:spacing w:after="35"/>
              <w:ind w:left="1"/>
            </w:pPr>
            <w:r w:rsidRPr="00177D77">
              <w:rPr>
                <w:rFonts w:eastAsia="Times New Roman"/>
                <w:b/>
                <w:sz w:val="20"/>
              </w:rPr>
              <w:t xml:space="preserve">1.1 </w:t>
            </w:r>
            <w:r w:rsidRPr="00177D77">
              <w:rPr>
                <w:rFonts w:eastAsia="Times New Roman"/>
                <w:sz w:val="20"/>
              </w:rPr>
              <w:t xml:space="preserve">dokáže sformulovať vlastný názor a použiť presvedčivé argumenty a vhodné výrazové prostriedky. </w:t>
            </w:r>
          </w:p>
          <w:p w:rsidR="00D057FB" w:rsidRDefault="00D057FB" w:rsidP="00D057FB">
            <w:pPr>
              <w:spacing w:after="18"/>
              <w:ind w:left="1"/>
            </w:pPr>
            <w:r w:rsidRPr="00177D77">
              <w:rPr>
                <w:rFonts w:eastAsia="Times New Roman"/>
                <w:b/>
                <w:sz w:val="20"/>
              </w:rPr>
              <w:t xml:space="preserve">2.1 </w:t>
            </w:r>
            <w:r w:rsidRPr="00177D77">
              <w:rPr>
                <w:rFonts w:eastAsia="Times New Roman"/>
                <w:sz w:val="20"/>
              </w:rPr>
              <w:t xml:space="preserve">si dokáže samostatne zvoliť a sformulovať tému komunikácie. </w:t>
            </w:r>
          </w:p>
          <w:p w:rsidR="00D057FB" w:rsidRDefault="00D057FB" w:rsidP="00D057FB">
            <w:pPr>
              <w:spacing w:line="277" w:lineRule="auto"/>
              <w:ind w:left="1" w:right="816"/>
            </w:pPr>
            <w:r w:rsidRPr="00177D77">
              <w:rPr>
                <w:rFonts w:eastAsia="Times New Roman"/>
                <w:b/>
                <w:sz w:val="20"/>
              </w:rPr>
              <w:t xml:space="preserve">2.2 </w:t>
            </w:r>
            <w:r w:rsidRPr="00177D77">
              <w:rPr>
                <w:rFonts w:eastAsia="Times New Roman"/>
                <w:sz w:val="20"/>
              </w:rPr>
              <w:t>dokáže samostatne a pohotovo sformulovať základné myšlienky na zvolenú tému a zrozumiteľne ich vysloviť.</w:t>
            </w:r>
            <w:r w:rsidRPr="00177D77">
              <w:rPr>
                <w:rFonts w:eastAsia="Times New Roman"/>
                <w:b/>
                <w:sz w:val="20"/>
              </w:rPr>
              <w:t xml:space="preserve"> </w:t>
            </w:r>
          </w:p>
          <w:p w:rsidR="00D057FB" w:rsidRDefault="00D057FB" w:rsidP="00D057FB">
            <w:pPr>
              <w:spacing w:after="17"/>
              <w:ind w:left="1"/>
            </w:pPr>
            <w:r w:rsidRPr="00177D77">
              <w:rPr>
                <w:rFonts w:eastAsia="Times New Roman"/>
                <w:b/>
                <w:sz w:val="20"/>
              </w:rPr>
              <w:t xml:space="preserve">2.3 </w:t>
            </w:r>
            <w:r w:rsidRPr="00177D77">
              <w:rPr>
                <w:rFonts w:eastAsia="Times New Roman"/>
                <w:sz w:val="20"/>
              </w:rPr>
              <w:t xml:space="preserve">dokáže samostatne sformulovať text na určenú tému. </w:t>
            </w:r>
          </w:p>
          <w:p w:rsidR="00D057FB" w:rsidRDefault="00D057FB" w:rsidP="00D057FB">
            <w:pPr>
              <w:spacing w:after="18"/>
              <w:ind w:left="1"/>
            </w:pPr>
            <w:r w:rsidRPr="00177D77">
              <w:rPr>
                <w:rFonts w:eastAsia="Times New Roman"/>
                <w:b/>
                <w:sz w:val="20"/>
              </w:rPr>
              <w:t>2</w:t>
            </w:r>
            <w:r w:rsidRPr="00177D77">
              <w:rPr>
                <w:rFonts w:eastAsia="Times New Roman"/>
                <w:sz w:val="20"/>
              </w:rPr>
              <w:t>.</w:t>
            </w:r>
            <w:r w:rsidRPr="00177D77">
              <w:rPr>
                <w:rFonts w:eastAsia="Times New Roman"/>
                <w:b/>
                <w:sz w:val="20"/>
              </w:rPr>
              <w:t xml:space="preserve">4 </w:t>
            </w:r>
            <w:r w:rsidRPr="00177D77">
              <w:rPr>
                <w:rFonts w:eastAsia="Times New Roman"/>
                <w:sz w:val="20"/>
              </w:rPr>
              <w:t xml:space="preserve">dokáže podľa logickej postupnosti usporiadať svoju výpoveď. </w:t>
            </w:r>
          </w:p>
          <w:p w:rsidR="00D057FB" w:rsidRDefault="00D057FB" w:rsidP="00D057FB">
            <w:pPr>
              <w:spacing w:line="277" w:lineRule="auto"/>
              <w:ind w:left="1" w:right="15"/>
            </w:pPr>
            <w:r w:rsidRPr="00177D77">
              <w:rPr>
                <w:rFonts w:eastAsia="Times New Roman"/>
                <w:b/>
                <w:sz w:val="20"/>
              </w:rPr>
              <w:t xml:space="preserve">3.1 </w:t>
            </w:r>
            <w:r w:rsidRPr="00177D77">
              <w:rPr>
                <w:rFonts w:eastAsia="Times New Roman"/>
                <w:sz w:val="20"/>
              </w:rPr>
              <w:t xml:space="preserve">dokáže použiť vhodné jazykové i mimojazykové (mimika, gestikulácia, postoj) prostriedky v súlade s komunikačnou situáciou. </w:t>
            </w:r>
          </w:p>
          <w:p w:rsidR="00D057FB" w:rsidRDefault="00D057FB" w:rsidP="00D057FB">
            <w:pPr>
              <w:spacing w:line="279" w:lineRule="auto"/>
              <w:ind w:left="1"/>
            </w:pPr>
            <w:r w:rsidRPr="00177D77">
              <w:rPr>
                <w:rFonts w:eastAsia="Times New Roman"/>
                <w:b/>
                <w:sz w:val="20"/>
              </w:rPr>
              <w:t xml:space="preserve">4.1 </w:t>
            </w:r>
            <w:r w:rsidRPr="00177D77">
              <w:rPr>
                <w:rFonts w:eastAsia="Times New Roman"/>
                <w:sz w:val="20"/>
              </w:rPr>
              <w:t xml:space="preserve">dokáže v danej komunikačnej situácii použiť vhodný spoločenský tón v súlade s cieľom komunikácie a prostredím, v ktorom sa daná komunikácia uskutočňuje. </w:t>
            </w:r>
          </w:p>
          <w:p w:rsidR="00D057FB" w:rsidRDefault="00D057FB" w:rsidP="00D057FB">
            <w:pPr>
              <w:spacing w:after="18"/>
              <w:ind w:left="1"/>
            </w:pPr>
            <w:r w:rsidRPr="00177D77">
              <w:rPr>
                <w:rFonts w:eastAsia="Times New Roman"/>
                <w:b/>
                <w:sz w:val="20"/>
              </w:rPr>
              <w:t xml:space="preserve">5.1 </w:t>
            </w:r>
            <w:r w:rsidRPr="00177D77">
              <w:rPr>
                <w:rFonts w:eastAsia="Times New Roman"/>
                <w:sz w:val="20"/>
              </w:rPr>
              <w:t xml:space="preserve">dokáže vhodne začať a ukončiť svoj prejav a použiť pritom vhodné výrazové prostriedky. </w:t>
            </w:r>
          </w:p>
          <w:p w:rsidR="00D057FB" w:rsidRDefault="00D057FB" w:rsidP="00D057FB">
            <w:pPr>
              <w:spacing w:after="22" w:line="255" w:lineRule="auto"/>
              <w:ind w:left="1"/>
            </w:pPr>
            <w:r w:rsidRPr="00177D77">
              <w:rPr>
                <w:rFonts w:eastAsia="Times New Roman"/>
                <w:b/>
                <w:sz w:val="20"/>
              </w:rPr>
              <w:t xml:space="preserve">6.1 </w:t>
            </w:r>
            <w:r w:rsidRPr="00177D77">
              <w:rPr>
                <w:rFonts w:eastAsia="Times New Roman"/>
                <w:sz w:val="20"/>
              </w:rPr>
              <w:t xml:space="preserve">dokáže správne a spoločensky vhodne sformulovať otázky, aby zistil, ako poslucháči porozumeli vytvorenému prejavu. </w:t>
            </w:r>
          </w:p>
          <w:p w:rsidR="00D057FB" w:rsidRDefault="00D057FB" w:rsidP="00D057FB">
            <w:pPr>
              <w:ind w:left="1" w:right="13"/>
            </w:pPr>
            <w:r w:rsidRPr="00177D77">
              <w:rPr>
                <w:rFonts w:eastAsia="Times New Roman"/>
                <w:b/>
                <w:sz w:val="20"/>
              </w:rPr>
              <w:t xml:space="preserve">7.1 </w:t>
            </w:r>
            <w:r w:rsidRPr="00177D77">
              <w:rPr>
                <w:rFonts w:eastAsia="Times New Roman"/>
                <w:sz w:val="20"/>
              </w:rPr>
              <w:t xml:space="preserve">dokáže posúdiť z hľadiska jazykovej správnosti a spoločenského tónu vyjadrenie partnerov v danej komunikácii. </w:t>
            </w:r>
          </w:p>
          <w:p w:rsidR="00D057FB" w:rsidRPr="00177D77" w:rsidRDefault="00D057FB" w:rsidP="00D057FB">
            <w:pPr>
              <w:ind w:left="1"/>
              <w:rPr>
                <w:rFonts w:eastAsia="Times New Roman"/>
                <w:sz w:val="20"/>
              </w:rPr>
            </w:pPr>
            <w:r w:rsidRPr="00177D77">
              <w:rPr>
                <w:rFonts w:eastAsia="Times New Roman"/>
                <w:b/>
                <w:sz w:val="20"/>
              </w:rPr>
              <w:t xml:space="preserve">8.1 </w:t>
            </w:r>
            <w:r w:rsidRPr="00177D77">
              <w:rPr>
                <w:rFonts w:eastAsia="Times New Roman"/>
                <w:sz w:val="20"/>
              </w:rPr>
              <w:t xml:space="preserve">dokáže zhodnotiť obsah a kvalitu ústnych prejavov spolužiakov a reagovať na ne spoločensky vhodným spôsobom. </w:t>
            </w:r>
          </w:p>
          <w:p w:rsidR="00D057FB" w:rsidRPr="00AD3D1D" w:rsidRDefault="00D057FB" w:rsidP="00D057FB">
            <w:pPr>
              <w:ind w:left="1"/>
              <w:rPr>
                <w:rFonts w:eastAsia="Times New Roman"/>
                <w:i/>
                <w:sz w:val="20"/>
              </w:rPr>
            </w:pPr>
            <w:r w:rsidRPr="00AD3D1D">
              <w:rPr>
                <w:rFonts w:eastAsia="Times New Roman"/>
                <w:i/>
                <w:sz w:val="20"/>
              </w:rPr>
              <w:t>8.2 dokáže</w:t>
            </w:r>
            <w:r>
              <w:rPr>
                <w:rFonts w:eastAsia="Times New Roman"/>
                <w:sz w:val="20"/>
              </w:rPr>
              <w:t xml:space="preserve"> </w:t>
            </w:r>
            <w:r>
              <w:rPr>
                <w:rFonts w:eastAsia="Times New Roman"/>
                <w:i/>
                <w:sz w:val="20"/>
              </w:rPr>
              <w:t>s</w:t>
            </w:r>
            <w:r w:rsidRPr="00177D77">
              <w:rPr>
                <w:rFonts w:eastAsia="Times New Roman"/>
                <w:i/>
                <w:sz w:val="20"/>
              </w:rPr>
              <w:t>polupracov</w:t>
            </w:r>
            <w:r>
              <w:rPr>
                <w:rFonts w:eastAsia="Times New Roman"/>
                <w:i/>
                <w:sz w:val="20"/>
              </w:rPr>
              <w:t>ať s jednotlivcami aj skupinami a vžiť sa do pocitov iných</w:t>
            </w:r>
          </w:p>
        </w:tc>
        <w:tc>
          <w:tcPr>
            <w:tcW w:w="31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0"/>
              <w:ind w:left="1"/>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72"/>
              </w:numPr>
              <w:spacing w:after="13" w:line="283" w:lineRule="auto"/>
              <w:ind w:hanging="360"/>
            </w:pPr>
            <w:r w:rsidRPr="00177D77">
              <w:rPr>
                <w:rFonts w:eastAsia="Times New Roman"/>
                <w:sz w:val="20"/>
              </w:rPr>
              <w:t xml:space="preserve">neutrálne slová – citovo zafarbené (expresívne) slová </w:t>
            </w:r>
          </w:p>
          <w:p w:rsidR="00D057FB" w:rsidRDefault="00D057FB" w:rsidP="00A9760F">
            <w:pPr>
              <w:numPr>
                <w:ilvl w:val="0"/>
                <w:numId w:val="72"/>
              </w:numPr>
              <w:spacing w:after="29" w:line="245" w:lineRule="auto"/>
              <w:ind w:hanging="360"/>
            </w:pPr>
            <w:r w:rsidRPr="00177D77">
              <w:rPr>
                <w:rFonts w:eastAsia="Times New Roman"/>
                <w:sz w:val="20"/>
              </w:rPr>
              <w:t xml:space="preserve">slovník: výkladový, cudzích slov </w:t>
            </w:r>
          </w:p>
          <w:p w:rsidR="00D057FB" w:rsidRDefault="00D057FB" w:rsidP="00A9760F">
            <w:pPr>
              <w:numPr>
                <w:ilvl w:val="0"/>
                <w:numId w:val="72"/>
              </w:numPr>
              <w:ind w:hanging="360"/>
            </w:pPr>
            <w:r w:rsidRPr="00177D77">
              <w:rPr>
                <w:rFonts w:eastAsia="Times New Roman"/>
                <w:sz w:val="20"/>
              </w:rPr>
              <w:t xml:space="preserve">gestikulácia, mimika, postoj </w:t>
            </w:r>
          </w:p>
          <w:p w:rsidR="00D057FB" w:rsidRDefault="00D057FB" w:rsidP="00A9760F">
            <w:pPr>
              <w:numPr>
                <w:ilvl w:val="0"/>
                <w:numId w:val="72"/>
              </w:numPr>
              <w:ind w:hanging="360"/>
            </w:pPr>
            <w:r w:rsidRPr="00177D77">
              <w:rPr>
                <w:rFonts w:eastAsia="Times New Roman"/>
                <w:sz w:val="20"/>
              </w:rPr>
              <w:t xml:space="preserve">dialóg </w:t>
            </w:r>
          </w:p>
          <w:p w:rsidR="00D057FB" w:rsidRDefault="00D057FB" w:rsidP="00A9760F">
            <w:pPr>
              <w:numPr>
                <w:ilvl w:val="0"/>
                <w:numId w:val="72"/>
              </w:numPr>
              <w:ind w:hanging="360"/>
            </w:pPr>
            <w:r w:rsidRPr="00177D77">
              <w:rPr>
                <w:rFonts w:eastAsia="Times New Roman"/>
                <w:sz w:val="20"/>
              </w:rPr>
              <w:t xml:space="preserve">argument, protiargument </w:t>
            </w:r>
          </w:p>
          <w:p w:rsidR="00D057FB" w:rsidRDefault="00D057FB" w:rsidP="00A9760F">
            <w:pPr>
              <w:numPr>
                <w:ilvl w:val="0"/>
                <w:numId w:val="72"/>
              </w:numPr>
              <w:ind w:hanging="360"/>
            </w:pPr>
            <w:r w:rsidRPr="00177D77">
              <w:rPr>
                <w:rFonts w:eastAsia="Times New Roman"/>
                <w:sz w:val="20"/>
              </w:rPr>
              <w:t xml:space="preserve">dokazovanie, dôkaz </w:t>
            </w:r>
          </w:p>
          <w:p w:rsidR="00D057FB" w:rsidRDefault="00D057FB" w:rsidP="00D057FB">
            <w:pPr>
              <w:spacing w:after="26"/>
              <w:ind w:left="35"/>
            </w:pPr>
            <w:r w:rsidRPr="00177D77">
              <w:rPr>
                <w:rFonts w:eastAsia="Times New Roman"/>
                <w:sz w:val="20"/>
              </w:rPr>
              <w:t xml:space="preserve"> </w:t>
            </w:r>
          </w:p>
          <w:p w:rsidR="00D057FB" w:rsidRDefault="00D057FB" w:rsidP="00D057FB">
            <w:pPr>
              <w:spacing w:after="24"/>
              <w:ind w:left="1"/>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73"/>
              </w:numPr>
              <w:spacing w:after="7" w:line="282" w:lineRule="auto"/>
              <w:ind w:hanging="360"/>
            </w:pPr>
            <w:r w:rsidRPr="00177D77">
              <w:rPr>
                <w:rFonts w:eastAsia="Times New Roman"/>
                <w:sz w:val="20"/>
              </w:rPr>
              <w:t>spisovná výslovnosť slov cudzieho pôvodu</w:t>
            </w:r>
            <w:r w:rsidRPr="00177D77">
              <w:rPr>
                <w:rFonts w:eastAsia="Times New Roman"/>
                <w:b/>
                <w:sz w:val="20"/>
              </w:rPr>
              <w:t xml:space="preserve"> </w:t>
            </w:r>
          </w:p>
          <w:p w:rsidR="00D057FB" w:rsidRDefault="00D057FB" w:rsidP="00A9760F">
            <w:pPr>
              <w:numPr>
                <w:ilvl w:val="0"/>
                <w:numId w:val="73"/>
              </w:numPr>
              <w:spacing w:after="11" w:line="285" w:lineRule="auto"/>
              <w:ind w:hanging="360"/>
            </w:pPr>
            <w:r w:rsidRPr="00177D77">
              <w:rPr>
                <w:rFonts w:eastAsia="Times New Roman"/>
                <w:sz w:val="20"/>
              </w:rPr>
              <w:t>spisovná výslovnosť slov cudzieho pôvodu</w:t>
            </w:r>
            <w:r w:rsidRPr="00177D77">
              <w:rPr>
                <w:rFonts w:eastAsia="Times New Roman"/>
                <w:b/>
                <w:sz w:val="20"/>
              </w:rPr>
              <w:t xml:space="preserve"> </w:t>
            </w:r>
          </w:p>
          <w:p w:rsidR="00D057FB" w:rsidRDefault="00D057FB" w:rsidP="00A9760F">
            <w:pPr>
              <w:numPr>
                <w:ilvl w:val="0"/>
                <w:numId w:val="73"/>
              </w:numPr>
              <w:spacing w:after="3" w:line="282" w:lineRule="auto"/>
              <w:ind w:hanging="360"/>
            </w:pPr>
            <w:r w:rsidRPr="00177D77">
              <w:rPr>
                <w:rFonts w:eastAsia="Times New Roman"/>
                <w:sz w:val="20"/>
              </w:rPr>
              <w:t xml:space="preserve">spisovné slová – nespisovné slová </w:t>
            </w:r>
          </w:p>
          <w:p w:rsidR="00D057FB" w:rsidRDefault="00D057FB" w:rsidP="00A9760F">
            <w:pPr>
              <w:numPr>
                <w:ilvl w:val="0"/>
                <w:numId w:val="73"/>
              </w:numPr>
              <w:spacing w:after="13" w:line="280" w:lineRule="auto"/>
              <w:ind w:hanging="360"/>
            </w:pPr>
            <w:r w:rsidRPr="00177D77">
              <w:rPr>
                <w:rFonts w:eastAsia="Times New Roman"/>
                <w:sz w:val="20"/>
              </w:rPr>
              <w:t xml:space="preserve">domáce slová – slová cudzieho pôvodu </w:t>
            </w:r>
          </w:p>
          <w:p w:rsidR="00D057FB" w:rsidRPr="00881DEF" w:rsidRDefault="00D057FB" w:rsidP="00A9760F">
            <w:pPr>
              <w:numPr>
                <w:ilvl w:val="0"/>
                <w:numId w:val="73"/>
              </w:numPr>
              <w:spacing w:after="43" w:line="250" w:lineRule="auto"/>
              <w:ind w:hanging="360"/>
            </w:pPr>
            <w:r w:rsidRPr="00177D77">
              <w:rPr>
                <w:rFonts w:eastAsia="Times New Roman"/>
                <w:sz w:val="20"/>
              </w:rPr>
              <w:t xml:space="preserve">nové slová </w:t>
            </w:r>
          </w:p>
          <w:p w:rsidR="00D057FB" w:rsidRDefault="00D057FB" w:rsidP="00A9760F">
            <w:pPr>
              <w:numPr>
                <w:ilvl w:val="0"/>
                <w:numId w:val="73"/>
              </w:numPr>
              <w:spacing w:after="43" w:line="250" w:lineRule="auto"/>
              <w:ind w:hanging="360"/>
            </w:pPr>
            <w:r w:rsidRPr="00177D77">
              <w:rPr>
                <w:rFonts w:eastAsia="Times New Roman"/>
                <w:sz w:val="20"/>
              </w:rPr>
              <w:t xml:space="preserve">zastarané slová, historizmy, archaizmy </w:t>
            </w:r>
          </w:p>
          <w:p w:rsidR="00D057FB" w:rsidRDefault="00D057FB" w:rsidP="00A9760F">
            <w:pPr>
              <w:numPr>
                <w:ilvl w:val="0"/>
                <w:numId w:val="73"/>
              </w:numPr>
              <w:spacing w:after="1"/>
              <w:ind w:hanging="360"/>
            </w:pPr>
            <w:r w:rsidRPr="00177D77">
              <w:rPr>
                <w:rFonts w:eastAsia="Times New Roman"/>
                <w:sz w:val="20"/>
              </w:rPr>
              <w:t xml:space="preserve">slangové slová </w:t>
            </w:r>
          </w:p>
          <w:p w:rsidR="00D057FB" w:rsidRPr="00881DEF" w:rsidRDefault="00D057FB" w:rsidP="00A9760F">
            <w:pPr>
              <w:numPr>
                <w:ilvl w:val="0"/>
                <w:numId w:val="73"/>
              </w:numPr>
              <w:spacing w:after="34" w:line="233" w:lineRule="auto"/>
              <w:ind w:hanging="360"/>
            </w:pPr>
            <w:r w:rsidRPr="00177D77">
              <w:rPr>
                <w:rFonts w:eastAsia="Times New Roman"/>
                <w:sz w:val="20"/>
              </w:rPr>
              <w:t>nárečové slová</w:t>
            </w:r>
          </w:p>
          <w:p w:rsidR="00D057FB" w:rsidRDefault="00D057FB" w:rsidP="00A9760F">
            <w:pPr>
              <w:numPr>
                <w:ilvl w:val="0"/>
                <w:numId w:val="73"/>
              </w:numPr>
              <w:spacing w:after="34" w:line="233" w:lineRule="auto"/>
              <w:ind w:hanging="360"/>
            </w:pPr>
            <w:r w:rsidRPr="00177D77">
              <w:rPr>
                <w:rFonts w:eastAsia="Times New Roman"/>
                <w:sz w:val="20"/>
              </w:rPr>
              <w:t xml:space="preserve">skratky </w:t>
            </w:r>
          </w:p>
          <w:p w:rsidR="00D057FB" w:rsidRDefault="00D057FB" w:rsidP="00A9760F">
            <w:pPr>
              <w:numPr>
                <w:ilvl w:val="0"/>
                <w:numId w:val="73"/>
              </w:numPr>
              <w:spacing w:after="11" w:line="285" w:lineRule="auto"/>
              <w:ind w:hanging="360"/>
            </w:pPr>
            <w:r w:rsidRPr="00177D77">
              <w:rPr>
                <w:rFonts w:eastAsia="Times New Roman"/>
                <w:sz w:val="20"/>
              </w:rPr>
              <w:t xml:space="preserve">komunikačná situácia: odosielateľ, prijímateľ </w:t>
            </w:r>
          </w:p>
          <w:p w:rsidR="00D057FB" w:rsidRDefault="00D057FB" w:rsidP="00A9760F">
            <w:pPr>
              <w:numPr>
                <w:ilvl w:val="0"/>
                <w:numId w:val="73"/>
              </w:numPr>
              <w:spacing w:after="2"/>
              <w:ind w:hanging="360"/>
            </w:pPr>
            <w:r w:rsidRPr="00177D77">
              <w:rPr>
                <w:rFonts w:eastAsia="Times New Roman"/>
                <w:sz w:val="20"/>
              </w:rPr>
              <w:t xml:space="preserve">efektívna komunikácia </w:t>
            </w:r>
          </w:p>
          <w:p w:rsidR="00D057FB" w:rsidRDefault="00D057FB" w:rsidP="00A9760F">
            <w:pPr>
              <w:numPr>
                <w:ilvl w:val="0"/>
                <w:numId w:val="73"/>
              </w:numPr>
              <w:ind w:hanging="360"/>
            </w:pPr>
            <w:r w:rsidRPr="00177D77">
              <w:rPr>
                <w:rFonts w:eastAsia="Times New Roman"/>
                <w:sz w:val="20"/>
              </w:rPr>
              <w:t xml:space="preserve">asertívna komunikácia </w:t>
            </w:r>
          </w:p>
          <w:p w:rsidR="00D057FB" w:rsidRDefault="00D057FB" w:rsidP="00D057FB">
            <w:pPr>
              <w:ind w:left="361"/>
            </w:pPr>
            <w:r w:rsidRPr="00177D77">
              <w:rPr>
                <w:rFonts w:eastAsia="Times New Roman"/>
                <w:sz w:val="20"/>
              </w:rPr>
              <w:t xml:space="preserve"> </w:t>
            </w:r>
          </w:p>
        </w:tc>
      </w:tr>
      <w:tr w:rsidR="00D057FB" w:rsidTr="00D057FB">
        <w:trPr>
          <w:trHeight w:val="2662"/>
        </w:trPr>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94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1"/>
            </w:pPr>
            <w:r w:rsidRPr="00177D77">
              <w:rPr>
                <w:rFonts w:eastAsia="Times New Roman"/>
                <w:b/>
                <w:sz w:val="20"/>
                <w:u w:val="single" w:color="000000"/>
              </w:rPr>
              <w:t>Minimálny I.</w:t>
            </w:r>
            <w:r w:rsidRPr="00177D77">
              <w:rPr>
                <w:rFonts w:eastAsia="Times New Roman"/>
                <w:b/>
                <w:sz w:val="20"/>
              </w:rPr>
              <w:t xml:space="preserve"> </w:t>
            </w:r>
          </w:p>
          <w:p w:rsidR="00D057FB" w:rsidRDefault="00D057FB" w:rsidP="00D057FB">
            <w:pPr>
              <w:spacing w:after="12"/>
              <w:ind w:left="1"/>
            </w:pPr>
            <w:r w:rsidRPr="00177D77">
              <w:rPr>
                <w:rFonts w:eastAsia="Times New Roman"/>
                <w:b/>
                <w:sz w:val="20"/>
              </w:rPr>
              <w:t xml:space="preserve">Žiak </w:t>
            </w:r>
          </w:p>
          <w:p w:rsidR="00D057FB" w:rsidRDefault="00D057FB" w:rsidP="00D057FB">
            <w:pPr>
              <w:spacing w:line="280" w:lineRule="auto"/>
              <w:ind w:left="1"/>
            </w:pPr>
            <w:r w:rsidRPr="00177D77">
              <w:rPr>
                <w:rFonts w:eastAsia="Times New Roman"/>
                <w:b/>
                <w:sz w:val="20"/>
              </w:rPr>
              <w:t xml:space="preserve">1.1 </w:t>
            </w:r>
            <w:r w:rsidRPr="00177D77">
              <w:rPr>
                <w:rFonts w:eastAsia="Times New Roman"/>
                <w:sz w:val="20"/>
              </w:rPr>
              <w:t>dokáže jednoduchým spôsobom vyjadriť vlastný názor na určitú tému a použiť predovšetkým subjektívne argumenty.</w:t>
            </w:r>
            <w:r w:rsidRPr="00177D77">
              <w:rPr>
                <w:rFonts w:eastAsia="Times New Roman"/>
                <w:b/>
                <w:sz w:val="20"/>
              </w:rPr>
              <w:t xml:space="preserve"> </w:t>
            </w:r>
          </w:p>
          <w:p w:rsidR="00D057FB" w:rsidRDefault="00D057FB" w:rsidP="00D057FB">
            <w:pPr>
              <w:spacing w:after="14"/>
              <w:ind w:left="1"/>
            </w:pPr>
            <w:r w:rsidRPr="00177D77">
              <w:rPr>
                <w:rFonts w:eastAsia="Times New Roman"/>
                <w:b/>
                <w:sz w:val="20"/>
              </w:rPr>
              <w:t xml:space="preserve">2.1 </w:t>
            </w:r>
            <w:r w:rsidRPr="00177D77">
              <w:rPr>
                <w:rFonts w:eastAsia="Times New Roman"/>
                <w:sz w:val="20"/>
              </w:rPr>
              <w:t xml:space="preserve">si dokáže z ponúknutých komunikačných tém jednu vybrať. </w:t>
            </w:r>
          </w:p>
          <w:p w:rsidR="00D057FB" w:rsidRDefault="00D057FB" w:rsidP="00D057FB">
            <w:pPr>
              <w:spacing w:after="15"/>
              <w:ind w:left="1"/>
            </w:pPr>
            <w:r w:rsidRPr="00177D77">
              <w:rPr>
                <w:rFonts w:eastAsia="Times New Roman"/>
                <w:b/>
                <w:sz w:val="20"/>
              </w:rPr>
              <w:t xml:space="preserve">2.2 </w:t>
            </w:r>
            <w:r w:rsidRPr="00177D77">
              <w:rPr>
                <w:rFonts w:eastAsia="Times New Roman"/>
                <w:sz w:val="20"/>
              </w:rPr>
              <w:t xml:space="preserve">dokáže po príprave sformulovať myšlienky na určenú tému. </w:t>
            </w:r>
          </w:p>
          <w:p w:rsidR="00D057FB" w:rsidRDefault="00D057FB" w:rsidP="00D057FB">
            <w:pPr>
              <w:spacing w:after="17"/>
              <w:ind w:left="1"/>
            </w:pPr>
            <w:r w:rsidRPr="00177D77">
              <w:rPr>
                <w:rFonts w:eastAsia="Times New Roman"/>
                <w:b/>
                <w:sz w:val="20"/>
              </w:rPr>
              <w:t xml:space="preserve">2.3 </w:t>
            </w:r>
            <w:r w:rsidRPr="00177D77">
              <w:rPr>
                <w:rFonts w:eastAsia="Times New Roman"/>
                <w:sz w:val="20"/>
              </w:rPr>
              <w:t xml:space="preserve">dokáže vytvoriť krátky prejav na určenú tému. </w:t>
            </w:r>
          </w:p>
          <w:p w:rsidR="00D057FB" w:rsidRDefault="00D057FB" w:rsidP="00D057FB">
            <w:pPr>
              <w:spacing w:line="279" w:lineRule="auto"/>
              <w:ind w:left="1"/>
            </w:pPr>
            <w:r w:rsidRPr="00177D77">
              <w:rPr>
                <w:rFonts w:eastAsia="Times New Roman"/>
                <w:b/>
                <w:sz w:val="20"/>
              </w:rPr>
              <w:t xml:space="preserve">3.1 </w:t>
            </w:r>
            <w:r w:rsidRPr="00177D77">
              <w:rPr>
                <w:rFonts w:eastAsia="Times New Roman"/>
                <w:sz w:val="20"/>
              </w:rPr>
              <w:t xml:space="preserve">dokáže s pomocou učiteľa identifikovať vo vlastnom prejave slangové slová a nahradiť ich spisovnými slovami. </w:t>
            </w:r>
          </w:p>
          <w:p w:rsidR="00D057FB" w:rsidRDefault="00D057FB" w:rsidP="00D057FB">
            <w:pPr>
              <w:ind w:left="1"/>
            </w:pPr>
            <w:r w:rsidRPr="00177D77">
              <w:rPr>
                <w:rFonts w:eastAsia="Times New Roman"/>
                <w:b/>
                <w:sz w:val="20"/>
              </w:rPr>
              <w:t xml:space="preserve">6.1 </w:t>
            </w:r>
            <w:r w:rsidRPr="00177D77">
              <w:rPr>
                <w:rFonts w:eastAsia="Times New Roman"/>
                <w:sz w:val="20"/>
              </w:rPr>
              <w:t xml:space="preserve">dokáže po príprave sformulovať jednoduché otázky, aby si preveril, či poslucháči porozumeli vytvorenému textu. </w:t>
            </w:r>
          </w:p>
        </w:tc>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r w:rsidR="00D057FB" w:rsidTr="00D057FB">
        <w:tblPrEx>
          <w:tblCellMar>
            <w:left w:w="106" w:type="dxa"/>
            <w:right w:w="80" w:type="dxa"/>
          </w:tblCellMar>
        </w:tblPrEx>
        <w:trPr>
          <w:gridAfter w:val="1"/>
          <w:wAfter w:w="144" w:type="dxa"/>
          <w:trHeight w:val="238"/>
        </w:trPr>
        <w:tc>
          <w:tcPr>
            <w:tcW w:w="14600" w:type="dxa"/>
            <w:gridSpan w:val="5"/>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29"/>
              <w:jc w:val="center"/>
            </w:pPr>
            <w:r w:rsidRPr="00177D77">
              <w:rPr>
                <w:rFonts w:eastAsia="Times New Roman"/>
                <w:b/>
                <w:sz w:val="20"/>
              </w:rPr>
              <w:t xml:space="preserve">HOVORENIE  </w:t>
            </w:r>
          </w:p>
        </w:tc>
      </w:tr>
      <w:tr w:rsidR="00D057FB" w:rsidTr="00D057FB">
        <w:tblPrEx>
          <w:tblCellMar>
            <w:left w:w="106" w:type="dxa"/>
            <w:right w:w="80" w:type="dxa"/>
          </w:tblCellMar>
        </w:tblPrEx>
        <w:trPr>
          <w:gridAfter w:val="1"/>
          <w:wAfter w:w="144" w:type="dxa"/>
          <w:trHeight w:val="472"/>
        </w:trPr>
        <w:tc>
          <w:tcPr>
            <w:tcW w:w="14600" w:type="dxa"/>
            <w:gridSpan w:val="5"/>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
            </w:pPr>
            <w:r w:rsidRPr="00177D77">
              <w:rPr>
                <w:rFonts w:eastAsia="Times New Roman"/>
                <w:b/>
                <w:sz w:val="20"/>
              </w:rPr>
              <w:t xml:space="preserve">APLIKAČNÝ KONTEXT (DRUHY TEXTOV): </w:t>
            </w:r>
            <w:r w:rsidRPr="00177D77">
              <w:rPr>
                <w:rFonts w:eastAsia="Times New Roman"/>
                <w:sz w:val="20"/>
              </w:rPr>
              <w:t xml:space="preserve">diskusia; statický opis; dynamický opis; umelecký opis; charakteristika; rozprávanie s využitím priamej reči (1. osoba, 3. </w:t>
            </w:r>
          </w:p>
          <w:p w:rsidR="00D057FB" w:rsidRDefault="00D057FB" w:rsidP="00D057FB">
            <w:pPr>
              <w:ind w:left="1"/>
            </w:pPr>
            <w:r w:rsidRPr="00177D77">
              <w:rPr>
                <w:rFonts w:eastAsia="Times New Roman"/>
                <w:sz w:val="20"/>
              </w:rPr>
              <w:t>osoba); príhovor (prívet); projekt; diskusia</w:t>
            </w:r>
            <w:r w:rsidRPr="00177D77">
              <w:rPr>
                <w:rFonts w:eastAsia="Times New Roman"/>
                <w:i/>
                <w:sz w:val="20"/>
              </w:rPr>
              <w:t xml:space="preserve"> </w:t>
            </w:r>
          </w:p>
        </w:tc>
      </w:tr>
      <w:tr w:rsidR="00D057FB" w:rsidTr="00D057FB">
        <w:tblPrEx>
          <w:tblCellMar>
            <w:left w:w="106" w:type="dxa"/>
            <w:right w:w="80" w:type="dxa"/>
          </w:tblCellMar>
        </w:tblPrEx>
        <w:trPr>
          <w:gridAfter w:val="1"/>
          <w:wAfter w:w="144" w:type="dxa"/>
          <w:trHeight w:val="780"/>
        </w:trPr>
        <w:tc>
          <w:tcPr>
            <w:tcW w:w="14600" w:type="dxa"/>
            <w:gridSpan w:val="5"/>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
            </w:pPr>
            <w:r w:rsidRPr="00177D77">
              <w:rPr>
                <w:rFonts w:eastAsia="Times New Roman"/>
                <w:b/>
                <w:sz w:val="20"/>
              </w:rPr>
              <w:lastRenderedPageBreak/>
              <w:t>KĽÚČOVÉ KOMPETENCIE:</w:t>
            </w:r>
            <w:r w:rsidRPr="00177D77">
              <w:rPr>
                <w:rFonts w:eastAsia="Times New Roman"/>
                <w:sz w:val="20"/>
              </w:rPr>
              <w:t xml:space="preserve"> používať kognitívne operácie; tvoriť, prijať a spracovať informácie; vyhľadávať a sprostredkovať informácie; kriticky myslieť; tvorivo myslieť, verbálne a neverbálne vyjadriť vôľu a city; tolerovať odlišnosti jednotlivcov a skupín; spolupracovať s jednotlivcami aj skupinami; vžiť sa do pocitov a konania osoby; vytvárať vlastný hodnotový systém </w:t>
            </w:r>
          </w:p>
        </w:tc>
      </w:tr>
      <w:tr w:rsidR="00D057FB" w:rsidTr="00D057FB">
        <w:tblPrEx>
          <w:tblCellMar>
            <w:left w:w="106" w:type="dxa"/>
            <w:right w:w="80" w:type="dxa"/>
          </w:tblCellMar>
        </w:tblPrEx>
        <w:trPr>
          <w:gridAfter w:val="1"/>
          <w:wAfter w:w="144" w:type="dxa"/>
          <w:trHeight w:val="470"/>
        </w:trPr>
        <w:tc>
          <w:tcPr>
            <w:tcW w:w="354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7"/>
              <w:jc w:val="center"/>
            </w:pPr>
            <w:r w:rsidRPr="00177D77">
              <w:rPr>
                <w:rFonts w:eastAsia="Times New Roman"/>
                <w:b/>
                <w:sz w:val="20"/>
              </w:rPr>
              <w:t xml:space="preserve">Predmetové kompetencie </w:t>
            </w:r>
          </w:p>
        </w:tc>
        <w:tc>
          <w:tcPr>
            <w:tcW w:w="7086"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5"/>
              <w:ind w:right="32"/>
              <w:jc w:val="center"/>
            </w:pPr>
            <w:r w:rsidRPr="00177D77">
              <w:rPr>
                <w:rFonts w:eastAsia="Times New Roman"/>
                <w:b/>
                <w:sz w:val="20"/>
              </w:rPr>
              <w:t xml:space="preserve">Výkon </w:t>
            </w:r>
          </w:p>
          <w:p w:rsidR="00D057FB" w:rsidRDefault="00D057FB" w:rsidP="00D057FB">
            <w:pPr>
              <w:ind w:right="31"/>
              <w:jc w:val="center"/>
            </w:pPr>
            <w:r w:rsidRPr="00177D77">
              <w:rPr>
                <w:rFonts w:eastAsia="Times New Roman"/>
                <w:b/>
                <w:sz w:val="20"/>
              </w:rPr>
              <w:t xml:space="preserve">Žiak dosiahne požadovaný výkon po absolvovaní 7. ročníka základnej školy. </w:t>
            </w:r>
          </w:p>
        </w:tc>
        <w:tc>
          <w:tcPr>
            <w:tcW w:w="3968"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eastAsia="Times New Roman"/>
                <w:b/>
                <w:sz w:val="20"/>
              </w:rPr>
              <w:t xml:space="preserve">Pojmy </w:t>
            </w:r>
          </w:p>
        </w:tc>
      </w:tr>
      <w:tr w:rsidR="00D057FB" w:rsidTr="00D057FB">
        <w:tblPrEx>
          <w:tblCellMar>
            <w:left w:w="106" w:type="dxa"/>
            <w:right w:w="80" w:type="dxa"/>
          </w:tblCellMar>
        </w:tblPrEx>
        <w:trPr>
          <w:gridAfter w:val="1"/>
          <w:wAfter w:w="144" w:type="dxa"/>
          <w:trHeight w:val="1049"/>
        </w:trPr>
        <w:tc>
          <w:tcPr>
            <w:tcW w:w="3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65" w:lineRule="auto"/>
              <w:ind w:left="1"/>
            </w:pPr>
            <w:r w:rsidRPr="00177D77">
              <w:rPr>
                <w:rFonts w:eastAsia="Times New Roman"/>
                <w:b/>
                <w:sz w:val="20"/>
              </w:rPr>
              <w:t xml:space="preserve">II. Používať informácie a textové pasáže z rôznych zdrojov. </w:t>
            </w:r>
          </w:p>
          <w:p w:rsidR="00D057FB" w:rsidRDefault="00D057FB" w:rsidP="00D057FB">
            <w:pPr>
              <w:spacing w:after="21"/>
              <w:ind w:left="1"/>
            </w:pPr>
            <w:r w:rsidRPr="00177D77">
              <w:rPr>
                <w:rFonts w:eastAsia="Times New Roman"/>
                <w:sz w:val="20"/>
              </w:rPr>
              <w:t xml:space="preserve"> </w:t>
            </w:r>
          </w:p>
          <w:p w:rsidR="00D057FB" w:rsidRDefault="00D057FB" w:rsidP="00D057FB">
            <w:pPr>
              <w:ind w:left="361" w:hanging="360"/>
            </w:pPr>
            <w:r w:rsidRPr="00177D77">
              <w:rPr>
                <w:rFonts w:eastAsia="Times New Roman"/>
                <w:b/>
                <w:sz w:val="20"/>
              </w:rPr>
              <w:t>1.</w:t>
            </w:r>
            <w:r w:rsidRPr="00177D77">
              <w:rPr>
                <w:rFonts w:ascii="Arial" w:eastAsia="Arial" w:hAnsi="Arial" w:cs="Arial"/>
                <w:b/>
                <w:sz w:val="20"/>
              </w:rPr>
              <w:t xml:space="preserve"> </w:t>
            </w:r>
            <w:r w:rsidRPr="00177D77">
              <w:rPr>
                <w:rFonts w:eastAsia="Times New Roman"/>
                <w:b/>
                <w:sz w:val="20"/>
                <w:u w:val="single" w:color="000000"/>
              </w:rPr>
              <w:t>Vybrať</w:t>
            </w:r>
            <w:r w:rsidRPr="00177D77">
              <w:rPr>
                <w:rFonts w:eastAsia="Times New Roman"/>
                <w:sz w:val="20"/>
              </w:rPr>
              <w:t xml:space="preserve"> slová, vety a textové pasáže a </w:t>
            </w:r>
            <w:r w:rsidRPr="00177D77">
              <w:rPr>
                <w:rFonts w:eastAsia="Times New Roman"/>
                <w:b/>
                <w:sz w:val="20"/>
                <w:u w:val="single" w:color="000000"/>
              </w:rPr>
              <w:t>použiť</w:t>
            </w:r>
            <w:r w:rsidRPr="00177D77">
              <w:rPr>
                <w:rFonts w:eastAsia="Times New Roman"/>
                <w:sz w:val="20"/>
              </w:rPr>
              <w:t xml:space="preserve"> ich vo vlastnom prejave. </w:t>
            </w:r>
          </w:p>
        </w:tc>
        <w:tc>
          <w:tcPr>
            <w:tcW w:w="7086"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pPr>
            <w:r w:rsidRPr="00177D77">
              <w:rPr>
                <w:rFonts w:eastAsia="Times New Roman"/>
                <w:b/>
                <w:sz w:val="20"/>
                <w:u w:val="single" w:color="000000"/>
              </w:rPr>
              <w:t>Optimálny II.</w:t>
            </w:r>
            <w:r w:rsidRPr="00177D77">
              <w:rPr>
                <w:rFonts w:eastAsia="Times New Roman"/>
                <w:b/>
                <w:sz w:val="20"/>
              </w:rPr>
              <w:t xml:space="preserve"> </w:t>
            </w:r>
          </w:p>
          <w:p w:rsidR="00D057FB" w:rsidRDefault="00D057FB" w:rsidP="00D057FB">
            <w:pPr>
              <w:spacing w:after="13"/>
            </w:pPr>
            <w:r w:rsidRPr="00177D77">
              <w:rPr>
                <w:rFonts w:eastAsia="Times New Roman"/>
                <w:b/>
                <w:sz w:val="20"/>
              </w:rPr>
              <w:t xml:space="preserve">Žiak </w:t>
            </w:r>
          </w:p>
          <w:p w:rsidR="00D057FB" w:rsidRPr="00177D77" w:rsidRDefault="00D057FB" w:rsidP="00A9760F">
            <w:pPr>
              <w:pStyle w:val="Odsekzoznamu"/>
              <w:numPr>
                <w:ilvl w:val="1"/>
                <w:numId w:val="119"/>
              </w:numPr>
              <w:spacing w:after="0" w:line="240" w:lineRule="auto"/>
            </w:pPr>
            <w:r w:rsidRPr="00177D77">
              <w:t xml:space="preserve">dokáže vo vlastnom prejave vhodne využiť informácie získané z rôznych informačných zdrojov. </w:t>
            </w:r>
          </w:p>
          <w:p w:rsidR="00D057FB" w:rsidRPr="00177D77" w:rsidRDefault="00D057FB" w:rsidP="00D057FB">
            <w:pPr>
              <w:pStyle w:val="Odsekzoznamu"/>
              <w:ind w:left="0"/>
              <w:rPr>
                <w:i/>
              </w:rPr>
            </w:pPr>
            <w:r>
              <w:rPr>
                <w:i/>
              </w:rPr>
              <w:t>1.2 d</w:t>
            </w:r>
            <w:r w:rsidRPr="00177D77">
              <w:rPr>
                <w:i/>
              </w:rPr>
              <w:t>okáže kriticky  a tvorivo myslieť</w:t>
            </w:r>
          </w:p>
          <w:p w:rsidR="00D057FB" w:rsidRDefault="00D057FB" w:rsidP="00D057FB">
            <w:pPr>
              <w:pStyle w:val="Odsekzoznamu"/>
              <w:ind w:left="0"/>
            </w:pPr>
            <w:r>
              <w:rPr>
                <w:i/>
              </w:rPr>
              <w:t xml:space="preserve">1.3 dokáže </w:t>
            </w:r>
            <w:r w:rsidRPr="00177D77">
              <w:rPr>
                <w:i/>
              </w:rPr>
              <w:t xml:space="preserve"> primerane gestikulovať, používať vhodnú mimiku, zaujať spoločensky vhodný postoj a dodržiavať vhodnú vzdialenosť s komunikujúcim</w:t>
            </w:r>
          </w:p>
        </w:tc>
        <w:tc>
          <w:tcPr>
            <w:tcW w:w="396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7"/>
              <w:ind w:left="2"/>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74"/>
              </w:numPr>
              <w:ind w:hanging="361"/>
            </w:pPr>
            <w:r w:rsidRPr="00177D77">
              <w:rPr>
                <w:rFonts w:eastAsia="Times New Roman"/>
                <w:sz w:val="20"/>
              </w:rPr>
              <w:t xml:space="preserve">dialóg </w:t>
            </w:r>
          </w:p>
          <w:p w:rsidR="00D057FB" w:rsidRDefault="00D057FB" w:rsidP="00A9760F">
            <w:pPr>
              <w:numPr>
                <w:ilvl w:val="0"/>
                <w:numId w:val="74"/>
              </w:numPr>
              <w:spacing w:after="2"/>
              <w:ind w:hanging="361"/>
            </w:pPr>
            <w:r w:rsidRPr="00177D77">
              <w:rPr>
                <w:rFonts w:eastAsia="Times New Roman"/>
                <w:sz w:val="20"/>
              </w:rPr>
              <w:t xml:space="preserve">argument, protiargument </w:t>
            </w:r>
          </w:p>
          <w:p w:rsidR="00D057FB" w:rsidRDefault="00D057FB" w:rsidP="00A9760F">
            <w:pPr>
              <w:numPr>
                <w:ilvl w:val="0"/>
                <w:numId w:val="74"/>
              </w:numPr>
              <w:spacing w:after="4"/>
              <w:ind w:hanging="361"/>
            </w:pPr>
            <w:r w:rsidRPr="00177D77">
              <w:rPr>
                <w:rFonts w:eastAsia="Times New Roman"/>
                <w:sz w:val="20"/>
              </w:rPr>
              <w:t xml:space="preserve">dokazovanie, dôkaz </w:t>
            </w:r>
          </w:p>
          <w:p w:rsidR="00D057FB" w:rsidRDefault="00D057FB" w:rsidP="00A9760F">
            <w:pPr>
              <w:numPr>
                <w:ilvl w:val="0"/>
                <w:numId w:val="74"/>
              </w:numPr>
              <w:ind w:hanging="361"/>
            </w:pPr>
            <w:r w:rsidRPr="00177D77">
              <w:rPr>
                <w:rFonts w:eastAsia="Times New Roman"/>
                <w:sz w:val="20"/>
              </w:rPr>
              <w:t>gestikulácia, mimika, postoj</w:t>
            </w:r>
            <w:r w:rsidRPr="00177D77">
              <w:rPr>
                <w:rFonts w:eastAsia="Times New Roman"/>
                <w:b/>
                <w:sz w:val="20"/>
              </w:rPr>
              <w:t xml:space="preserve"> </w:t>
            </w:r>
          </w:p>
          <w:p w:rsidR="00D057FB" w:rsidRDefault="00D057FB" w:rsidP="00D057FB">
            <w:pPr>
              <w:spacing w:after="26"/>
              <w:ind w:left="2"/>
            </w:pPr>
            <w:r w:rsidRPr="00177D77">
              <w:rPr>
                <w:rFonts w:eastAsia="Times New Roman"/>
                <w:sz w:val="20"/>
              </w:rPr>
              <w:t xml:space="preserve"> </w:t>
            </w:r>
          </w:p>
          <w:p w:rsidR="00D057FB" w:rsidRDefault="00D057FB" w:rsidP="00D057FB">
            <w:pPr>
              <w:spacing w:after="16"/>
              <w:ind w:left="2"/>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D057FB">
            <w:pPr>
              <w:spacing w:line="283" w:lineRule="auto"/>
              <w:ind w:left="363" w:hanging="361"/>
            </w:pP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spisovná výslovnosť slov cudzieho pôvodu</w:t>
            </w:r>
            <w:r w:rsidRPr="00177D77">
              <w:rPr>
                <w:rFonts w:eastAsia="Times New Roman"/>
                <w:b/>
                <w:sz w:val="20"/>
              </w:rPr>
              <w:t xml:space="preserve"> </w:t>
            </w:r>
          </w:p>
          <w:p w:rsidR="00D057FB" w:rsidRDefault="00D057FB" w:rsidP="00D057FB">
            <w:pPr>
              <w:ind w:left="363"/>
            </w:pPr>
            <w:r w:rsidRPr="00177D77">
              <w:rPr>
                <w:rFonts w:eastAsia="Times New Roman"/>
                <w:sz w:val="20"/>
              </w:rPr>
              <w:t xml:space="preserve"> </w:t>
            </w:r>
          </w:p>
        </w:tc>
      </w:tr>
      <w:tr w:rsidR="00D057FB" w:rsidTr="00D057FB">
        <w:tblPrEx>
          <w:tblCellMar>
            <w:left w:w="106" w:type="dxa"/>
            <w:right w:w="80" w:type="dxa"/>
          </w:tblCellMar>
        </w:tblPrEx>
        <w:trPr>
          <w:gridAfter w:val="1"/>
          <w:wAfter w:w="144" w:type="dxa"/>
          <w:trHeight w:val="1332"/>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086"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7"/>
            </w:pPr>
            <w:r w:rsidRPr="00177D77">
              <w:rPr>
                <w:rFonts w:eastAsia="Times New Roman"/>
                <w:b/>
                <w:sz w:val="20"/>
                <w:u w:val="single" w:color="000000"/>
              </w:rPr>
              <w:t>Minimálny II.</w:t>
            </w:r>
            <w:r w:rsidRPr="00177D77">
              <w:rPr>
                <w:rFonts w:eastAsia="Times New Roman"/>
                <w:b/>
                <w:sz w:val="20"/>
              </w:rPr>
              <w:t xml:space="preserve"> </w:t>
            </w:r>
          </w:p>
          <w:p w:rsidR="00D057FB" w:rsidRDefault="00D057FB" w:rsidP="00D057FB">
            <w:pPr>
              <w:spacing w:after="3"/>
            </w:pPr>
            <w:r w:rsidRPr="00177D77">
              <w:rPr>
                <w:rFonts w:eastAsia="Times New Roman"/>
                <w:b/>
                <w:sz w:val="20"/>
              </w:rPr>
              <w:t xml:space="preserve">Žiak </w:t>
            </w:r>
          </w:p>
          <w:p w:rsidR="00D057FB" w:rsidRDefault="00D057FB" w:rsidP="00D057FB">
            <w:r w:rsidRPr="00177D77">
              <w:rPr>
                <w:rFonts w:eastAsia="Times New Roman"/>
                <w:b/>
                <w:sz w:val="20"/>
              </w:rPr>
              <w:t xml:space="preserve">1.1 </w:t>
            </w:r>
            <w:r w:rsidRPr="00177D77">
              <w:rPr>
                <w:rFonts w:eastAsia="Times New Roman"/>
                <w:sz w:val="20"/>
              </w:rPr>
              <w:t xml:space="preserve">dokáže vo vlastnom prejave s pomocou učiteľa vhodne využiť informácie získané z rôznych informačných zdrojov. </w:t>
            </w:r>
          </w:p>
        </w:tc>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r w:rsidR="00D057FB" w:rsidTr="00D057FB">
        <w:tblPrEx>
          <w:tblCellMar>
            <w:left w:w="106" w:type="dxa"/>
            <w:right w:w="80" w:type="dxa"/>
          </w:tblCellMar>
        </w:tblPrEx>
        <w:trPr>
          <w:gridAfter w:val="1"/>
          <w:wAfter w:w="144" w:type="dxa"/>
          <w:trHeight w:val="1848"/>
        </w:trPr>
        <w:tc>
          <w:tcPr>
            <w:tcW w:w="3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53" w:lineRule="auto"/>
              <w:ind w:left="1" w:right="1002"/>
              <w:jc w:val="both"/>
            </w:pPr>
            <w:r w:rsidRPr="00177D77">
              <w:rPr>
                <w:rFonts w:eastAsia="Times New Roman"/>
                <w:b/>
                <w:sz w:val="20"/>
              </w:rPr>
              <w:t>III. Používať slovnú zásobu primeranú určitému cieľu komunikácie a publiku.</w:t>
            </w:r>
            <w:r w:rsidRPr="00177D77">
              <w:rPr>
                <w:rFonts w:eastAsia="Times New Roman"/>
                <w:sz w:val="20"/>
              </w:rPr>
              <w:t xml:space="preserve"> </w:t>
            </w:r>
          </w:p>
          <w:p w:rsidR="00D057FB" w:rsidRDefault="00D057FB" w:rsidP="00D057FB">
            <w:pPr>
              <w:ind w:left="1"/>
            </w:pPr>
            <w:r w:rsidRPr="00177D77">
              <w:rPr>
                <w:rFonts w:eastAsia="Times New Roman"/>
                <w:sz w:val="20"/>
              </w:rPr>
              <w:t xml:space="preserve"> </w:t>
            </w:r>
          </w:p>
          <w:p w:rsidR="00D057FB" w:rsidRDefault="00D057FB" w:rsidP="00A9760F">
            <w:pPr>
              <w:numPr>
                <w:ilvl w:val="0"/>
                <w:numId w:val="75"/>
              </w:numPr>
              <w:spacing w:after="15" w:line="264" w:lineRule="auto"/>
              <w:ind w:right="49" w:hanging="360"/>
            </w:pPr>
            <w:r w:rsidRPr="00177D77">
              <w:rPr>
                <w:rFonts w:eastAsia="Times New Roman"/>
                <w:b/>
                <w:sz w:val="20"/>
                <w:u w:val="single" w:color="000000"/>
              </w:rPr>
              <w:t xml:space="preserve">Využívať </w:t>
            </w:r>
            <w:r w:rsidRPr="00177D77">
              <w:rPr>
                <w:rFonts w:eastAsia="Times New Roman"/>
                <w:sz w:val="20"/>
              </w:rPr>
              <w:t xml:space="preserve">v jazykovom prejave diferencovanú slovnú zásobu s ohľadom na komunikačnú situáciu a komunikačných partnerov. </w:t>
            </w:r>
          </w:p>
          <w:p w:rsidR="00D057FB" w:rsidRDefault="00D057FB" w:rsidP="00A9760F">
            <w:pPr>
              <w:numPr>
                <w:ilvl w:val="0"/>
                <w:numId w:val="75"/>
              </w:numPr>
              <w:ind w:right="49" w:hanging="360"/>
            </w:pPr>
            <w:r w:rsidRPr="00177D77">
              <w:rPr>
                <w:rFonts w:eastAsia="Times New Roman"/>
                <w:b/>
                <w:sz w:val="20"/>
                <w:u w:val="single" w:color="000000"/>
              </w:rPr>
              <w:t>Rešpektovať</w:t>
            </w:r>
            <w:r w:rsidRPr="00177D77">
              <w:rPr>
                <w:rFonts w:eastAsia="Times New Roman"/>
                <w:sz w:val="20"/>
              </w:rPr>
              <w:t xml:space="preserve"> jazykové pravidlá. </w:t>
            </w:r>
          </w:p>
        </w:tc>
        <w:tc>
          <w:tcPr>
            <w:tcW w:w="7086"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pPr>
            <w:r w:rsidRPr="00177D77">
              <w:rPr>
                <w:rFonts w:eastAsia="Times New Roman"/>
                <w:b/>
                <w:sz w:val="20"/>
                <w:u w:val="single" w:color="000000"/>
              </w:rPr>
              <w:t>Optimálny III.</w:t>
            </w:r>
            <w:r w:rsidRPr="00177D77">
              <w:rPr>
                <w:rFonts w:eastAsia="Times New Roman"/>
                <w:b/>
                <w:sz w:val="20"/>
              </w:rPr>
              <w:t xml:space="preserve"> </w:t>
            </w:r>
          </w:p>
          <w:p w:rsidR="00D057FB" w:rsidRDefault="00D057FB" w:rsidP="00D057FB">
            <w:pPr>
              <w:spacing w:after="12"/>
            </w:pPr>
            <w:r w:rsidRPr="00177D77">
              <w:rPr>
                <w:rFonts w:eastAsia="Times New Roman"/>
                <w:b/>
                <w:sz w:val="20"/>
              </w:rPr>
              <w:t xml:space="preserve">Žiak </w:t>
            </w:r>
          </w:p>
          <w:p w:rsidR="00D057FB" w:rsidRDefault="00D057FB" w:rsidP="00A9760F">
            <w:pPr>
              <w:pStyle w:val="Odsekzoznamu"/>
              <w:numPr>
                <w:ilvl w:val="1"/>
                <w:numId w:val="120"/>
              </w:numPr>
              <w:spacing w:after="0" w:line="240" w:lineRule="auto"/>
            </w:pPr>
            <w:r w:rsidRPr="00177D77">
              <w:t xml:space="preserve">dokáže v danej komunikačnej situácii vhodne využívať slovnú zásobu s ohľadom na cieľ, obsah a adresáta komunikácie. </w:t>
            </w:r>
          </w:p>
          <w:p w:rsidR="00D057FB" w:rsidRPr="002F7FC6" w:rsidRDefault="00D057FB" w:rsidP="00D057FB">
            <w:pPr>
              <w:pStyle w:val="Odsekzoznamu"/>
              <w:ind w:left="0"/>
            </w:pPr>
            <w:r>
              <w:rPr>
                <w:i/>
              </w:rPr>
              <w:t xml:space="preserve">1.2  dokáže samostatne </w:t>
            </w:r>
            <w:r w:rsidRPr="002F7FC6">
              <w:rPr>
                <w:i/>
              </w:rPr>
              <w:t xml:space="preserve"> pracovať so slovníkmi a vyhľadávať slová  v neznámom texte a určiť ich pôvod</w:t>
            </w:r>
          </w:p>
        </w:tc>
        <w:tc>
          <w:tcPr>
            <w:tcW w:w="396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30"/>
              <w:ind w:left="2"/>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D057FB">
            <w:pPr>
              <w:tabs>
                <w:tab w:val="center" w:pos="1734"/>
              </w:tabs>
            </w:pP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neutrálne slová – citovo zafarbené </w:t>
            </w:r>
          </w:p>
          <w:p w:rsidR="00D057FB" w:rsidRDefault="00D057FB" w:rsidP="00D057FB">
            <w:pPr>
              <w:ind w:left="363"/>
            </w:pPr>
            <w:r w:rsidRPr="00177D77">
              <w:rPr>
                <w:rFonts w:eastAsia="Times New Roman"/>
                <w:sz w:val="20"/>
              </w:rPr>
              <w:t xml:space="preserve">(expresívne) slová </w:t>
            </w:r>
          </w:p>
          <w:p w:rsidR="00D057FB" w:rsidRDefault="00D057FB" w:rsidP="00D057FB">
            <w:pPr>
              <w:spacing w:after="26"/>
              <w:ind w:left="2"/>
            </w:pPr>
            <w:r w:rsidRPr="00177D77">
              <w:rPr>
                <w:rFonts w:eastAsia="Times New Roman"/>
                <w:sz w:val="20"/>
              </w:rPr>
              <w:t xml:space="preserve"> </w:t>
            </w:r>
          </w:p>
          <w:p w:rsidR="00D057FB" w:rsidRDefault="00D057FB" w:rsidP="00D057FB">
            <w:pPr>
              <w:spacing w:after="14"/>
              <w:ind w:left="2"/>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76"/>
              </w:numPr>
              <w:spacing w:after="13" w:line="283" w:lineRule="auto"/>
              <w:ind w:hanging="361"/>
            </w:pPr>
            <w:r w:rsidRPr="00177D77">
              <w:rPr>
                <w:rFonts w:eastAsia="Times New Roman"/>
                <w:sz w:val="20"/>
              </w:rPr>
              <w:t>spisovná výslovnosť slov cudzieho pôvodu</w:t>
            </w:r>
            <w:r w:rsidRPr="00177D77">
              <w:rPr>
                <w:rFonts w:eastAsia="Times New Roman"/>
                <w:b/>
                <w:sz w:val="20"/>
              </w:rPr>
              <w:t xml:space="preserve"> </w:t>
            </w:r>
          </w:p>
          <w:p w:rsidR="00D057FB" w:rsidRDefault="00D057FB" w:rsidP="00A9760F">
            <w:pPr>
              <w:numPr>
                <w:ilvl w:val="0"/>
                <w:numId w:val="76"/>
              </w:numPr>
              <w:spacing w:after="3"/>
              <w:ind w:hanging="361"/>
            </w:pPr>
            <w:r w:rsidRPr="00177D77">
              <w:rPr>
                <w:rFonts w:eastAsia="Times New Roman"/>
                <w:sz w:val="20"/>
              </w:rPr>
              <w:t xml:space="preserve">spisovné slová – nespisovné slová  </w:t>
            </w:r>
          </w:p>
          <w:p w:rsidR="00D057FB" w:rsidRDefault="00D057FB" w:rsidP="00A9760F">
            <w:pPr>
              <w:numPr>
                <w:ilvl w:val="0"/>
                <w:numId w:val="76"/>
              </w:numPr>
              <w:spacing w:after="3"/>
              <w:ind w:hanging="361"/>
            </w:pPr>
            <w:r w:rsidRPr="00177D77">
              <w:rPr>
                <w:rFonts w:eastAsia="Times New Roman"/>
                <w:sz w:val="20"/>
              </w:rPr>
              <w:t xml:space="preserve">slangové slová </w:t>
            </w:r>
          </w:p>
          <w:p w:rsidR="00D057FB" w:rsidRDefault="00D057FB" w:rsidP="00A9760F">
            <w:pPr>
              <w:numPr>
                <w:ilvl w:val="0"/>
                <w:numId w:val="76"/>
              </w:numPr>
              <w:spacing w:after="4"/>
              <w:ind w:hanging="361"/>
            </w:pPr>
            <w:r w:rsidRPr="00177D77">
              <w:rPr>
                <w:rFonts w:eastAsia="Times New Roman"/>
                <w:sz w:val="20"/>
              </w:rPr>
              <w:t xml:space="preserve">nárečové slová </w:t>
            </w:r>
          </w:p>
          <w:p w:rsidR="00D057FB" w:rsidRDefault="00D057FB" w:rsidP="00A9760F">
            <w:pPr>
              <w:numPr>
                <w:ilvl w:val="0"/>
                <w:numId w:val="76"/>
              </w:numPr>
              <w:spacing w:after="9" w:line="256" w:lineRule="auto"/>
              <w:ind w:hanging="361"/>
            </w:pPr>
            <w:r w:rsidRPr="00177D77">
              <w:rPr>
                <w:rFonts w:eastAsia="Times New Roman"/>
                <w:sz w:val="20"/>
              </w:rPr>
              <w:t xml:space="preserve">domáce slová –slová cudzieho pôvodu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nové slová  </w:t>
            </w:r>
          </w:p>
          <w:p w:rsidR="00D057FB" w:rsidRDefault="00D057FB" w:rsidP="00A9760F">
            <w:pPr>
              <w:numPr>
                <w:ilvl w:val="0"/>
                <w:numId w:val="76"/>
              </w:numPr>
              <w:ind w:hanging="361"/>
            </w:pPr>
            <w:r w:rsidRPr="00177D77">
              <w:rPr>
                <w:rFonts w:eastAsia="Times New Roman"/>
                <w:sz w:val="20"/>
              </w:rPr>
              <w:t xml:space="preserve">zastarané slová, historizmy, archaizmy </w:t>
            </w:r>
          </w:p>
        </w:tc>
      </w:tr>
      <w:tr w:rsidR="00D057FB" w:rsidTr="00D057FB">
        <w:tblPrEx>
          <w:tblCellMar>
            <w:left w:w="106" w:type="dxa"/>
            <w:right w:w="80" w:type="dxa"/>
          </w:tblCellMar>
        </w:tblPrEx>
        <w:trPr>
          <w:gridAfter w:val="1"/>
          <w:wAfter w:w="144" w:type="dxa"/>
          <w:trHeight w:val="129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086"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pPr>
            <w:r w:rsidRPr="00177D77">
              <w:rPr>
                <w:rFonts w:eastAsia="Times New Roman"/>
                <w:b/>
                <w:sz w:val="20"/>
                <w:u w:val="single" w:color="000000"/>
              </w:rPr>
              <w:t>Minimálny II.</w:t>
            </w:r>
            <w:r w:rsidRPr="00177D77">
              <w:rPr>
                <w:rFonts w:eastAsia="Times New Roman"/>
                <w:b/>
                <w:sz w:val="20"/>
              </w:rPr>
              <w:t xml:space="preserve"> </w:t>
            </w:r>
          </w:p>
          <w:p w:rsidR="00D057FB" w:rsidRDefault="00D057FB" w:rsidP="00D057FB">
            <w:pPr>
              <w:spacing w:after="13"/>
            </w:pPr>
            <w:r w:rsidRPr="00177D77">
              <w:rPr>
                <w:rFonts w:eastAsia="Times New Roman"/>
                <w:b/>
                <w:sz w:val="20"/>
              </w:rPr>
              <w:t xml:space="preserve">Žiak </w:t>
            </w:r>
          </w:p>
          <w:p w:rsidR="00D057FB" w:rsidRDefault="00D057FB" w:rsidP="00D057FB">
            <w:r w:rsidRPr="00177D77">
              <w:rPr>
                <w:rFonts w:eastAsia="Times New Roman"/>
                <w:b/>
                <w:sz w:val="20"/>
              </w:rPr>
              <w:t xml:space="preserve">1.1 </w:t>
            </w:r>
            <w:r w:rsidRPr="00177D77">
              <w:rPr>
                <w:rFonts w:eastAsia="Times New Roman"/>
                <w:sz w:val="20"/>
              </w:rPr>
              <w:t xml:space="preserve">dokáže po upozornení nahradiť nespisovné jazykové prostriedky spisovnými. </w:t>
            </w:r>
          </w:p>
        </w:tc>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ind w:right="15426"/>
      </w:pPr>
    </w:p>
    <w:p w:rsidR="00D057FB" w:rsidRDefault="00D057FB" w:rsidP="00D057FB">
      <w:pPr>
        <w:ind w:right="15426"/>
      </w:pPr>
    </w:p>
    <w:p w:rsidR="00D057FB" w:rsidRDefault="00D057FB" w:rsidP="00D057FB">
      <w:pPr>
        <w:ind w:right="15426"/>
      </w:pPr>
    </w:p>
    <w:p w:rsidR="00D057FB" w:rsidRDefault="00D057FB" w:rsidP="00D057FB">
      <w:pPr>
        <w:ind w:right="15426"/>
      </w:pPr>
    </w:p>
    <w:tbl>
      <w:tblPr>
        <w:tblW w:w="15170" w:type="dxa"/>
        <w:tblInd w:w="-851" w:type="dxa"/>
        <w:tblCellMar>
          <w:top w:w="11" w:type="dxa"/>
          <w:left w:w="0" w:type="dxa"/>
          <w:right w:w="77" w:type="dxa"/>
        </w:tblCellMar>
        <w:tblLook w:val="04A0" w:firstRow="1" w:lastRow="0" w:firstColumn="1" w:lastColumn="0" w:noHBand="0" w:noVBand="1"/>
      </w:tblPr>
      <w:tblGrid>
        <w:gridCol w:w="3827"/>
        <w:gridCol w:w="6805"/>
        <w:gridCol w:w="425"/>
        <w:gridCol w:w="4113"/>
      </w:tblGrid>
      <w:tr w:rsidR="00D057FB" w:rsidTr="00D057FB">
        <w:trPr>
          <w:trHeight w:val="238"/>
        </w:trPr>
        <w:tc>
          <w:tcPr>
            <w:tcW w:w="15170" w:type="dxa"/>
            <w:gridSpan w:val="4"/>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37"/>
              <w:jc w:val="center"/>
            </w:pPr>
            <w:r w:rsidRPr="00177D77">
              <w:rPr>
                <w:rFonts w:eastAsia="Times New Roman"/>
                <w:b/>
                <w:sz w:val="20"/>
              </w:rPr>
              <w:t xml:space="preserve">HOVORENIE </w:t>
            </w:r>
          </w:p>
        </w:tc>
      </w:tr>
      <w:tr w:rsidR="00D057FB" w:rsidTr="00D057FB">
        <w:trPr>
          <w:trHeight w:val="472"/>
        </w:trPr>
        <w:tc>
          <w:tcPr>
            <w:tcW w:w="15170"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APLIKAČNÝ KONTEXT (DRUHY TEXTOV): </w:t>
            </w:r>
            <w:r w:rsidRPr="00177D77">
              <w:rPr>
                <w:rFonts w:eastAsia="Times New Roman"/>
                <w:sz w:val="20"/>
              </w:rPr>
              <w:t xml:space="preserve">diskusia; statický opis; dynamický opis; umelecký opis; charakteristika; rozprávanie s využitím priamej reči (1. osoba, 3. osoba); </w:t>
            </w:r>
          </w:p>
          <w:p w:rsidR="00D057FB" w:rsidRDefault="00D057FB" w:rsidP="00D057FB">
            <w:pPr>
              <w:ind w:left="34"/>
            </w:pPr>
            <w:r w:rsidRPr="00177D77">
              <w:rPr>
                <w:rFonts w:eastAsia="Times New Roman"/>
                <w:sz w:val="20"/>
              </w:rPr>
              <w:t>príhovor (prívet); projekt; diskusia</w:t>
            </w:r>
            <w:r w:rsidRPr="00177D77">
              <w:rPr>
                <w:rFonts w:eastAsia="Times New Roman"/>
                <w:i/>
                <w:sz w:val="20"/>
              </w:rPr>
              <w:t xml:space="preserve"> </w:t>
            </w:r>
          </w:p>
        </w:tc>
      </w:tr>
      <w:tr w:rsidR="00D057FB" w:rsidTr="00D057FB">
        <w:trPr>
          <w:trHeight w:val="780"/>
        </w:trPr>
        <w:tc>
          <w:tcPr>
            <w:tcW w:w="15170"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KĽÚČOVÉ KOMPETENCIE: </w:t>
            </w:r>
            <w:r w:rsidRPr="00177D77">
              <w:rPr>
                <w:rFonts w:eastAsia="Times New Roman"/>
                <w:sz w:val="20"/>
              </w:rPr>
              <w:t xml:space="preserve">používať kognitívne operácie;  tvoriť, prijať a spracovať informácie; vyhľadávať a sprostredkovať informácie; kriticky myslieť; tvorivo myslieť; verbálne vyjadriť vôľu a city; tolerovať odlišnosti jednotlivcov a skupín; spolupracovať s jednotlivcami aj skupinami; vžiť sa do pocitov a konania osoby; vytvárať vlastný hodnotový systém  </w:t>
            </w:r>
          </w:p>
        </w:tc>
      </w:tr>
      <w:tr w:rsidR="00D057FB" w:rsidTr="00D057FB">
        <w:trPr>
          <w:trHeight w:val="701"/>
        </w:trPr>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8"/>
              <w:jc w:val="center"/>
            </w:pPr>
            <w:r w:rsidRPr="00177D77">
              <w:rPr>
                <w:rFonts w:eastAsia="Times New Roman"/>
                <w:b/>
                <w:sz w:val="20"/>
              </w:rPr>
              <w:t xml:space="preserve">Predmetové kompetencie </w:t>
            </w:r>
          </w:p>
        </w:tc>
        <w:tc>
          <w:tcPr>
            <w:tcW w:w="680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4"/>
              <w:ind w:right="34"/>
              <w:jc w:val="center"/>
            </w:pPr>
            <w:r w:rsidRPr="00177D77">
              <w:rPr>
                <w:rFonts w:eastAsia="Times New Roman"/>
                <w:b/>
                <w:sz w:val="20"/>
              </w:rPr>
              <w:t xml:space="preserve">Výkon </w:t>
            </w:r>
          </w:p>
          <w:p w:rsidR="00D057FB" w:rsidRDefault="00D057FB" w:rsidP="00D057FB">
            <w:pPr>
              <w:spacing w:after="16"/>
              <w:ind w:right="32"/>
              <w:jc w:val="center"/>
            </w:pPr>
            <w:r w:rsidRPr="00177D77">
              <w:rPr>
                <w:rFonts w:eastAsia="Times New Roman"/>
                <w:b/>
                <w:sz w:val="20"/>
              </w:rPr>
              <w:t xml:space="preserve">Žiak dosiahne požadovaný výkon po absolvovaní  </w:t>
            </w:r>
          </w:p>
          <w:p w:rsidR="00D057FB" w:rsidRDefault="00D057FB" w:rsidP="00D057FB">
            <w:pPr>
              <w:ind w:right="34"/>
              <w:jc w:val="center"/>
            </w:pPr>
            <w:r w:rsidRPr="00177D77">
              <w:rPr>
                <w:rFonts w:eastAsia="Times New Roman"/>
                <w:b/>
                <w:sz w:val="20"/>
              </w:rPr>
              <w:t xml:space="preserve">7. ročníka základnej školy. </w:t>
            </w:r>
          </w:p>
        </w:tc>
        <w:tc>
          <w:tcPr>
            <w:tcW w:w="4538"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5"/>
              <w:jc w:val="center"/>
            </w:pPr>
            <w:r w:rsidRPr="00177D77">
              <w:rPr>
                <w:rFonts w:eastAsia="Times New Roman"/>
                <w:b/>
                <w:sz w:val="20"/>
              </w:rPr>
              <w:t xml:space="preserve">Pojmy </w:t>
            </w:r>
          </w:p>
        </w:tc>
      </w:tr>
      <w:tr w:rsidR="00D057FB" w:rsidTr="00D057FB">
        <w:trPr>
          <w:trHeight w:val="3032"/>
        </w:trPr>
        <w:tc>
          <w:tcPr>
            <w:tcW w:w="38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IV. Štylizovať text. </w:t>
            </w:r>
          </w:p>
          <w:p w:rsidR="00D057FB" w:rsidRDefault="00D057FB" w:rsidP="00D057FB">
            <w:pPr>
              <w:spacing w:after="18"/>
            </w:pPr>
            <w:r w:rsidRPr="00177D77">
              <w:rPr>
                <w:rFonts w:eastAsia="Times New Roman"/>
                <w:sz w:val="20"/>
              </w:rPr>
              <w:t xml:space="preserve"> </w:t>
            </w:r>
          </w:p>
          <w:p w:rsidR="00D057FB" w:rsidRDefault="00D057FB" w:rsidP="00A9760F">
            <w:pPr>
              <w:numPr>
                <w:ilvl w:val="0"/>
                <w:numId w:val="77"/>
              </w:numPr>
              <w:spacing w:after="19"/>
              <w:ind w:hanging="360"/>
            </w:pPr>
            <w:r w:rsidRPr="00177D77">
              <w:rPr>
                <w:rFonts w:eastAsia="Times New Roman"/>
                <w:b/>
                <w:sz w:val="20"/>
                <w:u w:val="single" w:color="000000"/>
              </w:rPr>
              <w:t xml:space="preserve">Utvoriť </w:t>
            </w:r>
            <w:r w:rsidRPr="00177D77">
              <w:rPr>
                <w:rFonts w:eastAsia="Times New Roman"/>
                <w:sz w:val="20"/>
              </w:rPr>
              <w:t xml:space="preserve">jednoduché vety a súvetia. </w:t>
            </w:r>
          </w:p>
          <w:p w:rsidR="00D057FB" w:rsidRDefault="00D057FB" w:rsidP="00A9760F">
            <w:pPr>
              <w:numPr>
                <w:ilvl w:val="0"/>
                <w:numId w:val="77"/>
              </w:numPr>
              <w:spacing w:after="40"/>
              <w:ind w:hanging="360"/>
            </w:pPr>
            <w:r w:rsidRPr="00177D77">
              <w:rPr>
                <w:rFonts w:eastAsia="Times New Roman"/>
                <w:b/>
                <w:sz w:val="20"/>
                <w:u w:val="single" w:color="000000"/>
              </w:rPr>
              <w:t>Využívať</w:t>
            </w:r>
            <w:r w:rsidRPr="00177D77">
              <w:rPr>
                <w:rFonts w:eastAsia="Times New Roman"/>
                <w:sz w:val="20"/>
              </w:rPr>
              <w:t xml:space="preserve"> vo vetách správne gramatické tvary slov. </w:t>
            </w:r>
          </w:p>
          <w:p w:rsidR="00D057FB" w:rsidRDefault="00D057FB" w:rsidP="00A9760F">
            <w:pPr>
              <w:numPr>
                <w:ilvl w:val="0"/>
                <w:numId w:val="77"/>
              </w:numPr>
              <w:spacing w:line="279" w:lineRule="auto"/>
              <w:ind w:hanging="360"/>
            </w:pPr>
            <w:r w:rsidRPr="00177D77">
              <w:rPr>
                <w:rFonts w:eastAsia="Times New Roman"/>
                <w:b/>
                <w:sz w:val="20"/>
                <w:u w:val="single" w:color="000000"/>
              </w:rPr>
              <w:t xml:space="preserve">Uplatňovať </w:t>
            </w:r>
            <w:r w:rsidRPr="00177D77">
              <w:rPr>
                <w:rFonts w:eastAsia="Times New Roman"/>
                <w:sz w:val="20"/>
              </w:rPr>
              <w:t xml:space="preserve">logickú nadväznosť vytvoreného textu. </w:t>
            </w:r>
          </w:p>
          <w:p w:rsidR="00D057FB" w:rsidRDefault="00D057FB" w:rsidP="00A9760F">
            <w:pPr>
              <w:numPr>
                <w:ilvl w:val="0"/>
                <w:numId w:val="77"/>
              </w:numPr>
              <w:spacing w:after="2" w:line="277" w:lineRule="auto"/>
              <w:ind w:hanging="360"/>
            </w:pPr>
            <w:r w:rsidRPr="00177D77">
              <w:rPr>
                <w:rFonts w:eastAsia="Times New Roman"/>
                <w:b/>
                <w:sz w:val="20"/>
                <w:u w:val="single" w:color="000000"/>
              </w:rPr>
              <w:t>Rešpektovať</w:t>
            </w:r>
            <w:r w:rsidRPr="00177D77">
              <w:rPr>
                <w:rFonts w:eastAsia="Times New Roman"/>
                <w:sz w:val="20"/>
              </w:rPr>
              <w:t xml:space="preserve"> v ústnom prejave znaky slohových žánrov/útvarov. </w:t>
            </w:r>
          </w:p>
          <w:p w:rsidR="00D057FB" w:rsidRDefault="00D057FB" w:rsidP="00A9760F">
            <w:pPr>
              <w:numPr>
                <w:ilvl w:val="0"/>
                <w:numId w:val="77"/>
              </w:numPr>
              <w:ind w:hanging="360"/>
            </w:pPr>
            <w:r w:rsidRPr="00177D77">
              <w:rPr>
                <w:rFonts w:eastAsia="Times New Roman"/>
                <w:b/>
                <w:sz w:val="20"/>
                <w:u w:val="single" w:color="000000"/>
              </w:rPr>
              <w:t>Rešpektovať</w:t>
            </w:r>
            <w:r w:rsidRPr="00177D77">
              <w:rPr>
                <w:rFonts w:eastAsia="Times New Roman"/>
                <w:sz w:val="20"/>
              </w:rPr>
              <w:t xml:space="preserve"> jazykové pravidlá. </w:t>
            </w:r>
          </w:p>
        </w:tc>
        <w:tc>
          <w:tcPr>
            <w:tcW w:w="680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1"/>
            </w:pPr>
            <w:r w:rsidRPr="00177D77">
              <w:rPr>
                <w:rFonts w:eastAsia="Times New Roman"/>
                <w:b/>
                <w:sz w:val="20"/>
                <w:u w:val="single" w:color="000000"/>
              </w:rPr>
              <w:t>Optimálny IV.</w:t>
            </w:r>
            <w:r w:rsidRPr="00177D77">
              <w:rPr>
                <w:rFonts w:eastAsia="Times New Roman"/>
                <w:b/>
                <w:sz w:val="20"/>
              </w:rPr>
              <w:t xml:space="preserve"> </w:t>
            </w:r>
          </w:p>
          <w:p w:rsidR="00D057FB" w:rsidRDefault="00D057FB" w:rsidP="00D057FB">
            <w:pPr>
              <w:spacing w:after="14"/>
              <w:ind w:left="1"/>
            </w:pPr>
            <w:r w:rsidRPr="00177D77">
              <w:rPr>
                <w:rFonts w:eastAsia="Times New Roman"/>
                <w:b/>
                <w:sz w:val="20"/>
              </w:rPr>
              <w:t xml:space="preserve">Žiak </w:t>
            </w:r>
          </w:p>
          <w:p w:rsidR="00D057FB" w:rsidRDefault="00D057FB" w:rsidP="00D057FB">
            <w:pPr>
              <w:spacing w:after="17"/>
              <w:ind w:left="1"/>
            </w:pPr>
            <w:r w:rsidRPr="00177D77">
              <w:rPr>
                <w:rFonts w:eastAsia="Times New Roman"/>
                <w:b/>
                <w:sz w:val="20"/>
              </w:rPr>
              <w:t xml:space="preserve">1.1 </w:t>
            </w:r>
            <w:r w:rsidRPr="00177D77">
              <w:rPr>
                <w:rFonts w:eastAsia="Times New Roman"/>
                <w:sz w:val="20"/>
              </w:rPr>
              <w:t xml:space="preserve">dokáže samostatne tvoriť jednoduché holé vety, jednoduché rozvité vety </w:t>
            </w:r>
          </w:p>
          <w:p w:rsidR="00D057FB" w:rsidRDefault="00D057FB" w:rsidP="00D057FB">
            <w:pPr>
              <w:spacing w:line="278" w:lineRule="auto"/>
              <w:ind w:left="1"/>
            </w:pPr>
            <w:r w:rsidRPr="00177D77">
              <w:rPr>
                <w:rFonts w:eastAsia="Times New Roman"/>
                <w:sz w:val="20"/>
              </w:rPr>
              <w:t xml:space="preserve">(jednočlenné a dvojčlenné vety), pričom dodržiava správny slovosled a intonáciu. </w:t>
            </w:r>
            <w:r w:rsidRPr="00177D77">
              <w:rPr>
                <w:rFonts w:eastAsia="Times New Roman"/>
                <w:b/>
                <w:sz w:val="20"/>
              </w:rPr>
              <w:t xml:space="preserve">2.1 </w:t>
            </w:r>
            <w:r w:rsidRPr="00177D77">
              <w:rPr>
                <w:rFonts w:eastAsia="Times New Roman"/>
                <w:sz w:val="20"/>
              </w:rPr>
              <w:t xml:space="preserve">dokáže vo svojom prejave používať správne tvary ohybných a neohybných slovných druhov. </w:t>
            </w:r>
          </w:p>
          <w:p w:rsidR="00D057FB" w:rsidRDefault="00D057FB" w:rsidP="00D057FB">
            <w:pPr>
              <w:spacing w:line="278" w:lineRule="auto"/>
              <w:ind w:left="1"/>
            </w:pPr>
            <w:r w:rsidRPr="00177D77">
              <w:rPr>
                <w:rFonts w:eastAsia="Times New Roman"/>
                <w:b/>
                <w:sz w:val="20"/>
              </w:rPr>
              <w:t xml:space="preserve">3.1 </w:t>
            </w:r>
            <w:r w:rsidRPr="00177D77">
              <w:rPr>
                <w:rFonts w:eastAsia="Times New Roman"/>
                <w:sz w:val="20"/>
              </w:rPr>
              <w:t xml:space="preserve">dokáže počas komunikácie opraviť alebo preformulovať vety vo svojej výpovedi. </w:t>
            </w:r>
          </w:p>
          <w:p w:rsidR="00D057FB" w:rsidRDefault="00D057FB" w:rsidP="00D057FB">
            <w:pPr>
              <w:spacing w:after="18"/>
              <w:ind w:left="1"/>
            </w:pPr>
            <w:r w:rsidRPr="00177D77">
              <w:rPr>
                <w:rFonts w:eastAsia="Times New Roman"/>
                <w:b/>
                <w:sz w:val="20"/>
              </w:rPr>
              <w:t xml:space="preserve">3.2 </w:t>
            </w:r>
            <w:r w:rsidRPr="00177D77">
              <w:rPr>
                <w:rFonts w:eastAsia="Times New Roman"/>
                <w:sz w:val="20"/>
              </w:rPr>
              <w:t xml:space="preserve">dokáže samostatne vytvoriť logicky usporiadaný súvislý text. </w:t>
            </w:r>
          </w:p>
          <w:p w:rsidR="00D057FB" w:rsidRPr="00177D77" w:rsidRDefault="00D057FB" w:rsidP="00D057FB">
            <w:pPr>
              <w:ind w:left="1" w:right="220"/>
              <w:rPr>
                <w:rFonts w:eastAsia="Times New Roman"/>
                <w:sz w:val="20"/>
              </w:rPr>
            </w:pPr>
            <w:r w:rsidRPr="00177D77">
              <w:rPr>
                <w:rFonts w:eastAsia="Times New Roman"/>
                <w:b/>
                <w:sz w:val="20"/>
              </w:rPr>
              <w:t xml:space="preserve">4.1 </w:t>
            </w:r>
            <w:r w:rsidRPr="00177D77">
              <w:rPr>
                <w:rFonts w:eastAsia="Times New Roman"/>
                <w:sz w:val="20"/>
              </w:rPr>
              <w:t xml:space="preserve">dokáže na základe analýzy zhodnotiť správnosť použitého žánru/útvaru a uplatnenie časovej a logickej postupnosti v ústnom prehovore komunikačného partnera. </w:t>
            </w:r>
          </w:p>
          <w:p w:rsidR="00D057FB" w:rsidRPr="00177D77" w:rsidRDefault="00D057FB" w:rsidP="00D057FB">
            <w:pPr>
              <w:ind w:left="1" w:right="220"/>
              <w:rPr>
                <w:i/>
              </w:rPr>
            </w:pPr>
            <w:r>
              <w:rPr>
                <w:rFonts w:eastAsia="Times New Roman"/>
                <w:i/>
                <w:sz w:val="20"/>
              </w:rPr>
              <w:t>4.2 a</w:t>
            </w:r>
            <w:r w:rsidRPr="00177D77">
              <w:rPr>
                <w:rFonts w:eastAsia="Times New Roman"/>
                <w:i/>
                <w:sz w:val="20"/>
              </w:rPr>
              <w:t>plikuje teoretické vedomosti v ústnych prejavoch,  analyzuje chyby</w:t>
            </w:r>
          </w:p>
        </w:tc>
        <w:tc>
          <w:tcPr>
            <w:tcW w:w="45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32"/>
              <w:ind w:left="1"/>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78"/>
              </w:numPr>
              <w:ind w:hanging="361"/>
            </w:pPr>
            <w:r w:rsidRPr="00177D77">
              <w:rPr>
                <w:rFonts w:eastAsia="Times New Roman"/>
                <w:sz w:val="20"/>
              </w:rPr>
              <w:t>podstatné mená: konkrétne, abstraktné</w:t>
            </w:r>
            <w:r w:rsidRPr="00177D77">
              <w:rPr>
                <w:rFonts w:eastAsia="Times New Roman"/>
                <w:b/>
                <w:sz w:val="20"/>
              </w:rPr>
              <w:t xml:space="preserve"> </w:t>
            </w:r>
          </w:p>
          <w:p w:rsidR="00D057FB" w:rsidRDefault="00D057FB" w:rsidP="00A9760F">
            <w:pPr>
              <w:numPr>
                <w:ilvl w:val="0"/>
                <w:numId w:val="78"/>
              </w:numPr>
              <w:spacing w:after="5"/>
              <w:ind w:hanging="361"/>
            </w:pPr>
            <w:r w:rsidRPr="00177D77">
              <w:rPr>
                <w:rFonts w:eastAsia="Times New Roman"/>
                <w:sz w:val="20"/>
              </w:rPr>
              <w:t>vokatív</w:t>
            </w:r>
            <w:r w:rsidRPr="00177D77">
              <w:rPr>
                <w:rFonts w:eastAsia="Times New Roman"/>
                <w:b/>
                <w:sz w:val="20"/>
              </w:rPr>
              <w:t xml:space="preserve"> </w:t>
            </w:r>
          </w:p>
          <w:p w:rsidR="00D057FB" w:rsidRDefault="00D057FB" w:rsidP="00A9760F">
            <w:pPr>
              <w:numPr>
                <w:ilvl w:val="0"/>
                <w:numId w:val="78"/>
              </w:numPr>
              <w:ind w:hanging="361"/>
            </w:pPr>
            <w:r w:rsidRPr="00177D77">
              <w:rPr>
                <w:rFonts w:eastAsia="Times New Roman"/>
                <w:sz w:val="20"/>
              </w:rPr>
              <w:t xml:space="preserve">prídavné mená: privlastňovacie, druhové </w:t>
            </w:r>
          </w:p>
          <w:p w:rsidR="00D057FB" w:rsidRDefault="00D057FB" w:rsidP="00A9760F">
            <w:pPr>
              <w:numPr>
                <w:ilvl w:val="0"/>
                <w:numId w:val="78"/>
              </w:numPr>
              <w:spacing w:after="4"/>
              <w:ind w:hanging="361"/>
            </w:pPr>
            <w:r w:rsidRPr="00177D77">
              <w:rPr>
                <w:rFonts w:eastAsia="Times New Roman"/>
                <w:sz w:val="20"/>
              </w:rPr>
              <w:t xml:space="preserve">vzory: páví, matkin, otcov </w:t>
            </w:r>
          </w:p>
          <w:p w:rsidR="00D057FB" w:rsidRDefault="00D057FB" w:rsidP="00A9760F">
            <w:pPr>
              <w:numPr>
                <w:ilvl w:val="0"/>
                <w:numId w:val="78"/>
              </w:numPr>
              <w:spacing w:after="6"/>
              <w:ind w:hanging="361"/>
            </w:pPr>
            <w:r w:rsidRPr="00177D77">
              <w:rPr>
                <w:rFonts w:eastAsia="Times New Roman"/>
                <w:sz w:val="20"/>
              </w:rPr>
              <w:t xml:space="preserve">zámená: skloňovanie </w:t>
            </w:r>
          </w:p>
          <w:p w:rsidR="00D057FB" w:rsidRDefault="00D057FB" w:rsidP="00A9760F">
            <w:pPr>
              <w:numPr>
                <w:ilvl w:val="0"/>
                <w:numId w:val="78"/>
              </w:numPr>
              <w:spacing w:after="10" w:line="285" w:lineRule="auto"/>
              <w:ind w:hanging="361"/>
            </w:pPr>
            <w:r w:rsidRPr="00177D77">
              <w:rPr>
                <w:rFonts w:eastAsia="Times New Roman"/>
                <w:sz w:val="20"/>
              </w:rPr>
              <w:t xml:space="preserve">slovesá: zvratné, nezvratné; plnovýznamové, neplnovýznamové </w:t>
            </w:r>
          </w:p>
          <w:p w:rsidR="00D057FB" w:rsidRDefault="00D057FB" w:rsidP="00A9760F">
            <w:pPr>
              <w:numPr>
                <w:ilvl w:val="0"/>
                <w:numId w:val="78"/>
              </w:numPr>
              <w:spacing w:after="11" w:line="284" w:lineRule="auto"/>
              <w:ind w:hanging="361"/>
            </w:pPr>
            <w:r w:rsidRPr="00177D77">
              <w:rPr>
                <w:rFonts w:eastAsia="Times New Roman"/>
                <w:sz w:val="20"/>
              </w:rPr>
              <w:t xml:space="preserve">slovesný spôsob: oznamovací, rozkazovací, podmieňovací </w:t>
            </w:r>
          </w:p>
          <w:p w:rsidR="00D057FB" w:rsidRDefault="00D057FB" w:rsidP="00A9760F">
            <w:pPr>
              <w:numPr>
                <w:ilvl w:val="0"/>
                <w:numId w:val="78"/>
              </w:numPr>
              <w:spacing w:after="6"/>
              <w:ind w:hanging="361"/>
            </w:pPr>
            <w:r w:rsidRPr="00177D77">
              <w:rPr>
                <w:rFonts w:eastAsia="Times New Roman"/>
                <w:sz w:val="20"/>
              </w:rPr>
              <w:t xml:space="preserve">príslovky – neohybný slovný druh </w:t>
            </w:r>
          </w:p>
          <w:p w:rsidR="00D057FB" w:rsidRDefault="00D057FB" w:rsidP="00A9760F">
            <w:pPr>
              <w:numPr>
                <w:ilvl w:val="0"/>
                <w:numId w:val="78"/>
              </w:numPr>
              <w:spacing w:line="268" w:lineRule="auto"/>
              <w:ind w:hanging="361"/>
            </w:pPr>
            <w:r w:rsidRPr="00177D77">
              <w:rPr>
                <w:rFonts w:eastAsia="Times New Roman"/>
                <w:sz w:val="20"/>
              </w:rPr>
              <w:t xml:space="preserve">druhy prísloviek: miesta, času, spôsobu, príčiny; stupňovanie prísloviek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eastAsia="Times New Roman"/>
                <w:sz w:val="20"/>
              </w:rPr>
              <w:t xml:space="preserve">predložky: vokalizácia </w:t>
            </w:r>
          </w:p>
          <w:p w:rsidR="00D057FB" w:rsidRDefault="00D057FB" w:rsidP="00A9760F">
            <w:pPr>
              <w:numPr>
                <w:ilvl w:val="0"/>
                <w:numId w:val="78"/>
              </w:numPr>
              <w:spacing w:after="4"/>
              <w:ind w:hanging="361"/>
            </w:pPr>
            <w:r w:rsidRPr="00177D77">
              <w:rPr>
                <w:rFonts w:eastAsia="Times New Roman"/>
                <w:sz w:val="20"/>
              </w:rPr>
              <w:lastRenderedPageBreak/>
              <w:t xml:space="preserve">citoslovcia – neohybný slovný druh </w:t>
            </w:r>
          </w:p>
          <w:p w:rsidR="00D057FB" w:rsidRDefault="00D057FB" w:rsidP="00A9760F">
            <w:pPr>
              <w:numPr>
                <w:ilvl w:val="0"/>
                <w:numId w:val="78"/>
              </w:numPr>
              <w:spacing w:after="5"/>
              <w:ind w:hanging="361"/>
            </w:pPr>
            <w:r w:rsidRPr="00177D77">
              <w:rPr>
                <w:rFonts w:eastAsia="Times New Roman"/>
                <w:sz w:val="20"/>
              </w:rPr>
              <w:t xml:space="preserve">hlavné vetné členy </w:t>
            </w:r>
          </w:p>
          <w:p w:rsidR="00D057FB" w:rsidRDefault="00D057FB" w:rsidP="00A9760F">
            <w:pPr>
              <w:numPr>
                <w:ilvl w:val="0"/>
                <w:numId w:val="78"/>
              </w:numPr>
              <w:spacing w:after="4"/>
              <w:ind w:hanging="361"/>
            </w:pPr>
            <w:r w:rsidRPr="00177D77">
              <w:rPr>
                <w:rFonts w:eastAsia="Times New Roman"/>
                <w:sz w:val="20"/>
              </w:rPr>
              <w:t xml:space="preserve">podmet: vyjadrený, nevyjadrený </w:t>
            </w:r>
          </w:p>
          <w:p w:rsidR="00D057FB" w:rsidRDefault="00D057FB" w:rsidP="00A9760F">
            <w:pPr>
              <w:numPr>
                <w:ilvl w:val="0"/>
                <w:numId w:val="78"/>
              </w:numPr>
              <w:spacing w:after="2"/>
              <w:ind w:hanging="361"/>
            </w:pPr>
            <w:r w:rsidRPr="00177D77">
              <w:rPr>
                <w:rFonts w:eastAsia="Times New Roman"/>
                <w:sz w:val="20"/>
              </w:rPr>
              <w:t xml:space="preserve">prísudok: slovesný, neslovesný, slovesno-menný </w:t>
            </w:r>
          </w:p>
          <w:p w:rsidR="00D057FB" w:rsidRDefault="00D057FB" w:rsidP="00A9760F">
            <w:pPr>
              <w:numPr>
                <w:ilvl w:val="0"/>
                <w:numId w:val="78"/>
              </w:numPr>
              <w:spacing w:after="5"/>
              <w:ind w:hanging="361"/>
            </w:pPr>
            <w:r w:rsidRPr="00177D77">
              <w:rPr>
                <w:rFonts w:eastAsia="Times New Roman"/>
                <w:sz w:val="20"/>
              </w:rPr>
              <w:t xml:space="preserve">vetné sklady: prisudzovací sklad; zhoda </w:t>
            </w:r>
          </w:p>
          <w:p w:rsidR="00D057FB" w:rsidRDefault="00D057FB" w:rsidP="00A9760F">
            <w:pPr>
              <w:numPr>
                <w:ilvl w:val="0"/>
                <w:numId w:val="78"/>
              </w:numPr>
              <w:ind w:hanging="361"/>
            </w:pPr>
            <w:r w:rsidRPr="00177D77">
              <w:rPr>
                <w:rFonts w:eastAsia="Times New Roman"/>
                <w:sz w:val="20"/>
              </w:rPr>
              <w:t xml:space="preserve">dvojčlenná veta: úplná, neúplná </w:t>
            </w:r>
          </w:p>
          <w:p w:rsidR="00D057FB" w:rsidRDefault="00D057FB" w:rsidP="00D057FB">
            <w:pPr>
              <w:spacing w:after="26"/>
              <w:ind w:left="35"/>
            </w:pPr>
            <w:r w:rsidRPr="00177D77">
              <w:rPr>
                <w:rFonts w:eastAsia="Times New Roman"/>
                <w:sz w:val="20"/>
              </w:rPr>
              <w:t xml:space="preserve"> </w:t>
            </w:r>
          </w:p>
          <w:p w:rsidR="00D057FB" w:rsidRDefault="00D057FB" w:rsidP="00D057FB">
            <w:pPr>
              <w:spacing w:after="27"/>
              <w:ind w:left="1"/>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79"/>
              </w:numPr>
              <w:spacing w:after="5"/>
              <w:ind w:hanging="361"/>
            </w:pPr>
            <w:r w:rsidRPr="00177D77">
              <w:rPr>
                <w:rFonts w:eastAsia="Times New Roman"/>
                <w:sz w:val="20"/>
              </w:rPr>
              <w:t>spisovná výslovnosť slov cudzieho pôvodu</w:t>
            </w:r>
            <w:r w:rsidRPr="00177D77">
              <w:rPr>
                <w:rFonts w:eastAsia="Times New Roman"/>
                <w:b/>
                <w:sz w:val="20"/>
              </w:rPr>
              <w:t xml:space="preserve"> </w:t>
            </w:r>
          </w:p>
          <w:p w:rsidR="00D057FB" w:rsidRDefault="00D057FB" w:rsidP="00A9760F">
            <w:pPr>
              <w:numPr>
                <w:ilvl w:val="0"/>
                <w:numId w:val="79"/>
              </w:numPr>
              <w:spacing w:after="1"/>
              <w:ind w:hanging="361"/>
            </w:pPr>
            <w:r w:rsidRPr="00177D77">
              <w:rPr>
                <w:rFonts w:eastAsia="Times New Roman"/>
                <w:sz w:val="20"/>
              </w:rPr>
              <w:t xml:space="preserve">pomnožné podstatné mená: rod </w:t>
            </w:r>
          </w:p>
          <w:p w:rsidR="00D057FB" w:rsidRDefault="00D057FB" w:rsidP="00A9760F">
            <w:pPr>
              <w:numPr>
                <w:ilvl w:val="0"/>
                <w:numId w:val="79"/>
              </w:numPr>
              <w:spacing w:after="5"/>
              <w:ind w:hanging="361"/>
            </w:pPr>
            <w:r w:rsidRPr="00177D77">
              <w:rPr>
                <w:rFonts w:eastAsia="Times New Roman"/>
                <w:sz w:val="20"/>
              </w:rPr>
              <w:t xml:space="preserve">číslovky – ohybný slovný druh </w:t>
            </w:r>
          </w:p>
          <w:p w:rsidR="00D057FB" w:rsidRDefault="00D057FB" w:rsidP="00A9760F">
            <w:pPr>
              <w:numPr>
                <w:ilvl w:val="0"/>
                <w:numId w:val="79"/>
              </w:numPr>
              <w:spacing w:after="5"/>
              <w:ind w:hanging="361"/>
            </w:pPr>
            <w:r w:rsidRPr="00177D77">
              <w:rPr>
                <w:rFonts w:eastAsia="Times New Roman"/>
                <w:sz w:val="20"/>
              </w:rPr>
              <w:t xml:space="preserve">delenie čísloviek: určité, neurčité; násobné; </w:t>
            </w:r>
          </w:p>
          <w:p w:rsidR="00D057FB" w:rsidRDefault="00D057FB" w:rsidP="00A9760F">
            <w:pPr>
              <w:numPr>
                <w:ilvl w:val="0"/>
                <w:numId w:val="79"/>
              </w:numPr>
              <w:spacing w:after="4"/>
              <w:ind w:hanging="361"/>
            </w:pPr>
            <w:r w:rsidRPr="00177D77">
              <w:rPr>
                <w:rFonts w:eastAsia="Times New Roman"/>
                <w:sz w:val="20"/>
              </w:rPr>
              <w:t xml:space="preserve">skloňovanie čísloviek; rod, číslo, pád </w:t>
            </w:r>
          </w:p>
          <w:p w:rsidR="00D057FB" w:rsidRDefault="00D057FB" w:rsidP="00A9760F">
            <w:pPr>
              <w:numPr>
                <w:ilvl w:val="0"/>
                <w:numId w:val="79"/>
              </w:numPr>
              <w:spacing w:after="4"/>
              <w:ind w:hanging="361"/>
            </w:pPr>
            <w:r w:rsidRPr="00177D77">
              <w:rPr>
                <w:rFonts w:eastAsia="Times New Roman"/>
                <w:sz w:val="20"/>
              </w:rPr>
              <w:t xml:space="preserve">slovesá – ohybný slovný druh </w:t>
            </w:r>
          </w:p>
          <w:p w:rsidR="00D057FB" w:rsidRDefault="00D057FB" w:rsidP="00A9760F">
            <w:pPr>
              <w:numPr>
                <w:ilvl w:val="0"/>
                <w:numId w:val="79"/>
              </w:numPr>
              <w:ind w:hanging="361"/>
            </w:pPr>
            <w:r w:rsidRPr="00177D77">
              <w:rPr>
                <w:rFonts w:eastAsia="Times New Roman"/>
                <w:sz w:val="20"/>
              </w:rPr>
              <w:t xml:space="preserve">slovesá: jednoduchý – zložený tvar </w:t>
            </w:r>
          </w:p>
        </w:tc>
      </w:tr>
      <w:tr w:rsidR="00D057FB" w:rsidTr="00D057FB">
        <w:trPr>
          <w:trHeight w:val="3980"/>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680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1"/>
            </w:pPr>
            <w:r w:rsidRPr="00177D77">
              <w:rPr>
                <w:rFonts w:eastAsia="Times New Roman"/>
                <w:b/>
                <w:sz w:val="20"/>
                <w:u w:val="single" w:color="000000"/>
              </w:rPr>
              <w:t>Minimálny IV.</w:t>
            </w:r>
            <w:r w:rsidRPr="00177D77">
              <w:rPr>
                <w:rFonts w:eastAsia="Times New Roman"/>
                <w:b/>
                <w:sz w:val="20"/>
              </w:rPr>
              <w:t xml:space="preserve"> </w:t>
            </w:r>
          </w:p>
          <w:p w:rsidR="00D057FB" w:rsidRDefault="00D057FB" w:rsidP="00D057FB">
            <w:pPr>
              <w:spacing w:after="9"/>
              <w:ind w:left="1"/>
            </w:pPr>
            <w:r w:rsidRPr="00177D77">
              <w:rPr>
                <w:rFonts w:eastAsia="Times New Roman"/>
                <w:b/>
                <w:sz w:val="20"/>
              </w:rPr>
              <w:t xml:space="preserve">Žiak </w:t>
            </w:r>
          </w:p>
          <w:p w:rsidR="00D057FB" w:rsidRDefault="00D057FB" w:rsidP="00D057FB">
            <w:pPr>
              <w:spacing w:after="18"/>
              <w:ind w:left="52"/>
            </w:pPr>
            <w:r w:rsidRPr="00177D77">
              <w:rPr>
                <w:rFonts w:eastAsia="Times New Roman"/>
                <w:b/>
                <w:sz w:val="20"/>
              </w:rPr>
              <w:t xml:space="preserve">1.1 </w:t>
            </w:r>
            <w:r w:rsidRPr="00177D77">
              <w:rPr>
                <w:rFonts w:eastAsia="Times New Roman"/>
                <w:sz w:val="20"/>
              </w:rPr>
              <w:t xml:space="preserve">dokáže samostatne tvoriť jednoduché holé vety a jednoduché rozvité vety. </w:t>
            </w:r>
          </w:p>
          <w:p w:rsidR="00D057FB" w:rsidRDefault="00D057FB" w:rsidP="00D057FB">
            <w:pPr>
              <w:ind w:left="52"/>
            </w:pPr>
            <w:r w:rsidRPr="00177D77">
              <w:rPr>
                <w:rFonts w:eastAsia="Times New Roman"/>
                <w:b/>
                <w:sz w:val="20"/>
              </w:rPr>
              <w:t xml:space="preserve">2.1 </w:t>
            </w:r>
            <w:r w:rsidRPr="00177D77">
              <w:rPr>
                <w:rFonts w:eastAsia="Times New Roman"/>
                <w:sz w:val="20"/>
              </w:rPr>
              <w:t xml:space="preserve">dokáže na základe učiteľovho upozornenia opraviť konkrétnu morfologickú chybu vo svojej výpovedi. </w:t>
            </w:r>
          </w:p>
        </w:tc>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r w:rsidR="00D057FB" w:rsidTr="00D057FB">
        <w:trPr>
          <w:trHeight w:val="255"/>
        </w:trPr>
        <w:tc>
          <w:tcPr>
            <w:tcW w:w="3827" w:type="dxa"/>
            <w:tcBorders>
              <w:top w:val="single" w:sz="4" w:space="0" w:color="000000"/>
              <w:left w:val="single" w:sz="4" w:space="0" w:color="000000"/>
              <w:bottom w:val="nil"/>
              <w:right w:val="single" w:sz="4" w:space="0" w:color="000000"/>
            </w:tcBorders>
            <w:shd w:val="clear" w:color="auto" w:fill="auto"/>
          </w:tcPr>
          <w:p w:rsidR="00D057FB" w:rsidRDefault="00D057FB" w:rsidP="00D057FB"/>
        </w:tc>
        <w:tc>
          <w:tcPr>
            <w:tcW w:w="6805" w:type="dxa"/>
            <w:tcBorders>
              <w:top w:val="single" w:sz="4" w:space="0" w:color="000000"/>
              <w:left w:val="single" w:sz="4" w:space="0" w:color="000000"/>
              <w:bottom w:val="nil"/>
              <w:right w:val="single" w:sz="4" w:space="0" w:color="000000"/>
            </w:tcBorders>
            <w:shd w:val="clear" w:color="auto" w:fill="auto"/>
          </w:tcPr>
          <w:p w:rsidR="00D057FB" w:rsidRDefault="00D057FB" w:rsidP="00D057FB"/>
        </w:tc>
        <w:tc>
          <w:tcPr>
            <w:tcW w:w="425" w:type="dxa"/>
            <w:tcBorders>
              <w:top w:val="single" w:sz="4" w:space="0" w:color="000000"/>
              <w:left w:val="single" w:sz="4" w:space="0" w:color="000000"/>
              <w:bottom w:val="nil"/>
              <w:right w:val="nil"/>
            </w:tcBorders>
            <w:shd w:val="clear" w:color="auto" w:fill="auto"/>
          </w:tcPr>
          <w:p w:rsidR="00D057FB" w:rsidRDefault="00D057FB" w:rsidP="00D057FB">
            <w:pPr>
              <w:ind w:left="108"/>
            </w:pPr>
            <w:r w:rsidRPr="00177D77">
              <w:rPr>
                <w:rFonts w:ascii="Segoe UI Symbol" w:eastAsia="Segoe UI Symbol" w:hAnsi="Segoe UI Symbol" w:cs="Segoe UI Symbol"/>
                <w:sz w:val="20"/>
              </w:rPr>
              <w:t></w:t>
            </w:r>
            <w:r w:rsidRPr="00177D77">
              <w:rPr>
                <w:rFonts w:ascii="Arial" w:eastAsia="Arial" w:hAnsi="Arial" w:cs="Arial"/>
                <w:sz w:val="20"/>
              </w:rPr>
              <w:t xml:space="preserve"> </w:t>
            </w:r>
          </w:p>
        </w:tc>
        <w:tc>
          <w:tcPr>
            <w:tcW w:w="4113" w:type="dxa"/>
            <w:tcBorders>
              <w:top w:val="single" w:sz="4" w:space="0" w:color="000000"/>
              <w:left w:val="nil"/>
              <w:bottom w:val="nil"/>
              <w:right w:val="single" w:sz="4" w:space="0" w:color="000000"/>
            </w:tcBorders>
            <w:shd w:val="clear" w:color="auto" w:fill="auto"/>
          </w:tcPr>
          <w:p w:rsidR="00D057FB" w:rsidRDefault="00D057FB" w:rsidP="00D057FB">
            <w:pPr>
              <w:ind w:left="43"/>
            </w:pPr>
            <w:r w:rsidRPr="00177D77">
              <w:rPr>
                <w:rFonts w:eastAsia="Times New Roman"/>
                <w:sz w:val="20"/>
              </w:rPr>
              <w:t xml:space="preserve">vid: dokonavý, nedokonavý </w:t>
            </w:r>
          </w:p>
        </w:tc>
      </w:tr>
      <w:tr w:rsidR="00D057FB" w:rsidTr="00D057FB">
        <w:trPr>
          <w:trHeight w:val="265"/>
        </w:trPr>
        <w:tc>
          <w:tcPr>
            <w:tcW w:w="3827" w:type="dxa"/>
            <w:tcBorders>
              <w:top w:val="nil"/>
              <w:left w:val="single" w:sz="4" w:space="0" w:color="000000"/>
              <w:bottom w:val="nil"/>
              <w:right w:val="single" w:sz="4" w:space="0" w:color="000000"/>
            </w:tcBorders>
            <w:shd w:val="clear" w:color="auto" w:fill="auto"/>
          </w:tcPr>
          <w:p w:rsidR="00D057FB" w:rsidRDefault="00D057FB" w:rsidP="00D057FB"/>
        </w:tc>
        <w:tc>
          <w:tcPr>
            <w:tcW w:w="6805" w:type="dxa"/>
            <w:tcBorders>
              <w:top w:val="nil"/>
              <w:left w:val="single" w:sz="4" w:space="0" w:color="000000"/>
              <w:bottom w:val="nil"/>
              <w:right w:val="single" w:sz="4" w:space="0" w:color="000000"/>
            </w:tcBorders>
            <w:shd w:val="clear" w:color="auto" w:fill="auto"/>
          </w:tcPr>
          <w:p w:rsidR="00D057FB" w:rsidRDefault="00D057FB" w:rsidP="00D057FB"/>
        </w:tc>
        <w:tc>
          <w:tcPr>
            <w:tcW w:w="425" w:type="dxa"/>
            <w:tcBorders>
              <w:top w:val="nil"/>
              <w:left w:val="single" w:sz="4" w:space="0" w:color="000000"/>
              <w:bottom w:val="nil"/>
              <w:right w:val="nil"/>
            </w:tcBorders>
            <w:shd w:val="clear" w:color="auto" w:fill="auto"/>
          </w:tcPr>
          <w:p w:rsidR="00D057FB" w:rsidRDefault="00D057FB" w:rsidP="00D057FB">
            <w:pPr>
              <w:ind w:left="108"/>
            </w:pPr>
            <w:r w:rsidRPr="00177D77">
              <w:rPr>
                <w:rFonts w:ascii="Segoe UI Symbol" w:eastAsia="Segoe UI Symbol" w:hAnsi="Segoe UI Symbol" w:cs="Segoe UI Symbol"/>
                <w:sz w:val="20"/>
              </w:rPr>
              <w:t></w:t>
            </w:r>
            <w:r w:rsidRPr="00177D77">
              <w:rPr>
                <w:rFonts w:ascii="Arial" w:eastAsia="Arial" w:hAnsi="Arial" w:cs="Arial"/>
                <w:sz w:val="20"/>
              </w:rPr>
              <w:t xml:space="preserve"> </w:t>
            </w:r>
          </w:p>
        </w:tc>
        <w:tc>
          <w:tcPr>
            <w:tcW w:w="4113" w:type="dxa"/>
            <w:tcBorders>
              <w:top w:val="nil"/>
              <w:left w:val="nil"/>
              <w:bottom w:val="nil"/>
              <w:right w:val="single" w:sz="4" w:space="0" w:color="000000"/>
            </w:tcBorders>
            <w:shd w:val="clear" w:color="auto" w:fill="auto"/>
          </w:tcPr>
          <w:p w:rsidR="00D057FB" w:rsidRDefault="00D057FB" w:rsidP="00D057FB">
            <w:pPr>
              <w:ind w:left="43"/>
            </w:pPr>
            <w:r w:rsidRPr="00177D77">
              <w:rPr>
                <w:rFonts w:eastAsia="Times New Roman"/>
                <w:sz w:val="20"/>
              </w:rPr>
              <w:t xml:space="preserve">spojky – neohybný slovný druhy </w:t>
            </w:r>
          </w:p>
        </w:tc>
      </w:tr>
      <w:tr w:rsidR="00D057FB" w:rsidTr="00D057FB">
        <w:trPr>
          <w:trHeight w:val="245"/>
        </w:trPr>
        <w:tc>
          <w:tcPr>
            <w:tcW w:w="3827" w:type="dxa"/>
            <w:tcBorders>
              <w:top w:val="nil"/>
              <w:left w:val="single" w:sz="4" w:space="0" w:color="000000"/>
              <w:bottom w:val="nil"/>
              <w:right w:val="single" w:sz="4" w:space="0" w:color="000000"/>
            </w:tcBorders>
            <w:shd w:val="clear" w:color="auto" w:fill="auto"/>
          </w:tcPr>
          <w:p w:rsidR="00D057FB" w:rsidRDefault="00D057FB" w:rsidP="00D057FB"/>
        </w:tc>
        <w:tc>
          <w:tcPr>
            <w:tcW w:w="6805" w:type="dxa"/>
            <w:tcBorders>
              <w:top w:val="nil"/>
              <w:left w:val="single" w:sz="4" w:space="0" w:color="000000"/>
              <w:bottom w:val="nil"/>
              <w:right w:val="single" w:sz="4" w:space="0" w:color="000000"/>
            </w:tcBorders>
            <w:shd w:val="clear" w:color="auto" w:fill="auto"/>
          </w:tcPr>
          <w:p w:rsidR="00D057FB" w:rsidRDefault="00D057FB" w:rsidP="00D057FB"/>
        </w:tc>
        <w:tc>
          <w:tcPr>
            <w:tcW w:w="425" w:type="dxa"/>
            <w:tcBorders>
              <w:top w:val="nil"/>
              <w:left w:val="single" w:sz="4" w:space="0" w:color="000000"/>
              <w:bottom w:val="nil"/>
              <w:right w:val="nil"/>
            </w:tcBorders>
            <w:shd w:val="clear" w:color="auto" w:fill="auto"/>
          </w:tcPr>
          <w:p w:rsidR="00D057FB" w:rsidRDefault="00D057FB" w:rsidP="00D057FB">
            <w:pPr>
              <w:ind w:left="108"/>
            </w:pPr>
            <w:r w:rsidRPr="00177D77">
              <w:rPr>
                <w:rFonts w:ascii="Segoe UI Symbol" w:eastAsia="Segoe UI Symbol" w:hAnsi="Segoe UI Symbol" w:cs="Segoe UI Symbol"/>
                <w:sz w:val="20"/>
              </w:rPr>
              <w:t></w:t>
            </w:r>
            <w:r w:rsidRPr="00177D77">
              <w:rPr>
                <w:rFonts w:ascii="Arial" w:eastAsia="Arial" w:hAnsi="Arial" w:cs="Arial"/>
                <w:sz w:val="20"/>
              </w:rPr>
              <w:t xml:space="preserve"> </w:t>
            </w:r>
          </w:p>
        </w:tc>
        <w:tc>
          <w:tcPr>
            <w:tcW w:w="4113" w:type="dxa"/>
            <w:tcBorders>
              <w:top w:val="nil"/>
              <w:left w:val="nil"/>
              <w:bottom w:val="nil"/>
              <w:right w:val="single" w:sz="4" w:space="0" w:color="000000"/>
            </w:tcBorders>
            <w:shd w:val="clear" w:color="auto" w:fill="auto"/>
          </w:tcPr>
          <w:p w:rsidR="00D057FB" w:rsidRDefault="00D057FB" w:rsidP="00D057FB">
            <w:pPr>
              <w:ind w:left="43"/>
            </w:pPr>
            <w:r w:rsidRPr="00177D77">
              <w:rPr>
                <w:rFonts w:eastAsia="Times New Roman"/>
                <w:sz w:val="20"/>
              </w:rPr>
              <w:t xml:space="preserve">holá veta </w:t>
            </w:r>
          </w:p>
        </w:tc>
      </w:tr>
      <w:tr w:rsidR="00D057FB" w:rsidTr="00D057FB">
        <w:trPr>
          <w:trHeight w:val="474"/>
        </w:trPr>
        <w:tc>
          <w:tcPr>
            <w:tcW w:w="3827" w:type="dxa"/>
            <w:tcBorders>
              <w:top w:val="nil"/>
              <w:left w:val="single" w:sz="4" w:space="0" w:color="000000"/>
              <w:bottom w:val="nil"/>
              <w:right w:val="single" w:sz="4" w:space="0" w:color="000000"/>
            </w:tcBorders>
            <w:shd w:val="clear" w:color="auto" w:fill="auto"/>
          </w:tcPr>
          <w:p w:rsidR="00D057FB" w:rsidRDefault="00D057FB" w:rsidP="00D057FB"/>
        </w:tc>
        <w:tc>
          <w:tcPr>
            <w:tcW w:w="6805" w:type="dxa"/>
            <w:tcBorders>
              <w:top w:val="nil"/>
              <w:left w:val="single" w:sz="4" w:space="0" w:color="000000"/>
              <w:bottom w:val="nil"/>
              <w:right w:val="single" w:sz="4" w:space="0" w:color="000000"/>
            </w:tcBorders>
            <w:shd w:val="clear" w:color="auto" w:fill="auto"/>
          </w:tcPr>
          <w:p w:rsidR="00D057FB" w:rsidRDefault="00D057FB" w:rsidP="00D057FB"/>
        </w:tc>
        <w:tc>
          <w:tcPr>
            <w:tcW w:w="425" w:type="dxa"/>
            <w:tcBorders>
              <w:top w:val="nil"/>
              <w:left w:val="single" w:sz="4" w:space="0" w:color="000000"/>
              <w:bottom w:val="nil"/>
              <w:right w:val="nil"/>
            </w:tcBorders>
            <w:shd w:val="clear" w:color="auto" w:fill="auto"/>
          </w:tcPr>
          <w:p w:rsidR="00D057FB" w:rsidRDefault="00D057FB" w:rsidP="00D057FB">
            <w:pPr>
              <w:ind w:left="142"/>
            </w:pPr>
            <w:r w:rsidRPr="00177D77">
              <w:rPr>
                <w:rFonts w:ascii="Segoe UI Symbol" w:eastAsia="Segoe UI Symbol" w:hAnsi="Segoe UI Symbol" w:cs="Segoe UI Symbol"/>
                <w:sz w:val="20"/>
              </w:rPr>
              <w:t></w:t>
            </w:r>
            <w:r w:rsidRPr="00177D77">
              <w:rPr>
                <w:rFonts w:ascii="Arial" w:eastAsia="Arial" w:hAnsi="Arial" w:cs="Arial"/>
                <w:sz w:val="20"/>
              </w:rPr>
              <w:t xml:space="preserve"> </w:t>
            </w:r>
          </w:p>
        </w:tc>
        <w:tc>
          <w:tcPr>
            <w:tcW w:w="4113" w:type="dxa"/>
            <w:tcBorders>
              <w:top w:val="nil"/>
              <w:left w:val="nil"/>
              <w:bottom w:val="nil"/>
              <w:right w:val="single" w:sz="4" w:space="0" w:color="000000"/>
            </w:tcBorders>
            <w:shd w:val="clear" w:color="auto" w:fill="auto"/>
          </w:tcPr>
          <w:p w:rsidR="00D057FB" w:rsidRDefault="00D057FB" w:rsidP="00D057FB">
            <w:r w:rsidRPr="00177D77">
              <w:rPr>
                <w:rFonts w:eastAsia="Times New Roman"/>
                <w:sz w:val="20"/>
              </w:rPr>
              <w:t xml:space="preserve">rozvitá veta, rozvitá s viacnásobným vetným členom </w:t>
            </w:r>
          </w:p>
        </w:tc>
      </w:tr>
      <w:tr w:rsidR="00D057FB" w:rsidTr="00D057FB">
        <w:trPr>
          <w:trHeight w:val="244"/>
        </w:trPr>
        <w:tc>
          <w:tcPr>
            <w:tcW w:w="3827" w:type="dxa"/>
            <w:tcBorders>
              <w:top w:val="nil"/>
              <w:left w:val="single" w:sz="4" w:space="0" w:color="000000"/>
              <w:bottom w:val="nil"/>
              <w:right w:val="single" w:sz="4" w:space="0" w:color="000000"/>
            </w:tcBorders>
            <w:shd w:val="clear" w:color="auto" w:fill="auto"/>
          </w:tcPr>
          <w:p w:rsidR="00D057FB" w:rsidRDefault="00D057FB" w:rsidP="00D057FB"/>
        </w:tc>
        <w:tc>
          <w:tcPr>
            <w:tcW w:w="6805" w:type="dxa"/>
            <w:tcBorders>
              <w:top w:val="nil"/>
              <w:left w:val="single" w:sz="4" w:space="0" w:color="000000"/>
              <w:bottom w:val="nil"/>
              <w:right w:val="single" w:sz="4" w:space="0" w:color="000000"/>
            </w:tcBorders>
            <w:shd w:val="clear" w:color="auto" w:fill="auto"/>
          </w:tcPr>
          <w:p w:rsidR="00D057FB" w:rsidRDefault="00D057FB" w:rsidP="00D057FB"/>
        </w:tc>
        <w:tc>
          <w:tcPr>
            <w:tcW w:w="425" w:type="dxa"/>
            <w:tcBorders>
              <w:top w:val="nil"/>
              <w:left w:val="single" w:sz="4" w:space="0" w:color="000000"/>
              <w:bottom w:val="nil"/>
              <w:right w:val="nil"/>
            </w:tcBorders>
            <w:shd w:val="clear" w:color="auto" w:fill="auto"/>
          </w:tcPr>
          <w:p w:rsidR="00D057FB" w:rsidRDefault="00D057FB" w:rsidP="00D057FB">
            <w:pPr>
              <w:ind w:left="108"/>
            </w:pPr>
            <w:r w:rsidRPr="00177D77">
              <w:rPr>
                <w:rFonts w:ascii="Segoe UI Symbol" w:eastAsia="Segoe UI Symbol" w:hAnsi="Segoe UI Symbol" w:cs="Segoe UI Symbol"/>
                <w:sz w:val="20"/>
              </w:rPr>
              <w:t></w:t>
            </w:r>
            <w:r w:rsidRPr="00177D77">
              <w:rPr>
                <w:rFonts w:ascii="Arial" w:eastAsia="Arial" w:hAnsi="Arial" w:cs="Arial"/>
                <w:sz w:val="20"/>
              </w:rPr>
              <w:t xml:space="preserve"> </w:t>
            </w:r>
          </w:p>
        </w:tc>
        <w:tc>
          <w:tcPr>
            <w:tcW w:w="4113" w:type="dxa"/>
            <w:tcBorders>
              <w:top w:val="nil"/>
              <w:left w:val="nil"/>
              <w:bottom w:val="nil"/>
              <w:right w:val="single" w:sz="4" w:space="0" w:color="000000"/>
            </w:tcBorders>
            <w:shd w:val="clear" w:color="auto" w:fill="auto"/>
          </w:tcPr>
          <w:p w:rsidR="00D057FB" w:rsidRDefault="00D057FB" w:rsidP="00D057FB">
            <w:pPr>
              <w:ind w:left="43"/>
            </w:pPr>
            <w:r w:rsidRPr="00177D77">
              <w:rPr>
                <w:rFonts w:eastAsia="Times New Roman"/>
                <w:sz w:val="20"/>
              </w:rPr>
              <w:t xml:space="preserve">vetný základ </w:t>
            </w:r>
          </w:p>
        </w:tc>
      </w:tr>
      <w:tr w:rsidR="00D057FB" w:rsidTr="00D057FB">
        <w:trPr>
          <w:trHeight w:val="475"/>
        </w:trPr>
        <w:tc>
          <w:tcPr>
            <w:tcW w:w="3827" w:type="dxa"/>
            <w:tcBorders>
              <w:top w:val="nil"/>
              <w:left w:val="single" w:sz="4" w:space="0" w:color="000000"/>
              <w:bottom w:val="nil"/>
              <w:right w:val="single" w:sz="4" w:space="0" w:color="000000"/>
            </w:tcBorders>
            <w:shd w:val="clear" w:color="auto" w:fill="auto"/>
          </w:tcPr>
          <w:p w:rsidR="00D057FB" w:rsidRDefault="00D057FB" w:rsidP="00D057FB"/>
        </w:tc>
        <w:tc>
          <w:tcPr>
            <w:tcW w:w="6805" w:type="dxa"/>
            <w:tcBorders>
              <w:top w:val="nil"/>
              <w:left w:val="single" w:sz="4" w:space="0" w:color="000000"/>
              <w:bottom w:val="nil"/>
              <w:right w:val="single" w:sz="4" w:space="0" w:color="000000"/>
            </w:tcBorders>
            <w:shd w:val="clear" w:color="auto" w:fill="auto"/>
          </w:tcPr>
          <w:p w:rsidR="00D057FB" w:rsidRDefault="00D057FB" w:rsidP="00D057FB"/>
        </w:tc>
        <w:tc>
          <w:tcPr>
            <w:tcW w:w="425" w:type="dxa"/>
            <w:tcBorders>
              <w:top w:val="nil"/>
              <w:left w:val="single" w:sz="4" w:space="0" w:color="000000"/>
              <w:bottom w:val="nil"/>
              <w:right w:val="nil"/>
            </w:tcBorders>
            <w:shd w:val="clear" w:color="auto" w:fill="auto"/>
          </w:tcPr>
          <w:p w:rsidR="00D057FB" w:rsidRDefault="00D057FB" w:rsidP="00D057FB">
            <w:pPr>
              <w:ind w:left="108"/>
            </w:pPr>
            <w:r w:rsidRPr="00177D77">
              <w:rPr>
                <w:rFonts w:ascii="Segoe UI Symbol" w:eastAsia="Segoe UI Symbol" w:hAnsi="Segoe UI Symbol" w:cs="Segoe UI Symbol"/>
                <w:sz w:val="20"/>
              </w:rPr>
              <w:t></w:t>
            </w:r>
            <w:r w:rsidRPr="00177D77">
              <w:rPr>
                <w:rFonts w:ascii="Arial" w:eastAsia="Arial" w:hAnsi="Arial" w:cs="Arial"/>
                <w:sz w:val="20"/>
              </w:rPr>
              <w:t xml:space="preserve"> </w:t>
            </w:r>
          </w:p>
        </w:tc>
        <w:tc>
          <w:tcPr>
            <w:tcW w:w="4113" w:type="dxa"/>
            <w:tcBorders>
              <w:top w:val="nil"/>
              <w:left w:val="nil"/>
              <w:bottom w:val="nil"/>
              <w:right w:val="single" w:sz="4" w:space="0" w:color="000000"/>
            </w:tcBorders>
            <w:shd w:val="clear" w:color="auto" w:fill="auto"/>
          </w:tcPr>
          <w:p w:rsidR="00D057FB" w:rsidRDefault="00D057FB" w:rsidP="00D057FB">
            <w:pPr>
              <w:ind w:left="43"/>
            </w:pPr>
            <w:r w:rsidRPr="00177D77">
              <w:rPr>
                <w:rFonts w:eastAsia="Times New Roman"/>
                <w:sz w:val="20"/>
              </w:rPr>
              <w:t xml:space="preserve">vedľajšie vetné členy: predmet, príslovkové určenie (miesta, času, spôsobu, príčiny) </w:t>
            </w:r>
          </w:p>
        </w:tc>
      </w:tr>
      <w:tr w:rsidR="00D057FB" w:rsidTr="00D057FB">
        <w:trPr>
          <w:trHeight w:val="225"/>
        </w:trPr>
        <w:tc>
          <w:tcPr>
            <w:tcW w:w="3827" w:type="dxa"/>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6805" w:type="dxa"/>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425" w:type="dxa"/>
            <w:tcBorders>
              <w:top w:val="nil"/>
              <w:left w:val="single" w:sz="4" w:space="0" w:color="000000"/>
              <w:bottom w:val="single" w:sz="4" w:space="0" w:color="000000"/>
              <w:right w:val="nil"/>
            </w:tcBorders>
            <w:shd w:val="clear" w:color="auto" w:fill="auto"/>
          </w:tcPr>
          <w:p w:rsidR="00D057FB" w:rsidRDefault="00D057FB" w:rsidP="00D057FB">
            <w:pPr>
              <w:ind w:left="108"/>
            </w:pPr>
            <w:r w:rsidRPr="00177D77">
              <w:rPr>
                <w:rFonts w:ascii="Segoe UI Symbol" w:eastAsia="Segoe UI Symbol" w:hAnsi="Segoe UI Symbol" w:cs="Segoe UI Symbol"/>
                <w:sz w:val="20"/>
              </w:rPr>
              <w:t></w:t>
            </w:r>
            <w:r w:rsidRPr="00177D77">
              <w:rPr>
                <w:rFonts w:ascii="Arial" w:eastAsia="Arial" w:hAnsi="Arial" w:cs="Arial"/>
                <w:sz w:val="20"/>
              </w:rPr>
              <w:t xml:space="preserve"> </w:t>
            </w:r>
          </w:p>
        </w:tc>
        <w:tc>
          <w:tcPr>
            <w:tcW w:w="4113" w:type="dxa"/>
            <w:tcBorders>
              <w:top w:val="nil"/>
              <w:left w:val="nil"/>
              <w:bottom w:val="single" w:sz="4" w:space="0" w:color="000000"/>
              <w:right w:val="single" w:sz="4" w:space="0" w:color="000000"/>
            </w:tcBorders>
            <w:shd w:val="clear" w:color="auto" w:fill="auto"/>
          </w:tcPr>
          <w:p w:rsidR="00D057FB" w:rsidRDefault="00D057FB" w:rsidP="00D057FB">
            <w:pPr>
              <w:ind w:left="43"/>
            </w:pPr>
            <w:r w:rsidRPr="00177D77">
              <w:rPr>
                <w:rFonts w:eastAsia="Times New Roman"/>
                <w:sz w:val="20"/>
              </w:rPr>
              <w:t xml:space="preserve">jednočlenná veta: slovesná, neslovesná </w:t>
            </w:r>
          </w:p>
        </w:tc>
      </w:tr>
    </w:tbl>
    <w:p w:rsidR="00D057FB" w:rsidRDefault="00D057FB" w:rsidP="00D057FB">
      <w:pPr>
        <w:jc w:val="both"/>
      </w:pPr>
      <w:r>
        <w:rPr>
          <w:rFonts w:eastAsia="Times New Roman"/>
          <w:sz w:val="20"/>
        </w:rPr>
        <w:t xml:space="preserve"> </w:t>
      </w:r>
    </w:p>
    <w:tbl>
      <w:tblPr>
        <w:tblW w:w="15026" w:type="dxa"/>
        <w:tblInd w:w="-851" w:type="dxa"/>
        <w:tblCellMar>
          <w:top w:w="11" w:type="dxa"/>
          <w:left w:w="107" w:type="dxa"/>
          <w:right w:w="57" w:type="dxa"/>
        </w:tblCellMar>
        <w:tblLook w:val="04A0" w:firstRow="1" w:lastRow="0" w:firstColumn="1" w:lastColumn="0" w:noHBand="0" w:noVBand="1"/>
      </w:tblPr>
      <w:tblGrid>
        <w:gridCol w:w="3402"/>
        <w:gridCol w:w="6805"/>
        <w:gridCol w:w="4819"/>
      </w:tblGrid>
      <w:tr w:rsidR="00D057FB" w:rsidTr="00D057FB">
        <w:trPr>
          <w:trHeight w:val="238"/>
        </w:trPr>
        <w:tc>
          <w:tcPr>
            <w:tcW w:w="15026" w:type="dxa"/>
            <w:gridSpan w:val="3"/>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53"/>
              <w:jc w:val="center"/>
            </w:pPr>
            <w:r w:rsidRPr="00177D77">
              <w:rPr>
                <w:rFonts w:eastAsia="Times New Roman"/>
                <w:b/>
                <w:sz w:val="20"/>
              </w:rPr>
              <w:t xml:space="preserve">HOVORENIE </w:t>
            </w:r>
          </w:p>
        </w:tc>
      </w:tr>
      <w:tr w:rsidR="00D057FB" w:rsidTr="00D057FB">
        <w:trPr>
          <w:trHeight w:val="472"/>
        </w:trPr>
        <w:tc>
          <w:tcPr>
            <w:tcW w:w="1502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APLIKAČNÝ KONTEXT (DRUHY TEXTOV): </w:t>
            </w:r>
            <w:r w:rsidRPr="00177D77">
              <w:rPr>
                <w:rFonts w:eastAsia="Times New Roman"/>
                <w:sz w:val="20"/>
              </w:rPr>
              <w:t>diskusia; statický opis; dynamický opis; umelecký opis; charakteristika; rozprávanie s využitím priamej reči (1. osoba, 3. osoba); príhovor (prívet); projekt; diskusia</w:t>
            </w:r>
            <w:r w:rsidRPr="00177D77">
              <w:rPr>
                <w:rFonts w:eastAsia="Times New Roman"/>
                <w:i/>
                <w:sz w:val="20"/>
              </w:rPr>
              <w:t xml:space="preserve"> </w:t>
            </w:r>
          </w:p>
        </w:tc>
      </w:tr>
      <w:tr w:rsidR="00D057FB" w:rsidTr="00D057FB">
        <w:trPr>
          <w:trHeight w:val="780"/>
        </w:trPr>
        <w:tc>
          <w:tcPr>
            <w:tcW w:w="1502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both"/>
            </w:pPr>
            <w:r w:rsidRPr="00177D77">
              <w:rPr>
                <w:rFonts w:eastAsia="Times New Roman"/>
                <w:b/>
                <w:sz w:val="20"/>
              </w:rPr>
              <w:t>KĽÚČOVÉ KOMPETENCIE:</w:t>
            </w:r>
            <w:r w:rsidRPr="00177D77">
              <w:rPr>
                <w:rFonts w:eastAsia="Times New Roman"/>
                <w:sz w:val="20"/>
              </w:rPr>
              <w:t xml:space="preserve"> používať kognitívne operácie; tvoriť, prijať a spracovať informácie; vyhľadávať a sprostredkovať informácie; kriticky myslieť; tvorivo myslieť; verbálne vyjadriť vôľu a city; tolerovať odlišnosti jednotlivcov a skupín; spolupracovať s jednotlivcami aj skupinami; vžiť sa do pocitov a konania osoby; vytvárať vlastný hodnotový systém </w:t>
            </w:r>
          </w:p>
        </w:tc>
      </w:tr>
      <w:tr w:rsidR="00D057FB" w:rsidTr="00D057FB">
        <w:trPr>
          <w:trHeight w:val="470"/>
        </w:trPr>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6"/>
              <w:jc w:val="center"/>
            </w:pPr>
            <w:r w:rsidRPr="00177D77">
              <w:rPr>
                <w:rFonts w:eastAsia="Times New Roman"/>
                <w:b/>
                <w:sz w:val="20"/>
              </w:rPr>
              <w:t xml:space="preserve">Predmetové kompetencie </w:t>
            </w:r>
          </w:p>
        </w:tc>
        <w:tc>
          <w:tcPr>
            <w:tcW w:w="680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5"/>
              <w:ind w:right="54"/>
              <w:jc w:val="center"/>
            </w:pPr>
            <w:r w:rsidRPr="00177D77">
              <w:rPr>
                <w:rFonts w:eastAsia="Times New Roman"/>
                <w:b/>
                <w:sz w:val="20"/>
              </w:rPr>
              <w:t xml:space="preserve">Výkon </w:t>
            </w:r>
          </w:p>
          <w:p w:rsidR="00D057FB" w:rsidRDefault="00D057FB" w:rsidP="00D057FB">
            <w:pPr>
              <w:ind w:left="40"/>
            </w:pPr>
            <w:r w:rsidRPr="00177D77">
              <w:rPr>
                <w:rFonts w:eastAsia="Times New Roman"/>
                <w:b/>
                <w:sz w:val="20"/>
              </w:rPr>
              <w:t xml:space="preserve">Žiak dosiahne požadovaný výkon po absolvovaní 7. ročníka základnej školy.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3"/>
              <w:jc w:val="center"/>
            </w:pPr>
            <w:r w:rsidRPr="00177D77">
              <w:rPr>
                <w:rFonts w:eastAsia="Times New Roman"/>
                <w:b/>
                <w:sz w:val="20"/>
              </w:rPr>
              <w:t xml:space="preserve">Pojmy </w:t>
            </w:r>
          </w:p>
        </w:tc>
      </w:tr>
      <w:tr w:rsidR="00D057FB" w:rsidTr="00D057FB">
        <w:trPr>
          <w:trHeight w:val="2199"/>
        </w:trPr>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83" w:lineRule="auto"/>
            </w:pPr>
            <w:r w:rsidRPr="00177D77">
              <w:rPr>
                <w:rFonts w:eastAsia="Times New Roman"/>
                <w:b/>
                <w:sz w:val="20"/>
              </w:rPr>
              <w:lastRenderedPageBreak/>
              <w:t xml:space="preserve">V. Využívať pri komunikácii mimojazykové prostriedky. </w:t>
            </w:r>
          </w:p>
          <w:p w:rsidR="00D057FB" w:rsidRDefault="00D057FB" w:rsidP="00D057FB">
            <w:pPr>
              <w:spacing w:after="19"/>
            </w:pPr>
            <w:r w:rsidRPr="00177D77">
              <w:rPr>
                <w:rFonts w:eastAsia="Times New Roman"/>
                <w:sz w:val="20"/>
              </w:rPr>
              <w:t xml:space="preserve"> </w:t>
            </w:r>
          </w:p>
          <w:p w:rsidR="00D057FB" w:rsidRDefault="00D057FB" w:rsidP="00A9760F">
            <w:pPr>
              <w:numPr>
                <w:ilvl w:val="0"/>
                <w:numId w:val="80"/>
              </w:numPr>
              <w:spacing w:line="274" w:lineRule="auto"/>
              <w:ind w:right="242" w:hanging="202"/>
            </w:pPr>
            <w:r w:rsidRPr="00177D77">
              <w:rPr>
                <w:rFonts w:eastAsia="Times New Roman"/>
                <w:b/>
                <w:sz w:val="20"/>
                <w:u w:val="single" w:color="000000"/>
              </w:rPr>
              <w:t>Uplatňovať</w:t>
            </w:r>
            <w:r w:rsidRPr="00177D77">
              <w:rPr>
                <w:rFonts w:eastAsia="Times New Roman"/>
                <w:sz w:val="20"/>
              </w:rPr>
              <w:t xml:space="preserve"> plynulosť, tempo a zrozumiteľnosť prejavu. </w:t>
            </w:r>
          </w:p>
          <w:p w:rsidR="00D057FB" w:rsidRDefault="00D057FB" w:rsidP="00A9760F">
            <w:pPr>
              <w:numPr>
                <w:ilvl w:val="0"/>
                <w:numId w:val="80"/>
              </w:numPr>
              <w:ind w:right="242" w:hanging="202"/>
            </w:pPr>
            <w:r w:rsidRPr="00177D77">
              <w:rPr>
                <w:rFonts w:eastAsia="Times New Roman"/>
                <w:b/>
                <w:sz w:val="20"/>
                <w:u w:val="single" w:color="000000"/>
              </w:rPr>
              <w:t xml:space="preserve">Využívať </w:t>
            </w:r>
            <w:r w:rsidRPr="00177D77">
              <w:rPr>
                <w:rFonts w:eastAsia="Times New Roman"/>
                <w:sz w:val="20"/>
              </w:rPr>
              <w:t xml:space="preserve">gestikuláciu a mimiku. </w:t>
            </w:r>
          </w:p>
          <w:p w:rsidR="00D057FB" w:rsidRDefault="00D057FB" w:rsidP="00D057FB">
            <w:pPr>
              <w:ind w:right="1"/>
              <w:jc w:val="center"/>
            </w:pPr>
            <w:r w:rsidRPr="00177D77">
              <w:rPr>
                <w:rFonts w:eastAsia="Times New Roman"/>
                <w:sz w:val="20"/>
              </w:rPr>
              <w:t xml:space="preserve"> </w:t>
            </w:r>
          </w:p>
        </w:tc>
        <w:tc>
          <w:tcPr>
            <w:tcW w:w="680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1"/>
            </w:pPr>
            <w:r w:rsidRPr="00177D77">
              <w:rPr>
                <w:rFonts w:eastAsia="Times New Roman"/>
                <w:b/>
                <w:sz w:val="20"/>
                <w:u w:val="single" w:color="000000"/>
              </w:rPr>
              <w:t>Optimálny V.</w:t>
            </w:r>
            <w:r w:rsidRPr="00177D77">
              <w:rPr>
                <w:rFonts w:eastAsia="Times New Roman"/>
                <w:b/>
                <w:sz w:val="20"/>
              </w:rPr>
              <w:t xml:space="preserve"> </w:t>
            </w:r>
          </w:p>
          <w:p w:rsidR="00D057FB" w:rsidRDefault="00D057FB" w:rsidP="00D057FB">
            <w:pPr>
              <w:spacing w:after="11"/>
              <w:ind w:left="1"/>
            </w:pPr>
            <w:r w:rsidRPr="00177D77">
              <w:rPr>
                <w:rFonts w:eastAsia="Times New Roman"/>
                <w:b/>
                <w:sz w:val="20"/>
              </w:rPr>
              <w:t xml:space="preserve">Žiak </w:t>
            </w:r>
          </w:p>
          <w:p w:rsidR="00D057FB" w:rsidRDefault="00D057FB" w:rsidP="00D057FB">
            <w:pPr>
              <w:spacing w:line="280" w:lineRule="auto"/>
              <w:ind w:left="1"/>
              <w:jc w:val="both"/>
            </w:pPr>
            <w:r w:rsidRPr="00177D77">
              <w:rPr>
                <w:rFonts w:eastAsia="Times New Roman"/>
                <w:b/>
                <w:sz w:val="20"/>
              </w:rPr>
              <w:t xml:space="preserve">1.1 </w:t>
            </w:r>
            <w:r w:rsidRPr="00177D77">
              <w:rPr>
                <w:rFonts w:eastAsia="Times New Roman"/>
                <w:sz w:val="20"/>
              </w:rPr>
              <w:t xml:space="preserve">dokáže v komunikačnej situácii plynulo a zrozumiteľne artikulovať a uplatňovať primeranú silu hlasu. </w:t>
            </w:r>
          </w:p>
          <w:p w:rsidR="00D057FB" w:rsidRDefault="00D057FB" w:rsidP="00D057FB">
            <w:pPr>
              <w:spacing w:after="18"/>
              <w:ind w:left="1"/>
            </w:pPr>
            <w:r w:rsidRPr="00177D77">
              <w:rPr>
                <w:rFonts w:eastAsia="Times New Roman"/>
                <w:b/>
                <w:sz w:val="20"/>
              </w:rPr>
              <w:t>1.2</w:t>
            </w:r>
            <w:r w:rsidRPr="00177D77">
              <w:rPr>
                <w:rFonts w:eastAsia="Times New Roman"/>
                <w:sz w:val="20"/>
              </w:rPr>
              <w:t xml:space="preserve"> dokáže správne dodržiavať hlavný slovný prízvuk. </w:t>
            </w:r>
          </w:p>
          <w:p w:rsidR="00D057FB" w:rsidRDefault="00D057FB" w:rsidP="00D057FB">
            <w:pPr>
              <w:spacing w:after="37"/>
              <w:ind w:left="1"/>
            </w:pPr>
            <w:r w:rsidRPr="00177D77">
              <w:rPr>
                <w:rFonts w:eastAsia="Times New Roman"/>
                <w:b/>
                <w:sz w:val="20"/>
              </w:rPr>
              <w:t xml:space="preserve">1.3 </w:t>
            </w:r>
            <w:r w:rsidRPr="00177D77">
              <w:rPr>
                <w:rFonts w:eastAsia="Times New Roman"/>
                <w:sz w:val="20"/>
              </w:rPr>
              <w:t xml:space="preserve">dokáže správne vyslovovať domáce a zdomácnené cudzie slová so slabikami de, </w:t>
            </w:r>
            <w:proofErr w:type="spellStart"/>
            <w:r w:rsidRPr="00177D77">
              <w:rPr>
                <w:rFonts w:eastAsia="Times New Roman"/>
                <w:sz w:val="20"/>
              </w:rPr>
              <w:t>te</w:t>
            </w:r>
            <w:proofErr w:type="spellEnd"/>
            <w:r w:rsidRPr="00177D77">
              <w:rPr>
                <w:rFonts w:eastAsia="Times New Roman"/>
                <w:sz w:val="20"/>
              </w:rPr>
              <w:t xml:space="preserve">, </w:t>
            </w:r>
            <w:proofErr w:type="spellStart"/>
            <w:r w:rsidRPr="00177D77">
              <w:rPr>
                <w:rFonts w:eastAsia="Times New Roman"/>
                <w:sz w:val="20"/>
              </w:rPr>
              <w:t>ne</w:t>
            </w:r>
            <w:proofErr w:type="spellEnd"/>
            <w:r w:rsidRPr="00177D77">
              <w:rPr>
                <w:rFonts w:eastAsia="Times New Roman"/>
                <w:sz w:val="20"/>
              </w:rPr>
              <w:t xml:space="preserve">, </w:t>
            </w:r>
            <w:proofErr w:type="spellStart"/>
            <w:r w:rsidRPr="00177D77">
              <w:rPr>
                <w:rFonts w:eastAsia="Times New Roman"/>
                <w:sz w:val="20"/>
              </w:rPr>
              <w:t>le</w:t>
            </w:r>
            <w:proofErr w:type="spellEnd"/>
            <w:r w:rsidRPr="00177D77">
              <w:rPr>
                <w:rFonts w:eastAsia="Times New Roman"/>
                <w:sz w:val="20"/>
              </w:rPr>
              <w:t xml:space="preserve">, di, ti, </w:t>
            </w:r>
            <w:proofErr w:type="spellStart"/>
            <w:r w:rsidRPr="00177D77">
              <w:rPr>
                <w:rFonts w:eastAsia="Times New Roman"/>
                <w:sz w:val="20"/>
              </w:rPr>
              <w:t>ni</w:t>
            </w:r>
            <w:proofErr w:type="spellEnd"/>
            <w:r w:rsidRPr="00177D77">
              <w:rPr>
                <w:rFonts w:eastAsia="Times New Roman"/>
                <w:sz w:val="20"/>
              </w:rPr>
              <w:t xml:space="preserve">, li. </w:t>
            </w:r>
          </w:p>
          <w:p w:rsidR="00D057FB" w:rsidRPr="00177D77" w:rsidRDefault="00D057FB" w:rsidP="00D057FB">
            <w:pPr>
              <w:ind w:left="1"/>
              <w:jc w:val="both"/>
              <w:rPr>
                <w:rFonts w:eastAsia="Times New Roman"/>
                <w:sz w:val="20"/>
              </w:rPr>
            </w:pPr>
            <w:r w:rsidRPr="00177D77">
              <w:rPr>
                <w:rFonts w:eastAsia="Times New Roman"/>
                <w:b/>
                <w:sz w:val="20"/>
              </w:rPr>
              <w:t>2.1</w:t>
            </w:r>
            <w:r w:rsidRPr="00177D77">
              <w:rPr>
                <w:rFonts w:eastAsia="Times New Roman"/>
                <w:sz w:val="20"/>
              </w:rPr>
              <w:t xml:space="preserve"> dokáže primerane gestikulovať, používať vhodnú mimiku, zaujať spoločensky vhodný postoj a dodržiavať vhodnú vzdialenosť s komunikujúcim.  </w:t>
            </w:r>
          </w:p>
          <w:p w:rsidR="00D057FB" w:rsidRPr="00177D77" w:rsidRDefault="00D057FB" w:rsidP="00D057FB">
            <w:pPr>
              <w:ind w:left="1"/>
              <w:jc w:val="both"/>
              <w:rPr>
                <w:i/>
              </w:rPr>
            </w:pPr>
            <w:r>
              <w:rPr>
                <w:rFonts w:eastAsia="Times New Roman"/>
                <w:i/>
                <w:sz w:val="20"/>
              </w:rPr>
              <w:t xml:space="preserve">2.2 uplatňuje vhodné </w:t>
            </w:r>
            <w:proofErr w:type="spellStart"/>
            <w:r>
              <w:rPr>
                <w:rFonts w:eastAsia="Times New Roman"/>
                <w:i/>
                <w:sz w:val="20"/>
              </w:rPr>
              <w:t>tmpo</w:t>
            </w:r>
            <w:proofErr w:type="spellEnd"/>
            <w:r>
              <w:rPr>
                <w:rFonts w:eastAsia="Times New Roman"/>
                <w:i/>
                <w:sz w:val="20"/>
              </w:rPr>
              <w:t xml:space="preserve"> prejavu, dbá na zrozumiteľnosť svojho prejavu</w:t>
            </w:r>
          </w:p>
        </w:tc>
        <w:tc>
          <w:tcPr>
            <w:tcW w:w="48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7"/>
              <w:ind w:left="1"/>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81"/>
              </w:numPr>
              <w:ind w:hanging="360"/>
            </w:pPr>
            <w:r w:rsidRPr="00177D77">
              <w:rPr>
                <w:rFonts w:eastAsia="Times New Roman"/>
                <w:sz w:val="20"/>
              </w:rPr>
              <w:t xml:space="preserve">dialóg </w:t>
            </w:r>
          </w:p>
          <w:p w:rsidR="00D057FB" w:rsidRDefault="00D057FB" w:rsidP="00A9760F">
            <w:pPr>
              <w:numPr>
                <w:ilvl w:val="0"/>
                <w:numId w:val="81"/>
              </w:numPr>
              <w:ind w:hanging="360"/>
            </w:pPr>
            <w:r w:rsidRPr="00177D77">
              <w:rPr>
                <w:rFonts w:eastAsia="Times New Roman"/>
                <w:sz w:val="20"/>
              </w:rPr>
              <w:t xml:space="preserve">gestikulácia, mimika, postoj  </w:t>
            </w:r>
          </w:p>
          <w:p w:rsidR="00D057FB" w:rsidRDefault="00D057FB" w:rsidP="00D057FB">
            <w:pPr>
              <w:spacing w:after="26"/>
              <w:ind w:left="1"/>
            </w:pPr>
            <w:r w:rsidRPr="00177D77">
              <w:rPr>
                <w:rFonts w:eastAsia="Times New Roman"/>
                <w:sz w:val="20"/>
              </w:rPr>
              <w:t xml:space="preserve"> </w:t>
            </w:r>
          </w:p>
          <w:p w:rsidR="00D057FB" w:rsidRDefault="00D057FB" w:rsidP="00D057FB">
            <w:pPr>
              <w:spacing w:after="32"/>
              <w:ind w:left="1"/>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82"/>
              </w:numPr>
              <w:ind w:hanging="360"/>
            </w:pPr>
            <w:r w:rsidRPr="00177D77">
              <w:rPr>
                <w:rFonts w:eastAsia="Times New Roman"/>
                <w:sz w:val="20"/>
              </w:rPr>
              <w:t xml:space="preserve">spisovná výslovnosť slov cudzieho pôvodu </w:t>
            </w:r>
          </w:p>
          <w:p w:rsidR="00D057FB" w:rsidRDefault="00D057FB" w:rsidP="00A9760F">
            <w:pPr>
              <w:numPr>
                <w:ilvl w:val="0"/>
                <w:numId w:val="82"/>
              </w:numPr>
              <w:spacing w:after="2"/>
              <w:ind w:hanging="360"/>
            </w:pPr>
            <w:r w:rsidRPr="00177D77">
              <w:rPr>
                <w:rFonts w:eastAsia="Times New Roman"/>
                <w:sz w:val="20"/>
              </w:rPr>
              <w:t xml:space="preserve">sila hlasu </w:t>
            </w:r>
          </w:p>
          <w:p w:rsidR="00D057FB" w:rsidRDefault="00D057FB" w:rsidP="00A9760F">
            <w:pPr>
              <w:numPr>
                <w:ilvl w:val="0"/>
                <w:numId w:val="82"/>
              </w:numPr>
              <w:spacing w:after="5"/>
              <w:ind w:hanging="360"/>
            </w:pPr>
            <w:r w:rsidRPr="00177D77">
              <w:rPr>
                <w:rFonts w:eastAsia="Times New Roman"/>
                <w:sz w:val="20"/>
              </w:rPr>
              <w:t xml:space="preserve">artikulácia </w:t>
            </w:r>
          </w:p>
          <w:p w:rsidR="00D057FB" w:rsidRDefault="00D057FB" w:rsidP="00A9760F">
            <w:pPr>
              <w:numPr>
                <w:ilvl w:val="0"/>
                <w:numId w:val="82"/>
              </w:numPr>
              <w:spacing w:after="2"/>
              <w:ind w:hanging="360"/>
            </w:pPr>
            <w:r w:rsidRPr="00177D77">
              <w:rPr>
                <w:rFonts w:eastAsia="Times New Roman"/>
                <w:sz w:val="20"/>
              </w:rPr>
              <w:t xml:space="preserve">komunikačná situácia: odosielateľ, prijímateľ </w:t>
            </w:r>
          </w:p>
          <w:p w:rsidR="00D057FB" w:rsidRDefault="00D057FB" w:rsidP="00A9760F">
            <w:pPr>
              <w:numPr>
                <w:ilvl w:val="0"/>
                <w:numId w:val="82"/>
              </w:numPr>
              <w:spacing w:after="4"/>
              <w:ind w:hanging="360"/>
            </w:pPr>
            <w:r w:rsidRPr="00177D77">
              <w:rPr>
                <w:rFonts w:eastAsia="Times New Roman"/>
                <w:sz w:val="20"/>
              </w:rPr>
              <w:t xml:space="preserve">efektívna komunikácia </w:t>
            </w:r>
          </w:p>
          <w:p w:rsidR="00D057FB" w:rsidRDefault="00D057FB" w:rsidP="00A9760F">
            <w:pPr>
              <w:numPr>
                <w:ilvl w:val="0"/>
                <w:numId w:val="82"/>
              </w:numPr>
              <w:ind w:hanging="360"/>
            </w:pPr>
            <w:r w:rsidRPr="00177D77">
              <w:rPr>
                <w:rFonts w:eastAsia="Times New Roman"/>
                <w:sz w:val="20"/>
              </w:rPr>
              <w:t xml:space="preserve">asertívna komunikácia </w:t>
            </w:r>
          </w:p>
        </w:tc>
      </w:tr>
      <w:tr w:rsidR="00D057FB" w:rsidTr="00D057FB">
        <w:trPr>
          <w:trHeight w:val="1282"/>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680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7"/>
              <w:ind w:left="1"/>
            </w:pPr>
            <w:r w:rsidRPr="00177D77">
              <w:rPr>
                <w:rFonts w:eastAsia="Times New Roman"/>
                <w:b/>
                <w:sz w:val="20"/>
                <w:u w:val="single" w:color="000000"/>
              </w:rPr>
              <w:t>Minimálny V.</w:t>
            </w:r>
            <w:r w:rsidRPr="00177D77">
              <w:rPr>
                <w:rFonts w:eastAsia="Times New Roman"/>
                <w:b/>
                <w:sz w:val="20"/>
              </w:rPr>
              <w:t xml:space="preserve"> </w:t>
            </w:r>
          </w:p>
          <w:p w:rsidR="00D057FB" w:rsidRDefault="00D057FB" w:rsidP="00D057FB">
            <w:pPr>
              <w:spacing w:after="6"/>
              <w:ind w:left="1"/>
            </w:pPr>
            <w:r w:rsidRPr="00177D77">
              <w:rPr>
                <w:rFonts w:eastAsia="Times New Roman"/>
                <w:b/>
                <w:sz w:val="20"/>
              </w:rPr>
              <w:t xml:space="preserve">Žiak </w:t>
            </w:r>
          </w:p>
          <w:p w:rsidR="00D057FB" w:rsidRDefault="00D057FB" w:rsidP="00D057FB">
            <w:pPr>
              <w:spacing w:after="31"/>
              <w:ind w:left="1"/>
            </w:pPr>
            <w:r w:rsidRPr="00177D77">
              <w:rPr>
                <w:rFonts w:eastAsia="Times New Roman"/>
                <w:b/>
                <w:sz w:val="20"/>
              </w:rPr>
              <w:t xml:space="preserve">1.1 </w:t>
            </w:r>
            <w:r w:rsidRPr="00177D77">
              <w:rPr>
                <w:rFonts w:eastAsia="Times New Roman"/>
                <w:sz w:val="20"/>
              </w:rPr>
              <w:t>dokáže po usmernení učiteľom opraviť chybnú artikuláciu vo svojom prehovore.</w:t>
            </w:r>
            <w:r w:rsidRPr="00177D77">
              <w:rPr>
                <w:rFonts w:eastAsia="Times New Roman"/>
                <w:b/>
                <w:sz w:val="20"/>
              </w:rPr>
              <w:t xml:space="preserve"> </w:t>
            </w:r>
          </w:p>
          <w:p w:rsidR="00D057FB" w:rsidRDefault="00D057FB" w:rsidP="00D057FB">
            <w:pPr>
              <w:ind w:left="1"/>
            </w:pPr>
            <w:r w:rsidRPr="00177D77">
              <w:rPr>
                <w:rFonts w:eastAsia="Times New Roman"/>
                <w:b/>
                <w:sz w:val="20"/>
              </w:rPr>
              <w:t xml:space="preserve">2.1 </w:t>
            </w:r>
            <w:r w:rsidRPr="00177D77">
              <w:rPr>
                <w:rFonts w:eastAsia="Times New Roman"/>
                <w:sz w:val="20"/>
              </w:rPr>
              <w:t xml:space="preserve">dokáže po upozornení učiteľom upraviť gestikuláciu a mimiku.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jc w:val="both"/>
      </w:pPr>
      <w:r>
        <w:rPr>
          <w:rFonts w:eastAsia="Times New Roman"/>
          <w:sz w:val="20"/>
        </w:rPr>
        <w:t xml:space="preserve"> </w:t>
      </w:r>
    </w:p>
    <w:tbl>
      <w:tblPr>
        <w:tblW w:w="13999" w:type="dxa"/>
        <w:tblInd w:w="-107" w:type="dxa"/>
        <w:tblCellMar>
          <w:top w:w="12" w:type="dxa"/>
          <w:left w:w="106" w:type="dxa"/>
          <w:right w:w="62" w:type="dxa"/>
        </w:tblCellMar>
        <w:tblLook w:val="04A0" w:firstRow="1" w:lastRow="0" w:firstColumn="1" w:lastColumn="0" w:noHBand="0" w:noVBand="1"/>
      </w:tblPr>
      <w:tblGrid>
        <w:gridCol w:w="13999"/>
      </w:tblGrid>
      <w:tr w:rsidR="00D057FB" w:rsidTr="00D057FB">
        <w:trPr>
          <w:trHeight w:val="238"/>
        </w:trPr>
        <w:tc>
          <w:tcPr>
            <w:tcW w:w="13999" w:type="dxa"/>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right="47"/>
              <w:jc w:val="center"/>
            </w:pPr>
            <w:r w:rsidRPr="00177D77">
              <w:rPr>
                <w:rFonts w:eastAsia="Times New Roman"/>
                <w:b/>
                <w:sz w:val="20"/>
              </w:rPr>
              <w:t xml:space="preserve">ČÍTANIE S POROZUMENÍM </w:t>
            </w:r>
          </w:p>
        </w:tc>
      </w:tr>
    </w:tbl>
    <w:p w:rsidR="00D057FB" w:rsidRDefault="00D057FB" w:rsidP="00D057FB">
      <w:pPr>
        <w:jc w:val="both"/>
      </w:pPr>
    </w:p>
    <w:p w:rsidR="00D057FB" w:rsidRDefault="00D057FB" w:rsidP="00D057FB">
      <w:pPr>
        <w:jc w:val="both"/>
      </w:pPr>
      <w:r>
        <w:rPr>
          <w:rFonts w:eastAsia="Times New Roman"/>
          <w:sz w:val="20"/>
        </w:rPr>
        <w:t xml:space="preserve"> </w:t>
      </w:r>
    </w:p>
    <w:p w:rsidR="00D057FB" w:rsidRDefault="00D057FB" w:rsidP="00D057FB">
      <w:pPr>
        <w:jc w:val="both"/>
      </w:pPr>
      <w:r>
        <w:rPr>
          <w:rFonts w:eastAsia="Times New Roman"/>
          <w:sz w:val="20"/>
        </w:rPr>
        <w:t xml:space="preserve"> </w:t>
      </w:r>
    </w:p>
    <w:tbl>
      <w:tblPr>
        <w:tblW w:w="14567" w:type="dxa"/>
        <w:tblInd w:w="-107" w:type="dxa"/>
        <w:tblCellMar>
          <w:top w:w="12" w:type="dxa"/>
          <w:left w:w="106" w:type="dxa"/>
          <w:right w:w="140" w:type="dxa"/>
        </w:tblCellMar>
        <w:tblLook w:val="04A0" w:firstRow="1" w:lastRow="0" w:firstColumn="1" w:lastColumn="0" w:noHBand="0" w:noVBand="1"/>
      </w:tblPr>
      <w:tblGrid>
        <w:gridCol w:w="3810"/>
        <w:gridCol w:w="6947"/>
        <w:gridCol w:w="3810"/>
      </w:tblGrid>
      <w:tr w:rsidR="00D057FB" w:rsidTr="00D057FB">
        <w:trPr>
          <w:trHeight w:val="2429"/>
        </w:trPr>
        <w:tc>
          <w:tcPr>
            <w:tcW w:w="0" w:type="auto"/>
            <w:tcBorders>
              <w:top w:val="nil"/>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 </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1"/>
            </w:pPr>
            <w:r w:rsidRPr="00177D77">
              <w:rPr>
                <w:rFonts w:eastAsia="Times New Roman"/>
                <w:b/>
                <w:sz w:val="20"/>
                <w:u w:val="single" w:color="000000"/>
              </w:rPr>
              <w:t>Minimálny II.</w:t>
            </w:r>
            <w:r w:rsidRPr="00177D77">
              <w:rPr>
                <w:rFonts w:eastAsia="Times New Roman"/>
                <w:b/>
                <w:sz w:val="20"/>
              </w:rPr>
              <w:t xml:space="preserve"> </w:t>
            </w:r>
          </w:p>
          <w:p w:rsidR="00D057FB" w:rsidRDefault="00D057FB" w:rsidP="00D057FB">
            <w:pPr>
              <w:spacing w:after="10"/>
              <w:ind w:left="1"/>
            </w:pPr>
            <w:r w:rsidRPr="00177D77">
              <w:rPr>
                <w:rFonts w:eastAsia="Times New Roman"/>
                <w:b/>
                <w:sz w:val="20"/>
              </w:rPr>
              <w:t xml:space="preserve">Žiak </w:t>
            </w:r>
          </w:p>
          <w:p w:rsidR="00D057FB" w:rsidRDefault="00D057FB" w:rsidP="00D057FB">
            <w:pPr>
              <w:spacing w:line="278" w:lineRule="auto"/>
              <w:ind w:left="1"/>
            </w:pPr>
            <w:r w:rsidRPr="00177D77">
              <w:rPr>
                <w:rFonts w:eastAsia="Times New Roman"/>
                <w:b/>
                <w:sz w:val="20"/>
              </w:rPr>
              <w:t xml:space="preserve">1.1 </w:t>
            </w:r>
            <w:r w:rsidRPr="00177D77">
              <w:rPr>
                <w:rFonts w:eastAsia="Times New Roman"/>
                <w:sz w:val="20"/>
              </w:rPr>
              <w:t xml:space="preserve">dokáže s pomocou učiteľa vytvoriť osnovu a koncept pripravovaného textu. </w:t>
            </w:r>
            <w:r w:rsidRPr="00177D77">
              <w:rPr>
                <w:rFonts w:eastAsia="Times New Roman"/>
                <w:b/>
                <w:sz w:val="20"/>
              </w:rPr>
              <w:t>2.1</w:t>
            </w:r>
            <w:r w:rsidRPr="00177D77">
              <w:rPr>
                <w:rFonts w:eastAsia="Times New Roman"/>
                <w:sz w:val="20"/>
              </w:rPr>
              <w:t xml:space="preserve">dokáže s pomocou učiteľa vytvoriť na zadanú tému krátky text, ktorý spĺňa niektoré znaky slohového postupu. </w:t>
            </w:r>
          </w:p>
          <w:p w:rsidR="00D057FB" w:rsidRDefault="00D057FB" w:rsidP="00D057FB">
            <w:pPr>
              <w:spacing w:line="280" w:lineRule="auto"/>
              <w:ind w:left="1"/>
            </w:pPr>
            <w:r w:rsidRPr="00177D77">
              <w:rPr>
                <w:rFonts w:eastAsia="Times New Roman"/>
                <w:b/>
                <w:sz w:val="20"/>
              </w:rPr>
              <w:t xml:space="preserve">2.2 </w:t>
            </w:r>
            <w:r w:rsidRPr="00177D77">
              <w:rPr>
                <w:rFonts w:eastAsia="Times New Roman"/>
                <w:sz w:val="20"/>
              </w:rPr>
              <w:t xml:space="preserve">dokáže s pomocou učiteľa vytvoriť na zadanú tému krátky text, ktorý spĺňa niektoré znaky slohového útvaru/žánru a vhodného jazykového štýlu. </w:t>
            </w:r>
          </w:p>
          <w:p w:rsidR="00D057FB" w:rsidRDefault="00D057FB" w:rsidP="00D057FB">
            <w:pPr>
              <w:spacing w:after="14"/>
              <w:ind w:left="1"/>
            </w:pPr>
            <w:r w:rsidRPr="00177D77">
              <w:rPr>
                <w:rFonts w:eastAsia="Times New Roman"/>
                <w:b/>
                <w:sz w:val="20"/>
              </w:rPr>
              <w:t xml:space="preserve">2.3 </w:t>
            </w:r>
            <w:r w:rsidRPr="00177D77">
              <w:rPr>
                <w:rFonts w:eastAsia="Times New Roman"/>
                <w:sz w:val="20"/>
              </w:rPr>
              <w:t xml:space="preserve">dokáže reprodukovať definície daných pojmov. </w:t>
            </w:r>
          </w:p>
          <w:p w:rsidR="00D057FB" w:rsidRDefault="00D057FB" w:rsidP="00D057FB">
            <w:pPr>
              <w:ind w:left="1"/>
            </w:pPr>
            <w:r w:rsidRPr="00177D77">
              <w:rPr>
                <w:rFonts w:eastAsia="Times New Roman"/>
                <w:b/>
                <w:sz w:val="20"/>
              </w:rPr>
              <w:t xml:space="preserve">4.1 </w:t>
            </w:r>
            <w:r w:rsidRPr="00177D77">
              <w:rPr>
                <w:rFonts w:eastAsia="Times New Roman"/>
                <w:sz w:val="20"/>
              </w:rPr>
              <w:t>dokáže s pomocou učiteľa aplikovať niektoré znaky formálnej úpravy slohových útvarov/žánrov.</w:t>
            </w:r>
            <w:r w:rsidRPr="00177D77">
              <w:rPr>
                <w:rFonts w:eastAsia="Times New Roman"/>
                <w:b/>
                <w:sz w:val="20"/>
              </w:rPr>
              <w:t xml:space="preserve"> </w:t>
            </w:r>
          </w:p>
        </w:tc>
        <w:tc>
          <w:tcPr>
            <w:tcW w:w="0" w:type="auto"/>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jc w:val="both"/>
        <w:rPr>
          <w:rFonts w:eastAsia="Times New Roman"/>
          <w:sz w:val="20"/>
        </w:rPr>
      </w:pPr>
      <w:r>
        <w:rPr>
          <w:rFonts w:eastAsia="Times New Roman"/>
          <w:sz w:val="20"/>
        </w:rPr>
        <w:t xml:space="preserve">  </w:t>
      </w:r>
    </w:p>
    <w:p w:rsidR="00D057FB" w:rsidRDefault="00D057FB" w:rsidP="00D057FB">
      <w:pPr>
        <w:jc w:val="both"/>
        <w:rPr>
          <w:rFonts w:eastAsia="Times New Roman"/>
          <w:sz w:val="20"/>
        </w:rPr>
      </w:pPr>
    </w:p>
    <w:p w:rsidR="00D057FB" w:rsidRDefault="00D057FB" w:rsidP="00D057FB">
      <w:pPr>
        <w:jc w:val="both"/>
        <w:rPr>
          <w:rFonts w:eastAsia="Times New Roman"/>
          <w:sz w:val="20"/>
        </w:rPr>
      </w:pPr>
    </w:p>
    <w:p w:rsidR="00D057FB" w:rsidRDefault="00D057FB" w:rsidP="00D057FB">
      <w:pPr>
        <w:jc w:val="both"/>
        <w:rPr>
          <w:rFonts w:eastAsia="Times New Roman"/>
          <w:sz w:val="20"/>
        </w:rPr>
      </w:pPr>
    </w:p>
    <w:p w:rsidR="00D057FB" w:rsidRDefault="00D057FB" w:rsidP="00D057FB">
      <w:pPr>
        <w:jc w:val="both"/>
      </w:pPr>
    </w:p>
    <w:tbl>
      <w:tblPr>
        <w:tblW w:w="14567" w:type="dxa"/>
        <w:tblInd w:w="-107" w:type="dxa"/>
        <w:tblCellMar>
          <w:top w:w="12" w:type="dxa"/>
          <w:left w:w="106" w:type="dxa"/>
          <w:right w:w="150" w:type="dxa"/>
        </w:tblCellMar>
        <w:tblLook w:val="04A0" w:firstRow="1" w:lastRow="0" w:firstColumn="1" w:lastColumn="0" w:noHBand="0" w:noVBand="1"/>
      </w:tblPr>
      <w:tblGrid>
        <w:gridCol w:w="14567"/>
      </w:tblGrid>
      <w:tr w:rsidR="00D057FB" w:rsidTr="00D057FB">
        <w:trPr>
          <w:trHeight w:val="250"/>
        </w:trPr>
        <w:tc>
          <w:tcPr>
            <w:tcW w:w="14567" w:type="dxa"/>
            <w:tcBorders>
              <w:top w:val="single" w:sz="4" w:space="0" w:color="000000"/>
              <w:left w:val="single" w:sz="4" w:space="0" w:color="000000"/>
              <w:bottom w:val="single" w:sz="4" w:space="0" w:color="000000"/>
              <w:right w:val="single" w:sz="4" w:space="0" w:color="000000"/>
            </w:tcBorders>
            <w:shd w:val="clear" w:color="auto" w:fill="FFFF00"/>
          </w:tcPr>
          <w:p w:rsidR="00D057FB" w:rsidRDefault="00D057FB" w:rsidP="00D057FB">
            <w:pPr>
              <w:ind w:left="44"/>
              <w:jc w:val="center"/>
            </w:pPr>
            <w:r w:rsidRPr="00177D77">
              <w:rPr>
                <w:rFonts w:eastAsia="Times New Roman"/>
                <w:b/>
                <w:sz w:val="20"/>
              </w:rPr>
              <w:lastRenderedPageBreak/>
              <w:t xml:space="preserve">PÍSANIE </w:t>
            </w:r>
          </w:p>
        </w:tc>
      </w:tr>
    </w:tbl>
    <w:p w:rsidR="00D057FB" w:rsidRDefault="00D057FB" w:rsidP="00D057FB">
      <w:pPr>
        <w:ind w:left="52"/>
        <w:jc w:val="center"/>
      </w:pPr>
    </w:p>
    <w:tbl>
      <w:tblPr>
        <w:tblW w:w="13538" w:type="dxa"/>
        <w:tblInd w:w="-70" w:type="dxa"/>
        <w:tblCellMar>
          <w:top w:w="25" w:type="dxa"/>
          <w:left w:w="70" w:type="dxa"/>
          <w:right w:w="40" w:type="dxa"/>
        </w:tblCellMar>
        <w:tblLook w:val="04A0" w:firstRow="1" w:lastRow="0" w:firstColumn="1" w:lastColumn="0" w:noHBand="0" w:noVBand="1"/>
      </w:tblPr>
      <w:tblGrid>
        <w:gridCol w:w="3473"/>
        <w:gridCol w:w="3260"/>
        <w:gridCol w:w="3404"/>
        <w:gridCol w:w="3401"/>
      </w:tblGrid>
      <w:tr w:rsidR="00D057FB" w:rsidTr="00D057FB">
        <w:trPr>
          <w:trHeight w:val="516"/>
        </w:trPr>
        <w:tc>
          <w:tcPr>
            <w:tcW w:w="347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jc w:val="center"/>
            </w:pPr>
            <w:r w:rsidRPr="00177D77">
              <w:rPr>
                <w:rFonts w:eastAsia="Times New Roman"/>
                <w:b/>
              </w:rPr>
              <w:t xml:space="preserve">Poznávacie (kognitívne) kompetencie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eastAsia="Times New Roman"/>
                <w:b/>
              </w:rPr>
              <w:t xml:space="preserve">Komunikačné kompetencie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32" w:right="356"/>
              <w:jc w:val="center"/>
            </w:pPr>
            <w:r w:rsidRPr="00177D77">
              <w:rPr>
                <w:rFonts w:eastAsia="Times New Roman"/>
                <w:b/>
              </w:rPr>
              <w:t xml:space="preserve">Interpersonálne  (sociálne) kompetencie </w:t>
            </w:r>
          </w:p>
        </w:tc>
        <w:tc>
          <w:tcPr>
            <w:tcW w:w="34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jc w:val="center"/>
            </w:pPr>
            <w:proofErr w:type="spellStart"/>
            <w:r w:rsidRPr="00177D77">
              <w:rPr>
                <w:rFonts w:eastAsia="Times New Roman"/>
                <w:b/>
              </w:rPr>
              <w:t>Intrapersonálne</w:t>
            </w:r>
            <w:proofErr w:type="spellEnd"/>
            <w:r w:rsidRPr="00177D77">
              <w:rPr>
                <w:rFonts w:eastAsia="Times New Roman"/>
                <w:b/>
              </w:rPr>
              <w:t xml:space="preserve"> (osobnostné) kompetencie </w:t>
            </w:r>
          </w:p>
        </w:tc>
      </w:tr>
      <w:tr w:rsidR="00D057FB" w:rsidTr="00D057FB">
        <w:trPr>
          <w:trHeight w:val="516"/>
        </w:trPr>
        <w:tc>
          <w:tcPr>
            <w:tcW w:w="347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používať kognitívne operácie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tvoriť, prijať a spracovať informácie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akceptovať skupinové hodnoty </w:t>
            </w:r>
          </w:p>
        </w:tc>
        <w:tc>
          <w:tcPr>
            <w:tcW w:w="34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jc w:val="both"/>
            </w:pPr>
            <w:r w:rsidRPr="00177D77">
              <w:rPr>
                <w:rFonts w:eastAsia="Times New Roman"/>
              </w:rPr>
              <w:t xml:space="preserve">Kompetencia: vytvárať a reflektovať vlastnú identitu </w:t>
            </w:r>
          </w:p>
        </w:tc>
      </w:tr>
      <w:tr w:rsidR="00D057FB" w:rsidTr="00D057FB">
        <w:trPr>
          <w:trHeight w:val="516"/>
        </w:trPr>
        <w:tc>
          <w:tcPr>
            <w:tcW w:w="347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84"/>
            </w:pPr>
            <w:r w:rsidRPr="00177D77">
              <w:rPr>
                <w:rFonts w:eastAsia="Times New Roman"/>
              </w:rPr>
              <w:t xml:space="preserve">Kompetencia: učiť sa sám aj v skupine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vyhľadávať a sprostredkovať informácie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tolerovať odlišnosti jednotlivcov i skupín </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jc w:val="both"/>
            </w:pPr>
            <w:r w:rsidRPr="00177D77">
              <w:rPr>
                <w:rFonts w:eastAsia="Times New Roman"/>
              </w:rPr>
              <w:t xml:space="preserve">Kompetencia: vytvárať vlastný hodnotový systém </w:t>
            </w:r>
          </w:p>
        </w:tc>
      </w:tr>
      <w:tr w:rsidR="00D057FB" w:rsidTr="00D057FB">
        <w:trPr>
          <w:trHeight w:val="516"/>
        </w:trPr>
        <w:tc>
          <w:tcPr>
            <w:tcW w:w="347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kriticky myslieť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formulovať svoj názor a argumentovať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98"/>
            </w:pPr>
            <w:r w:rsidRPr="00177D77">
              <w:rPr>
                <w:rFonts w:eastAsia="Times New Roman"/>
              </w:rPr>
              <w:t xml:space="preserve">Kompetencia: spolupracovať s jednotlivcami aj skupinami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r w:rsidR="00D057FB" w:rsidTr="00D057FB">
        <w:trPr>
          <w:trHeight w:val="517"/>
        </w:trPr>
        <w:tc>
          <w:tcPr>
            <w:tcW w:w="347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formulovať a riešiť problémy </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verbálne a neverbálne vyjadriť vôľu a city </w:t>
            </w:r>
          </w:p>
        </w:tc>
        <w:tc>
          <w:tcPr>
            <w:tcW w:w="34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vžiť sa do pocitov a konania inej osoby  </w:t>
            </w:r>
          </w:p>
        </w:tc>
        <w:tc>
          <w:tcPr>
            <w:tcW w:w="34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regulovať svoje konanie a chrániť vlastný život </w:t>
            </w:r>
          </w:p>
        </w:tc>
      </w:tr>
      <w:tr w:rsidR="00D057FB" w:rsidTr="00D057FB">
        <w:trPr>
          <w:trHeight w:val="264"/>
        </w:trPr>
        <w:tc>
          <w:tcPr>
            <w:tcW w:w="347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Kompetencia: tvorivo myslieť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spacing w:after="55"/>
      </w:pPr>
    </w:p>
    <w:tbl>
      <w:tblPr>
        <w:tblW w:w="13752" w:type="dxa"/>
        <w:tblInd w:w="-142" w:type="dxa"/>
        <w:tblCellMar>
          <w:top w:w="12" w:type="dxa"/>
          <w:right w:w="59" w:type="dxa"/>
        </w:tblCellMar>
        <w:tblLook w:val="04A0" w:firstRow="1" w:lastRow="0" w:firstColumn="1" w:lastColumn="0" w:noHBand="0" w:noVBand="1"/>
      </w:tblPr>
      <w:tblGrid>
        <w:gridCol w:w="4112"/>
        <w:gridCol w:w="7513"/>
        <w:gridCol w:w="2127"/>
      </w:tblGrid>
      <w:tr w:rsidR="00D057FB" w:rsidTr="00D057FB">
        <w:trPr>
          <w:trHeight w:val="254"/>
        </w:trPr>
        <w:tc>
          <w:tcPr>
            <w:tcW w:w="13752"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APLIKAČNÝ KONTEXT (DRUHY TEXTOV): </w:t>
            </w:r>
            <w:r w:rsidRPr="00177D77">
              <w:rPr>
                <w:rFonts w:eastAsia="Times New Roman"/>
                <w:sz w:val="20"/>
              </w:rPr>
              <w:t>báseň; prozaický text</w:t>
            </w:r>
            <w:r w:rsidRPr="00177D77">
              <w:rPr>
                <w:rFonts w:eastAsia="Times New Roman"/>
                <w:b/>
                <w:sz w:val="20"/>
              </w:rPr>
              <w:t xml:space="preserve"> </w:t>
            </w:r>
          </w:p>
        </w:tc>
      </w:tr>
      <w:tr w:rsidR="00D057FB" w:rsidTr="00D057FB">
        <w:trPr>
          <w:trHeight w:val="528"/>
        </w:trPr>
        <w:tc>
          <w:tcPr>
            <w:tcW w:w="13752"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KĽÚČOVÉ KOMPETENCIE: </w:t>
            </w:r>
            <w:r w:rsidRPr="00177D77">
              <w:rPr>
                <w:rFonts w:eastAsia="Times New Roman"/>
                <w:sz w:val="20"/>
              </w:rPr>
              <w:t xml:space="preserve">používať kognitívne operácie; kriticky myslieť; tvorivo myslieť; formulovať svoj názor a argumentovať; akceptovať skupinové hodnoty; spolupracovať s jednotlivcami a skupinami; vytvárať vlastný hodnotový systém; regulovať svoje správanie </w:t>
            </w:r>
          </w:p>
        </w:tc>
      </w:tr>
      <w:tr w:rsidR="00D057FB" w:rsidTr="00D057FB">
        <w:trPr>
          <w:trHeight w:val="526"/>
        </w:trPr>
        <w:tc>
          <w:tcPr>
            <w:tcW w:w="41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5"/>
              <w:jc w:val="center"/>
            </w:pPr>
            <w:r w:rsidRPr="00177D77">
              <w:rPr>
                <w:rFonts w:eastAsia="Times New Roman"/>
                <w:b/>
                <w:sz w:val="20"/>
              </w:rPr>
              <w:t xml:space="preserve">Predmetové kompetencie </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6"/>
              <w:ind w:right="51"/>
              <w:jc w:val="center"/>
            </w:pPr>
            <w:r w:rsidRPr="00177D77">
              <w:rPr>
                <w:rFonts w:eastAsia="Times New Roman"/>
                <w:b/>
                <w:sz w:val="20"/>
              </w:rPr>
              <w:t xml:space="preserve">Výkon </w:t>
            </w:r>
          </w:p>
          <w:p w:rsidR="00D057FB" w:rsidRDefault="00D057FB" w:rsidP="00D057FB">
            <w:pPr>
              <w:ind w:right="52"/>
              <w:jc w:val="center"/>
            </w:pPr>
            <w:r w:rsidRPr="00177D77">
              <w:rPr>
                <w:rFonts w:eastAsia="Times New Roman"/>
                <w:b/>
                <w:sz w:val="20"/>
              </w:rPr>
              <w:t xml:space="preserve">Žiak dosiahne požadovaný výkon po absolvovaní 7. ročníka základnej školy.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3"/>
              <w:jc w:val="center"/>
            </w:pPr>
            <w:r w:rsidRPr="00177D77">
              <w:rPr>
                <w:rFonts w:eastAsia="Times New Roman"/>
                <w:b/>
                <w:sz w:val="20"/>
              </w:rPr>
              <w:t xml:space="preserve">Pojmy </w:t>
            </w:r>
          </w:p>
        </w:tc>
      </w:tr>
      <w:tr w:rsidR="00D057FB" w:rsidTr="00D057FB">
        <w:trPr>
          <w:trHeight w:val="3469"/>
        </w:trPr>
        <w:tc>
          <w:tcPr>
            <w:tcW w:w="41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83"/>
              </w:numPr>
              <w:spacing w:after="139"/>
              <w:ind w:hanging="358"/>
            </w:pPr>
            <w:r w:rsidRPr="00177D77">
              <w:rPr>
                <w:rFonts w:eastAsia="Times New Roman"/>
                <w:sz w:val="20"/>
              </w:rPr>
              <w:lastRenderedPageBreak/>
              <w:t xml:space="preserve">Nahlas a plynulo čítať umelecký text. </w:t>
            </w:r>
          </w:p>
          <w:p w:rsidR="00D057FB" w:rsidRDefault="00D057FB" w:rsidP="00A9760F">
            <w:pPr>
              <w:numPr>
                <w:ilvl w:val="0"/>
                <w:numId w:val="83"/>
              </w:numPr>
              <w:spacing w:after="120" w:line="277" w:lineRule="auto"/>
              <w:ind w:hanging="358"/>
            </w:pPr>
            <w:r w:rsidRPr="00177D77">
              <w:rPr>
                <w:rFonts w:eastAsia="Times New Roman"/>
                <w:sz w:val="20"/>
              </w:rPr>
              <w:t xml:space="preserve">Zapamätať si potrebné fakty a definície a vedieť demonštrovať ich znalosť. </w:t>
            </w:r>
          </w:p>
          <w:p w:rsidR="00D057FB" w:rsidRDefault="00D057FB" w:rsidP="00A9760F">
            <w:pPr>
              <w:numPr>
                <w:ilvl w:val="0"/>
                <w:numId w:val="83"/>
              </w:numPr>
              <w:spacing w:after="120" w:line="279" w:lineRule="auto"/>
              <w:ind w:hanging="358"/>
            </w:pPr>
            <w:r w:rsidRPr="00177D77">
              <w:rPr>
                <w:rFonts w:eastAsia="Times New Roman"/>
                <w:sz w:val="20"/>
              </w:rPr>
              <w:t xml:space="preserve">Vysvetliť podstatu osvojených javov a vzťahov medzi nimi. </w:t>
            </w:r>
          </w:p>
          <w:p w:rsidR="00D057FB" w:rsidRDefault="00D057FB" w:rsidP="00A9760F">
            <w:pPr>
              <w:numPr>
                <w:ilvl w:val="0"/>
                <w:numId w:val="83"/>
              </w:numPr>
              <w:spacing w:after="141"/>
              <w:ind w:hanging="358"/>
            </w:pPr>
            <w:r w:rsidRPr="00177D77">
              <w:rPr>
                <w:rFonts w:eastAsia="Times New Roman"/>
                <w:sz w:val="20"/>
              </w:rPr>
              <w:t xml:space="preserve">Usporiadať známe javy do tried. </w:t>
            </w:r>
          </w:p>
          <w:p w:rsidR="00D057FB" w:rsidRDefault="00D057FB" w:rsidP="00A9760F">
            <w:pPr>
              <w:numPr>
                <w:ilvl w:val="0"/>
                <w:numId w:val="83"/>
              </w:numPr>
              <w:spacing w:after="121" w:line="280" w:lineRule="auto"/>
              <w:ind w:hanging="358"/>
            </w:pPr>
            <w:r w:rsidRPr="00177D77">
              <w:rPr>
                <w:rFonts w:eastAsia="Times New Roman"/>
                <w:sz w:val="20"/>
              </w:rPr>
              <w:t xml:space="preserve">Aplikovať literárnovedné vedomosti na literárne texty s analogickou štruktúrou. </w:t>
            </w:r>
            <w:r w:rsidRPr="00177D77">
              <w:rPr>
                <w:rFonts w:eastAsia="Times New Roman"/>
                <w:b/>
                <w:sz w:val="20"/>
              </w:rPr>
              <w:t>6.</w:t>
            </w:r>
            <w:r w:rsidRPr="00177D77">
              <w:rPr>
                <w:rFonts w:ascii="Arial" w:eastAsia="Arial" w:hAnsi="Arial" w:cs="Arial"/>
                <w:b/>
                <w:sz w:val="20"/>
              </w:rPr>
              <w:t xml:space="preserve"> </w:t>
            </w:r>
            <w:r w:rsidRPr="00177D77">
              <w:rPr>
                <w:rFonts w:eastAsia="Times New Roman"/>
                <w:sz w:val="20"/>
              </w:rPr>
              <w:t xml:space="preserve">Analyzovať umelecký text po </w:t>
            </w:r>
            <w:proofErr w:type="spellStart"/>
            <w:r w:rsidRPr="00177D77">
              <w:rPr>
                <w:rFonts w:eastAsia="Times New Roman"/>
                <w:sz w:val="20"/>
              </w:rPr>
              <w:t>štylistickolexikálnej</w:t>
            </w:r>
            <w:proofErr w:type="spellEnd"/>
            <w:r w:rsidRPr="00177D77">
              <w:rPr>
                <w:rFonts w:eastAsia="Times New Roman"/>
                <w:sz w:val="20"/>
              </w:rPr>
              <w:t xml:space="preserve"> a kompozičnej stránke a určiť funkciu jednotlivých prvkov pre celkové vyznenie diela. </w:t>
            </w:r>
          </w:p>
          <w:p w:rsidR="00D057FB" w:rsidRDefault="00D057FB" w:rsidP="00A9760F">
            <w:pPr>
              <w:numPr>
                <w:ilvl w:val="0"/>
                <w:numId w:val="84"/>
              </w:numPr>
              <w:spacing w:after="123" w:line="276" w:lineRule="auto"/>
              <w:ind w:hanging="358"/>
            </w:pPr>
            <w:r w:rsidRPr="00177D77">
              <w:rPr>
                <w:rFonts w:eastAsia="Times New Roman"/>
                <w:sz w:val="20"/>
              </w:rPr>
              <w:t xml:space="preserve">Sformulovať vlastné hodnotenie diela a podložiť svoje stanovisko argumentmi. </w:t>
            </w:r>
          </w:p>
          <w:p w:rsidR="00D057FB" w:rsidRDefault="00D057FB" w:rsidP="00A9760F">
            <w:pPr>
              <w:numPr>
                <w:ilvl w:val="0"/>
                <w:numId w:val="84"/>
              </w:numPr>
              <w:spacing w:after="140"/>
              <w:ind w:hanging="358"/>
            </w:pPr>
            <w:r w:rsidRPr="00177D77">
              <w:rPr>
                <w:rFonts w:eastAsia="Times New Roman"/>
                <w:sz w:val="20"/>
              </w:rPr>
              <w:t xml:space="preserve">Transformovať literárny text. </w:t>
            </w:r>
          </w:p>
          <w:p w:rsidR="00D057FB" w:rsidRDefault="00D057FB" w:rsidP="00A9760F">
            <w:pPr>
              <w:numPr>
                <w:ilvl w:val="0"/>
                <w:numId w:val="84"/>
              </w:numPr>
              <w:ind w:hanging="358"/>
            </w:pPr>
            <w:r w:rsidRPr="00177D77">
              <w:rPr>
                <w:rFonts w:eastAsia="Times New Roman"/>
                <w:sz w:val="20"/>
              </w:rPr>
              <w:t xml:space="preserve">Vytvoriť krátky umelecký text. </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7"/>
            </w:pPr>
            <w:r w:rsidRPr="00177D77">
              <w:rPr>
                <w:rFonts w:eastAsia="Times New Roman"/>
                <w:b/>
                <w:sz w:val="20"/>
              </w:rPr>
              <w:t xml:space="preserve">Optimálny výkon: </w:t>
            </w:r>
          </w:p>
          <w:p w:rsidR="00D057FB" w:rsidRDefault="00D057FB" w:rsidP="00D057FB">
            <w:pPr>
              <w:spacing w:after="32"/>
            </w:pPr>
            <w:r w:rsidRPr="00177D77">
              <w:rPr>
                <w:rFonts w:eastAsia="Times New Roman"/>
                <w:b/>
                <w:sz w:val="20"/>
              </w:rPr>
              <w:t xml:space="preserve">Žiak </w:t>
            </w:r>
          </w:p>
          <w:p w:rsidR="00D057FB" w:rsidRDefault="00D057FB" w:rsidP="00A9760F">
            <w:pPr>
              <w:numPr>
                <w:ilvl w:val="0"/>
                <w:numId w:val="85"/>
              </w:numPr>
              <w:spacing w:after="22" w:line="274" w:lineRule="auto"/>
              <w:ind w:hanging="360"/>
            </w:pPr>
            <w:r w:rsidRPr="00177D77">
              <w:rPr>
                <w:rFonts w:eastAsia="Times New Roman"/>
                <w:sz w:val="20"/>
              </w:rPr>
              <w:t xml:space="preserve">dokáže plynulo čítať súvislý umelecký text, pri hlasnom čítaní správne dýcha, artikuluje a dodržiava správnu výslovnosť. </w:t>
            </w:r>
          </w:p>
          <w:p w:rsidR="00D057FB" w:rsidRDefault="00D057FB" w:rsidP="00A9760F">
            <w:pPr>
              <w:numPr>
                <w:ilvl w:val="0"/>
                <w:numId w:val="85"/>
              </w:numPr>
              <w:spacing w:after="10" w:line="272" w:lineRule="auto"/>
              <w:ind w:hanging="360"/>
            </w:pPr>
            <w:r w:rsidRPr="00177D77">
              <w:rPr>
                <w:rFonts w:eastAsia="Times New Roman"/>
                <w:sz w:val="20"/>
              </w:rPr>
              <w:t xml:space="preserve">dokáže vysvetliť a rozlíšiť pojmy príslovie, porekadlo, pranostika, anekdota a uviesť príklad. </w:t>
            </w:r>
          </w:p>
          <w:p w:rsidR="00D057FB" w:rsidRDefault="00D057FB" w:rsidP="00A9760F">
            <w:pPr>
              <w:numPr>
                <w:ilvl w:val="0"/>
                <w:numId w:val="85"/>
              </w:numPr>
              <w:ind w:hanging="360"/>
            </w:pPr>
            <w:r w:rsidRPr="00177D77">
              <w:rPr>
                <w:rFonts w:eastAsia="Times New Roman"/>
                <w:sz w:val="20"/>
              </w:rPr>
              <w:t xml:space="preserve">dokáže vysvetliť význam konkrétneho príslovia, porekadla a pranostiky. </w:t>
            </w:r>
          </w:p>
          <w:p w:rsidR="00D057FB" w:rsidRDefault="00D057FB" w:rsidP="00A9760F">
            <w:pPr>
              <w:numPr>
                <w:ilvl w:val="0"/>
                <w:numId w:val="85"/>
              </w:numPr>
              <w:spacing w:after="26" w:line="269" w:lineRule="auto"/>
              <w:ind w:hanging="360"/>
            </w:pPr>
            <w:r w:rsidRPr="00177D77">
              <w:rPr>
                <w:rFonts w:eastAsia="Times New Roman"/>
                <w:sz w:val="20"/>
              </w:rPr>
              <w:t xml:space="preserve">dokáže vysvetliť podstatu humoru v anekdote z hľadiska deja, charakteristiky postavy a štýlu. </w:t>
            </w:r>
          </w:p>
          <w:p w:rsidR="00D057FB" w:rsidRDefault="00D057FB" w:rsidP="00A9760F">
            <w:pPr>
              <w:numPr>
                <w:ilvl w:val="0"/>
                <w:numId w:val="85"/>
              </w:numPr>
              <w:ind w:hanging="360"/>
            </w:pPr>
            <w:r w:rsidRPr="00177D77">
              <w:rPr>
                <w:rFonts w:eastAsia="Times New Roman"/>
                <w:sz w:val="20"/>
              </w:rPr>
              <w:t xml:space="preserve">dokáže funkčne využiť príslovie, porekadlo, pranostiku, anekdotu vo svojom texte. </w:t>
            </w:r>
          </w:p>
          <w:p w:rsidR="00D057FB" w:rsidRDefault="00D057FB" w:rsidP="00A9760F">
            <w:pPr>
              <w:numPr>
                <w:ilvl w:val="0"/>
                <w:numId w:val="85"/>
              </w:numPr>
              <w:spacing w:after="46" w:line="245" w:lineRule="auto"/>
              <w:ind w:hanging="360"/>
            </w:pPr>
            <w:r w:rsidRPr="00177D77">
              <w:rPr>
                <w:rFonts w:eastAsia="Times New Roman"/>
                <w:sz w:val="20"/>
              </w:rPr>
              <w:t xml:space="preserve">dokáže vytvoriť krátky vtipný príbeh. Pri jeho tvorbe aplikuje svoje znalosti o anekdote. </w:t>
            </w:r>
          </w:p>
          <w:p w:rsidR="00D057FB" w:rsidRDefault="00D057FB" w:rsidP="00A9760F">
            <w:pPr>
              <w:numPr>
                <w:ilvl w:val="0"/>
                <w:numId w:val="85"/>
              </w:numPr>
              <w:ind w:hanging="360"/>
            </w:pPr>
            <w:r w:rsidRPr="00177D77">
              <w:rPr>
                <w:rFonts w:eastAsia="Times New Roman"/>
                <w:sz w:val="20"/>
              </w:rPr>
              <w:t xml:space="preserve">dokáže vyjadriť svoj čitateľský zážitok a uviesť, čo ho vyvolalo.  </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49" w:lineRule="auto"/>
              <w:ind w:right="803"/>
            </w:pPr>
            <w:r w:rsidRPr="00177D77">
              <w:rPr>
                <w:rFonts w:eastAsia="Times New Roman"/>
                <w:b/>
                <w:sz w:val="20"/>
                <w:u w:val="single" w:color="000000"/>
              </w:rPr>
              <w:t>6. ročník</w:t>
            </w:r>
            <w:r w:rsidRPr="00177D77">
              <w:rPr>
                <w:rFonts w:eastAsia="Times New Roman"/>
                <w:b/>
                <w:sz w:val="20"/>
              </w:rPr>
              <w:t xml:space="preserve"> </w:t>
            </w:r>
            <w:r w:rsidRPr="00177D77">
              <w:rPr>
                <w:rFonts w:ascii="Segoe UI Symbol" w:eastAsia="Segoe UI Symbol" w:hAnsi="Segoe UI Symbol" w:cs="Segoe UI Symbol"/>
                <w:sz w:val="20"/>
              </w:rPr>
              <w:t></w:t>
            </w:r>
            <w:r>
              <w:rPr>
                <w:rFonts w:ascii="Arial" w:eastAsia="Arial" w:hAnsi="Arial" w:cs="Arial"/>
                <w:sz w:val="20"/>
              </w:rPr>
              <w:t xml:space="preserve">         </w:t>
            </w:r>
            <w:r>
              <w:rPr>
                <w:rFonts w:eastAsia="Times New Roman"/>
                <w:sz w:val="20"/>
              </w:rPr>
              <w:t>prísl</w:t>
            </w:r>
            <w:r w:rsidRPr="00177D77">
              <w:rPr>
                <w:rFonts w:eastAsia="Times New Roman"/>
                <w:sz w:val="20"/>
              </w:rPr>
              <w:t xml:space="preserve">ovie </w:t>
            </w:r>
          </w:p>
          <w:p w:rsidR="00D057FB" w:rsidRDefault="00D057FB" w:rsidP="00A9760F">
            <w:pPr>
              <w:numPr>
                <w:ilvl w:val="0"/>
                <w:numId w:val="86"/>
              </w:numPr>
              <w:ind w:hanging="458"/>
            </w:pPr>
            <w:r w:rsidRPr="00177D77">
              <w:rPr>
                <w:rFonts w:eastAsia="Times New Roman"/>
                <w:sz w:val="20"/>
              </w:rPr>
              <w:t xml:space="preserve">porekadlo </w:t>
            </w:r>
          </w:p>
          <w:p w:rsidR="00D057FB" w:rsidRDefault="00D057FB" w:rsidP="00A9760F">
            <w:pPr>
              <w:numPr>
                <w:ilvl w:val="0"/>
                <w:numId w:val="86"/>
              </w:numPr>
              <w:ind w:hanging="458"/>
            </w:pPr>
            <w:r w:rsidRPr="00177D77">
              <w:rPr>
                <w:rFonts w:eastAsia="Times New Roman"/>
                <w:sz w:val="20"/>
              </w:rPr>
              <w:t xml:space="preserve">pranostika </w:t>
            </w:r>
          </w:p>
          <w:p w:rsidR="00D057FB" w:rsidRDefault="00D057FB" w:rsidP="00A9760F">
            <w:pPr>
              <w:numPr>
                <w:ilvl w:val="0"/>
                <w:numId w:val="86"/>
              </w:numPr>
              <w:ind w:hanging="458"/>
            </w:pPr>
            <w:r w:rsidRPr="00177D77">
              <w:rPr>
                <w:rFonts w:eastAsia="Times New Roman"/>
                <w:sz w:val="20"/>
              </w:rPr>
              <w:t xml:space="preserve">anekdota </w:t>
            </w:r>
          </w:p>
          <w:p w:rsidR="00D057FB" w:rsidRDefault="00D057FB" w:rsidP="00D057FB">
            <w:pPr>
              <w:spacing w:after="26"/>
            </w:pPr>
            <w:r w:rsidRPr="00177D77">
              <w:rPr>
                <w:rFonts w:eastAsia="Times New Roman"/>
                <w:sz w:val="20"/>
              </w:rPr>
              <w:t xml:space="preserve"> </w:t>
            </w:r>
          </w:p>
          <w:p w:rsidR="00D057FB" w:rsidRDefault="00D057FB" w:rsidP="00D057FB">
            <w:r w:rsidRPr="00177D77">
              <w:rPr>
                <w:rFonts w:eastAsia="Times New Roman"/>
                <w:b/>
                <w:sz w:val="20"/>
                <w:u w:val="single" w:color="000000"/>
              </w:rPr>
              <w:t>7. ročník</w:t>
            </w:r>
            <w:r w:rsidRPr="00177D77">
              <w:rPr>
                <w:rFonts w:eastAsia="Times New Roman"/>
                <w:b/>
                <w:sz w:val="20"/>
              </w:rPr>
              <w:t xml:space="preserve"> </w:t>
            </w:r>
          </w:p>
          <w:p w:rsidR="00D057FB" w:rsidRDefault="00D057FB" w:rsidP="00D057FB">
            <w:r w:rsidRPr="00177D77">
              <w:rPr>
                <w:rFonts w:eastAsia="Times New Roman"/>
                <w:sz w:val="20"/>
              </w:rPr>
              <w:t xml:space="preserve"> </w:t>
            </w:r>
          </w:p>
        </w:tc>
      </w:tr>
      <w:tr w:rsidR="00D057FB" w:rsidTr="00D057FB">
        <w:trPr>
          <w:trHeight w:val="2520"/>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pPr>
            <w:r w:rsidRPr="00177D77">
              <w:rPr>
                <w:rFonts w:eastAsia="Times New Roman"/>
                <w:b/>
                <w:sz w:val="20"/>
              </w:rPr>
              <w:t xml:space="preserve">Minimálny výkon: </w:t>
            </w:r>
          </w:p>
          <w:p w:rsidR="00D057FB" w:rsidRDefault="00D057FB" w:rsidP="00D057FB">
            <w:pPr>
              <w:spacing w:after="28"/>
            </w:pPr>
            <w:r w:rsidRPr="00177D77">
              <w:rPr>
                <w:rFonts w:eastAsia="Times New Roman"/>
                <w:b/>
                <w:sz w:val="20"/>
              </w:rPr>
              <w:t xml:space="preserve">Žiak </w:t>
            </w:r>
          </w:p>
          <w:p w:rsidR="00D057FB" w:rsidRDefault="00D057FB" w:rsidP="00A9760F">
            <w:pPr>
              <w:numPr>
                <w:ilvl w:val="0"/>
                <w:numId w:val="87"/>
              </w:numPr>
              <w:spacing w:after="13" w:line="283" w:lineRule="auto"/>
              <w:ind w:hanging="360"/>
            </w:pPr>
            <w:r w:rsidRPr="00177D77">
              <w:rPr>
                <w:rFonts w:eastAsia="Times New Roman"/>
                <w:sz w:val="20"/>
              </w:rPr>
              <w:t xml:space="preserve">dokáže s pomocou učiteľa a po predchádzajúcej príprave nahlas čítať akékoľvek texty, ktorých obsah, štýl a jazyk sú primerané jeho jazykovej úrovni a skúsenostiam. </w:t>
            </w:r>
          </w:p>
          <w:p w:rsidR="00D057FB" w:rsidRDefault="00D057FB" w:rsidP="00A9760F">
            <w:pPr>
              <w:numPr>
                <w:ilvl w:val="0"/>
                <w:numId w:val="87"/>
              </w:numPr>
              <w:spacing w:after="3"/>
              <w:ind w:hanging="360"/>
            </w:pPr>
            <w:r w:rsidRPr="00177D77">
              <w:rPr>
                <w:rFonts w:eastAsia="Times New Roman"/>
                <w:sz w:val="20"/>
              </w:rPr>
              <w:t xml:space="preserve">dokáže zreprodukovať definície pojmov príslovie, porekadlo, pranostika, anekdota. </w:t>
            </w:r>
          </w:p>
          <w:p w:rsidR="00D057FB" w:rsidRDefault="00D057FB" w:rsidP="00A9760F">
            <w:pPr>
              <w:numPr>
                <w:ilvl w:val="0"/>
                <w:numId w:val="87"/>
              </w:numPr>
              <w:spacing w:after="2"/>
              <w:ind w:hanging="360"/>
            </w:pPr>
            <w:r w:rsidRPr="00177D77">
              <w:rPr>
                <w:rFonts w:eastAsia="Times New Roman"/>
                <w:sz w:val="20"/>
              </w:rPr>
              <w:t xml:space="preserve">dokáže s pomocou učiteľa vysvetliť význam známych prísloví. </w:t>
            </w:r>
          </w:p>
          <w:p w:rsidR="00D057FB" w:rsidRDefault="00D057FB" w:rsidP="00A9760F">
            <w:pPr>
              <w:numPr>
                <w:ilvl w:val="0"/>
                <w:numId w:val="87"/>
              </w:numPr>
              <w:spacing w:after="2"/>
              <w:ind w:hanging="360"/>
            </w:pPr>
            <w:r w:rsidRPr="00177D77">
              <w:rPr>
                <w:rFonts w:eastAsia="Times New Roman"/>
                <w:sz w:val="20"/>
              </w:rPr>
              <w:t xml:space="preserve">dokáže zreprodukovať obsah anekdoty. </w:t>
            </w:r>
          </w:p>
          <w:p w:rsidR="00D057FB" w:rsidRDefault="00D057FB" w:rsidP="00A9760F">
            <w:pPr>
              <w:numPr>
                <w:ilvl w:val="0"/>
                <w:numId w:val="87"/>
              </w:numPr>
              <w:ind w:hanging="360"/>
            </w:pPr>
            <w:r w:rsidRPr="00177D77">
              <w:rPr>
                <w:rFonts w:eastAsia="Times New Roman"/>
                <w:sz w:val="20"/>
              </w:rPr>
              <w:t xml:space="preserve">dokáže vyjadriť svoj čitateľský zážitok.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ind w:right="11077"/>
        <w:jc w:val="both"/>
      </w:pPr>
      <w:r>
        <w:rPr>
          <w:rFonts w:eastAsia="Times New Roman"/>
          <w:sz w:val="20"/>
        </w:rPr>
        <w:t xml:space="preserve">  </w:t>
      </w:r>
      <w:r>
        <w:rPr>
          <w:rFonts w:eastAsia="Times New Roman"/>
          <w:sz w:val="20"/>
        </w:rPr>
        <w:tab/>
        <w:t xml:space="preserve"> </w:t>
      </w:r>
    </w:p>
    <w:tbl>
      <w:tblPr>
        <w:tblW w:w="13327" w:type="dxa"/>
        <w:tblInd w:w="-142" w:type="dxa"/>
        <w:tblCellMar>
          <w:top w:w="12" w:type="dxa"/>
          <w:bottom w:w="12" w:type="dxa"/>
          <w:right w:w="64" w:type="dxa"/>
        </w:tblCellMar>
        <w:tblLook w:val="04A0" w:firstRow="1" w:lastRow="0" w:firstColumn="1" w:lastColumn="0" w:noHBand="0" w:noVBand="1"/>
      </w:tblPr>
      <w:tblGrid>
        <w:gridCol w:w="3829"/>
        <w:gridCol w:w="7513"/>
        <w:gridCol w:w="1985"/>
      </w:tblGrid>
      <w:tr w:rsidR="00D057FB" w:rsidTr="00D057FB">
        <w:trPr>
          <w:trHeight w:val="296"/>
        </w:trPr>
        <w:tc>
          <w:tcPr>
            <w:tcW w:w="13327"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APLIKAČNÝ KONTEXT (DRUHY TEXTOV): </w:t>
            </w:r>
            <w:r w:rsidRPr="00177D77">
              <w:rPr>
                <w:rFonts w:eastAsia="Times New Roman"/>
                <w:sz w:val="20"/>
              </w:rPr>
              <w:t>bájka</w:t>
            </w:r>
            <w:r w:rsidRPr="00177D77">
              <w:rPr>
                <w:rFonts w:eastAsia="Times New Roman"/>
                <w:b/>
                <w:sz w:val="20"/>
              </w:rPr>
              <w:t xml:space="preserve"> </w:t>
            </w:r>
          </w:p>
        </w:tc>
      </w:tr>
      <w:tr w:rsidR="00D057FB" w:rsidTr="00D057FB">
        <w:trPr>
          <w:trHeight w:val="528"/>
        </w:trPr>
        <w:tc>
          <w:tcPr>
            <w:tcW w:w="13327"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KĽÚČOVÉ KOMPETENCIE: </w:t>
            </w:r>
            <w:r w:rsidRPr="00177D77">
              <w:rPr>
                <w:rFonts w:eastAsia="Times New Roman"/>
                <w:sz w:val="20"/>
              </w:rPr>
              <w:t xml:space="preserve">používať kognitívne operácie; kriticky myslieť; tvorivo myslieť; formulovať svoj názor a argumentovať; akceptovať skupinové hodnoty; spolupracovať s jednotlivcami a skupinami; vžiť sa do pocitov a konania inej osoby; vytvárať vlastný hodnotový systém; regulovať svoje správanie </w:t>
            </w:r>
          </w:p>
        </w:tc>
      </w:tr>
      <w:tr w:rsidR="00D057FB" w:rsidTr="00D057FB">
        <w:trPr>
          <w:trHeight w:val="526"/>
        </w:trPr>
        <w:tc>
          <w:tcPr>
            <w:tcW w:w="382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2"/>
              <w:jc w:val="center"/>
            </w:pPr>
            <w:r w:rsidRPr="00177D77">
              <w:rPr>
                <w:rFonts w:eastAsia="Times New Roman"/>
                <w:b/>
                <w:sz w:val="20"/>
              </w:rPr>
              <w:t xml:space="preserve">Predmetové kompetencie </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6"/>
              <w:ind w:right="47"/>
              <w:jc w:val="center"/>
            </w:pPr>
            <w:r w:rsidRPr="00177D77">
              <w:rPr>
                <w:rFonts w:eastAsia="Times New Roman"/>
                <w:b/>
                <w:sz w:val="20"/>
              </w:rPr>
              <w:t xml:space="preserve">Výkon </w:t>
            </w:r>
          </w:p>
          <w:p w:rsidR="00D057FB" w:rsidRDefault="00D057FB" w:rsidP="00D057FB">
            <w:pPr>
              <w:ind w:right="48"/>
              <w:jc w:val="center"/>
            </w:pPr>
            <w:r w:rsidRPr="00177D77">
              <w:rPr>
                <w:rFonts w:eastAsia="Times New Roman"/>
                <w:b/>
                <w:sz w:val="20"/>
              </w:rPr>
              <w:t xml:space="preserve">Žiak dosiahne požadovaný výkon po absolvovaní 7. ročníka základnej školy.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6"/>
              <w:jc w:val="center"/>
            </w:pPr>
            <w:r w:rsidRPr="00177D77">
              <w:rPr>
                <w:rFonts w:eastAsia="Times New Roman"/>
                <w:b/>
                <w:sz w:val="20"/>
              </w:rPr>
              <w:t xml:space="preserve">Pojmy </w:t>
            </w:r>
          </w:p>
        </w:tc>
      </w:tr>
      <w:tr w:rsidR="00D057FB" w:rsidTr="00D057FB">
        <w:trPr>
          <w:trHeight w:val="1918"/>
        </w:trPr>
        <w:tc>
          <w:tcPr>
            <w:tcW w:w="38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A9760F">
            <w:pPr>
              <w:numPr>
                <w:ilvl w:val="0"/>
                <w:numId w:val="88"/>
              </w:numPr>
              <w:spacing w:after="141"/>
              <w:ind w:hanging="358"/>
            </w:pPr>
            <w:r w:rsidRPr="00177D77">
              <w:rPr>
                <w:rFonts w:eastAsia="Times New Roman"/>
                <w:sz w:val="20"/>
              </w:rPr>
              <w:lastRenderedPageBreak/>
              <w:t xml:space="preserve">Nahlas a plynulo čítať umelecký text. </w:t>
            </w:r>
          </w:p>
          <w:p w:rsidR="00D057FB" w:rsidRDefault="00D057FB" w:rsidP="00A9760F">
            <w:pPr>
              <w:numPr>
                <w:ilvl w:val="0"/>
                <w:numId w:val="88"/>
              </w:numPr>
              <w:spacing w:after="125" w:line="275" w:lineRule="auto"/>
              <w:ind w:hanging="358"/>
            </w:pPr>
            <w:r w:rsidRPr="00177D77">
              <w:rPr>
                <w:rFonts w:eastAsia="Times New Roman"/>
                <w:sz w:val="20"/>
              </w:rPr>
              <w:t xml:space="preserve">Zapamätať si potrebné fakty a definície a vedieť demonštrovať ich znalosť. </w:t>
            </w:r>
          </w:p>
          <w:p w:rsidR="00D057FB" w:rsidRDefault="00D057FB" w:rsidP="00A9760F">
            <w:pPr>
              <w:numPr>
                <w:ilvl w:val="0"/>
                <w:numId w:val="88"/>
              </w:numPr>
              <w:spacing w:after="121" w:line="280" w:lineRule="auto"/>
              <w:ind w:hanging="358"/>
            </w:pPr>
            <w:r w:rsidRPr="00177D77">
              <w:rPr>
                <w:rFonts w:eastAsia="Times New Roman"/>
                <w:sz w:val="20"/>
              </w:rPr>
              <w:t xml:space="preserve">Vysvetliť podstatu osvojených javov a vzťahov medzi nimi. </w:t>
            </w:r>
          </w:p>
          <w:p w:rsidR="00D057FB" w:rsidRDefault="00D057FB" w:rsidP="00A9760F">
            <w:pPr>
              <w:numPr>
                <w:ilvl w:val="0"/>
                <w:numId w:val="88"/>
              </w:numPr>
              <w:spacing w:after="125" w:line="275" w:lineRule="auto"/>
              <w:ind w:hanging="358"/>
            </w:pPr>
            <w:r w:rsidRPr="00177D77">
              <w:rPr>
                <w:rFonts w:eastAsia="Times New Roman"/>
                <w:sz w:val="20"/>
              </w:rPr>
              <w:t xml:space="preserve">Aplikovať literárnovedné vedomosti na literárne texty s analogickou štruktúrou. </w:t>
            </w:r>
          </w:p>
          <w:p w:rsidR="00D057FB" w:rsidRDefault="00D057FB" w:rsidP="00A9760F">
            <w:pPr>
              <w:numPr>
                <w:ilvl w:val="0"/>
                <w:numId w:val="88"/>
              </w:numPr>
              <w:spacing w:after="134" w:line="266" w:lineRule="auto"/>
              <w:ind w:hanging="358"/>
            </w:pPr>
            <w:r w:rsidRPr="00177D77">
              <w:rPr>
                <w:rFonts w:eastAsia="Times New Roman"/>
                <w:sz w:val="20"/>
              </w:rPr>
              <w:t xml:space="preserve">Analyzovať umelecký text po štylisticko-lexikálnej a kompozičnej stránke a určiť funkciu jednotlivých prvkov pre celkové vyznenie diela.  </w:t>
            </w:r>
          </w:p>
          <w:p w:rsidR="00D057FB" w:rsidRDefault="00D057FB" w:rsidP="00A9760F">
            <w:pPr>
              <w:numPr>
                <w:ilvl w:val="0"/>
                <w:numId w:val="88"/>
              </w:numPr>
              <w:spacing w:after="141" w:line="258" w:lineRule="auto"/>
              <w:ind w:hanging="358"/>
            </w:pPr>
            <w:r w:rsidRPr="00177D77">
              <w:rPr>
                <w:rFonts w:eastAsia="Times New Roman"/>
                <w:sz w:val="20"/>
              </w:rPr>
              <w:t xml:space="preserve">Sformulovať vlastné hodnotenie diela a podložiť svoje stanovisko argumentmi. </w:t>
            </w:r>
          </w:p>
          <w:p w:rsidR="00D057FB" w:rsidRDefault="00D057FB" w:rsidP="00A9760F">
            <w:pPr>
              <w:numPr>
                <w:ilvl w:val="0"/>
                <w:numId w:val="88"/>
              </w:numPr>
              <w:ind w:hanging="358"/>
            </w:pPr>
            <w:r w:rsidRPr="00177D77">
              <w:rPr>
                <w:rFonts w:eastAsia="Times New Roman"/>
                <w:sz w:val="20"/>
              </w:rPr>
              <w:t xml:space="preserve">Transformovať literárny text. </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bottom"/>
          </w:tcPr>
          <w:p w:rsidR="00D057FB" w:rsidRDefault="00D057FB" w:rsidP="00D057FB">
            <w:pPr>
              <w:spacing w:after="139"/>
            </w:pPr>
            <w:r w:rsidRPr="00177D77">
              <w:rPr>
                <w:rFonts w:eastAsia="Times New Roman"/>
                <w:b/>
                <w:sz w:val="20"/>
              </w:rPr>
              <w:t xml:space="preserve">Optimálny: </w:t>
            </w:r>
          </w:p>
          <w:p w:rsidR="00D057FB" w:rsidRDefault="00D057FB" w:rsidP="00D057FB">
            <w:pPr>
              <w:spacing w:after="30"/>
            </w:pPr>
            <w:r w:rsidRPr="00177D77">
              <w:rPr>
                <w:rFonts w:eastAsia="Times New Roman"/>
                <w:b/>
                <w:sz w:val="20"/>
              </w:rPr>
              <w:t xml:space="preserve">Žiak </w:t>
            </w:r>
          </w:p>
          <w:p w:rsidR="00D057FB" w:rsidRDefault="00D057FB" w:rsidP="00A9760F">
            <w:pPr>
              <w:numPr>
                <w:ilvl w:val="0"/>
                <w:numId w:val="89"/>
              </w:numPr>
              <w:spacing w:after="18" w:line="274" w:lineRule="auto"/>
              <w:ind w:hanging="360"/>
            </w:pPr>
            <w:r w:rsidRPr="00177D77">
              <w:rPr>
                <w:rFonts w:eastAsia="Times New Roman"/>
                <w:sz w:val="20"/>
              </w:rPr>
              <w:t xml:space="preserve">dokáže plynulo čítať súvislý umelecký text, pri hlasnom čítaní správne dýcha, artikuluje a dodržiava správnu výslovnosť. </w:t>
            </w:r>
          </w:p>
          <w:p w:rsidR="00D057FB" w:rsidRDefault="00D057FB" w:rsidP="00A9760F">
            <w:pPr>
              <w:numPr>
                <w:ilvl w:val="0"/>
                <w:numId w:val="89"/>
              </w:numPr>
              <w:spacing w:after="3"/>
              <w:ind w:hanging="360"/>
            </w:pPr>
            <w:r w:rsidRPr="00177D77">
              <w:rPr>
                <w:rFonts w:eastAsia="Times New Roman"/>
                <w:sz w:val="20"/>
              </w:rPr>
              <w:t xml:space="preserve">dokáže vysvetliť pojem bájka. </w:t>
            </w:r>
          </w:p>
          <w:p w:rsidR="00D057FB" w:rsidRDefault="00D057FB" w:rsidP="00A9760F">
            <w:pPr>
              <w:numPr>
                <w:ilvl w:val="0"/>
                <w:numId w:val="89"/>
              </w:numPr>
              <w:ind w:hanging="360"/>
            </w:pPr>
            <w:r w:rsidRPr="00177D77">
              <w:rPr>
                <w:rFonts w:eastAsia="Times New Roman"/>
                <w:sz w:val="20"/>
              </w:rPr>
              <w:t xml:space="preserve">dokáže vyvodiť z bájky mravné ponaučenie. </w:t>
            </w:r>
          </w:p>
          <w:p w:rsidR="00D057FB" w:rsidRDefault="00D057FB" w:rsidP="00A9760F">
            <w:pPr>
              <w:numPr>
                <w:ilvl w:val="0"/>
                <w:numId w:val="89"/>
              </w:numPr>
              <w:ind w:hanging="360"/>
            </w:pPr>
            <w:r w:rsidRPr="00177D77">
              <w:rPr>
                <w:rFonts w:eastAsia="Times New Roman"/>
                <w:sz w:val="20"/>
              </w:rPr>
              <w:t xml:space="preserve">dokáže vyjadriť svoj čitateľský zážitok a uviesť, čo ho vyvolalo. </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0"/>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D057FB">
            <w:pPr>
              <w:tabs>
                <w:tab w:val="center" w:pos="675"/>
              </w:tabs>
            </w:pP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bájka </w:t>
            </w:r>
          </w:p>
          <w:p w:rsidR="00D057FB" w:rsidRDefault="00D057FB" w:rsidP="00D057FB">
            <w:pPr>
              <w:spacing w:after="26"/>
            </w:pPr>
            <w:r w:rsidRPr="00177D77">
              <w:rPr>
                <w:rFonts w:eastAsia="Times New Roman"/>
                <w:sz w:val="20"/>
              </w:rPr>
              <w:t xml:space="preserve"> </w:t>
            </w:r>
          </w:p>
          <w:p w:rsidR="00D057FB" w:rsidRDefault="00D057FB" w:rsidP="00D057FB">
            <w:r w:rsidRPr="00177D77">
              <w:rPr>
                <w:rFonts w:eastAsia="Times New Roman"/>
                <w:b/>
                <w:sz w:val="20"/>
                <w:u w:val="single" w:color="000000"/>
              </w:rPr>
              <w:t>7. ročník</w:t>
            </w:r>
            <w:r w:rsidRPr="00177D77">
              <w:rPr>
                <w:rFonts w:eastAsia="Times New Roman"/>
                <w:b/>
                <w:sz w:val="20"/>
              </w:rPr>
              <w:t xml:space="preserve"> </w:t>
            </w:r>
          </w:p>
          <w:p w:rsidR="00D057FB" w:rsidRDefault="00D057FB" w:rsidP="00D057FB">
            <w:r w:rsidRPr="00177D77">
              <w:rPr>
                <w:rFonts w:eastAsia="Times New Roman"/>
                <w:sz w:val="20"/>
              </w:rPr>
              <w:t xml:space="preserve"> </w:t>
            </w:r>
          </w:p>
        </w:tc>
      </w:tr>
      <w:tr w:rsidR="00D057FB" w:rsidTr="00D057FB">
        <w:trPr>
          <w:trHeight w:val="2504"/>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pPr>
            <w:r w:rsidRPr="00177D77">
              <w:rPr>
                <w:rFonts w:eastAsia="Times New Roman"/>
                <w:b/>
                <w:sz w:val="20"/>
              </w:rPr>
              <w:t xml:space="preserve">Minimálny: </w:t>
            </w:r>
          </w:p>
          <w:p w:rsidR="00D057FB" w:rsidRDefault="00D057FB" w:rsidP="00D057FB">
            <w:pPr>
              <w:spacing w:after="31"/>
            </w:pPr>
            <w:r w:rsidRPr="00177D77">
              <w:rPr>
                <w:rFonts w:eastAsia="Times New Roman"/>
                <w:b/>
                <w:sz w:val="20"/>
              </w:rPr>
              <w:t xml:space="preserve">Žiak </w:t>
            </w:r>
          </w:p>
          <w:p w:rsidR="00D057FB" w:rsidRDefault="00D057FB" w:rsidP="00A9760F">
            <w:pPr>
              <w:numPr>
                <w:ilvl w:val="0"/>
                <w:numId w:val="90"/>
              </w:numPr>
              <w:spacing w:after="15" w:line="278" w:lineRule="auto"/>
              <w:ind w:hanging="317"/>
            </w:pPr>
            <w:r w:rsidRPr="00177D77">
              <w:rPr>
                <w:rFonts w:eastAsia="Times New Roman"/>
                <w:sz w:val="20"/>
              </w:rPr>
              <w:t xml:space="preserve">dokáže s pomocou učiteľa a po predchádzajúcej príprave nahlas čítať akékoľvek texty, ktorých obsah, štýl a jazyk sú primerané jeho jazykovej úrovni a skúsenostiam. </w:t>
            </w:r>
          </w:p>
          <w:p w:rsidR="00D057FB" w:rsidRDefault="00D057FB" w:rsidP="00A9760F">
            <w:pPr>
              <w:numPr>
                <w:ilvl w:val="0"/>
                <w:numId w:val="90"/>
              </w:numPr>
              <w:ind w:hanging="317"/>
            </w:pPr>
            <w:r w:rsidRPr="00177D77">
              <w:rPr>
                <w:rFonts w:eastAsia="Times New Roman"/>
                <w:sz w:val="20"/>
              </w:rPr>
              <w:t xml:space="preserve">dokáže reprodukovať pojem bájka. </w:t>
            </w:r>
          </w:p>
          <w:p w:rsidR="00D057FB" w:rsidRDefault="00D057FB" w:rsidP="00A9760F">
            <w:pPr>
              <w:numPr>
                <w:ilvl w:val="0"/>
                <w:numId w:val="90"/>
              </w:numPr>
              <w:spacing w:after="2"/>
              <w:ind w:hanging="317"/>
            </w:pPr>
            <w:r w:rsidRPr="00177D77">
              <w:rPr>
                <w:rFonts w:eastAsia="Times New Roman"/>
                <w:sz w:val="20"/>
              </w:rPr>
              <w:t xml:space="preserve">dokáže zreprodukovať obsah bájky. </w:t>
            </w:r>
            <w:r w:rsidRPr="00177D77">
              <w:rPr>
                <w:rFonts w:eastAsia="Times New Roman"/>
                <w:b/>
                <w:sz w:val="20"/>
              </w:rPr>
              <w:t xml:space="preserve"> </w:t>
            </w:r>
          </w:p>
          <w:p w:rsidR="00D057FB" w:rsidRDefault="00D057FB" w:rsidP="00A9760F">
            <w:pPr>
              <w:numPr>
                <w:ilvl w:val="0"/>
                <w:numId w:val="90"/>
              </w:numPr>
              <w:ind w:hanging="317"/>
            </w:pPr>
            <w:r w:rsidRPr="00177D77">
              <w:rPr>
                <w:rFonts w:eastAsia="Times New Roman"/>
                <w:sz w:val="20"/>
              </w:rPr>
              <w:t>dokáže s pomocou učiteľa vyjadriť svoj čitateľský zážitok.</w:t>
            </w:r>
            <w:r w:rsidRPr="00177D77">
              <w:rPr>
                <w:rFonts w:eastAsia="Times New Roman"/>
                <w:b/>
                <w:sz w:val="20"/>
              </w:rPr>
              <w:t xml:space="preserve">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r>
        <w:rPr>
          <w:rFonts w:eastAsia="Times New Roman"/>
          <w:sz w:val="20"/>
        </w:rPr>
        <w:t xml:space="preserve"> </w:t>
      </w:r>
    </w:p>
    <w:p w:rsidR="00D057FB" w:rsidRDefault="00D057FB" w:rsidP="00D057FB">
      <w:pPr>
        <w:jc w:val="both"/>
      </w:pPr>
      <w:r>
        <w:rPr>
          <w:rFonts w:eastAsia="Times New Roman"/>
          <w:sz w:val="20"/>
        </w:rPr>
        <w:t xml:space="preserve"> </w:t>
      </w:r>
      <w:r>
        <w:rPr>
          <w:rFonts w:eastAsia="Times New Roman"/>
          <w:sz w:val="20"/>
        </w:rPr>
        <w:tab/>
        <w:t xml:space="preserve"> </w:t>
      </w:r>
    </w:p>
    <w:tbl>
      <w:tblPr>
        <w:tblW w:w="13582" w:type="dxa"/>
        <w:tblInd w:w="-113" w:type="dxa"/>
        <w:tblCellMar>
          <w:top w:w="12" w:type="dxa"/>
          <w:bottom w:w="7" w:type="dxa"/>
          <w:right w:w="58" w:type="dxa"/>
        </w:tblCellMar>
        <w:tblLook w:val="04A0" w:firstRow="1" w:lastRow="0" w:firstColumn="1" w:lastColumn="0" w:noHBand="0" w:noVBand="1"/>
      </w:tblPr>
      <w:tblGrid>
        <w:gridCol w:w="3800"/>
        <w:gridCol w:w="7513"/>
        <w:gridCol w:w="2269"/>
      </w:tblGrid>
      <w:tr w:rsidR="00D057FB" w:rsidTr="00D057FB">
        <w:trPr>
          <w:trHeight w:val="296"/>
        </w:trPr>
        <w:tc>
          <w:tcPr>
            <w:tcW w:w="13582"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APLIKAČNÝ KONTEXT (DRUHY TEXTOV): </w:t>
            </w:r>
            <w:r w:rsidRPr="00177D77">
              <w:rPr>
                <w:rFonts w:eastAsia="Times New Roman"/>
                <w:sz w:val="20"/>
              </w:rPr>
              <w:t xml:space="preserve">báj; poviedka; balada </w:t>
            </w:r>
          </w:p>
        </w:tc>
      </w:tr>
      <w:tr w:rsidR="00D057FB" w:rsidTr="00D057FB">
        <w:trPr>
          <w:trHeight w:val="528"/>
        </w:trPr>
        <w:tc>
          <w:tcPr>
            <w:tcW w:w="13582"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009"/>
            </w:pPr>
            <w:r w:rsidRPr="00177D77">
              <w:rPr>
                <w:rFonts w:eastAsia="Times New Roman"/>
                <w:b/>
                <w:sz w:val="20"/>
              </w:rPr>
              <w:t>KĽÚČOVÉ KOMPETENCIE:</w:t>
            </w:r>
            <w:r w:rsidRPr="00177D77">
              <w:rPr>
                <w:rFonts w:eastAsia="Times New Roman"/>
                <w:sz w:val="20"/>
              </w:rPr>
              <w:t xml:space="preserve"> používať kognitívne operácie; kriticky myslieť; tvorivo myslieť; formulovať svoj názor a argumentovať; spolupracovať s jednotlivcami a skupinami; vžiť sa do pocitov a konania inej osoby </w:t>
            </w:r>
          </w:p>
        </w:tc>
      </w:tr>
      <w:tr w:rsidR="00D057FB" w:rsidTr="00D057FB">
        <w:trPr>
          <w:trHeight w:val="470"/>
        </w:trPr>
        <w:tc>
          <w:tcPr>
            <w:tcW w:w="38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eastAsia="Times New Roman"/>
                <w:b/>
                <w:sz w:val="20"/>
              </w:rPr>
              <w:t xml:space="preserve">Predmetové kompetencie </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7"/>
              <w:ind w:right="52"/>
              <w:jc w:val="center"/>
            </w:pPr>
            <w:r w:rsidRPr="00177D77">
              <w:rPr>
                <w:rFonts w:eastAsia="Times New Roman"/>
                <w:b/>
                <w:sz w:val="20"/>
              </w:rPr>
              <w:t xml:space="preserve">Výkon </w:t>
            </w:r>
          </w:p>
          <w:p w:rsidR="00D057FB" w:rsidRDefault="00D057FB" w:rsidP="00D057FB">
            <w:pPr>
              <w:ind w:right="58"/>
              <w:jc w:val="center"/>
            </w:pPr>
            <w:r w:rsidRPr="00177D77">
              <w:rPr>
                <w:rFonts w:eastAsia="Times New Roman"/>
                <w:b/>
                <w:sz w:val="20"/>
              </w:rPr>
              <w:t xml:space="preserve">Žiak dosiahne požadovaný výkon po absolvovaní 7. ročníka základnej školy.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5"/>
              <w:jc w:val="center"/>
            </w:pPr>
            <w:r w:rsidRPr="00177D77">
              <w:rPr>
                <w:rFonts w:eastAsia="Times New Roman"/>
                <w:b/>
                <w:sz w:val="20"/>
              </w:rPr>
              <w:t xml:space="preserve">Obsah </w:t>
            </w:r>
          </w:p>
        </w:tc>
      </w:tr>
      <w:tr w:rsidR="00D057FB" w:rsidTr="00D057FB">
        <w:trPr>
          <w:trHeight w:val="4880"/>
        </w:trPr>
        <w:tc>
          <w:tcPr>
            <w:tcW w:w="38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91"/>
              </w:numPr>
              <w:spacing w:after="141"/>
              <w:ind w:hanging="358"/>
            </w:pPr>
            <w:r w:rsidRPr="00177D77">
              <w:rPr>
                <w:rFonts w:eastAsia="Times New Roman"/>
                <w:sz w:val="20"/>
              </w:rPr>
              <w:lastRenderedPageBreak/>
              <w:t xml:space="preserve">Nahlas a plynulo čítať umelecký text. </w:t>
            </w:r>
          </w:p>
          <w:p w:rsidR="00D057FB" w:rsidRDefault="00D057FB" w:rsidP="00A9760F">
            <w:pPr>
              <w:numPr>
                <w:ilvl w:val="0"/>
                <w:numId w:val="91"/>
              </w:numPr>
              <w:spacing w:after="128" w:line="273" w:lineRule="auto"/>
              <w:ind w:hanging="358"/>
            </w:pPr>
            <w:r w:rsidRPr="00177D77">
              <w:rPr>
                <w:rFonts w:eastAsia="Times New Roman"/>
                <w:sz w:val="20"/>
              </w:rPr>
              <w:t xml:space="preserve">Zapamätať si potrebné fakty a definície a vedieť demonštrovať ich znalosť. </w:t>
            </w:r>
          </w:p>
          <w:p w:rsidR="00D057FB" w:rsidRDefault="00D057FB" w:rsidP="00A9760F">
            <w:pPr>
              <w:numPr>
                <w:ilvl w:val="0"/>
                <w:numId w:val="91"/>
              </w:numPr>
              <w:spacing w:after="121" w:line="280" w:lineRule="auto"/>
              <w:ind w:hanging="358"/>
            </w:pPr>
            <w:r w:rsidRPr="00177D77">
              <w:rPr>
                <w:rFonts w:eastAsia="Times New Roman"/>
                <w:sz w:val="20"/>
              </w:rPr>
              <w:t xml:space="preserve">Vysvetliť podstatu osvojených javov a vzťahov medzi nimi.  </w:t>
            </w:r>
          </w:p>
          <w:p w:rsidR="00D057FB" w:rsidRDefault="00D057FB" w:rsidP="00A9760F">
            <w:pPr>
              <w:numPr>
                <w:ilvl w:val="0"/>
                <w:numId w:val="91"/>
              </w:numPr>
              <w:spacing w:after="120" w:line="279" w:lineRule="auto"/>
              <w:ind w:hanging="358"/>
            </w:pPr>
            <w:r w:rsidRPr="00177D77">
              <w:rPr>
                <w:rFonts w:eastAsia="Times New Roman"/>
                <w:sz w:val="20"/>
              </w:rPr>
              <w:t xml:space="preserve">Aplikovať literárnovedné vedomosti na literárne texty s analogickou štruktúrou. </w:t>
            </w:r>
          </w:p>
          <w:p w:rsidR="00D057FB" w:rsidRDefault="00D057FB" w:rsidP="00A9760F">
            <w:pPr>
              <w:numPr>
                <w:ilvl w:val="0"/>
                <w:numId w:val="91"/>
              </w:numPr>
              <w:spacing w:after="136" w:line="264" w:lineRule="auto"/>
              <w:ind w:hanging="358"/>
            </w:pPr>
            <w:r w:rsidRPr="00177D77">
              <w:rPr>
                <w:rFonts w:eastAsia="Times New Roman"/>
                <w:sz w:val="20"/>
              </w:rPr>
              <w:t xml:space="preserve">Analyzovať umelecký text po štylisticko-lexikálnej a kompozičnej stránke a určiť funkciu jednotlivých prvkov pre celkové vyznenie diela. </w:t>
            </w:r>
          </w:p>
          <w:p w:rsidR="00D057FB" w:rsidRDefault="00D057FB" w:rsidP="00A9760F">
            <w:pPr>
              <w:numPr>
                <w:ilvl w:val="0"/>
                <w:numId w:val="91"/>
              </w:numPr>
              <w:spacing w:after="141" w:line="258" w:lineRule="auto"/>
              <w:ind w:hanging="358"/>
            </w:pPr>
            <w:r w:rsidRPr="00177D77">
              <w:rPr>
                <w:rFonts w:eastAsia="Times New Roman"/>
                <w:sz w:val="20"/>
              </w:rPr>
              <w:t xml:space="preserve">Sformulovať vlastné hodnotenie diela a podložiť svoje stanovisko argumentmi. </w:t>
            </w:r>
          </w:p>
          <w:p w:rsidR="00D057FB" w:rsidRDefault="00D057FB" w:rsidP="00A9760F">
            <w:pPr>
              <w:numPr>
                <w:ilvl w:val="0"/>
                <w:numId w:val="91"/>
              </w:numPr>
              <w:spacing w:after="140"/>
              <w:ind w:hanging="358"/>
            </w:pPr>
            <w:r w:rsidRPr="00177D77">
              <w:rPr>
                <w:rFonts w:eastAsia="Times New Roman"/>
                <w:sz w:val="20"/>
              </w:rPr>
              <w:t xml:space="preserve">Zdramatizovať prozaický text. </w:t>
            </w:r>
          </w:p>
          <w:p w:rsidR="00D057FB" w:rsidRDefault="00D057FB" w:rsidP="00A9760F">
            <w:pPr>
              <w:numPr>
                <w:ilvl w:val="0"/>
                <w:numId w:val="91"/>
              </w:numPr>
              <w:ind w:hanging="358"/>
            </w:pPr>
            <w:r w:rsidRPr="00177D77">
              <w:rPr>
                <w:rFonts w:eastAsia="Times New Roman"/>
                <w:sz w:val="20"/>
              </w:rPr>
              <w:t xml:space="preserve">Napísať kratší prozaický útvar. </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bottom"/>
          </w:tcPr>
          <w:p w:rsidR="00D057FB" w:rsidRDefault="00D057FB" w:rsidP="00D057FB">
            <w:pPr>
              <w:spacing w:after="139"/>
            </w:pPr>
            <w:r w:rsidRPr="00177D77">
              <w:rPr>
                <w:rFonts w:eastAsia="Times New Roman"/>
                <w:b/>
                <w:sz w:val="20"/>
              </w:rPr>
              <w:t xml:space="preserve">Optimálny: </w:t>
            </w:r>
          </w:p>
          <w:p w:rsidR="00D057FB" w:rsidRDefault="00D057FB" w:rsidP="00D057FB">
            <w:pPr>
              <w:spacing w:after="29"/>
            </w:pPr>
            <w:r w:rsidRPr="00177D77">
              <w:rPr>
                <w:rFonts w:eastAsia="Times New Roman"/>
                <w:b/>
                <w:sz w:val="20"/>
              </w:rPr>
              <w:t xml:space="preserve">Žiak </w:t>
            </w:r>
          </w:p>
          <w:p w:rsidR="00D057FB" w:rsidRDefault="00D057FB" w:rsidP="00A9760F">
            <w:pPr>
              <w:numPr>
                <w:ilvl w:val="0"/>
                <w:numId w:val="92"/>
              </w:numPr>
              <w:spacing w:after="21" w:line="274" w:lineRule="auto"/>
              <w:ind w:hanging="360"/>
            </w:pPr>
            <w:r w:rsidRPr="00177D77">
              <w:rPr>
                <w:rFonts w:eastAsia="Times New Roman"/>
                <w:sz w:val="20"/>
              </w:rPr>
              <w:t xml:space="preserve">dokáže plynulo čítať súvislý umelecký text, pri hlasnom čítaní správne dýcha, artikuluje a dodržiava správnu výslovnosť. </w:t>
            </w:r>
          </w:p>
          <w:p w:rsidR="00D057FB" w:rsidRDefault="00D057FB" w:rsidP="00A9760F">
            <w:pPr>
              <w:numPr>
                <w:ilvl w:val="0"/>
                <w:numId w:val="92"/>
              </w:numPr>
              <w:ind w:hanging="360"/>
            </w:pPr>
            <w:r w:rsidRPr="00177D77">
              <w:rPr>
                <w:rFonts w:eastAsia="Times New Roman"/>
                <w:sz w:val="20"/>
              </w:rPr>
              <w:t xml:space="preserve">dokáže vysvetliť podstatu jednotlivých literárnych pojmov. </w:t>
            </w:r>
          </w:p>
          <w:p w:rsidR="00D057FB" w:rsidRDefault="00D057FB" w:rsidP="00A9760F">
            <w:pPr>
              <w:numPr>
                <w:ilvl w:val="0"/>
                <w:numId w:val="92"/>
              </w:numPr>
              <w:spacing w:after="3"/>
              <w:ind w:hanging="360"/>
            </w:pPr>
            <w:r w:rsidRPr="00177D77">
              <w:rPr>
                <w:rFonts w:eastAsia="Times New Roman"/>
                <w:sz w:val="20"/>
              </w:rPr>
              <w:t xml:space="preserve">dokáže v texte identifikovať žánrové znaky prečítaného literárneho diela. </w:t>
            </w:r>
          </w:p>
          <w:p w:rsidR="00D057FB" w:rsidRDefault="00D057FB" w:rsidP="00A9760F">
            <w:pPr>
              <w:numPr>
                <w:ilvl w:val="0"/>
                <w:numId w:val="92"/>
              </w:numPr>
              <w:spacing w:after="37" w:line="258" w:lineRule="auto"/>
              <w:ind w:hanging="360"/>
            </w:pPr>
            <w:r w:rsidRPr="00177D77">
              <w:rPr>
                <w:rFonts w:eastAsia="Times New Roman"/>
                <w:sz w:val="20"/>
              </w:rPr>
              <w:t xml:space="preserve">dokáže vyhľadať v literárnom diele hlavné a vedľajšie postavy, dokáže charakterizovať hlavné postavy z čitateľského hľadiska a svoje tvrdenie podložiť argumentmi. </w:t>
            </w:r>
          </w:p>
          <w:p w:rsidR="00D057FB" w:rsidRDefault="00D057FB" w:rsidP="00A9760F">
            <w:pPr>
              <w:numPr>
                <w:ilvl w:val="0"/>
                <w:numId w:val="92"/>
              </w:numPr>
              <w:spacing w:after="13" w:line="284" w:lineRule="auto"/>
              <w:ind w:hanging="360"/>
            </w:pPr>
            <w:r w:rsidRPr="00177D77">
              <w:rPr>
                <w:rFonts w:eastAsia="Times New Roman"/>
                <w:sz w:val="20"/>
              </w:rPr>
              <w:t xml:space="preserve">dokáže </w:t>
            </w:r>
            <w:r w:rsidRPr="00177D77">
              <w:rPr>
                <w:rFonts w:eastAsia="Times New Roman"/>
                <w:sz w:val="20"/>
              </w:rPr>
              <w:tab/>
              <w:t xml:space="preserve">transformovať </w:t>
            </w:r>
            <w:r w:rsidRPr="00177D77">
              <w:rPr>
                <w:rFonts w:eastAsia="Times New Roman"/>
                <w:sz w:val="20"/>
              </w:rPr>
              <w:tab/>
              <w:t xml:space="preserve">prozaický </w:t>
            </w:r>
            <w:r w:rsidRPr="00177D77">
              <w:rPr>
                <w:rFonts w:eastAsia="Times New Roman"/>
                <w:sz w:val="20"/>
              </w:rPr>
              <w:tab/>
              <w:t xml:space="preserve">text </w:t>
            </w:r>
            <w:r w:rsidRPr="00177D77">
              <w:rPr>
                <w:rFonts w:eastAsia="Times New Roman"/>
                <w:sz w:val="20"/>
              </w:rPr>
              <w:tab/>
              <w:t xml:space="preserve">na </w:t>
            </w:r>
            <w:r w:rsidRPr="00177D77">
              <w:rPr>
                <w:rFonts w:eastAsia="Times New Roman"/>
                <w:sz w:val="20"/>
              </w:rPr>
              <w:tab/>
              <w:t xml:space="preserve">dramatický, výrazne </w:t>
            </w:r>
            <w:r w:rsidRPr="00177D77">
              <w:rPr>
                <w:rFonts w:eastAsia="Times New Roman"/>
                <w:sz w:val="20"/>
              </w:rPr>
              <w:tab/>
              <w:t xml:space="preserve">ho </w:t>
            </w:r>
            <w:r w:rsidRPr="00177D77">
              <w:rPr>
                <w:rFonts w:eastAsia="Times New Roman"/>
                <w:sz w:val="20"/>
              </w:rPr>
              <w:tab/>
              <w:t xml:space="preserve">prečítať a prezentovať ho v dramatizovanom čítaní. </w:t>
            </w:r>
          </w:p>
          <w:p w:rsidR="00D057FB" w:rsidRDefault="00D057FB" w:rsidP="00A9760F">
            <w:pPr>
              <w:numPr>
                <w:ilvl w:val="0"/>
                <w:numId w:val="92"/>
              </w:numPr>
              <w:spacing w:after="16" w:line="278" w:lineRule="auto"/>
              <w:ind w:hanging="360"/>
            </w:pPr>
            <w:r w:rsidRPr="00177D77">
              <w:rPr>
                <w:rFonts w:eastAsia="Times New Roman"/>
                <w:sz w:val="20"/>
              </w:rPr>
              <w:t xml:space="preserve">dokáže na základe analýzy literárneho diela identifikovať jeho vnútornú kompozíciu a svoje tvrdenie zdôvodniť. </w:t>
            </w:r>
          </w:p>
          <w:p w:rsidR="00D057FB" w:rsidRDefault="00D057FB" w:rsidP="00A9760F">
            <w:pPr>
              <w:numPr>
                <w:ilvl w:val="0"/>
                <w:numId w:val="92"/>
              </w:numPr>
              <w:spacing w:after="26" w:line="265" w:lineRule="auto"/>
              <w:ind w:hanging="360"/>
            </w:pPr>
            <w:r w:rsidRPr="00177D77">
              <w:rPr>
                <w:rFonts w:eastAsia="Times New Roman"/>
                <w:sz w:val="20"/>
              </w:rPr>
              <w:t xml:space="preserve">dokáže vytvoriť príbeh, v ktorom sú obsiahnuté všetky fázy vnútornej kompozície.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dokáže rozpoznať jednotlivé spôsoby rozprávania. </w:t>
            </w:r>
          </w:p>
          <w:p w:rsidR="00D057FB" w:rsidRDefault="00D057FB" w:rsidP="00A9760F">
            <w:pPr>
              <w:numPr>
                <w:ilvl w:val="0"/>
                <w:numId w:val="92"/>
              </w:numPr>
              <w:spacing w:after="48" w:line="278" w:lineRule="auto"/>
              <w:ind w:hanging="360"/>
            </w:pPr>
            <w:r w:rsidRPr="00177D77">
              <w:rPr>
                <w:rFonts w:eastAsia="Times New Roman"/>
                <w:sz w:val="20"/>
              </w:rPr>
              <w:t xml:space="preserve">dokáže transformovať spôsoby rozprávania – z ja-rozprávania do on-rozprávania a naopak. </w:t>
            </w:r>
          </w:p>
          <w:p w:rsidR="00D057FB" w:rsidRDefault="00D057FB" w:rsidP="00A9760F">
            <w:pPr>
              <w:numPr>
                <w:ilvl w:val="0"/>
                <w:numId w:val="92"/>
              </w:numPr>
              <w:spacing w:after="4"/>
              <w:ind w:hanging="360"/>
            </w:pPr>
            <w:r w:rsidRPr="00177D77">
              <w:rPr>
                <w:rFonts w:eastAsia="Times New Roman"/>
                <w:sz w:val="20"/>
              </w:rPr>
              <w:t xml:space="preserve">dokáže analyzovať umelecký text z hľadiska témy, kompozície a štylizácie. </w:t>
            </w:r>
          </w:p>
          <w:p w:rsidR="00D057FB" w:rsidRDefault="00D057FB" w:rsidP="00A9760F">
            <w:pPr>
              <w:numPr>
                <w:ilvl w:val="0"/>
                <w:numId w:val="92"/>
              </w:numPr>
              <w:ind w:hanging="360"/>
            </w:pPr>
            <w:r w:rsidRPr="00177D77">
              <w:rPr>
                <w:rFonts w:eastAsia="Times New Roman"/>
                <w:sz w:val="20"/>
              </w:rPr>
              <w:t xml:space="preserve">dokáže vyjadriť svoj čitateľský zážitok a uviesť, čo ho vyvolalo. </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3"/>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93"/>
              </w:numPr>
            </w:pPr>
            <w:r w:rsidRPr="00177D77">
              <w:rPr>
                <w:rFonts w:eastAsia="Times New Roman"/>
                <w:sz w:val="20"/>
              </w:rPr>
              <w:t xml:space="preserve">báj </w:t>
            </w:r>
          </w:p>
          <w:p w:rsidR="00D057FB" w:rsidRDefault="00D057FB" w:rsidP="00A9760F">
            <w:pPr>
              <w:numPr>
                <w:ilvl w:val="0"/>
                <w:numId w:val="93"/>
              </w:numPr>
              <w:spacing w:after="32" w:line="229" w:lineRule="auto"/>
            </w:pPr>
            <w:r w:rsidRPr="00177D77">
              <w:rPr>
                <w:rFonts w:eastAsia="Times New Roman"/>
                <w:sz w:val="20"/>
              </w:rPr>
              <w:t xml:space="preserve">poviedka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eastAsia="Times New Roman"/>
                <w:sz w:val="20"/>
              </w:rPr>
              <w:t xml:space="preserve">balada </w:t>
            </w:r>
          </w:p>
          <w:p w:rsidR="00D057FB" w:rsidRDefault="00D057FB" w:rsidP="00A9760F">
            <w:pPr>
              <w:numPr>
                <w:ilvl w:val="0"/>
                <w:numId w:val="93"/>
              </w:numPr>
            </w:pPr>
            <w:r w:rsidRPr="00177D77">
              <w:rPr>
                <w:rFonts w:eastAsia="Times New Roman"/>
                <w:sz w:val="20"/>
              </w:rPr>
              <w:t xml:space="preserve">kompozícia </w:t>
            </w:r>
          </w:p>
          <w:p w:rsidR="00D057FB" w:rsidRDefault="00D057FB" w:rsidP="00D057FB">
            <w:pPr>
              <w:spacing w:after="37"/>
              <w:ind w:right="167"/>
              <w:jc w:val="center"/>
            </w:pPr>
            <w:r w:rsidRPr="00177D77">
              <w:rPr>
                <w:rFonts w:eastAsia="Times New Roman"/>
                <w:sz w:val="20"/>
              </w:rPr>
              <w:t xml:space="preserve">literárneho diela </w:t>
            </w:r>
          </w:p>
          <w:p w:rsidR="00D057FB" w:rsidRDefault="00D057FB" w:rsidP="00A9760F">
            <w:pPr>
              <w:numPr>
                <w:ilvl w:val="0"/>
                <w:numId w:val="93"/>
              </w:numPr>
              <w:spacing w:line="243" w:lineRule="auto"/>
            </w:pPr>
            <w:r w:rsidRPr="00177D77">
              <w:rPr>
                <w:rFonts w:eastAsia="Times New Roman"/>
                <w:sz w:val="20"/>
              </w:rPr>
              <w:t xml:space="preserve">vnútorná kompozícia literárneho diela: úvod, zápletka, vyvrcholenie, obrat, rozuzlenie </w:t>
            </w: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eastAsia="Times New Roman"/>
                <w:sz w:val="20"/>
              </w:rPr>
              <w:t xml:space="preserve">spôsob rozprávania: </w:t>
            </w:r>
          </w:p>
          <w:p w:rsidR="00D057FB" w:rsidRDefault="00D057FB" w:rsidP="00D057FB">
            <w:pPr>
              <w:ind w:left="317"/>
            </w:pPr>
            <w:r w:rsidRPr="00177D77">
              <w:rPr>
                <w:rFonts w:eastAsia="Times New Roman"/>
                <w:sz w:val="20"/>
              </w:rPr>
              <w:t>ja-rozprávanie, on</w:t>
            </w:r>
            <w:r>
              <w:rPr>
                <w:rFonts w:eastAsia="Times New Roman"/>
                <w:sz w:val="20"/>
              </w:rPr>
              <w:t>-</w:t>
            </w:r>
            <w:r w:rsidRPr="00177D77">
              <w:rPr>
                <w:rFonts w:eastAsia="Times New Roman"/>
                <w:sz w:val="20"/>
              </w:rPr>
              <w:t xml:space="preserve">rozprávanie </w:t>
            </w:r>
          </w:p>
          <w:p w:rsidR="00D057FB" w:rsidRDefault="00D057FB" w:rsidP="00A9760F">
            <w:pPr>
              <w:numPr>
                <w:ilvl w:val="0"/>
                <w:numId w:val="93"/>
              </w:numPr>
            </w:pPr>
            <w:r w:rsidRPr="00177D77">
              <w:rPr>
                <w:rFonts w:eastAsia="Times New Roman"/>
                <w:sz w:val="20"/>
              </w:rPr>
              <w:t xml:space="preserve">anekdota </w:t>
            </w:r>
          </w:p>
          <w:p w:rsidR="00D057FB" w:rsidRDefault="00D057FB" w:rsidP="00A9760F">
            <w:pPr>
              <w:numPr>
                <w:ilvl w:val="0"/>
                <w:numId w:val="93"/>
              </w:numPr>
            </w:pPr>
            <w:r w:rsidRPr="00177D77">
              <w:rPr>
                <w:rFonts w:eastAsia="Times New Roman"/>
                <w:sz w:val="20"/>
              </w:rPr>
              <w:t xml:space="preserve">humor </w:t>
            </w:r>
          </w:p>
          <w:p w:rsidR="00D057FB" w:rsidRDefault="00D057FB" w:rsidP="00D057FB">
            <w:pPr>
              <w:spacing w:after="26"/>
            </w:pPr>
            <w:r w:rsidRPr="00177D77">
              <w:rPr>
                <w:rFonts w:eastAsia="Times New Roman"/>
                <w:sz w:val="20"/>
              </w:rPr>
              <w:t xml:space="preserve"> </w:t>
            </w:r>
          </w:p>
          <w:p w:rsidR="00D057FB" w:rsidRDefault="00D057FB" w:rsidP="00D057FB">
            <w:r w:rsidRPr="00177D77">
              <w:rPr>
                <w:rFonts w:eastAsia="Times New Roman"/>
                <w:b/>
                <w:sz w:val="20"/>
                <w:u w:val="single" w:color="000000"/>
              </w:rPr>
              <w:t>7. ročník</w:t>
            </w:r>
            <w:r w:rsidRPr="00177D77">
              <w:rPr>
                <w:rFonts w:eastAsia="Times New Roman"/>
                <w:b/>
                <w:sz w:val="20"/>
              </w:rPr>
              <w:t xml:space="preserve"> </w:t>
            </w:r>
          </w:p>
          <w:p w:rsidR="00D057FB" w:rsidRDefault="00D057FB" w:rsidP="00D057FB">
            <w:r w:rsidRPr="00177D77">
              <w:rPr>
                <w:rFonts w:eastAsia="Times New Roman"/>
                <w:sz w:val="20"/>
              </w:rPr>
              <w:t xml:space="preserve"> </w:t>
            </w:r>
          </w:p>
        </w:tc>
      </w:tr>
      <w:tr w:rsidR="00D057FB" w:rsidTr="00D057FB">
        <w:trPr>
          <w:trHeight w:val="2393"/>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bottom"/>
          </w:tcPr>
          <w:p w:rsidR="00D057FB" w:rsidRDefault="00D057FB" w:rsidP="00D057FB">
            <w:pPr>
              <w:spacing w:after="139"/>
            </w:pPr>
            <w:r w:rsidRPr="00177D77">
              <w:rPr>
                <w:rFonts w:eastAsia="Times New Roman"/>
                <w:b/>
                <w:sz w:val="20"/>
              </w:rPr>
              <w:t xml:space="preserve">Minimálny: </w:t>
            </w:r>
          </w:p>
          <w:p w:rsidR="00D057FB" w:rsidRDefault="00D057FB" w:rsidP="00D057FB">
            <w:pPr>
              <w:spacing w:after="31"/>
            </w:pPr>
            <w:r w:rsidRPr="00177D77">
              <w:rPr>
                <w:rFonts w:eastAsia="Times New Roman"/>
                <w:b/>
                <w:sz w:val="20"/>
              </w:rPr>
              <w:t xml:space="preserve">Žiak </w:t>
            </w:r>
          </w:p>
          <w:p w:rsidR="00D057FB" w:rsidRDefault="00D057FB" w:rsidP="00A9760F">
            <w:pPr>
              <w:numPr>
                <w:ilvl w:val="0"/>
                <w:numId w:val="94"/>
              </w:numPr>
              <w:spacing w:after="13" w:line="283" w:lineRule="auto"/>
              <w:ind w:hanging="360"/>
            </w:pPr>
            <w:r w:rsidRPr="00177D77">
              <w:rPr>
                <w:rFonts w:eastAsia="Times New Roman"/>
                <w:sz w:val="20"/>
              </w:rPr>
              <w:t xml:space="preserve">dokáže s pomocou učiteľa a po predchádzajúcej príprave nahlas čítať akékoľvek texty, ktorých obsah, štýl a jazyk sú primerané jeho jazykovej úrovni a skúsenostiam. </w:t>
            </w:r>
          </w:p>
          <w:p w:rsidR="00D057FB" w:rsidRDefault="00D057FB" w:rsidP="00A9760F">
            <w:pPr>
              <w:numPr>
                <w:ilvl w:val="0"/>
                <w:numId w:val="94"/>
              </w:numPr>
              <w:spacing w:after="3"/>
              <w:ind w:hanging="360"/>
            </w:pPr>
            <w:r w:rsidRPr="00177D77">
              <w:rPr>
                <w:rFonts w:eastAsia="Times New Roman"/>
                <w:sz w:val="20"/>
              </w:rPr>
              <w:t xml:space="preserve">dokáže reprodukovať definície jednotlivých pojmov. </w:t>
            </w:r>
          </w:p>
          <w:p w:rsidR="00D057FB" w:rsidRDefault="00D057FB" w:rsidP="00A9760F">
            <w:pPr>
              <w:numPr>
                <w:ilvl w:val="0"/>
                <w:numId w:val="94"/>
              </w:numPr>
              <w:spacing w:after="3"/>
              <w:ind w:hanging="360"/>
            </w:pPr>
            <w:r w:rsidRPr="00177D77">
              <w:rPr>
                <w:rFonts w:eastAsia="Times New Roman"/>
                <w:sz w:val="20"/>
              </w:rPr>
              <w:t xml:space="preserve">dokáže s pomocou učiteľa v literárnom diele vyhľadať hlavné postavy. </w:t>
            </w:r>
          </w:p>
          <w:p w:rsidR="00D057FB" w:rsidRDefault="00D057FB" w:rsidP="00A9760F">
            <w:pPr>
              <w:numPr>
                <w:ilvl w:val="0"/>
                <w:numId w:val="94"/>
              </w:numPr>
              <w:spacing w:after="11" w:line="284" w:lineRule="auto"/>
              <w:ind w:hanging="360"/>
            </w:pPr>
            <w:r w:rsidRPr="00177D77">
              <w:rPr>
                <w:rFonts w:eastAsia="Times New Roman"/>
                <w:sz w:val="20"/>
              </w:rPr>
              <w:t xml:space="preserve">dokáže s pomocou učiteľa v známom literárnom texte určiť časť vnútornej kompozície – zápletku. </w:t>
            </w:r>
          </w:p>
          <w:p w:rsidR="00D057FB" w:rsidRDefault="00D057FB" w:rsidP="00A9760F">
            <w:pPr>
              <w:numPr>
                <w:ilvl w:val="0"/>
                <w:numId w:val="94"/>
              </w:numPr>
              <w:ind w:hanging="360"/>
            </w:pPr>
            <w:r w:rsidRPr="00177D77">
              <w:rPr>
                <w:rFonts w:eastAsia="Times New Roman"/>
                <w:sz w:val="20"/>
              </w:rPr>
              <w:t xml:space="preserve">dokáže s pomocou učiteľa vyjadriť svoj čitateľský zážitok.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r>
        <w:rPr>
          <w:rFonts w:eastAsia="Times New Roman"/>
          <w:sz w:val="20"/>
        </w:rPr>
        <w:t xml:space="preserve">  </w:t>
      </w:r>
    </w:p>
    <w:tbl>
      <w:tblPr>
        <w:tblW w:w="13582" w:type="dxa"/>
        <w:tblInd w:w="-113" w:type="dxa"/>
        <w:tblCellMar>
          <w:top w:w="12" w:type="dxa"/>
          <w:left w:w="65" w:type="dxa"/>
          <w:bottom w:w="7" w:type="dxa"/>
          <w:right w:w="59" w:type="dxa"/>
        </w:tblCellMar>
        <w:tblLook w:val="04A0" w:firstRow="1" w:lastRow="0" w:firstColumn="1" w:lastColumn="0" w:noHBand="0" w:noVBand="1"/>
      </w:tblPr>
      <w:tblGrid>
        <w:gridCol w:w="3800"/>
        <w:gridCol w:w="7655"/>
        <w:gridCol w:w="2127"/>
      </w:tblGrid>
      <w:tr w:rsidR="00D057FB" w:rsidTr="00D057FB">
        <w:trPr>
          <w:trHeight w:val="240"/>
        </w:trPr>
        <w:tc>
          <w:tcPr>
            <w:tcW w:w="13582"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3"/>
            </w:pPr>
            <w:r w:rsidRPr="00177D77">
              <w:rPr>
                <w:rFonts w:eastAsia="Times New Roman"/>
                <w:b/>
                <w:sz w:val="20"/>
              </w:rPr>
              <w:t xml:space="preserve">APLIKAČNÝ KONTEXT (DRUHY TEXTOV): </w:t>
            </w:r>
            <w:r w:rsidRPr="00177D77">
              <w:rPr>
                <w:rFonts w:eastAsia="Times New Roman"/>
                <w:sz w:val="20"/>
              </w:rPr>
              <w:t xml:space="preserve">dobrodružná literatúra </w:t>
            </w:r>
          </w:p>
        </w:tc>
      </w:tr>
      <w:tr w:rsidR="00D057FB" w:rsidTr="00D057FB">
        <w:trPr>
          <w:trHeight w:val="240"/>
        </w:trPr>
        <w:tc>
          <w:tcPr>
            <w:tcW w:w="13582"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3"/>
            </w:pPr>
            <w:r w:rsidRPr="00177D77">
              <w:rPr>
                <w:rFonts w:eastAsia="Times New Roman"/>
                <w:b/>
                <w:sz w:val="20"/>
              </w:rPr>
              <w:t xml:space="preserve">KĽÚČOVÉ KOMPETENCIE: </w:t>
            </w:r>
            <w:r w:rsidRPr="00177D77">
              <w:rPr>
                <w:rFonts w:eastAsia="Times New Roman"/>
                <w:sz w:val="20"/>
              </w:rPr>
              <w:t xml:space="preserve">používať kognitívne operácie; formulovať svoj názor a argumentovať </w:t>
            </w:r>
          </w:p>
        </w:tc>
      </w:tr>
      <w:tr w:rsidR="00D057FB" w:rsidTr="00D057FB">
        <w:trPr>
          <w:trHeight w:val="470"/>
        </w:trPr>
        <w:tc>
          <w:tcPr>
            <w:tcW w:w="38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4"/>
              <w:jc w:val="center"/>
            </w:pPr>
            <w:r w:rsidRPr="00177D77">
              <w:rPr>
                <w:rFonts w:eastAsia="Times New Roman"/>
                <w:b/>
                <w:sz w:val="20"/>
              </w:rPr>
              <w:t xml:space="preserve">Predmetové kompetencie </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7"/>
              <w:ind w:right="11"/>
              <w:jc w:val="center"/>
            </w:pPr>
            <w:r w:rsidRPr="00177D77">
              <w:rPr>
                <w:rFonts w:eastAsia="Times New Roman"/>
                <w:b/>
                <w:sz w:val="20"/>
              </w:rPr>
              <w:t xml:space="preserve">Výkon </w:t>
            </w:r>
          </w:p>
          <w:p w:rsidR="00D057FB" w:rsidRDefault="00D057FB" w:rsidP="00D057FB">
            <w:pPr>
              <w:ind w:right="17"/>
              <w:jc w:val="center"/>
            </w:pPr>
            <w:r w:rsidRPr="00177D77">
              <w:rPr>
                <w:rFonts w:eastAsia="Times New Roman"/>
                <w:b/>
                <w:sz w:val="20"/>
              </w:rPr>
              <w:t xml:space="preserve">Žiak dosiahne požadovaný výkon po absolvovaní 7. ročníka základnej školy.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9"/>
              <w:jc w:val="center"/>
            </w:pPr>
            <w:r w:rsidRPr="00177D77">
              <w:rPr>
                <w:rFonts w:eastAsia="Times New Roman"/>
                <w:b/>
                <w:sz w:val="20"/>
              </w:rPr>
              <w:t xml:space="preserve">Obsah </w:t>
            </w:r>
          </w:p>
        </w:tc>
      </w:tr>
      <w:tr w:rsidR="00D057FB" w:rsidTr="00D057FB">
        <w:trPr>
          <w:trHeight w:val="2672"/>
        </w:trPr>
        <w:tc>
          <w:tcPr>
            <w:tcW w:w="38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95"/>
              </w:numPr>
              <w:spacing w:after="141"/>
              <w:ind w:hanging="358"/>
            </w:pPr>
            <w:r w:rsidRPr="00177D77">
              <w:rPr>
                <w:rFonts w:eastAsia="Times New Roman"/>
                <w:sz w:val="20"/>
              </w:rPr>
              <w:lastRenderedPageBreak/>
              <w:t xml:space="preserve">Nahlas a plynulo čítať umelecký text. </w:t>
            </w:r>
          </w:p>
          <w:p w:rsidR="00D057FB" w:rsidRDefault="00D057FB" w:rsidP="00A9760F">
            <w:pPr>
              <w:numPr>
                <w:ilvl w:val="0"/>
                <w:numId w:val="95"/>
              </w:numPr>
              <w:spacing w:after="119" w:line="280" w:lineRule="auto"/>
              <w:ind w:hanging="358"/>
            </w:pPr>
            <w:r w:rsidRPr="00177D77">
              <w:rPr>
                <w:rFonts w:eastAsia="Times New Roman"/>
                <w:sz w:val="20"/>
              </w:rPr>
              <w:t xml:space="preserve">Zapamätať si potrebné fakty a definície a vedieť demonštrovať ich znalosť.   </w:t>
            </w:r>
          </w:p>
          <w:p w:rsidR="00D057FB" w:rsidRDefault="00D057FB" w:rsidP="00A9760F">
            <w:pPr>
              <w:numPr>
                <w:ilvl w:val="0"/>
                <w:numId w:val="95"/>
              </w:numPr>
              <w:spacing w:after="121" w:line="280" w:lineRule="auto"/>
              <w:ind w:hanging="358"/>
            </w:pPr>
            <w:r w:rsidRPr="00177D77">
              <w:rPr>
                <w:rFonts w:eastAsia="Times New Roman"/>
                <w:sz w:val="20"/>
              </w:rPr>
              <w:t xml:space="preserve">Vysvetliť podstatu osvojených javov a vzťahov medzi nimi.  </w:t>
            </w:r>
          </w:p>
          <w:p w:rsidR="00D057FB" w:rsidRDefault="00D057FB" w:rsidP="00A9760F">
            <w:pPr>
              <w:numPr>
                <w:ilvl w:val="0"/>
                <w:numId w:val="95"/>
              </w:numPr>
              <w:spacing w:after="121" w:line="279" w:lineRule="auto"/>
              <w:ind w:hanging="358"/>
            </w:pPr>
            <w:r w:rsidRPr="00177D77">
              <w:rPr>
                <w:rFonts w:eastAsia="Times New Roman"/>
                <w:sz w:val="20"/>
              </w:rPr>
              <w:t xml:space="preserve">Aplikovať literárnovedné vedomosti na literárne texty s analogickou štruktúrou. </w:t>
            </w:r>
          </w:p>
          <w:p w:rsidR="00D057FB" w:rsidRDefault="00D057FB" w:rsidP="00A9760F">
            <w:pPr>
              <w:numPr>
                <w:ilvl w:val="0"/>
                <w:numId w:val="95"/>
              </w:numPr>
              <w:spacing w:after="135" w:line="266" w:lineRule="auto"/>
              <w:ind w:hanging="358"/>
            </w:pPr>
            <w:r w:rsidRPr="00177D77">
              <w:rPr>
                <w:rFonts w:eastAsia="Times New Roman"/>
                <w:sz w:val="20"/>
              </w:rPr>
              <w:t xml:space="preserve">Analyzovať umelecký text po štylisticko-lexikálnej a kompozičnej stránke a určiť funkciu jednotlivých prvkov pre celkové vyznenie diela.  </w:t>
            </w:r>
          </w:p>
          <w:p w:rsidR="00D057FB" w:rsidRDefault="00D057FB" w:rsidP="00A9760F">
            <w:pPr>
              <w:numPr>
                <w:ilvl w:val="0"/>
                <w:numId w:val="95"/>
              </w:numPr>
              <w:ind w:hanging="358"/>
            </w:pPr>
            <w:r w:rsidRPr="00177D77">
              <w:rPr>
                <w:rFonts w:eastAsia="Times New Roman"/>
                <w:sz w:val="20"/>
              </w:rPr>
              <w:t xml:space="preserve">Sformulovať vlastné hodnotenie diela a podložiť svoje stanovisko argumentmi. </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ind w:left="43"/>
            </w:pPr>
            <w:r w:rsidRPr="00177D77">
              <w:rPr>
                <w:rFonts w:eastAsia="Times New Roman"/>
                <w:b/>
                <w:sz w:val="20"/>
              </w:rPr>
              <w:t xml:space="preserve">Optimálny: </w:t>
            </w:r>
          </w:p>
          <w:p w:rsidR="00D057FB" w:rsidRDefault="00D057FB" w:rsidP="00D057FB">
            <w:pPr>
              <w:spacing w:after="30"/>
              <w:ind w:left="43"/>
            </w:pPr>
            <w:r w:rsidRPr="00177D77">
              <w:rPr>
                <w:rFonts w:eastAsia="Times New Roman"/>
                <w:b/>
                <w:sz w:val="20"/>
              </w:rPr>
              <w:t xml:space="preserve">Žiak </w:t>
            </w:r>
          </w:p>
          <w:p w:rsidR="00D057FB" w:rsidRDefault="00D057FB" w:rsidP="00A9760F">
            <w:pPr>
              <w:numPr>
                <w:ilvl w:val="0"/>
                <w:numId w:val="96"/>
              </w:numPr>
              <w:spacing w:after="17" w:line="281" w:lineRule="auto"/>
              <w:ind w:hanging="360"/>
            </w:pPr>
            <w:r w:rsidRPr="00177D77">
              <w:rPr>
                <w:rFonts w:eastAsia="Times New Roman"/>
                <w:sz w:val="20"/>
              </w:rPr>
              <w:t xml:space="preserve">dokáže plynulo čítať súvislý umelecký text, pri hlasnom čítaní správne dýcha, artikuluje a dodržiava správnu výslovnosť. </w:t>
            </w:r>
          </w:p>
          <w:p w:rsidR="00D057FB" w:rsidRDefault="00D057FB" w:rsidP="00A9760F">
            <w:pPr>
              <w:numPr>
                <w:ilvl w:val="0"/>
                <w:numId w:val="96"/>
              </w:numPr>
              <w:spacing w:after="36"/>
              <w:ind w:hanging="360"/>
            </w:pPr>
            <w:r w:rsidRPr="00177D77">
              <w:rPr>
                <w:rFonts w:eastAsia="Times New Roman"/>
                <w:sz w:val="20"/>
              </w:rPr>
              <w:t xml:space="preserve">dokáže vysvetliť pojmy dobrodružná literatúra, umelecká literatúra. </w:t>
            </w:r>
          </w:p>
          <w:p w:rsidR="00D057FB" w:rsidRDefault="00D057FB" w:rsidP="00A9760F">
            <w:pPr>
              <w:numPr>
                <w:ilvl w:val="0"/>
                <w:numId w:val="96"/>
              </w:numPr>
              <w:spacing w:after="15" w:line="316" w:lineRule="auto"/>
              <w:ind w:hanging="360"/>
            </w:pPr>
            <w:r w:rsidRPr="00177D77">
              <w:rPr>
                <w:rFonts w:eastAsia="Times New Roman"/>
                <w:sz w:val="20"/>
              </w:rPr>
              <w:t xml:space="preserve">dokáže nájsť jazykové prostriedky, ktorými autor dosahuje dramatické napätie v texte a svoje tvrdenie vie zdôvodniť. </w:t>
            </w:r>
          </w:p>
          <w:p w:rsidR="00D057FB" w:rsidRDefault="00D057FB" w:rsidP="00A9760F">
            <w:pPr>
              <w:numPr>
                <w:ilvl w:val="0"/>
                <w:numId w:val="96"/>
              </w:numPr>
              <w:ind w:hanging="360"/>
            </w:pPr>
            <w:r w:rsidRPr="00177D77">
              <w:rPr>
                <w:rFonts w:eastAsia="Times New Roman"/>
                <w:sz w:val="20"/>
              </w:rPr>
              <w:t xml:space="preserve">dokáže vyjadriť svoj čitateľský zážitok a uviesť, čo ho vyvolalo. </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31"/>
              <w:ind w:left="43"/>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D057FB">
            <w:pPr>
              <w:tabs>
                <w:tab w:val="center" w:pos="864"/>
              </w:tabs>
            </w:pP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dobrodružná </w:t>
            </w:r>
          </w:p>
          <w:p w:rsidR="00D057FB" w:rsidRDefault="00D057FB" w:rsidP="00D057FB">
            <w:pPr>
              <w:ind w:left="360"/>
            </w:pPr>
            <w:r w:rsidRPr="00177D77">
              <w:rPr>
                <w:rFonts w:eastAsia="Times New Roman"/>
                <w:sz w:val="20"/>
              </w:rPr>
              <w:t xml:space="preserve">literatúra </w:t>
            </w:r>
          </w:p>
          <w:p w:rsidR="00D057FB" w:rsidRDefault="00D057FB" w:rsidP="00D057FB">
            <w:pPr>
              <w:spacing w:after="26"/>
              <w:ind w:left="43"/>
            </w:pPr>
            <w:r w:rsidRPr="00177D77">
              <w:rPr>
                <w:rFonts w:eastAsia="Times New Roman"/>
                <w:sz w:val="20"/>
              </w:rPr>
              <w:t xml:space="preserve"> </w:t>
            </w:r>
          </w:p>
          <w:p w:rsidR="00D057FB" w:rsidRDefault="00D057FB" w:rsidP="00D057FB">
            <w:pPr>
              <w:spacing w:after="31"/>
              <w:ind w:left="43"/>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D057FB">
            <w:pPr>
              <w:tabs>
                <w:tab w:val="center" w:pos="1127"/>
              </w:tabs>
            </w:pPr>
            <w:r w:rsidRPr="00177D77">
              <w:rPr>
                <w:rFonts w:ascii="Segoe UI Symbol" w:eastAsia="Segoe UI Symbol" w:hAnsi="Segoe UI Symbol" w:cs="Segoe UI Symbol"/>
                <w:sz w:val="20"/>
              </w:rPr>
              <w:t></w:t>
            </w:r>
            <w:r w:rsidRPr="00177D77">
              <w:rPr>
                <w:rFonts w:ascii="Arial" w:eastAsia="Arial" w:hAnsi="Arial" w:cs="Arial"/>
                <w:sz w:val="20"/>
              </w:rPr>
              <w:t xml:space="preserve"> </w:t>
            </w:r>
            <w:r w:rsidRPr="00177D77">
              <w:rPr>
                <w:rFonts w:ascii="Arial" w:eastAsia="Arial" w:hAnsi="Arial" w:cs="Arial"/>
                <w:sz w:val="20"/>
              </w:rPr>
              <w:tab/>
            </w:r>
            <w:r w:rsidRPr="00177D77">
              <w:rPr>
                <w:rFonts w:eastAsia="Times New Roman"/>
                <w:sz w:val="20"/>
              </w:rPr>
              <w:t xml:space="preserve">umelecká literatúra </w:t>
            </w:r>
          </w:p>
        </w:tc>
      </w:tr>
      <w:tr w:rsidR="00D057FB" w:rsidTr="00D057FB">
        <w:trPr>
          <w:trHeight w:val="1673"/>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057FB" w:rsidRDefault="00D057FB" w:rsidP="00D057FB">
            <w:pPr>
              <w:spacing w:after="139"/>
              <w:ind w:left="43"/>
            </w:pPr>
            <w:r w:rsidRPr="00177D77">
              <w:rPr>
                <w:rFonts w:eastAsia="Times New Roman"/>
                <w:b/>
                <w:sz w:val="20"/>
              </w:rPr>
              <w:t xml:space="preserve">Minimálny: </w:t>
            </w:r>
          </w:p>
          <w:p w:rsidR="00D057FB" w:rsidRDefault="00D057FB" w:rsidP="00D057FB">
            <w:pPr>
              <w:spacing w:after="31"/>
              <w:ind w:left="43"/>
            </w:pPr>
            <w:r w:rsidRPr="00177D77">
              <w:rPr>
                <w:rFonts w:eastAsia="Times New Roman"/>
                <w:b/>
                <w:sz w:val="20"/>
              </w:rPr>
              <w:t xml:space="preserve">Žiak </w:t>
            </w:r>
          </w:p>
          <w:p w:rsidR="00D057FB" w:rsidRDefault="00D057FB" w:rsidP="00A9760F">
            <w:pPr>
              <w:numPr>
                <w:ilvl w:val="0"/>
                <w:numId w:val="97"/>
              </w:numPr>
              <w:spacing w:after="9" w:line="280" w:lineRule="auto"/>
              <w:ind w:hanging="425"/>
            </w:pPr>
            <w:r w:rsidRPr="00177D77">
              <w:rPr>
                <w:rFonts w:eastAsia="Times New Roman"/>
                <w:sz w:val="20"/>
              </w:rPr>
              <w:t xml:space="preserve">dokáže s pomocou učiteľa a po predchádzajúcej príprave nahlas čítať akékoľvek texty, ktorých obsah, štýl a jazyk sú primerané jeho jazykovej úrovni a skúsenostiam. </w:t>
            </w:r>
          </w:p>
          <w:p w:rsidR="00D057FB" w:rsidRDefault="00D057FB" w:rsidP="00A9760F">
            <w:pPr>
              <w:numPr>
                <w:ilvl w:val="0"/>
                <w:numId w:val="97"/>
              </w:numPr>
              <w:spacing w:after="3"/>
              <w:ind w:hanging="425"/>
            </w:pPr>
            <w:r w:rsidRPr="00177D77">
              <w:rPr>
                <w:rFonts w:eastAsia="Times New Roman"/>
                <w:sz w:val="20"/>
              </w:rPr>
              <w:t xml:space="preserve">dokáže reprodukovať definície pojmov dobrodružná literatúra, umelecká literatúra. </w:t>
            </w:r>
          </w:p>
          <w:p w:rsidR="00D057FB" w:rsidRDefault="00D057FB" w:rsidP="00A9760F">
            <w:pPr>
              <w:numPr>
                <w:ilvl w:val="0"/>
                <w:numId w:val="97"/>
              </w:numPr>
              <w:ind w:hanging="425"/>
            </w:pPr>
            <w:r w:rsidRPr="00177D77">
              <w:rPr>
                <w:rFonts w:eastAsia="Times New Roman"/>
                <w:sz w:val="20"/>
              </w:rPr>
              <w:t xml:space="preserve">dokáže s pomocou učiteľa vyjadriť svoj čitateľský zážitok.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spacing w:line="239" w:lineRule="auto"/>
        <w:ind w:right="11072"/>
        <w:jc w:val="both"/>
      </w:pPr>
      <w:r>
        <w:rPr>
          <w:rFonts w:eastAsia="Times New Roman"/>
        </w:rPr>
        <w:t xml:space="preserve">  </w:t>
      </w:r>
      <w:r>
        <w:rPr>
          <w:rFonts w:eastAsia="Times New Roman"/>
        </w:rPr>
        <w:tab/>
        <w:t xml:space="preserve"> </w:t>
      </w:r>
    </w:p>
    <w:tbl>
      <w:tblPr>
        <w:tblW w:w="13903" w:type="dxa"/>
        <w:tblInd w:w="-113" w:type="dxa"/>
        <w:tblCellMar>
          <w:top w:w="12" w:type="dxa"/>
          <w:left w:w="106" w:type="dxa"/>
          <w:bottom w:w="7" w:type="dxa"/>
          <w:right w:w="61" w:type="dxa"/>
        </w:tblCellMar>
        <w:tblLook w:val="04A0" w:firstRow="1" w:lastRow="0" w:firstColumn="1" w:lastColumn="0" w:noHBand="0" w:noVBand="1"/>
      </w:tblPr>
      <w:tblGrid>
        <w:gridCol w:w="3659"/>
        <w:gridCol w:w="7796"/>
        <w:gridCol w:w="2448"/>
      </w:tblGrid>
      <w:tr w:rsidR="00D057FB" w:rsidTr="00D057FB">
        <w:trPr>
          <w:trHeight w:val="240"/>
        </w:trPr>
        <w:tc>
          <w:tcPr>
            <w:tcW w:w="13903"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sz w:val="20"/>
              </w:rPr>
              <w:t xml:space="preserve">APLIKAČNÝ KONTEXT (DRUHY TEXTOV): </w:t>
            </w:r>
            <w:r w:rsidRPr="00177D77">
              <w:rPr>
                <w:rFonts w:eastAsia="Times New Roman"/>
                <w:sz w:val="20"/>
              </w:rPr>
              <w:t xml:space="preserve">rozhlasová rozprávka </w:t>
            </w:r>
          </w:p>
        </w:tc>
      </w:tr>
      <w:tr w:rsidR="00D057FB" w:rsidTr="00D057FB">
        <w:trPr>
          <w:trHeight w:val="470"/>
        </w:trPr>
        <w:tc>
          <w:tcPr>
            <w:tcW w:w="13903"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sz w:val="20"/>
              </w:rPr>
              <w:t xml:space="preserve">KĽÚČOVÉ KOMPETENCIE: </w:t>
            </w:r>
            <w:r w:rsidRPr="00177D77">
              <w:rPr>
                <w:rFonts w:eastAsia="Times New Roman"/>
                <w:sz w:val="20"/>
              </w:rPr>
              <w:t xml:space="preserve">používať kognitívne operácie; formulovať svoj názor; verbálne vyjadriť city, spolupracovať s jednotlivcami aj skupinami; vžiť sa do pocitov a konania inej osoby; vytvárať vlastný hodnotový systém </w:t>
            </w:r>
          </w:p>
        </w:tc>
      </w:tr>
      <w:tr w:rsidR="00D057FB" w:rsidTr="00D057FB">
        <w:trPr>
          <w:trHeight w:val="470"/>
        </w:trPr>
        <w:tc>
          <w:tcPr>
            <w:tcW w:w="365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0"/>
              <w:jc w:val="center"/>
            </w:pPr>
            <w:r w:rsidRPr="00177D77">
              <w:rPr>
                <w:rFonts w:eastAsia="Times New Roman"/>
                <w:b/>
                <w:sz w:val="20"/>
              </w:rPr>
              <w:t xml:space="preserve">Predmetové kompetencie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7"/>
              <w:ind w:right="52"/>
              <w:jc w:val="center"/>
            </w:pPr>
            <w:r w:rsidRPr="00177D77">
              <w:rPr>
                <w:rFonts w:eastAsia="Times New Roman"/>
                <w:b/>
                <w:sz w:val="20"/>
              </w:rPr>
              <w:t xml:space="preserve">Výkon </w:t>
            </w:r>
          </w:p>
          <w:p w:rsidR="00D057FB" w:rsidRDefault="00D057FB" w:rsidP="00D057FB">
            <w:pPr>
              <w:ind w:right="58"/>
              <w:jc w:val="center"/>
            </w:pPr>
            <w:r w:rsidRPr="00177D77">
              <w:rPr>
                <w:rFonts w:eastAsia="Times New Roman"/>
                <w:b/>
                <w:sz w:val="20"/>
              </w:rPr>
              <w:t xml:space="preserve">Žiak dosiahne požadovaný výkon po absolvovaní 7. ročníka základnej školy.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8"/>
              <w:jc w:val="center"/>
            </w:pPr>
            <w:r w:rsidRPr="00177D77">
              <w:rPr>
                <w:rFonts w:eastAsia="Times New Roman"/>
                <w:b/>
                <w:sz w:val="20"/>
              </w:rPr>
              <w:t xml:space="preserve">Obsah </w:t>
            </w:r>
          </w:p>
        </w:tc>
      </w:tr>
      <w:tr w:rsidR="00D057FB" w:rsidTr="00D057FB">
        <w:trPr>
          <w:trHeight w:val="3829"/>
        </w:trPr>
        <w:tc>
          <w:tcPr>
            <w:tcW w:w="3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A9760F">
            <w:pPr>
              <w:numPr>
                <w:ilvl w:val="0"/>
                <w:numId w:val="98"/>
              </w:numPr>
              <w:spacing w:after="134" w:line="261" w:lineRule="auto"/>
              <w:ind w:right="22" w:hanging="425"/>
            </w:pPr>
            <w:r w:rsidRPr="00177D77">
              <w:rPr>
                <w:rFonts w:eastAsia="Times New Roman"/>
                <w:sz w:val="20"/>
              </w:rPr>
              <w:lastRenderedPageBreak/>
              <w:t xml:space="preserve">Čítať text postavy dramatického diela pri spoločnom dramatizovanom čítaní. </w:t>
            </w:r>
          </w:p>
          <w:p w:rsidR="00D057FB" w:rsidRDefault="00D057FB" w:rsidP="00A9760F">
            <w:pPr>
              <w:numPr>
                <w:ilvl w:val="0"/>
                <w:numId w:val="98"/>
              </w:numPr>
              <w:spacing w:after="91" w:line="310" w:lineRule="auto"/>
              <w:ind w:right="22" w:hanging="425"/>
            </w:pPr>
            <w:r w:rsidRPr="00177D77">
              <w:rPr>
                <w:rFonts w:eastAsia="Times New Roman"/>
                <w:sz w:val="20"/>
              </w:rPr>
              <w:t xml:space="preserve">Modulovať hlas podľa zmyslu textu. </w:t>
            </w:r>
            <w:r w:rsidRPr="00177D77">
              <w:rPr>
                <w:rFonts w:eastAsia="Times New Roman"/>
                <w:b/>
                <w:sz w:val="20"/>
              </w:rPr>
              <w:t>3.</w:t>
            </w:r>
            <w:r w:rsidRPr="00177D77">
              <w:rPr>
                <w:rFonts w:ascii="Arial" w:eastAsia="Arial" w:hAnsi="Arial" w:cs="Arial"/>
                <w:b/>
                <w:sz w:val="20"/>
              </w:rPr>
              <w:t xml:space="preserve"> </w:t>
            </w:r>
            <w:r w:rsidRPr="00177D77">
              <w:rPr>
                <w:rFonts w:ascii="Arial" w:eastAsia="Arial" w:hAnsi="Arial" w:cs="Arial"/>
                <w:b/>
                <w:sz w:val="20"/>
              </w:rPr>
              <w:tab/>
            </w:r>
            <w:r w:rsidRPr="00177D77">
              <w:rPr>
                <w:rFonts w:eastAsia="Times New Roman"/>
                <w:sz w:val="20"/>
              </w:rPr>
              <w:t xml:space="preserve">Zapamätať si potrebné fakty a definície a vedieť demonštrovať ich znalosť. </w:t>
            </w:r>
          </w:p>
          <w:p w:rsidR="00D057FB" w:rsidRDefault="00D057FB" w:rsidP="00A9760F">
            <w:pPr>
              <w:numPr>
                <w:ilvl w:val="0"/>
                <w:numId w:val="99"/>
              </w:numPr>
              <w:spacing w:after="114" w:line="285" w:lineRule="auto"/>
              <w:ind w:hanging="425"/>
            </w:pPr>
            <w:r w:rsidRPr="00177D77">
              <w:rPr>
                <w:rFonts w:eastAsia="Times New Roman"/>
                <w:sz w:val="20"/>
              </w:rPr>
              <w:t xml:space="preserve">Vysvetliť podstatu osvojených javov a vzťahov medzi nimi. </w:t>
            </w:r>
          </w:p>
          <w:p w:rsidR="00D057FB" w:rsidRDefault="00D057FB" w:rsidP="00A9760F">
            <w:pPr>
              <w:numPr>
                <w:ilvl w:val="0"/>
                <w:numId w:val="99"/>
              </w:numPr>
              <w:spacing w:after="126" w:line="274" w:lineRule="auto"/>
              <w:ind w:hanging="425"/>
            </w:pPr>
            <w:r w:rsidRPr="00177D77">
              <w:rPr>
                <w:rFonts w:eastAsia="Times New Roman"/>
                <w:sz w:val="20"/>
              </w:rPr>
              <w:t xml:space="preserve">Aplikovať literárnovedné vedomosti na literárne texty s analogickou štruktúrou. </w:t>
            </w:r>
          </w:p>
          <w:p w:rsidR="00D057FB" w:rsidRDefault="00D057FB" w:rsidP="00A9760F">
            <w:pPr>
              <w:numPr>
                <w:ilvl w:val="0"/>
                <w:numId w:val="99"/>
              </w:numPr>
              <w:spacing w:after="134" w:line="266" w:lineRule="auto"/>
              <w:ind w:hanging="425"/>
            </w:pPr>
            <w:r w:rsidRPr="00177D77">
              <w:rPr>
                <w:rFonts w:eastAsia="Times New Roman"/>
                <w:sz w:val="20"/>
              </w:rPr>
              <w:t xml:space="preserve">Analyzovať umelecký text po štylisticko-lexikálnej a kompozičnej stránke a určiť funkciu jednotlivých prvkov pre celkové vyznenie diela. </w:t>
            </w:r>
          </w:p>
          <w:p w:rsidR="00D057FB" w:rsidRDefault="00D057FB" w:rsidP="00A9760F">
            <w:pPr>
              <w:numPr>
                <w:ilvl w:val="0"/>
                <w:numId w:val="99"/>
              </w:numPr>
              <w:spacing w:after="140" w:line="258" w:lineRule="auto"/>
              <w:ind w:hanging="425"/>
            </w:pPr>
            <w:r w:rsidRPr="00177D77">
              <w:rPr>
                <w:rFonts w:eastAsia="Times New Roman"/>
                <w:sz w:val="20"/>
              </w:rPr>
              <w:t xml:space="preserve">Sformulovať vlastné hodnotenie diela a podložiť svoje stanovisko argumentmi. </w:t>
            </w:r>
          </w:p>
          <w:p w:rsidR="00D057FB" w:rsidRDefault="00D057FB" w:rsidP="00A9760F">
            <w:pPr>
              <w:numPr>
                <w:ilvl w:val="0"/>
                <w:numId w:val="99"/>
              </w:numPr>
              <w:ind w:hanging="425"/>
            </w:pPr>
            <w:r w:rsidRPr="00177D77">
              <w:rPr>
                <w:rFonts w:eastAsia="Times New Roman"/>
                <w:sz w:val="20"/>
              </w:rPr>
              <w:t xml:space="preserve">Transformovať literárny text.  </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bottom"/>
          </w:tcPr>
          <w:p w:rsidR="00D057FB" w:rsidRDefault="00D057FB" w:rsidP="00D057FB">
            <w:pPr>
              <w:spacing w:after="139"/>
            </w:pPr>
            <w:r w:rsidRPr="00177D77">
              <w:rPr>
                <w:rFonts w:eastAsia="Times New Roman"/>
                <w:b/>
                <w:sz w:val="20"/>
              </w:rPr>
              <w:t xml:space="preserve">Optimálny: </w:t>
            </w:r>
          </w:p>
          <w:p w:rsidR="00D057FB" w:rsidRDefault="00D057FB" w:rsidP="00D057FB">
            <w:pPr>
              <w:spacing w:after="30"/>
            </w:pPr>
            <w:r w:rsidRPr="00177D77">
              <w:rPr>
                <w:rFonts w:eastAsia="Times New Roman"/>
                <w:b/>
                <w:sz w:val="20"/>
              </w:rPr>
              <w:t xml:space="preserve">Žiak </w:t>
            </w:r>
          </w:p>
          <w:p w:rsidR="00D057FB" w:rsidRDefault="00D057FB" w:rsidP="00A9760F">
            <w:pPr>
              <w:numPr>
                <w:ilvl w:val="0"/>
                <w:numId w:val="100"/>
              </w:numPr>
              <w:spacing w:after="17" w:line="277" w:lineRule="auto"/>
              <w:ind w:hanging="360"/>
            </w:pPr>
            <w:r w:rsidRPr="00177D77">
              <w:rPr>
                <w:rFonts w:eastAsia="Times New Roman"/>
                <w:sz w:val="20"/>
              </w:rPr>
              <w:t xml:space="preserve">dokáže plynulo čítať dramatický text, pri hlasnom čítaní správne dýcha, artikuluje a dodržiava spisovnú výslovnosť. </w:t>
            </w:r>
          </w:p>
          <w:p w:rsidR="00D057FB" w:rsidRDefault="00D057FB" w:rsidP="00A9760F">
            <w:pPr>
              <w:numPr>
                <w:ilvl w:val="0"/>
                <w:numId w:val="100"/>
              </w:numPr>
              <w:spacing w:after="43" w:line="246" w:lineRule="auto"/>
              <w:ind w:hanging="360"/>
            </w:pPr>
            <w:r w:rsidRPr="00177D77">
              <w:rPr>
                <w:rFonts w:eastAsia="Times New Roman"/>
                <w:sz w:val="20"/>
              </w:rPr>
              <w:t xml:space="preserve">dokáže výrazne prečítať prehovory jednotlivých postáv dramatického textu v súlade s ich charakterom. </w:t>
            </w:r>
          </w:p>
          <w:p w:rsidR="00D057FB" w:rsidRDefault="00D057FB" w:rsidP="00A9760F">
            <w:pPr>
              <w:numPr>
                <w:ilvl w:val="0"/>
                <w:numId w:val="100"/>
              </w:numPr>
              <w:spacing w:after="12" w:line="284" w:lineRule="auto"/>
              <w:ind w:hanging="360"/>
            </w:pPr>
            <w:r w:rsidRPr="00177D77">
              <w:rPr>
                <w:rFonts w:eastAsia="Times New Roman"/>
                <w:sz w:val="20"/>
              </w:rPr>
              <w:t xml:space="preserve">dokáže vysvetliť rozdiel medzi rozprávkou ako literárnym žánrom a rozhlasovou rozprávkou. </w:t>
            </w:r>
          </w:p>
          <w:p w:rsidR="00D057FB" w:rsidRDefault="00D057FB" w:rsidP="00A9760F">
            <w:pPr>
              <w:numPr>
                <w:ilvl w:val="0"/>
                <w:numId w:val="100"/>
              </w:numPr>
              <w:spacing w:after="2"/>
              <w:ind w:hanging="360"/>
            </w:pPr>
            <w:r w:rsidRPr="00177D77">
              <w:rPr>
                <w:rFonts w:eastAsia="Times New Roman"/>
                <w:sz w:val="20"/>
              </w:rPr>
              <w:t xml:space="preserve">dokáže na základe analýzy vytvoriť dejovú osnovu literárnej/rozhlasovej rozprávky. </w:t>
            </w:r>
          </w:p>
          <w:p w:rsidR="00D057FB" w:rsidRDefault="00D057FB" w:rsidP="00A9760F">
            <w:pPr>
              <w:numPr>
                <w:ilvl w:val="0"/>
                <w:numId w:val="100"/>
              </w:numPr>
              <w:spacing w:after="5"/>
              <w:ind w:hanging="360"/>
            </w:pPr>
            <w:r w:rsidRPr="00177D77">
              <w:rPr>
                <w:rFonts w:eastAsia="Times New Roman"/>
                <w:sz w:val="20"/>
              </w:rPr>
              <w:t xml:space="preserve">dokáže na základe analýzy prerozprávať obsah literárnej/rozhlasovej rozprávky. </w:t>
            </w:r>
          </w:p>
          <w:p w:rsidR="00D057FB" w:rsidRDefault="00D057FB" w:rsidP="00A9760F">
            <w:pPr>
              <w:numPr>
                <w:ilvl w:val="0"/>
                <w:numId w:val="100"/>
              </w:numPr>
              <w:spacing w:after="17" w:line="278" w:lineRule="auto"/>
              <w:ind w:hanging="360"/>
            </w:pPr>
            <w:r w:rsidRPr="00177D77">
              <w:rPr>
                <w:rFonts w:eastAsia="Times New Roman"/>
                <w:sz w:val="20"/>
              </w:rPr>
              <w:t xml:space="preserve">dokáže určiť na základe analýzy rozhlasovej rozprávky hlavné a vedľajšie postavy, dokáže charakterizovať hlavné postavy a svoje tvrdenie podložiť argumentmi. </w:t>
            </w:r>
          </w:p>
          <w:p w:rsidR="00D057FB" w:rsidRDefault="00D057FB" w:rsidP="00A9760F">
            <w:pPr>
              <w:numPr>
                <w:ilvl w:val="0"/>
                <w:numId w:val="100"/>
              </w:numPr>
              <w:spacing w:after="4"/>
              <w:ind w:hanging="360"/>
            </w:pPr>
            <w:r w:rsidRPr="00177D77">
              <w:rPr>
                <w:rFonts w:eastAsia="Times New Roman"/>
                <w:sz w:val="20"/>
              </w:rPr>
              <w:t xml:space="preserve">dokáže transformovať dramatický literárny text na prozaický. </w:t>
            </w:r>
          </w:p>
          <w:p w:rsidR="00D057FB" w:rsidRDefault="00D057FB" w:rsidP="00A9760F">
            <w:pPr>
              <w:numPr>
                <w:ilvl w:val="0"/>
                <w:numId w:val="100"/>
              </w:numPr>
              <w:ind w:hanging="360"/>
            </w:pPr>
            <w:r w:rsidRPr="00177D77">
              <w:rPr>
                <w:rFonts w:eastAsia="Times New Roman"/>
                <w:sz w:val="20"/>
              </w:rPr>
              <w:t xml:space="preserve">dokáže vytvoriť jednoduchý scenár pre rozhlasovú podobu rozprávky. </w:t>
            </w:r>
          </w:p>
          <w:p w:rsidR="00D057FB" w:rsidRDefault="00D057FB" w:rsidP="00A9760F">
            <w:pPr>
              <w:numPr>
                <w:ilvl w:val="0"/>
                <w:numId w:val="100"/>
              </w:numPr>
              <w:ind w:hanging="360"/>
            </w:pPr>
            <w:r w:rsidRPr="00177D77">
              <w:rPr>
                <w:rFonts w:eastAsia="Times New Roman"/>
                <w:sz w:val="20"/>
              </w:rPr>
              <w:t xml:space="preserve">dokáže vyjadriť svoj zážitok z rozhlasovej hry a uviesť, čo ho vyvolalo. </w:t>
            </w:r>
          </w:p>
        </w:tc>
        <w:tc>
          <w:tcPr>
            <w:tcW w:w="2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101"/>
              </w:numPr>
              <w:ind w:hanging="201"/>
            </w:pPr>
            <w:r w:rsidRPr="00177D77">
              <w:rPr>
                <w:rFonts w:eastAsia="Times New Roman"/>
                <w:b/>
                <w:sz w:val="20"/>
                <w:u w:val="single" w:color="000000"/>
              </w:rPr>
              <w:t>ročník:</w:t>
            </w:r>
            <w:r w:rsidRPr="00177D77">
              <w:rPr>
                <w:rFonts w:eastAsia="Times New Roman"/>
                <w:b/>
                <w:sz w:val="20"/>
              </w:rPr>
              <w:t xml:space="preserve"> </w:t>
            </w:r>
          </w:p>
          <w:p w:rsidR="00D057FB" w:rsidRDefault="00D057FB" w:rsidP="00D057FB">
            <w:pPr>
              <w:spacing w:after="26"/>
              <w:ind w:left="2"/>
            </w:pPr>
            <w:r w:rsidRPr="00177D77">
              <w:rPr>
                <w:rFonts w:eastAsia="Times New Roman"/>
                <w:sz w:val="20"/>
              </w:rPr>
              <w:t xml:space="preserve"> </w:t>
            </w:r>
          </w:p>
          <w:p w:rsidR="00D057FB" w:rsidRDefault="00D057FB" w:rsidP="00A9760F">
            <w:pPr>
              <w:numPr>
                <w:ilvl w:val="0"/>
                <w:numId w:val="101"/>
              </w:numPr>
              <w:spacing w:after="22"/>
              <w:ind w:hanging="201"/>
            </w:pPr>
            <w:r w:rsidRPr="00177D77">
              <w:rPr>
                <w:rFonts w:eastAsia="Times New Roman"/>
                <w:b/>
                <w:sz w:val="20"/>
                <w:u w:val="single" w:color="000000"/>
              </w:rPr>
              <w:t>ročník:</w:t>
            </w:r>
            <w:r w:rsidRPr="00177D77">
              <w:rPr>
                <w:rFonts w:eastAsia="Times New Roman"/>
                <w:b/>
                <w:sz w:val="20"/>
              </w:rPr>
              <w:t xml:space="preserve"> </w:t>
            </w:r>
          </w:p>
          <w:p w:rsidR="00D057FB" w:rsidRDefault="00D057FB" w:rsidP="00A9760F">
            <w:pPr>
              <w:numPr>
                <w:ilvl w:val="0"/>
                <w:numId w:val="102"/>
              </w:numPr>
              <w:ind w:hanging="283"/>
            </w:pPr>
            <w:r w:rsidRPr="00177D77">
              <w:rPr>
                <w:rFonts w:eastAsia="Times New Roman"/>
                <w:sz w:val="20"/>
              </w:rPr>
              <w:t xml:space="preserve">rozhlasová hra </w:t>
            </w:r>
          </w:p>
          <w:p w:rsidR="00D057FB" w:rsidRDefault="00D057FB" w:rsidP="00A9760F">
            <w:pPr>
              <w:numPr>
                <w:ilvl w:val="0"/>
                <w:numId w:val="102"/>
              </w:numPr>
              <w:ind w:hanging="283"/>
            </w:pPr>
            <w:r w:rsidRPr="00177D77">
              <w:rPr>
                <w:rFonts w:eastAsia="Times New Roman"/>
                <w:sz w:val="20"/>
              </w:rPr>
              <w:t xml:space="preserve">monológ </w:t>
            </w:r>
          </w:p>
        </w:tc>
      </w:tr>
      <w:tr w:rsidR="00D057FB" w:rsidTr="00D057FB">
        <w:trPr>
          <w:trHeight w:val="1954"/>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bottom"/>
          </w:tcPr>
          <w:p w:rsidR="00D057FB" w:rsidRDefault="00D057FB" w:rsidP="00D057FB">
            <w:pPr>
              <w:spacing w:after="139"/>
            </w:pPr>
            <w:r w:rsidRPr="00177D77">
              <w:rPr>
                <w:rFonts w:eastAsia="Times New Roman"/>
                <w:b/>
                <w:sz w:val="20"/>
              </w:rPr>
              <w:t xml:space="preserve">Minimálny: </w:t>
            </w:r>
          </w:p>
          <w:p w:rsidR="00D057FB" w:rsidRDefault="00D057FB" w:rsidP="00D057FB">
            <w:pPr>
              <w:spacing w:after="26"/>
            </w:pPr>
            <w:r w:rsidRPr="00177D77">
              <w:rPr>
                <w:rFonts w:eastAsia="Times New Roman"/>
                <w:b/>
                <w:sz w:val="20"/>
              </w:rPr>
              <w:t xml:space="preserve">Žiak </w:t>
            </w:r>
          </w:p>
          <w:p w:rsidR="00D057FB" w:rsidRDefault="00D057FB" w:rsidP="00A9760F">
            <w:pPr>
              <w:numPr>
                <w:ilvl w:val="0"/>
                <w:numId w:val="103"/>
              </w:numPr>
              <w:spacing w:after="3"/>
              <w:ind w:hanging="360"/>
            </w:pPr>
            <w:r w:rsidRPr="00177D77">
              <w:rPr>
                <w:rFonts w:eastAsia="Times New Roman"/>
                <w:sz w:val="20"/>
              </w:rPr>
              <w:t xml:space="preserve">dokáže s pomocou učiteľa a po predchádzajúcej príprave nahlas čítať dramatický text. </w:t>
            </w:r>
          </w:p>
          <w:p w:rsidR="00D057FB" w:rsidRDefault="00D057FB" w:rsidP="00A9760F">
            <w:pPr>
              <w:numPr>
                <w:ilvl w:val="0"/>
                <w:numId w:val="103"/>
              </w:numPr>
              <w:spacing w:after="3"/>
              <w:ind w:hanging="360"/>
            </w:pPr>
            <w:r w:rsidRPr="00177D77">
              <w:rPr>
                <w:rFonts w:eastAsia="Times New Roman"/>
                <w:sz w:val="20"/>
              </w:rPr>
              <w:t xml:space="preserve">dokáže reprodukovať definíciu rozhlasovej rozprávky. </w:t>
            </w:r>
          </w:p>
          <w:p w:rsidR="00D057FB" w:rsidRDefault="00D057FB" w:rsidP="00A9760F">
            <w:pPr>
              <w:numPr>
                <w:ilvl w:val="0"/>
                <w:numId w:val="103"/>
              </w:numPr>
              <w:ind w:hanging="360"/>
            </w:pPr>
            <w:r w:rsidRPr="00177D77">
              <w:rPr>
                <w:rFonts w:eastAsia="Times New Roman"/>
                <w:sz w:val="20"/>
              </w:rPr>
              <w:t xml:space="preserve">dokáže s pomocou učiteľa prerozprávať obsah rozhlasovej rozprávky. </w:t>
            </w:r>
          </w:p>
          <w:p w:rsidR="00D057FB" w:rsidRDefault="00D057FB" w:rsidP="00A9760F">
            <w:pPr>
              <w:numPr>
                <w:ilvl w:val="0"/>
                <w:numId w:val="103"/>
              </w:numPr>
              <w:spacing w:after="30"/>
              <w:ind w:hanging="360"/>
            </w:pPr>
            <w:r w:rsidRPr="00177D77">
              <w:rPr>
                <w:rFonts w:eastAsia="Times New Roman"/>
                <w:sz w:val="20"/>
              </w:rPr>
              <w:t xml:space="preserve">dokáže určiť hlavnú postavu. </w:t>
            </w:r>
          </w:p>
          <w:p w:rsidR="00D057FB" w:rsidRDefault="00D057FB" w:rsidP="00A9760F">
            <w:pPr>
              <w:numPr>
                <w:ilvl w:val="0"/>
                <w:numId w:val="103"/>
              </w:numPr>
              <w:ind w:hanging="360"/>
            </w:pPr>
            <w:r w:rsidRPr="00177D77">
              <w:rPr>
                <w:rFonts w:eastAsia="Times New Roman"/>
                <w:sz w:val="20"/>
              </w:rPr>
              <w:t>dokáže vyjadriť svoj zážitok z rozhlasovej hry.</w:t>
            </w:r>
            <w:r w:rsidRPr="00177D77">
              <w:rPr>
                <w:rFonts w:eastAsia="Times New Roman"/>
              </w:rPr>
              <w:t xml:space="preserve">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r>
        <w:rPr>
          <w:rFonts w:eastAsia="Times New Roman"/>
        </w:rPr>
        <w:t xml:space="preserve"> </w:t>
      </w:r>
    </w:p>
    <w:p w:rsidR="00D057FB" w:rsidRDefault="00D057FB" w:rsidP="00D057FB">
      <w:pPr>
        <w:jc w:val="both"/>
      </w:pPr>
      <w:r>
        <w:rPr>
          <w:rFonts w:eastAsia="Times New Roman"/>
        </w:rPr>
        <w:t xml:space="preserve"> </w:t>
      </w:r>
      <w:r>
        <w:rPr>
          <w:rFonts w:eastAsia="Times New Roman"/>
        </w:rPr>
        <w:tab/>
        <w:t xml:space="preserve"> </w:t>
      </w:r>
    </w:p>
    <w:tbl>
      <w:tblPr>
        <w:tblW w:w="13582" w:type="dxa"/>
        <w:tblInd w:w="-113" w:type="dxa"/>
        <w:tblCellMar>
          <w:top w:w="12" w:type="dxa"/>
          <w:bottom w:w="12" w:type="dxa"/>
          <w:right w:w="56" w:type="dxa"/>
        </w:tblCellMar>
        <w:tblLook w:val="04A0" w:firstRow="1" w:lastRow="0" w:firstColumn="1" w:lastColumn="0" w:noHBand="0" w:noVBand="1"/>
      </w:tblPr>
      <w:tblGrid>
        <w:gridCol w:w="3800"/>
        <w:gridCol w:w="7655"/>
        <w:gridCol w:w="2127"/>
      </w:tblGrid>
      <w:tr w:rsidR="00D057FB" w:rsidTr="00D057FB">
        <w:trPr>
          <w:trHeight w:val="339"/>
        </w:trPr>
        <w:tc>
          <w:tcPr>
            <w:tcW w:w="13582"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APLIKAČNÝ KONTEXT (DRUHY TEXTOV): </w:t>
            </w:r>
            <w:r w:rsidRPr="00177D77">
              <w:rPr>
                <w:rFonts w:eastAsia="Times New Roman"/>
                <w:sz w:val="20"/>
              </w:rPr>
              <w:t xml:space="preserve">báseň; populárna pieseň </w:t>
            </w:r>
          </w:p>
        </w:tc>
      </w:tr>
      <w:tr w:rsidR="00D057FB" w:rsidTr="00D057FB">
        <w:trPr>
          <w:trHeight w:val="526"/>
        </w:trPr>
        <w:tc>
          <w:tcPr>
            <w:tcW w:w="13582"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011"/>
            </w:pPr>
            <w:r w:rsidRPr="00177D77">
              <w:rPr>
                <w:rFonts w:eastAsia="Times New Roman"/>
                <w:b/>
                <w:sz w:val="20"/>
              </w:rPr>
              <w:t>KĽÚČOVÉ KOMPETENCIE:</w:t>
            </w:r>
            <w:r w:rsidRPr="00177D77">
              <w:rPr>
                <w:rFonts w:eastAsia="Times New Roman"/>
                <w:sz w:val="20"/>
              </w:rPr>
              <w:t xml:space="preserve"> používať kognitívne operácie; kriticky myslieť; tvorivo myslieť; formulovať svoj názor a argumentovať; spolupracovať s jednotlivcami a skupinami; vžiť sa do pocitov a konania inej osoby </w:t>
            </w:r>
          </w:p>
        </w:tc>
      </w:tr>
      <w:tr w:rsidR="00D057FB" w:rsidTr="00D057FB">
        <w:trPr>
          <w:trHeight w:val="528"/>
        </w:trPr>
        <w:tc>
          <w:tcPr>
            <w:tcW w:w="38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9"/>
              <w:jc w:val="center"/>
            </w:pPr>
            <w:r w:rsidRPr="00177D77">
              <w:rPr>
                <w:rFonts w:eastAsia="Times New Roman"/>
                <w:b/>
                <w:sz w:val="20"/>
              </w:rPr>
              <w:t xml:space="preserve">Predmetové kompetencie </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7"/>
              <w:ind w:right="52"/>
              <w:jc w:val="center"/>
            </w:pPr>
            <w:r w:rsidRPr="00177D77">
              <w:rPr>
                <w:rFonts w:eastAsia="Times New Roman"/>
                <w:b/>
                <w:sz w:val="20"/>
              </w:rPr>
              <w:t xml:space="preserve">Výkon </w:t>
            </w:r>
          </w:p>
          <w:p w:rsidR="00D057FB" w:rsidRDefault="00D057FB" w:rsidP="00D057FB">
            <w:pPr>
              <w:ind w:right="55"/>
              <w:jc w:val="center"/>
            </w:pPr>
            <w:r w:rsidRPr="00177D77">
              <w:rPr>
                <w:rFonts w:eastAsia="Times New Roman"/>
                <w:b/>
                <w:sz w:val="20"/>
              </w:rPr>
              <w:t xml:space="preserve">Žiak dosiahne požadovaný výkon po absolvovaní 7. ročníka základnej školy.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4"/>
              <w:jc w:val="center"/>
            </w:pPr>
            <w:r w:rsidRPr="00177D77">
              <w:rPr>
                <w:rFonts w:eastAsia="Times New Roman"/>
                <w:b/>
                <w:sz w:val="20"/>
              </w:rPr>
              <w:t xml:space="preserve">Obsah </w:t>
            </w:r>
          </w:p>
        </w:tc>
      </w:tr>
      <w:tr w:rsidR="00D057FB" w:rsidTr="00D057FB">
        <w:trPr>
          <w:trHeight w:val="2636"/>
        </w:trPr>
        <w:tc>
          <w:tcPr>
            <w:tcW w:w="38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104"/>
              </w:numPr>
              <w:spacing w:after="141"/>
              <w:ind w:hanging="358"/>
            </w:pPr>
            <w:r w:rsidRPr="00177D77">
              <w:rPr>
                <w:rFonts w:eastAsia="Times New Roman"/>
                <w:sz w:val="20"/>
              </w:rPr>
              <w:lastRenderedPageBreak/>
              <w:t xml:space="preserve">Recitovať spamäti básnické diela.  </w:t>
            </w:r>
          </w:p>
          <w:p w:rsidR="00D057FB" w:rsidRDefault="00D057FB" w:rsidP="00A9760F">
            <w:pPr>
              <w:numPr>
                <w:ilvl w:val="0"/>
                <w:numId w:val="104"/>
              </w:numPr>
              <w:spacing w:after="119" w:line="279" w:lineRule="auto"/>
              <w:ind w:hanging="358"/>
            </w:pPr>
            <w:r w:rsidRPr="00177D77">
              <w:rPr>
                <w:rFonts w:eastAsia="Times New Roman"/>
                <w:sz w:val="20"/>
              </w:rPr>
              <w:t xml:space="preserve">Rešpektovať rytmickú usporiadanosť básnického textu. </w:t>
            </w:r>
          </w:p>
          <w:p w:rsidR="00D057FB" w:rsidRDefault="00D057FB" w:rsidP="00A9760F">
            <w:pPr>
              <w:numPr>
                <w:ilvl w:val="0"/>
                <w:numId w:val="104"/>
              </w:numPr>
              <w:spacing w:after="120" w:line="280" w:lineRule="auto"/>
              <w:ind w:hanging="358"/>
            </w:pPr>
            <w:r w:rsidRPr="00177D77">
              <w:rPr>
                <w:rFonts w:eastAsia="Times New Roman"/>
                <w:sz w:val="20"/>
              </w:rPr>
              <w:t xml:space="preserve">Zapamätať si potrebné fakty a definície a vedieť demonštrovať ich znalosť. </w:t>
            </w:r>
          </w:p>
          <w:p w:rsidR="00D057FB" w:rsidRDefault="00D057FB" w:rsidP="00A9760F">
            <w:pPr>
              <w:numPr>
                <w:ilvl w:val="0"/>
                <w:numId w:val="104"/>
              </w:numPr>
              <w:spacing w:after="121" w:line="279" w:lineRule="auto"/>
              <w:ind w:hanging="358"/>
            </w:pPr>
            <w:r w:rsidRPr="00177D77">
              <w:rPr>
                <w:rFonts w:eastAsia="Times New Roman"/>
                <w:sz w:val="20"/>
              </w:rPr>
              <w:t xml:space="preserve">Vysvetliť podstatu osvojených javov a vzťahov medzi nimi. </w:t>
            </w:r>
          </w:p>
          <w:p w:rsidR="00D057FB" w:rsidRDefault="00D057FB" w:rsidP="00A9760F">
            <w:pPr>
              <w:numPr>
                <w:ilvl w:val="0"/>
                <w:numId w:val="104"/>
              </w:numPr>
              <w:spacing w:after="118" w:line="279" w:lineRule="auto"/>
              <w:ind w:hanging="358"/>
            </w:pPr>
            <w:r w:rsidRPr="00177D77">
              <w:rPr>
                <w:rFonts w:eastAsia="Times New Roman"/>
                <w:sz w:val="20"/>
              </w:rPr>
              <w:t xml:space="preserve">Aplikovať literárnovedné vedomosti na literárne texty s analogickou štruktúrou. </w:t>
            </w:r>
          </w:p>
          <w:p w:rsidR="00D057FB" w:rsidRDefault="00D057FB" w:rsidP="00A9760F">
            <w:pPr>
              <w:numPr>
                <w:ilvl w:val="0"/>
                <w:numId w:val="104"/>
              </w:numPr>
              <w:spacing w:after="117" w:line="266" w:lineRule="auto"/>
              <w:ind w:hanging="358"/>
            </w:pPr>
            <w:r w:rsidRPr="00177D77">
              <w:rPr>
                <w:rFonts w:eastAsia="Times New Roman"/>
                <w:sz w:val="20"/>
              </w:rPr>
              <w:t xml:space="preserve">Analyzovať umelecký text po štylisticko-lexikálnej a kompozičnej stránke a určiť funkciu jednotlivých prvkov pre celkové vyznenie diela. </w:t>
            </w:r>
          </w:p>
          <w:p w:rsidR="00D057FB" w:rsidRDefault="00D057FB" w:rsidP="00A9760F">
            <w:pPr>
              <w:numPr>
                <w:ilvl w:val="0"/>
                <w:numId w:val="104"/>
              </w:numPr>
              <w:ind w:hanging="358"/>
            </w:pPr>
            <w:r w:rsidRPr="00177D77">
              <w:rPr>
                <w:rFonts w:eastAsia="Times New Roman"/>
                <w:sz w:val="20"/>
              </w:rPr>
              <w:t xml:space="preserve">Sformulovať vlastné hodnotenie diela.  </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057FB" w:rsidRDefault="00D057FB" w:rsidP="00D057FB">
            <w:pPr>
              <w:spacing w:after="139"/>
            </w:pPr>
            <w:r w:rsidRPr="00177D77">
              <w:rPr>
                <w:rFonts w:eastAsia="Times New Roman"/>
                <w:b/>
                <w:sz w:val="20"/>
              </w:rPr>
              <w:t xml:space="preserve">Optimálny: </w:t>
            </w:r>
          </w:p>
          <w:p w:rsidR="00D057FB" w:rsidRDefault="00D057FB" w:rsidP="00D057FB">
            <w:pPr>
              <w:spacing w:after="29"/>
            </w:pPr>
            <w:r w:rsidRPr="00177D77">
              <w:rPr>
                <w:rFonts w:eastAsia="Times New Roman"/>
                <w:b/>
                <w:sz w:val="20"/>
              </w:rPr>
              <w:t xml:space="preserve">Žiak </w:t>
            </w:r>
          </w:p>
          <w:p w:rsidR="00D057FB" w:rsidRDefault="00D057FB" w:rsidP="00A9760F">
            <w:pPr>
              <w:numPr>
                <w:ilvl w:val="0"/>
                <w:numId w:val="105"/>
              </w:numPr>
              <w:spacing w:after="20" w:line="276" w:lineRule="auto"/>
              <w:ind w:hanging="360"/>
            </w:pPr>
            <w:r w:rsidRPr="00177D77">
              <w:rPr>
                <w:rFonts w:eastAsia="Times New Roman"/>
                <w:sz w:val="20"/>
              </w:rPr>
              <w:t xml:space="preserve">dokáže recitovať báseň tak, aby vyjadril rytmickú usporiadanosť básnického textu, správne dýcha, artikuluje a dodržiava spisovnú výslovnosť. </w:t>
            </w:r>
          </w:p>
          <w:p w:rsidR="00D057FB" w:rsidRDefault="00D057FB" w:rsidP="00A9760F">
            <w:pPr>
              <w:numPr>
                <w:ilvl w:val="0"/>
                <w:numId w:val="105"/>
              </w:numPr>
              <w:spacing w:after="1"/>
              <w:ind w:hanging="360"/>
            </w:pPr>
            <w:r w:rsidRPr="00177D77">
              <w:rPr>
                <w:rFonts w:eastAsia="Times New Roman"/>
                <w:sz w:val="20"/>
              </w:rPr>
              <w:t xml:space="preserve">dokáže vysvetliť rozdiel medzi striedavým a združeným rýmom.  </w:t>
            </w:r>
          </w:p>
          <w:p w:rsidR="00D057FB" w:rsidRDefault="00D057FB" w:rsidP="00A9760F">
            <w:pPr>
              <w:numPr>
                <w:ilvl w:val="0"/>
                <w:numId w:val="105"/>
              </w:numPr>
              <w:ind w:hanging="360"/>
            </w:pPr>
            <w:r w:rsidRPr="00177D77">
              <w:rPr>
                <w:rFonts w:eastAsia="Times New Roman"/>
                <w:sz w:val="20"/>
              </w:rPr>
              <w:t xml:space="preserve">dokáže vyhľadať striedavý, združený, obkročný a prerývaný rým v neznámom texte. </w:t>
            </w:r>
          </w:p>
          <w:p w:rsidR="00D057FB" w:rsidRDefault="00D057FB" w:rsidP="00A9760F">
            <w:pPr>
              <w:numPr>
                <w:ilvl w:val="0"/>
                <w:numId w:val="105"/>
              </w:numPr>
              <w:spacing w:after="19" w:line="276" w:lineRule="auto"/>
              <w:ind w:hanging="360"/>
            </w:pPr>
            <w:r w:rsidRPr="00177D77">
              <w:rPr>
                <w:rFonts w:eastAsia="Times New Roman"/>
                <w:sz w:val="20"/>
              </w:rPr>
              <w:t xml:space="preserve">dokáže vytvoriť jednoduchý básnický text, v ktorom uplatní striedavý alebo združený rým. </w:t>
            </w:r>
          </w:p>
          <w:p w:rsidR="00D057FB" w:rsidRDefault="00D057FB" w:rsidP="00A9760F">
            <w:pPr>
              <w:numPr>
                <w:ilvl w:val="0"/>
                <w:numId w:val="105"/>
              </w:numPr>
              <w:ind w:hanging="360"/>
            </w:pPr>
            <w:r w:rsidRPr="00177D77">
              <w:rPr>
                <w:rFonts w:eastAsia="Times New Roman"/>
                <w:sz w:val="20"/>
              </w:rPr>
              <w:t xml:space="preserve">dokáže analyzovať text populárnej piesne z hľadiska témy, štylizácie a metriky. </w:t>
            </w:r>
          </w:p>
          <w:p w:rsidR="00D057FB" w:rsidRDefault="00D057FB" w:rsidP="00A9760F">
            <w:pPr>
              <w:numPr>
                <w:ilvl w:val="0"/>
                <w:numId w:val="105"/>
              </w:numPr>
              <w:ind w:hanging="360"/>
            </w:pPr>
            <w:r w:rsidRPr="00177D77">
              <w:rPr>
                <w:rFonts w:eastAsia="Times New Roman"/>
                <w:sz w:val="20"/>
              </w:rPr>
              <w:t xml:space="preserve">dokáže vyjadriť svoj zážitok z textu piesne a uviesť, čo ho vyvolalo. </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30"/>
            </w:pPr>
            <w:r w:rsidRPr="00177D77">
              <w:rPr>
                <w:rFonts w:eastAsia="Times New Roman"/>
                <w:b/>
                <w:sz w:val="20"/>
                <w:u w:val="single" w:color="000000"/>
              </w:rPr>
              <w:t>6. ročník:</w:t>
            </w:r>
            <w:r w:rsidRPr="00177D77">
              <w:rPr>
                <w:rFonts w:eastAsia="Times New Roman"/>
                <w:b/>
                <w:sz w:val="20"/>
              </w:rPr>
              <w:t xml:space="preserve"> </w:t>
            </w:r>
          </w:p>
          <w:p w:rsidR="00D057FB" w:rsidRDefault="00D057FB" w:rsidP="00A9760F">
            <w:pPr>
              <w:numPr>
                <w:ilvl w:val="0"/>
                <w:numId w:val="106"/>
              </w:numPr>
              <w:ind w:hanging="317"/>
            </w:pPr>
            <w:r w:rsidRPr="00177D77">
              <w:rPr>
                <w:rFonts w:eastAsia="Times New Roman"/>
                <w:sz w:val="20"/>
              </w:rPr>
              <w:t xml:space="preserve">populárna pieseň </w:t>
            </w:r>
          </w:p>
          <w:p w:rsidR="00D057FB" w:rsidRDefault="00D057FB" w:rsidP="00A9760F">
            <w:pPr>
              <w:numPr>
                <w:ilvl w:val="0"/>
                <w:numId w:val="106"/>
              </w:numPr>
              <w:spacing w:after="2"/>
              <w:ind w:hanging="317"/>
            </w:pPr>
            <w:r w:rsidRPr="00177D77">
              <w:rPr>
                <w:rFonts w:eastAsia="Times New Roman"/>
                <w:sz w:val="20"/>
              </w:rPr>
              <w:t xml:space="preserve">verš </w:t>
            </w:r>
          </w:p>
          <w:p w:rsidR="00D057FB" w:rsidRDefault="00D057FB" w:rsidP="00A9760F">
            <w:pPr>
              <w:numPr>
                <w:ilvl w:val="0"/>
                <w:numId w:val="106"/>
              </w:numPr>
              <w:spacing w:line="279" w:lineRule="auto"/>
              <w:ind w:hanging="317"/>
            </w:pPr>
            <w:r w:rsidRPr="00177D77">
              <w:rPr>
                <w:rFonts w:eastAsia="Times New Roman"/>
                <w:sz w:val="20"/>
              </w:rPr>
              <w:t xml:space="preserve">rým: striedavý, združený,  </w:t>
            </w:r>
          </w:p>
          <w:p w:rsidR="00D057FB" w:rsidRDefault="00D057FB" w:rsidP="00D057FB">
            <w:pPr>
              <w:spacing w:after="26"/>
            </w:pPr>
            <w:r w:rsidRPr="00177D77">
              <w:rPr>
                <w:rFonts w:eastAsia="Times New Roman"/>
                <w:sz w:val="20"/>
              </w:rPr>
              <w:t xml:space="preserve"> </w:t>
            </w:r>
          </w:p>
          <w:p w:rsidR="00D057FB" w:rsidRDefault="00D057FB" w:rsidP="00D057FB">
            <w:pPr>
              <w:spacing w:after="31"/>
            </w:pPr>
            <w:r w:rsidRPr="00177D77">
              <w:rPr>
                <w:rFonts w:eastAsia="Times New Roman"/>
                <w:b/>
                <w:sz w:val="20"/>
                <w:u w:val="single" w:color="000000"/>
              </w:rPr>
              <w:t>7. ročník</w:t>
            </w:r>
            <w:r w:rsidRPr="00177D77">
              <w:rPr>
                <w:rFonts w:eastAsia="Times New Roman"/>
                <w:b/>
                <w:sz w:val="20"/>
              </w:rPr>
              <w:t xml:space="preserve"> </w:t>
            </w:r>
          </w:p>
          <w:p w:rsidR="00D057FB" w:rsidRDefault="00D057FB" w:rsidP="00A9760F">
            <w:pPr>
              <w:numPr>
                <w:ilvl w:val="0"/>
                <w:numId w:val="107"/>
              </w:numPr>
              <w:spacing w:after="8" w:line="284" w:lineRule="auto"/>
              <w:ind w:hanging="317"/>
            </w:pPr>
            <w:r w:rsidRPr="00177D77">
              <w:rPr>
                <w:rFonts w:eastAsia="Times New Roman"/>
                <w:sz w:val="20"/>
              </w:rPr>
              <w:t xml:space="preserve">rým: prerývaný, obkročný </w:t>
            </w:r>
          </w:p>
          <w:p w:rsidR="00D057FB" w:rsidRDefault="00D057FB" w:rsidP="00A9760F">
            <w:pPr>
              <w:numPr>
                <w:ilvl w:val="0"/>
                <w:numId w:val="107"/>
              </w:numPr>
              <w:ind w:hanging="317"/>
            </w:pPr>
            <w:r w:rsidRPr="00177D77">
              <w:rPr>
                <w:rFonts w:eastAsia="Times New Roman"/>
                <w:sz w:val="20"/>
              </w:rPr>
              <w:t xml:space="preserve">voľný verš </w:t>
            </w:r>
          </w:p>
        </w:tc>
      </w:tr>
      <w:tr w:rsidR="00D057FB" w:rsidTr="00D057FB">
        <w:trPr>
          <w:trHeight w:val="2100"/>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39"/>
            </w:pPr>
            <w:r w:rsidRPr="00177D77">
              <w:rPr>
                <w:rFonts w:eastAsia="Times New Roman"/>
                <w:b/>
                <w:sz w:val="20"/>
              </w:rPr>
              <w:t xml:space="preserve">Minimálny: </w:t>
            </w:r>
          </w:p>
          <w:p w:rsidR="00D057FB" w:rsidRDefault="00D057FB" w:rsidP="00D057FB">
            <w:pPr>
              <w:spacing w:after="30"/>
            </w:pPr>
            <w:r w:rsidRPr="00177D77">
              <w:rPr>
                <w:rFonts w:eastAsia="Times New Roman"/>
                <w:b/>
                <w:sz w:val="20"/>
              </w:rPr>
              <w:t xml:space="preserve">Žiak </w:t>
            </w:r>
          </w:p>
          <w:p w:rsidR="00D057FB" w:rsidRDefault="00D057FB" w:rsidP="00A9760F">
            <w:pPr>
              <w:numPr>
                <w:ilvl w:val="0"/>
                <w:numId w:val="108"/>
              </w:numPr>
              <w:ind w:hanging="283"/>
            </w:pPr>
            <w:r w:rsidRPr="00177D77">
              <w:rPr>
                <w:rFonts w:eastAsia="Times New Roman"/>
                <w:sz w:val="20"/>
              </w:rPr>
              <w:t xml:space="preserve">dokáže spamäti zarecitovať známu báseň. </w:t>
            </w:r>
          </w:p>
          <w:p w:rsidR="00D057FB" w:rsidRDefault="00D057FB" w:rsidP="00A9760F">
            <w:pPr>
              <w:numPr>
                <w:ilvl w:val="0"/>
                <w:numId w:val="108"/>
              </w:numPr>
              <w:ind w:hanging="283"/>
            </w:pPr>
            <w:r w:rsidRPr="00177D77">
              <w:rPr>
                <w:rFonts w:eastAsia="Times New Roman"/>
                <w:sz w:val="20"/>
              </w:rPr>
              <w:t>dokáže v známej básni s pomocou učiteľa určiť striedavý a združeným rým.</w:t>
            </w:r>
            <w:r w:rsidRPr="00177D77">
              <w:rPr>
                <w:rFonts w:eastAsia="Times New Roman"/>
                <w:b/>
                <w:sz w:val="20"/>
              </w:rPr>
              <w:t xml:space="preserve"> </w:t>
            </w:r>
          </w:p>
          <w:p w:rsidR="00D057FB" w:rsidRDefault="00D057FB" w:rsidP="00A9760F">
            <w:pPr>
              <w:numPr>
                <w:ilvl w:val="0"/>
                <w:numId w:val="108"/>
              </w:numPr>
              <w:ind w:hanging="283"/>
            </w:pPr>
            <w:r w:rsidRPr="00177D77">
              <w:rPr>
                <w:rFonts w:eastAsia="Times New Roman"/>
                <w:sz w:val="20"/>
              </w:rPr>
              <w:t>dokáže vyjadriť svoj zážitok z textu piesne.</w:t>
            </w:r>
            <w:r w:rsidRPr="00177D77">
              <w:rPr>
                <w:rFonts w:eastAsia="Times New Roman"/>
                <w:b/>
                <w:sz w:val="20"/>
              </w:rPr>
              <w:t xml:space="preserve"> </w:t>
            </w:r>
          </w:p>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r>
    </w:tbl>
    <w:p w:rsidR="00D057FB" w:rsidRDefault="00D057FB" w:rsidP="00D057FB">
      <w:pPr>
        <w:jc w:val="both"/>
      </w:pPr>
    </w:p>
    <w:p w:rsidR="00D057FB" w:rsidRDefault="00D057FB" w:rsidP="00D057FB">
      <w:pPr>
        <w:spacing w:after="80"/>
        <w:rPr>
          <w:rFonts w:eastAsia="Times New Roman"/>
          <w:sz w:val="20"/>
        </w:rPr>
      </w:pPr>
      <w:r>
        <w:rPr>
          <w:rFonts w:eastAsia="Times New Roman"/>
          <w:sz w:val="20"/>
        </w:rPr>
        <w:t xml:space="preserve"> </w:t>
      </w:r>
    </w:p>
    <w:p w:rsidR="00D057FB" w:rsidRDefault="00D057FB" w:rsidP="00D057FB">
      <w:pPr>
        <w:pStyle w:val="Nadpis2"/>
      </w:pPr>
      <w:r>
        <w:t xml:space="preserve">KRITÉRIÁ KONTROLY A HODNOTENIA ŽIAKOV </w:t>
      </w:r>
    </w:p>
    <w:p w:rsidR="00D057FB" w:rsidRDefault="00D057FB" w:rsidP="00D057FB">
      <w:pPr>
        <w:ind w:left="-1418" w:right="15426"/>
      </w:pPr>
    </w:p>
    <w:tbl>
      <w:tblPr>
        <w:tblW w:w="14220" w:type="dxa"/>
        <w:tblInd w:w="-108" w:type="dxa"/>
        <w:tblCellMar>
          <w:top w:w="7" w:type="dxa"/>
          <w:left w:w="106" w:type="dxa"/>
          <w:right w:w="52" w:type="dxa"/>
        </w:tblCellMar>
        <w:tblLook w:val="04A0" w:firstRow="1" w:lastRow="0" w:firstColumn="1" w:lastColumn="0" w:noHBand="0" w:noVBand="1"/>
      </w:tblPr>
      <w:tblGrid>
        <w:gridCol w:w="1370"/>
        <w:gridCol w:w="977"/>
        <w:gridCol w:w="3277"/>
        <w:gridCol w:w="1990"/>
        <w:gridCol w:w="1426"/>
        <w:gridCol w:w="5180"/>
      </w:tblGrid>
      <w:tr w:rsidR="00D057FB" w:rsidTr="00D057FB">
        <w:trPr>
          <w:trHeight w:val="286"/>
        </w:trPr>
        <w:tc>
          <w:tcPr>
            <w:tcW w:w="7614"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rPr>
              <w:t xml:space="preserve">DIKTÁTY </w:t>
            </w:r>
          </w:p>
        </w:tc>
        <w:tc>
          <w:tcPr>
            <w:tcW w:w="6606"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rPr>
              <w:t xml:space="preserve">PÍSOMNÉ PRÁCE </w:t>
            </w:r>
          </w:p>
        </w:tc>
      </w:tr>
      <w:tr w:rsidR="00D057FB" w:rsidTr="00D057FB">
        <w:trPr>
          <w:trHeight w:val="528"/>
        </w:trPr>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pPr>
              <w:ind w:left="2"/>
            </w:pPr>
            <w:r w:rsidRPr="00177D77">
              <w:rPr>
                <w:rFonts w:eastAsia="Times New Roman"/>
                <w:b/>
              </w:rPr>
              <w:t xml:space="preserve">Ročník </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pPr>
              <w:ind w:left="2"/>
            </w:pPr>
            <w:r w:rsidRPr="00177D77">
              <w:rPr>
                <w:rFonts w:eastAsia="Times New Roman"/>
                <w:b/>
              </w:rPr>
              <w:t xml:space="preserve">Počet </w:t>
            </w:r>
          </w:p>
        </w:tc>
        <w:tc>
          <w:tcPr>
            <w:tcW w:w="3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r w:rsidRPr="00177D77">
              <w:rPr>
                <w:rFonts w:eastAsia="Times New Roman"/>
                <w:b/>
              </w:rPr>
              <w:t xml:space="preserve">Zameranie </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pPr>
              <w:ind w:left="2"/>
            </w:pPr>
            <w:r w:rsidRPr="00177D77">
              <w:rPr>
                <w:rFonts w:eastAsia="Times New Roman"/>
                <w:b/>
              </w:rPr>
              <w:t xml:space="preserve">Rozsah </w:t>
            </w:r>
          </w:p>
        </w:tc>
        <w:tc>
          <w:tcPr>
            <w:tcW w:w="1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r w:rsidRPr="00177D77">
              <w:rPr>
                <w:rFonts w:eastAsia="Times New Roman"/>
                <w:b/>
              </w:rPr>
              <w:t xml:space="preserve">Počet </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pPr>
              <w:ind w:left="2"/>
            </w:pPr>
            <w:r w:rsidRPr="00177D77">
              <w:rPr>
                <w:rFonts w:eastAsia="Times New Roman"/>
                <w:b/>
              </w:rPr>
              <w:t xml:space="preserve">Zameranie </w:t>
            </w:r>
          </w:p>
        </w:tc>
      </w:tr>
      <w:tr w:rsidR="00D057FB" w:rsidTr="00D057FB">
        <w:trPr>
          <w:trHeight w:val="1114"/>
        </w:trPr>
        <w:tc>
          <w:tcPr>
            <w:tcW w:w="137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rPr>
              <w:t>5.</w:t>
            </w:r>
            <w:r w:rsidRPr="00177D77">
              <w:rPr>
                <w:rFonts w:ascii="Arial" w:eastAsia="Arial" w:hAnsi="Arial" w:cs="Arial"/>
                <w:b/>
              </w:rPr>
              <w:t xml:space="preserve"> </w:t>
            </w:r>
            <w:r w:rsidRPr="00177D77">
              <w:rPr>
                <w:rFonts w:eastAsia="Times New Roman"/>
                <w:b/>
              </w:rPr>
              <w:t xml:space="preserve">ročník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6"/>
              <w:jc w:val="center"/>
            </w:pPr>
            <w:r w:rsidRPr="00177D77">
              <w:rPr>
                <w:rFonts w:eastAsia="Times New Roman"/>
              </w:rPr>
              <w:t xml:space="preserve">4 </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109"/>
              </w:numPr>
              <w:spacing w:after="21"/>
              <w:ind w:hanging="283"/>
            </w:pPr>
            <w:r w:rsidRPr="00177D77">
              <w:rPr>
                <w:rFonts w:eastAsia="Times New Roman"/>
              </w:rPr>
              <w:t xml:space="preserve">opakovanie zo 4. ročníka </w:t>
            </w:r>
          </w:p>
          <w:p w:rsidR="00D057FB" w:rsidRDefault="00D057FB" w:rsidP="00A9760F">
            <w:pPr>
              <w:numPr>
                <w:ilvl w:val="0"/>
                <w:numId w:val="109"/>
              </w:numPr>
              <w:spacing w:after="21"/>
              <w:ind w:hanging="283"/>
            </w:pPr>
            <w:r w:rsidRPr="00177D77">
              <w:rPr>
                <w:rFonts w:eastAsia="Times New Roman"/>
              </w:rPr>
              <w:t xml:space="preserve">podstatné mená </w:t>
            </w:r>
          </w:p>
          <w:p w:rsidR="00D057FB" w:rsidRDefault="00D057FB" w:rsidP="00A9760F">
            <w:pPr>
              <w:numPr>
                <w:ilvl w:val="0"/>
                <w:numId w:val="109"/>
              </w:numPr>
              <w:spacing w:after="17"/>
              <w:ind w:hanging="283"/>
            </w:pPr>
            <w:r w:rsidRPr="00177D77">
              <w:rPr>
                <w:rFonts w:eastAsia="Times New Roman"/>
              </w:rPr>
              <w:t xml:space="preserve">prídavné mená </w:t>
            </w:r>
          </w:p>
          <w:p w:rsidR="00D057FB" w:rsidRDefault="00D057FB" w:rsidP="00A9760F">
            <w:pPr>
              <w:numPr>
                <w:ilvl w:val="0"/>
                <w:numId w:val="109"/>
              </w:numPr>
              <w:ind w:hanging="283"/>
            </w:pPr>
            <w:r w:rsidRPr="00177D77">
              <w:rPr>
                <w:rFonts w:eastAsia="Times New Roman"/>
              </w:rPr>
              <w:t xml:space="preserve">slovesá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38" w:lineRule="auto"/>
              <w:ind w:left="2"/>
            </w:pPr>
            <w:r w:rsidRPr="00177D77">
              <w:rPr>
                <w:rFonts w:eastAsia="Times New Roman"/>
              </w:rPr>
              <w:t xml:space="preserve">50 – 60 plnovýznamových </w:t>
            </w:r>
          </w:p>
          <w:p w:rsidR="00D057FB" w:rsidRDefault="00D057FB" w:rsidP="00D057FB">
            <w:pPr>
              <w:ind w:left="2"/>
            </w:pPr>
            <w:r w:rsidRPr="00177D77">
              <w:rPr>
                <w:rFonts w:eastAsia="Times New Roman"/>
              </w:rPr>
              <w:t xml:space="preserve">slov </w:t>
            </w:r>
          </w:p>
        </w:tc>
        <w:tc>
          <w:tcPr>
            <w:tcW w:w="142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eastAsia="Times New Roman"/>
              </w:rPr>
              <w:t xml:space="preserve">1 </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6"/>
            </w:pPr>
            <w:r w:rsidRPr="00177D77">
              <w:rPr>
                <w:rFonts w:ascii="Wingdings" w:eastAsia="Wingdings" w:hAnsi="Wingdings" w:cs="Wingdings"/>
              </w:rPr>
              <w:t></w:t>
            </w:r>
            <w:r w:rsidRPr="00177D77">
              <w:rPr>
                <w:rFonts w:ascii="Arial" w:eastAsia="Arial" w:hAnsi="Arial" w:cs="Arial"/>
              </w:rPr>
              <w:t xml:space="preserve"> </w:t>
            </w:r>
            <w:r w:rsidRPr="00177D77">
              <w:rPr>
                <w:rFonts w:eastAsia="Times New Roman"/>
              </w:rPr>
              <w:t xml:space="preserve">rozprávanie s prvkami opisu </w:t>
            </w:r>
          </w:p>
        </w:tc>
      </w:tr>
      <w:tr w:rsidR="00D057FB" w:rsidTr="00D057FB">
        <w:trPr>
          <w:trHeight w:val="1666"/>
        </w:trPr>
        <w:tc>
          <w:tcPr>
            <w:tcW w:w="137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rPr>
              <w:lastRenderedPageBreak/>
              <w:t>6.</w:t>
            </w:r>
            <w:r w:rsidRPr="00177D77">
              <w:rPr>
                <w:rFonts w:ascii="Arial" w:eastAsia="Arial" w:hAnsi="Arial" w:cs="Arial"/>
                <w:b/>
              </w:rPr>
              <w:t xml:space="preserve"> </w:t>
            </w:r>
            <w:r w:rsidRPr="00177D77">
              <w:rPr>
                <w:rFonts w:eastAsia="Times New Roman"/>
                <w:b/>
              </w:rPr>
              <w:t xml:space="preserve">ročník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6"/>
              <w:jc w:val="center"/>
            </w:pPr>
            <w:r w:rsidRPr="00177D77">
              <w:rPr>
                <w:rFonts w:eastAsia="Times New Roman"/>
              </w:rPr>
              <w:t xml:space="preserve">4 </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110"/>
              </w:numPr>
              <w:spacing w:after="20"/>
              <w:ind w:hanging="317"/>
            </w:pPr>
            <w:r w:rsidRPr="00177D77">
              <w:rPr>
                <w:rFonts w:eastAsia="Times New Roman"/>
              </w:rPr>
              <w:t xml:space="preserve">opakovanie učiva z 5. </w:t>
            </w:r>
          </w:p>
          <w:p w:rsidR="00D057FB" w:rsidRDefault="00D057FB" w:rsidP="00D057FB">
            <w:pPr>
              <w:spacing w:after="21"/>
              <w:ind w:left="317"/>
            </w:pPr>
            <w:r w:rsidRPr="00177D77">
              <w:rPr>
                <w:rFonts w:eastAsia="Times New Roman"/>
              </w:rPr>
              <w:t xml:space="preserve">ročníka </w:t>
            </w:r>
          </w:p>
          <w:p w:rsidR="00D057FB" w:rsidRDefault="00D057FB" w:rsidP="00A9760F">
            <w:pPr>
              <w:numPr>
                <w:ilvl w:val="0"/>
                <w:numId w:val="110"/>
              </w:numPr>
              <w:spacing w:after="22"/>
              <w:ind w:hanging="317"/>
            </w:pPr>
            <w:r w:rsidRPr="00177D77">
              <w:rPr>
                <w:rFonts w:eastAsia="Times New Roman"/>
              </w:rPr>
              <w:t xml:space="preserve">prídavné mená </w:t>
            </w:r>
          </w:p>
          <w:p w:rsidR="00D057FB" w:rsidRDefault="00D057FB" w:rsidP="00A9760F">
            <w:pPr>
              <w:numPr>
                <w:ilvl w:val="0"/>
                <w:numId w:val="110"/>
              </w:numPr>
              <w:spacing w:after="24"/>
              <w:ind w:hanging="317"/>
            </w:pPr>
            <w:r w:rsidRPr="00177D77">
              <w:rPr>
                <w:rFonts w:eastAsia="Times New Roman"/>
              </w:rPr>
              <w:t xml:space="preserve">slovesné spôsoby </w:t>
            </w:r>
          </w:p>
          <w:p w:rsidR="00D057FB" w:rsidRDefault="00D057FB" w:rsidP="00A9760F">
            <w:pPr>
              <w:numPr>
                <w:ilvl w:val="0"/>
                <w:numId w:val="110"/>
              </w:numPr>
              <w:spacing w:after="20"/>
              <w:ind w:hanging="317"/>
            </w:pPr>
            <w:r w:rsidRPr="00177D77">
              <w:rPr>
                <w:rFonts w:eastAsia="Times New Roman"/>
              </w:rPr>
              <w:t xml:space="preserve">opakovanie učiva zo 6. </w:t>
            </w:r>
          </w:p>
          <w:p w:rsidR="00D057FB" w:rsidRDefault="00D057FB" w:rsidP="00D057FB">
            <w:pPr>
              <w:ind w:left="317"/>
            </w:pPr>
            <w:r w:rsidRPr="00177D77">
              <w:rPr>
                <w:rFonts w:eastAsia="Times New Roman"/>
              </w:rPr>
              <w:t xml:space="preserve">ročníka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38" w:lineRule="auto"/>
              <w:ind w:left="2"/>
            </w:pPr>
            <w:r w:rsidRPr="00177D77">
              <w:rPr>
                <w:rFonts w:eastAsia="Times New Roman"/>
              </w:rPr>
              <w:t xml:space="preserve">61 – 70 plnovýznamových </w:t>
            </w:r>
          </w:p>
          <w:p w:rsidR="00D057FB" w:rsidRDefault="00D057FB" w:rsidP="00D057FB">
            <w:pPr>
              <w:ind w:left="2"/>
            </w:pPr>
            <w:r w:rsidRPr="00177D77">
              <w:rPr>
                <w:rFonts w:eastAsia="Times New Roman"/>
              </w:rPr>
              <w:t xml:space="preserve">slov </w:t>
            </w:r>
          </w:p>
        </w:tc>
        <w:tc>
          <w:tcPr>
            <w:tcW w:w="142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eastAsia="Times New Roman"/>
              </w:rPr>
              <w:t xml:space="preserve">2 </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111"/>
              </w:numPr>
              <w:spacing w:after="31"/>
              <w:ind w:left="460" w:hanging="458"/>
            </w:pPr>
            <w:r w:rsidRPr="00177D77">
              <w:rPr>
                <w:rFonts w:eastAsia="Times New Roman"/>
              </w:rPr>
              <w:t xml:space="preserve">statický opis </w:t>
            </w:r>
          </w:p>
          <w:p w:rsidR="00D057FB" w:rsidRDefault="00D057FB" w:rsidP="00A9760F">
            <w:pPr>
              <w:numPr>
                <w:ilvl w:val="0"/>
                <w:numId w:val="111"/>
              </w:numPr>
              <w:ind w:left="460" w:hanging="458"/>
            </w:pPr>
            <w:r w:rsidRPr="00177D77">
              <w:rPr>
                <w:rFonts w:eastAsia="Times New Roman"/>
              </w:rPr>
              <w:t xml:space="preserve">rozprávanie s využitím priamej reči (1. osoba, 3. osoba) </w:t>
            </w:r>
          </w:p>
        </w:tc>
      </w:tr>
      <w:tr w:rsidR="00D057FB" w:rsidTr="00D057FB">
        <w:trPr>
          <w:trHeight w:val="1666"/>
        </w:trPr>
        <w:tc>
          <w:tcPr>
            <w:tcW w:w="137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rPr>
              <w:t>7.</w:t>
            </w:r>
            <w:r w:rsidRPr="00177D77">
              <w:rPr>
                <w:rFonts w:ascii="Arial" w:eastAsia="Arial" w:hAnsi="Arial" w:cs="Arial"/>
                <w:b/>
              </w:rPr>
              <w:t xml:space="preserve"> </w:t>
            </w:r>
            <w:r w:rsidRPr="00177D77">
              <w:rPr>
                <w:rFonts w:eastAsia="Times New Roman"/>
                <w:b/>
              </w:rPr>
              <w:t xml:space="preserve">ročník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6"/>
              <w:jc w:val="center"/>
            </w:pPr>
            <w:r w:rsidRPr="00177D77">
              <w:rPr>
                <w:rFonts w:eastAsia="Times New Roman"/>
              </w:rPr>
              <w:t xml:space="preserve">4 </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112"/>
              </w:numPr>
              <w:spacing w:after="20"/>
              <w:ind w:hanging="317"/>
            </w:pPr>
            <w:r w:rsidRPr="00177D77">
              <w:rPr>
                <w:rFonts w:eastAsia="Times New Roman"/>
              </w:rPr>
              <w:t xml:space="preserve">opakovanie učiva zo 6. </w:t>
            </w:r>
          </w:p>
          <w:p w:rsidR="00D057FB" w:rsidRDefault="00D057FB" w:rsidP="00D057FB">
            <w:pPr>
              <w:spacing w:after="20"/>
              <w:ind w:left="317"/>
            </w:pPr>
            <w:r w:rsidRPr="00177D77">
              <w:rPr>
                <w:rFonts w:eastAsia="Times New Roman"/>
              </w:rPr>
              <w:t xml:space="preserve">ročníka </w:t>
            </w:r>
          </w:p>
          <w:p w:rsidR="00D057FB" w:rsidRDefault="00D057FB" w:rsidP="00A9760F">
            <w:pPr>
              <w:numPr>
                <w:ilvl w:val="0"/>
                <w:numId w:val="112"/>
              </w:numPr>
              <w:spacing w:after="18"/>
              <w:ind w:hanging="317"/>
            </w:pPr>
            <w:r w:rsidRPr="00177D77">
              <w:rPr>
                <w:rFonts w:eastAsia="Times New Roman"/>
              </w:rPr>
              <w:t xml:space="preserve">cudzie slová </w:t>
            </w:r>
          </w:p>
          <w:p w:rsidR="00D057FB" w:rsidRDefault="00D057FB" w:rsidP="00A9760F">
            <w:pPr>
              <w:numPr>
                <w:ilvl w:val="0"/>
                <w:numId w:val="112"/>
              </w:numPr>
              <w:spacing w:after="24"/>
              <w:ind w:hanging="317"/>
            </w:pPr>
            <w:r w:rsidRPr="00177D77">
              <w:rPr>
                <w:rFonts w:eastAsia="Times New Roman"/>
              </w:rPr>
              <w:t xml:space="preserve">číslovky </w:t>
            </w:r>
          </w:p>
          <w:p w:rsidR="00D057FB" w:rsidRDefault="00D057FB" w:rsidP="00A9760F">
            <w:pPr>
              <w:numPr>
                <w:ilvl w:val="0"/>
                <w:numId w:val="112"/>
              </w:numPr>
              <w:ind w:hanging="317"/>
            </w:pPr>
            <w:r w:rsidRPr="00177D77">
              <w:rPr>
                <w:rFonts w:eastAsia="Times New Roman"/>
              </w:rPr>
              <w:t xml:space="preserve">záverečné opakovanie učiva zo 7. ročníka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38" w:lineRule="auto"/>
              <w:ind w:left="2"/>
            </w:pPr>
            <w:r w:rsidRPr="00177D77">
              <w:rPr>
                <w:rFonts w:eastAsia="Times New Roman"/>
              </w:rPr>
              <w:t xml:space="preserve">71 – 80 plnovýznamových </w:t>
            </w:r>
          </w:p>
          <w:p w:rsidR="00D057FB" w:rsidRDefault="00D057FB" w:rsidP="00D057FB">
            <w:pPr>
              <w:ind w:left="2"/>
            </w:pPr>
            <w:r w:rsidRPr="00177D77">
              <w:rPr>
                <w:rFonts w:eastAsia="Times New Roman"/>
              </w:rPr>
              <w:t xml:space="preserve">slov </w:t>
            </w:r>
          </w:p>
        </w:tc>
        <w:tc>
          <w:tcPr>
            <w:tcW w:w="142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eastAsia="Times New Roman"/>
              </w:rPr>
              <w:t xml:space="preserve">2 </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right="2513"/>
            </w:pPr>
            <w:r w:rsidRPr="00177D77">
              <w:rPr>
                <w:rFonts w:ascii="Wingdings" w:eastAsia="Wingdings" w:hAnsi="Wingdings" w:cs="Wingdings"/>
              </w:rPr>
              <w:t></w:t>
            </w:r>
            <w:r w:rsidRPr="00177D77">
              <w:rPr>
                <w:rFonts w:ascii="Arial" w:eastAsia="Arial" w:hAnsi="Arial" w:cs="Arial"/>
              </w:rPr>
              <w:t xml:space="preserve"> </w:t>
            </w:r>
            <w:r w:rsidRPr="00177D77">
              <w:rPr>
                <w:rFonts w:ascii="Arial" w:eastAsia="Arial" w:hAnsi="Arial" w:cs="Arial"/>
              </w:rPr>
              <w:tab/>
            </w:r>
            <w:r w:rsidRPr="00177D77">
              <w:rPr>
                <w:rFonts w:eastAsia="Times New Roman"/>
              </w:rPr>
              <w:t xml:space="preserve">umelecký opis </w:t>
            </w:r>
            <w:r w:rsidRPr="00177D77">
              <w:rPr>
                <w:rFonts w:ascii="Wingdings" w:eastAsia="Wingdings" w:hAnsi="Wingdings" w:cs="Wingdings"/>
              </w:rPr>
              <w:t></w:t>
            </w:r>
            <w:r w:rsidRPr="00177D77">
              <w:rPr>
                <w:rFonts w:ascii="Arial" w:eastAsia="Arial" w:hAnsi="Arial" w:cs="Arial"/>
              </w:rPr>
              <w:t xml:space="preserve"> </w:t>
            </w:r>
            <w:r w:rsidRPr="00177D77">
              <w:rPr>
                <w:rFonts w:ascii="Arial" w:eastAsia="Arial" w:hAnsi="Arial" w:cs="Arial"/>
              </w:rPr>
              <w:tab/>
            </w:r>
            <w:r w:rsidRPr="00177D77">
              <w:rPr>
                <w:rFonts w:eastAsia="Times New Roman"/>
              </w:rPr>
              <w:t xml:space="preserve">charakteristika osoby </w:t>
            </w:r>
          </w:p>
        </w:tc>
      </w:tr>
      <w:tr w:rsidR="00D057FB" w:rsidTr="00D057FB">
        <w:trPr>
          <w:trHeight w:val="2218"/>
        </w:trPr>
        <w:tc>
          <w:tcPr>
            <w:tcW w:w="137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rPr>
              <w:t>8.</w:t>
            </w:r>
            <w:r w:rsidRPr="00177D77">
              <w:rPr>
                <w:rFonts w:ascii="Arial" w:eastAsia="Arial" w:hAnsi="Arial" w:cs="Arial"/>
                <w:b/>
              </w:rPr>
              <w:t xml:space="preserve"> </w:t>
            </w:r>
            <w:r w:rsidRPr="00177D77">
              <w:rPr>
                <w:rFonts w:eastAsia="Times New Roman"/>
                <w:b/>
              </w:rPr>
              <w:t xml:space="preserve">ročník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6"/>
              <w:jc w:val="center"/>
            </w:pPr>
            <w:r w:rsidRPr="00177D77">
              <w:rPr>
                <w:rFonts w:eastAsia="Times New Roman"/>
              </w:rPr>
              <w:t xml:space="preserve">4 </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113"/>
              </w:numPr>
              <w:spacing w:after="20"/>
              <w:ind w:hanging="283"/>
            </w:pPr>
            <w:r w:rsidRPr="00177D77">
              <w:rPr>
                <w:rFonts w:eastAsia="Times New Roman"/>
              </w:rPr>
              <w:t xml:space="preserve">opakovanie učiva zo 7. </w:t>
            </w:r>
          </w:p>
          <w:p w:rsidR="00D057FB" w:rsidRDefault="00D057FB" w:rsidP="00D057FB">
            <w:pPr>
              <w:spacing w:after="23"/>
              <w:ind w:left="317"/>
            </w:pPr>
            <w:r w:rsidRPr="00177D77">
              <w:rPr>
                <w:rFonts w:eastAsia="Times New Roman"/>
              </w:rPr>
              <w:t xml:space="preserve">ročníka </w:t>
            </w:r>
          </w:p>
          <w:p w:rsidR="00D057FB" w:rsidRDefault="00D057FB" w:rsidP="00A9760F">
            <w:pPr>
              <w:numPr>
                <w:ilvl w:val="0"/>
                <w:numId w:val="113"/>
              </w:numPr>
              <w:spacing w:after="47" w:line="238" w:lineRule="auto"/>
              <w:ind w:hanging="283"/>
            </w:pPr>
            <w:r w:rsidRPr="00177D77">
              <w:rPr>
                <w:rFonts w:eastAsia="Times New Roman"/>
              </w:rPr>
              <w:t xml:space="preserve">podstatné mená mužského rodu: zvieracie </w:t>
            </w:r>
          </w:p>
          <w:p w:rsidR="00D057FB" w:rsidRDefault="00D057FB" w:rsidP="00A9760F">
            <w:pPr>
              <w:numPr>
                <w:ilvl w:val="0"/>
                <w:numId w:val="113"/>
              </w:numPr>
              <w:ind w:hanging="283"/>
            </w:pPr>
            <w:r w:rsidRPr="00177D77">
              <w:rPr>
                <w:rFonts w:eastAsia="Times New Roman"/>
              </w:rPr>
              <w:t xml:space="preserve">neživotné zakončené na </w:t>
            </w:r>
          </w:p>
          <w:p w:rsidR="00D057FB" w:rsidRDefault="00D057FB" w:rsidP="00D057FB">
            <w:pPr>
              <w:spacing w:after="24"/>
              <w:ind w:left="317"/>
            </w:pPr>
            <w:r w:rsidRPr="00177D77">
              <w:rPr>
                <w:rFonts w:eastAsia="Times New Roman"/>
              </w:rPr>
              <w:t xml:space="preserve">-r, -l </w:t>
            </w:r>
          </w:p>
          <w:p w:rsidR="00D057FB" w:rsidRDefault="00D057FB" w:rsidP="00A9760F">
            <w:pPr>
              <w:numPr>
                <w:ilvl w:val="0"/>
                <w:numId w:val="113"/>
              </w:numPr>
              <w:spacing w:after="15"/>
              <w:ind w:hanging="283"/>
            </w:pPr>
            <w:r w:rsidRPr="00177D77">
              <w:rPr>
                <w:rFonts w:eastAsia="Times New Roman"/>
              </w:rPr>
              <w:t xml:space="preserve">opakovanie učiva z 8. </w:t>
            </w:r>
          </w:p>
          <w:p w:rsidR="00D057FB" w:rsidRDefault="00D057FB" w:rsidP="00D057FB">
            <w:pPr>
              <w:ind w:left="317"/>
            </w:pPr>
            <w:r w:rsidRPr="00177D77">
              <w:rPr>
                <w:rFonts w:eastAsia="Times New Roman"/>
              </w:rPr>
              <w:t xml:space="preserve">ročníka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38" w:lineRule="auto"/>
              <w:ind w:left="2"/>
            </w:pPr>
            <w:r w:rsidRPr="00177D77">
              <w:rPr>
                <w:rFonts w:eastAsia="Times New Roman"/>
              </w:rPr>
              <w:t xml:space="preserve">81 – 90 plnovýznamových </w:t>
            </w:r>
          </w:p>
          <w:p w:rsidR="00D057FB" w:rsidRDefault="00D057FB" w:rsidP="00D057FB">
            <w:pPr>
              <w:ind w:left="2"/>
            </w:pPr>
            <w:r w:rsidRPr="00177D77">
              <w:rPr>
                <w:rFonts w:eastAsia="Times New Roman"/>
              </w:rPr>
              <w:t xml:space="preserve">slov </w:t>
            </w:r>
          </w:p>
        </w:tc>
        <w:tc>
          <w:tcPr>
            <w:tcW w:w="142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eastAsia="Times New Roman"/>
              </w:rPr>
              <w:t xml:space="preserve">2 </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114"/>
              </w:numPr>
              <w:spacing w:after="19"/>
              <w:ind w:hanging="425"/>
            </w:pPr>
            <w:r w:rsidRPr="00177D77">
              <w:rPr>
                <w:rFonts w:eastAsia="Times New Roman"/>
              </w:rPr>
              <w:t xml:space="preserve">slávnostný prejav </w:t>
            </w:r>
          </w:p>
          <w:p w:rsidR="00D057FB" w:rsidRDefault="00D057FB" w:rsidP="00A9760F">
            <w:pPr>
              <w:numPr>
                <w:ilvl w:val="0"/>
                <w:numId w:val="114"/>
              </w:numPr>
              <w:ind w:hanging="425"/>
            </w:pPr>
            <w:r w:rsidRPr="00177D77">
              <w:rPr>
                <w:rFonts w:eastAsia="Times New Roman"/>
              </w:rPr>
              <w:t xml:space="preserve">životopis </w:t>
            </w:r>
          </w:p>
        </w:tc>
      </w:tr>
      <w:tr w:rsidR="00D057FB" w:rsidTr="00D057FB">
        <w:trPr>
          <w:trHeight w:val="1666"/>
        </w:trPr>
        <w:tc>
          <w:tcPr>
            <w:tcW w:w="137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rPr>
              <w:t>9.</w:t>
            </w:r>
            <w:r w:rsidRPr="00177D77">
              <w:rPr>
                <w:rFonts w:ascii="Arial" w:eastAsia="Arial" w:hAnsi="Arial" w:cs="Arial"/>
                <w:b/>
              </w:rPr>
              <w:t xml:space="preserve"> </w:t>
            </w:r>
            <w:r w:rsidRPr="00177D77">
              <w:rPr>
                <w:rFonts w:eastAsia="Times New Roman"/>
                <w:b/>
              </w:rPr>
              <w:t xml:space="preserve">ročník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6"/>
              <w:jc w:val="center"/>
            </w:pPr>
            <w:r w:rsidRPr="00177D77">
              <w:rPr>
                <w:rFonts w:eastAsia="Times New Roman"/>
              </w:rPr>
              <w:t xml:space="preserve">4 </w:t>
            </w:r>
          </w:p>
        </w:tc>
        <w:tc>
          <w:tcPr>
            <w:tcW w:w="32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115"/>
              </w:numPr>
              <w:spacing w:after="20"/>
            </w:pPr>
            <w:r w:rsidRPr="00177D77">
              <w:rPr>
                <w:rFonts w:eastAsia="Times New Roman"/>
              </w:rPr>
              <w:t xml:space="preserve">opakovanie učiva z 8. </w:t>
            </w:r>
          </w:p>
          <w:p w:rsidR="00D057FB" w:rsidRDefault="00D057FB" w:rsidP="00D057FB">
            <w:pPr>
              <w:ind w:left="317"/>
            </w:pPr>
            <w:r w:rsidRPr="00177D77">
              <w:rPr>
                <w:rFonts w:eastAsia="Times New Roman"/>
              </w:rPr>
              <w:t xml:space="preserve">ročníka </w:t>
            </w:r>
          </w:p>
          <w:p w:rsidR="00D057FB" w:rsidRDefault="00D057FB" w:rsidP="00A9760F">
            <w:pPr>
              <w:numPr>
                <w:ilvl w:val="0"/>
                <w:numId w:val="115"/>
              </w:numPr>
              <w:spacing w:after="22"/>
            </w:pPr>
            <w:r w:rsidRPr="00177D77">
              <w:rPr>
                <w:rFonts w:eastAsia="Times New Roman"/>
              </w:rPr>
              <w:t xml:space="preserve">interpunkcia </w:t>
            </w:r>
          </w:p>
          <w:p w:rsidR="00D057FB" w:rsidRDefault="00D057FB" w:rsidP="00A9760F">
            <w:pPr>
              <w:numPr>
                <w:ilvl w:val="0"/>
                <w:numId w:val="115"/>
              </w:numPr>
            </w:pPr>
            <w:r w:rsidRPr="00177D77">
              <w:rPr>
                <w:rFonts w:eastAsia="Times New Roman"/>
              </w:rPr>
              <w:t xml:space="preserve">jednoduché súvetie </w:t>
            </w:r>
            <w:r w:rsidRPr="00177D77">
              <w:rPr>
                <w:rFonts w:ascii="Wingdings" w:eastAsia="Wingdings" w:hAnsi="Wingdings" w:cs="Wingdings"/>
              </w:rPr>
              <w:t></w:t>
            </w:r>
            <w:r w:rsidRPr="00177D77">
              <w:rPr>
                <w:rFonts w:ascii="Arial" w:eastAsia="Arial" w:hAnsi="Arial" w:cs="Arial"/>
              </w:rPr>
              <w:t xml:space="preserve"> </w:t>
            </w:r>
            <w:r w:rsidRPr="00177D77">
              <w:rPr>
                <w:rFonts w:eastAsia="Times New Roman"/>
              </w:rPr>
              <w:t xml:space="preserve">záverečné opakovanie 5. – 9. ročníka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line="239" w:lineRule="auto"/>
              <w:ind w:left="2"/>
            </w:pPr>
            <w:r w:rsidRPr="00177D77">
              <w:rPr>
                <w:rFonts w:eastAsia="Times New Roman"/>
              </w:rPr>
              <w:t xml:space="preserve">91 – 100 plnovýznamových </w:t>
            </w:r>
          </w:p>
          <w:p w:rsidR="00D057FB" w:rsidRDefault="00D057FB" w:rsidP="00D057FB">
            <w:pPr>
              <w:ind w:left="2"/>
            </w:pPr>
            <w:r w:rsidRPr="00177D77">
              <w:rPr>
                <w:rFonts w:eastAsia="Times New Roman"/>
              </w:rPr>
              <w:t xml:space="preserve">slov </w:t>
            </w:r>
          </w:p>
        </w:tc>
        <w:tc>
          <w:tcPr>
            <w:tcW w:w="142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eastAsia="Times New Roman"/>
              </w:rPr>
              <w:t xml:space="preserve">2 </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A9760F">
            <w:pPr>
              <w:numPr>
                <w:ilvl w:val="0"/>
                <w:numId w:val="116"/>
              </w:numPr>
              <w:spacing w:after="16"/>
              <w:ind w:hanging="360"/>
            </w:pPr>
            <w:r w:rsidRPr="00177D77">
              <w:rPr>
                <w:rFonts w:eastAsia="Times New Roman"/>
              </w:rPr>
              <w:t xml:space="preserve">výklad </w:t>
            </w:r>
          </w:p>
          <w:p w:rsidR="00D057FB" w:rsidRDefault="00D057FB" w:rsidP="00A9760F">
            <w:pPr>
              <w:numPr>
                <w:ilvl w:val="0"/>
                <w:numId w:val="116"/>
              </w:numPr>
              <w:ind w:hanging="360"/>
            </w:pPr>
            <w:r w:rsidRPr="00177D77">
              <w:rPr>
                <w:rFonts w:eastAsia="Times New Roman"/>
              </w:rPr>
              <w:t xml:space="preserve">úvaha </w:t>
            </w:r>
          </w:p>
          <w:p w:rsidR="00D057FB" w:rsidRDefault="00D057FB" w:rsidP="00D057FB">
            <w:pPr>
              <w:ind w:left="722"/>
            </w:pPr>
            <w:r w:rsidRPr="00177D77">
              <w:rPr>
                <w:rFonts w:eastAsia="Times New Roman"/>
              </w:rPr>
              <w:t xml:space="preserve"> </w:t>
            </w:r>
          </w:p>
        </w:tc>
      </w:tr>
    </w:tbl>
    <w:p w:rsidR="00D057FB" w:rsidRDefault="00D057FB" w:rsidP="00D057FB">
      <w:pPr>
        <w:spacing w:after="251" w:line="262" w:lineRule="auto"/>
        <w:ind w:left="-5" w:hanging="10"/>
        <w:rPr>
          <w:rFonts w:eastAsia="Times New Roman"/>
          <w:b/>
        </w:rPr>
      </w:pPr>
    </w:p>
    <w:p w:rsidR="00D057FB" w:rsidRDefault="00D057FB" w:rsidP="00D057FB">
      <w:pPr>
        <w:spacing w:after="251" w:line="262" w:lineRule="auto"/>
        <w:ind w:left="-5" w:hanging="10"/>
        <w:rPr>
          <w:rFonts w:eastAsia="Times New Roman"/>
          <w:b/>
        </w:rPr>
      </w:pPr>
      <w:r>
        <w:rPr>
          <w:rFonts w:eastAsia="Times New Roman"/>
          <w:b/>
        </w:rPr>
        <w:t xml:space="preserve">Slohové práce hodnotiť podľa týchto kritérií: </w:t>
      </w:r>
    </w:p>
    <w:p w:rsidR="00D057FB" w:rsidRDefault="00D057FB" w:rsidP="00D057FB">
      <w:pPr>
        <w:spacing w:after="251" w:line="262" w:lineRule="auto"/>
        <w:ind w:left="-5" w:hanging="10"/>
      </w:pPr>
    </w:p>
    <w:p w:rsidR="00D057FB" w:rsidRDefault="00D057FB" w:rsidP="00D057FB">
      <w:pPr>
        <w:ind w:left="10" w:right="5205" w:hanging="10"/>
        <w:jc w:val="right"/>
      </w:pPr>
      <w:r>
        <w:rPr>
          <w:rFonts w:eastAsia="Times New Roman"/>
          <w:b/>
        </w:rPr>
        <w:lastRenderedPageBreak/>
        <w:t>1. Vonkajšia forma (max. 4 body)</w:t>
      </w:r>
    </w:p>
    <w:tbl>
      <w:tblPr>
        <w:tblW w:w="13860" w:type="dxa"/>
        <w:tblInd w:w="-108" w:type="dxa"/>
        <w:tblCellMar>
          <w:top w:w="40" w:type="dxa"/>
          <w:left w:w="106" w:type="dxa"/>
          <w:right w:w="102" w:type="dxa"/>
        </w:tblCellMar>
        <w:tblLook w:val="04A0" w:firstRow="1" w:lastRow="0" w:firstColumn="1" w:lastColumn="0" w:noHBand="0" w:noVBand="1"/>
      </w:tblPr>
      <w:tblGrid>
        <w:gridCol w:w="2804"/>
        <w:gridCol w:w="11056"/>
      </w:tblGrid>
      <w:tr w:rsidR="00D057FB" w:rsidTr="00D057FB">
        <w:trPr>
          <w:trHeight w:val="286"/>
        </w:trPr>
        <w:tc>
          <w:tcPr>
            <w:tcW w:w="2804" w:type="dxa"/>
            <w:tcBorders>
              <w:top w:val="single" w:sz="4" w:space="0" w:color="000000"/>
              <w:left w:val="single" w:sz="4" w:space="0" w:color="000000"/>
              <w:bottom w:val="single" w:sz="4" w:space="0" w:color="000000"/>
              <w:right w:val="nil"/>
            </w:tcBorders>
            <w:shd w:val="clear" w:color="auto" w:fill="auto"/>
          </w:tcPr>
          <w:p w:rsidR="00D057FB" w:rsidRDefault="00D057FB" w:rsidP="00D057FB"/>
        </w:tc>
        <w:tc>
          <w:tcPr>
            <w:tcW w:w="11056" w:type="dxa"/>
            <w:tcBorders>
              <w:top w:val="single" w:sz="4" w:space="0" w:color="000000"/>
              <w:left w:val="nil"/>
              <w:bottom w:val="single" w:sz="4" w:space="0" w:color="000000"/>
              <w:right w:val="single" w:sz="4" w:space="0" w:color="000000"/>
            </w:tcBorders>
            <w:shd w:val="clear" w:color="auto" w:fill="auto"/>
          </w:tcPr>
          <w:p w:rsidR="00D057FB" w:rsidRDefault="00D057FB" w:rsidP="00D057FB">
            <w:pPr>
              <w:ind w:left="3202"/>
            </w:pPr>
            <w:r w:rsidRPr="00177D77">
              <w:rPr>
                <w:rFonts w:eastAsia="Times New Roman"/>
                <w:b/>
              </w:rPr>
              <w:t xml:space="preserve">Celková úprava </w:t>
            </w:r>
          </w:p>
        </w:tc>
      </w:tr>
      <w:tr w:rsidR="00D057FB" w:rsidTr="00D057FB">
        <w:trPr>
          <w:trHeight w:val="564"/>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Čitateľnosť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Zreteľné rozlíšenie veľkých a malých písmen, dôsledné dodržanie diakritických znamienok. Každé písmeno musí byť jasne identifikovateľné tak, aby nemohlo prísť k jeho zámene za iné písmeno. </w:t>
            </w:r>
          </w:p>
        </w:tc>
      </w:tr>
      <w:tr w:rsidR="00D057FB" w:rsidTr="00D057FB">
        <w:trPr>
          <w:trHeight w:val="562"/>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Zreteľné grafické členenie odsekov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Na začiatku každého odseku treba začať písať asi 1,5 – 2 cm od začiatku daného riadka. </w:t>
            </w:r>
          </w:p>
        </w:tc>
      </w:tr>
      <w:tr w:rsidR="00D057FB" w:rsidTr="00D057FB">
        <w:trPr>
          <w:trHeight w:val="838"/>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right="334"/>
            </w:pPr>
            <w:r w:rsidRPr="00177D77">
              <w:rPr>
                <w:rFonts w:eastAsia="Times New Roman"/>
              </w:rPr>
              <w:t xml:space="preserve">Prepísanie práce z konceptu do čistopisu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Práca musí byť za daný časový limit kompletne prepísaná z konceptu do čistopisu; v inom prípade sa nemôže prideliť maximálny počet bodov za vonkajšiu formu. Pre potreby hodnotenia vnútornej formy a celkového dojmu sa však pokračuje v hodnotení práce v koncepte na tom mieste, kde sa končí neúplný čistopis. </w:t>
            </w:r>
          </w:p>
        </w:tc>
      </w:tr>
      <w:tr w:rsidR="00D057FB" w:rsidTr="00D057FB">
        <w:trPr>
          <w:trHeight w:val="562"/>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Čistota textu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Bez škrtania. V čistopise žiaci nemajú škrtať, v nevyhnutnom prípade majú dať chybne napísané slovo do okrúhlych zátvoriek a prečiarknuť ho vodorovnou čiarou. </w:t>
            </w:r>
          </w:p>
        </w:tc>
      </w:tr>
      <w:tr w:rsidR="00D057FB" w:rsidTr="00D057FB">
        <w:trPr>
          <w:trHeight w:val="286"/>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Dodržiavanie okrajov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Dodržiavanie okrajov: vnútorných aj vonkajších; v prípade potreby slová na konci riadkov rozdeľovať. </w:t>
            </w:r>
          </w:p>
        </w:tc>
      </w:tr>
      <w:tr w:rsidR="00D057FB" w:rsidTr="00D057FB">
        <w:trPr>
          <w:trHeight w:val="562"/>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Dodržanie predpísaného rozsahu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Ak žiaci napíšu menej alebo viacej ako je predpísaný rozsah, t.j. zákonite nezískajú maximálny počet bodov za vonkajšiu formu. </w:t>
            </w:r>
          </w:p>
        </w:tc>
      </w:tr>
    </w:tbl>
    <w:p w:rsidR="00D057FB" w:rsidRDefault="00D057FB" w:rsidP="00D057FB">
      <w:pPr>
        <w:ind w:left="10" w:right="5205" w:hanging="10"/>
        <w:jc w:val="right"/>
      </w:pPr>
      <w:r>
        <w:rPr>
          <w:rFonts w:eastAsia="Times New Roman"/>
          <w:b/>
        </w:rPr>
        <w:t xml:space="preserve">2.Vnútorná forma (max. 20 bodov) </w:t>
      </w:r>
    </w:p>
    <w:tbl>
      <w:tblPr>
        <w:tblW w:w="13860" w:type="dxa"/>
        <w:tblInd w:w="-108" w:type="dxa"/>
        <w:tblCellMar>
          <w:top w:w="14" w:type="dxa"/>
          <w:left w:w="106" w:type="dxa"/>
          <w:right w:w="49" w:type="dxa"/>
        </w:tblCellMar>
        <w:tblLook w:val="04A0" w:firstRow="1" w:lastRow="0" w:firstColumn="1" w:lastColumn="0" w:noHBand="0" w:noVBand="1"/>
      </w:tblPr>
      <w:tblGrid>
        <w:gridCol w:w="2804"/>
        <w:gridCol w:w="11056"/>
      </w:tblGrid>
      <w:tr w:rsidR="00D057FB" w:rsidTr="00D057FB">
        <w:trPr>
          <w:trHeight w:val="288"/>
        </w:trPr>
        <w:tc>
          <w:tcPr>
            <w:tcW w:w="2804" w:type="dxa"/>
            <w:tcBorders>
              <w:top w:val="single" w:sz="4" w:space="0" w:color="000000"/>
              <w:left w:val="single" w:sz="4" w:space="0" w:color="000000"/>
              <w:bottom w:val="single" w:sz="4" w:space="0" w:color="000000"/>
              <w:right w:val="nil"/>
            </w:tcBorders>
            <w:shd w:val="clear" w:color="auto" w:fill="auto"/>
          </w:tcPr>
          <w:p w:rsidR="00D057FB" w:rsidRDefault="00D057FB" w:rsidP="00D057FB"/>
        </w:tc>
        <w:tc>
          <w:tcPr>
            <w:tcW w:w="11056" w:type="dxa"/>
            <w:tcBorders>
              <w:top w:val="single" w:sz="4" w:space="0" w:color="000000"/>
              <w:left w:val="nil"/>
              <w:bottom w:val="single" w:sz="4" w:space="0" w:color="000000"/>
              <w:right w:val="single" w:sz="4" w:space="0" w:color="000000"/>
            </w:tcBorders>
            <w:shd w:val="clear" w:color="auto" w:fill="auto"/>
          </w:tcPr>
          <w:p w:rsidR="00D057FB" w:rsidRDefault="00D057FB" w:rsidP="00D057FB">
            <w:pPr>
              <w:ind w:left="2953"/>
            </w:pPr>
            <w:r w:rsidRPr="00177D77">
              <w:rPr>
                <w:rFonts w:eastAsia="Times New Roman"/>
                <w:b/>
              </w:rPr>
              <w:t xml:space="preserve">Obsah (max. 4 body) </w:t>
            </w:r>
          </w:p>
        </w:tc>
      </w:tr>
      <w:tr w:rsidR="00D057FB" w:rsidTr="00D057FB">
        <w:trPr>
          <w:trHeight w:val="286"/>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Dodržanie témy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Práca musí reagovať na všetky kľúčové slová v zadaní, v názve. </w:t>
            </w:r>
          </w:p>
        </w:tc>
      </w:tr>
      <w:tr w:rsidR="00D057FB" w:rsidTr="00D057FB">
        <w:trPr>
          <w:trHeight w:val="838"/>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Myšlienkové vyústenie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7"/>
            </w:pPr>
            <w:r w:rsidRPr="00177D77">
              <w:rPr>
                <w:rFonts w:eastAsia="Times New Roman"/>
              </w:rPr>
              <w:t xml:space="preserve">Zakončenie práce, záver. </w:t>
            </w:r>
          </w:p>
          <w:p w:rsidR="00D057FB" w:rsidRDefault="00D057FB" w:rsidP="00D057FB">
            <w:pPr>
              <w:jc w:val="both"/>
            </w:pPr>
            <w:r w:rsidRPr="00177D77">
              <w:rPr>
                <w:rFonts w:eastAsia="Times New Roman"/>
              </w:rPr>
              <w:t xml:space="preserve">Rozprávanie – príbeh s pointou. Úvaha – primeranosť vyjadrovania sa veku žiakov. Výklad – vysvetlenie problému. </w:t>
            </w:r>
          </w:p>
        </w:tc>
      </w:tr>
    </w:tbl>
    <w:p w:rsidR="00D057FB" w:rsidRDefault="00D057FB" w:rsidP="00D057FB">
      <w:r>
        <w:rPr>
          <w:rFonts w:eastAsia="Times New Roman"/>
        </w:rPr>
        <w:t xml:space="preserve"> </w:t>
      </w:r>
    </w:p>
    <w:tbl>
      <w:tblPr>
        <w:tblW w:w="13860" w:type="dxa"/>
        <w:tblInd w:w="-108" w:type="dxa"/>
        <w:tblCellMar>
          <w:top w:w="8" w:type="dxa"/>
          <w:left w:w="0" w:type="dxa"/>
          <w:right w:w="48" w:type="dxa"/>
        </w:tblCellMar>
        <w:tblLook w:val="04A0" w:firstRow="1" w:lastRow="0" w:firstColumn="1" w:lastColumn="0" w:noHBand="0" w:noVBand="1"/>
      </w:tblPr>
      <w:tblGrid>
        <w:gridCol w:w="1613"/>
        <w:gridCol w:w="1191"/>
        <w:gridCol w:w="11056"/>
      </w:tblGrid>
      <w:tr w:rsidR="00D057FB" w:rsidTr="00D057FB">
        <w:trPr>
          <w:trHeight w:val="286"/>
        </w:trPr>
        <w:tc>
          <w:tcPr>
            <w:tcW w:w="2804" w:type="dxa"/>
            <w:gridSpan w:val="2"/>
            <w:tcBorders>
              <w:top w:val="single" w:sz="4" w:space="0" w:color="000000"/>
              <w:left w:val="single" w:sz="4" w:space="0" w:color="000000"/>
              <w:bottom w:val="single" w:sz="4" w:space="0" w:color="000000"/>
              <w:right w:val="nil"/>
            </w:tcBorders>
            <w:shd w:val="clear" w:color="auto" w:fill="auto"/>
          </w:tcPr>
          <w:p w:rsidR="00D057FB" w:rsidRDefault="00D057FB" w:rsidP="00D057FB"/>
        </w:tc>
        <w:tc>
          <w:tcPr>
            <w:tcW w:w="11056" w:type="dxa"/>
            <w:tcBorders>
              <w:top w:val="single" w:sz="4" w:space="0" w:color="000000"/>
              <w:left w:val="nil"/>
              <w:bottom w:val="single" w:sz="4" w:space="0" w:color="000000"/>
              <w:right w:val="single" w:sz="4" w:space="0" w:color="000000"/>
            </w:tcBorders>
            <w:shd w:val="clear" w:color="auto" w:fill="auto"/>
          </w:tcPr>
          <w:p w:rsidR="00D057FB" w:rsidRDefault="00D057FB" w:rsidP="00D057FB">
            <w:pPr>
              <w:ind w:left="2674"/>
            </w:pPr>
            <w:r w:rsidRPr="00177D77">
              <w:rPr>
                <w:rFonts w:eastAsia="Times New Roman"/>
                <w:b/>
              </w:rPr>
              <w:t>Kompozícia (max. 4 body)</w:t>
            </w:r>
            <w:r w:rsidRPr="00177D77">
              <w:rPr>
                <w:rFonts w:eastAsia="Times New Roman"/>
              </w:rPr>
              <w:t xml:space="preserve"> </w:t>
            </w:r>
          </w:p>
        </w:tc>
      </w:tr>
      <w:tr w:rsidR="00D057FB" w:rsidTr="00D057FB">
        <w:trPr>
          <w:trHeight w:val="838"/>
        </w:trPr>
        <w:tc>
          <w:tcPr>
            <w:tcW w:w="280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Uplatnenie zodpovedajúceho slohového postupu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Dodržanie žánrovej formy. </w:t>
            </w:r>
          </w:p>
        </w:tc>
      </w:tr>
      <w:tr w:rsidR="00D057FB" w:rsidTr="00D057FB">
        <w:trPr>
          <w:trHeight w:val="840"/>
        </w:trPr>
        <w:tc>
          <w:tcPr>
            <w:tcW w:w="280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Vnútorná stavba, členenie textu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3"/>
            </w:pPr>
            <w:r w:rsidRPr="00177D77">
              <w:rPr>
                <w:rFonts w:eastAsia="Times New Roman"/>
              </w:rPr>
              <w:t xml:space="preserve">Členenie do myšlienkových celkov – odsekov, vyváženosť jednotlivých častí. </w:t>
            </w:r>
          </w:p>
          <w:p w:rsidR="00D057FB" w:rsidRDefault="00D057FB" w:rsidP="00D057FB">
            <w:pPr>
              <w:jc w:val="both"/>
            </w:pPr>
            <w:r w:rsidRPr="00177D77">
              <w:rPr>
                <w:rFonts w:eastAsia="Times New Roman"/>
              </w:rPr>
              <w:t xml:space="preserve">Rozprávanie – zápletka, zauzľovanie deja, vyvrcholenie deja, nečakaný obrat v deji, rozuzlenie; jednoduché rozprávanie – úvod, jadro, záver; časový sled; pásmo rozprávača, pásmo postáv. </w:t>
            </w:r>
          </w:p>
        </w:tc>
      </w:tr>
      <w:tr w:rsidR="00D057FB" w:rsidTr="00D057FB">
        <w:trPr>
          <w:trHeight w:val="564"/>
        </w:trPr>
        <w:tc>
          <w:tcPr>
            <w:tcW w:w="161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108"/>
            </w:pPr>
            <w:r w:rsidRPr="00177D77">
              <w:rPr>
                <w:rFonts w:eastAsia="Times New Roman"/>
              </w:rPr>
              <w:t xml:space="preserve">Nadväznosť </w:t>
            </w:r>
          </w:p>
          <w:p w:rsidR="00D057FB" w:rsidRDefault="00D057FB" w:rsidP="00D057FB">
            <w:pPr>
              <w:ind w:left="108"/>
            </w:pPr>
            <w:r w:rsidRPr="00177D77">
              <w:rPr>
                <w:rFonts w:eastAsia="Times New Roman"/>
              </w:rPr>
              <w:t xml:space="preserve">textu </w:t>
            </w:r>
          </w:p>
        </w:tc>
        <w:tc>
          <w:tcPr>
            <w:tcW w:w="1190" w:type="dxa"/>
            <w:tcBorders>
              <w:top w:val="single" w:sz="4" w:space="0" w:color="000000"/>
              <w:left w:val="nil"/>
              <w:bottom w:val="single" w:sz="4" w:space="0" w:color="000000"/>
              <w:right w:val="single" w:sz="4" w:space="0" w:color="000000"/>
            </w:tcBorders>
            <w:shd w:val="clear" w:color="auto" w:fill="auto"/>
          </w:tcPr>
          <w:p w:rsidR="00D057FB" w:rsidRDefault="00D057FB" w:rsidP="00D057FB">
            <w:pPr>
              <w:jc w:val="both"/>
            </w:pPr>
            <w:r w:rsidRPr="00177D77">
              <w:rPr>
                <w:rFonts w:eastAsia="Times New Roman"/>
              </w:rPr>
              <w:t xml:space="preserve">a logickosť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6"/>
              <w:jc w:val="both"/>
            </w:pPr>
            <w:r w:rsidRPr="00177D77">
              <w:rPr>
                <w:rFonts w:eastAsia="Times New Roman"/>
              </w:rPr>
              <w:t xml:space="preserve">Úvaha – citáty, umelecké prostriedky, vlastné myšlienky a hodnotenie problému. Výklad – vyváženosť argumentácie a sprievodných vysvetlení. </w:t>
            </w:r>
          </w:p>
        </w:tc>
      </w:tr>
    </w:tbl>
    <w:p w:rsidR="00D057FB" w:rsidRDefault="00D057FB" w:rsidP="00D057FB">
      <w:pPr>
        <w:jc w:val="both"/>
      </w:pPr>
      <w:r>
        <w:rPr>
          <w:rFonts w:eastAsia="Times New Roman"/>
        </w:rPr>
        <w:t xml:space="preserve"> </w:t>
      </w:r>
    </w:p>
    <w:tbl>
      <w:tblPr>
        <w:tblW w:w="13860" w:type="dxa"/>
        <w:tblInd w:w="-108" w:type="dxa"/>
        <w:tblCellMar>
          <w:top w:w="12" w:type="dxa"/>
          <w:left w:w="106" w:type="dxa"/>
          <w:right w:w="48" w:type="dxa"/>
        </w:tblCellMar>
        <w:tblLook w:val="04A0" w:firstRow="1" w:lastRow="0" w:firstColumn="1" w:lastColumn="0" w:noHBand="0" w:noVBand="1"/>
      </w:tblPr>
      <w:tblGrid>
        <w:gridCol w:w="2804"/>
        <w:gridCol w:w="11056"/>
      </w:tblGrid>
      <w:tr w:rsidR="00D057FB" w:rsidTr="00D057FB">
        <w:trPr>
          <w:trHeight w:val="286"/>
        </w:trPr>
        <w:tc>
          <w:tcPr>
            <w:tcW w:w="2804" w:type="dxa"/>
            <w:tcBorders>
              <w:top w:val="single" w:sz="4" w:space="0" w:color="000000"/>
              <w:left w:val="single" w:sz="4" w:space="0" w:color="000000"/>
              <w:bottom w:val="single" w:sz="4" w:space="0" w:color="000000"/>
              <w:right w:val="nil"/>
            </w:tcBorders>
            <w:shd w:val="clear" w:color="auto" w:fill="auto"/>
          </w:tcPr>
          <w:p w:rsidR="00D057FB" w:rsidRDefault="00D057FB" w:rsidP="00D057FB"/>
        </w:tc>
        <w:tc>
          <w:tcPr>
            <w:tcW w:w="11056" w:type="dxa"/>
            <w:tcBorders>
              <w:top w:val="single" w:sz="4" w:space="0" w:color="000000"/>
              <w:left w:val="nil"/>
              <w:bottom w:val="single" w:sz="4" w:space="0" w:color="000000"/>
              <w:right w:val="single" w:sz="4" w:space="0" w:color="000000"/>
            </w:tcBorders>
            <w:shd w:val="clear" w:color="auto" w:fill="auto"/>
          </w:tcPr>
          <w:p w:rsidR="00D057FB" w:rsidRDefault="00D057FB" w:rsidP="00D057FB">
            <w:pPr>
              <w:ind w:left="2986"/>
            </w:pPr>
            <w:r w:rsidRPr="00177D77">
              <w:rPr>
                <w:rFonts w:eastAsia="Times New Roman"/>
                <w:b/>
              </w:rPr>
              <w:t xml:space="preserve">Jazyk (max. 4 body) </w:t>
            </w:r>
          </w:p>
        </w:tc>
      </w:tr>
      <w:tr w:rsidR="00D057FB" w:rsidTr="00D057FB">
        <w:trPr>
          <w:trHeight w:val="562"/>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Správne využitie slovných druhov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Slovné druhy typické pre daný slohový postup a útvar/žáner. </w:t>
            </w:r>
          </w:p>
        </w:tc>
      </w:tr>
      <w:tr w:rsidR="00D057FB" w:rsidTr="00D057FB">
        <w:trPr>
          <w:trHeight w:val="562"/>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jc w:val="both"/>
            </w:pPr>
            <w:r w:rsidRPr="00177D77">
              <w:rPr>
                <w:rFonts w:eastAsia="Times New Roman"/>
              </w:rPr>
              <w:t xml:space="preserve">Morfologická správnosť jazykových prostriedkov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Správne väzby slovies, správne pádové koncovky a pod. </w:t>
            </w:r>
          </w:p>
        </w:tc>
      </w:tr>
      <w:tr w:rsidR="00D057FB" w:rsidTr="00D057FB">
        <w:trPr>
          <w:trHeight w:val="562"/>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jc w:val="both"/>
            </w:pPr>
            <w:r w:rsidRPr="00177D77">
              <w:rPr>
                <w:rFonts w:eastAsia="Times New Roman"/>
              </w:rPr>
              <w:t xml:space="preserve">Syntaktická správnosť jazykových prostriedkov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Správne postavenia prívlastkov, slovosled a pod. </w:t>
            </w:r>
          </w:p>
        </w:tc>
      </w:tr>
      <w:tr w:rsidR="00D057FB" w:rsidTr="00D057FB">
        <w:trPr>
          <w:trHeight w:val="838"/>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Rôznorodosť, variabilnosť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0"/>
              <w:jc w:val="both"/>
            </w:pPr>
            <w:r w:rsidRPr="00177D77">
              <w:rPr>
                <w:rFonts w:eastAsia="Times New Roman"/>
              </w:rPr>
              <w:t xml:space="preserve">Rôznorodé syntaktické prostriedky i slovné druhy. Neopakovanie slov. Šírka slovnej zásoby. Rozprávanie – použitie častíc, citosloviec. Úvaha – umelecké prostriedky. Výklad – vedeckosť jazyka, pravdivosť uvedených faktov. Opis – primeranosť jazyka – prirovnania, neutrálnosť. </w:t>
            </w:r>
          </w:p>
        </w:tc>
      </w:tr>
    </w:tbl>
    <w:p w:rsidR="00D057FB" w:rsidRDefault="00D057FB" w:rsidP="00D057FB">
      <w:pPr>
        <w:jc w:val="both"/>
      </w:pPr>
      <w:r>
        <w:rPr>
          <w:rFonts w:eastAsia="Times New Roman"/>
        </w:rPr>
        <w:t xml:space="preserve"> </w:t>
      </w:r>
    </w:p>
    <w:tbl>
      <w:tblPr>
        <w:tblW w:w="13860" w:type="dxa"/>
        <w:tblInd w:w="-108" w:type="dxa"/>
        <w:tblCellMar>
          <w:top w:w="7" w:type="dxa"/>
          <w:left w:w="106" w:type="dxa"/>
          <w:right w:w="49" w:type="dxa"/>
        </w:tblCellMar>
        <w:tblLook w:val="04A0" w:firstRow="1" w:lastRow="0" w:firstColumn="1" w:lastColumn="0" w:noHBand="0" w:noVBand="1"/>
      </w:tblPr>
      <w:tblGrid>
        <w:gridCol w:w="2804"/>
        <w:gridCol w:w="11056"/>
      </w:tblGrid>
      <w:tr w:rsidR="00D057FB" w:rsidTr="00D057FB">
        <w:trPr>
          <w:trHeight w:val="288"/>
        </w:trPr>
        <w:tc>
          <w:tcPr>
            <w:tcW w:w="13860"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2"/>
              <w:jc w:val="center"/>
            </w:pPr>
            <w:r w:rsidRPr="00177D77">
              <w:rPr>
                <w:rFonts w:eastAsia="Times New Roman"/>
                <w:b/>
              </w:rPr>
              <w:t xml:space="preserve">Pravopis (max. 4 body) </w:t>
            </w:r>
          </w:p>
        </w:tc>
      </w:tr>
      <w:tr w:rsidR="00D057FB" w:rsidTr="00D057FB">
        <w:trPr>
          <w:trHeight w:val="286"/>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4 body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0 – 4 chyby </w:t>
            </w:r>
          </w:p>
        </w:tc>
      </w:tr>
      <w:tr w:rsidR="00D057FB" w:rsidTr="00D057FB">
        <w:trPr>
          <w:trHeight w:val="286"/>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3 body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5 – 8 chýb </w:t>
            </w:r>
          </w:p>
        </w:tc>
      </w:tr>
      <w:tr w:rsidR="00D057FB" w:rsidTr="00D057FB">
        <w:trPr>
          <w:trHeight w:val="286"/>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2 body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9 – 12 chýb </w:t>
            </w:r>
          </w:p>
        </w:tc>
      </w:tr>
      <w:tr w:rsidR="00D057FB" w:rsidTr="00D057FB">
        <w:trPr>
          <w:trHeight w:val="286"/>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1 bod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13 – 16 chýb </w:t>
            </w:r>
          </w:p>
        </w:tc>
      </w:tr>
      <w:tr w:rsidR="00D057FB" w:rsidTr="00D057FB">
        <w:trPr>
          <w:trHeight w:val="286"/>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0 bodov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17 a viac chýb </w:t>
            </w:r>
          </w:p>
        </w:tc>
      </w:tr>
      <w:tr w:rsidR="00D057FB" w:rsidTr="00D057FB">
        <w:trPr>
          <w:trHeight w:val="919"/>
        </w:trPr>
        <w:tc>
          <w:tcPr>
            <w:tcW w:w="13860"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right="56"/>
              <w:jc w:val="both"/>
            </w:pPr>
            <w:r w:rsidRPr="00177D77">
              <w:rPr>
                <w:rFonts w:eastAsia="Times New Roman"/>
              </w:rPr>
              <w:t xml:space="preserve">Ak je v texte napísané rovnaké slovo v rovnakom tvare s tou istou pravopisnou chybou, táto chyba sa počíta len raz. (Napr.: </w:t>
            </w:r>
            <w:proofErr w:type="spellStart"/>
            <w:r w:rsidRPr="00177D77">
              <w:rPr>
                <w:rFonts w:eastAsia="Times New Roman"/>
                <w:u w:val="single" w:color="000000"/>
              </w:rPr>
              <w:t>Ríchly</w:t>
            </w:r>
            <w:proofErr w:type="spellEnd"/>
            <w:r w:rsidRPr="00177D77">
              <w:rPr>
                <w:rFonts w:eastAsia="Times New Roman"/>
              </w:rPr>
              <w:t xml:space="preserve"> chlapec mal </w:t>
            </w:r>
            <w:proofErr w:type="spellStart"/>
            <w:r w:rsidRPr="00177D77">
              <w:rPr>
                <w:rFonts w:eastAsia="Times New Roman"/>
                <w:u w:val="single" w:color="000000"/>
              </w:rPr>
              <w:t>ríchly</w:t>
            </w:r>
            <w:proofErr w:type="spellEnd"/>
            <w:r w:rsidRPr="00177D77">
              <w:rPr>
                <w:rFonts w:eastAsia="Times New Roman"/>
              </w:rPr>
              <w:t xml:space="preserve"> krok. = 1 chyba) Každá chyba v interpunkcii sa počíta ako osobitná chyba toľkokrát, koľkokrát sa vyskytne v texte. Všetky chyby majú rovnakú hodnotu. Javy, ktoré sa žiaci ešte neučili, sa nezarátavajú do chýb. </w:t>
            </w:r>
          </w:p>
        </w:tc>
      </w:tr>
    </w:tbl>
    <w:p w:rsidR="00D057FB" w:rsidRDefault="00D057FB" w:rsidP="00D057FB">
      <w:pPr>
        <w:jc w:val="both"/>
      </w:pPr>
      <w:r>
        <w:rPr>
          <w:rFonts w:eastAsia="Times New Roman"/>
        </w:rPr>
        <w:t xml:space="preserve"> </w:t>
      </w:r>
    </w:p>
    <w:tbl>
      <w:tblPr>
        <w:tblW w:w="13860" w:type="dxa"/>
        <w:tblInd w:w="-108" w:type="dxa"/>
        <w:tblCellMar>
          <w:top w:w="44" w:type="dxa"/>
          <w:left w:w="106" w:type="dxa"/>
          <w:right w:w="115" w:type="dxa"/>
        </w:tblCellMar>
        <w:tblLook w:val="04A0" w:firstRow="1" w:lastRow="0" w:firstColumn="1" w:lastColumn="0" w:noHBand="0" w:noVBand="1"/>
      </w:tblPr>
      <w:tblGrid>
        <w:gridCol w:w="2804"/>
        <w:gridCol w:w="11056"/>
      </w:tblGrid>
      <w:tr w:rsidR="00D057FB" w:rsidTr="00D057FB">
        <w:trPr>
          <w:trHeight w:val="286"/>
        </w:trPr>
        <w:tc>
          <w:tcPr>
            <w:tcW w:w="2804" w:type="dxa"/>
            <w:tcBorders>
              <w:top w:val="single" w:sz="4" w:space="0" w:color="000000"/>
              <w:left w:val="single" w:sz="4" w:space="0" w:color="000000"/>
              <w:bottom w:val="single" w:sz="4" w:space="0" w:color="000000"/>
              <w:right w:val="nil"/>
            </w:tcBorders>
            <w:shd w:val="clear" w:color="auto" w:fill="auto"/>
          </w:tcPr>
          <w:p w:rsidR="00D057FB" w:rsidRDefault="00D057FB" w:rsidP="00D057FB"/>
        </w:tc>
        <w:tc>
          <w:tcPr>
            <w:tcW w:w="11056" w:type="dxa"/>
            <w:tcBorders>
              <w:top w:val="single" w:sz="4" w:space="0" w:color="000000"/>
              <w:left w:val="nil"/>
              <w:bottom w:val="single" w:sz="4" w:space="0" w:color="000000"/>
              <w:right w:val="single" w:sz="4" w:space="0" w:color="000000"/>
            </w:tcBorders>
            <w:shd w:val="clear" w:color="auto" w:fill="auto"/>
          </w:tcPr>
          <w:p w:rsidR="00D057FB" w:rsidRDefault="00D057FB" w:rsidP="00D057FB">
            <w:pPr>
              <w:ind w:left="3087"/>
            </w:pPr>
            <w:r w:rsidRPr="00177D77">
              <w:rPr>
                <w:rFonts w:eastAsia="Times New Roman"/>
                <w:b/>
              </w:rPr>
              <w:t xml:space="preserve">Štýl (max. 4 body) </w:t>
            </w:r>
          </w:p>
        </w:tc>
      </w:tr>
      <w:tr w:rsidR="00D057FB" w:rsidTr="00D057FB">
        <w:trPr>
          <w:trHeight w:val="286"/>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Správna štylizácia viet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Zrozumiteľnosť textu ako celku. </w:t>
            </w:r>
          </w:p>
        </w:tc>
      </w:tr>
      <w:tr w:rsidR="00D057FB" w:rsidTr="00D057FB">
        <w:trPr>
          <w:trHeight w:val="288"/>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Tvorivosť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Tvorivá lexika. </w:t>
            </w:r>
          </w:p>
        </w:tc>
      </w:tr>
      <w:tr w:rsidR="00D057FB" w:rsidTr="00D057FB">
        <w:trPr>
          <w:trHeight w:val="286"/>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rPr>
              <w:t xml:space="preserve">Pútavosť </w:t>
            </w:r>
          </w:p>
        </w:tc>
        <w:tc>
          <w:tcPr>
            <w:tcW w:w="1105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rPr>
              <w:t xml:space="preserve">Podanie zaujímavou, nezvyčajnou formou, ktorá vyvoláva v čitateľovi zvedavosť. </w:t>
            </w:r>
          </w:p>
        </w:tc>
      </w:tr>
    </w:tbl>
    <w:p w:rsidR="00D057FB" w:rsidRDefault="00D057FB" w:rsidP="00D057FB">
      <w:pPr>
        <w:jc w:val="both"/>
      </w:pPr>
      <w:r>
        <w:rPr>
          <w:rFonts w:eastAsia="Times New Roman"/>
        </w:rPr>
        <w:t xml:space="preserve"> </w:t>
      </w:r>
    </w:p>
    <w:tbl>
      <w:tblPr>
        <w:tblW w:w="13860" w:type="dxa"/>
        <w:tblInd w:w="-108" w:type="dxa"/>
        <w:tblCellMar>
          <w:top w:w="9" w:type="dxa"/>
          <w:left w:w="0" w:type="dxa"/>
          <w:right w:w="48" w:type="dxa"/>
        </w:tblCellMar>
        <w:tblLook w:val="04A0" w:firstRow="1" w:lastRow="0" w:firstColumn="1" w:lastColumn="0" w:noHBand="0" w:noVBand="1"/>
      </w:tblPr>
      <w:tblGrid>
        <w:gridCol w:w="2804"/>
        <w:gridCol w:w="7914"/>
        <w:gridCol w:w="3142"/>
      </w:tblGrid>
      <w:tr w:rsidR="00D057FB" w:rsidTr="00D057FB">
        <w:trPr>
          <w:trHeight w:val="286"/>
        </w:trPr>
        <w:tc>
          <w:tcPr>
            <w:tcW w:w="2804" w:type="dxa"/>
            <w:tcBorders>
              <w:top w:val="single" w:sz="4" w:space="0" w:color="000000"/>
              <w:left w:val="single" w:sz="4" w:space="0" w:color="000000"/>
              <w:bottom w:val="single" w:sz="4" w:space="0" w:color="000000"/>
              <w:right w:val="nil"/>
            </w:tcBorders>
            <w:shd w:val="clear" w:color="auto" w:fill="auto"/>
          </w:tcPr>
          <w:p w:rsidR="00D057FB" w:rsidRDefault="00D057FB" w:rsidP="00D057FB"/>
        </w:tc>
        <w:tc>
          <w:tcPr>
            <w:tcW w:w="7914" w:type="dxa"/>
            <w:tcBorders>
              <w:top w:val="single" w:sz="4" w:space="0" w:color="000000"/>
              <w:left w:val="nil"/>
              <w:bottom w:val="single" w:sz="4" w:space="0" w:color="000000"/>
              <w:right w:val="nil"/>
            </w:tcBorders>
            <w:shd w:val="clear" w:color="auto" w:fill="auto"/>
          </w:tcPr>
          <w:p w:rsidR="00D057FB" w:rsidRDefault="00D057FB" w:rsidP="00D057FB">
            <w:pPr>
              <w:ind w:left="383"/>
              <w:jc w:val="center"/>
            </w:pPr>
            <w:r w:rsidRPr="00177D77">
              <w:rPr>
                <w:rFonts w:eastAsia="Times New Roman"/>
                <w:b/>
              </w:rPr>
              <w:t xml:space="preserve">Celkový dojem (max. 4 body) </w:t>
            </w:r>
          </w:p>
        </w:tc>
        <w:tc>
          <w:tcPr>
            <w:tcW w:w="3142"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r>
      <w:tr w:rsidR="00D057FB" w:rsidTr="00D057FB">
        <w:trPr>
          <w:trHeight w:val="564"/>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8"/>
              <w:jc w:val="both"/>
            </w:pPr>
            <w:r w:rsidRPr="00177D77">
              <w:rPr>
                <w:rFonts w:eastAsia="Times New Roman"/>
              </w:rPr>
              <w:t xml:space="preserve">Celkové vyznenie práce po jej prvom prečítaní. </w:t>
            </w:r>
          </w:p>
        </w:tc>
        <w:tc>
          <w:tcPr>
            <w:tcW w:w="7914"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106"/>
            </w:pPr>
            <w:r w:rsidRPr="00177D77">
              <w:rPr>
                <w:rFonts w:eastAsia="Times New Roman"/>
              </w:rPr>
              <w:t xml:space="preserve"> </w:t>
            </w:r>
          </w:p>
        </w:tc>
        <w:tc>
          <w:tcPr>
            <w:tcW w:w="3142"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r>
      <w:tr w:rsidR="00D057FB" w:rsidTr="00D057FB">
        <w:trPr>
          <w:trHeight w:val="562"/>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tabs>
                <w:tab w:val="center" w:pos="1320"/>
                <w:tab w:val="right" w:pos="2756"/>
              </w:tabs>
              <w:spacing w:after="27"/>
            </w:pPr>
            <w:r w:rsidRPr="00177D77">
              <w:rPr>
                <w:rFonts w:eastAsia="Times New Roman"/>
              </w:rPr>
              <w:lastRenderedPageBreak/>
              <w:t xml:space="preserve">Práca </w:t>
            </w:r>
            <w:r w:rsidRPr="00177D77">
              <w:rPr>
                <w:rFonts w:eastAsia="Times New Roman"/>
              </w:rPr>
              <w:tab/>
              <w:t xml:space="preserve">by </w:t>
            </w:r>
            <w:r w:rsidRPr="00177D77">
              <w:rPr>
                <w:rFonts w:eastAsia="Times New Roman"/>
              </w:rPr>
              <w:tab/>
              <w:t xml:space="preserve">nemala </w:t>
            </w:r>
          </w:p>
          <w:p w:rsidR="00D057FB" w:rsidRDefault="00D057FB" w:rsidP="00D057FB">
            <w:pPr>
              <w:ind w:left="108"/>
            </w:pPr>
            <w:r w:rsidRPr="00177D77">
              <w:rPr>
                <w:rFonts w:eastAsia="Times New Roman"/>
              </w:rPr>
              <w:t xml:space="preserve">obsahovať </w:t>
            </w:r>
          </w:p>
        </w:tc>
        <w:tc>
          <w:tcPr>
            <w:tcW w:w="7914"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106"/>
              <w:jc w:val="both"/>
            </w:pPr>
            <w:r w:rsidRPr="00177D77">
              <w:rPr>
                <w:rFonts w:eastAsia="Times New Roman"/>
              </w:rPr>
              <w:t xml:space="preserve">Nelogické názory, protispoločenské postoje, protihumánne a neetické poškodzovanie ľudského zdravia, iné. </w:t>
            </w:r>
          </w:p>
        </w:tc>
        <w:tc>
          <w:tcPr>
            <w:tcW w:w="3142" w:type="dxa"/>
            <w:tcBorders>
              <w:top w:val="single" w:sz="4" w:space="0" w:color="000000"/>
              <w:left w:val="nil"/>
              <w:bottom w:val="single" w:sz="4" w:space="0" w:color="000000"/>
              <w:right w:val="single" w:sz="4" w:space="0" w:color="000000"/>
            </w:tcBorders>
            <w:shd w:val="clear" w:color="auto" w:fill="auto"/>
          </w:tcPr>
          <w:p w:rsidR="00D057FB" w:rsidRDefault="00D057FB" w:rsidP="00D057FB">
            <w:pPr>
              <w:jc w:val="both"/>
            </w:pPr>
            <w:r w:rsidRPr="00177D77">
              <w:rPr>
                <w:rFonts w:eastAsia="Times New Roman"/>
              </w:rPr>
              <w:t xml:space="preserve">názory, názory propagujúce </w:t>
            </w:r>
          </w:p>
        </w:tc>
      </w:tr>
    </w:tbl>
    <w:p w:rsidR="00D057FB" w:rsidRDefault="00D057FB" w:rsidP="00D057FB">
      <w:pPr>
        <w:jc w:val="both"/>
      </w:pPr>
      <w:r>
        <w:rPr>
          <w:rFonts w:eastAsia="Times New Roman"/>
        </w:rPr>
        <w:t xml:space="preserve"> </w:t>
      </w:r>
    </w:p>
    <w:tbl>
      <w:tblPr>
        <w:tblW w:w="13860" w:type="dxa"/>
        <w:tblInd w:w="-108" w:type="dxa"/>
        <w:tblCellMar>
          <w:top w:w="11" w:type="dxa"/>
          <w:left w:w="125" w:type="dxa"/>
          <w:bottom w:w="7" w:type="dxa"/>
          <w:right w:w="53" w:type="dxa"/>
        </w:tblCellMar>
        <w:tblLook w:val="04A0" w:firstRow="1" w:lastRow="0" w:firstColumn="1" w:lastColumn="0" w:noHBand="0" w:noVBand="1"/>
      </w:tblPr>
      <w:tblGrid>
        <w:gridCol w:w="1527"/>
        <w:gridCol w:w="5403"/>
        <w:gridCol w:w="1402"/>
        <w:gridCol w:w="5528"/>
      </w:tblGrid>
      <w:tr w:rsidR="00D057FB" w:rsidTr="00D057FB">
        <w:trPr>
          <w:trHeight w:val="331"/>
        </w:trPr>
        <w:tc>
          <w:tcPr>
            <w:tcW w:w="13860"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76"/>
              <w:jc w:val="center"/>
            </w:pPr>
            <w:r w:rsidRPr="00177D77">
              <w:rPr>
                <w:rFonts w:eastAsia="Times New Roman"/>
                <w:b/>
                <w:sz w:val="28"/>
              </w:rPr>
              <w:t xml:space="preserve">Hodnotiaca stupnica </w:t>
            </w:r>
          </w:p>
        </w:tc>
      </w:tr>
      <w:tr w:rsidR="00D057FB" w:rsidTr="00D057FB">
        <w:trPr>
          <w:trHeight w:val="286"/>
        </w:trPr>
        <w:tc>
          <w:tcPr>
            <w:tcW w:w="6930"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77"/>
              <w:jc w:val="center"/>
            </w:pPr>
            <w:r w:rsidRPr="00177D77">
              <w:rPr>
                <w:rFonts w:eastAsia="Times New Roman"/>
                <w:b/>
              </w:rPr>
              <w:t xml:space="preserve">DIKÁTY </w:t>
            </w:r>
          </w:p>
        </w:tc>
        <w:tc>
          <w:tcPr>
            <w:tcW w:w="6930"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97"/>
              <w:jc w:val="center"/>
            </w:pPr>
            <w:r w:rsidRPr="00177D77">
              <w:rPr>
                <w:rFonts w:eastAsia="Times New Roman"/>
                <w:b/>
              </w:rPr>
              <w:t xml:space="preserve">PÍSOMNÉ PRÁCE </w:t>
            </w:r>
          </w:p>
        </w:tc>
      </w:tr>
      <w:tr w:rsidR="00D057FB" w:rsidTr="00D057FB">
        <w:trPr>
          <w:trHeight w:val="286"/>
        </w:trPr>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right"/>
            </w:pPr>
            <w:r w:rsidRPr="00177D77">
              <w:rPr>
                <w:rFonts w:eastAsia="Times New Roman"/>
                <w:b/>
              </w:rPr>
              <w:t xml:space="preserve">Známka </w:t>
            </w:r>
          </w:p>
        </w:tc>
        <w:tc>
          <w:tcPr>
            <w:tcW w:w="54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236"/>
              <w:jc w:val="center"/>
            </w:pPr>
            <w:r w:rsidRPr="00177D77">
              <w:rPr>
                <w:rFonts w:eastAsia="Times New Roman"/>
                <w:b/>
              </w:rPr>
              <w:t xml:space="preserve">Chyby v diktáte </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75"/>
              <w:jc w:val="center"/>
            </w:pPr>
            <w:r w:rsidRPr="00177D77">
              <w:rPr>
                <w:rFonts w:eastAsia="Times New Roman"/>
                <w:b/>
              </w:rPr>
              <w:t xml:space="preserve">Známka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2"/>
              <w:jc w:val="center"/>
            </w:pPr>
            <w:r w:rsidRPr="00177D77">
              <w:rPr>
                <w:rFonts w:eastAsia="Times New Roman"/>
                <w:b/>
              </w:rPr>
              <w:t xml:space="preserve">Body </w:t>
            </w:r>
          </w:p>
        </w:tc>
      </w:tr>
      <w:tr w:rsidR="00D057FB" w:rsidTr="00D057FB">
        <w:trPr>
          <w:trHeight w:val="288"/>
        </w:trPr>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55"/>
              <w:jc w:val="center"/>
            </w:pPr>
            <w:r w:rsidRPr="00177D77">
              <w:rPr>
                <w:rFonts w:eastAsia="Times New Roman"/>
                <w:b/>
              </w:rPr>
              <w:t xml:space="preserve">1 </w:t>
            </w:r>
          </w:p>
        </w:tc>
        <w:tc>
          <w:tcPr>
            <w:tcW w:w="54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234"/>
              <w:jc w:val="center"/>
            </w:pPr>
            <w:r w:rsidRPr="00177D77">
              <w:rPr>
                <w:rFonts w:eastAsia="Times New Roman"/>
              </w:rPr>
              <w:t xml:space="preserve">0 – 1 chyba </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25"/>
              <w:jc w:val="center"/>
            </w:pPr>
            <w:r w:rsidRPr="00177D77">
              <w:rPr>
                <w:rFonts w:eastAsia="Times New Roman"/>
                <w:b/>
              </w:rPr>
              <w:t xml:space="preserve">1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67"/>
              <w:jc w:val="center"/>
            </w:pPr>
            <w:r w:rsidRPr="00177D77">
              <w:rPr>
                <w:rFonts w:eastAsia="Times New Roman"/>
              </w:rPr>
              <w:t xml:space="preserve">28 – 26 bodov </w:t>
            </w:r>
          </w:p>
        </w:tc>
      </w:tr>
      <w:tr w:rsidR="00D057FB" w:rsidTr="00D057FB">
        <w:trPr>
          <w:trHeight w:val="286"/>
        </w:trPr>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55"/>
              <w:jc w:val="center"/>
            </w:pPr>
            <w:r w:rsidRPr="00177D77">
              <w:rPr>
                <w:rFonts w:eastAsia="Times New Roman"/>
                <w:b/>
              </w:rPr>
              <w:t xml:space="preserve">2 </w:t>
            </w:r>
          </w:p>
        </w:tc>
        <w:tc>
          <w:tcPr>
            <w:tcW w:w="54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236"/>
              <w:jc w:val="center"/>
            </w:pPr>
            <w:r w:rsidRPr="00177D77">
              <w:rPr>
                <w:rFonts w:eastAsia="Times New Roman"/>
              </w:rPr>
              <w:t xml:space="preserve">2 – 3 chyby </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25"/>
              <w:jc w:val="center"/>
            </w:pPr>
            <w:r w:rsidRPr="00177D77">
              <w:rPr>
                <w:rFonts w:eastAsia="Times New Roman"/>
                <w:b/>
              </w:rPr>
              <w:t xml:space="preserve">2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67"/>
              <w:jc w:val="center"/>
            </w:pPr>
            <w:r w:rsidRPr="00177D77">
              <w:rPr>
                <w:rFonts w:eastAsia="Times New Roman"/>
              </w:rPr>
              <w:t xml:space="preserve">25 – 21 bodov </w:t>
            </w:r>
          </w:p>
        </w:tc>
      </w:tr>
      <w:tr w:rsidR="00D057FB" w:rsidTr="00D057FB">
        <w:trPr>
          <w:trHeight w:val="286"/>
        </w:trPr>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55"/>
              <w:jc w:val="center"/>
            </w:pPr>
            <w:r w:rsidRPr="00177D77">
              <w:rPr>
                <w:rFonts w:eastAsia="Times New Roman"/>
                <w:b/>
              </w:rPr>
              <w:t xml:space="preserve">3 </w:t>
            </w:r>
          </w:p>
        </w:tc>
        <w:tc>
          <w:tcPr>
            <w:tcW w:w="54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231"/>
              <w:jc w:val="center"/>
            </w:pPr>
            <w:r w:rsidRPr="00177D77">
              <w:rPr>
                <w:rFonts w:eastAsia="Times New Roman"/>
              </w:rPr>
              <w:t xml:space="preserve">4 – 7 chýb </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25"/>
              <w:jc w:val="center"/>
            </w:pPr>
            <w:r w:rsidRPr="00177D77">
              <w:rPr>
                <w:rFonts w:eastAsia="Times New Roman"/>
                <w:b/>
              </w:rPr>
              <w:t xml:space="preserve">3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67"/>
              <w:jc w:val="center"/>
            </w:pPr>
            <w:r w:rsidRPr="00177D77">
              <w:rPr>
                <w:rFonts w:eastAsia="Times New Roman"/>
              </w:rPr>
              <w:t xml:space="preserve">20 – 14 bodov </w:t>
            </w:r>
          </w:p>
        </w:tc>
      </w:tr>
      <w:tr w:rsidR="00D057FB" w:rsidTr="00D057FB">
        <w:trPr>
          <w:trHeight w:val="286"/>
        </w:trPr>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55"/>
              <w:jc w:val="center"/>
            </w:pPr>
            <w:r w:rsidRPr="00177D77">
              <w:rPr>
                <w:rFonts w:eastAsia="Times New Roman"/>
                <w:b/>
              </w:rPr>
              <w:t xml:space="preserve">4 </w:t>
            </w:r>
          </w:p>
        </w:tc>
        <w:tc>
          <w:tcPr>
            <w:tcW w:w="54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231"/>
              <w:jc w:val="center"/>
            </w:pPr>
            <w:r w:rsidRPr="00177D77">
              <w:rPr>
                <w:rFonts w:eastAsia="Times New Roman"/>
              </w:rPr>
              <w:t xml:space="preserve">8 – 10 chýb </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25"/>
              <w:jc w:val="center"/>
            </w:pPr>
            <w:r w:rsidRPr="00177D77">
              <w:rPr>
                <w:rFonts w:eastAsia="Times New Roman"/>
                <w:b/>
              </w:rPr>
              <w:t xml:space="preserve">4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67"/>
              <w:jc w:val="center"/>
            </w:pPr>
            <w:r w:rsidRPr="00177D77">
              <w:rPr>
                <w:rFonts w:eastAsia="Times New Roman"/>
              </w:rPr>
              <w:t xml:space="preserve">13 – 9 bodov </w:t>
            </w:r>
          </w:p>
        </w:tc>
      </w:tr>
      <w:tr w:rsidR="00D057FB" w:rsidTr="00D057FB">
        <w:trPr>
          <w:trHeight w:val="286"/>
        </w:trPr>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55"/>
              <w:jc w:val="center"/>
            </w:pPr>
            <w:r w:rsidRPr="00177D77">
              <w:rPr>
                <w:rFonts w:eastAsia="Times New Roman"/>
                <w:b/>
              </w:rPr>
              <w:t xml:space="preserve">5 </w:t>
            </w:r>
          </w:p>
        </w:tc>
        <w:tc>
          <w:tcPr>
            <w:tcW w:w="54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233"/>
              <w:jc w:val="center"/>
            </w:pPr>
            <w:r w:rsidRPr="00177D77">
              <w:rPr>
                <w:rFonts w:eastAsia="Times New Roman"/>
              </w:rPr>
              <w:t xml:space="preserve">11 a viac chýb </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25"/>
              <w:jc w:val="center"/>
            </w:pPr>
            <w:r w:rsidRPr="00177D77">
              <w:rPr>
                <w:rFonts w:eastAsia="Times New Roman"/>
                <w:b/>
              </w:rPr>
              <w:t xml:space="preserve">5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67"/>
              <w:jc w:val="center"/>
            </w:pPr>
            <w:r w:rsidRPr="00177D77">
              <w:rPr>
                <w:rFonts w:eastAsia="Times New Roman"/>
              </w:rPr>
              <w:t xml:space="preserve">8 – 0 bodov </w:t>
            </w:r>
          </w:p>
        </w:tc>
      </w:tr>
      <w:tr w:rsidR="00D057FB" w:rsidTr="00D057FB">
        <w:trPr>
          <w:trHeight w:val="286"/>
        </w:trPr>
        <w:tc>
          <w:tcPr>
            <w:tcW w:w="13860"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rPr>
              <w:t xml:space="preserve">Poznámka: </w:t>
            </w:r>
          </w:p>
        </w:tc>
      </w:tr>
      <w:tr w:rsidR="00D057FB" w:rsidTr="00D057FB">
        <w:trPr>
          <w:trHeight w:val="1390"/>
        </w:trPr>
        <w:tc>
          <w:tcPr>
            <w:tcW w:w="13860"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D057FB" w:rsidRDefault="00D057FB" w:rsidP="00A9760F">
            <w:pPr>
              <w:numPr>
                <w:ilvl w:val="0"/>
                <w:numId w:val="117"/>
              </w:numPr>
              <w:ind w:right="31" w:hanging="360"/>
            </w:pPr>
            <w:r w:rsidRPr="00177D77">
              <w:rPr>
                <w:rFonts w:eastAsia="Times New Roman"/>
              </w:rPr>
              <w:t xml:space="preserve">Rovnaké chyby v tom istom slove sa pokladajú za 1 chybu. Napr.: </w:t>
            </w:r>
            <w:proofErr w:type="spellStart"/>
            <w:r w:rsidRPr="00177D77">
              <w:rPr>
                <w:rFonts w:eastAsia="Times New Roman"/>
                <w:u w:val="single" w:color="000000"/>
              </w:rPr>
              <w:t>Ríchly</w:t>
            </w:r>
            <w:proofErr w:type="spellEnd"/>
            <w:r w:rsidRPr="00177D77">
              <w:rPr>
                <w:rFonts w:eastAsia="Times New Roman"/>
              </w:rPr>
              <w:t xml:space="preserve"> chlapec mal </w:t>
            </w:r>
            <w:proofErr w:type="spellStart"/>
            <w:r w:rsidRPr="00177D77">
              <w:rPr>
                <w:rFonts w:eastAsia="Times New Roman"/>
                <w:u w:val="single" w:color="000000"/>
              </w:rPr>
              <w:t>ríchly</w:t>
            </w:r>
            <w:proofErr w:type="spellEnd"/>
            <w:r w:rsidRPr="00177D77">
              <w:rPr>
                <w:rFonts w:eastAsia="Times New Roman"/>
              </w:rPr>
              <w:t xml:space="preserve"> krok. = 1 chyba </w:t>
            </w:r>
          </w:p>
          <w:p w:rsidR="00D057FB" w:rsidRDefault="00D057FB" w:rsidP="00A9760F">
            <w:pPr>
              <w:numPr>
                <w:ilvl w:val="0"/>
                <w:numId w:val="117"/>
              </w:numPr>
              <w:ind w:right="31" w:hanging="360"/>
            </w:pPr>
            <w:r w:rsidRPr="00177D77">
              <w:rPr>
                <w:rFonts w:eastAsia="Times New Roman"/>
              </w:rPr>
              <w:t xml:space="preserve">Ak je v texte napísané rovnaké slovo v rovnakom tvare s tou istou pravopisnou chybou, táto chyba sa počíta len raz. Každá chyba v interpunkcii sa počíta ako osobitná chyba toľkokrát, koľkokrát sa vyskytne v texte. Všetky chyby majú rovnakú hodnotu. Javy, ktoré sa žiaci ešte neučili, sa nezarátavajú do chýb. </w:t>
            </w:r>
          </w:p>
        </w:tc>
      </w:tr>
    </w:tbl>
    <w:p w:rsidR="004556F2" w:rsidRDefault="004556F2" w:rsidP="00D057FB">
      <w:pPr>
        <w:spacing w:after="358"/>
        <w:ind w:right="2"/>
        <w:jc w:val="center"/>
        <w:rPr>
          <w:rFonts w:eastAsia="Times New Roman"/>
          <w:b/>
          <w:sz w:val="28"/>
        </w:rPr>
      </w:pPr>
    </w:p>
    <w:p w:rsidR="004556F2" w:rsidRDefault="004556F2" w:rsidP="00D057FB">
      <w:pPr>
        <w:spacing w:after="358"/>
        <w:ind w:right="2"/>
        <w:jc w:val="center"/>
        <w:rPr>
          <w:rFonts w:eastAsia="Times New Roman"/>
          <w:b/>
          <w:sz w:val="28"/>
        </w:rPr>
      </w:pPr>
    </w:p>
    <w:p w:rsidR="004556F2" w:rsidRDefault="004556F2" w:rsidP="00D057FB">
      <w:pPr>
        <w:spacing w:after="358"/>
        <w:ind w:right="2"/>
        <w:jc w:val="center"/>
        <w:rPr>
          <w:rFonts w:eastAsia="Times New Roman"/>
          <w:b/>
          <w:sz w:val="28"/>
        </w:rPr>
      </w:pPr>
    </w:p>
    <w:p w:rsidR="004556F2" w:rsidRDefault="004556F2" w:rsidP="00D057FB">
      <w:pPr>
        <w:spacing w:after="358"/>
        <w:ind w:right="2"/>
        <w:jc w:val="center"/>
        <w:rPr>
          <w:rFonts w:eastAsia="Times New Roman"/>
          <w:b/>
          <w:sz w:val="28"/>
        </w:rPr>
      </w:pPr>
    </w:p>
    <w:p w:rsidR="004556F2" w:rsidRDefault="004556F2" w:rsidP="00D057FB">
      <w:pPr>
        <w:spacing w:after="358"/>
        <w:ind w:right="2"/>
        <w:jc w:val="center"/>
        <w:rPr>
          <w:rFonts w:eastAsia="Times New Roman"/>
          <w:b/>
          <w:sz w:val="28"/>
        </w:rPr>
      </w:pPr>
    </w:p>
    <w:p w:rsidR="004556F2" w:rsidRDefault="004556F2" w:rsidP="00D057FB">
      <w:pPr>
        <w:spacing w:after="358"/>
        <w:ind w:right="2"/>
        <w:jc w:val="center"/>
        <w:rPr>
          <w:rFonts w:eastAsia="Times New Roman"/>
          <w:b/>
          <w:sz w:val="28"/>
        </w:rPr>
      </w:pPr>
    </w:p>
    <w:p w:rsidR="00D057FB" w:rsidRDefault="00D057FB" w:rsidP="00D057FB">
      <w:pPr>
        <w:spacing w:after="358"/>
        <w:ind w:right="2"/>
        <w:jc w:val="center"/>
      </w:pPr>
      <w:r>
        <w:rPr>
          <w:rFonts w:eastAsia="Times New Roman"/>
          <w:b/>
          <w:sz w:val="28"/>
        </w:rPr>
        <w:lastRenderedPageBreak/>
        <w:t>Obsahový vzdelávací štandard pre 2. stupeň základnej školy</w:t>
      </w:r>
    </w:p>
    <w:p w:rsidR="00D057FB" w:rsidRDefault="00D057FB" w:rsidP="00D057FB">
      <w:pPr>
        <w:tabs>
          <w:tab w:val="center" w:pos="1035"/>
          <w:tab w:val="center" w:pos="5519"/>
        </w:tabs>
        <w:spacing w:after="38"/>
        <w:jc w:val="center"/>
      </w:pPr>
      <w:r>
        <w:rPr>
          <w:rFonts w:eastAsia="Times New Roman"/>
          <w:b/>
          <w:sz w:val="28"/>
        </w:rPr>
        <w:t>1. – 4. ročník gymnázií s osemročným vzdelávacím programom</w:t>
      </w:r>
    </w:p>
    <w:p w:rsidR="00D057FB" w:rsidRDefault="00D057FB" w:rsidP="00D057FB">
      <w:pPr>
        <w:spacing w:after="25"/>
        <w:ind w:left="18"/>
        <w:jc w:val="center"/>
      </w:pPr>
    </w:p>
    <w:p w:rsidR="00D057FB" w:rsidRDefault="00D057FB" w:rsidP="00D057FB">
      <w:pPr>
        <w:pStyle w:val="Nadpis1"/>
        <w:ind w:right="49"/>
      </w:pPr>
      <w:r>
        <w:t>Slovenský jazyk a literatúra</w:t>
      </w:r>
    </w:p>
    <w:p w:rsidR="00D057FB" w:rsidRDefault="00D057FB" w:rsidP="00D057FB">
      <w:pPr>
        <w:spacing w:after="23"/>
        <w:ind w:right="2"/>
        <w:jc w:val="center"/>
      </w:pPr>
    </w:p>
    <w:p w:rsidR="00D057FB" w:rsidRDefault="00D057FB" w:rsidP="00D057FB">
      <w:pPr>
        <w:ind w:left="10" w:right="54" w:hanging="10"/>
        <w:jc w:val="center"/>
      </w:pPr>
      <w:r>
        <w:rPr>
          <w:rFonts w:eastAsia="Times New Roman"/>
          <w:b/>
          <w:sz w:val="20"/>
        </w:rPr>
        <w:t>Časť: slovenský jazyk</w:t>
      </w:r>
    </w:p>
    <w:p w:rsidR="00D057FB" w:rsidRDefault="00D057FB" w:rsidP="00D057FB">
      <w:pPr>
        <w:ind w:right="2"/>
        <w:jc w:val="center"/>
      </w:pPr>
      <w:r>
        <w:rPr>
          <w:rFonts w:eastAsia="Times New Roman"/>
          <w:b/>
          <w:sz w:val="20"/>
        </w:rPr>
        <w:t xml:space="preserve"> </w:t>
      </w:r>
    </w:p>
    <w:p w:rsidR="00D057FB" w:rsidRDefault="00D057FB" w:rsidP="00D057FB">
      <w:pPr>
        <w:spacing w:after="159"/>
        <w:ind w:right="2"/>
        <w:jc w:val="center"/>
      </w:pPr>
      <w:r>
        <w:rPr>
          <w:rFonts w:eastAsia="Times New Roman"/>
          <w:b/>
          <w:sz w:val="20"/>
        </w:rPr>
        <w:t xml:space="preserve"> </w:t>
      </w:r>
    </w:p>
    <w:p w:rsidR="00D057FB" w:rsidRPr="007A79B2" w:rsidRDefault="00D057FB" w:rsidP="00D057FB">
      <w:pPr>
        <w:spacing w:after="15" w:line="269" w:lineRule="auto"/>
        <w:ind w:left="-5" w:right="1300" w:hanging="10"/>
        <w:rPr>
          <w:rFonts w:eastAsia="Times New Roman"/>
          <w:b/>
          <w:i/>
        </w:rPr>
      </w:pPr>
      <w:r w:rsidRPr="007A79B2">
        <w:rPr>
          <w:rFonts w:eastAsia="Times New Roman"/>
          <w:b/>
          <w:i/>
        </w:rPr>
        <w:t xml:space="preserve">Poznámka: </w:t>
      </w:r>
    </w:p>
    <w:p w:rsidR="00D057FB" w:rsidRPr="007A79B2" w:rsidRDefault="00D057FB" w:rsidP="00D057FB">
      <w:pPr>
        <w:spacing w:after="15" w:line="269" w:lineRule="auto"/>
        <w:ind w:left="-5" w:right="1300" w:hanging="10"/>
      </w:pPr>
      <w:r w:rsidRPr="007A79B2">
        <w:rPr>
          <w:rFonts w:ascii="Segoe UI Symbol" w:eastAsia="Segoe UI Symbol" w:hAnsi="Segoe UI Symbol" w:cs="Segoe UI Symbol"/>
        </w:rPr>
        <w:t></w:t>
      </w:r>
      <w:r w:rsidRPr="007A79B2">
        <w:rPr>
          <w:rFonts w:eastAsia="Times New Roman"/>
        </w:rPr>
        <w:t xml:space="preserve"> označuje pojem, ktorý bude zavedený až v nasledujúcich ročníkoch. </w:t>
      </w:r>
    </w:p>
    <w:p w:rsidR="00D057FB" w:rsidRPr="007A79B2" w:rsidRDefault="00D057FB" w:rsidP="00D057FB">
      <w:pPr>
        <w:spacing w:after="15" w:line="269" w:lineRule="auto"/>
        <w:ind w:left="-5" w:right="1300" w:hanging="10"/>
      </w:pPr>
      <w:r w:rsidRPr="007A79B2">
        <w:rPr>
          <w:rFonts w:ascii="Wingdings" w:eastAsia="Wingdings" w:hAnsi="Wingdings" w:cs="Wingdings"/>
        </w:rPr>
        <w:t></w:t>
      </w:r>
      <w:r w:rsidRPr="007A79B2">
        <w:rPr>
          <w:rFonts w:eastAsia="Times New Roman"/>
        </w:rPr>
        <w:t xml:space="preserve"> označuje pojem, ktorý sa zavádza v danom ročníku. </w:t>
      </w:r>
    </w:p>
    <w:p w:rsidR="00D057FB" w:rsidRPr="007A79B2" w:rsidRDefault="00D057FB" w:rsidP="00D057FB">
      <w:pPr>
        <w:spacing w:after="15" w:line="269" w:lineRule="auto"/>
        <w:ind w:left="-5" w:right="1300" w:hanging="10"/>
      </w:pPr>
      <w:r w:rsidRPr="007A79B2">
        <w:rPr>
          <w:rFonts w:ascii="Wingdings" w:eastAsia="Wingdings" w:hAnsi="Wingdings" w:cs="Wingdings"/>
        </w:rPr>
        <w:t></w:t>
      </w:r>
      <w:r w:rsidRPr="007A79B2">
        <w:rPr>
          <w:rFonts w:eastAsia="Times New Roman"/>
        </w:rPr>
        <w:t xml:space="preserve"> označuje pojem, ktorý bol už zavedený a ďalej sa s ním pracuje. </w:t>
      </w:r>
      <w:r w:rsidRPr="007A79B2">
        <w:rPr>
          <w:rFonts w:eastAsia="Times New Roman"/>
          <w:b/>
        </w:rPr>
        <w:t xml:space="preserve">Tučné písmo – </w:t>
      </w:r>
      <w:r w:rsidRPr="007A79B2">
        <w:rPr>
          <w:rFonts w:eastAsia="Times New Roman"/>
        </w:rPr>
        <w:t xml:space="preserve">pojmy už boli zavedené na 1. stupni. </w:t>
      </w:r>
    </w:p>
    <w:p w:rsidR="00D057FB" w:rsidRDefault="00D057FB" w:rsidP="00D057FB">
      <w:r>
        <w:rPr>
          <w:rFonts w:eastAsia="Times New Roman"/>
          <w:b/>
          <w:sz w:val="32"/>
        </w:rPr>
        <w:t xml:space="preserve"> </w:t>
      </w:r>
    </w:p>
    <w:p w:rsidR="00D057FB" w:rsidRPr="007A79B2" w:rsidRDefault="00D057FB" w:rsidP="00D057FB">
      <w:pPr>
        <w:rPr>
          <w:rFonts w:ascii="Calibri" w:hAnsi="Calibri"/>
          <w:sz w:val="22"/>
        </w:rPr>
      </w:pPr>
      <w:r>
        <w:rPr>
          <w:rFonts w:eastAsia="Times New Roman"/>
          <w:sz w:val="20"/>
        </w:rPr>
        <w:tab/>
        <w:t xml:space="preserve"> </w:t>
      </w:r>
    </w:p>
    <w:tbl>
      <w:tblPr>
        <w:tblW w:w="10461" w:type="dxa"/>
        <w:tblInd w:w="142" w:type="dxa"/>
        <w:tblCellMar>
          <w:top w:w="10" w:type="dxa"/>
          <w:left w:w="70" w:type="dxa"/>
          <w:right w:w="43" w:type="dxa"/>
        </w:tblCellMar>
        <w:tblLook w:val="04A0" w:firstRow="1" w:lastRow="0" w:firstColumn="1" w:lastColumn="0" w:noHBand="0" w:noVBand="1"/>
      </w:tblPr>
      <w:tblGrid>
        <w:gridCol w:w="5405"/>
        <w:gridCol w:w="1013"/>
        <w:gridCol w:w="1013"/>
        <w:gridCol w:w="1016"/>
        <w:gridCol w:w="1013"/>
        <w:gridCol w:w="1001"/>
      </w:tblGrid>
      <w:tr w:rsidR="00D057FB" w:rsidTr="00D057FB">
        <w:trPr>
          <w:trHeight w:val="653"/>
        </w:trPr>
        <w:tc>
          <w:tcPr>
            <w:tcW w:w="5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pPr>
              <w:ind w:right="32"/>
              <w:jc w:val="center"/>
            </w:pPr>
            <w:r w:rsidRPr="00177D77">
              <w:rPr>
                <w:rFonts w:eastAsia="Times New Roman"/>
                <w:b/>
                <w:sz w:val="28"/>
              </w:rPr>
              <w:t xml:space="preserve">Zvuková rovina jazyka a pravopis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31"/>
              <w:jc w:val="center"/>
            </w:pPr>
            <w:r w:rsidRPr="00177D77">
              <w:rPr>
                <w:rFonts w:eastAsia="Times New Roman"/>
                <w:b/>
                <w:sz w:val="28"/>
              </w:rPr>
              <w:t xml:space="preserve">5. </w:t>
            </w:r>
          </w:p>
          <w:p w:rsidR="00D057FB" w:rsidRDefault="00D057FB" w:rsidP="00D057FB">
            <w:pPr>
              <w:ind w:left="46"/>
              <w:jc w:val="both"/>
            </w:pPr>
            <w:r w:rsidRPr="00177D77">
              <w:rPr>
                <w:rFonts w:eastAsia="Times New Roman"/>
                <w:b/>
                <w:sz w:val="28"/>
              </w:rPr>
              <w:t xml:space="preserve">ročník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32"/>
              <w:jc w:val="center"/>
            </w:pPr>
            <w:r w:rsidRPr="00177D77">
              <w:rPr>
                <w:rFonts w:eastAsia="Times New Roman"/>
                <w:b/>
                <w:sz w:val="28"/>
              </w:rPr>
              <w:t xml:space="preserve">6. </w:t>
            </w:r>
          </w:p>
          <w:p w:rsidR="00D057FB" w:rsidRDefault="00D057FB" w:rsidP="00D057FB">
            <w:pPr>
              <w:ind w:left="46"/>
              <w:jc w:val="both"/>
            </w:pPr>
            <w:r w:rsidRPr="00177D77">
              <w:rPr>
                <w:rFonts w:eastAsia="Times New Roman"/>
                <w:b/>
                <w:sz w:val="28"/>
              </w:rPr>
              <w:t xml:space="preserve">ročník </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30"/>
              <w:jc w:val="center"/>
            </w:pPr>
            <w:r w:rsidRPr="00177D77">
              <w:rPr>
                <w:rFonts w:eastAsia="Times New Roman"/>
                <w:b/>
                <w:sz w:val="28"/>
              </w:rPr>
              <w:t xml:space="preserve">7. </w:t>
            </w:r>
          </w:p>
          <w:p w:rsidR="00D057FB" w:rsidRDefault="00D057FB" w:rsidP="00D057FB">
            <w:pPr>
              <w:ind w:left="48"/>
              <w:jc w:val="both"/>
            </w:pPr>
            <w:r w:rsidRPr="00177D77">
              <w:rPr>
                <w:rFonts w:eastAsia="Times New Roman"/>
                <w:b/>
                <w:sz w:val="28"/>
              </w:rPr>
              <w:t xml:space="preserve">ročník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27"/>
              <w:jc w:val="center"/>
            </w:pPr>
            <w:r w:rsidRPr="00177D77">
              <w:rPr>
                <w:rFonts w:eastAsia="Times New Roman"/>
                <w:b/>
                <w:sz w:val="28"/>
              </w:rPr>
              <w:t xml:space="preserve">8. </w:t>
            </w:r>
          </w:p>
          <w:p w:rsidR="00D057FB" w:rsidRDefault="00D057FB" w:rsidP="00D057FB">
            <w:pPr>
              <w:ind w:left="48"/>
              <w:jc w:val="both"/>
            </w:pPr>
            <w:r w:rsidRPr="00177D77">
              <w:rPr>
                <w:rFonts w:eastAsia="Times New Roman"/>
                <w:b/>
                <w:sz w:val="28"/>
              </w:rPr>
              <w:t xml:space="preserve">ročník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29"/>
              <w:jc w:val="center"/>
            </w:pPr>
            <w:r w:rsidRPr="00177D77">
              <w:rPr>
                <w:rFonts w:eastAsia="Times New Roman"/>
                <w:b/>
                <w:sz w:val="28"/>
              </w:rPr>
              <w:t xml:space="preserve">9. </w:t>
            </w:r>
          </w:p>
          <w:p w:rsidR="00D057FB" w:rsidRDefault="00D057FB" w:rsidP="00D057FB">
            <w:pPr>
              <w:ind w:left="41"/>
              <w:jc w:val="both"/>
            </w:pPr>
            <w:r w:rsidRPr="00177D77">
              <w:rPr>
                <w:rFonts w:eastAsia="Times New Roman"/>
                <w:b/>
                <w:sz w:val="28"/>
              </w:rPr>
              <w:t xml:space="preserve">ročník </w:t>
            </w:r>
          </w:p>
        </w:tc>
      </w:tr>
      <w:tr w:rsidR="00D057FB" w:rsidTr="00D057FB">
        <w:trPr>
          <w:trHeight w:val="286"/>
        </w:trPr>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abeceda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písmená: malé, veľké, písané, tlačené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hlásky, slabiky, slová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delenie hlások: samohlásky – spoluhlásky – dvojhlásky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samohlásky: krátke – dlhé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spoluhlásky: tvrdé – mäkké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dĺžeň, mäkčeň, vokáň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bodka, otáznik, výkričník, čiarka, zátvorka, dvojbodka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spojovník, pomlčka </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1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pPr>
        <w:spacing w:after="216"/>
        <w:jc w:val="both"/>
      </w:pPr>
    </w:p>
    <w:p w:rsidR="00D057FB" w:rsidRDefault="00D057FB" w:rsidP="00D057FB">
      <w:pPr>
        <w:spacing w:after="216"/>
        <w:jc w:val="both"/>
      </w:pPr>
      <w:r>
        <w:rPr>
          <w:rFonts w:eastAsia="Times New Roman"/>
        </w:rPr>
        <w:lastRenderedPageBreak/>
        <w:t xml:space="preserve"> </w:t>
      </w:r>
    </w:p>
    <w:p w:rsidR="00D057FB" w:rsidRDefault="00D057FB" w:rsidP="00D057FB">
      <w:pPr>
        <w:spacing w:after="216"/>
        <w:jc w:val="both"/>
      </w:pPr>
      <w:r>
        <w:rPr>
          <w:rFonts w:eastAsia="Times New Roman"/>
        </w:rPr>
        <w:t xml:space="preserve"> </w:t>
      </w:r>
    </w:p>
    <w:tbl>
      <w:tblPr>
        <w:tblW w:w="10461" w:type="dxa"/>
        <w:tblInd w:w="142" w:type="dxa"/>
        <w:tblCellMar>
          <w:top w:w="10" w:type="dxa"/>
          <w:left w:w="70" w:type="dxa"/>
          <w:right w:w="43" w:type="dxa"/>
        </w:tblCellMar>
        <w:tblLook w:val="04A0" w:firstRow="1" w:lastRow="0" w:firstColumn="1" w:lastColumn="0" w:noHBand="0" w:noVBand="1"/>
      </w:tblPr>
      <w:tblGrid>
        <w:gridCol w:w="2495"/>
        <w:gridCol w:w="2879"/>
        <w:gridCol w:w="1048"/>
        <w:gridCol w:w="1012"/>
        <w:gridCol w:w="1015"/>
        <w:gridCol w:w="1012"/>
        <w:gridCol w:w="1000"/>
      </w:tblGrid>
      <w:tr w:rsidR="00D057FB" w:rsidTr="00D057FB">
        <w:trPr>
          <w:trHeight w:val="469"/>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melódia vety (oznamovacia, opytovacia, rozkazovacia, zvolacia, želacia)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ascii="Wingdings" w:eastAsia="Wingdings" w:hAnsi="Wingdings" w:cs="Wingdings"/>
                <w:sz w:val="20"/>
              </w:rPr>
              <w:t></w:t>
            </w:r>
            <w:r w:rsidRPr="00177D77">
              <w:rPr>
                <w:rFonts w:ascii="Wingdings" w:eastAsia="Wingdings" w:hAnsi="Wingdings" w:cs="Wingdings"/>
                <w:sz w:val="20"/>
              </w:rPr>
              <w:t></w:t>
            </w:r>
            <w:r w:rsidRPr="00177D77">
              <w:rPr>
                <w:rFonts w:ascii="Wingdings" w:eastAsia="Wingdings" w:hAnsi="Wingdings" w:cs="Wingdings"/>
                <w:sz w:val="20"/>
              </w:rPr>
              <w:t></w:t>
            </w: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pravopis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bodkočiarka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úvodzovky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priama reč, uvádzacia veta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slabikotvorné hlásky -l, -ĺ, -r, -ŕ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40"/>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výslovnosť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splývavá/viazaná výslovnosť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výslovnosť a výskyt ä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výslovnosť slabík de/di, </w:t>
            </w:r>
            <w:proofErr w:type="spellStart"/>
            <w:r w:rsidRPr="00177D77">
              <w:rPr>
                <w:rFonts w:eastAsia="Times New Roman"/>
                <w:sz w:val="20"/>
              </w:rPr>
              <w:t>te</w:t>
            </w:r>
            <w:proofErr w:type="spellEnd"/>
            <w:r w:rsidRPr="00177D77">
              <w:rPr>
                <w:rFonts w:eastAsia="Times New Roman"/>
                <w:sz w:val="20"/>
              </w:rPr>
              <w:t xml:space="preserve">/ti, </w:t>
            </w:r>
            <w:proofErr w:type="spellStart"/>
            <w:r w:rsidRPr="00177D77">
              <w:rPr>
                <w:rFonts w:eastAsia="Times New Roman"/>
                <w:sz w:val="20"/>
              </w:rPr>
              <w:t>ne</w:t>
            </w:r>
            <w:proofErr w:type="spellEnd"/>
            <w:r w:rsidRPr="00177D77">
              <w:rPr>
                <w:rFonts w:eastAsia="Times New Roman"/>
                <w:sz w:val="20"/>
              </w:rPr>
              <w:t>/</w:t>
            </w:r>
            <w:proofErr w:type="spellStart"/>
            <w:r w:rsidRPr="00177D77">
              <w:rPr>
                <w:rFonts w:eastAsia="Times New Roman"/>
                <w:sz w:val="20"/>
              </w:rPr>
              <w:t>ni</w:t>
            </w:r>
            <w:proofErr w:type="spellEnd"/>
            <w:r w:rsidRPr="00177D77">
              <w:rPr>
                <w:rFonts w:eastAsia="Times New Roman"/>
                <w:sz w:val="20"/>
              </w:rPr>
              <w:t xml:space="preserve">, </w:t>
            </w:r>
            <w:proofErr w:type="spellStart"/>
            <w:r w:rsidRPr="00177D77">
              <w:rPr>
                <w:rFonts w:eastAsia="Times New Roman"/>
                <w:sz w:val="20"/>
              </w:rPr>
              <w:t>le</w:t>
            </w:r>
            <w:proofErr w:type="spellEnd"/>
            <w:r w:rsidRPr="00177D77">
              <w:rPr>
                <w:rFonts w:eastAsia="Times New Roman"/>
                <w:sz w:val="20"/>
              </w:rPr>
              <w:t xml:space="preserve">/li v cudzích slovách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spodobovanie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znelé – neznelé; znelé nepárové (zvučné) spoluhlásky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obojaké spoluhlásky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vybrané slová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rozdeľovanie slov na slabiky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b/>
                <w:sz w:val="20"/>
              </w:rPr>
              <w:t xml:space="preserve">rozdeľovanie predponových slov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495" w:type="dxa"/>
            <w:tcBorders>
              <w:top w:val="nil"/>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 </w:t>
            </w:r>
          </w:p>
        </w:tc>
        <w:tc>
          <w:tcPr>
            <w:tcW w:w="28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slabičné a neslabičné predpony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2"/>
              <w:jc w:val="center"/>
            </w:pPr>
            <w:r w:rsidRPr="00177D77">
              <w:rPr>
                <w:rFonts w:ascii="Wingdings" w:eastAsia="Wingdings" w:hAnsi="Wingdings" w:cs="Wingdings"/>
                <w:sz w:val="20"/>
              </w:rPr>
              <w:t></w:t>
            </w:r>
            <w:r w:rsidRPr="00177D77">
              <w:rPr>
                <w:rFonts w:eastAsia="Times New Roman"/>
                <w:sz w:val="20"/>
              </w:rPr>
              <w:t xml:space="preserve"> </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prestávka, sila hlasu, </w:t>
            </w:r>
            <w:r w:rsidRPr="00177D77">
              <w:rPr>
                <w:rFonts w:eastAsia="Times New Roman"/>
                <w:b/>
                <w:sz w:val="20"/>
              </w:rPr>
              <w:t>tempo</w:t>
            </w:r>
            <w:r w:rsidRPr="00177D77">
              <w:rPr>
                <w:rFonts w:eastAsia="Times New Roman"/>
                <w:sz w:val="20"/>
              </w:rPr>
              <w:t xml:space="preserve">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hlavný slovný prízvuk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dôraz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vsuvka, oslovenie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prístavok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pravidlo o rytmickom krátení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0"/>
              <w:jc w:val="center"/>
            </w:pPr>
            <w:r w:rsidRPr="00177D77">
              <w:rPr>
                <w:rFonts w:ascii="Wingdings" w:eastAsia="Wingdings" w:hAnsi="Wingdings" w:cs="Wingdings"/>
                <w:sz w:val="20"/>
              </w:rPr>
              <w:t></w:t>
            </w:r>
            <w:r w:rsidRPr="00177D77">
              <w:rPr>
                <w:rFonts w:eastAsia="Times New Roman"/>
                <w:sz w:val="20"/>
              </w:rPr>
              <w:t xml:space="preserve">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interpunkčné znamienka </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pPr>
        <w:jc w:val="both"/>
        <w:sectPr w:rsidR="00D057FB" w:rsidSect="00D057FB">
          <w:headerReference w:type="even" r:id="rId16"/>
          <w:headerReference w:type="default" r:id="rId17"/>
          <w:footerReference w:type="even" r:id="rId18"/>
          <w:footerReference w:type="default" r:id="rId19"/>
          <w:headerReference w:type="first" r:id="rId20"/>
          <w:footerReference w:type="first" r:id="rId21"/>
          <w:pgSz w:w="16838" w:h="11906" w:orient="landscape"/>
          <w:pgMar w:top="1061" w:right="1412" w:bottom="1404" w:left="1418" w:header="709" w:footer="709" w:gutter="0"/>
          <w:cols w:space="708"/>
          <w:docGrid w:linePitch="299"/>
        </w:sectPr>
      </w:pPr>
    </w:p>
    <w:p w:rsidR="00D057FB" w:rsidRDefault="00D057FB" w:rsidP="00D057FB">
      <w:pPr>
        <w:jc w:val="both"/>
        <w:rPr>
          <w:rFonts w:eastAsia="Times New Roman"/>
          <w:sz w:val="20"/>
        </w:rPr>
      </w:pPr>
    </w:p>
    <w:p w:rsidR="00D057FB" w:rsidRDefault="00D057FB" w:rsidP="00D057FB">
      <w:pPr>
        <w:jc w:val="both"/>
        <w:rPr>
          <w:rFonts w:eastAsia="Times New Roman"/>
          <w:sz w:val="20"/>
        </w:rPr>
      </w:pPr>
    </w:p>
    <w:p w:rsidR="00D057FB" w:rsidRDefault="00D057FB" w:rsidP="00D057FB">
      <w:pPr>
        <w:jc w:val="both"/>
      </w:pPr>
      <w:r>
        <w:rPr>
          <w:rFonts w:eastAsia="Times New Roman"/>
          <w:sz w:val="20"/>
        </w:rPr>
        <w:tab/>
        <w:t xml:space="preserve"> </w:t>
      </w:r>
    </w:p>
    <w:tbl>
      <w:tblPr>
        <w:tblW w:w="9871" w:type="dxa"/>
        <w:tblCellMar>
          <w:left w:w="67" w:type="dxa"/>
          <w:right w:w="9" w:type="dxa"/>
        </w:tblCellMar>
        <w:tblLook w:val="04A0" w:firstRow="1" w:lastRow="0" w:firstColumn="1" w:lastColumn="0" w:noHBand="0" w:noVBand="1"/>
      </w:tblPr>
      <w:tblGrid>
        <w:gridCol w:w="1788"/>
        <w:gridCol w:w="3404"/>
        <w:gridCol w:w="934"/>
        <w:gridCol w:w="936"/>
        <w:gridCol w:w="936"/>
        <w:gridCol w:w="937"/>
        <w:gridCol w:w="936"/>
      </w:tblGrid>
      <w:tr w:rsidR="00D057FB" w:rsidTr="00D057FB">
        <w:trPr>
          <w:trHeight w:val="653"/>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pPr>
              <w:ind w:right="62"/>
              <w:jc w:val="center"/>
            </w:pPr>
            <w:r w:rsidRPr="00177D77">
              <w:rPr>
                <w:rFonts w:eastAsia="Times New Roman"/>
                <w:b/>
                <w:sz w:val="28"/>
              </w:rPr>
              <w:t xml:space="preserve">Významová/lexikálna rovina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5"/>
              <w:jc w:val="center"/>
            </w:pPr>
            <w:r w:rsidRPr="00177D77">
              <w:rPr>
                <w:rFonts w:eastAsia="Times New Roman"/>
                <w:b/>
                <w:sz w:val="28"/>
              </w:rPr>
              <w:t xml:space="preserve">5. </w:t>
            </w:r>
          </w:p>
          <w:p w:rsidR="00D057FB" w:rsidRDefault="00D057FB" w:rsidP="00D057FB">
            <w:pPr>
              <w:ind w:left="7"/>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58"/>
              <w:jc w:val="center"/>
            </w:pPr>
            <w:r w:rsidRPr="00177D77">
              <w:rPr>
                <w:rFonts w:eastAsia="Times New Roman"/>
                <w:b/>
                <w:sz w:val="28"/>
              </w:rPr>
              <w:t xml:space="preserve">6. </w:t>
            </w:r>
          </w:p>
          <w:p w:rsidR="00D057FB" w:rsidRDefault="00D057FB" w:rsidP="00D057FB">
            <w:pPr>
              <w:ind w:left="12"/>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2"/>
              <w:jc w:val="center"/>
            </w:pPr>
            <w:r w:rsidRPr="00177D77">
              <w:rPr>
                <w:rFonts w:eastAsia="Times New Roman"/>
                <w:b/>
                <w:sz w:val="28"/>
              </w:rPr>
              <w:t xml:space="preserve">7. </w:t>
            </w:r>
          </w:p>
          <w:p w:rsidR="00D057FB" w:rsidRDefault="00D057FB" w:rsidP="00D057FB">
            <w:pPr>
              <w:ind w:left="10"/>
              <w:jc w:val="both"/>
            </w:pPr>
            <w:r w:rsidRPr="00177D77">
              <w:rPr>
                <w:rFonts w:eastAsia="Times New Roman"/>
                <w:b/>
                <w:sz w:val="28"/>
              </w:rPr>
              <w:t xml:space="preserve">ročník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57"/>
              <w:jc w:val="center"/>
            </w:pPr>
            <w:r w:rsidRPr="00177D77">
              <w:rPr>
                <w:rFonts w:eastAsia="Times New Roman"/>
                <w:b/>
                <w:sz w:val="28"/>
              </w:rPr>
              <w:t xml:space="preserve">8. </w:t>
            </w:r>
          </w:p>
          <w:p w:rsidR="00D057FB" w:rsidRDefault="00D057FB" w:rsidP="00D057FB">
            <w:pPr>
              <w:ind w:left="12"/>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58"/>
              <w:jc w:val="center"/>
            </w:pPr>
            <w:r w:rsidRPr="00177D77">
              <w:rPr>
                <w:rFonts w:eastAsia="Times New Roman"/>
                <w:b/>
                <w:sz w:val="28"/>
              </w:rPr>
              <w:t xml:space="preserve">9. </w:t>
            </w:r>
          </w:p>
          <w:p w:rsidR="00D057FB" w:rsidRDefault="00D057FB" w:rsidP="00D057FB">
            <w:pPr>
              <w:ind w:left="12"/>
              <w:jc w:val="both"/>
            </w:pPr>
            <w:r w:rsidRPr="00177D77">
              <w:rPr>
                <w:rFonts w:eastAsia="Times New Roman"/>
                <w:b/>
                <w:sz w:val="28"/>
              </w:rPr>
              <w:t xml:space="preserve">ročník </w:t>
            </w:r>
          </w:p>
        </w:tc>
      </w:tr>
      <w:tr w:rsidR="00D057FB" w:rsidTr="00D057FB">
        <w:trPr>
          <w:trHeight w:val="331"/>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sz w:val="20"/>
              </w:rPr>
              <w:t xml:space="preserve">slovo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334"/>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slovná zásoba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3"/>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331"/>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spisovný jazyk – nárečia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331"/>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spisovné slová – nespisovné slová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9"/>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334"/>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slangové slová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331"/>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nárečové slová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331"/>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neutrálne slová – citovo zafarbené (expresívne) slová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334"/>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domáce slová – slová cudzieho pôvodu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9"/>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331"/>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nové slová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9"/>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331"/>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zastarané slová, historizmy, archaizmy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9"/>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odborné slová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jednovýznamové a viacvýznamové slová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sz w:val="20"/>
              </w:rPr>
              <w:t xml:space="preserve">synonymá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ascii="Wingdings" w:eastAsia="Wingdings" w:hAnsi="Wingdings" w:cs="Wingdings"/>
                <w:sz w:val="20"/>
              </w:rPr>
              <w:t></w:t>
            </w:r>
            <w:r w:rsidRPr="00177D77">
              <w:rPr>
                <w:rFonts w:ascii="Wingdings" w:eastAsia="Wingdings" w:hAnsi="Wingdings" w:cs="Wingdings"/>
                <w:sz w:val="20"/>
              </w:rPr>
              <w:t></w:t>
            </w: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3"/>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sz w:val="20"/>
              </w:rPr>
              <w:t xml:space="preserve">antonymá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3"/>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92"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2"/>
            </w:pPr>
            <w:r w:rsidRPr="00177D77">
              <w:rPr>
                <w:rFonts w:eastAsia="Times New Roman"/>
                <w:b/>
                <w:sz w:val="20"/>
              </w:rPr>
              <w:t xml:space="preserve">slovníky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3"/>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788"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9"/>
              <w:ind w:left="2"/>
            </w:pPr>
            <w:r w:rsidRPr="00177D77">
              <w:rPr>
                <w:rFonts w:eastAsia="Times New Roman"/>
                <w:b/>
                <w:sz w:val="20"/>
              </w:rPr>
              <w:t xml:space="preserve"> </w:t>
            </w:r>
          </w:p>
          <w:p w:rsidR="00D057FB" w:rsidRDefault="00D057FB" w:rsidP="00D057FB">
            <w:pPr>
              <w:spacing w:after="32"/>
              <w:ind w:left="2"/>
            </w:pPr>
            <w:r w:rsidRPr="00177D77">
              <w:rPr>
                <w:rFonts w:eastAsia="Times New Roman"/>
                <w:b/>
                <w:sz w:val="20"/>
              </w:rPr>
              <w:t xml:space="preserve"> </w:t>
            </w:r>
          </w:p>
          <w:p w:rsidR="00D057FB" w:rsidRDefault="00D057FB" w:rsidP="00D057FB">
            <w:pPr>
              <w:ind w:left="2"/>
            </w:pPr>
            <w:r w:rsidRPr="00177D77">
              <w:rPr>
                <w:rFonts w:eastAsia="Times New Roman"/>
                <w:sz w:val="20"/>
              </w:rPr>
              <w:t xml:space="preserve">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sz w:val="20"/>
              </w:rPr>
              <w:t xml:space="preserve">pravopisný, synonymický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výkladový, cudzích slov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sz w:val="20"/>
              </w:rPr>
              <w:t xml:space="preserve">frazeologický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92"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tabs>
                <w:tab w:val="center" w:pos="1791"/>
              </w:tabs>
            </w:pPr>
            <w:r w:rsidRPr="00177D77">
              <w:rPr>
                <w:rFonts w:eastAsia="Times New Roman"/>
                <w:sz w:val="20"/>
              </w:rPr>
              <w:t xml:space="preserve">tvorenie slov </w:t>
            </w:r>
            <w:r w:rsidRPr="00177D77">
              <w:rPr>
                <w:rFonts w:eastAsia="Times New Roman"/>
                <w:sz w:val="20"/>
              </w:rPr>
              <w:tab/>
              <w:t xml:space="preserv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788"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odvodzovaním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sz w:val="20"/>
              </w:rPr>
              <w:t xml:space="preserve">predpona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prípona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slovotvorný základ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základové slovo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sz w:val="20"/>
              </w:rPr>
              <w:t xml:space="preserve">odvodené slovo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92"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2"/>
            </w:pPr>
            <w:r w:rsidRPr="00177D77">
              <w:rPr>
                <w:rFonts w:eastAsia="Times New Roman"/>
                <w:sz w:val="20"/>
              </w:rPr>
              <w:t xml:space="preserve">tvorenie slov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788"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skladaním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zložené slová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92"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2"/>
            </w:pPr>
            <w:r w:rsidRPr="00177D77">
              <w:rPr>
                <w:rFonts w:eastAsia="Times New Roman"/>
                <w:sz w:val="20"/>
              </w:rPr>
              <w:t xml:space="preserve">spôsoby obohacovania slovnej zásoby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4"/>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1788"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lastRenderedPageBreak/>
              <w:t xml:space="preserve"> </w:t>
            </w:r>
          </w:p>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tvorenie slov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9"/>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9"/>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preberanie slov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9"/>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9"/>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skratky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9"/>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nepriame pomenovania (metafora)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4"/>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470"/>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jednoslovné a viacslovné pomenovania (združené pomenovania)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4"/>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b/>
                <w:sz w:val="20"/>
              </w:rPr>
              <w:t>ustálené slovné spojenie/</w:t>
            </w:r>
            <w:r w:rsidRPr="00177D77">
              <w:rPr>
                <w:rFonts w:eastAsia="Times New Roman"/>
                <w:sz w:val="20"/>
              </w:rPr>
              <w:t xml:space="preserve">frazeologizmus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príslovie, porekadlo, pranostika, prirovnanie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1"/>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8"/>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519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
            </w:pPr>
            <w:r w:rsidRPr="00177D77">
              <w:rPr>
                <w:rFonts w:eastAsia="Times New Roman"/>
                <w:sz w:val="20"/>
              </w:rPr>
              <w:t xml:space="preserve">slovná zásoba – systematizácia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2"/>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r>
        <w:rPr>
          <w:rFonts w:eastAsia="Times New Roman"/>
          <w:sz w:val="20"/>
        </w:rPr>
        <w:t xml:space="preserve"> </w:t>
      </w:r>
      <w:r>
        <w:rPr>
          <w:rFonts w:eastAsia="Times New Roman"/>
          <w:sz w:val="20"/>
        </w:rPr>
        <w:tab/>
        <w:t xml:space="preserve"> </w:t>
      </w:r>
    </w:p>
    <w:tbl>
      <w:tblPr>
        <w:tblW w:w="10051" w:type="dxa"/>
        <w:tblInd w:w="142" w:type="dxa"/>
        <w:tblCellMar>
          <w:top w:w="7" w:type="dxa"/>
          <w:left w:w="36" w:type="dxa"/>
          <w:right w:w="9" w:type="dxa"/>
        </w:tblCellMar>
        <w:tblLook w:val="04A0" w:firstRow="1" w:lastRow="0" w:firstColumn="1" w:lastColumn="0" w:noHBand="0" w:noVBand="1"/>
      </w:tblPr>
      <w:tblGrid>
        <w:gridCol w:w="2175"/>
        <w:gridCol w:w="754"/>
        <w:gridCol w:w="2443"/>
        <w:gridCol w:w="934"/>
        <w:gridCol w:w="936"/>
        <w:gridCol w:w="937"/>
        <w:gridCol w:w="936"/>
        <w:gridCol w:w="936"/>
      </w:tblGrid>
      <w:tr w:rsidR="00D057FB" w:rsidTr="00D057FB">
        <w:trPr>
          <w:trHeight w:val="653"/>
        </w:trPr>
        <w:tc>
          <w:tcPr>
            <w:tcW w:w="53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pPr>
              <w:ind w:right="37"/>
              <w:jc w:val="center"/>
            </w:pPr>
            <w:r w:rsidRPr="00177D77">
              <w:rPr>
                <w:rFonts w:eastAsia="Times New Roman"/>
                <w:b/>
                <w:sz w:val="28"/>
              </w:rPr>
              <w:t xml:space="preserve">Tvarová/morfologická rovina jazyka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29"/>
              <w:jc w:val="center"/>
            </w:pPr>
            <w:r w:rsidRPr="00177D77">
              <w:rPr>
                <w:rFonts w:eastAsia="Times New Roman"/>
                <w:b/>
                <w:sz w:val="28"/>
              </w:rPr>
              <w:t xml:space="preserve">5. </w:t>
            </w:r>
          </w:p>
          <w:p w:rsidR="00D057FB" w:rsidRDefault="00D057FB" w:rsidP="00D057FB">
            <w:pPr>
              <w:ind w:left="41"/>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27"/>
              <w:jc w:val="center"/>
            </w:pPr>
            <w:r w:rsidRPr="00177D77">
              <w:rPr>
                <w:rFonts w:eastAsia="Times New Roman"/>
                <w:b/>
                <w:sz w:val="28"/>
              </w:rPr>
              <w:t xml:space="preserve">6. </w:t>
            </w:r>
          </w:p>
          <w:p w:rsidR="00D057FB" w:rsidRDefault="00D057FB" w:rsidP="00D057FB">
            <w:pPr>
              <w:ind w:left="43"/>
              <w:jc w:val="both"/>
            </w:pPr>
            <w:r w:rsidRPr="00177D77">
              <w:rPr>
                <w:rFonts w:eastAsia="Times New Roman"/>
                <w:b/>
                <w:sz w:val="28"/>
              </w:rPr>
              <w:t xml:space="preserve">ročník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32"/>
              <w:jc w:val="center"/>
            </w:pPr>
            <w:r w:rsidRPr="00177D77">
              <w:rPr>
                <w:rFonts w:eastAsia="Times New Roman"/>
                <w:b/>
                <w:sz w:val="28"/>
              </w:rPr>
              <w:t xml:space="preserve">7. </w:t>
            </w:r>
          </w:p>
          <w:p w:rsidR="00D057FB" w:rsidRDefault="00D057FB" w:rsidP="00D057FB">
            <w:pPr>
              <w:ind w:left="41"/>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26"/>
              <w:jc w:val="center"/>
            </w:pPr>
            <w:r w:rsidRPr="00177D77">
              <w:rPr>
                <w:rFonts w:eastAsia="Times New Roman"/>
                <w:b/>
                <w:sz w:val="28"/>
              </w:rPr>
              <w:t xml:space="preserve">8. </w:t>
            </w:r>
          </w:p>
          <w:p w:rsidR="00D057FB" w:rsidRDefault="00D057FB" w:rsidP="00D057FB">
            <w:pPr>
              <w:ind w:left="43"/>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27"/>
              <w:jc w:val="center"/>
            </w:pPr>
            <w:r w:rsidRPr="00177D77">
              <w:rPr>
                <w:rFonts w:eastAsia="Times New Roman"/>
                <w:b/>
                <w:sz w:val="28"/>
              </w:rPr>
              <w:t xml:space="preserve">9. </w:t>
            </w:r>
          </w:p>
          <w:p w:rsidR="00D057FB" w:rsidRDefault="00D057FB" w:rsidP="00D057FB">
            <w:pPr>
              <w:ind w:left="43"/>
              <w:jc w:val="both"/>
            </w:pPr>
            <w:r w:rsidRPr="00177D77">
              <w:rPr>
                <w:rFonts w:eastAsia="Times New Roman"/>
                <w:b/>
                <w:sz w:val="28"/>
              </w:rPr>
              <w:t xml:space="preserve">ročník </w:t>
            </w:r>
          </w:p>
        </w:tc>
      </w:tr>
      <w:tr w:rsidR="00D057FB" w:rsidTr="00D057FB">
        <w:trPr>
          <w:trHeight w:val="286"/>
        </w:trPr>
        <w:tc>
          <w:tcPr>
            <w:tcW w:w="5372"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b/>
                <w:sz w:val="20"/>
              </w:rPr>
              <w:t xml:space="preserve">skloňovanie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2"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b/>
                <w:sz w:val="20"/>
              </w:rPr>
              <w:t xml:space="preserve">pád – pádové otázky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372"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34"/>
            </w:pPr>
            <w:r w:rsidRPr="00177D77">
              <w:rPr>
                <w:rFonts w:eastAsia="Times New Roman"/>
                <w:b/>
                <w:sz w:val="20"/>
              </w:rPr>
              <w:t xml:space="preserve">podstatné mená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175"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9"/>
              <w:ind w:left="34"/>
            </w:pPr>
            <w:r w:rsidRPr="00177D77">
              <w:rPr>
                <w:rFonts w:eastAsia="Times New Roman"/>
                <w:sz w:val="20"/>
              </w:rPr>
              <w:t xml:space="preserve"> </w:t>
            </w:r>
          </w:p>
          <w:p w:rsidR="00D057FB" w:rsidRDefault="00D057FB" w:rsidP="00D057FB">
            <w:pPr>
              <w:spacing w:after="37"/>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452"/>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9"/>
              <w:ind w:left="34"/>
            </w:pPr>
            <w:r w:rsidRPr="00177D77">
              <w:rPr>
                <w:rFonts w:eastAsia="Times New Roman"/>
                <w:sz w:val="20"/>
              </w:rPr>
              <w:t xml:space="preserve"> </w:t>
            </w:r>
          </w:p>
          <w:p w:rsidR="00D057FB" w:rsidRDefault="00D057FB" w:rsidP="00D057FB">
            <w:pPr>
              <w:spacing w:after="219"/>
              <w:ind w:left="34"/>
            </w:pPr>
            <w:r w:rsidRPr="00177D77">
              <w:rPr>
                <w:rFonts w:eastAsia="Times New Roman"/>
                <w:sz w:val="20"/>
              </w:rPr>
              <w:t xml:space="preserve"> </w:t>
            </w:r>
          </w:p>
          <w:p w:rsidR="00D057FB" w:rsidRDefault="00D057FB" w:rsidP="00D057FB">
            <w:pPr>
              <w:spacing w:after="39"/>
              <w:ind w:left="34"/>
            </w:pPr>
            <w:r w:rsidRPr="00177D77">
              <w:rPr>
                <w:rFonts w:eastAsia="Times New Roman"/>
                <w:sz w:val="20"/>
              </w:rPr>
              <w:lastRenderedPageBreak/>
              <w:t xml:space="preserve"> </w:t>
            </w:r>
          </w:p>
          <w:p w:rsidR="00D057FB" w:rsidRDefault="00D057FB" w:rsidP="00D057FB">
            <w:pPr>
              <w:spacing w:after="219"/>
              <w:ind w:left="34"/>
            </w:pPr>
            <w:r w:rsidRPr="00177D77">
              <w:rPr>
                <w:rFonts w:eastAsia="Times New Roman"/>
                <w:sz w:val="20"/>
              </w:rPr>
              <w:t xml:space="preserve"> </w:t>
            </w:r>
          </w:p>
          <w:p w:rsidR="00D057FB" w:rsidRDefault="00D057FB" w:rsidP="00D057FB">
            <w:pPr>
              <w:spacing w:after="39"/>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ind w:left="34"/>
            </w:pPr>
            <w:r w:rsidRPr="00177D77">
              <w:rPr>
                <w:rFonts w:eastAsia="Times New Roman"/>
                <w:sz w:val="20"/>
              </w:rPr>
              <w:t xml:space="preserve"> </w:t>
            </w:r>
          </w:p>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lastRenderedPageBreak/>
              <w:t xml:space="preserve">ohybný slovný druh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b/>
                <w:sz w:val="20"/>
              </w:rPr>
              <w:t xml:space="preserve">všeobecné – vlastné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t xml:space="preserve">konkrétne – abstraktné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t xml:space="preserve">životné – neživotné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34"/>
            </w:pPr>
            <w:r w:rsidRPr="00177D77">
              <w:rPr>
                <w:rFonts w:eastAsia="Times New Roman"/>
                <w:b/>
                <w:sz w:val="20"/>
              </w:rPr>
              <w:t xml:space="preserve">rod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754" w:type="dxa"/>
            <w:tcBorders>
              <w:top w:val="nil"/>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b/>
                <w:sz w:val="20"/>
              </w:rPr>
              <w:t xml:space="preserve"> </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
            </w:pPr>
            <w:r w:rsidRPr="00177D77">
              <w:rPr>
                <w:rFonts w:eastAsia="Times New Roman"/>
                <w:b/>
                <w:sz w:val="20"/>
              </w:rPr>
              <w:t xml:space="preserve">mužský, ženský, stredný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34"/>
            </w:pPr>
            <w:r w:rsidRPr="00177D77">
              <w:rPr>
                <w:rFonts w:eastAsia="Times New Roman"/>
                <w:b/>
                <w:sz w:val="20"/>
              </w:rPr>
              <w:t xml:space="preserve">číslo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754" w:type="dxa"/>
            <w:tcBorders>
              <w:top w:val="nil"/>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b/>
                <w:sz w:val="20"/>
              </w:rPr>
              <w:t xml:space="preserve"> </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
            </w:pPr>
            <w:r w:rsidRPr="00177D77">
              <w:rPr>
                <w:rFonts w:eastAsia="Times New Roman"/>
                <w:b/>
                <w:sz w:val="20"/>
              </w:rPr>
              <w:t xml:space="preserve">jednotné, množné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34"/>
            </w:pPr>
            <w:r w:rsidRPr="00177D77">
              <w:rPr>
                <w:rFonts w:eastAsia="Times New Roman"/>
                <w:b/>
                <w:sz w:val="20"/>
              </w:rPr>
              <w:t xml:space="preserve">pád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701"/>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754"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452"/>
              <w:ind w:left="34"/>
            </w:pPr>
            <w:r w:rsidRPr="00177D77">
              <w:rPr>
                <w:rFonts w:eastAsia="Times New Roman"/>
                <w:b/>
                <w:sz w:val="20"/>
              </w:rPr>
              <w:t xml:space="preserve"> </w:t>
            </w:r>
          </w:p>
          <w:p w:rsidR="00D057FB" w:rsidRDefault="00D057FB" w:rsidP="00D057FB">
            <w:pPr>
              <w:ind w:left="34"/>
            </w:pPr>
            <w:r w:rsidRPr="00177D77">
              <w:rPr>
                <w:rFonts w:eastAsia="Times New Roman"/>
                <w:b/>
                <w:sz w:val="20"/>
              </w:rPr>
              <w:t xml:space="preserve"> </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
            </w:pPr>
            <w:r w:rsidRPr="00177D77">
              <w:rPr>
                <w:rFonts w:eastAsia="Times New Roman"/>
                <w:b/>
                <w:sz w:val="20"/>
              </w:rPr>
              <w:t xml:space="preserve">nominatív, genitív, datív, akuzatív, lokál, inštrumentál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
            </w:pPr>
            <w:r w:rsidRPr="00177D77">
              <w:rPr>
                <w:rFonts w:eastAsia="Times New Roman"/>
                <w:sz w:val="20"/>
              </w:rPr>
              <w:t xml:space="preserve">vokatív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34"/>
            </w:pPr>
            <w:r w:rsidRPr="00177D77">
              <w:rPr>
                <w:rFonts w:eastAsia="Times New Roman"/>
                <w:sz w:val="20"/>
              </w:rPr>
              <w:t xml:space="preserve">vzor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754"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ind w:left="34"/>
            </w:pPr>
            <w:r w:rsidRPr="00177D77">
              <w:rPr>
                <w:rFonts w:eastAsia="Times New Roman"/>
                <w:sz w:val="20"/>
              </w:rPr>
              <w:t xml:space="preserve"> </w:t>
            </w:r>
          </w:p>
          <w:p w:rsidR="00D057FB" w:rsidRDefault="00D057FB" w:rsidP="00D057FB">
            <w:pPr>
              <w:spacing w:after="39"/>
              <w:ind w:left="34"/>
            </w:pPr>
            <w:r w:rsidRPr="00177D77">
              <w:rPr>
                <w:rFonts w:eastAsia="Times New Roman"/>
                <w:sz w:val="20"/>
              </w:rPr>
              <w:t xml:space="preserve"> </w:t>
            </w:r>
          </w:p>
          <w:p w:rsidR="00D057FB" w:rsidRDefault="00D057FB" w:rsidP="00D057FB">
            <w:pPr>
              <w:ind w:left="34"/>
            </w:pPr>
            <w:r w:rsidRPr="00177D77">
              <w:rPr>
                <w:rFonts w:eastAsia="Times New Roman"/>
                <w:sz w:val="20"/>
              </w:rPr>
              <w:t xml:space="preserve"> </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chlap, hrdina dub, stroj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žena, ulica, dlaň, kosť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470"/>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mesto, srdce, vysvedčenie, dievča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34"/>
            </w:pPr>
            <w:r w:rsidRPr="00177D77">
              <w:rPr>
                <w:rFonts w:eastAsia="Times New Roman"/>
                <w:sz w:val="20"/>
              </w:rPr>
              <w:t xml:space="preserve">pomnožné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470"/>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754" w:type="dxa"/>
            <w:tcBorders>
              <w:top w:val="nil"/>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t xml:space="preserve"> </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8"/>
            </w:pPr>
            <w:r w:rsidRPr="00177D77">
              <w:rPr>
                <w:rFonts w:eastAsia="Times New Roman"/>
                <w:sz w:val="20"/>
              </w:rPr>
              <w:t xml:space="preserve">rod pomnožných podstatných mien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34"/>
            </w:pPr>
            <w:r w:rsidRPr="00177D77">
              <w:rPr>
                <w:rFonts w:eastAsia="Times New Roman"/>
                <w:sz w:val="20"/>
              </w:rPr>
              <w:t xml:space="preserve">podstatné mená mužského rodu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754"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ind w:left="34"/>
            </w:pPr>
            <w:r w:rsidRPr="00177D77">
              <w:rPr>
                <w:rFonts w:eastAsia="Times New Roman"/>
                <w:sz w:val="20"/>
              </w:rPr>
              <w:t xml:space="preserve"> </w:t>
            </w:r>
          </w:p>
          <w:p w:rsidR="00D057FB" w:rsidRDefault="00D057FB" w:rsidP="00D057FB">
            <w:pPr>
              <w:ind w:left="34"/>
            </w:pPr>
            <w:r w:rsidRPr="00177D77">
              <w:rPr>
                <w:rFonts w:eastAsia="Times New Roman"/>
                <w:sz w:val="20"/>
              </w:rPr>
              <w:t xml:space="preserve"> </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zvieracie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jc w:val="both"/>
            </w:pPr>
            <w:r w:rsidRPr="00177D77">
              <w:rPr>
                <w:rFonts w:eastAsia="Times New Roman"/>
                <w:sz w:val="20"/>
              </w:rPr>
              <w:t xml:space="preserve">neživotné zakončené na -r, -l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t xml:space="preserve">cudzie nesklonné podstatné mená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t xml:space="preserve">skloňovanie podstatného mena pani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2"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34"/>
            </w:pPr>
            <w:r w:rsidRPr="00177D77">
              <w:rPr>
                <w:rFonts w:eastAsia="Times New Roman"/>
                <w:b/>
                <w:sz w:val="20"/>
              </w:rPr>
              <w:t xml:space="preserve">prídavné mená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175"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9"/>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7"/>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9"/>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ind w:left="34"/>
            </w:pPr>
            <w:r w:rsidRPr="00177D77">
              <w:rPr>
                <w:rFonts w:eastAsia="Times New Roman"/>
                <w:sz w:val="20"/>
              </w:rPr>
              <w:t xml:space="preserve"> </w:t>
            </w:r>
          </w:p>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t xml:space="preserve">ohybný slovný druh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3"/>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t xml:space="preserve">akostné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t xml:space="preserve">stupňovanie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t xml:space="preserve">vzťahové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3"/>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t xml:space="preserve">privlastňovacie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sz w:val="20"/>
              </w:rPr>
              <w:t xml:space="preserve">privlastňovacie: druhové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6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eastAsia="Times New Roman"/>
                <w:b/>
                <w:sz w:val="20"/>
              </w:rPr>
              <w:t xml:space="preserve">rod, číslo, pád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97"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34"/>
            </w:pPr>
            <w:r w:rsidRPr="00177D77">
              <w:rPr>
                <w:rFonts w:eastAsia="Times New Roman"/>
                <w:b/>
                <w:sz w:val="20"/>
              </w:rPr>
              <w:t xml:space="preserve">vzor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754"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ind w:left="34"/>
            </w:pPr>
            <w:r w:rsidRPr="00177D77">
              <w:rPr>
                <w:rFonts w:eastAsia="Times New Roman"/>
                <w:sz w:val="20"/>
              </w:rPr>
              <w:t xml:space="preserve"> </w:t>
            </w:r>
          </w:p>
          <w:p w:rsidR="00D057FB" w:rsidRDefault="00D057FB" w:rsidP="00D057FB">
            <w:pPr>
              <w:spacing w:after="36"/>
              <w:ind w:left="34"/>
            </w:pPr>
            <w:r w:rsidRPr="00177D77">
              <w:rPr>
                <w:rFonts w:eastAsia="Times New Roman"/>
                <w:sz w:val="20"/>
              </w:rPr>
              <w:t xml:space="preserve"> </w:t>
            </w:r>
          </w:p>
          <w:p w:rsidR="00D057FB" w:rsidRDefault="00D057FB" w:rsidP="00D057FB">
            <w:pPr>
              <w:ind w:left="34"/>
            </w:pPr>
            <w:r w:rsidRPr="00177D77">
              <w:rPr>
                <w:rFonts w:eastAsia="Times New Roman"/>
                <w:sz w:val="20"/>
              </w:rPr>
              <w:t xml:space="preserve"> </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
            </w:pPr>
            <w:r w:rsidRPr="00177D77">
              <w:rPr>
                <w:rFonts w:eastAsia="Times New Roman"/>
                <w:sz w:val="20"/>
              </w:rPr>
              <w:t xml:space="preserve">pekný, cudzí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4"/>
            </w:pPr>
            <w:r w:rsidRPr="00177D77">
              <w:rPr>
                <w:rFonts w:ascii="Wingdings" w:eastAsia="Wingdings" w:hAnsi="Wingdings" w:cs="Wingdings"/>
                <w:sz w:val="20"/>
              </w:rPr>
              <w:t></w:t>
            </w:r>
            <w:r w:rsidRPr="00177D77">
              <w:rPr>
                <w:rFonts w:ascii="Wingdings" w:eastAsia="Wingdings" w:hAnsi="Wingdings" w:cs="Wingdings"/>
                <w:sz w:val="20"/>
              </w:rPr>
              <w:t></w:t>
            </w: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
            </w:pPr>
            <w:r w:rsidRPr="00177D77">
              <w:rPr>
                <w:rFonts w:eastAsia="Times New Roman"/>
                <w:sz w:val="20"/>
              </w:rPr>
              <w:t xml:space="preserve">páví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
            </w:pPr>
            <w:r w:rsidRPr="00177D77">
              <w:rPr>
                <w:rFonts w:eastAsia="Times New Roman"/>
                <w:sz w:val="20"/>
              </w:rPr>
              <w:t xml:space="preserve">matkin, otcov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3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2"/>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pPr>
        <w:rPr>
          <w:rFonts w:eastAsia="Times New Roman"/>
          <w:sz w:val="20"/>
        </w:rPr>
      </w:pPr>
      <w:r>
        <w:rPr>
          <w:rFonts w:eastAsia="Times New Roman"/>
          <w:sz w:val="20"/>
        </w:rPr>
        <w:t xml:space="preserve"> </w:t>
      </w:r>
      <w:r>
        <w:rPr>
          <w:rFonts w:eastAsia="Times New Roman"/>
          <w:sz w:val="20"/>
        </w:rPr>
        <w:tab/>
        <w:t xml:space="preserve"> </w:t>
      </w:r>
    </w:p>
    <w:p w:rsidR="00D057FB" w:rsidRDefault="00D057FB" w:rsidP="00D057FB">
      <w:pPr>
        <w:rPr>
          <w:rFonts w:eastAsia="Times New Roman"/>
          <w:sz w:val="20"/>
        </w:rPr>
      </w:pPr>
    </w:p>
    <w:p w:rsidR="00D057FB" w:rsidRDefault="00D057FB" w:rsidP="00D057FB"/>
    <w:tbl>
      <w:tblPr>
        <w:tblW w:w="10051" w:type="dxa"/>
        <w:tblInd w:w="142" w:type="dxa"/>
        <w:tblCellMar>
          <w:top w:w="7" w:type="dxa"/>
          <w:left w:w="70" w:type="dxa"/>
          <w:right w:w="9" w:type="dxa"/>
        </w:tblCellMar>
        <w:tblLook w:val="04A0" w:firstRow="1" w:lastRow="0" w:firstColumn="1" w:lastColumn="0" w:noHBand="0" w:noVBand="1"/>
      </w:tblPr>
      <w:tblGrid>
        <w:gridCol w:w="2174"/>
        <w:gridCol w:w="77"/>
        <w:gridCol w:w="711"/>
        <w:gridCol w:w="2141"/>
        <w:gridCol w:w="1203"/>
        <w:gridCol w:w="936"/>
        <w:gridCol w:w="937"/>
        <w:gridCol w:w="936"/>
        <w:gridCol w:w="936"/>
      </w:tblGrid>
      <w:tr w:rsidR="00D057FB" w:rsidTr="00D057FB">
        <w:trPr>
          <w:trHeight w:val="653"/>
        </w:trPr>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pPr>
              <w:ind w:right="66"/>
              <w:jc w:val="center"/>
            </w:pPr>
            <w:r w:rsidRPr="00177D77">
              <w:rPr>
                <w:rFonts w:eastAsia="Times New Roman"/>
                <w:b/>
                <w:sz w:val="28"/>
              </w:rPr>
              <w:t xml:space="preserve">Tvarová/morfologická rovina jazyka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2"/>
              <w:jc w:val="center"/>
            </w:pPr>
            <w:r w:rsidRPr="00177D77">
              <w:rPr>
                <w:rFonts w:eastAsia="Times New Roman"/>
                <w:b/>
                <w:sz w:val="28"/>
              </w:rPr>
              <w:t>5.</w:t>
            </w:r>
            <w:r w:rsidRPr="00177D77">
              <w:rPr>
                <w:rFonts w:eastAsia="Times New Roman"/>
                <w:sz w:val="28"/>
              </w:rPr>
              <w:t xml:space="preserve"> </w:t>
            </w:r>
          </w:p>
          <w:p w:rsidR="00D057FB" w:rsidRDefault="00D057FB" w:rsidP="00D057FB">
            <w:pPr>
              <w:ind w:left="142"/>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14"/>
              <w:ind w:right="60"/>
              <w:jc w:val="center"/>
            </w:pPr>
            <w:r w:rsidRPr="00177D77">
              <w:rPr>
                <w:rFonts w:eastAsia="Times New Roman"/>
                <w:b/>
                <w:sz w:val="28"/>
              </w:rPr>
              <w:t xml:space="preserve">6. </w:t>
            </w:r>
          </w:p>
          <w:p w:rsidR="00D057FB" w:rsidRDefault="00D057FB" w:rsidP="00D057FB">
            <w:pPr>
              <w:ind w:left="10"/>
              <w:jc w:val="both"/>
            </w:pPr>
            <w:r w:rsidRPr="00177D77">
              <w:rPr>
                <w:rFonts w:eastAsia="Times New Roman"/>
                <w:b/>
                <w:sz w:val="28"/>
              </w:rPr>
              <w:t xml:space="preserve">ročník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5"/>
              <w:jc w:val="center"/>
            </w:pPr>
            <w:r w:rsidRPr="00177D77">
              <w:rPr>
                <w:rFonts w:eastAsia="Times New Roman"/>
                <w:b/>
                <w:sz w:val="28"/>
              </w:rPr>
              <w:t xml:space="preserve">7. </w:t>
            </w:r>
          </w:p>
          <w:p w:rsidR="00D057FB" w:rsidRDefault="00D057FB" w:rsidP="00D057FB">
            <w:pPr>
              <w:ind w:left="7"/>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0"/>
              <w:jc w:val="center"/>
            </w:pPr>
            <w:r w:rsidRPr="00177D77">
              <w:rPr>
                <w:rFonts w:eastAsia="Times New Roman"/>
                <w:b/>
                <w:sz w:val="28"/>
              </w:rPr>
              <w:t xml:space="preserve">8. </w:t>
            </w:r>
          </w:p>
          <w:p w:rsidR="00D057FB" w:rsidRDefault="00D057FB" w:rsidP="00D057FB">
            <w:pPr>
              <w:ind w:left="10"/>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0"/>
              <w:jc w:val="center"/>
            </w:pPr>
            <w:r w:rsidRPr="00177D77">
              <w:rPr>
                <w:rFonts w:eastAsia="Times New Roman"/>
                <w:b/>
                <w:sz w:val="28"/>
              </w:rPr>
              <w:t xml:space="preserve">9. </w:t>
            </w:r>
          </w:p>
          <w:p w:rsidR="00D057FB" w:rsidRDefault="00D057FB" w:rsidP="00D057FB">
            <w:pPr>
              <w:ind w:left="10"/>
              <w:jc w:val="both"/>
            </w:pPr>
            <w:r w:rsidRPr="00177D77">
              <w:rPr>
                <w:rFonts w:eastAsia="Times New Roman"/>
                <w:b/>
                <w:sz w:val="28"/>
              </w:rPr>
              <w:t xml:space="preserve">ročník </w:t>
            </w:r>
          </w:p>
        </w:tc>
      </w:tr>
      <w:tr w:rsidR="00D057FB" w:rsidTr="00D057FB">
        <w:trPr>
          <w:trHeight w:val="286"/>
        </w:trPr>
        <w:tc>
          <w:tcPr>
            <w:tcW w:w="5103" w:type="dxa"/>
            <w:gridSpan w:val="4"/>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b/>
                <w:sz w:val="20"/>
              </w:rPr>
              <w:t xml:space="preserve">zámená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2"/>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2175"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221"/>
            </w:pPr>
            <w:r w:rsidRPr="00177D77">
              <w:rPr>
                <w:rFonts w:eastAsia="Times New Roman"/>
                <w:sz w:val="20"/>
              </w:rPr>
              <w:t xml:space="preserve"> </w:t>
            </w:r>
          </w:p>
          <w:p w:rsidR="00D057FB" w:rsidRDefault="00D057FB" w:rsidP="00D057FB">
            <w:pPr>
              <w:spacing w:after="36"/>
            </w:pPr>
            <w:r w:rsidRPr="00177D77">
              <w:rPr>
                <w:rFonts w:eastAsia="Times New Roman"/>
                <w:sz w:val="20"/>
              </w:rPr>
              <w:lastRenderedPageBreak/>
              <w:t xml:space="preserve"> </w:t>
            </w:r>
          </w:p>
          <w:p w:rsidR="00D057FB" w:rsidRDefault="00D057FB" w:rsidP="00D057FB">
            <w:r w:rsidRPr="00177D77">
              <w:rPr>
                <w:rFonts w:eastAsia="Times New Roman"/>
                <w:sz w:val="20"/>
              </w:rPr>
              <w:t xml:space="preserve"> </w:t>
            </w:r>
          </w:p>
        </w:tc>
        <w:tc>
          <w:tcPr>
            <w:tcW w:w="2929"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lastRenderedPageBreak/>
              <w:t xml:space="preserve">ohybný slovný druh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29"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skloňovanie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29"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základný tvar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29"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rod, číslo, pád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29"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b/>
                <w:sz w:val="20"/>
              </w:rPr>
              <w:t xml:space="preserve">delenie zámen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470"/>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788" w:type="dxa"/>
            <w:gridSpan w:val="2"/>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221"/>
            </w:pPr>
            <w:r w:rsidRPr="00177D77">
              <w:rPr>
                <w:rFonts w:eastAsia="Times New Roman"/>
                <w:sz w:val="20"/>
              </w:rPr>
              <w:t xml:space="preserve"> </w:t>
            </w:r>
          </w:p>
          <w:p w:rsidR="00D057FB" w:rsidRDefault="00D057FB" w:rsidP="00D057FB">
            <w:pPr>
              <w:spacing w:after="36"/>
            </w:pPr>
            <w:r w:rsidRPr="00177D77">
              <w:rPr>
                <w:rFonts w:eastAsia="Times New Roman"/>
                <w:sz w:val="20"/>
              </w:rPr>
              <w:lastRenderedPageBreak/>
              <w:t xml:space="preserve"> </w:t>
            </w:r>
          </w:p>
          <w:p w:rsidR="00D057FB" w:rsidRDefault="00D057FB" w:rsidP="00D057FB">
            <w:r w:rsidRPr="00177D77">
              <w:rPr>
                <w:rFonts w:eastAsia="Times New Roman"/>
                <w:sz w:val="20"/>
              </w:rPr>
              <w:t xml:space="preserve"> </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lastRenderedPageBreak/>
              <w:t xml:space="preserve">osobné – základné, privlastňovacie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opytovacie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98"/>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ukazovacie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9"/>
        </w:trPr>
        <w:tc>
          <w:tcPr>
            <w:tcW w:w="5103" w:type="dxa"/>
            <w:gridSpan w:val="4"/>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b/>
                <w:sz w:val="20"/>
              </w:rPr>
              <w:t xml:space="preserve">číslovky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252" w:type="dxa"/>
            <w:gridSpan w:val="2"/>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9"/>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ohybný slovný druh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skloňovanie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rod, číslo, pád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b/>
                <w:sz w:val="20"/>
              </w:rPr>
              <w:t xml:space="preserve">delenie čísloviek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711"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9"/>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určité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neurčité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základné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radové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násobné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3" w:type="dxa"/>
            <w:gridSpan w:val="4"/>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b/>
                <w:sz w:val="20"/>
              </w:rPr>
              <w:t xml:space="preserve">slovesá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252" w:type="dxa"/>
            <w:gridSpan w:val="2"/>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9"/>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221"/>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9"/>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7"/>
            </w:pPr>
            <w:r w:rsidRPr="00177D77">
              <w:rPr>
                <w:rFonts w:eastAsia="Times New Roman"/>
                <w:sz w:val="20"/>
              </w:rPr>
              <w:t xml:space="preserve"> </w:t>
            </w:r>
          </w:p>
          <w:p w:rsidR="00D057FB" w:rsidRDefault="00D057FB" w:rsidP="00D057FB">
            <w:pPr>
              <w:spacing w:after="221"/>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452"/>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ohybný slovný druh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tykanie/vykanie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časovanie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osoba 1., 2., 3.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číslo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b/>
                <w:sz w:val="20"/>
              </w:rPr>
              <w:t xml:space="preserve">čas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470"/>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711" w:type="dxa"/>
            <w:tcBorders>
              <w:top w:val="nil"/>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 </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minulý, prítomný, budúci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zvratné, nezvratné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neurčitok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sloveso byť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jednoduchý a zložený tvar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471"/>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plnovýznamové – neplnovýznamové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spôsob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698"/>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711" w:type="dxa"/>
            <w:tcBorders>
              <w:top w:val="nil"/>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 </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oznamovací, rozkazovací, podmieňovací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2852"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vid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711" w:type="dxa"/>
            <w:tcBorders>
              <w:top w:val="nil"/>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 </w:t>
            </w:r>
          </w:p>
        </w:tc>
        <w:tc>
          <w:tcPr>
            <w:tcW w:w="214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dokonavý, nedokonavý </w:t>
            </w:r>
          </w:p>
        </w:tc>
        <w:tc>
          <w:tcPr>
            <w:tcW w:w="12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r>
        <w:rPr>
          <w:rFonts w:eastAsia="Times New Roman"/>
          <w:sz w:val="20"/>
        </w:rPr>
        <w:t xml:space="preserve"> </w:t>
      </w:r>
    </w:p>
    <w:tbl>
      <w:tblPr>
        <w:tblW w:w="10051" w:type="dxa"/>
        <w:tblInd w:w="142" w:type="dxa"/>
        <w:tblCellMar>
          <w:top w:w="7" w:type="dxa"/>
          <w:left w:w="0" w:type="dxa"/>
          <w:right w:w="9" w:type="dxa"/>
        </w:tblCellMar>
        <w:tblLook w:val="04A0" w:firstRow="1" w:lastRow="0" w:firstColumn="1" w:lastColumn="0" w:noHBand="0" w:noVBand="1"/>
      </w:tblPr>
      <w:tblGrid>
        <w:gridCol w:w="2251"/>
        <w:gridCol w:w="711"/>
        <w:gridCol w:w="2410"/>
        <w:gridCol w:w="934"/>
        <w:gridCol w:w="936"/>
        <w:gridCol w:w="937"/>
        <w:gridCol w:w="936"/>
        <w:gridCol w:w="936"/>
      </w:tblGrid>
      <w:tr w:rsidR="00D057FB" w:rsidTr="00D057FB">
        <w:trPr>
          <w:trHeight w:val="653"/>
        </w:trPr>
        <w:tc>
          <w:tcPr>
            <w:tcW w:w="5372"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b/>
                <w:sz w:val="28"/>
              </w:rPr>
              <w:lastRenderedPageBreak/>
              <w:t>Tvarová/morfologická rovina jazyka</w:t>
            </w:r>
            <w:r w:rsidRPr="00177D77">
              <w:rPr>
                <w:rFonts w:eastAsia="Times New Roman"/>
                <w:b/>
                <w:sz w:val="20"/>
              </w:rPr>
              <w:t xml:space="preserv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
              <w:jc w:val="center"/>
            </w:pPr>
            <w:r w:rsidRPr="00177D77">
              <w:rPr>
                <w:rFonts w:eastAsia="Times New Roman"/>
                <w:b/>
                <w:sz w:val="28"/>
              </w:rPr>
              <w:t xml:space="preserve">5. </w:t>
            </w:r>
          </w:p>
          <w:p w:rsidR="00D057FB" w:rsidRDefault="00D057FB" w:rsidP="00D057FB">
            <w:pPr>
              <w:ind w:left="77"/>
              <w:jc w:val="both"/>
            </w:pPr>
            <w:r w:rsidRPr="00177D77">
              <w:rPr>
                <w:rFonts w:eastAsia="Times New Roman"/>
                <w:b/>
                <w:sz w:val="28"/>
              </w:rPr>
              <w:t>ročník</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33"/>
              <w:ind w:left="9"/>
              <w:jc w:val="center"/>
            </w:pPr>
            <w:r w:rsidRPr="00177D77">
              <w:rPr>
                <w:rFonts w:eastAsia="Times New Roman"/>
                <w:b/>
                <w:sz w:val="28"/>
              </w:rPr>
              <w:t xml:space="preserve">6. </w:t>
            </w:r>
          </w:p>
          <w:p w:rsidR="00D057FB" w:rsidRDefault="00D057FB" w:rsidP="00D057FB">
            <w:pPr>
              <w:ind w:left="-79"/>
              <w:jc w:val="both"/>
            </w:pPr>
            <w:r w:rsidRPr="00177D77">
              <w:rPr>
                <w:rFonts w:ascii="Wingdings" w:eastAsia="Wingdings" w:hAnsi="Wingdings" w:cs="Wingdings"/>
                <w:sz w:val="20"/>
              </w:rPr>
              <w:t></w:t>
            </w:r>
            <w:r w:rsidRPr="00177D77">
              <w:rPr>
                <w:rFonts w:eastAsia="Times New Roman"/>
                <w:b/>
                <w:sz w:val="28"/>
              </w:rPr>
              <w:t xml:space="preserve">ročník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4"/>
              <w:jc w:val="center"/>
            </w:pPr>
            <w:r w:rsidRPr="00177D77">
              <w:rPr>
                <w:rFonts w:eastAsia="Times New Roman"/>
                <w:b/>
                <w:sz w:val="28"/>
              </w:rPr>
              <w:t xml:space="preserve">7. </w:t>
            </w:r>
          </w:p>
          <w:p w:rsidR="00D057FB" w:rsidRDefault="00D057FB" w:rsidP="00D057FB">
            <w:pPr>
              <w:ind w:left="77"/>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9"/>
              <w:jc w:val="center"/>
            </w:pPr>
            <w:r w:rsidRPr="00177D77">
              <w:rPr>
                <w:rFonts w:eastAsia="Times New Roman"/>
                <w:b/>
                <w:sz w:val="28"/>
              </w:rPr>
              <w:t xml:space="preserve">8. </w:t>
            </w:r>
          </w:p>
          <w:p w:rsidR="00D057FB" w:rsidRDefault="00D057FB" w:rsidP="00D057FB">
            <w:pPr>
              <w:ind w:left="79"/>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9"/>
              <w:jc w:val="center"/>
            </w:pPr>
            <w:r w:rsidRPr="00177D77">
              <w:rPr>
                <w:rFonts w:eastAsia="Times New Roman"/>
                <w:b/>
                <w:sz w:val="28"/>
              </w:rPr>
              <w:t xml:space="preserve">9. </w:t>
            </w:r>
          </w:p>
          <w:p w:rsidR="00D057FB" w:rsidRDefault="00D057FB" w:rsidP="00D057FB">
            <w:pPr>
              <w:ind w:left="79"/>
              <w:jc w:val="both"/>
            </w:pPr>
            <w:r w:rsidRPr="00177D77">
              <w:rPr>
                <w:rFonts w:eastAsia="Times New Roman"/>
                <w:b/>
                <w:sz w:val="28"/>
              </w:rPr>
              <w:t xml:space="preserve">ročník </w:t>
            </w:r>
          </w:p>
        </w:tc>
      </w:tr>
      <w:tr w:rsidR="00D057FB" w:rsidTr="00D057FB">
        <w:trPr>
          <w:trHeight w:val="240"/>
        </w:trPr>
        <w:tc>
          <w:tcPr>
            <w:tcW w:w="5372"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70"/>
            </w:pPr>
            <w:r w:rsidRPr="00177D77">
              <w:rPr>
                <w:rFonts w:eastAsia="Times New Roman"/>
                <w:b/>
                <w:sz w:val="20"/>
              </w:rPr>
              <w:t xml:space="preserve">príslovky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252"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9"/>
              <w:ind w:left="70"/>
            </w:pPr>
            <w:r w:rsidRPr="00177D77">
              <w:rPr>
                <w:rFonts w:eastAsia="Times New Roman"/>
                <w:sz w:val="20"/>
              </w:rPr>
              <w:t xml:space="preserve"> </w:t>
            </w:r>
          </w:p>
          <w:p w:rsidR="00D057FB" w:rsidRDefault="00D057FB" w:rsidP="00D057FB">
            <w:pPr>
              <w:spacing w:after="36"/>
              <w:ind w:left="70"/>
            </w:pPr>
            <w:r w:rsidRPr="00177D77">
              <w:rPr>
                <w:rFonts w:eastAsia="Times New Roman"/>
                <w:sz w:val="20"/>
              </w:rPr>
              <w:t xml:space="preserve"> </w:t>
            </w:r>
          </w:p>
          <w:p w:rsidR="00D057FB" w:rsidRDefault="00D057FB" w:rsidP="00D057FB">
            <w:pPr>
              <w:spacing w:after="221"/>
              <w:ind w:left="70"/>
            </w:pPr>
            <w:r w:rsidRPr="00177D77">
              <w:rPr>
                <w:rFonts w:eastAsia="Times New Roman"/>
                <w:sz w:val="20"/>
              </w:rPr>
              <w:t xml:space="preserve"> </w:t>
            </w:r>
          </w:p>
          <w:p w:rsidR="00D057FB" w:rsidRDefault="00D057FB" w:rsidP="00D057FB">
            <w:pPr>
              <w:ind w:left="70"/>
            </w:pPr>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neohybný slovný druh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70"/>
            </w:pPr>
            <w:r w:rsidRPr="00177D77">
              <w:rPr>
                <w:rFonts w:eastAsia="Times New Roman"/>
                <w:sz w:val="20"/>
              </w:rPr>
              <w:t xml:space="preserve">druhy prísloviek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46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711" w:type="dxa"/>
            <w:tcBorders>
              <w:top w:val="nil"/>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miesta, času, spôsobu, príčiny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stupňovanie prísloviek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2"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70"/>
            </w:pPr>
            <w:r w:rsidRPr="00177D77">
              <w:rPr>
                <w:rFonts w:eastAsia="Times New Roman"/>
                <w:b/>
                <w:sz w:val="20"/>
              </w:rPr>
              <w:t xml:space="preserve">predložky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252"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ind w:left="70"/>
            </w:pPr>
            <w:r w:rsidRPr="00177D77">
              <w:rPr>
                <w:rFonts w:eastAsia="Times New Roman"/>
                <w:sz w:val="20"/>
              </w:rPr>
              <w:t xml:space="preserve"> </w:t>
            </w:r>
          </w:p>
          <w:p w:rsidR="00D057FB" w:rsidRDefault="00D057FB" w:rsidP="00D057FB">
            <w:pPr>
              <w:spacing w:after="36"/>
              <w:ind w:left="70"/>
            </w:pPr>
            <w:r w:rsidRPr="00177D77">
              <w:rPr>
                <w:rFonts w:eastAsia="Times New Roman"/>
                <w:sz w:val="20"/>
              </w:rPr>
              <w:t xml:space="preserve"> </w:t>
            </w:r>
          </w:p>
          <w:p w:rsidR="00D057FB" w:rsidRDefault="00D057FB" w:rsidP="00D057FB">
            <w:pPr>
              <w:ind w:left="70"/>
            </w:pPr>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neohybný slovný druh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3"/>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väzba s pádom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vokalizácia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2"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70"/>
            </w:pPr>
            <w:r w:rsidRPr="00177D77">
              <w:rPr>
                <w:rFonts w:eastAsia="Times New Roman"/>
                <w:sz w:val="20"/>
              </w:rPr>
              <w:t xml:space="preserve">spojky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2252" w:type="dxa"/>
            <w:tcBorders>
              <w:top w:val="nil"/>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neohybný slovný druh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8"/>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častice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neohybný slovný druh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8"/>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2"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70"/>
            </w:pPr>
            <w:r w:rsidRPr="00177D77">
              <w:rPr>
                <w:rFonts w:eastAsia="Times New Roman"/>
                <w:sz w:val="20"/>
              </w:rPr>
              <w:t xml:space="preserve">citoslovcia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252" w:type="dxa"/>
            <w:tcBorders>
              <w:top w:val="nil"/>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neohybný slovný druh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06"/>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9"/>
              <w:jc w:val="center"/>
            </w:pPr>
            <w:r w:rsidRPr="00177D77">
              <w:rPr>
                <w:rFonts w:ascii="Wingdings" w:eastAsia="Wingdings" w:hAnsi="Wingdings" w:cs="Wingdings"/>
                <w:sz w:val="20"/>
              </w:rPr>
              <w:t></w:t>
            </w:r>
            <w:r w:rsidRPr="00177D77">
              <w:rPr>
                <w:rFonts w:eastAsia="Times New Roman"/>
                <w:sz w:val="20"/>
              </w:rPr>
              <w:t xml:space="preserve"> </w:t>
            </w:r>
          </w:p>
        </w:tc>
      </w:tr>
    </w:tbl>
    <w:p w:rsidR="00D057FB" w:rsidRDefault="00D057FB" w:rsidP="00D057FB">
      <w:r>
        <w:rPr>
          <w:rFonts w:eastAsia="Times New Roman"/>
          <w:sz w:val="20"/>
        </w:rPr>
        <w:t xml:space="preserve"> </w:t>
      </w:r>
    </w:p>
    <w:tbl>
      <w:tblPr>
        <w:tblW w:w="10051" w:type="dxa"/>
        <w:tblInd w:w="283" w:type="dxa"/>
        <w:tblCellMar>
          <w:top w:w="7" w:type="dxa"/>
          <w:left w:w="70" w:type="dxa"/>
          <w:right w:w="50" w:type="dxa"/>
        </w:tblCellMar>
        <w:tblLook w:val="04A0" w:firstRow="1" w:lastRow="0" w:firstColumn="1" w:lastColumn="0" w:noHBand="0" w:noVBand="1"/>
      </w:tblPr>
      <w:tblGrid>
        <w:gridCol w:w="1985"/>
        <w:gridCol w:w="853"/>
        <w:gridCol w:w="2268"/>
        <w:gridCol w:w="992"/>
        <w:gridCol w:w="991"/>
        <w:gridCol w:w="994"/>
        <w:gridCol w:w="991"/>
        <w:gridCol w:w="977"/>
      </w:tblGrid>
      <w:tr w:rsidR="00D057FB" w:rsidTr="00D057FB">
        <w:trPr>
          <w:trHeight w:val="332"/>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eastAsia="Times New Roman"/>
                <w:b/>
                <w:sz w:val="28"/>
              </w:rPr>
              <w:t xml:space="preserve">Syntaktická/skladobná rovina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5"/>
            </w:pPr>
            <w:r w:rsidRPr="00177D77">
              <w:rPr>
                <w:rFonts w:eastAsia="Times New Roman"/>
                <w:b/>
                <w:sz w:val="28"/>
              </w:rPr>
              <w:t xml:space="preserve">5. roč.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5"/>
            </w:pPr>
            <w:r w:rsidRPr="00177D77">
              <w:rPr>
                <w:rFonts w:eastAsia="Times New Roman"/>
                <w:b/>
                <w:sz w:val="28"/>
              </w:rPr>
              <w:t xml:space="preserve">6. roč.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5"/>
            </w:pPr>
            <w:r w:rsidRPr="00177D77">
              <w:rPr>
                <w:rFonts w:eastAsia="Times New Roman"/>
                <w:b/>
                <w:sz w:val="28"/>
              </w:rPr>
              <w:t xml:space="preserve">7. roč.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5"/>
            </w:pPr>
            <w:r w:rsidRPr="00177D77">
              <w:rPr>
                <w:rFonts w:eastAsia="Times New Roman"/>
                <w:b/>
                <w:sz w:val="28"/>
              </w:rPr>
              <w:t xml:space="preserve">8. roč.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8"/>
            </w:pPr>
            <w:r w:rsidRPr="00177D77">
              <w:rPr>
                <w:rFonts w:eastAsia="Times New Roman"/>
                <w:b/>
                <w:sz w:val="28"/>
              </w:rPr>
              <w:t xml:space="preserve">9. roč. </w:t>
            </w:r>
          </w:p>
        </w:tc>
      </w:tr>
      <w:tr w:rsidR="00D057FB" w:rsidTr="00D057FB">
        <w:trPr>
          <w:trHeight w:val="286"/>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veta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5106"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b/>
                <w:sz w:val="20"/>
              </w:rPr>
              <w:t xml:space="preserve">jednoduchá veta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985"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holá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rozvitá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470"/>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rozvitá s viacnásobným vetným členom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b/>
                <w:sz w:val="20"/>
              </w:rPr>
              <w:t xml:space="preserve">vety podľa obsahu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985" w:type="dxa"/>
            <w:tcBorders>
              <w:top w:val="nil"/>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oznamovacia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opytovacia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rozkazovacia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želacia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9"/>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zvolacia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slovosled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80"/>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06"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hlavné vetné členy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985"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lastRenderedPageBreak/>
              <w:t xml:space="preserve"> </w:t>
            </w:r>
          </w:p>
          <w:p w:rsidR="00D057FB" w:rsidRDefault="00D057FB" w:rsidP="00D057FB">
            <w:pPr>
              <w:spacing w:after="39"/>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221"/>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3121"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lastRenderedPageBreak/>
              <w:t xml:space="preserve">podmet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853"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vyjadrený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nevyjadrený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prísudok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853"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slovesný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470"/>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neslovesný; </w:t>
            </w:r>
            <w:proofErr w:type="spellStart"/>
            <w:r w:rsidRPr="00177D77">
              <w:rPr>
                <w:rFonts w:eastAsia="Times New Roman"/>
                <w:sz w:val="20"/>
              </w:rPr>
              <w:t>slovesnomenný</w:t>
            </w:r>
            <w:proofErr w:type="spellEnd"/>
            <w:r w:rsidRPr="00177D77">
              <w:rPr>
                <w:rFonts w:eastAsia="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vetný základ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06"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vedľajšie vetné členy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985"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9"/>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9"/>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predmet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príslovkové určenie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853"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9"/>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miesta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času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spôsobu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príčiny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prívlastok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6"/>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853"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zhodný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4"/>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nezhodný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6"/>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prístavok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6"/>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zhoda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06"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vetné sklady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985" w:type="dxa"/>
            <w:tcBorders>
              <w:top w:val="nil"/>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prisudzovací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5"/>
              <w:jc w:val="center"/>
            </w:pPr>
            <w:r w:rsidRPr="00177D77">
              <w:rPr>
                <w:rFonts w:ascii="Wingdings" w:eastAsia="Wingdings" w:hAnsi="Wingdings" w:cs="Wingdings"/>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06"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jednočlenná veta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985"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9"/>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slovesná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neslovesná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06"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dvojčlenná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985"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úplná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121"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neúplná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2"/>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jednoduché súvetie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6"/>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zápor v slovenčine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6"/>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5"/>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súdržnosť textu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6"/>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5"/>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interpunkcia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6"/>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9"/>
              <w:jc w:val="center"/>
            </w:pPr>
            <w:r w:rsidRPr="00177D77">
              <w:rPr>
                <w:rFonts w:ascii="Wingdings" w:eastAsia="Wingdings" w:hAnsi="Wingdings" w:cs="Wingdings"/>
                <w:sz w:val="20"/>
              </w:rPr>
              <w:t></w:t>
            </w:r>
            <w:r w:rsidRPr="00177D77">
              <w:rPr>
                <w:rFonts w:eastAsia="Times New Roman"/>
                <w:sz w:val="20"/>
              </w:rPr>
              <w:t xml:space="preserve"> </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7"/>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pPr>
        <w:jc w:val="both"/>
      </w:pPr>
      <w:r>
        <w:rPr>
          <w:rFonts w:eastAsia="Times New Roman"/>
          <w:sz w:val="20"/>
        </w:rPr>
        <w:t xml:space="preserve"> </w:t>
      </w:r>
    </w:p>
    <w:p w:rsidR="00D057FB" w:rsidRDefault="00D057FB" w:rsidP="00D057FB">
      <w:pPr>
        <w:jc w:val="both"/>
      </w:pPr>
      <w:r>
        <w:rPr>
          <w:rFonts w:eastAsia="Times New Roman"/>
          <w:sz w:val="20"/>
        </w:rPr>
        <w:t xml:space="preserve"> </w:t>
      </w:r>
    </w:p>
    <w:tbl>
      <w:tblPr>
        <w:tblW w:w="10051" w:type="dxa"/>
        <w:tblInd w:w="283" w:type="dxa"/>
        <w:tblCellMar>
          <w:top w:w="7" w:type="dxa"/>
          <w:left w:w="60" w:type="dxa"/>
          <w:right w:w="9" w:type="dxa"/>
        </w:tblCellMar>
        <w:tblLook w:val="04A0" w:firstRow="1" w:lastRow="0" w:firstColumn="1" w:lastColumn="0" w:noHBand="0" w:noVBand="1"/>
      </w:tblPr>
      <w:tblGrid>
        <w:gridCol w:w="2402"/>
        <w:gridCol w:w="2970"/>
        <w:gridCol w:w="934"/>
        <w:gridCol w:w="936"/>
        <w:gridCol w:w="937"/>
        <w:gridCol w:w="936"/>
        <w:gridCol w:w="936"/>
      </w:tblGrid>
      <w:tr w:rsidR="00D057FB" w:rsidTr="00D057FB">
        <w:trPr>
          <w:trHeight w:val="653"/>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pPr>
              <w:ind w:right="52"/>
              <w:jc w:val="center"/>
            </w:pPr>
            <w:r w:rsidRPr="00177D77">
              <w:rPr>
                <w:rFonts w:eastAsia="Times New Roman"/>
                <w:b/>
                <w:sz w:val="28"/>
              </w:rPr>
              <w:lastRenderedPageBreak/>
              <w:t xml:space="preserve">Sloh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53"/>
              <w:jc w:val="center"/>
            </w:pPr>
            <w:r w:rsidRPr="00177D77">
              <w:rPr>
                <w:rFonts w:eastAsia="Times New Roman"/>
                <w:b/>
                <w:sz w:val="28"/>
              </w:rPr>
              <w:t xml:space="preserve">5. </w:t>
            </w:r>
            <w:r w:rsidRPr="00177D77">
              <w:rPr>
                <w:rFonts w:eastAsia="Times New Roman"/>
                <w:sz w:val="28"/>
              </w:rPr>
              <w:t xml:space="preserve"> </w:t>
            </w:r>
          </w:p>
          <w:p w:rsidR="00D057FB" w:rsidRDefault="00D057FB" w:rsidP="00D057FB">
            <w:pPr>
              <w:ind w:left="17"/>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51"/>
              <w:jc w:val="center"/>
            </w:pPr>
            <w:r w:rsidRPr="00177D77">
              <w:rPr>
                <w:rFonts w:eastAsia="Times New Roman"/>
                <w:b/>
                <w:sz w:val="28"/>
              </w:rPr>
              <w:t xml:space="preserve">6. </w:t>
            </w:r>
          </w:p>
          <w:p w:rsidR="00D057FB" w:rsidRDefault="00D057FB" w:rsidP="00D057FB">
            <w:pPr>
              <w:ind w:left="19"/>
              <w:jc w:val="both"/>
            </w:pPr>
            <w:r w:rsidRPr="00177D77">
              <w:rPr>
                <w:rFonts w:eastAsia="Times New Roman"/>
                <w:b/>
                <w:sz w:val="28"/>
              </w:rPr>
              <w:t xml:space="preserve">ročník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56"/>
              <w:jc w:val="center"/>
            </w:pPr>
            <w:r w:rsidRPr="00177D77">
              <w:rPr>
                <w:rFonts w:eastAsia="Times New Roman"/>
                <w:b/>
                <w:sz w:val="28"/>
              </w:rPr>
              <w:t xml:space="preserve">7. </w:t>
            </w:r>
          </w:p>
          <w:p w:rsidR="00D057FB" w:rsidRDefault="00D057FB" w:rsidP="00D057FB">
            <w:pPr>
              <w:ind w:left="17"/>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51"/>
              <w:jc w:val="center"/>
            </w:pPr>
            <w:r w:rsidRPr="00177D77">
              <w:rPr>
                <w:rFonts w:eastAsia="Times New Roman"/>
                <w:b/>
                <w:sz w:val="28"/>
              </w:rPr>
              <w:t xml:space="preserve">8. </w:t>
            </w:r>
          </w:p>
          <w:p w:rsidR="00D057FB" w:rsidRDefault="00D057FB" w:rsidP="00D057FB">
            <w:pPr>
              <w:ind w:left="19"/>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50"/>
              <w:jc w:val="center"/>
            </w:pPr>
            <w:r w:rsidRPr="00177D77">
              <w:rPr>
                <w:rFonts w:eastAsia="Times New Roman"/>
                <w:b/>
                <w:sz w:val="28"/>
              </w:rPr>
              <w:t xml:space="preserve">9. </w:t>
            </w:r>
          </w:p>
          <w:p w:rsidR="00D057FB" w:rsidRDefault="00D057FB" w:rsidP="00D057FB">
            <w:pPr>
              <w:ind w:left="19"/>
              <w:jc w:val="both"/>
            </w:pPr>
            <w:r w:rsidRPr="00177D77">
              <w:rPr>
                <w:rFonts w:eastAsia="Times New Roman"/>
                <w:b/>
                <w:sz w:val="28"/>
              </w:rPr>
              <w:t xml:space="preserve">ročník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pozdrav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oslovenie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predstavenie sa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privítanie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rozlúčenie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prosba/želanie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poďakovanie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ospravedlnenie – ústne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ospravedlnenie s vysvetlením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vyjadriť súhlas/nesúhlas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blahoželanie – ústne/písomne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adresa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adresa odosielateľa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adresát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pohľadnica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súkromný list – ústne/písomne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tvorba otázok (žiadosť o informáciu)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rozhovor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začiatok a koniec telefonického rozhovoru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osnova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nápis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nadpis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odsek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b/>
                <w:sz w:val="20"/>
              </w:rPr>
              <w:t xml:space="preserve">rozprávanie – ústne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10"/>
            </w:pPr>
            <w:r w:rsidRPr="00177D77">
              <w:rPr>
                <w:rFonts w:eastAsia="Times New Roman"/>
                <w:b/>
                <w:sz w:val="20"/>
              </w:rPr>
              <w:t xml:space="preserve">jednoduché rozprávanie – ústne/písomne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2403"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ind w:left="10"/>
            </w:pPr>
            <w:r w:rsidRPr="00177D77">
              <w:rPr>
                <w:rFonts w:eastAsia="Times New Roman"/>
                <w:sz w:val="20"/>
              </w:rPr>
              <w:t xml:space="preserve"> </w:t>
            </w:r>
          </w:p>
          <w:p w:rsidR="00D057FB" w:rsidRDefault="00D057FB" w:rsidP="00D057FB">
            <w:pPr>
              <w:ind w:left="10"/>
            </w:pPr>
            <w:r w:rsidRPr="00177D77">
              <w:rPr>
                <w:rFonts w:eastAsia="Times New Roman"/>
                <w:sz w:val="20"/>
              </w:rPr>
              <w:t xml:space="preserve">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úvod, jadro, záver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časová postupnosť v rozprávaní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sz w:val="20"/>
              </w:rPr>
              <w:t xml:space="preserve">rozprávanie s prvkami opisu – ústne/písomne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470"/>
        </w:trPr>
        <w:tc>
          <w:tcPr>
            <w:tcW w:w="537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 w:right="229"/>
            </w:pPr>
            <w:r w:rsidRPr="00177D77">
              <w:rPr>
                <w:rFonts w:eastAsia="Times New Roman"/>
                <w:sz w:val="20"/>
              </w:rPr>
              <w:t xml:space="preserve">rozprávanie s využitím priamej reči (1. osoba, 3. osoba) ústne a písomne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10"/>
            </w:pPr>
            <w:r w:rsidRPr="00177D77">
              <w:rPr>
                <w:rFonts w:eastAsia="Times New Roman"/>
                <w:sz w:val="20"/>
              </w:rPr>
              <w:t xml:space="preserve">vnútorná kompozícia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403"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ind w:left="10"/>
            </w:pPr>
            <w:r w:rsidRPr="00177D77">
              <w:rPr>
                <w:rFonts w:eastAsia="Times New Roman"/>
                <w:sz w:val="20"/>
              </w:rPr>
              <w:lastRenderedPageBreak/>
              <w:t xml:space="preserve">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
            </w:pPr>
            <w:r w:rsidRPr="00177D77">
              <w:rPr>
                <w:rFonts w:eastAsia="Times New Roman"/>
                <w:sz w:val="20"/>
              </w:rPr>
              <w:t xml:space="preserve">úvod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
            </w:pPr>
            <w:r w:rsidRPr="00177D77">
              <w:rPr>
                <w:rFonts w:eastAsia="Times New Roman"/>
                <w:sz w:val="20"/>
              </w:rPr>
              <w:t xml:space="preserve">zápletka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
            </w:pPr>
            <w:r w:rsidRPr="00177D77">
              <w:rPr>
                <w:rFonts w:eastAsia="Times New Roman"/>
                <w:sz w:val="20"/>
              </w:rPr>
              <w:t xml:space="preserve">vyvrcholenie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
            </w:pPr>
            <w:r w:rsidRPr="00177D77">
              <w:rPr>
                <w:rFonts w:eastAsia="Times New Roman"/>
                <w:sz w:val="20"/>
              </w:rPr>
              <w:t xml:space="preserve">obrat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
            </w:pPr>
            <w:r w:rsidRPr="00177D77">
              <w:rPr>
                <w:rFonts w:eastAsia="Times New Roman"/>
                <w:sz w:val="20"/>
              </w:rPr>
              <w:t xml:space="preserve">rozuzlenie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3"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pPr>
              <w:ind w:left="10"/>
            </w:pPr>
            <w:r w:rsidRPr="00177D77">
              <w:rPr>
                <w:rFonts w:eastAsia="Times New Roman"/>
                <w:b/>
                <w:sz w:val="20"/>
              </w:rPr>
              <w:t xml:space="preserve">opis – ústne/písomne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403"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ind w:left="10"/>
            </w:pPr>
            <w:r w:rsidRPr="00177D77">
              <w:rPr>
                <w:rFonts w:eastAsia="Times New Roman"/>
                <w:sz w:val="20"/>
              </w:rPr>
              <w:t xml:space="preserve"> </w:t>
            </w:r>
          </w:p>
          <w:p w:rsidR="00D057FB" w:rsidRDefault="00D057FB" w:rsidP="00D057FB">
            <w:pPr>
              <w:spacing w:after="36"/>
              <w:ind w:left="10"/>
            </w:pPr>
            <w:r w:rsidRPr="00177D77">
              <w:rPr>
                <w:rFonts w:eastAsia="Times New Roman"/>
                <w:sz w:val="20"/>
              </w:rPr>
              <w:t xml:space="preserve"> </w:t>
            </w:r>
          </w:p>
          <w:p w:rsidR="00D057FB" w:rsidRDefault="00D057FB" w:rsidP="00D057FB">
            <w:pPr>
              <w:spacing w:after="39"/>
              <w:ind w:left="10"/>
            </w:pPr>
            <w:r w:rsidRPr="00177D77">
              <w:rPr>
                <w:rFonts w:eastAsia="Times New Roman"/>
                <w:sz w:val="20"/>
              </w:rPr>
              <w:t xml:space="preserve"> </w:t>
            </w:r>
          </w:p>
          <w:p w:rsidR="00D057FB" w:rsidRDefault="00D057FB" w:rsidP="00D057FB">
            <w:pPr>
              <w:ind w:left="10"/>
            </w:pPr>
            <w:r w:rsidRPr="00177D77">
              <w:rPr>
                <w:rFonts w:eastAsia="Times New Roman"/>
                <w:sz w:val="20"/>
              </w:rPr>
              <w:t xml:space="preserve">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predmetu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obrázka/ilustrácie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osoby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pracovného postupu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statický opis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dynamický opis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umelecký opis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odborný opis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97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charakteristika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4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1"/>
              <w:jc w:val="center"/>
            </w:pPr>
            <w:r w:rsidRPr="00177D77">
              <w:rPr>
                <w:rFonts w:ascii="Wingdings" w:eastAsia="Wingdings" w:hAnsi="Wingdings" w:cs="Wingdings"/>
                <w:sz w:val="20"/>
              </w:rPr>
              <w:t></w:t>
            </w:r>
            <w:r w:rsidRPr="00177D77">
              <w:rPr>
                <w:rFonts w:eastAsia="Times New Roman"/>
                <w:sz w:val="20"/>
              </w:rPr>
              <w:t xml:space="preserve"> </w:t>
            </w:r>
          </w:p>
        </w:tc>
      </w:tr>
    </w:tbl>
    <w:p w:rsidR="00D057FB" w:rsidRDefault="00D057FB" w:rsidP="00D057FB">
      <w:pPr>
        <w:jc w:val="both"/>
      </w:pPr>
      <w:r>
        <w:rPr>
          <w:rFonts w:eastAsia="Times New Roman"/>
          <w:sz w:val="20"/>
        </w:rPr>
        <w:t xml:space="preserve"> </w:t>
      </w:r>
    </w:p>
    <w:tbl>
      <w:tblPr>
        <w:tblW w:w="10051" w:type="dxa"/>
        <w:tblInd w:w="283" w:type="dxa"/>
        <w:tblCellMar>
          <w:top w:w="7" w:type="dxa"/>
          <w:left w:w="70" w:type="dxa"/>
          <w:right w:w="9" w:type="dxa"/>
        </w:tblCellMar>
        <w:tblLook w:val="04A0" w:firstRow="1" w:lastRow="0" w:firstColumn="1" w:lastColumn="0" w:noHBand="0" w:noVBand="1"/>
      </w:tblPr>
      <w:tblGrid>
        <w:gridCol w:w="2154"/>
        <w:gridCol w:w="179"/>
        <w:gridCol w:w="356"/>
        <w:gridCol w:w="2611"/>
        <w:gridCol w:w="1014"/>
        <w:gridCol w:w="934"/>
        <w:gridCol w:w="935"/>
        <w:gridCol w:w="934"/>
        <w:gridCol w:w="934"/>
      </w:tblGrid>
      <w:tr w:rsidR="00D057FB" w:rsidTr="00D057FB">
        <w:trPr>
          <w:trHeight w:val="653"/>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2"/>
              <w:jc w:val="center"/>
            </w:pPr>
            <w:r w:rsidRPr="00177D77">
              <w:rPr>
                <w:rFonts w:eastAsia="Times New Roman"/>
                <w:b/>
                <w:sz w:val="28"/>
              </w:rPr>
              <w:t>Sloh</w:t>
            </w:r>
            <w:r w:rsidRPr="00177D77">
              <w:rPr>
                <w:rFonts w:eastAsia="Times New Roman"/>
                <w:b/>
                <w:sz w:val="20"/>
              </w:rPr>
              <w:t xml:space="preserv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3"/>
              <w:jc w:val="center"/>
            </w:pPr>
            <w:r w:rsidRPr="00177D77">
              <w:rPr>
                <w:rFonts w:eastAsia="Times New Roman"/>
                <w:b/>
                <w:sz w:val="28"/>
              </w:rPr>
              <w:t xml:space="preserve">5. </w:t>
            </w:r>
          </w:p>
          <w:p w:rsidR="00D057FB" w:rsidRDefault="00D057FB" w:rsidP="00D057FB">
            <w:pPr>
              <w:ind w:left="7"/>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0"/>
              <w:jc w:val="center"/>
            </w:pPr>
            <w:r w:rsidRPr="00177D77">
              <w:rPr>
                <w:rFonts w:eastAsia="Times New Roman"/>
                <w:b/>
                <w:sz w:val="28"/>
              </w:rPr>
              <w:t xml:space="preserve">6. </w:t>
            </w:r>
          </w:p>
          <w:p w:rsidR="00D057FB" w:rsidRDefault="00D057FB" w:rsidP="00D057FB">
            <w:pPr>
              <w:ind w:left="10"/>
              <w:jc w:val="both"/>
            </w:pPr>
            <w:r w:rsidRPr="00177D77">
              <w:rPr>
                <w:rFonts w:eastAsia="Times New Roman"/>
                <w:b/>
                <w:sz w:val="28"/>
              </w:rPr>
              <w:t xml:space="preserve">ročník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6"/>
              <w:jc w:val="center"/>
            </w:pPr>
            <w:r w:rsidRPr="00177D77">
              <w:rPr>
                <w:rFonts w:eastAsia="Times New Roman"/>
                <w:b/>
                <w:sz w:val="28"/>
              </w:rPr>
              <w:t xml:space="preserve">7. </w:t>
            </w:r>
          </w:p>
          <w:p w:rsidR="00D057FB" w:rsidRDefault="00D057FB" w:rsidP="00D057FB">
            <w:pPr>
              <w:ind w:left="7"/>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0"/>
              <w:jc w:val="center"/>
            </w:pPr>
            <w:r w:rsidRPr="00177D77">
              <w:rPr>
                <w:rFonts w:eastAsia="Times New Roman"/>
                <w:b/>
                <w:sz w:val="28"/>
              </w:rPr>
              <w:t xml:space="preserve">8. </w:t>
            </w:r>
          </w:p>
          <w:p w:rsidR="00D057FB" w:rsidRDefault="00D057FB" w:rsidP="00D057FB">
            <w:pPr>
              <w:ind w:left="10"/>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0"/>
              <w:jc w:val="center"/>
            </w:pPr>
            <w:r w:rsidRPr="00177D77">
              <w:rPr>
                <w:rFonts w:eastAsia="Times New Roman"/>
                <w:b/>
                <w:sz w:val="28"/>
              </w:rPr>
              <w:t xml:space="preserve">9. </w:t>
            </w:r>
          </w:p>
          <w:p w:rsidR="00D057FB" w:rsidRDefault="00D057FB" w:rsidP="00D057FB">
            <w:pPr>
              <w:ind w:left="10"/>
              <w:jc w:val="both"/>
            </w:pPr>
            <w:r w:rsidRPr="00177D77">
              <w:rPr>
                <w:rFonts w:eastAsia="Times New Roman"/>
                <w:b/>
                <w:sz w:val="28"/>
              </w:rPr>
              <w:t xml:space="preserve">ročník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umelecký a vecný text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373" w:type="dxa"/>
            <w:gridSpan w:val="4"/>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b/>
                <w:sz w:val="20"/>
              </w:rPr>
              <w:t xml:space="preserve">krátke správy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729" w:type="dxa"/>
            <w:gridSpan w:val="3"/>
            <w:tcBorders>
              <w:top w:val="nil"/>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 </w:t>
            </w:r>
          </w:p>
        </w:tc>
        <w:tc>
          <w:tcPr>
            <w:tcW w:w="264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SMS, e-mail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oznámenie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ascii="Wingdings" w:eastAsia="Wingdings" w:hAnsi="Wingdings" w:cs="Wingdings"/>
                <w:sz w:val="20"/>
              </w:rPr>
              <w:t></w:t>
            </w:r>
            <w:r w:rsidRPr="00177D77">
              <w:rPr>
                <w:rFonts w:ascii="Wingdings" w:eastAsia="Wingdings" w:hAnsi="Wingdings" w:cs="Wingdings"/>
                <w:sz w:val="20"/>
              </w:rPr>
              <w:t></w:t>
            </w:r>
            <w:r w:rsidRPr="00177D77">
              <w:rPr>
                <w:rFonts w:ascii="Wingdings" w:eastAsia="Wingdings" w:hAnsi="Wingdings" w:cs="Wingdings"/>
                <w:sz w:val="20"/>
              </w:rPr>
              <w:t></w:t>
            </w: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správa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pozvánka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plagát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vizitka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kľúčové slová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poznámky/konspekt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výťah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koncept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reprodukcia ústna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inzerát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reklama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lastRenderedPageBreak/>
              <w:t xml:space="preserve">rétorika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189"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9"/>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3183"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artikulácia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83"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sila hlasu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3"/>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83"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gestikulácia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183"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mimika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183"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postoj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cielený rozhovor (interview)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hlavná myšlienka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téma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6"/>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pointa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4"/>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prihláška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6"/>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úradný list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6"/>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úradný/štruktúrovaný životopis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6"/>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slávnostný príhovor (prívet)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4"/>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373" w:type="dxa"/>
            <w:gridSpan w:val="4"/>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slávnostný prejav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6"/>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314"/>
        </w:trPr>
        <w:tc>
          <w:tcPr>
            <w:tcW w:w="5373" w:type="dxa"/>
            <w:gridSpan w:val="4"/>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jazykové štýly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7"/>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69" w:type="dxa"/>
            <w:gridSpan w:val="2"/>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7"/>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9"/>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300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náučný štýl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300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administratívny štýl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300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publicistický štýl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300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rečnícky štýl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gridSpan w:val="2"/>
            <w:vMerge/>
            <w:tcBorders>
              <w:top w:val="nil"/>
              <w:left w:val="single" w:sz="4" w:space="0" w:color="000000"/>
              <w:bottom w:val="nil"/>
              <w:right w:val="single" w:sz="4" w:space="0" w:color="000000"/>
            </w:tcBorders>
            <w:shd w:val="clear" w:color="auto" w:fill="auto"/>
          </w:tcPr>
          <w:p w:rsidR="00D057FB" w:rsidRDefault="00D057FB" w:rsidP="00D057FB"/>
        </w:tc>
        <w:tc>
          <w:tcPr>
            <w:tcW w:w="300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hovorový štýl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gridSpan w:val="2"/>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003"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umelecký štýl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9"/>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tbl>
      <w:tblPr>
        <w:tblW w:w="10051" w:type="dxa"/>
        <w:tblInd w:w="142" w:type="dxa"/>
        <w:tblCellMar>
          <w:top w:w="7" w:type="dxa"/>
          <w:left w:w="30" w:type="dxa"/>
          <w:right w:w="9" w:type="dxa"/>
        </w:tblCellMar>
        <w:tblLook w:val="04A0" w:firstRow="1" w:lastRow="0" w:firstColumn="1" w:lastColumn="0" w:noHBand="0" w:noVBand="1"/>
      </w:tblPr>
      <w:tblGrid>
        <w:gridCol w:w="2390"/>
        <w:gridCol w:w="2982"/>
        <w:gridCol w:w="934"/>
        <w:gridCol w:w="936"/>
        <w:gridCol w:w="937"/>
        <w:gridCol w:w="936"/>
        <w:gridCol w:w="936"/>
      </w:tblGrid>
      <w:tr w:rsidR="00D057FB" w:rsidTr="00D057FB">
        <w:trPr>
          <w:trHeight w:val="653"/>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r w:rsidRPr="00177D77">
              <w:rPr>
                <w:rFonts w:eastAsia="Times New Roman"/>
                <w:b/>
                <w:sz w:val="28"/>
              </w:rPr>
              <w:t xml:space="preserve">Sloh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23"/>
              <w:jc w:val="center"/>
            </w:pPr>
            <w:r w:rsidRPr="00177D77">
              <w:rPr>
                <w:rFonts w:eastAsia="Times New Roman"/>
                <w:b/>
                <w:sz w:val="28"/>
              </w:rPr>
              <w:t xml:space="preserve">5. </w:t>
            </w:r>
          </w:p>
          <w:p w:rsidR="00D057FB" w:rsidRDefault="00D057FB" w:rsidP="00D057FB">
            <w:pPr>
              <w:ind w:left="47"/>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21"/>
              <w:jc w:val="center"/>
            </w:pPr>
            <w:r w:rsidRPr="00177D77">
              <w:rPr>
                <w:rFonts w:eastAsia="Times New Roman"/>
                <w:b/>
                <w:sz w:val="28"/>
              </w:rPr>
              <w:t xml:space="preserve">6. </w:t>
            </w:r>
          </w:p>
          <w:p w:rsidR="00D057FB" w:rsidRDefault="00D057FB" w:rsidP="00D057FB">
            <w:pPr>
              <w:ind w:left="49"/>
              <w:jc w:val="both"/>
            </w:pPr>
            <w:r w:rsidRPr="00177D77">
              <w:rPr>
                <w:rFonts w:eastAsia="Times New Roman"/>
                <w:b/>
                <w:sz w:val="28"/>
              </w:rPr>
              <w:t xml:space="preserve">ročník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26"/>
              <w:jc w:val="center"/>
            </w:pPr>
            <w:r w:rsidRPr="00177D77">
              <w:rPr>
                <w:rFonts w:eastAsia="Times New Roman"/>
                <w:b/>
                <w:sz w:val="28"/>
              </w:rPr>
              <w:t xml:space="preserve">7. </w:t>
            </w:r>
          </w:p>
          <w:p w:rsidR="00D057FB" w:rsidRDefault="00D057FB" w:rsidP="00D057FB">
            <w:pPr>
              <w:ind w:left="47"/>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21"/>
              <w:jc w:val="center"/>
            </w:pPr>
            <w:r w:rsidRPr="00177D77">
              <w:rPr>
                <w:rFonts w:eastAsia="Times New Roman"/>
                <w:b/>
                <w:sz w:val="28"/>
              </w:rPr>
              <w:t xml:space="preserve">8. </w:t>
            </w:r>
          </w:p>
          <w:p w:rsidR="00D057FB" w:rsidRDefault="00D057FB" w:rsidP="00D057FB">
            <w:pPr>
              <w:ind w:left="49"/>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21"/>
              <w:jc w:val="center"/>
            </w:pPr>
            <w:r w:rsidRPr="00177D77">
              <w:rPr>
                <w:rFonts w:eastAsia="Times New Roman"/>
                <w:b/>
                <w:sz w:val="28"/>
              </w:rPr>
              <w:t xml:space="preserve">9. </w:t>
            </w:r>
          </w:p>
          <w:p w:rsidR="00D057FB" w:rsidRDefault="00D057FB" w:rsidP="00D057FB">
            <w:pPr>
              <w:ind w:left="49"/>
              <w:jc w:val="both"/>
            </w:pPr>
            <w:r w:rsidRPr="00177D77">
              <w:rPr>
                <w:rFonts w:eastAsia="Times New Roman"/>
                <w:b/>
                <w:sz w:val="28"/>
              </w:rPr>
              <w:t xml:space="preserve">ročník </w:t>
            </w:r>
          </w:p>
        </w:tc>
      </w:tr>
      <w:tr w:rsidR="00D057FB" w:rsidTr="00D057FB">
        <w:trPr>
          <w:trHeight w:val="286"/>
        </w:trPr>
        <w:tc>
          <w:tcPr>
            <w:tcW w:w="2390" w:type="dxa"/>
            <w:vMerge w:val="restart"/>
            <w:tcBorders>
              <w:top w:val="single" w:sz="4" w:space="0" w:color="000000"/>
              <w:left w:val="single" w:sz="4" w:space="0" w:color="000000"/>
              <w:bottom w:val="single" w:sz="4" w:space="0" w:color="000000"/>
              <w:right w:val="nil"/>
            </w:tcBorders>
            <w:shd w:val="clear" w:color="auto" w:fill="auto"/>
          </w:tcPr>
          <w:p w:rsidR="00D057FB" w:rsidRDefault="00D057FB" w:rsidP="00D057FB">
            <w:pPr>
              <w:spacing w:after="36"/>
              <w:ind w:left="40"/>
            </w:pPr>
            <w:r w:rsidRPr="00177D77">
              <w:rPr>
                <w:rFonts w:eastAsia="Times New Roman"/>
                <w:sz w:val="20"/>
              </w:rPr>
              <w:t xml:space="preserve">slohové postupy </w:t>
            </w:r>
          </w:p>
          <w:p w:rsidR="00D057FB" w:rsidRDefault="00D057FB" w:rsidP="00D057FB">
            <w:pPr>
              <w:spacing w:after="39"/>
              <w:ind w:left="40"/>
            </w:pPr>
            <w:r w:rsidRPr="00177D77">
              <w:rPr>
                <w:rFonts w:eastAsia="Times New Roman"/>
                <w:sz w:val="20"/>
              </w:rPr>
              <w:t xml:space="preserve"> </w:t>
            </w:r>
          </w:p>
          <w:p w:rsidR="00D057FB" w:rsidRDefault="00D057FB" w:rsidP="00D057FB">
            <w:pPr>
              <w:spacing w:after="36"/>
              <w:ind w:left="40"/>
            </w:pPr>
            <w:r w:rsidRPr="00177D77">
              <w:rPr>
                <w:rFonts w:eastAsia="Times New Roman"/>
                <w:sz w:val="20"/>
              </w:rPr>
              <w:t xml:space="preserve"> </w:t>
            </w:r>
          </w:p>
          <w:p w:rsidR="00D057FB" w:rsidRDefault="00D057FB" w:rsidP="00D057FB">
            <w:pPr>
              <w:spacing w:after="36"/>
              <w:ind w:left="40"/>
            </w:pPr>
            <w:r w:rsidRPr="00177D77">
              <w:rPr>
                <w:rFonts w:eastAsia="Times New Roman"/>
                <w:sz w:val="20"/>
              </w:rPr>
              <w:t xml:space="preserve"> </w:t>
            </w:r>
          </w:p>
          <w:p w:rsidR="00D057FB" w:rsidRDefault="00D057FB" w:rsidP="00D057FB">
            <w:pPr>
              <w:ind w:left="40"/>
            </w:pPr>
            <w:r w:rsidRPr="00177D77">
              <w:rPr>
                <w:rFonts w:eastAsia="Times New Roman"/>
                <w:sz w:val="20"/>
              </w:rPr>
              <w:t xml:space="preserve">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298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
            </w:pPr>
            <w:r w:rsidRPr="00177D77">
              <w:rPr>
                <w:rFonts w:eastAsia="Times New Roman"/>
                <w:sz w:val="20"/>
              </w:rPr>
              <w:t xml:space="preserve">informačný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nil"/>
            </w:tcBorders>
            <w:shd w:val="clear" w:color="auto" w:fill="auto"/>
          </w:tcPr>
          <w:p w:rsidR="00D057FB" w:rsidRDefault="00D057FB" w:rsidP="00D057FB"/>
        </w:tc>
        <w:tc>
          <w:tcPr>
            <w:tcW w:w="298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
            </w:pPr>
            <w:r w:rsidRPr="00177D77">
              <w:rPr>
                <w:rFonts w:eastAsia="Times New Roman"/>
                <w:sz w:val="20"/>
              </w:rPr>
              <w:t xml:space="preserve">rozprávací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298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
            </w:pPr>
            <w:r w:rsidRPr="00177D77">
              <w:rPr>
                <w:rFonts w:eastAsia="Times New Roman"/>
                <w:sz w:val="20"/>
              </w:rPr>
              <w:t xml:space="preserve">opisný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nil"/>
            </w:tcBorders>
            <w:shd w:val="clear" w:color="auto" w:fill="auto"/>
          </w:tcPr>
          <w:p w:rsidR="00D057FB" w:rsidRDefault="00D057FB" w:rsidP="00D057FB"/>
        </w:tc>
        <w:tc>
          <w:tcPr>
            <w:tcW w:w="298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
            </w:pPr>
            <w:r w:rsidRPr="00177D77">
              <w:rPr>
                <w:rFonts w:eastAsia="Times New Roman"/>
                <w:sz w:val="20"/>
              </w:rPr>
              <w:t xml:space="preserve">výkladový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úvaha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výklad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b/>
                <w:sz w:val="20"/>
              </w:rPr>
              <w:t xml:space="preserve">diskusia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9"/>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0"/>
            </w:pPr>
            <w:r w:rsidRPr="00177D77">
              <w:rPr>
                <w:rFonts w:eastAsia="Times New Roman"/>
                <w:sz w:val="20"/>
              </w:rPr>
              <w:lastRenderedPageBreak/>
              <w:t xml:space="preserve"> </w:t>
            </w:r>
          </w:p>
        </w:tc>
        <w:tc>
          <w:tcPr>
            <w:tcW w:w="298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0"/>
            </w:pPr>
            <w:r w:rsidRPr="00177D77">
              <w:rPr>
                <w:rFonts w:eastAsia="Times New Roman"/>
                <w:sz w:val="20"/>
              </w:rPr>
              <w:t xml:space="preserve">argument, dokazovanie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9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0"/>
            </w:pPr>
            <w:r w:rsidRPr="00177D77">
              <w:rPr>
                <w:rFonts w:eastAsia="Times New Roman"/>
                <w:sz w:val="20"/>
              </w:rPr>
              <w:t xml:space="preserve"> </w:t>
            </w:r>
          </w:p>
        </w:tc>
        <w:tc>
          <w:tcPr>
            <w:tcW w:w="298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0"/>
            </w:pPr>
            <w:r w:rsidRPr="00177D77">
              <w:rPr>
                <w:rFonts w:eastAsia="Times New Roman"/>
                <w:sz w:val="20"/>
              </w:rPr>
              <w:t xml:space="preserve">protiargument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dôkaz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debata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b/>
                <w:sz w:val="20"/>
              </w:rPr>
              <w:t xml:space="preserve">názor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odosielateľ/vysielateľ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prijímateľ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komunikačná situácia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efektívna komunikácia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asertívna komunikácia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9"/>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dialóg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projekt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7"/>
              <w:jc w:val="center"/>
            </w:pPr>
            <w:r w:rsidRPr="00177D77">
              <w:rPr>
                <w:rFonts w:ascii="Wingdings" w:eastAsia="Wingdings" w:hAnsi="Wingdings" w:cs="Wingdings"/>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2390" w:type="dxa"/>
            <w:vMerge w:val="restart"/>
            <w:tcBorders>
              <w:top w:val="single" w:sz="4" w:space="0" w:color="000000"/>
              <w:left w:val="single" w:sz="4" w:space="0" w:color="000000"/>
              <w:bottom w:val="single" w:sz="4" w:space="0" w:color="000000"/>
              <w:right w:val="nil"/>
            </w:tcBorders>
            <w:shd w:val="clear" w:color="auto" w:fill="auto"/>
          </w:tcPr>
          <w:p w:rsidR="00D057FB" w:rsidRDefault="00D057FB" w:rsidP="00D057FB">
            <w:pPr>
              <w:spacing w:after="36"/>
              <w:ind w:left="40"/>
            </w:pPr>
            <w:r w:rsidRPr="00177D77">
              <w:rPr>
                <w:rFonts w:eastAsia="Times New Roman"/>
                <w:sz w:val="20"/>
              </w:rPr>
              <w:t xml:space="preserve">tabuľka </w:t>
            </w:r>
          </w:p>
          <w:p w:rsidR="00D057FB" w:rsidRDefault="00D057FB" w:rsidP="00D057FB">
            <w:pPr>
              <w:ind w:left="40"/>
            </w:pPr>
            <w:r w:rsidRPr="00177D77">
              <w:rPr>
                <w:rFonts w:eastAsia="Times New Roman"/>
                <w:sz w:val="20"/>
              </w:rPr>
              <w:t xml:space="preserve">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1"/>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single" w:sz="4" w:space="0" w:color="000000"/>
              <w:right w:val="nil"/>
            </w:tcBorders>
            <w:shd w:val="clear" w:color="auto" w:fill="auto"/>
          </w:tcPr>
          <w:p w:rsidR="00D057FB" w:rsidRDefault="00D057FB" w:rsidP="00D057FB"/>
        </w:tc>
        <w:tc>
          <w:tcPr>
            <w:tcW w:w="298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
            </w:pPr>
            <w:r w:rsidRPr="00177D77">
              <w:rPr>
                <w:rFonts w:eastAsia="Times New Roman"/>
                <w:sz w:val="20"/>
              </w:rPr>
              <w:t xml:space="preserve">názov, hlavička, riadok, stĺpec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90"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40"/>
            </w:pPr>
            <w:r w:rsidRPr="00177D77">
              <w:rPr>
                <w:rFonts w:eastAsia="Times New Roman"/>
                <w:sz w:val="20"/>
              </w:rPr>
              <w:t xml:space="preserve">graf </w:t>
            </w:r>
          </w:p>
        </w:tc>
        <w:tc>
          <w:tcPr>
            <w:tcW w:w="298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7"/>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78"/>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tbl>
      <w:tblPr>
        <w:tblW w:w="10051" w:type="dxa"/>
        <w:tblInd w:w="142" w:type="dxa"/>
        <w:tblCellMar>
          <w:top w:w="7" w:type="dxa"/>
          <w:left w:w="70" w:type="dxa"/>
          <w:right w:w="9" w:type="dxa"/>
        </w:tblCellMar>
        <w:tblLook w:val="04A0" w:firstRow="1" w:lastRow="0" w:firstColumn="1" w:lastColumn="0" w:noHBand="0" w:noVBand="1"/>
      </w:tblPr>
      <w:tblGrid>
        <w:gridCol w:w="2369"/>
        <w:gridCol w:w="3003"/>
        <w:gridCol w:w="934"/>
        <w:gridCol w:w="936"/>
        <w:gridCol w:w="937"/>
        <w:gridCol w:w="936"/>
        <w:gridCol w:w="936"/>
      </w:tblGrid>
      <w:tr w:rsidR="00D057FB" w:rsidTr="00D057FB">
        <w:trPr>
          <w:trHeight w:val="655"/>
        </w:trPr>
        <w:tc>
          <w:tcPr>
            <w:tcW w:w="5372"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2"/>
              <w:jc w:val="center"/>
            </w:pPr>
            <w:r w:rsidRPr="00177D77">
              <w:rPr>
                <w:rFonts w:eastAsia="Times New Roman"/>
                <w:b/>
                <w:sz w:val="28"/>
              </w:rPr>
              <w:t xml:space="preserve">Jazykoveda a národný jazyk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2"/>
              <w:jc w:val="center"/>
            </w:pPr>
            <w:r w:rsidRPr="00177D77">
              <w:rPr>
                <w:rFonts w:eastAsia="Times New Roman"/>
                <w:b/>
                <w:sz w:val="28"/>
              </w:rPr>
              <w:t xml:space="preserve">5. </w:t>
            </w:r>
          </w:p>
          <w:p w:rsidR="00D057FB" w:rsidRDefault="00D057FB" w:rsidP="00D057FB">
            <w:pPr>
              <w:ind w:left="8"/>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0"/>
              <w:jc w:val="center"/>
            </w:pPr>
            <w:r w:rsidRPr="00177D77">
              <w:rPr>
                <w:rFonts w:eastAsia="Times New Roman"/>
                <w:b/>
                <w:sz w:val="28"/>
              </w:rPr>
              <w:t xml:space="preserve">6. </w:t>
            </w:r>
          </w:p>
          <w:p w:rsidR="00D057FB" w:rsidRDefault="00D057FB" w:rsidP="00D057FB">
            <w:pPr>
              <w:ind w:left="10"/>
              <w:jc w:val="both"/>
            </w:pPr>
            <w:r w:rsidRPr="00177D77">
              <w:rPr>
                <w:rFonts w:eastAsia="Times New Roman"/>
                <w:b/>
                <w:sz w:val="28"/>
              </w:rPr>
              <w:t xml:space="preserve">ročník </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5"/>
              <w:jc w:val="center"/>
            </w:pPr>
            <w:r w:rsidRPr="00177D77">
              <w:rPr>
                <w:rFonts w:eastAsia="Times New Roman"/>
                <w:b/>
                <w:sz w:val="28"/>
              </w:rPr>
              <w:t xml:space="preserve">7. </w:t>
            </w:r>
          </w:p>
          <w:p w:rsidR="00D057FB" w:rsidRDefault="00D057FB" w:rsidP="00D057FB">
            <w:pPr>
              <w:ind w:left="7"/>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0"/>
              <w:jc w:val="center"/>
            </w:pPr>
            <w:r w:rsidRPr="00177D77">
              <w:rPr>
                <w:rFonts w:eastAsia="Times New Roman"/>
                <w:b/>
                <w:sz w:val="28"/>
              </w:rPr>
              <w:t xml:space="preserve">8. </w:t>
            </w:r>
          </w:p>
          <w:p w:rsidR="00D057FB" w:rsidRDefault="00D057FB" w:rsidP="00D057FB">
            <w:pPr>
              <w:ind w:left="10"/>
              <w:jc w:val="both"/>
            </w:pPr>
            <w:r w:rsidRPr="00177D77">
              <w:rPr>
                <w:rFonts w:eastAsia="Times New Roman"/>
                <w:b/>
                <w:sz w:val="28"/>
              </w:rPr>
              <w:t xml:space="preserve">ročník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0"/>
              <w:jc w:val="center"/>
            </w:pPr>
            <w:r w:rsidRPr="00177D77">
              <w:rPr>
                <w:rFonts w:eastAsia="Times New Roman"/>
                <w:b/>
                <w:sz w:val="28"/>
              </w:rPr>
              <w:t xml:space="preserve">9. </w:t>
            </w:r>
          </w:p>
          <w:p w:rsidR="00D057FB" w:rsidRDefault="00D057FB" w:rsidP="00D057FB">
            <w:pPr>
              <w:ind w:left="10"/>
              <w:jc w:val="both"/>
            </w:pPr>
            <w:r w:rsidRPr="00177D77">
              <w:rPr>
                <w:rFonts w:eastAsia="Times New Roman"/>
                <w:b/>
                <w:sz w:val="28"/>
              </w:rPr>
              <w:t xml:space="preserve">ročník </w:t>
            </w:r>
          </w:p>
        </w:tc>
      </w:tr>
      <w:tr w:rsidR="00D057FB" w:rsidTr="00D057FB">
        <w:trPr>
          <w:trHeight w:val="286"/>
        </w:trPr>
        <w:tc>
          <w:tcPr>
            <w:tcW w:w="5372"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národný jazyk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7"/>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69"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spisovný jazyk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7"/>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nárečia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7"/>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9"/>
        </w:trPr>
        <w:tc>
          <w:tcPr>
            <w:tcW w:w="5372"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jazykoveda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7"/>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369"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pPr>
              <w:spacing w:after="221"/>
            </w:pPr>
            <w:r w:rsidRPr="00177D77">
              <w:rPr>
                <w:rFonts w:eastAsia="Times New Roman"/>
                <w:sz w:val="20"/>
              </w:rPr>
              <w:t xml:space="preserve"> </w:t>
            </w:r>
          </w:p>
          <w:p w:rsidR="00D057FB" w:rsidRDefault="00D057FB" w:rsidP="00D057FB">
            <w:pPr>
              <w:spacing w:after="221"/>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náuka o zvukovej rovine jazyka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7"/>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470"/>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jc w:val="both"/>
            </w:pPr>
            <w:r w:rsidRPr="00177D77">
              <w:rPr>
                <w:rFonts w:eastAsia="Times New Roman"/>
                <w:sz w:val="20"/>
              </w:rPr>
              <w:t xml:space="preserve">náuka o významovej/lexikálnej rovine jazyka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7"/>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46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jc w:val="both"/>
            </w:pPr>
            <w:r w:rsidRPr="00177D77">
              <w:rPr>
                <w:rFonts w:eastAsia="Times New Roman"/>
                <w:sz w:val="20"/>
              </w:rPr>
              <w:t xml:space="preserve">náuka o tvarovej/morfologickej rovine jazyka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7"/>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470"/>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003"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jc w:val="both"/>
            </w:pPr>
            <w:r w:rsidRPr="00177D77">
              <w:rPr>
                <w:rFonts w:eastAsia="Times New Roman"/>
                <w:sz w:val="20"/>
              </w:rPr>
              <w:t xml:space="preserve">náuka o skladobnej/syntaktickej rovine jazyka </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3"/>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11"/>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7"/>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1"/>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6"/>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pPr>
        <w:ind w:right="7439"/>
        <w:jc w:val="both"/>
      </w:pPr>
      <w:r>
        <w:rPr>
          <w:rFonts w:eastAsia="Times New Roman"/>
          <w:sz w:val="20"/>
        </w:rPr>
        <w:t xml:space="preserve">  </w:t>
      </w:r>
      <w:r>
        <w:rPr>
          <w:rFonts w:eastAsia="Times New Roman"/>
          <w:sz w:val="20"/>
        </w:rPr>
        <w:tab/>
        <w:t xml:space="preserve"> </w:t>
      </w:r>
    </w:p>
    <w:p w:rsidR="00D057FB" w:rsidRDefault="00D057FB" w:rsidP="00D057FB">
      <w:pPr>
        <w:ind w:left="10" w:right="54" w:hanging="10"/>
        <w:jc w:val="center"/>
        <w:rPr>
          <w:rFonts w:ascii="Arial" w:eastAsia="Arial" w:hAnsi="Arial" w:cs="Arial"/>
          <w:b/>
          <w:sz w:val="28"/>
        </w:rPr>
      </w:pPr>
      <w:r>
        <w:rPr>
          <w:rFonts w:ascii="Arial" w:eastAsia="Arial" w:hAnsi="Arial" w:cs="Arial"/>
          <w:b/>
          <w:sz w:val="28"/>
        </w:rPr>
        <w:t xml:space="preserve"> </w:t>
      </w:r>
      <w:r>
        <w:rPr>
          <w:rFonts w:ascii="Arial" w:eastAsia="Arial" w:hAnsi="Arial" w:cs="Arial"/>
          <w:b/>
          <w:sz w:val="28"/>
        </w:rPr>
        <w:tab/>
      </w:r>
    </w:p>
    <w:p w:rsidR="00D057FB" w:rsidRDefault="00D057FB" w:rsidP="00D057FB">
      <w:pPr>
        <w:ind w:right="54"/>
        <w:rPr>
          <w:rFonts w:ascii="Arial" w:eastAsia="Arial" w:hAnsi="Arial" w:cs="Arial"/>
          <w:b/>
          <w:sz w:val="28"/>
        </w:rPr>
      </w:pPr>
    </w:p>
    <w:p w:rsidR="00D057FB" w:rsidRDefault="00D057FB" w:rsidP="00D057FB">
      <w:pPr>
        <w:ind w:right="54"/>
        <w:rPr>
          <w:rFonts w:ascii="Arial" w:eastAsia="Arial" w:hAnsi="Arial" w:cs="Arial"/>
          <w:b/>
          <w:sz w:val="28"/>
        </w:rPr>
      </w:pPr>
    </w:p>
    <w:p w:rsidR="00D057FB" w:rsidRDefault="00D057FB" w:rsidP="00D057FB">
      <w:pPr>
        <w:ind w:left="10" w:right="54" w:hanging="10"/>
        <w:jc w:val="center"/>
      </w:pPr>
      <w:r>
        <w:rPr>
          <w:rFonts w:eastAsia="Times New Roman"/>
          <w:b/>
          <w:sz w:val="28"/>
        </w:rPr>
        <w:lastRenderedPageBreak/>
        <w:t xml:space="preserve">Obsahový vzdelávací štandard pre 2. stupeň základnej školy 1.– 4. ročník gymnázií s osemročným vzdelávacím štúdiom </w:t>
      </w:r>
    </w:p>
    <w:p w:rsidR="00D057FB" w:rsidRDefault="00D057FB" w:rsidP="00D057FB">
      <w:pPr>
        <w:spacing w:after="29"/>
        <w:ind w:left="18"/>
        <w:jc w:val="center"/>
      </w:pPr>
      <w:r>
        <w:rPr>
          <w:rFonts w:eastAsia="Times New Roman"/>
          <w:b/>
          <w:sz w:val="28"/>
        </w:rPr>
        <w:t xml:space="preserve"> </w:t>
      </w:r>
    </w:p>
    <w:p w:rsidR="00D057FB" w:rsidRDefault="00D057FB" w:rsidP="00D057FB">
      <w:pPr>
        <w:pStyle w:val="Nadpis1"/>
        <w:ind w:right="52"/>
      </w:pPr>
      <w:r>
        <w:t xml:space="preserve">Slovenský jazyk a literatúra </w:t>
      </w:r>
    </w:p>
    <w:p w:rsidR="00D057FB" w:rsidRDefault="00D057FB" w:rsidP="00D057FB">
      <w:pPr>
        <w:spacing w:after="28"/>
      </w:pPr>
      <w:r>
        <w:rPr>
          <w:rFonts w:eastAsia="Times New Roman"/>
          <w:sz w:val="20"/>
        </w:rPr>
        <w:t xml:space="preserve"> </w:t>
      </w:r>
    </w:p>
    <w:p w:rsidR="00D057FB" w:rsidRDefault="00D057FB" w:rsidP="00D057FB">
      <w:pPr>
        <w:ind w:left="10" w:right="53" w:hanging="10"/>
        <w:jc w:val="center"/>
      </w:pPr>
      <w:r>
        <w:rPr>
          <w:rFonts w:eastAsia="Times New Roman"/>
          <w:b/>
          <w:sz w:val="20"/>
        </w:rPr>
        <w:t xml:space="preserve">Časť: literárna výchova </w:t>
      </w:r>
    </w:p>
    <w:p w:rsidR="00D057FB" w:rsidRDefault="00D057FB" w:rsidP="00D057FB">
      <w:r>
        <w:rPr>
          <w:rFonts w:eastAsia="Times New Roman"/>
          <w:sz w:val="20"/>
        </w:rPr>
        <w:t xml:space="preserve"> </w:t>
      </w:r>
    </w:p>
    <w:p w:rsidR="00D057FB" w:rsidRDefault="00D057FB" w:rsidP="00D057FB">
      <w:r>
        <w:rPr>
          <w:rFonts w:eastAsia="Times New Roman"/>
          <w:sz w:val="20"/>
        </w:rPr>
        <w:t xml:space="preserve"> </w:t>
      </w:r>
    </w:p>
    <w:p w:rsidR="00D057FB" w:rsidRDefault="00D057FB" w:rsidP="00D057FB">
      <w:pPr>
        <w:spacing w:after="164"/>
      </w:pPr>
      <w:r>
        <w:rPr>
          <w:rFonts w:eastAsia="Times New Roman"/>
          <w:sz w:val="20"/>
        </w:rPr>
        <w:t xml:space="preserve"> </w:t>
      </w:r>
    </w:p>
    <w:p w:rsidR="00D057FB" w:rsidRPr="007A79B2" w:rsidRDefault="00D057FB" w:rsidP="00D057FB">
      <w:pPr>
        <w:spacing w:after="45"/>
      </w:pPr>
      <w:r w:rsidRPr="007A79B2">
        <w:rPr>
          <w:rFonts w:eastAsia="Times New Roman"/>
          <w:b/>
          <w:i/>
        </w:rPr>
        <w:t xml:space="preserve">Poznámka: </w:t>
      </w:r>
    </w:p>
    <w:p w:rsidR="00D057FB" w:rsidRPr="007A79B2" w:rsidRDefault="00D057FB" w:rsidP="00D057FB">
      <w:pPr>
        <w:spacing w:after="15" w:line="269" w:lineRule="auto"/>
        <w:ind w:left="-5" w:right="1300" w:hanging="10"/>
      </w:pPr>
      <w:r w:rsidRPr="007A79B2">
        <w:rPr>
          <w:rFonts w:ascii="Segoe UI Symbol" w:eastAsia="Segoe UI Symbol" w:hAnsi="Segoe UI Symbol" w:cs="Segoe UI Symbol"/>
        </w:rPr>
        <w:t></w:t>
      </w:r>
      <w:r w:rsidRPr="007A79B2">
        <w:rPr>
          <w:rFonts w:eastAsia="Times New Roman"/>
        </w:rPr>
        <w:t xml:space="preserve"> označuje pojem, ktorý bude zavedený až v nasledujúcich ročníkoch. </w:t>
      </w:r>
    </w:p>
    <w:p w:rsidR="00D057FB" w:rsidRPr="007A79B2" w:rsidRDefault="00D057FB" w:rsidP="00D057FB">
      <w:pPr>
        <w:spacing w:after="15" w:line="269" w:lineRule="auto"/>
        <w:ind w:left="-5" w:right="1300" w:hanging="10"/>
      </w:pPr>
      <w:r w:rsidRPr="007A79B2">
        <w:rPr>
          <w:rFonts w:ascii="Wingdings" w:eastAsia="Wingdings" w:hAnsi="Wingdings" w:cs="Wingdings"/>
        </w:rPr>
        <w:t></w:t>
      </w:r>
      <w:r w:rsidRPr="007A79B2">
        <w:rPr>
          <w:rFonts w:eastAsia="Times New Roman"/>
        </w:rPr>
        <w:t xml:space="preserve"> označuje pojem, ktorý sa zavádza v danom ročníku. </w:t>
      </w:r>
    </w:p>
    <w:p w:rsidR="00D057FB" w:rsidRPr="007A79B2" w:rsidRDefault="00D057FB" w:rsidP="00D057FB">
      <w:pPr>
        <w:spacing w:after="15" w:line="269" w:lineRule="auto"/>
        <w:ind w:left="-5" w:right="1300" w:hanging="10"/>
      </w:pPr>
      <w:r w:rsidRPr="007A79B2">
        <w:rPr>
          <w:rFonts w:ascii="Wingdings" w:eastAsia="Wingdings" w:hAnsi="Wingdings" w:cs="Wingdings"/>
        </w:rPr>
        <w:t></w:t>
      </w:r>
      <w:r w:rsidRPr="007A79B2">
        <w:rPr>
          <w:rFonts w:eastAsia="Times New Roman"/>
        </w:rPr>
        <w:t xml:space="preserve"> označuje pojem, ktorý bol už zavedený a ďalej sa s ním pracuje. </w:t>
      </w:r>
      <w:r w:rsidRPr="007A79B2">
        <w:rPr>
          <w:rFonts w:eastAsia="Times New Roman"/>
          <w:b/>
        </w:rPr>
        <w:t xml:space="preserve">Tučné písmo – </w:t>
      </w:r>
      <w:r w:rsidRPr="007A79B2">
        <w:rPr>
          <w:rFonts w:eastAsia="Times New Roman"/>
        </w:rPr>
        <w:t xml:space="preserve">pojmy už boli zavedené na 1. stupni. </w:t>
      </w:r>
    </w:p>
    <w:p w:rsidR="00D057FB" w:rsidRDefault="00D057FB" w:rsidP="00D057FB">
      <w:pPr>
        <w:rPr>
          <w:rFonts w:eastAsia="Times New Roman"/>
          <w:b/>
        </w:rPr>
      </w:pPr>
      <w:r w:rsidRPr="007A79B2">
        <w:rPr>
          <w:rFonts w:eastAsia="Times New Roman"/>
          <w:b/>
        </w:rPr>
        <w:t xml:space="preserve"> </w:t>
      </w:r>
    </w:p>
    <w:p w:rsidR="00D057FB" w:rsidRDefault="00D057FB" w:rsidP="00D057FB">
      <w:pPr>
        <w:rPr>
          <w:rFonts w:eastAsia="Times New Roman"/>
          <w:b/>
        </w:rPr>
      </w:pPr>
    </w:p>
    <w:p w:rsidR="00D057FB" w:rsidRDefault="00D057FB" w:rsidP="00D057FB">
      <w:pPr>
        <w:rPr>
          <w:rFonts w:eastAsia="Times New Roman"/>
          <w:b/>
        </w:rPr>
      </w:pPr>
    </w:p>
    <w:p w:rsidR="00D057FB" w:rsidRDefault="00D057FB" w:rsidP="00D057FB">
      <w:pPr>
        <w:rPr>
          <w:rFonts w:eastAsia="Times New Roman"/>
          <w:b/>
        </w:rPr>
      </w:pPr>
    </w:p>
    <w:p w:rsidR="00D057FB" w:rsidRDefault="00D057FB" w:rsidP="00D057FB">
      <w:pPr>
        <w:rPr>
          <w:rFonts w:eastAsia="Times New Roman"/>
          <w:b/>
        </w:rPr>
      </w:pPr>
    </w:p>
    <w:p w:rsidR="00D057FB" w:rsidRDefault="00D057FB" w:rsidP="00D057FB">
      <w:pPr>
        <w:rPr>
          <w:rFonts w:eastAsia="Times New Roman"/>
          <w:b/>
        </w:rPr>
      </w:pPr>
    </w:p>
    <w:p w:rsidR="00D057FB" w:rsidRDefault="00D057FB" w:rsidP="00D057FB">
      <w:pPr>
        <w:rPr>
          <w:rFonts w:eastAsia="Times New Roman"/>
          <w:b/>
        </w:rPr>
      </w:pPr>
    </w:p>
    <w:p w:rsidR="00D057FB" w:rsidRPr="007A79B2" w:rsidRDefault="00D057FB" w:rsidP="00D057FB"/>
    <w:tbl>
      <w:tblPr>
        <w:tblW w:w="10351" w:type="dxa"/>
        <w:tblCellMar>
          <w:top w:w="7" w:type="dxa"/>
          <w:left w:w="0" w:type="dxa"/>
          <w:right w:w="58" w:type="dxa"/>
        </w:tblCellMar>
        <w:tblLook w:val="04A0" w:firstRow="1" w:lastRow="0" w:firstColumn="1" w:lastColumn="0" w:noHBand="0" w:noVBand="1"/>
      </w:tblPr>
      <w:tblGrid>
        <w:gridCol w:w="2763"/>
        <w:gridCol w:w="2342"/>
        <w:gridCol w:w="1047"/>
        <w:gridCol w:w="1049"/>
        <w:gridCol w:w="1052"/>
        <w:gridCol w:w="1049"/>
        <w:gridCol w:w="1049"/>
      </w:tblGrid>
      <w:tr w:rsidR="00D057FB" w:rsidTr="00D057FB">
        <w:trPr>
          <w:trHeight w:val="331"/>
        </w:trPr>
        <w:tc>
          <w:tcPr>
            <w:tcW w:w="5106"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
              <w:jc w:val="center"/>
            </w:pPr>
            <w:r w:rsidRPr="00177D77">
              <w:rPr>
                <w:rFonts w:eastAsia="Times New Roman"/>
                <w:b/>
                <w:sz w:val="28"/>
              </w:rPr>
              <w:t xml:space="preserve">Všeobecné pojmy </w:t>
            </w:r>
          </w:p>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jc w:val="center"/>
            </w:pPr>
            <w:r w:rsidRPr="00177D77">
              <w:rPr>
                <w:rFonts w:eastAsia="Times New Roman"/>
                <w:b/>
                <w:sz w:val="28"/>
              </w:rPr>
              <w:t xml:space="preserve">5.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
              <w:jc w:val="center"/>
            </w:pPr>
            <w:r w:rsidRPr="00177D77">
              <w:rPr>
                <w:rFonts w:eastAsia="Times New Roman"/>
                <w:b/>
                <w:sz w:val="28"/>
              </w:rPr>
              <w:t xml:space="preserve">6. </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
              <w:jc w:val="center"/>
            </w:pPr>
            <w:r w:rsidRPr="00177D77">
              <w:rPr>
                <w:rFonts w:eastAsia="Times New Roman"/>
                <w:b/>
                <w:sz w:val="28"/>
              </w:rPr>
              <w:t xml:space="preserve">7.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7"/>
              <w:jc w:val="center"/>
            </w:pPr>
            <w:r w:rsidRPr="00177D77">
              <w:rPr>
                <w:rFonts w:eastAsia="Times New Roman"/>
                <w:b/>
                <w:sz w:val="28"/>
              </w:rPr>
              <w:t xml:space="preserve">8.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2"/>
              <w:jc w:val="center"/>
            </w:pPr>
            <w:r w:rsidRPr="00177D77">
              <w:rPr>
                <w:rFonts w:eastAsia="Times New Roman"/>
                <w:b/>
                <w:sz w:val="28"/>
              </w:rPr>
              <w:t xml:space="preserve">9. </w:t>
            </w:r>
          </w:p>
        </w:tc>
      </w:tr>
      <w:tr w:rsidR="00D057FB" w:rsidTr="00D057FB">
        <w:trPr>
          <w:trHeight w:val="332"/>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pPr>
            <w:r w:rsidRPr="00177D77">
              <w:rPr>
                <w:rFonts w:eastAsia="Times New Roman"/>
                <w:b/>
                <w:sz w:val="28"/>
              </w:rPr>
              <w:t xml:space="preserve">ročník </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2"/>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34"/>
            </w:pPr>
            <w:r w:rsidRPr="00177D77">
              <w:rPr>
                <w:rFonts w:eastAsia="Times New Roman"/>
                <w:b/>
                <w:sz w:val="28"/>
              </w:rPr>
              <w:t xml:space="preserve">ročník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jc w:val="both"/>
            </w:pPr>
            <w:r w:rsidRPr="00177D77">
              <w:rPr>
                <w:rFonts w:eastAsia="Times New Roman"/>
                <w:b/>
                <w:sz w:val="20"/>
              </w:rPr>
              <w:t xml:space="preserve">autor – spisovateľ – poslucháč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čitateľ – divák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herec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režisér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3"/>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scenárista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3"/>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dramaturg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3"/>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kniha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knižnica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časopis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lastRenderedPageBreak/>
              <w:t xml:space="preserve">noviny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rozhlas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televízia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film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text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ilustrácia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scenár </w:t>
            </w:r>
          </w:p>
        </w:tc>
        <w:tc>
          <w:tcPr>
            <w:tcW w:w="2343" w:type="dxa"/>
            <w:tcBorders>
              <w:top w:val="single" w:sz="4" w:space="0" w:color="000000"/>
              <w:left w:val="nil"/>
              <w:bottom w:val="single" w:sz="4" w:space="0" w:color="000000"/>
              <w:right w:val="single" w:sz="4" w:space="0" w:color="000000"/>
            </w:tcBorders>
            <w:shd w:val="clear" w:color="auto" w:fill="auto"/>
            <w:vAlign w:val="center"/>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poézia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próza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divadelná hra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2763" w:type="dxa"/>
            <w:vMerge w:val="restart"/>
            <w:tcBorders>
              <w:top w:val="single" w:sz="4" w:space="0" w:color="000000"/>
              <w:left w:val="single" w:sz="4" w:space="0" w:color="000000"/>
              <w:bottom w:val="single" w:sz="4" w:space="0" w:color="000000"/>
              <w:right w:val="nil"/>
            </w:tcBorders>
            <w:shd w:val="clear" w:color="auto" w:fill="auto"/>
          </w:tcPr>
          <w:p w:rsidR="00D057FB" w:rsidRDefault="00D057FB" w:rsidP="00D057FB">
            <w:pPr>
              <w:spacing w:after="29"/>
              <w:ind w:left="70"/>
            </w:pPr>
            <w:r w:rsidRPr="00177D77">
              <w:rPr>
                <w:rFonts w:eastAsia="Times New Roman"/>
                <w:b/>
                <w:sz w:val="20"/>
              </w:rPr>
              <w:t xml:space="preserve">bábkové divadlo </w:t>
            </w:r>
          </w:p>
          <w:p w:rsidR="00D057FB" w:rsidRDefault="00D057FB" w:rsidP="00D057FB">
            <w:pPr>
              <w:tabs>
                <w:tab w:val="right" w:pos="2705"/>
              </w:tabs>
            </w:pPr>
            <w:r w:rsidRPr="00177D77">
              <w:rPr>
                <w:rFonts w:eastAsia="Times New Roman"/>
                <w:b/>
                <w:sz w:val="20"/>
              </w:rPr>
              <w:t xml:space="preserve"> </w:t>
            </w:r>
            <w:r w:rsidRPr="00177D77">
              <w:rPr>
                <w:rFonts w:eastAsia="Times New Roman"/>
                <w:b/>
                <w:sz w:val="20"/>
              </w:rPr>
              <w:tab/>
            </w:r>
            <w:r w:rsidR="00834609">
              <w:rPr>
                <w:noProof/>
              </w:rPr>
            </w:r>
            <w:r w:rsidR="00834609">
              <w:rPr>
                <w:noProof/>
              </w:rPr>
              <w:pict>
                <v:group id="Skupina 1" o:spid="_x0000_s1026" style="width:.5pt;height:13.8pt;mso-position-horizontal-relative:char;mso-position-vertical-relative:line" coordsize="60,1752">
                  <v:shape id="Shape 345801" o:spid="_x0000_s1027" style="position:absolute;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lDmMQA&#10;AADaAAAADwAAAGRycy9kb3ducmV2LnhtbESPQUvDQBSE70L/w/IKXsTuWlBC2m2RQkEPHoyi9Paa&#10;fWajeW9DdtPGf+8KgsdhZr5h1tuJO3WiIbZBLNwsDCiSOrhWGguvL/vrAlRMKA67IGThmyJsN7OL&#10;NZYunOWZTlVqVIZILNGCT6kvtY61J8a4CD1J9j7CwJiyHBrtBjxnOHd6acydZmwlL3jsaeep/qpG&#10;tsDV+FZ488S3/DgaPhaH96vPg7WX8+l+BSrRlP7Df+0HZ2EJv1fyDd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5Q5jEAAAA2gAAAA8AAAAAAAAAAAAAAAAAmAIAAGRycy9k&#10;b3ducmV2LnhtbFBLBQYAAAAABAAEAPUAAACJAwAAAAA=&#10;" path="m,l9144,r,175260l,175260,,e" fillcolor="black" stroked="f" strokeweight="0">
                    <v:stroke opacity="0" miterlimit="10" joinstyle="miter"/>
                    <v:path o:connecttype="custom" o:connectlocs="0,0;91,0;91,1752;0,1752;0,0" o:connectangles="0,0,0,0,0"/>
                  </v:shape>
                  <w10:wrap type="none"/>
                  <w10:anchorlock/>
                </v:group>
              </w:pic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0" w:type="auto"/>
            <w:vMerge/>
            <w:tcBorders>
              <w:top w:val="nil"/>
              <w:left w:val="single" w:sz="4" w:space="0" w:color="000000"/>
              <w:bottom w:val="single" w:sz="4" w:space="0" w:color="000000"/>
              <w:right w:val="nil"/>
            </w:tcBorders>
            <w:shd w:val="clear" w:color="auto" w:fill="auto"/>
          </w:tcPr>
          <w:p w:rsidR="00D057FB" w:rsidRDefault="00D057FB" w:rsidP="00D057FB"/>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bábka </w:t>
            </w:r>
          </w:p>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3"/>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literatúra pre deti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8"/>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náučná literatúra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encyklopédia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umelecká literatúra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dobrodružná literatúra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literatúra faktu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6"/>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vedecko-fantastická literatúra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6"/>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vedecko-populárna literatúra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6"/>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5"/>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763"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humor </w:t>
            </w:r>
          </w:p>
        </w:tc>
        <w:tc>
          <w:tcPr>
            <w:tcW w:w="2343"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7"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08"/>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52"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52"/>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1"/>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56"/>
              <w:jc w:val="center"/>
            </w:pPr>
            <w:r w:rsidRPr="00177D77">
              <w:rPr>
                <w:rFonts w:ascii="Wingdings" w:eastAsia="Wingdings" w:hAnsi="Wingdings" w:cs="Wingdings"/>
                <w:sz w:val="20"/>
              </w:rPr>
              <w:t></w:t>
            </w:r>
            <w:r w:rsidRPr="00177D77">
              <w:rPr>
                <w:rFonts w:eastAsia="Times New Roman"/>
                <w:sz w:val="20"/>
              </w:rPr>
              <w:t xml:space="preserve"> </w:t>
            </w:r>
          </w:p>
        </w:tc>
      </w:tr>
    </w:tbl>
    <w:p w:rsidR="00D057FB" w:rsidRDefault="00D057FB" w:rsidP="00D057FB">
      <w:pPr>
        <w:jc w:val="both"/>
      </w:pPr>
      <w:r>
        <w:rPr>
          <w:rFonts w:eastAsia="Times New Roman"/>
          <w:sz w:val="20"/>
        </w:rPr>
        <w:t xml:space="preserve"> </w:t>
      </w:r>
    </w:p>
    <w:tbl>
      <w:tblPr>
        <w:tblW w:w="10351" w:type="dxa"/>
        <w:tblCellMar>
          <w:top w:w="7" w:type="dxa"/>
          <w:left w:w="0" w:type="dxa"/>
          <w:right w:w="67" w:type="dxa"/>
        </w:tblCellMar>
        <w:tblLook w:val="04A0" w:firstRow="1" w:lastRow="0" w:firstColumn="1" w:lastColumn="0" w:noHBand="0" w:noVBand="1"/>
      </w:tblPr>
      <w:tblGrid>
        <w:gridCol w:w="1575"/>
        <w:gridCol w:w="1121"/>
        <w:gridCol w:w="2410"/>
        <w:gridCol w:w="1049"/>
        <w:gridCol w:w="1049"/>
        <w:gridCol w:w="1049"/>
        <w:gridCol w:w="1049"/>
        <w:gridCol w:w="1049"/>
      </w:tblGrid>
      <w:tr w:rsidR="00D057FB" w:rsidTr="00D057FB">
        <w:trPr>
          <w:trHeight w:val="653"/>
        </w:trPr>
        <w:tc>
          <w:tcPr>
            <w:tcW w:w="1575" w:type="dxa"/>
            <w:tcBorders>
              <w:top w:val="single" w:sz="4" w:space="0" w:color="000000"/>
              <w:left w:val="single" w:sz="4" w:space="0" w:color="000000"/>
              <w:bottom w:val="single" w:sz="4" w:space="0" w:color="000000"/>
              <w:right w:val="nil"/>
            </w:tcBorders>
            <w:shd w:val="clear" w:color="auto" w:fill="auto"/>
          </w:tcPr>
          <w:p w:rsidR="00D057FB" w:rsidRDefault="00D057FB" w:rsidP="00D057FB"/>
        </w:tc>
        <w:tc>
          <w:tcPr>
            <w:tcW w:w="3531" w:type="dxa"/>
            <w:gridSpan w:val="2"/>
            <w:tcBorders>
              <w:top w:val="single" w:sz="4" w:space="0" w:color="000000"/>
              <w:left w:val="nil"/>
              <w:bottom w:val="single" w:sz="4" w:space="0" w:color="000000"/>
              <w:right w:val="single" w:sz="4" w:space="0" w:color="000000"/>
            </w:tcBorders>
            <w:shd w:val="clear" w:color="auto" w:fill="auto"/>
            <w:vAlign w:val="center"/>
          </w:tcPr>
          <w:p w:rsidR="00D057FB" w:rsidRDefault="00D057FB" w:rsidP="00D057FB">
            <w:r w:rsidRPr="00177D77">
              <w:rPr>
                <w:rFonts w:eastAsia="Times New Roman"/>
                <w:b/>
                <w:sz w:val="28"/>
              </w:rPr>
              <w:t xml:space="preserve">Literárne druhy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6"/>
              <w:ind w:left="64"/>
              <w:jc w:val="center"/>
            </w:pPr>
            <w:r w:rsidRPr="00177D77">
              <w:rPr>
                <w:rFonts w:eastAsia="Times New Roman"/>
                <w:b/>
                <w:sz w:val="28"/>
              </w:rPr>
              <w:t xml:space="preserve">5. </w:t>
            </w:r>
          </w:p>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6"/>
              <w:ind w:left="64"/>
              <w:jc w:val="center"/>
            </w:pPr>
            <w:r w:rsidRPr="00177D77">
              <w:rPr>
                <w:rFonts w:eastAsia="Times New Roman"/>
                <w:b/>
                <w:sz w:val="28"/>
              </w:rPr>
              <w:t xml:space="preserve">6. </w:t>
            </w:r>
          </w:p>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6"/>
              <w:ind w:left="64"/>
              <w:jc w:val="center"/>
            </w:pPr>
            <w:r w:rsidRPr="00177D77">
              <w:rPr>
                <w:rFonts w:eastAsia="Times New Roman"/>
                <w:b/>
                <w:sz w:val="28"/>
              </w:rPr>
              <w:t xml:space="preserve">7. </w:t>
            </w:r>
          </w:p>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6"/>
              <w:ind w:left="64"/>
              <w:jc w:val="center"/>
            </w:pPr>
            <w:r w:rsidRPr="00177D77">
              <w:rPr>
                <w:rFonts w:eastAsia="Times New Roman"/>
                <w:b/>
                <w:sz w:val="28"/>
              </w:rPr>
              <w:t xml:space="preserve">8. </w:t>
            </w:r>
          </w:p>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6"/>
              <w:ind w:left="64"/>
              <w:jc w:val="center"/>
            </w:pPr>
            <w:r w:rsidRPr="00177D77">
              <w:rPr>
                <w:rFonts w:eastAsia="Times New Roman"/>
                <w:b/>
                <w:sz w:val="28"/>
              </w:rPr>
              <w:t xml:space="preserve">9. </w:t>
            </w:r>
          </w:p>
          <w:p w:rsidR="00D057FB" w:rsidRDefault="00D057FB" w:rsidP="00D057FB">
            <w:pPr>
              <w:ind w:left="134"/>
            </w:pPr>
            <w:r w:rsidRPr="00177D77">
              <w:rPr>
                <w:rFonts w:eastAsia="Times New Roman"/>
                <w:b/>
                <w:sz w:val="28"/>
              </w:rPr>
              <w:t xml:space="preserve">ročník </w:t>
            </w:r>
          </w:p>
        </w:tc>
      </w:tr>
      <w:tr w:rsidR="00D057FB" w:rsidTr="00D057FB">
        <w:trPr>
          <w:trHeight w:val="286"/>
        </w:trPr>
        <w:tc>
          <w:tcPr>
            <w:tcW w:w="1575"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epika </w:t>
            </w:r>
          </w:p>
        </w:tc>
        <w:tc>
          <w:tcPr>
            <w:tcW w:w="3531" w:type="dxa"/>
            <w:gridSpan w:val="2"/>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1575"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dráma </w:t>
            </w:r>
          </w:p>
        </w:tc>
        <w:tc>
          <w:tcPr>
            <w:tcW w:w="3531" w:type="dxa"/>
            <w:gridSpan w:val="2"/>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575" w:type="dxa"/>
            <w:vMerge w:val="restart"/>
            <w:tcBorders>
              <w:top w:val="single" w:sz="4" w:space="0" w:color="000000"/>
              <w:left w:val="single" w:sz="4" w:space="0" w:color="000000"/>
              <w:bottom w:val="single" w:sz="4" w:space="0" w:color="000000"/>
              <w:right w:val="nil"/>
            </w:tcBorders>
            <w:shd w:val="clear" w:color="auto" w:fill="auto"/>
          </w:tcPr>
          <w:p w:rsidR="00D057FB" w:rsidRDefault="00D057FB" w:rsidP="00D057FB">
            <w:pPr>
              <w:spacing w:after="36"/>
              <w:ind w:left="70"/>
            </w:pPr>
            <w:r w:rsidRPr="00177D77">
              <w:rPr>
                <w:rFonts w:eastAsia="Times New Roman"/>
                <w:sz w:val="20"/>
              </w:rPr>
              <w:t xml:space="preserve">lyrika </w:t>
            </w:r>
          </w:p>
          <w:p w:rsidR="00D057FB" w:rsidRDefault="00D057FB" w:rsidP="00D057FB">
            <w:pPr>
              <w:spacing w:after="36"/>
              <w:ind w:left="70"/>
            </w:pPr>
            <w:r w:rsidRPr="00177D77">
              <w:rPr>
                <w:rFonts w:eastAsia="Times New Roman"/>
                <w:sz w:val="20"/>
              </w:rPr>
              <w:t xml:space="preserve"> </w:t>
            </w:r>
          </w:p>
          <w:p w:rsidR="00D057FB" w:rsidRDefault="00D057FB" w:rsidP="00D057FB">
            <w:pPr>
              <w:spacing w:after="36"/>
              <w:ind w:left="70"/>
            </w:pPr>
            <w:r w:rsidRPr="00177D77">
              <w:rPr>
                <w:rFonts w:eastAsia="Times New Roman"/>
                <w:sz w:val="20"/>
              </w:rPr>
              <w:t xml:space="preserve"> </w:t>
            </w:r>
          </w:p>
          <w:p w:rsidR="00D057FB" w:rsidRDefault="00D057FB" w:rsidP="00D057FB">
            <w:pPr>
              <w:spacing w:after="36"/>
              <w:ind w:left="70"/>
            </w:pPr>
            <w:r w:rsidRPr="00177D77">
              <w:rPr>
                <w:rFonts w:eastAsia="Times New Roman"/>
                <w:sz w:val="20"/>
              </w:rPr>
              <w:t xml:space="preserve"> </w:t>
            </w:r>
          </w:p>
          <w:p w:rsidR="00D057FB" w:rsidRDefault="00D057FB" w:rsidP="00D057FB">
            <w:pPr>
              <w:ind w:left="70"/>
            </w:pPr>
            <w:r w:rsidRPr="00177D77">
              <w:rPr>
                <w:rFonts w:eastAsia="Times New Roman"/>
                <w:sz w:val="20"/>
              </w:rPr>
              <w:t xml:space="preserve"> </w:t>
            </w:r>
          </w:p>
        </w:tc>
        <w:tc>
          <w:tcPr>
            <w:tcW w:w="3531" w:type="dxa"/>
            <w:gridSpan w:val="2"/>
            <w:tcBorders>
              <w:top w:val="single" w:sz="4" w:space="0" w:color="000000"/>
              <w:left w:val="nil"/>
              <w:bottom w:val="nil"/>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1121" w:type="dxa"/>
            <w:vMerge w:val="restart"/>
            <w:tcBorders>
              <w:top w:val="nil"/>
              <w:left w:val="nil"/>
              <w:bottom w:val="single" w:sz="4" w:space="0" w:color="000000"/>
              <w:right w:val="single" w:sz="4" w:space="0" w:color="000000"/>
            </w:tcBorders>
            <w:shd w:val="clear" w:color="auto" w:fill="auto"/>
          </w:tcPr>
          <w:p w:rsidR="00D057FB" w:rsidRDefault="00D057FB" w:rsidP="00D057FB"/>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
            </w:pPr>
            <w:r w:rsidRPr="00177D77">
              <w:rPr>
                <w:rFonts w:eastAsia="Times New Roman"/>
                <w:sz w:val="20"/>
              </w:rPr>
              <w:t xml:space="preserve">prírodná lyrika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0" w:type="auto"/>
            <w:vMerge/>
            <w:tcBorders>
              <w:top w:val="nil"/>
              <w:left w:val="nil"/>
              <w:bottom w:val="nil"/>
              <w:right w:val="single" w:sz="4" w:space="0" w:color="000000"/>
            </w:tcBorders>
            <w:shd w:val="clear" w:color="auto" w:fill="auto"/>
          </w:tcPr>
          <w:p w:rsidR="00D057FB" w:rsidRDefault="00D057FB" w:rsidP="00D057FB"/>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
            </w:pPr>
            <w:r w:rsidRPr="00177D77">
              <w:rPr>
                <w:rFonts w:eastAsia="Times New Roman"/>
                <w:sz w:val="20"/>
              </w:rPr>
              <w:t xml:space="preserve">ľúbostná lyrika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0" w:type="auto"/>
            <w:vMerge/>
            <w:tcBorders>
              <w:top w:val="nil"/>
              <w:left w:val="nil"/>
              <w:bottom w:val="nil"/>
              <w:right w:val="single" w:sz="4" w:space="0" w:color="000000"/>
            </w:tcBorders>
            <w:shd w:val="clear" w:color="auto" w:fill="auto"/>
          </w:tcPr>
          <w:p w:rsidR="00D057FB" w:rsidRDefault="00D057FB" w:rsidP="00D057FB"/>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
            </w:pPr>
            <w:r w:rsidRPr="00177D77">
              <w:rPr>
                <w:rFonts w:eastAsia="Times New Roman"/>
                <w:sz w:val="20"/>
              </w:rPr>
              <w:t xml:space="preserve">spoločenská lyrika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single" w:sz="4" w:space="0" w:color="000000"/>
              <w:right w:val="nil"/>
            </w:tcBorders>
            <w:shd w:val="clear" w:color="auto" w:fill="auto"/>
          </w:tcPr>
          <w:p w:rsidR="00D057FB" w:rsidRDefault="00D057FB" w:rsidP="00D057FB"/>
        </w:tc>
        <w:tc>
          <w:tcPr>
            <w:tcW w:w="0" w:type="auto"/>
            <w:vMerge/>
            <w:tcBorders>
              <w:top w:val="nil"/>
              <w:left w:val="nil"/>
              <w:bottom w:val="single" w:sz="4" w:space="0" w:color="000000"/>
              <w:right w:val="single" w:sz="4" w:space="0" w:color="000000"/>
            </w:tcBorders>
            <w:shd w:val="clear" w:color="auto" w:fill="auto"/>
          </w:tcPr>
          <w:p w:rsidR="00D057FB" w:rsidRDefault="00D057FB" w:rsidP="00D057FB"/>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7"/>
            </w:pPr>
            <w:r w:rsidRPr="00177D77">
              <w:rPr>
                <w:rFonts w:eastAsia="Times New Roman"/>
                <w:sz w:val="20"/>
              </w:rPr>
              <w:t xml:space="preserve">reflexívna lyrika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pPr>
        <w:jc w:val="both"/>
      </w:pPr>
    </w:p>
    <w:tbl>
      <w:tblPr>
        <w:tblW w:w="10351" w:type="dxa"/>
        <w:tblCellMar>
          <w:top w:w="7" w:type="dxa"/>
          <w:left w:w="0" w:type="dxa"/>
          <w:right w:w="67" w:type="dxa"/>
        </w:tblCellMar>
        <w:tblLook w:val="04A0" w:firstRow="1" w:lastRow="0" w:firstColumn="1" w:lastColumn="0" w:noHBand="0" w:noVBand="1"/>
      </w:tblPr>
      <w:tblGrid>
        <w:gridCol w:w="1471"/>
        <w:gridCol w:w="1080"/>
        <w:gridCol w:w="286"/>
        <w:gridCol w:w="2269"/>
        <w:gridCol w:w="1049"/>
        <w:gridCol w:w="1049"/>
        <w:gridCol w:w="1049"/>
        <w:gridCol w:w="1049"/>
        <w:gridCol w:w="1049"/>
      </w:tblGrid>
      <w:tr w:rsidR="00D057FB" w:rsidTr="00D057FB">
        <w:trPr>
          <w:trHeight w:val="653"/>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r w:rsidRPr="00177D77">
              <w:rPr>
                <w:rFonts w:eastAsia="Times New Roman"/>
                <w:b/>
                <w:sz w:val="32"/>
              </w:rPr>
              <w:t xml:space="preserve">Literárne žánre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64"/>
              <w:jc w:val="center"/>
            </w:pPr>
            <w:r w:rsidRPr="00177D77">
              <w:rPr>
                <w:rFonts w:eastAsia="Times New Roman"/>
                <w:b/>
                <w:sz w:val="28"/>
              </w:rPr>
              <w:t xml:space="preserve">5. </w:t>
            </w:r>
          </w:p>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64"/>
              <w:jc w:val="center"/>
            </w:pPr>
            <w:r w:rsidRPr="00177D77">
              <w:rPr>
                <w:rFonts w:eastAsia="Times New Roman"/>
                <w:b/>
                <w:sz w:val="28"/>
              </w:rPr>
              <w:t xml:space="preserve">6. </w:t>
            </w:r>
          </w:p>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64"/>
              <w:jc w:val="center"/>
            </w:pPr>
            <w:r w:rsidRPr="00177D77">
              <w:rPr>
                <w:rFonts w:eastAsia="Times New Roman"/>
                <w:b/>
                <w:sz w:val="28"/>
              </w:rPr>
              <w:t xml:space="preserve">7. </w:t>
            </w:r>
          </w:p>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64"/>
              <w:jc w:val="center"/>
            </w:pPr>
            <w:r w:rsidRPr="00177D77">
              <w:rPr>
                <w:rFonts w:eastAsia="Times New Roman"/>
                <w:b/>
                <w:sz w:val="28"/>
              </w:rPr>
              <w:t xml:space="preserve">8. </w:t>
            </w:r>
          </w:p>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64"/>
              <w:jc w:val="center"/>
            </w:pPr>
            <w:r w:rsidRPr="00177D77">
              <w:rPr>
                <w:rFonts w:eastAsia="Times New Roman"/>
                <w:b/>
                <w:sz w:val="28"/>
              </w:rPr>
              <w:t xml:space="preserve">9. </w:t>
            </w:r>
          </w:p>
          <w:p w:rsidR="00D057FB" w:rsidRDefault="00D057FB" w:rsidP="00D057FB">
            <w:pPr>
              <w:ind w:left="134"/>
            </w:pPr>
            <w:r w:rsidRPr="00177D77">
              <w:rPr>
                <w:rFonts w:eastAsia="Times New Roman"/>
                <w:b/>
                <w:sz w:val="28"/>
              </w:rPr>
              <w:t xml:space="preserve">ročník </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komiks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bájka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báseň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pieseň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 </w:t>
            </w:r>
          </w:p>
        </w:tc>
        <w:tc>
          <w:tcPr>
            <w:tcW w:w="1080"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255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b/>
                <w:sz w:val="20"/>
              </w:rPr>
              <w:t xml:space="preserve">ľudová pieseň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 </w:t>
            </w:r>
          </w:p>
        </w:tc>
        <w:tc>
          <w:tcPr>
            <w:tcW w:w="1080"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2554"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populárna pieseň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hádanka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proofErr w:type="spellStart"/>
            <w:r w:rsidRPr="00177D77">
              <w:rPr>
                <w:rFonts w:eastAsia="Times New Roman"/>
                <w:b/>
                <w:sz w:val="20"/>
              </w:rPr>
              <w:t>vyčítanka</w:t>
            </w:r>
            <w:proofErr w:type="spellEnd"/>
            <w:r w:rsidRPr="00177D77">
              <w:rPr>
                <w:rFonts w:eastAsia="Times New Roman"/>
                <w:b/>
                <w:sz w:val="20"/>
              </w:rPr>
              <w:t xml:space="preserve">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príslovie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porekadlo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pranostika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1472" w:type="dxa"/>
            <w:vMerge w:val="restart"/>
            <w:tcBorders>
              <w:top w:val="single" w:sz="4" w:space="0" w:color="000000"/>
              <w:left w:val="single" w:sz="4" w:space="0" w:color="000000"/>
              <w:bottom w:val="single" w:sz="4" w:space="0" w:color="000000"/>
              <w:right w:val="nil"/>
            </w:tcBorders>
            <w:shd w:val="clear" w:color="auto" w:fill="auto"/>
          </w:tcPr>
          <w:p w:rsidR="00D057FB" w:rsidRDefault="00D057FB" w:rsidP="00D057FB">
            <w:pPr>
              <w:spacing w:after="36"/>
              <w:ind w:left="70"/>
            </w:pPr>
            <w:r w:rsidRPr="00177D77">
              <w:rPr>
                <w:rFonts w:eastAsia="Times New Roman"/>
                <w:b/>
                <w:sz w:val="20"/>
              </w:rPr>
              <w:t xml:space="preserve">rozprávka </w:t>
            </w:r>
          </w:p>
          <w:p w:rsidR="00D057FB" w:rsidRDefault="00D057FB" w:rsidP="00D057FB">
            <w:pPr>
              <w:spacing w:after="39"/>
              <w:ind w:left="70"/>
            </w:pPr>
            <w:r w:rsidRPr="00177D77">
              <w:rPr>
                <w:rFonts w:eastAsia="Times New Roman"/>
                <w:b/>
                <w:sz w:val="20"/>
              </w:rPr>
              <w:t xml:space="preserve"> </w:t>
            </w:r>
          </w:p>
          <w:p w:rsidR="00D057FB" w:rsidRDefault="00D057FB" w:rsidP="00D057FB">
            <w:pPr>
              <w:spacing w:after="32"/>
              <w:ind w:left="70"/>
            </w:pPr>
            <w:r w:rsidRPr="00177D77">
              <w:rPr>
                <w:rFonts w:eastAsia="Times New Roman"/>
                <w:b/>
                <w:sz w:val="20"/>
              </w:rPr>
              <w:t xml:space="preserve"> </w:t>
            </w:r>
          </w:p>
          <w:p w:rsidR="00D057FB" w:rsidRDefault="00D057FB" w:rsidP="00D057FB">
            <w:pPr>
              <w:spacing w:after="36"/>
              <w:ind w:left="70"/>
            </w:pPr>
            <w:r w:rsidRPr="00177D77">
              <w:rPr>
                <w:rFonts w:eastAsia="Times New Roman"/>
                <w:sz w:val="20"/>
              </w:rPr>
              <w:t xml:space="preserve"> </w:t>
            </w:r>
          </w:p>
          <w:p w:rsidR="00D057FB" w:rsidRDefault="00D057FB" w:rsidP="00D057FB">
            <w:pPr>
              <w:ind w:left="70"/>
            </w:pPr>
            <w:r w:rsidRPr="00177D77">
              <w:rPr>
                <w:rFonts w:eastAsia="Times New Roman"/>
                <w:sz w:val="20"/>
              </w:rPr>
              <w:t xml:space="preserve"> </w:t>
            </w:r>
          </w:p>
        </w:tc>
        <w:tc>
          <w:tcPr>
            <w:tcW w:w="3634" w:type="dxa"/>
            <w:gridSpan w:val="3"/>
            <w:tcBorders>
              <w:top w:val="single" w:sz="4" w:space="0" w:color="000000"/>
              <w:left w:val="nil"/>
              <w:bottom w:val="nil"/>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1366" w:type="dxa"/>
            <w:gridSpan w:val="2"/>
            <w:vMerge w:val="restart"/>
            <w:tcBorders>
              <w:top w:val="nil"/>
              <w:left w:val="nil"/>
              <w:bottom w:val="single" w:sz="4" w:space="0" w:color="000000"/>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b/>
                <w:sz w:val="20"/>
              </w:rPr>
              <w:t xml:space="preserve">ľudová rozprávka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nil"/>
            </w:tcBorders>
            <w:shd w:val="clear" w:color="auto" w:fill="auto"/>
          </w:tcPr>
          <w:p w:rsidR="00D057FB" w:rsidRDefault="00D057FB" w:rsidP="00D057FB"/>
        </w:tc>
        <w:tc>
          <w:tcPr>
            <w:tcW w:w="0" w:type="auto"/>
            <w:gridSpan w:val="2"/>
            <w:vMerge/>
            <w:tcBorders>
              <w:top w:val="nil"/>
              <w:left w:val="nil"/>
              <w:bottom w:val="nil"/>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b/>
                <w:sz w:val="20"/>
              </w:rPr>
              <w:t xml:space="preserve">autorská rozprávka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0" w:type="auto"/>
            <w:gridSpan w:val="2"/>
            <w:vMerge/>
            <w:tcBorders>
              <w:top w:val="nil"/>
              <w:left w:val="nil"/>
              <w:bottom w:val="nil"/>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televízna rozprávka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nil"/>
            </w:tcBorders>
            <w:shd w:val="clear" w:color="auto" w:fill="auto"/>
          </w:tcPr>
          <w:p w:rsidR="00D057FB" w:rsidRDefault="00D057FB" w:rsidP="00D057FB"/>
        </w:tc>
        <w:tc>
          <w:tcPr>
            <w:tcW w:w="0" w:type="auto"/>
            <w:gridSpan w:val="2"/>
            <w:vMerge/>
            <w:tcBorders>
              <w:top w:val="nil"/>
              <w:left w:val="nil"/>
              <w:bottom w:val="single" w:sz="4" w:space="0" w:color="000000"/>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filmová rozprávka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rozhlasová hra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báj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legenda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poviedka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modlitba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vMerge w:val="restart"/>
            <w:tcBorders>
              <w:top w:val="single" w:sz="4" w:space="0" w:color="000000"/>
              <w:left w:val="single" w:sz="4" w:space="0" w:color="000000"/>
              <w:bottom w:val="single" w:sz="4" w:space="0" w:color="000000"/>
              <w:right w:val="nil"/>
            </w:tcBorders>
            <w:shd w:val="clear" w:color="auto" w:fill="auto"/>
          </w:tcPr>
          <w:p w:rsidR="00D057FB" w:rsidRDefault="00D057FB" w:rsidP="00D057FB">
            <w:pPr>
              <w:spacing w:after="36"/>
              <w:ind w:left="70"/>
            </w:pPr>
            <w:r w:rsidRPr="00177D77">
              <w:rPr>
                <w:rFonts w:eastAsia="Times New Roman"/>
                <w:sz w:val="20"/>
              </w:rPr>
              <w:t xml:space="preserve">román </w:t>
            </w:r>
          </w:p>
          <w:p w:rsidR="00D057FB" w:rsidRDefault="00D057FB" w:rsidP="00D057FB">
            <w:pPr>
              <w:spacing w:after="36"/>
              <w:ind w:left="70"/>
            </w:pPr>
            <w:r w:rsidRPr="00177D77">
              <w:rPr>
                <w:rFonts w:eastAsia="Times New Roman"/>
                <w:sz w:val="20"/>
              </w:rPr>
              <w:t xml:space="preserve"> </w:t>
            </w:r>
          </w:p>
          <w:p w:rsidR="00D057FB" w:rsidRDefault="00D057FB" w:rsidP="00D057FB">
            <w:pPr>
              <w:spacing w:after="36"/>
              <w:ind w:left="70"/>
            </w:pPr>
            <w:r w:rsidRPr="00177D77">
              <w:rPr>
                <w:rFonts w:eastAsia="Times New Roman"/>
                <w:sz w:val="20"/>
              </w:rPr>
              <w:t xml:space="preserve"> </w:t>
            </w:r>
          </w:p>
          <w:p w:rsidR="00D057FB" w:rsidRDefault="00D057FB" w:rsidP="00D057FB">
            <w:pPr>
              <w:spacing w:after="39"/>
              <w:ind w:left="70"/>
            </w:pPr>
            <w:r w:rsidRPr="00177D77">
              <w:rPr>
                <w:rFonts w:eastAsia="Times New Roman"/>
                <w:sz w:val="20"/>
              </w:rPr>
              <w:t xml:space="preserve"> </w:t>
            </w:r>
          </w:p>
          <w:p w:rsidR="00D057FB" w:rsidRDefault="00D057FB" w:rsidP="00D057FB">
            <w:pPr>
              <w:spacing w:after="36"/>
              <w:ind w:left="70"/>
            </w:pPr>
            <w:r w:rsidRPr="00177D77">
              <w:rPr>
                <w:rFonts w:eastAsia="Times New Roman"/>
                <w:sz w:val="20"/>
              </w:rPr>
              <w:t xml:space="preserve"> </w:t>
            </w:r>
          </w:p>
          <w:p w:rsidR="00D057FB" w:rsidRDefault="00D057FB" w:rsidP="00D057FB">
            <w:pPr>
              <w:spacing w:after="36"/>
              <w:ind w:left="70"/>
            </w:pPr>
            <w:r w:rsidRPr="00177D77">
              <w:rPr>
                <w:rFonts w:eastAsia="Times New Roman"/>
                <w:sz w:val="20"/>
              </w:rPr>
              <w:t xml:space="preserve"> </w:t>
            </w:r>
          </w:p>
          <w:p w:rsidR="00D057FB" w:rsidRDefault="00D057FB" w:rsidP="00D057FB">
            <w:pPr>
              <w:ind w:left="70"/>
            </w:pPr>
            <w:r w:rsidRPr="00177D77">
              <w:rPr>
                <w:rFonts w:eastAsia="Times New Roman"/>
                <w:sz w:val="20"/>
              </w:rPr>
              <w:t xml:space="preserve"> </w:t>
            </w:r>
          </w:p>
        </w:tc>
        <w:tc>
          <w:tcPr>
            <w:tcW w:w="3634" w:type="dxa"/>
            <w:gridSpan w:val="3"/>
            <w:tcBorders>
              <w:top w:val="single" w:sz="4" w:space="0" w:color="000000"/>
              <w:left w:val="nil"/>
              <w:bottom w:val="nil"/>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1366" w:type="dxa"/>
            <w:gridSpan w:val="2"/>
            <w:vMerge w:val="restart"/>
            <w:tcBorders>
              <w:top w:val="nil"/>
              <w:left w:val="nil"/>
              <w:bottom w:val="single" w:sz="4" w:space="0" w:color="000000"/>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detektívny román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0" w:type="auto"/>
            <w:gridSpan w:val="2"/>
            <w:vMerge/>
            <w:tcBorders>
              <w:top w:val="nil"/>
              <w:left w:val="nil"/>
              <w:bottom w:val="nil"/>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dobrodružný román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0" w:type="auto"/>
            <w:gridSpan w:val="2"/>
            <w:vMerge/>
            <w:tcBorders>
              <w:top w:val="nil"/>
              <w:left w:val="nil"/>
              <w:bottom w:val="nil"/>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biografický román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nil"/>
            </w:tcBorders>
            <w:shd w:val="clear" w:color="auto" w:fill="auto"/>
          </w:tcPr>
          <w:p w:rsidR="00D057FB" w:rsidRDefault="00D057FB" w:rsidP="00D057FB"/>
        </w:tc>
        <w:tc>
          <w:tcPr>
            <w:tcW w:w="0" w:type="auto"/>
            <w:gridSpan w:val="2"/>
            <w:vMerge/>
            <w:tcBorders>
              <w:top w:val="nil"/>
              <w:left w:val="nil"/>
              <w:bottom w:val="nil"/>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historický román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0" w:type="auto"/>
            <w:gridSpan w:val="2"/>
            <w:vMerge/>
            <w:tcBorders>
              <w:top w:val="nil"/>
              <w:left w:val="nil"/>
              <w:bottom w:val="nil"/>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dievčenský román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nil"/>
            </w:tcBorders>
            <w:shd w:val="clear" w:color="auto" w:fill="auto"/>
          </w:tcPr>
          <w:p w:rsidR="00D057FB" w:rsidRDefault="00D057FB" w:rsidP="00D057FB"/>
        </w:tc>
        <w:tc>
          <w:tcPr>
            <w:tcW w:w="0" w:type="auto"/>
            <w:gridSpan w:val="2"/>
            <w:vMerge/>
            <w:tcBorders>
              <w:top w:val="nil"/>
              <w:left w:val="nil"/>
              <w:bottom w:val="single" w:sz="4" w:space="0" w:color="000000"/>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román vo forme denníka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vMerge w:val="restart"/>
            <w:tcBorders>
              <w:top w:val="single" w:sz="4" w:space="0" w:color="000000"/>
              <w:left w:val="single" w:sz="4" w:space="0" w:color="000000"/>
              <w:bottom w:val="single" w:sz="4" w:space="0" w:color="000000"/>
              <w:right w:val="nil"/>
            </w:tcBorders>
            <w:shd w:val="clear" w:color="auto" w:fill="auto"/>
          </w:tcPr>
          <w:p w:rsidR="00D057FB" w:rsidRDefault="00D057FB" w:rsidP="00D057FB">
            <w:pPr>
              <w:spacing w:after="36"/>
              <w:ind w:left="70"/>
            </w:pPr>
            <w:r w:rsidRPr="00177D77">
              <w:rPr>
                <w:rFonts w:eastAsia="Times New Roman"/>
                <w:b/>
                <w:sz w:val="20"/>
              </w:rPr>
              <w:t xml:space="preserve">povesť </w:t>
            </w:r>
          </w:p>
          <w:p w:rsidR="00D057FB" w:rsidRDefault="00D057FB" w:rsidP="00D057FB">
            <w:pPr>
              <w:spacing w:after="36"/>
              <w:ind w:left="70"/>
            </w:pPr>
            <w:r w:rsidRPr="00177D77">
              <w:rPr>
                <w:rFonts w:eastAsia="Times New Roman"/>
                <w:b/>
                <w:sz w:val="20"/>
              </w:rPr>
              <w:t xml:space="preserve"> </w:t>
            </w:r>
          </w:p>
          <w:p w:rsidR="00D057FB" w:rsidRDefault="00D057FB" w:rsidP="00D057FB">
            <w:pPr>
              <w:ind w:left="70"/>
            </w:pPr>
            <w:r w:rsidRPr="00177D77">
              <w:rPr>
                <w:rFonts w:eastAsia="Times New Roman"/>
                <w:b/>
                <w:sz w:val="20"/>
              </w:rPr>
              <w:t xml:space="preserve"> </w:t>
            </w:r>
          </w:p>
        </w:tc>
        <w:tc>
          <w:tcPr>
            <w:tcW w:w="3634" w:type="dxa"/>
            <w:gridSpan w:val="3"/>
            <w:tcBorders>
              <w:top w:val="single" w:sz="4" w:space="0" w:color="000000"/>
              <w:left w:val="nil"/>
              <w:bottom w:val="nil"/>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nil"/>
            </w:tcBorders>
            <w:shd w:val="clear" w:color="auto" w:fill="auto"/>
          </w:tcPr>
          <w:p w:rsidR="00D057FB" w:rsidRDefault="00D057FB" w:rsidP="00D057FB"/>
        </w:tc>
        <w:tc>
          <w:tcPr>
            <w:tcW w:w="1366" w:type="dxa"/>
            <w:gridSpan w:val="2"/>
            <w:vMerge w:val="restart"/>
            <w:tcBorders>
              <w:top w:val="nil"/>
              <w:left w:val="nil"/>
              <w:bottom w:val="single" w:sz="4" w:space="0" w:color="000000"/>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ľudová povesť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nil"/>
            </w:tcBorders>
            <w:shd w:val="clear" w:color="auto" w:fill="auto"/>
          </w:tcPr>
          <w:p w:rsidR="00D057FB" w:rsidRDefault="00D057FB" w:rsidP="00D057FB"/>
        </w:tc>
        <w:tc>
          <w:tcPr>
            <w:tcW w:w="0" w:type="auto"/>
            <w:gridSpan w:val="2"/>
            <w:vMerge/>
            <w:tcBorders>
              <w:top w:val="nil"/>
              <w:left w:val="nil"/>
              <w:bottom w:val="single" w:sz="4" w:space="0" w:color="000000"/>
              <w:right w:val="single" w:sz="4" w:space="0" w:color="000000"/>
            </w:tcBorders>
            <w:shd w:val="clear" w:color="auto" w:fill="auto"/>
          </w:tcPr>
          <w:p w:rsidR="00D057FB" w:rsidRDefault="00D057FB" w:rsidP="00D057FB"/>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autorská povesť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lastRenderedPageBreak/>
              <w:t xml:space="preserve">balada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anekdota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aforizmus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tragédia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komédia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1472"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činohra </w:t>
            </w:r>
          </w:p>
        </w:tc>
        <w:tc>
          <w:tcPr>
            <w:tcW w:w="3634" w:type="dxa"/>
            <w:gridSpan w:val="3"/>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3"/>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ascii="Segoe UI Symbol" w:eastAsia="Segoe UI Symbol" w:hAnsi="Segoe UI Symbol" w:cs="Segoe UI Symbol"/>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p w:rsidR="00D057FB" w:rsidRDefault="00D057FB" w:rsidP="00D057FB"/>
    <w:p w:rsidR="00D057FB" w:rsidRDefault="00D057FB" w:rsidP="00D057FB"/>
    <w:p w:rsidR="00D057FB" w:rsidRDefault="00D057FB" w:rsidP="00D057FB"/>
    <w:tbl>
      <w:tblPr>
        <w:tblW w:w="10351" w:type="dxa"/>
        <w:tblInd w:w="142" w:type="dxa"/>
        <w:tblCellMar>
          <w:top w:w="7" w:type="dxa"/>
          <w:left w:w="70" w:type="dxa"/>
          <w:right w:w="67" w:type="dxa"/>
        </w:tblCellMar>
        <w:tblLook w:val="04A0" w:firstRow="1" w:lastRow="0" w:firstColumn="1" w:lastColumn="0" w:noHBand="0" w:noVBand="1"/>
      </w:tblPr>
      <w:tblGrid>
        <w:gridCol w:w="1136"/>
        <w:gridCol w:w="991"/>
        <w:gridCol w:w="2979"/>
        <w:gridCol w:w="1049"/>
        <w:gridCol w:w="1049"/>
        <w:gridCol w:w="1049"/>
        <w:gridCol w:w="1049"/>
        <w:gridCol w:w="1049"/>
      </w:tblGrid>
      <w:tr w:rsidR="00D057FB" w:rsidTr="00D057FB">
        <w:trPr>
          <w:trHeight w:val="653"/>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pPr>
              <w:ind w:right="4"/>
              <w:jc w:val="center"/>
            </w:pPr>
            <w:r w:rsidRPr="00177D77">
              <w:rPr>
                <w:rFonts w:eastAsia="Times New Roman"/>
                <w:b/>
                <w:sz w:val="28"/>
              </w:rPr>
              <w:t xml:space="preserve">Štruktúra diela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4"/>
              <w:jc w:val="center"/>
            </w:pPr>
            <w:r w:rsidRPr="00177D77">
              <w:rPr>
                <w:rFonts w:eastAsia="Times New Roman"/>
                <w:b/>
                <w:sz w:val="28"/>
              </w:rPr>
              <w:t xml:space="preserve">5. </w:t>
            </w:r>
          </w:p>
          <w:p w:rsidR="00D057FB" w:rsidRDefault="00D057FB" w:rsidP="00D057FB">
            <w:pPr>
              <w:ind w:left="65"/>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5"/>
              <w:jc w:val="center"/>
            </w:pPr>
            <w:r w:rsidRPr="00177D77">
              <w:rPr>
                <w:rFonts w:eastAsia="Times New Roman"/>
                <w:b/>
                <w:sz w:val="28"/>
              </w:rPr>
              <w:t xml:space="preserve">6. </w:t>
            </w:r>
          </w:p>
          <w:p w:rsidR="00D057FB" w:rsidRDefault="00D057FB" w:rsidP="00D057FB">
            <w:pPr>
              <w:ind w:left="65"/>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6"/>
              <w:jc w:val="center"/>
            </w:pPr>
            <w:r w:rsidRPr="00177D77">
              <w:rPr>
                <w:rFonts w:eastAsia="Times New Roman"/>
                <w:b/>
                <w:sz w:val="28"/>
              </w:rPr>
              <w:t xml:space="preserve">7. </w:t>
            </w:r>
          </w:p>
          <w:p w:rsidR="00D057FB" w:rsidRDefault="00D057FB" w:rsidP="00D057FB">
            <w:pPr>
              <w:ind w:left="65"/>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5"/>
              <w:jc w:val="center"/>
            </w:pPr>
            <w:r w:rsidRPr="00177D77">
              <w:rPr>
                <w:rFonts w:eastAsia="Times New Roman"/>
                <w:b/>
                <w:sz w:val="28"/>
              </w:rPr>
              <w:t xml:space="preserve">8. </w:t>
            </w:r>
          </w:p>
          <w:p w:rsidR="00D057FB" w:rsidRDefault="00D057FB" w:rsidP="00D057FB">
            <w:pPr>
              <w:ind w:left="65"/>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right="5"/>
              <w:jc w:val="center"/>
            </w:pPr>
            <w:r w:rsidRPr="00177D77">
              <w:rPr>
                <w:rFonts w:eastAsia="Times New Roman"/>
                <w:b/>
                <w:sz w:val="28"/>
              </w:rPr>
              <w:t xml:space="preserve">9. </w:t>
            </w:r>
          </w:p>
          <w:p w:rsidR="00D057FB" w:rsidRDefault="00D057FB" w:rsidP="00D057FB">
            <w:pPr>
              <w:ind w:left="65"/>
            </w:pPr>
            <w:r w:rsidRPr="00177D77">
              <w:rPr>
                <w:rFonts w:eastAsia="Times New Roman"/>
                <w:b/>
                <w:sz w:val="28"/>
              </w:rPr>
              <w:t xml:space="preserve">ročník </w:t>
            </w:r>
          </w:p>
        </w:tc>
      </w:tr>
      <w:tr w:rsidR="00D057FB" w:rsidTr="00D057FB">
        <w:trPr>
          <w:trHeight w:val="286"/>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dej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hlavná myšlienka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8"/>
        </w:trPr>
        <w:tc>
          <w:tcPr>
            <w:tcW w:w="5106" w:type="dxa"/>
            <w:gridSpan w:val="3"/>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téma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
              <w:jc w:val="center"/>
            </w:pPr>
            <w:r w:rsidRPr="00177D77">
              <w:rPr>
                <w:rFonts w:ascii="Wingdings" w:eastAsia="Wingdings" w:hAnsi="Wingdings" w:cs="Wingdings"/>
                <w:sz w:val="20"/>
              </w:rPr>
              <w:t></w:t>
            </w:r>
            <w:r w:rsidRPr="00177D77">
              <w:rPr>
                <w:rFonts w:eastAsia="Times New Roman"/>
                <w:sz w:val="20"/>
              </w:rPr>
              <w:t xml:space="preserve"> </w:t>
            </w:r>
          </w:p>
        </w:tc>
      </w:tr>
      <w:tr w:rsidR="00D057FB" w:rsidTr="00D057FB">
        <w:trPr>
          <w:trHeight w:val="286"/>
        </w:trPr>
        <w:tc>
          <w:tcPr>
            <w:tcW w:w="5106"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b/>
                <w:sz w:val="20"/>
              </w:rPr>
              <w:t xml:space="preserve">literárna postava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136"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b/>
                <w:sz w:val="20"/>
              </w:rPr>
              <w:t xml:space="preserve"> </w:t>
            </w:r>
          </w:p>
          <w:p w:rsidR="00D057FB" w:rsidRDefault="00D057FB" w:rsidP="00D057FB">
            <w:r w:rsidRPr="00177D77">
              <w:rPr>
                <w:rFonts w:eastAsia="Times New Roman"/>
                <w:b/>
                <w:sz w:val="20"/>
              </w:rPr>
              <w:t xml:space="preserve"> </w:t>
            </w:r>
          </w:p>
        </w:tc>
        <w:tc>
          <w:tcPr>
            <w:tcW w:w="3970"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hlavná literárna postava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3970"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vedľajšia literárna postava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5"/>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rozprávač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470"/>
        </w:trPr>
        <w:tc>
          <w:tcPr>
            <w:tcW w:w="1136" w:type="dxa"/>
            <w:tcBorders>
              <w:top w:val="nil"/>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 </w:t>
            </w:r>
          </w:p>
        </w:tc>
        <w:tc>
          <w:tcPr>
            <w:tcW w:w="3970" w:type="dxa"/>
            <w:gridSpan w:val="2"/>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spôsob rozprávania ja-rozprávanie –  on-rozprávanie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gridSpan w:val="3"/>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kompozícia literárneho diela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7"/>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1136"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9"/>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9"/>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7"/>
            </w:pPr>
            <w:r w:rsidRPr="00177D77">
              <w:rPr>
                <w:rFonts w:eastAsia="Times New Roman"/>
                <w:sz w:val="20"/>
              </w:rPr>
              <w:t xml:space="preserve"> </w:t>
            </w:r>
          </w:p>
          <w:p w:rsidR="00D057FB" w:rsidRDefault="00D057FB" w:rsidP="00D057FB">
            <w:pPr>
              <w:spacing w:after="36"/>
            </w:pPr>
            <w:r w:rsidRPr="00177D77">
              <w:rPr>
                <w:rFonts w:eastAsia="Times New Roman"/>
                <w:sz w:val="20"/>
              </w:rPr>
              <w:lastRenderedPageBreak/>
              <w:t xml:space="preserve"> </w:t>
            </w:r>
          </w:p>
          <w:p w:rsidR="00D057FB" w:rsidRDefault="00D057FB" w:rsidP="00D057FB">
            <w:pPr>
              <w:spacing w:after="39"/>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3970"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lastRenderedPageBreak/>
              <w:t xml:space="preserve">vonkajšia kompozícia literárneho diela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991"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6"/>
            </w:pPr>
            <w:r w:rsidRPr="00177D77">
              <w:rPr>
                <w:rFonts w:eastAsia="Times New Roman"/>
                <w:sz w:val="20"/>
              </w:rPr>
              <w:t xml:space="preserve"> </w:t>
            </w:r>
          </w:p>
          <w:p w:rsidR="00D057FB" w:rsidRDefault="00D057FB" w:rsidP="00D057FB">
            <w:pPr>
              <w:spacing w:after="39"/>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nadpis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odsek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kapitola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diel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verš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strofa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right="6"/>
              <w:jc w:val="center"/>
            </w:pPr>
            <w:r w:rsidRPr="00177D77">
              <w:rPr>
                <w:rFonts w:ascii="Wingdings" w:eastAsia="Wingdings" w:hAnsi="Wingdings" w:cs="Wingdings"/>
                <w:sz w:val="20"/>
              </w:rPr>
              <w:t></w:t>
            </w:r>
            <w:r w:rsidRPr="00177D77">
              <w:rPr>
                <w:rFonts w:eastAsia="Times New Roman"/>
                <w:sz w:val="20"/>
              </w:rPr>
              <w:t xml:space="preserv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dejstvo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3970" w:type="dxa"/>
            <w:gridSpan w:val="2"/>
            <w:tcBorders>
              <w:top w:val="single" w:sz="4" w:space="0" w:color="000000"/>
              <w:left w:val="single" w:sz="4" w:space="0" w:color="000000"/>
              <w:bottom w:val="nil"/>
              <w:right w:val="single" w:sz="4" w:space="0" w:color="000000"/>
            </w:tcBorders>
            <w:shd w:val="clear" w:color="auto" w:fill="auto"/>
          </w:tcPr>
          <w:p w:rsidR="00D057FB" w:rsidRDefault="00D057FB" w:rsidP="00D057FB">
            <w:r w:rsidRPr="00177D77">
              <w:rPr>
                <w:rFonts w:eastAsia="Times New Roman"/>
                <w:sz w:val="20"/>
              </w:rPr>
              <w:t xml:space="preserve">vnútorná kompozícia literárneho diela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991" w:type="dxa"/>
            <w:vMerge w:val="restart"/>
            <w:tcBorders>
              <w:top w:val="nil"/>
              <w:left w:val="single" w:sz="4" w:space="0" w:color="000000"/>
              <w:bottom w:val="single" w:sz="4" w:space="0" w:color="000000"/>
              <w:right w:val="single" w:sz="4" w:space="0" w:color="000000"/>
            </w:tcBorders>
            <w:shd w:val="clear" w:color="auto" w:fill="auto"/>
          </w:tcPr>
          <w:p w:rsidR="00D057FB" w:rsidRDefault="00D057FB" w:rsidP="00D057FB">
            <w:pPr>
              <w:spacing w:after="36"/>
            </w:pPr>
            <w:r w:rsidRPr="00177D77">
              <w:rPr>
                <w:rFonts w:eastAsia="Times New Roman"/>
                <w:sz w:val="20"/>
              </w:rPr>
              <w:t xml:space="preserve"> </w:t>
            </w:r>
          </w:p>
          <w:p w:rsidR="00D057FB" w:rsidRDefault="00D057FB" w:rsidP="00D057FB">
            <w:pPr>
              <w:spacing w:after="37"/>
            </w:pPr>
            <w:r w:rsidRPr="00177D77">
              <w:rPr>
                <w:rFonts w:eastAsia="Times New Roman"/>
                <w:sz w:val="20"/>
              </w:rPr>
              <w:t xml:space="preserve"> </w:t>
            </w:r>
          </w:p>
          <w:p w:rsidR="00D057FB" w:rsidRDefault="00D057FB" w:rsidP="00D057FB">
            <w:pPr>
              <w:spacing w:after="36"/>
            </w:pPr>
            <w:r w:rsidRPr="00177D77">
              <w:rPr>
                <w:rFonts w:eastAsia="Times New Roman"/>
                <w:sz w:val="20"/>
              </w:rPr>
              <w:lastRenderedPageBreak/>
              <w:t xml:space="preserve"> </w:t>
            </w:r>
          </w:p>
          <w:p w:rsidR="00D057FB" w:rsidRDefault="00D057FB" w:rsidP="00D057FB">
            <w:pPr>
              <w:spacing w:after="39"/>
            </w:pPr>
            <w:r w:rsidRPr="00177D77">
              <w:rPr>
                <w:rFonts w:eastAsia="Times New Roman"/>
                <w:sz w:val="20"/>
              </w:rPr>
              <w:t xml:space="preserve"> </w:t>
            </w:r>
          </w:p>
          <w:p w:rsidR="00D057FB" w:rsidRDefault="00D057FB" w:rsidP="00D057FB">
            <w:r w:rsidRPr="00177D77">
              <w:rPr>
                <w:rFonts w:eastAsia="Times New Roman"/>
                <w:sz w:val="20"/>
              </w:rPr>
              <w:t xml:space="preserve"> </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lastRenderedPageBreak/>
              <w:t xml:space="preserve">úvod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zápletka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vyvrcholenie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0" w:type="auto"/>
            <w:vMerge/>
            <w:tcBorders>
              <w:top w:val="nil"/>
              <w:left w:val="single" w:sz="4" w:space="0" w:color="000000"/>
              <w:bottom w:val="nil"/>
              <w:right w:val="single" w:sz="4" w:space="0" w:color="000000"/>
            </w:tcBorders>
            <w:shd w:val="clear" w:color="auto" w:fill="auto"/>
          </w:tcPr>
          <w:p w:rsidR="00D057FB" w:rsidRDefault="00D057FB" w:rsidP="00D057FB"/>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obrat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0" w:type="auto"/>
            <w:vMerge/>
            <w:tcBorders>
              <w:top w:val="nil"/>
              <w:left w:val="single" w:sz="4" w:space="0" w:color="000000"/>
              <w:bottom w:val="single" w:sz="4" w:space="0" w:color="000000"/>
              <w:right w:val="single" w:sz="4" w:space="0" w:color="000000"/>
            </w:tcBorders>
            <w:shd w:val="clear" w:color="auto" w:fill="auto"/>
          </w:tcPr>
          <w:p w:rsidR="00D057FB" w:rsidRDefault="00D057FB" w:rsidP="00D057FB"/>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rozuzlenie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p w:rsidR="00D057FB" w:rsidRDefault="00D057FB" w:rsidP="00D057FB"/>
    <w:tbl>
      <w:tblPr>
        <w:tblW w:w="10351" w:type="dxa"/>
        <w:tblInd w:w="142" w:type="dxa"/>
        <w:tblCellMar>
          <w:top w:w="7" w:type="dxa"/>
          <w:left w:w="70" w:type="dxa"/>
          <w:right w:w="67" w:type="dxa"/>
        </w:tblCellMar>
        <w:tblLook w:val="04A0" w:firstRow="1" w:lastRow="0" w:firstColumn="1" w:lastColumn="0" w:noHBand="0" w:noVBand="1"/>
      </w:tblPr>
      <w:tblGrid>
        <w:gridCol w:w="5106"/>
        <w:gridCol w:w="1049"/>
        <w:gridCol w:w="1049"/>
        <w:gridCol w:w="1049"/>
        <w:gridCol w:w="1049"/>
        <w:gridCol w:w="1049"/>
      </w:tblGrid>
      <w:tr w:rsidR="00D057FB" w:rsidTr="00D057FB">
        <w:trPr>
          <w:trHeight w:val="655"/>
        </w:trPr>
        <w:tc>
          <w:tcPr>
            <w:tcW w:w="5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57FB" w:rsidRDefault="00D057FB" w:rsidP="00D057FB">
            <w:pPr>
              <w:ind w:right="7"/>
              <w:jc w:val="center"/>
            </w:pPr>
            <w:r w:rsidRPr="00177D77">
              <w:rPr>
                <w:rFonts w:eastAsia="Times New Roman"/>
                <w:b/>
                <w:sz w:val="28"/>
              </w:rPr>
              <w:t xml:space="preserve">Štylizácia textu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8"/>
              <w:ind w:right="4"/>
              <w:jc w:val="center"/>
            </w:pPr>
            <w:r w:rsidRPr="00177D77">
              <w:rPr>
                <w:rFonts w:eastAsia="Times New Roman"/>
                <w:b/>
                <w:sz w:val="28"/>
              </w:rPr>
              <w:t xml:space="preserve">5. </w:t>
            </w:r>
          </w:p>
          <w:p w:rsidR="00D057FB" w:rsidRDefault="00D057FB" w:rsidP="00D057FB">
            <w:pPr>
              <w:ind w:left="65"/>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8"/>
              <w:ind w:right="5"/>
              <w:jc w:val="center"/>
            </w:pPr>
            <w:r w:rsidRPr="00177D77">
              <w:rPr>
                <w:rFonts w:eastAsia="Times New Roman"/>
                <w:b/>
                <w:sz w:val="28"/>
              </w:rPr>
              <w:t xml:space="preserve">6. </w:t>
            </w:r>
          </w:p>
          <w:p w:rsidR="00D057FB" w:rsidRDefault="00D057FB" w:rsidP="00D057FB">
            <w:pPr>
              <w:ind w:left="65"/>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8"/>
              <w:ind w:right="6"/>
              <w:jc w:val="center"/>
            </w:pPr>
            <w:r w:rsidRPr="00177D77">
              <w:rPr>
                <w:rFonts w:eastAsia="Times New Roman"/>
                <w:b/>
                <w:sz w:val="28"/>
              </w:rPr>
              <w:t xml:space="preserve">7. </w:t>
            </w:r>
          </w:p>
          <w:p w:rsidR="00D057FB" w:rsidRDefault="00D057FB" w:rsidP="00D057FB">
            <w:pPr>
              <w:ind w:left="65"/>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8"/>
              <w:ind w:right="5"/>
              <w:jc w:val="center"/>
            </w:pPr>
            <w:r w:rsidRPr="00177D77">
              <w:rPr>
                <w:rFonts w:eastAsia="Times New Roman"/>
                <w:b/>
                <w:sz w:val="28"/>
              </w:rPr>
              <w:t xml:space="preserve">8. </w:t>
            </w:r>
          </w:p>
          <w:p w:rsidR="00D057FB" w:rsidRDefault="00D057FB" w:rsidP="00D057FB">
            <w:pPr>
              <w:ind w:left="65"/>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8"/>
              <w:ind w:right="5"/>
              <w:jc w:val="center"/>
            </w:pPr>
            <w:r w:rsidRPr="00177D77">
              <w:rPr>
                <w:rFonts w:eastAsia="Times New Roman"/>
                <w:b/>
                <w:sz w:val="28"/>
              </w:rPr>
              <w:t xml:space="preserve">9. </w:t>
            </w:r>
          </w:p>
          <w:p w:rsidR="00D057FB" w:rsidRDefault="00D057FB" w:rsidP="00D057FB">
            <w:pPr>
              <w:ind w:left="65"/>
            </w:pPr>
            <w:r w:rsidRPr="00177D77">
              <w:rPr>
                <w:rFonts w:eastAsia="Times New Roman"/>
                <w:b/>
                <w:sz w:val="28"/>
              </w:rPr>
              <w:t xml:space="preserve">ročník </w:t>
            </w:r>
          </w:p>
        </w:tc>
      </w:tr>
      <w:tr w:rsidR="00D057FB" w:rsidTr="00D057FB">
        <w:trPr>
          <w:trHeight w:val="286"/>
        </w:trPr>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dialóg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monológ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prirovnanie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b/>
                <w:sz w:val="20"/>
              </w:rPr>
              <w:t xml:space="preserve">zdrobnenina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personifikácia/zosobnenie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metafora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epiteton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7"/>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4"/>
              <w:jc w:val="center"/>
            </w:pPr>
            <w:r w:rsidRPr="00177D77">
              <w:rPr>
                <w:rFonts w:ascii="Wingdings" w:eastAsia="Wingdings" w:hAnsi="Wingdings" w:cs="Wingdings"/>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básnická otázka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5"/>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4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5106"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r w:rsidRPr="00177D77">
              <w:rPr>
                <w:rFonts w:eastAsia="Times New Roman"/>
                <w:sz w:val="20"/>
              </w:rPr>
              <w:t xml:space="preserve">nonsens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7"/>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94"/>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pPr>
        <w:ind w:right="7439"/>
        <w:jc w:val="both"/>
      </w:pPr>
      <w:r>
        <w:rPr>
          <w:rFonts w:eastAsia="Times New Roman"/>
          <w:sz w:val="20"/>
        </w:rPr>
        <w:t xml:space="preserve">  </w:t>
      </w:r>
    </w:p>
    <w:tbl>
      <w:tblPr>
        <w:tblW w:w="10351" w:type="dxa"/>
        <w:tblInd w:w="142" w:type="dxa"/>
        <w:tblCellMar>
          <w:top w:w="7" w:type="dxa"/>
          <w:left w:w="0" w:type="dxa"/>
          <w:right w:w="67" w:type="dxa"/>
        </w:tblCellMar>
        <w:tblLook w:val="04A0" w:firstRow="1" w:lastRow="0" w:firstColumn="1" w:lastColumn="0" w:noHBand="0" w:noVBand="1"/>
      </w:tblPr>
      <w:tblGrid>
        <w:gridCol w:w="2415"/>
        <w:gridCol w:w="2691"/>
        <w:gridCol w:w="1049"/>
        <w:gridCol w:w="1049"/>
        <w:gridCol w:w="1049"/>
        <w:gridCol w:w="1049"/>
        <w:gridCol w:w="1049"/>
      </w:tblGrid>
      <w:tr w:rsidR="00D057FB" w:rsidTr="00D057FB">
        <w:trPr>
          <w:trHeight w:val="653"/>
        </w:trPr>
        <w:tc>
          <w:tcPr>
            <w:tcW w:w="2415" w:type="dxa"/>
            <w:tcBorders>
              <w:top w:val="single" w:sz="4" w:space="0" w:color="000000"/>
              <w:left w:val="single" w:sz="4" w:space="0" w:color="000000"/>
              <w:bottom w:val="single" w:sz="4" w:space="0" w:color="000000"/>
              <w:right w:val="nil"/>
            </w:tcBorders>
            <w:shd w:val="clear" w:color="auto" w:fill="auto"/>
          </w:tcPr>
          <w:p w:rsidR="00D057FB" w:rsidRDefault="00D057FB" w:rsidP="00D057FB"/>
        </w:tc>
        <w:tc>
          <w:tcPr>
            <w:tcW w:w="2691" w:type="dxa"/>
            <w:tcBorders>
              <w:top w:val="single" w:sz="4" w:space="0" w:color="000000"/>
              <w:left w:val="nil"/>
              <w:bottom w:val="single" w:sz="4" w:space="0" w:color="000000"/>
              <w:right w:val="single" w:sz="4" w:space="0" w:color="000000"/>
            </w:tcBorders>
            <w:shd w:val="clear" w:color="auto" w:fill="auto"/>
            <w:vAlign w:val="center"/>
          </w:tcPr>
          <w:p w:rsidR="00D057FB" w:rsidRDefault="00D057FB" w:rsidP="00D057FB">
            <w:pPr>
              <w:ind w:left="-65"/>
            </w:pPr>
            <w:r w:rsidRPr="00177D77">
              <w:rPr>
                <w:rFonts w:eastAsia="Times New Roman"/>
                <w:b/>
                <w:sz w:val="28"/>
              </w:rPr>
              <w:t xml:space="preserve">Metrika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64"/>
              <w:jc w:val="center"/>
            </w:pPr>
            <w:r w:rsidRPr="00177D77">
              <w:rPr>
                <w:rFonts w:eastAsia="Times New Roman"/>
                <w:b/>
                <w:sz w:val="28"/>
              </w:rPr>
              <w:t xml:space="preserve">5 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64"/>
              <w:jc w:val="center"/>
            </w:pPr>
            <w:r w:rsidRPr="00177D77">
              <w:rPr>
                <w:rFonts w:eastAsia="Times New Roman"/>
                <w:b/>
                <w:sz w:val="28"/>
              </w:rPr>
              <w:t xml:space="preserve">6. </w:t>
            </w:r>
          </w:p>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64"/>
              <w:jc w:val="center"/>
            </w:pPr>
            <w:r w:rsidRPr="00177D77">
              <w:rPr>
                <w:rFonts w:eastAsia="Times New Roman"/>
                <w:b/>
                <w:sz w:val="28"/>
              </w:rPr>
              <w:t xml:space="preserve">7. </w:t>
            </w:r>
          </w:p>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64"/>
              <w:jc w:val="center"/>
            </w:pPr>
            <w:r w:rsidRPr="00177D77">
              <w:rPr>
                <w:rFonts w:eastAsia="Times New Roman"/>
                <w:b/>
                <w:sz w:val="28"/>
              </w:rPr>
              <w:t xml:space="preserve">8. </w:t>
            </w:r>
          </w:p>
          <w:p w:rsidR="00D057FB" w:rsidRDefault="00D057FB" w:rsidP="00D057FB">
            <w:pPr>
              <w:ind w:left="134"/>
            </w:pPr>
            <w:r w:rsidRPr="00177D77">
              <w:rPr>
                <w:rFonts w:eastAsia="Times New Roman"/>
                <w:b/>
                <w:sz w:val="28"/>
              </w:rPr>
              <w:t xml:space="preserve">ročník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spacing w:after="25"/>
              <w:ind w:left="64"/>
              <w:jc w:val="center"/>
            </w:pPr>
            <w:r w:rsidRPr="00177D77">
              <w:rPr>
                <w:rFonts w:eastAsia="Times New Roman"/>
                <w:b/>
                <w:sz w:val="28"/>
              </w:rPr>
              <w:t xml:space="preserve">9. </w:t>
            </w:r>
          </w:p>
          <w:p w:rsidR="00D057FB" w:rsidRDefault="00D057FB" w:rsidP="00D057FB">
            <w:pPr>
              <w:ind w:left="134"/>
            </w:pPr>
            <w:r w:rsidRPr="00177D77">
              <w:rPr>
                <w:rFonts w:eastAsia="Times New Roman"/>
                <w:b/>
                <w:sz w:val="28"/>
              </w:rPr>
              <w:t xml:space="preserve">ročník </w:t>
            </w:r>
          </w:p>
        </w:tc>
      </w:tr>
      <w:tr w:rsidR="00D057FB" w:rsidTr="00D057FB">
        <w:trPr>
          <w:trHeight w:val="286"/>
        </w:trPr>
        <w:tc>
          <w:tcPr>
            <w:tcW w:w="2415" w:type="dxa"/>
            <w:vMerge w:val="restart"/>
            <w:tcBorders>
              <w:top w:val="single" w:sz="4" w:space="0" w:color="000000"/>
              <w:left w:val="single" w:sz="4" w:space="0" w:color="000000"/>
              <w:bottom w:val="single" w:sz="4" w:space="0" w:color="000000"/>
              <w:right w:val="nil"/>
            </w:tcBorders>
            <w:shd w:val="clear" w:color="auto" w:fill="auto"/>
          </w:tcPr>
          <w:p w:rsidR="00D057FB" w:rsidRDefault="00D057FB" w:rsidP="00D057FB">
            <w:pPr>
              <w:spacing w:after="32"/>
              <w:ind w:left="70"/>
            </w:pPr>
            <w:r w:rsidRPr="00177D77">
              <w:rPr>
                <w:rFonts w:eastAsia="Times New Roman"/>
                <w:b/>
                <w:sz w:val="20"/>
              </w:rPr>
              <w:t xml:space="preserve">rým </w:t>
            </w:r>
          </w:p>
          <w:p w:rsidR="00D057FB" w:rsidRDefault="00D057FB" w:rsidP="00D057FB">
            <w:pPr>
              <w:spacing w:after="39"/>
              <w:ind w:left="70"/>
            </w:pPr>
            <w:r w:rsidRPr="00177D77">
              <w:rPr>
                <w:rFonts w:eastAsia="Times New Roman"/>
                <w:sz w:val="20"/>
              </w:rPr>
              <w:t xml:space="preserve"> </w:t>
            </w:r>
          </w:p>
          <w:p w:rsidR="00D057FB" w:rsidRDefault="00D057FB" w:rsidP="00D057FB">
            <w:pPr>
              <w:ind w:left="70"/>
            </w:pPr>
            <w:r w:rsidRPr="00177D77">
              <w:rPr>
                <w:rFonts w:eastAsia="Times New Roman"/>
                <w:sz w:val="20"/>
              </w:rPr>
              <w:t xml:space="preserve"> </w:t>
            </w:r>
          </w:p>
        </w:tc>
        <w:tc>
          <w:tcPr>
            <w:tcW w:w="2691"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4"/>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415" w:type="dxa"/>
            <w:vMerge/>
            <w:tcBorders>
              <w:top w:val="nil"/>
              <w:left w:val="single" w:sz="4" w:space="0" w:color="000000"/>
              <w:bottom w:val="nil"/>
              <w:right w:val="nil"/>
            </w:tcBorders>
            <w:shd w:val="clear" w:color="auto" w:fill="auto"/>
          </w:tcPr>
          <w:p w:rsidR="00D057FB" w:rsidRDefault="00D057FB" w:rsidP="00D057FB"/>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združený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8"/>
        </w:trPr>
        <w:tc>
          <w:tcPr>
            <w:tcW w:w="2415" w:type="dxa"/>
            <w:vMerge/>
            <w:tcBorders>
              <w:top w:val="nil"/>
              <w:left w:val="single" w:sz="4" w:space="0" w:color="000000"/>
              <w:bottom w:val="nil"/>
              <w:right w:val="nil"/>
            </w:tcBorders>
            <w:shd w:val="clear" w:color="auto" w:fill="auto"/>
          </w:tcPr>
          <w:p w:rsidR="00D057FB" w:rsidRDefault="00D057FB" w:rsidP="00D057FB"/>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striedavý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415" w:type="dxa"/>
            <w:vMerge/>
            <w:tcBorders>
              <w:top w:val="nil"/>
              <w:left w:val="single" w:sz="4" w:space="0" w:color="000000"/>
              <w:bottom w:val="nil"/>
              <w:right w:val="nil"/>
            </w:tcBorders>
            <w:shd w:val="clear" w:color="auto" w:fill="auto"/>
          </w:tcPr>
          <w:p w:rsidR="00D057FB" w:rsidRDefault="00D057FB" w:rsidP="00D057FB"/>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obkročný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415" w:type="dxa"/>
            <w:vMerge/>
            <w:tcBorders>
              <w:top w:val="nil"/>
              <w:left w:val="single" w:sz="4" w:space="0" w:color="000000"/>
              <w:bottom w:val="single" w:sz="4" w:space="0" w:color="000000"/>
              <w:right w:val="nil"/>
            </w:tcBorders>
            <w:shd w:val="clear" w:color="auto" w:fill="auto"/>
          </w:tcPr>
          <w:p w:rsidR="00D057FB" w:rsidRDefault="00D057FB" w:rsidP="00D057FB"/>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70"/>
            </w:pPr>
            <w:r w:rsidRPr="00177D77">
              <w:rPr>
                <w:rFonts w:eastAsia="Times New Roman"/>
                <w:sz w:val="20"/>
              </w:rPr>
              <w:t xml:space="preserve">prerývaný </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415"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rytmus </w:t>
            </w:r>
          </w:p>
        </w:tc>
        <w:tc>
          <w:tcPr>
            <w:tcW w:w="2691"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415"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b/>
                <w:sz w:val="20"/>
              </w:rPr>
              <w:t xml:space="preserve">verš </w:t>
            </w:r>
          </w:p>
        </w:tc>
        <w:tc>
          <w:tcPr>
            <w:tcW w:w="2691"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286"/>
        </w:trPr>
        <w:tc>
          <w:tcPr>
            <w:tcW w:w="2415"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voľný verš </w:t>
            </w:r>
          </w:p>
        </w:tc>
        <w:tc>
          <w:tcPr>
            <w:tcW w:w="2691"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114"/>
              <w:jc w:val="center"/>
            </w:pPr>
            <w:r w:rsidRPr="00177D77">
              <w:rPr>
                <w:rFonts w:ascii="Segoe UI Symbol" w:eastAsia="Segoe UI Symbol" w:hAnsi="Segoe UI Symbol" w:cs="Segoe UI Symbol"/>
                <w:sz w:val="20"/>
              </w:rPr>
              <w:t></w:t>
            </w:r>
            <w:r w:rsidRPr="00177D77">
              <w:rPr>
                <w:rFonts w:ascii="Segoe UI Symbol" w:eastAsia="Segoe UI Symbol" w:hAnsi="Segoe UI Symbol" w:cs="Segoe UI Symbol"/>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Segoe UI Symbol" w:eastAsia="Segoe UI Symbol" w:hAnsi="Segoe UI Symbol" w:cs="Segoe UI Symbol"/>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5"/>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r w:rsidR="00D057FB" w:rsidTr="00D057FB">
        <w:trPr>
          <w:trHeight w:val="332"/>
        </w:trPr>
        <w:tc>
          <w:tcPr>
            <w:tcW w:w="2415" w:type="dxa"/>
            <w:tcBorders>
              <w:top w:val="single" w:sz="4" w:space="0" w:color="000000"/>
              <w:left w:val="single" w:sz="4" w:space="0" w:color="000000"/>
              <w:bottom w:val="single" w:sz="4" w:space="0" w:color="000000"/>
              <w:right w:val="nil"/>
            </w:tcBorders>
            <w:shd w:val="clear" w:color="auto" w:fill="auto"/>
          </w:tcPr>
          <w:p w:rsidR="00D057FB" w:rsidRDefault="00D057FB" w:rsidP="00D057FB">
            <w:pPr>
              <w:ind w:left="70"/>
            </w:pPr>
            <w:r w:rsidRPr="00177D77">
              <w:rPr>
                <w:rFonts w:eastAsia="Times New Roman"/>
                <w:sz w:val="20"/>
              </w:rPr>
              <w:t xml:space="preserve">refrén </w:t>
            </w:r>
          </w:p>
        </w:tc>
        <w:tc>
          <w:tcPr>
            <w:tcW w:w="2691" w:type="dxa"/>
            <w:tcBorders>
              <w:top w:val="single" w:sz="4" w:space="0" w:color="000000"/>
              <w:left w:val="nil"/>
              <w:bottom w:val="single" w:sz="4" w:space="0" w:color="000000"/>
              <w:right w:val="single" w:sz="4" w:space="0" w:color="000000"/>
            </w:tcBorders>
            <w:shd w:val="clear" w:color="auto" w:fill="auto"/>
          </w:tcPr>
          <w:p w:rsidR="00D057FB" w:rsidRDefault="00D057FB" w:rsidP="00D057FB"/>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6"/>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D057FB" w:rsidRDefault="00D057FB" w:rsidP="00D057FB">
            <w:pPr>
              <w:ind w:left="263"/>
              <w:jc w:val="center"/>
            </w:pPr>
            <w:r w:rsidRPr="00177D77">
              <w:rPr>
                <w:rFonts w:ascii="Wingdings" w:eastAsia="Wingdings" w:hAnsi="Wingdings" w:cs="Wingdings"/>
                <w:sz w:val="20"/>
              </w:rPr>
              <w:t></w:t>
            </w:r>
            <w:r w:rsidRPr="00177D77">
              <w:rPr>
                <w:rFonts w:ascii="Wingdings" w:eastAsia="Wingdings" w:hAnsi="Wingdings" w:cs="Wingdings"/>
                <w:sz w:val="20"/>
              </w:rPr>
              <w:t></w:t>
            </w:r>
          </w:p>
        </w:tc>
      </w:tr>
    </w:tbl>
    <w:p w:rsidR="00D057FB" w:rsidRDefault="00D057FB" w:rsidP="00D057FB">
      <w:pPr>
        <w:jc w:val="both"/>
      </w:pPr>
      <w:r>
        <w:rPr>
          <w:rFonts w:eastAsia="Times New Roman"/>
        </w:rPr>
        <w:t xml:space="preserve"> </w:t>
      </w:r>
    </w:p>
    <w:p w:rsidR="00D057FB" w:rsidRDefault="00D057FB" w:rsidP="00D057FB">
      <w:pPr>
        <w:rPr>
          <w:b/>
          <w:sz w:val="32"/>
          <w:szCs w:val="32"/>
        </w:rPr>
      </w:pPr>
    </w:p>
    <w:p w:rsidR="00D057FB" w:rsidRDefault="00D057FB" w:rsidP="00D057FB">
      <w:pPr>
        <w:rPr>
          <w:b/>
          <w:sz w:val="32"/>
          <w:szCs w:val="32"/>
        </w:rPr>
      </w:pPr>
    </w:p>
    <w:p w:rsidR="00D057FB" w:rsidRDefault="00D057FB" w:rsidP="00D057FB">
      <w:pPr>
        <w:rPr>
          <w:b/>
          <w:sz w:val="32"/>
          <w:szCs w:val="32"/>
        </w:rPr>
      </w:pPr>
    </w:p>
    <w:p w:rsidR="00D057FB" w:rsidRDefault="00D057FB" w:rsidP="00D057FB">
      <w:pPr>
        <w:rPr>
          <w:b/>
          <w:sz w:val="32"/>
          <w:szCs w:val="32"/>
        </w:rPr>
      </w:pPr>
      <w:r>
        <w:rPr>
          <w:b/>
          <w:sz w:val="32"/>
          <w:szCs w:val="32"/>
        </w:rPr>
        <w:lastRenderedPageBreak/>
        <w:t>Učebné osnovy -  s</w:t>
      </w:r>
      <w:r w:rsidRPr="00051BEF">
        <w:rPr>
          <w:b/>
          <w:sz w:val="32"/>
          <w:szCs w:val="32"/>
        </w:rPr>
        <w:t xml:space="preserve">lovenský jazyk a literatúra 7. ročník </w:t>
      </w:r>
      <w:r>
        <w:rPr>
          <w:b/>
          <w:sz w:val="32"/>
          <w:szCs w:val="32"/>
        </w:rPr>
        <w:t>ZŠ</w:t>
      </w:r>
    </w:p>
    <w:p w:rsidR="00D057FB" w:rsidRPr="00051BEF" w:rsidRDefault="00D057FB" w:rsidP="00D057FB">
      <w:pPr>
        <w:rPr>
          <w:b/>
          <w:sz w:val="32"/>
          <w:szCs w:val="32"/>
        </w:rPr>
      </w:pPr>
    </w:p>
    <w:p w:rsidR="00D057FB" w:rsidRDefault="00D057FB" w:rsidP="00D057FB">
      <w:pPr>
        <w:rPr>
          <w:b/>
          <w:sz w:val="28"/>
          <w:szCs w:val="28"/>
          <w:u w:val="single"/>
        </w:rPr>
      </w:pPr>
      <w:r w:rsidRPr="00051BEF">
        <w:rPr>
          <w:b/>
          <w:sz w:val="28"/>
          <w:szCs w:val="28"/>
          <w:u w:val="single"/>
        </w:rPr>
        <w:t>Výchovno-vzdelávacie ciele a obsah vzdelávania:</w:t>
      </w:r>
    </w:p>
    <w:p w:rsidR="00D057FB" w:rsidRPr="00051BEF" w:rsidRDefault="00D057FB" w:rsidP="00D057FB">
      <w:pPr>
        <w:rPr>
          <w:b/>
          <w:sz w:val="28"/>
          <w:szCs w:val="28"/>
          <w:u w:val="single"/>
        </w:rPr>
      </w:pPr>
    </w:p>
    <w:p w:rsidR="00D057FB" w:rsidRPr="00E56B7B" w:rsidRDefault="00D057FB" w:rsidP="00D057FB">
      <w:pPr>
        <w:spacing w:line="360" w:lineRule="auto"/>
        <w:jc w:val="both"/>
      </w:pPr>
      <w:r w:rsidRPr="00E56B7B">
        <w:t>sú v súlade s cieľmi a obsahovým a výkonovým štandardom vzdelávacieho štandardu pre vyučovací predmet slovenský jazyk, schváleného ako súčasť ŠVP pre prvý stupeň základnej školy pod číslom  2015-5129/</w:t>
      </w:r>
      <w:r>
        <w:t>5980</w:t>
      </w:r>
      <w:r w:rsidRPr="00E56B7B">
        <w:t>:2-10A0.</w:t>
      </w:r>
    </w:p>
    <w:p w:rsidR="00D057FB" w:rsidRPr="00E56B7B" w:rsidRDefault="00D057FB" w:rsidP="00D057FB">
      <w:pPr>
        <w:spacing w:line="360" w:lineRule="auto"/>
        <w:jc w:val="both"/>
      </w:pPr>
      <w:r w:rsidRPr="00E56B7B">
        <w:t>Doplnené sú výkony vzdelávacieho štandardu, ktoré menia svoju kvalitu.</w:t>
      </w:r>
    </w:p>
    <w:p w:rsidR="00D057FB" w:rsidRPr="00E56B7B" w:rsidRDefault="00D057FB" w:rsidP="00D057FB">
      <w:pPr>
        <w:spacing w:line="360" w:lineRule="auto"/>
        <w:rPr>
          <w:b/>
          <w:u w:val="single"/>
        </w:rPr>
      </w:pPr>
      <w:r w:rsidRPr="00E56B7B">
        <w:rPr>
          <w:b/>
          <w:u w:val="single"/>
        </w:rPr>
        <w:t>Rozsah vyučovania predmetu :</w:t>
      </w:r>
    </w:p>
    <w:p w:rsidR="00D057FB" w:rsidRPr="00E56B7B" w:rsidRDefault="00D057FB" w:rsidP="00D057FB">
      <w:pPr>
        <w:spacing w:line="360" w:lineRule="auto"/>
      </w:pPr>
      <w:r w:rsidRPr="00E56B7B">
        <w:t xml:space="preserve">3 vyučovacie hodiny týždenne (jazyková zložka) - 99 vyučovacích hodín (VH) za školský rok </w:t>
      </w:r>
    </w:p>
    <w:p w:rsidR="00D057FB" w:rsidRDefault="00D057FB" w:rsidP="00D057FB">
      <w:pPr>
        <w:spacing w:line="360" w:lineRule="auto"/>
      </w:pPr>
      <w:r w:rsidRPr="00E56B7B">
        <w:t>2 vyučovacie hodiny týždenne (literárna zložka) - 66 vyučovacích hodín  (VH) za školský rok</w:t>
      </w:r>
    </w:p>
    <w:p w:rsidR="00D057FB" w:rsidRPr="00E56B7B" w:rsidRDefault="00D057FB" w:rsidP="00D057FB">
      <w:pPr>
        <w:spacing w:line="360" w:lineRule="auto"/>
      </w:pPr>
    </w:p>
    <w:p w:rsidR="00D057FB" w:rsidRPr="00E56B7B" w:rsidRDefault="00D057FB" w:rsidP="00D057FB">
      <w:pPr>
        <w:spacing w:line="360" w:lineRule="auto"/>
        <w:rPr>
          <w:b/>
        </w:rPr>
      </w:pPr>
      <w:r w:rsidRPr="00E56B7B">
        <w:rPr>
          <w:b/>
        </w:rPr>
        <w:t>Jazyková zložka</w:t>
      </w:r>
    </w:p>
    <w:p w:rsidR="00D057FB" w:rsidRPr="002A7176" w:rsidRDefault="00D057FB" w:rsidP="00D057FB">
      <w:pPr>
        <w:spacing w:line="360" w:lineRule="auto"/>
        <w:jc w:val="both"/>
        <w:rPr>
          <w:i/>
          <w:color w:val="00B050"/>
          <w:u w:val="single"/>
        </w:rPr>
      </w:pPr>
      <w:r w:rsidRPr="002A7176">
        <w:rPr>
          <w:b/>
          <w:i/>
          <w:color w:val="00B050"/>
          <w:u w:val="single"/>
        </w:rPr>
        <w:t>Zvuková rovina jazyka a pravopis - 13 VH</w:t>
      </w:r>
    </w:p>
    <w:p w:rsidR="00D057FB" w:rsidRPr="00E56B7B" w:rsidRDefault="00D057FB" w:rsidP="00D057FB">
      <w:pPr>
        <w:spacing w:line="360" w:lineRule="auto"/>
      </w:pPr>
      <w:r w:rsidRPr="00E56B7B">
        <w:t>Abeceda, hlásky, diakritika – 2 VH</w:t>
      </w:r>
    </w:p>
    <w:p w:rsidR="00D057FB" w:rsidRPr="00E56B7B" w:rsidRDefault="00D057FB" w:rsidP="00D057FB">
      <w:pPr>
        <w:spacing w:line="360" w:lineRule="auto"/>
      </w:pPr>
      <w:r w:rsidRPr="00E56B7B">
        <w:t>Prozodické vlastnosti vety – 2 VH</w:t>
      </w:r>
    </w:p>
    <w:p w:rsidR="00D057FB" w:rsidRPr="00E56B7B" w:rsidRDefault="00D057FB" w:rsidP="00D057FB">
      <w:pPr>
        <w:spacing w:line="360" w:lineRule="auto"/>
      </w:pPr>
      <w:r w:rsidRPr="00E56B7B">
        <w:t>Výslovnosť ä – 2 VH</w:t>
      </w:r>
    </w:p>
    <w:p w:rsidR="00D057FB" w:rsidRPr="00E56B7B" w:rsidRDefault="00D057FB" w:rsidP="00D057FB">
      <w:pPr>
        <w:spacing w:line="360" w:lineRule="auto"/>
      </w:pPr>
      <w:r w:rsidRPr="00E56B7B">
        <w:t>Spodobovanie – 2 VH</w:t>
      </w:r>
    </w:p>
    <w:p w:rsidR="00D057FB" w:rsidRPr="00E56B7B" w:rsidRDefault="00D057FB" w:rsidP="00D057FB">
      <w:pPr>
        <w:spacing w:line="360" w:lineRule="auto"/>
      </w:pPr>
      <w:r w:rsidRPr="00E56B7B">
        <w:t>Vybrané slová, priama reč, pravidlo o rytmickom krátení – 3 VH</w:t>
      </w:r>
    </w:p>
    <w:p w:rsidR="00D057FB" w:rsidRDefault="00D057FB" w:rsidP="00D057FB">
      <w:pPr>
        <w:spacing w:line="360" w:lineRule="auto"/>
      </w:pPr>
      <w:r w:rsidRPr="00E56B7B">
        <w:t>Výslovnosť cudzích slov, hlavný slovný prízvuk  - 2 VH</w:t>
      </w:r>
    </w:p>
    <w:p w:rsidR="00D057FB" w:rsidRPr="00E56B7B" w:rsidRDefault="00D057FB" w:rsidP="00D057FB">
      <w:pPr>
        <w:spacing w:line="360" w:lineRule="auto"/>
      </w:pPr>
    </w:p>
    <w:p w:rsidR="00D057FB" w:rsidRPr="002A7176" w:rsidRDefault="00D057FB" w:rsidP="00D057FB">
      <w:pPr>
        <w:spacing w:line="360" w:lineRule="auto"/>
        <w:rPr>
          <w:b/>
          <w:i/>
          <w:color w:val="00B050"/>
          <w:u w:val="single"/>
        </w:rPr>
      </w:pPr>
      <w:r w:rsidRPr="002A7176">
        <w:rPr>
          <w:b/>
          <w:i/>
          <w:color w:val="00B050"/>
          <w:u w:val="single"/>
        </w:rPr>
        <w:t>Významová - lexikálna rovina - 15 VH</w:t>
      </w:r>
    </w:p>
    <w:p w:rsidR="00D057FB" w:rsidRPr="00F776F1" w:rsidRDefault="00D057FB" w:rsidP="00D057FB">
      <w:pPr>
        <w:spacing w:line="360" w:lineRule="auto"/>
        <w:rPr>
          <w:b/>
          <w:i/>
          <w:color w:val="4F81BD"/>
          <w:u w:val="single"/>
        </w:rPr>
      </w:pPr>
      <w:r w:rsidRPr="00E56B7B">
        <w:t xml:space="preserve"> Spisovná podoba jazyka, nárečia – 3 VH</w:t>
      </w:r>
    </w:p>
    <w:p w:rsidR="00D057FB" w:rsidRPr="00E56B7B" w:rsidRDefault="00D057FB" w:rsidP="00D057FB">
      <w:pPr>
        <w:spacing w:line="360" w:lineRule="auto"/>
      </w:pPr>
      <w:r w:rsidRPr="00E56B7B">
        <w:t xml:space="preserve"> Slová podľa významu – 3 VH</w:t>
      </w:r>
    </w:p>
    <w:p w:rsidR="00D057FB" w:rsidRPr="00E56B7B" w:rsidRDefault="00D057FB" w:rsidP="00D057FB">
      <w:pPr>
        <w:spacing w:line="360" w:lineRule="auto"/>
      </w:pPr>
      <w:r w:rsidRPr="00E56B7B">
        <w:t xml:space="preserve"> Odvodené slová - predpona, ustálené slovné spojenia – 3 VH</w:t>
      </w:r>
    </w:p>
    <w:p w:rsidR="00D057FB" w:rsidRPr="00E56B7B" w:rsidRDefault="00D057FB" w:rsidP="00D057FB">
      <w:pPr>
        <w:spacing w:line="360" w:lineRule="auto"/>
      </w:pPr>
      <w:r w:rsidRPr="00E56B7B">
        <w:t xml:space="preserve"> Slovníky - PSP, SSS, MFS , výkladový slovník</w:t>
      </w:r>
      <w:r>
        <w:t xml:space="preserve"> (KSSJ)</w:t>
      </w:r>
      <w:r w:rsidRPr="00E56B7B">
        <w:t>, SCS – 2 VH</w:t>
      </w:r>
    </w:p>
    <w:p w:rsidR="00D057FB" w:rsidRPr="00E56B7B" w:rsidRDefault="00D057FB" w:rsidP="00D057FB">
      <w:pPr>
        <w:spacing w:line="360" w:lineRule="auto"/>
      </w:pPr>
      <w:r w:rsidRPr="00E56B7B">
        <w:lastRenderedPageBreak/>
        <w:t>Slang – 2 VH</w:t>
      </w:r>
    </w:p>
    <w:p w:rsidR="00D057FB" w:rsidRDefault="00D057FB" w:rsidP="00D057FB">
      <w:pPr>
        <w:spacing w:line="360" w:lineRule="auto"/>
      </w:pPr>
      <w:r w:rsidRPr="00E56B7B">
        <w:t>Slovná zásoba ( jadro a okraj SZ), tvorenie slov - 2 VH</w:t>
      </w:r>
    </w:p>
    <w:p w:rsidR="00D057FB" w:rsidRPr="00E56B7B" w:rsidRDefault="00D057FB" w:rsidP="00D057FB">
      <w:pPr>
        <w:spacing w:line="360" w:lineRule="auto"/>
      </w:pPr>
    </w:p>
    <w:p w:rsidR="00D057FB" w:rsidRPr="002A7176" w:rsidRDefault="00D057FB" w:rsidP="00D057FB">
      <w:pPr>
        <w:spacing w:line="360" w:lineRule="auto"/>
        <w:rPr>
          <w:b/>
          <w:i/>
          <w:color w:val="00B050"/>
          <w:u w:val="single"/>
        </w:rPr>
      </w:pPr>
      <w:r w:rsidRPr="002A7176">
        <w:rPr>
          <w:b/>
          <w:i/>
          <w:color w:val="00B050"/>
          <w:u w:val="single"/>
        </w:rPr>
        <w:t>Morfologická rovina jazyka-  20 VH</w:t>
      </w:r>
    </w:p>
    <w:p w:rsidR="00D057FB" w:rsidRPr="00E56B7B" w:rsidRDefault="00D057FB" w:rsidP="00D057FB">
      <w:pPr>
        <w:spacing w:line="360" w:lineRule="auto"/>
      </w:pPr>
      <w:r>
        <w:t>P</w:t>
      </w:r>
      <w:r w:rsidRPr="00E56B7B">
        <w:t xml:space="preserve">odstatné mená ( gram. kategórie + vzory, konkrétne - abstraktné, 5.pád-vokatív, rod pomnožných podstatných </w:t>
      </w:r>
      <w:r>
        <w:t>mien,) – 4 VH</w:t>
      </w:r>
    </w:p>
    <w:p w:rsidR="00D057FB" w:rsidRDefault="00D057FB" w:rsidP="00D057FB">
      <w:pPr>
        <w:spacing w:line="360" w:lineRule="auto"/>
      </w:pPr>
      <w:r>
        <w:t>P</w:t>
      </w:r>
      <w:r w:rsidRPr="00E56B7B">
        <w:t>rídavné mená ( stupňovanie akostných PM, gram. kategórie + vzor pekný, cudzí, rozdelenie -vzťahové a privlastňovacie, rod, číslo, pád, vzory páví, matkin, otcov ), zámen</w:t>
      </w:r>
      <w:r>
        <w:t>á ( osobné, privlastňovacie) – 3 VH</w:t>
      </w:r>
    </w:p>
    <w:p w:rsidR="00D057FB" w:rsidRPr="00E56B7B" w:rsidRDefault="00D057FB" w:rsidP="00D057FB">
      <w:pPr>
        <w:spacing w:line="360" w:lineRule="auto"/>
      </w:pPr>
      <w:r>
        <w:t>Č</w:t>
      </w:r>
      <w:r w:rsidRPr="00E56B7B">
        <w:t>íslovky ( ohybný SD, určité, neurči</w:t>
      </w:r>
      <w:r>
        <w:t>té, základné, radové, násobné) – 3 VH</w:t>
      </w:r>
    </w:p>
    <w:p w:rsidR="00D057FB" w:rsidRDefault="00D057FB" w:rsidP="00D057FB">
      <w:pPr>
        <w:spacing w:line="360" w:lineRule="auto"/>
      </w:pPr>
      <w:r>
        <w:t>S</w:t>
      </w:r>
      <w:r w:rsidRPr="00E56B7B">
        <w:t>lovesá (časovanie, gram. kategórie - os., č, čas, zvratné, nezvratné)</w:t>
      </w:r>
      <w:r>
        <w:t xml:space="preserve">, </w:t>
      </w:r>
      <w:r w:rsidRPr="00E56B7B">
        <w:t>slove</w:t>
      </w:r>
      <w:r>
        <w:t>s</w:t>
      </w:r>
      <w:r w:rsidRPr="00E56B7B">
        <w:t xml:space="preserve">né tvary(neurčitok, plnovýznamové a neplnovýznamové, spôsob, vid, jed. a zložený </w:t>
      </w:r>
      <w:r>
        <w:t>tvar ) – 3 VH</w:t>
      </w:r>
    </w:p>
    <w:p w:rsidR="00D057FB" w:rsidRPr="00E56B7B" w:rsidRDefault="00D057FB" w:rsidP="00D057FB">
      <w:pPr>
        <w:spacing w:line="360" w:lineRule="auto"/>
      </w:pPr>
      <w:r>
        <w:t xml:space="preserve"> Príslovky ( druhy, stupňovanie</w:t>
      </w:r>
      <w:r w:rsidRPr="00E56B7B">
        <w:t>)</w:t>
      </w:r>
      <w:r>
        <w:t xml:space="preserve"> – 2 VH</w:t>
      </w:r>
    </w:p>
    <w:p w:rsidR="00D057FB" w:rsidRPr="00E56B7B" w:rsidRDefault="00D057FB" w:rsidP="00D057FB">
      <w:pPr>
        <w:spacing w:line="360" w:lineRule="auto"/>
      </w:pPr>
      <w:r>
        <w:t>P</w:t>
      </w:r>
      <w:r w:rsidRPr="00E56B7B">
        <w:t>redložky</w:t>
      </w:r>
      <w:r>
        <w:t xml:space="preserve"> ( väzba s pádom, vokalizácia,) – 2 VH</w:t>
      </w:r>
    </w:p>
    <w:p w:rsidR="00D057FB" w:rsidRPr="00E56B7B" w:rsidRDefault="00D057FB" w:rsidP="00D057FB">
      <w:pPr>
        <w:spacing w:line="360" w:lineRule="auto"/>
      </w:pPr>
      <w:r>
        <w:t>S</w:t>
      </w:r>
      <w:r w:rsidRPr="00E56B7B">
        <w:t>pojky ( inte</w:t>
      </w:r>
      <w:r>
        <w:t>rpunkcia) – 2 VH</w:t>
      </w:r>
    </w:p>
    <w:p w:rsidR="00D057FB" w:rsidRDefault="00D057FB" w:rsidP="00D057FB">
      <w:pPr>
        <w:spacing w:line="360" w:lineRule="auto"/>
      </w:pPr>
      <w:r>
        <w:t>Citoslovcia  - 2 VH</w:t>
      </w:r>
    </w:p>
    <w:p w:rsidR="00D057FB" w:rsidRPr="00E56B7B" w:rsidRDefault="00D057FB" w:rsidP="00D057FB">
      <w:pPr>
        <w:spacing w:line="360" w:lineRule="auto"/>
      </w:pPr>
    </w:p>
    <w:p w:rsidR="00D057FB" w:rsidRPr="002A7176" w:rsidRDefault="00D057FB" w:rsidP="00D057FB">
      <w:pPr>
        <w:spacing w:line="360" w:lineRule="auto"/>
        <w:rPr>
          <w:b/>
          <w:i/>
          <w:color w:val="00B050"/>
          <w:u w:val="single"/>
        </w:rPr>
      </w:pPr>
      <w:r w:rsidRPr="002A7176">
        <w:rPr>
          <w:b/>
          <w:i/>
          <w:color w:val="00B050"/>
          <w:u w:val="single"/>
        </w:rPr>
        <w:t>Syntaktická rovina - 16 VH</w:t>
      </w:r>
    </w:p>
    <w:p w:rsidR="00D057FB" w:rsidRPr="00E56B7B" w:rsidRDefault="00D057FB" w:rsidP="00D057FB">
      <w:pPr>
        <w:spacing w:line="360" w:lineRule="auto"/>
      </w:pPr>
      <w:r>
        <w:t>Jednoduchá veta, holá, rozvitá – 3 VH</w:t>
      </w:r>
    </w:p>
    <w:p w:rsidR="00D057FB" w:rsidRPr="00E56B7B" w:rsidRDefault="00D057FB" w:rsidP="00D057FB">
      <w:pPr>
        <w:spacing w:line="360" w:lineRule="auto"/>
      </w:pPr>
      <w:r>
        <w:t>Vety podľa obsahu – 1 VH</w:t>
      </w:r>
    </w:p>
    <w:p w:rsidR="00D057FB" w:rsidRDefault="00D057FB" w:rsidP="00D057FB">
      <w:pPr>
        <w:spacing w:line="360" w:lineRule="auto"/>
      </w:pPr>
      <w:r>
        <w:t xml:space="preserve"> S</w:t>
      </w:r>
      <w:r w:rsidRPr="00E56B7B">
        <w:t>lovosl</w:t>
      </w:r>
      <w:r>
        <w:t>ed, zákl. VČ, podmet – vyjadrený/nevyjadrený  – 3 VH</w:t>
      </w:r>
    </w:p>
    <w:p w:rsidR="00D057FB" w:rsidRPr="00E56B7B" w:rsidRDefault="00D057FB" w:rsidP="00D057FB">
      <w:pPr>
        <w:spacing w:line="360" w:lineRule="auto"/>
      </w:pPr>
      <w:r>
        <w:t xml:space="preserve"> P</w:t>
      </w:r>
      <w:r w:rsidRPr="00E56B7B">
        <w:t>rísudok - slovesný, neslovesný</w:t>
      </w:r>
      <w:r>
        <w:t xml:space="preserve"> – 2 VH</w:t>
      </w:r>
    </w:p>
    <w:p w:rsidR="00D057FB" w:rsidRPr="00E56B7B" w:rsidRDefault="00D057FB" w:rsidP="00D057FB">
      <w:pPr>
        <w:spacing w:line="360" w:lineRule="auto"/>
      </w:pPr>
      <w:r>
        <w:t>V</w:t>
      </w:r>
      <w:r w:rsidRPr="00E56B7B">
        <w:t>etný základ, zhoda -prisudzovací</w:t>
      </w:r>
      <w:r>
        <w:t xml:space="preserve"> vetný sklad – 3 VH</w:t>
      </w:r>
    </w:p>
    <w:p w:rsidR="00D057FB" w:rsidRPr="00E56B7B" w:rsidRDefault="00D057FB" w:rsidP="00D057FB">
      <w:pPr>
        <w:spacing w:line="360" w:lineRule="auto"/>
      </w:pPr>
      <w:r w:rsidRPr="00E56B7B">
        <w:t>1-čl. veta- slovesná , neslovesná</w:t>
      </w:r>
      <w:r>
        <w:t xml:space="preserve"> – 2 VH</w:t>
      </w:r>
    </w:p>
    <w:p w:rsidR="00D057FB" w:rsidRDefault="00D057FB" w:rsidP="00D057FB">
      <w:pPr>
        <w:spacing w:line="360" w:lineRule="auto"/>
      </w:pPr>
      <w:r w:rsidRPr="00E56B7B">
        <w:t>2-čl.-úplná, neúplná</w:t>
      </w:r>
      <w:r>
        <w:t xml:space="preserve"> – 2 VH</w:t>
      </w:r>
    </w:p>
    <w:p w:rsidR="00D057FB" w:rsidRDefault="00D057FB" w:rsidP="00D057FB">
      <w:pPr>
        <w:spacing w:line="360" w:lineRule="auto"/>
      </w:pPr>
    </w:p>
    <w:p w:rsidR="004556F2" w:rsidRPr="00E56B7B" w:rsidRDefault="004556F2" w:rsidP="00D057FB">
      <w:pPr>
        <w:spacing w:line="360" w:lineRule="auto"/>
      </w:pPr>
    </w:p>
    <w:p w:rsidR="00D057FB" w:rsidRPr="002A7176" w:rsidRDefault="00D057FB" w:rsidP="00D057FB">
      <w:pPr>
        <w:spacing w:line="360" w:lineRule="auto"/>
        <w:rPr>
          <w:b/>
          <w:i/>
          <w:color w:val="00B050"/>
          <w:u w:val="single"/>
        </w:rPr>
      </w:pPr>
      <w:r w:rsidRPr="002A7176">
        <w:rPr>
          <w:b/>
          <w:i/>
          <w:color w:val="00B050"/>
          <w:u w:val="single"/>
        </w:rPr>
        <w:lastRenderedPageBreak/>
        <w:t>Jazykoveda a národný jazyk ( spis. jazyk a nárečia ) -  2 VH</w:t>
      </w:r>
    </w:p>
    <w:p w:rsidR="00D057FB" w:rsidRDefault="00D057FB" w:rsidP="00D057FB">
      <w:pPr>
        <w:spacing w:line="360" w:lineRule="auto"/>
      </w:pPr>
      <w:r>
        <w:t>Spisovný jazyk a nárečia – 2 VH</w:t>
      </w:r>
    </w:p>
    <w:p w:rsidR="00D057FB" w:rsidRDefault="00D057FB" w:rsidP="00D057FB">
      <w:pPr>
        <w:spacing w:line="360" w:lineRule="auto"/>
      </w:pPr>
    </w:p>
    <w:p w:rsidR="00D057FB" w:rsidRPr="002A7176" w:rsidRDefault="00D057FB" w:rsidP="00D057FB">
      <w:pPr>
        <w:spacing w:line="360" w:lineRule="auto"/>
        <w:rPr>
          <w:b/>
          <w:i/>
          <w:color w:val="00B050"/>
          <w:u w:val="single"/>
        </w:rPr>
      </w:pPr>
      <w:r w:rsidRPr="002A7176">
        <w:rPr>
          <w:b/>
          <w:i/>
          <w:color w:val="00B050"/>
          <w:u w:val="single"/>
        </w:rPr>
        <w:t>Sloh – 33 VH</w:t>
      </w:r>
    </w:p>
    <w:p w:rsidR="00D057FB" w:rsidRDefault="00D057FB" w:rsidP="00D057FB">
      <w:pPr>
        <w:spacing w:line="360" w:lineRule="auto"/>
      </w:pPr>
      <w:r>
        <w:t>P</w:t>
      </w:r>
      <w:r w:rsidRPr="00E56B7B">
        <w:t>ravidlá rozh</w:t>
      </w:r>
      <w:r>
        <w:t>ovoru – 1 VH</w:t>
      </w:r>
    </w:p>
    <w:p w:rsidR="00D057FB" w:rsidRDefault="00D057FB" w:rsidP="00D057FB">
      <w:pPr>
        <w:spacing w:line="360" w:lineRule="auto"/>
      </w:pPr>
      <w:r>
        <w:t>Ú</w:t>
      </w:r>
      <w:r w:rsidRPr="00E56B7B">
        <w:t>stna komu</w:t>
      </w:r>
      <w:r>
        <w:t>nikácia - efektívna a asertívna – 2 VH</w:t>
      </w:r>
    </w:p>
    <w:p w:rsidR="00D057FB" w:rsidRDefault="00D057FB" w:rsidP="00D057FB">
      <w:pPr>
        <w:spacing w:line="360" w:lineRule="auto"/>
      </w:pPr>
      <w:r>
        <w:t>Komunikačná situácia – 1 VH</w:t>
      </w:r>
    </w:p>
    <w:p w:rsidR="00D057FB" w:rsidRDefault="00D057FB" w:rsidP="00D057FB">
      <w:pPr>
        <w:spacing w:line="360" w:lineRule="auto"/>
      </w:pPr>
      <w:r>
        <w:t>P</w:t>
      </w:r>
      <w:r w:rsidRPr="00E56B7B">
        <w:t>ísomná komunik</w:t>
      </w:r>
      <w:r>
        <w:t>ácia - pohľadnica, blahoželanie – 1 VH</w:t>
      </w:r>
    </w:p>
    <w:p w:rsidR="00D057FB" w:rsidRDefault="00D057FB" w:rsidP="00D057FB">
      <w:pPr>
        <w:spacing w:line="360" w:lineRule="auto"/>
      </w:pPr>
      <w:r>
        <w:t>Ú</w:t>
      </w:r>
      <w:r w:rsidRPr="00E56B7B">
        <w:t xml:space="preserve">radný list a </w:t>
      </w:r>
      <w:proofErr w:type="spellStart"/>
      <w:r w:rsidRPr="00E56B7B">
        <w:t>súkr</w:t>
      </w:r>
      <w:proofErr w:type="spellEnd"/>
      <w:r w:rsidRPr="00E56B7B">
        <w:t>. l</w:t>
      </w:r>
      <w:r>
        <w:t>ist (odosielateľ, prijímateľ) – 1 VH</w:t>
      </w:r>
    </w:p>
    <w:p w:rsidR="00D057FB" w:rsidRPr="00E55EF7" w:rsidRDefault="00D057FB" w:rsidP="00D057FB">
      <w:pPr>
        <w:spacing w:line="360" w:lineRule="auto"/>
      </w:pPr>
      <w:r>
        <w:t>N</w:t>
      </w:r>
      <w:r w:rsidRPr="00E56B7B">
        <w:t>ázor, dialóg, diskusia, argu</w:t>
      </w:r>
      <w:r>
        <w:t>ment - protiargument, interview – 2 VH</w:t>
      </w:r>
    </w:p>
    <w:p w:rsidR="00D057FB" w:rsidRDefault="00D057FB" w:rsidP="00D057FB">
      <w:pPr>
        <w:spacing w:line="360" w:lineRule="auto"/>
      </w:pPr>
      <w:r>
        <w:t>R</w:t>
      </w:r>
      <w:r w:rsidRPr="00E56B7B">
        <w:t>ozprávanie -</w:t>
      </w:r>
      <w:r>
        <w:t xml:space="preserve"> (</w:t>
      </w:r>
      <w:r w:rsidRPr="00E56B7B">
        <w:t xml:space="preserve">ústne, písomné, osnova, znaky, s prvkami opisu, reprodukcia , rozprávanie s </w:t>
      </w:r>
      <w:r>
        <w:t>využitím priamej reči, ústne aj písomne) – 2 VH</w:t>
      </w:r>
    </w:p>
    <w:p w:rsidR="00D057FB" w:rsidRDefault="00D057FB" w:rsidP="00D057FB">
      <w:pPr>
        <w:spacing w:line="360" w:lineRule="auto"/>
      </w:pPr>
      <w:r>
        <w:t>O</w:t>
      </w:r>
      <w:r w:rsidRPr="00E56B7B">
        <w:t>pis -</w:t>
      </w:r>
      <w:r>
        <w:t xml:space="preserve"> ústne, písomne, </w:t>
      </w:r>
      <w:r w:rsidRPr="00E56B7B">
        <w:t>statický a</w:t>
      </w:r>
      <w:r>
        <w:t> </w:t>
      </w:r>
      <w:r w:rsidRPr="00E56B7B">
        <w:t>dynamický</w:t>
      </w:r>
      <w:r>
        <w:t xml:space="preserve"> (opis prac. činnosti) – 3 VH</w:t>
      </w:r>
    </w:p>
    <w:p w:rsidR="00D057FB" w:rsidRPr="00E56B7B" w:rsidRDefault="00D057FB" w:rsidP="00D057FB">
      <w:pPr>
        <w:spacing w:line="360" w:lineRule="auto"/>
      </w:pPr>
      <w:r>
        <w:t>Umelecký opis – básnické umelecké prostriedky, 1. školská slohová práca (koncept, čistopis) – 5 VH</w:t>
      </w:r>
    </w:p>
    <w:p w:rsidR="00D057FB" w:rsidRPr="00E56B7B" w:rsidRDefault="00D057FB" w:rsidP="00D057FB">
      <w:pPr>
        <w:spacing w:line="360" w:lineRule="auto"/>
      </w:pPr>
      <w:r>
        <w:t xml:space="preserve">Útvary </w:t>
      </w:r>
      <w:proofErr w:type="spellStart"/>
      <w:r>
        <w:t>inf</w:t>
      </w:r>
      <w:proofErr w:type="spellEnd"/>
      <w:r>
        <w:t>. sloh. postupu (</w:t>
      </w:r>
      <w:r w:rsidRPr="00E56B7B">
        <w:t xml:space="preserve">oznam, správa, pozvánka, plagát, vizitka, </w:t>
      </w:r>
      <w:r>
        <w:t>inzerát, reklama, SMS, e-mail) – 1 VH</w:t>
      </w:r>
    </w:p>
    <w:p w:rsidR="00D057FB" w:rsidRDefault="00D057FB" w:rsidP="00D057FB">
      <w:pPr>
        <w:spacing w:line="360" w:lineRule="auto"/>
      </w:pPr>
      <w:r>
        <w:t>R</w:t>
      </w:r>
      <w:r w:rsidRPr="00E56B7B">
        <w:t>étorika - artikulácia, sila hlasu, gestikulácia, mimika, post</w:t>
      </w:r>
      <w:r>
        <w:t>oj; príhovor (prívet) – prednes – 4 VH</w:t>
      </w:r>
    </w:p>
    <w:p w:rsidR="00D057FB" w:rsidRPr="00E56B7B" w:rsidRDefault="00D057FB" w:rsidP="00D057FB">
      <w:pPr>
        <w:spacing w:line="360" w:lineRule="auto"/>
      </w:pPr>
      <w:r>
        <w:t>S</w:t>
      </w:r>
      <w:r w:rsidRPr="00E56B7B">
        <w:t>práva - ústna a písomná správa o riešení a výsledku projektu</w:t>
      </w:r>
      <w:r>
        <w:t xml:space="preserve"> – 2 VH</w:t>
      </w:r>
    </w:p>
    <w:p w:rsidR="00D057FB" w:rsidRDefault="00D057FB" w:rsidP="00D057FB">
      <w:pPr>
        <w:spacing w:line="360" w:lineRule="auto"/>
      </w:pPr>
      <w:r>
        <w:t>Z</w:t>
      </w:r>
      <w:r w:rsidRPr="00E56B7B">
        <w:t xml:space="preserve">aznamenávanie textu ( kľúčové slová, </w:t>
      </w:r>
      <w:r>
        <w:t xml:space="preserve">poznámky, konspekt, </w:t>
      </w:r>
      <w:r w:rsidRPr="00E56B7B">
        <w:t>tabuľka -názov, hlavička, riadok, stĺpec )</w:t>
      </w:r>
      <w:r>
        <w:t xml:space="preserve"> – 3 VH</w:t>
      </w:r>
    </w:p>
    <w:p w:rsidR="00D057FB" w:rsidRDefault="00D057FB" w:rsidP="00D057FB">
      <w:pPr>
        <w:spacing w:line="360" w:lineRule="auto"/>
      </w:pPr>
      <w:r>
        <w:t>Charakteristika – charakteristika osoby (vonkajšia, vnútorná, priama, nepriama); 2. školská slohová práca (koncept, čistopis) – 5 VH</w:t>
      </w:r>
    </w:p>
    <w:p w:rsidR="00D057FB" w:rsidRPr="00E56B7B" w:rsidRDefault="00D057FB" w:rsidP="00D057FB">
      <w:pPr>
        <w:spacing w:line="360" w:lineRule="auto"/>
      </w:pPr>
    </w:p>
    <w:p w:rsidR="00D057FB" w:rsidRPr="00E55EF7" w:rsidRDefault="00D057FB" w:rsidP="00D057FB">
      <w:pPr>
        <w:spacing w:line="360" w:lineRule="auto"/>
        <w:rPr>
          <w:b/>
        </w:rPr>
      </w:pPr>
      <w:r w:rsidRPr="00E55EF7">
        <w:rPr>
          <w:b/>
        </w:rPr>
        <w:t xml:space="preserve">Literárna výchova počet hodín: 66 h </w:t>
      </w:r>
    </w:p>
    <w:p w:rsidR="00D057FB" w:rsidRPr="002A7176" w:rsidRDefault="00D057FB" w:rsidP="00D057FB">
      <w:pPr>
        <w:spacing w:line="360" w:lineRule="auto"/>
        <w:rPr>
          <w:b/>
          <w:i/>
          <w:color w:val="00B050"/>
          <w:u w:val="single"/>
        </w:rPr>
      </w:pPr>
      <w:r w:rsidRPr="002A7176">
        <w:rPr>
          <w:b/>
          <w:i/>
          <w:color w:val="00B050"/>
          <w:u w:val="single"/>
        </w:rPr>
        <w:t>Všeobecné pojmy - teória literatúry – 5 VH</w:t>
      </w:r>
    </w:p>
    <w:p w:rsidR="00D057FB" w:rsidRDefault="00D057FB" w:rsidP="00D057FB">
      <w:pPr>
        <w:spacing w:line="360" w:lineRule="auto"/>
      </w:pPr>
      <w:r>
        <w:t>L</w:t>
      </w:r>
      <w:r w:rsidRPr="009212C1">
        <w:t>iterárne pojmy prózy, poézie, drámy, odb. literatúry - autor -spisovateľ, čitateľ -divák, text - poézia, próza, dráma), umeleck</w:t>
      </w:r>
      <w:r>
        <w:t>á a dobrodružná literatúra – 5 VH</w:t>
      </w:r>
    </w:p>
    <w:p w:rsidR="00D057FB" w:rsidRDefault="00D057FB" w:rsidP="00D057FB">
      <w:pPr>
        <w:spacing w:line="360" w:lineRule="auto"/>
      </w:pPr>
    </w:p>
    <w:p w:rsidR="004556F2" w:rsidRPr="000E57DC" w:rsidRDefault="004556F2" w:rsidP="00D057FB">
      <w:pPr>
        <w:spacing w:line="360" w:lineRule="auto"/>
      </w:pPr>
    </w:p>
    <w:p w:rsidR="00D057FB" w:rsidRPr="002A7176" w:rsidRDefault="00D057FB" w:rsidP="00D057FB">
      <w:pPr>
        <w:spacing w:line="360" w:lineRule="auto"/>
        <w:rPr>
          <w:b/>
          <w:i/>
          <w:color w:val="00B050"/>
          <w:u w:val="single"/>
        </w:rPr>
      </w:pPr>
      <w:r w:rsidRPr="002A7176">
        <w:rPr>
          <w:b/>
          <w:i/>
          <w:color w:val="00B050"/>
        </w:rPr>
        <w:lastRenderedPageBreak/>
        <w:t xml:space="preserve"> </w:t>
      </w:r>
      <w:r w:rsidRPr="002A7176">
        <w:rPr>
          <w:b/>
          <w:i/>
          <w:color w:val="00B050"/>
          <w:u w:val="single"/>
        </w:rPr>
        <w:t>Poézia – 18 VH</w:t>
      </w:r>
    </w:p>
    <w:p w:rsidR="00D057FB" w:rsidRPr="00F776F1" w:rsidRDefault="00D057FB" w:rsidP="00D057FB">
      <w:pPr>
        <w:spacing w:line="360" w:lineRule="auto"/>
        <w:rPr>
          <w:b/>
          <w:i/>
          <w:color w:val="4F81BD"/>
          <w:u w:val="single"/>
        </w:rPr>
      </w:pPr>
      <w:r>
        <w:t xml:space="preserve"> Ľ</w:t>
      </w:r>
      <w:r w:rsidRPr="00E56B7B">
        <w:t xml:space="preserve">udová slovesnosť( malé formy- pieseň, hádanka, </w:t>
      </w:r>
      <w:proofErr w:type="spellStart"/>
      <w:r w:rsidRPr="00E56B7B">
        <w:t>vyčítanka</w:t>
      </w:r>
      <w:proofErr w:type="spellEnd"/>
      <w:r w:rsidRPr="00E56B7B">
        <w:t>, príslovie, porekadlo, pranostika )</w:t>
      </w:r>
      <w:r>
        <w:t xml:space="preserve"> – 1 VH</w:t>
      </w:r>
    </w:p>
    <w:p w:rsidR="00D057FB" w:rsidRPr="00E56B7B" w:rsidRDefault="00D057FB" w:rsidP="00D057FB">
      <w:pPr>
        <w:spacing w:line="360" w:lineRule="auto"/>
      </w:pPr>
      <w:r>
        <w:t>Anekdota – 1 VH</w:t>
      </w:r>
    </w:p>
    <w:p w:rsidR="00D057FB" w:rsidRPr="00E56B7B" w:rsidRDefault="00D057FB" w:rsidP="00D057FB">
      <w:pPr>
        <w:spacing w:line="360" w:lineRule="auto"/>
      </w:pPr>
      <w:r>
        <w:t xml:space="preserve"> Poézia – 9 VH</w:t>
      </w:r>
    </w:p>
    <w:p w:rsidR="00D057FB" w:rsidRDefault="00D057FB" w:rsidP="00D057FB">
      <w:pPr>
        <w:spacing w:line="360" w:lineRule="auto"/>
      </w:pPr>
      <w:r>
        <w:t xml:space="preserve"> Piesne – 7 VH</w:t>
      </w:r>
    </w:p>
    <w:p w:rsidR="00D057FB" w:rsidRDefault="00D057FB" w:rsidP="00D057FB">
      <w:pPr>
        <w:spacing w:line="360" w:lineRule="auto"/>
      </w:pPr>
    </w:p>
    <w:p w:rsidR="00D057FB" w:rsidRPr="000E57DC" w:rsidRDefault="00D057FB" w:rsidP="00D057FB">
      <w:pPr>
        <w:spacing w:line="360" w:lineRule="auto"/>
        <w:rPr>
          <w:b/>
          <w:i/>
          <w:color w:val="00B050"/>
          <w:u w:val="single"/>
        </w:rPr>
      </w:pPr>
      <w:r w:rsidRPr="000E57DC">
        <w:rPr>
          <w:b/>
          <w:i/>
          <w:color w:val="00B050"/>
        </w:rPr>
        <w:t xml:space="preserve"> </w:t>
      </w:r>
      <w:r w:rsidRPr="000E57DC">
        <w:rPr>
          <w:b/>
          <w:i/>
          <w:color w:val="00B050"/>
          <w:u w:val="single"/>
        </w:rPr>
        <w:t>Próza – 19 VH</w:t>
      </w:r>
    </w:p>
    <w:p w:rsidR="00D057FB" w:rsidRDefault="00D057FB" w:rsidP="00D057FB">
      <w:pPr>
        <w:spacing w:line="360" w:lineRule="auto"/>
      </w:pPr>
      <w:r>
        <w:t>Dobrodružná literatúra – 6 VH</w:t>
      </w:r>
    </w:p>
    <w:p w:rsidR="00D057FB" w:rsidRDefault="00D057FB" w:rsidP="00D057FB">
      <w:pPr>
        <w:spacing w:line="360" w:lineRule="auto"/>
      </w:pPr>
      <w:proofErr w:type="spellStart"/>
      <w:r>
        <w:t>Fantasy</w:t>
      </w:r>
      <w:proofErr w:type="spellEnd"/>
      <w:r>
        <w:t xml:space="preserve"> literatúra – 4 VH</w:t>
      </w:r>
    </w:p>
    <w:p w:rsidR="00D057FB" w:rsidRDefault="00D057FB" w:rsidP="00D057FB">
      <w:pPr>
        <w:spacing w:line="360" w:lineRule="auto"/>
      </w:pPr>
      <w:r>
        <w:t>Detektívka – 2 VH</w:t>
      </w:r>
    </w:p>
    <w:p w:rsidR="00D057FB" w:rsidRDefault="00D057FB" w:rsidP="00D057FB">
      <w:pPr>
        <w:spacing w:line="360" w:lineRule="auto"/>
      </w:pPr>
      <w:r>
        <w:t>Western – 3 VH</w:t>
      </w:r>
    </w:p>
    <w:p w:rsidR="003D0FA6" w:rsidRDefault="00D057FB" w:rsidP="00D057FB">
      <w:pPr>
        <w:spacing w:line="360" w:lineRule="auto"/>
      </w:pPr>
      <w:proofErr w:type="spellStart"/>
      <w:r>
        <w:t>Robinsonáda</w:t>
      </w:r>
      <w:proofErr w:type="spellEnd"/>
      <w:r>
        <w:t xml:space="preserve"> – 4 VH</w:t>
      </w:r>
    </w:p>
    <w:p w:rsidR="00D057FB" w:rsidRPr="003D0FA6" w:rsidRDefault="00D057FB" w:rsidP="00D057FB">
      <w:pPr>
        <w:spacing w:line="360" w:lineRule="auto"/>
      </w:pPr>
      <w:r w:rsidRPr="000E57DC">
        <w:rPr>
          <w:b/>
          <w:i/>
          <w:color w:val="00B050"/>
          <w:u w:val="single"/>
        </w:rPr>
        <w:t>Dramatické umenie – 4 VH</w:t>
      </w:r>
    </w:p>
    <w:p w:rsidR="00D057FB" w:rsidRDefault="00D057FB" w:rsidP="00D057FB">
      <w:pPr>
        <w:spacing w:line="360" w:lineRule="auto"/>
      </w:pPr>
      <w:r>
        <w:t>Rozhlasová hra – 2 VH</w:t>
      </w:r>
    </w:p>
    <w:p w:rsidR="00D057FB" w:rsidRDefault="00D057FB" w:rsidP="00D057FB">
      <w:pPr>
        <w:spacing w:line="360" w:lineRule="auto"/>
      </w:pPr>
      <w:r>
        <w:t>Filmové umenie 2 VH</w:t>
      </w:r>
    </w:p>
    <w:p w:rsidR="00D057FB" w:rsidRPr="000E57DC" w:rsidRDefault="00D057FB" w:rsidP="00D057FB">
      <w:pPr>
        <w:spacing w:line="360" w:lineRule="auto"/>
        <w:rPr>
          <w:color w:val="00B050"/>
          <w:u w:val="single"/>
        </w:rPr>
      </w:pPr>
      <w:r w:rsidRPr="000E57DC">
        <w:rPr>
          <w:b/>
          <w:i/>
          <w:color w:val="00B050"/>
          <w:u w:val="single"/>
        </w:rPr>
        <w:t>Štruktúra diela 6 - VH</w:t>
      </w:r>
    </w:p>
    <w:p w:rsidR="00D057FB" w:rsidRPr="00E56B7B" w:rsidRDefault="00D057FB" w:rsidP="00D057FB">
      <w:pPr>
        <w:spacing w:line="360" w:lineRule="auto"/>
      </w:pPr>
      <w:r>
        <w:t>K</w:t>
      </w:r>
      <w:r w:rsidRPr="00E56B7B">
        <w:t>ompozícia (vonkajšia - nadpis, odsek, kapitola, verš, strofa, diel, vnútorná kompozícia - úvod, zápletka, vyvrcholenie, obrat, rozuzlenie )</w:t>
      </w:r>
      <w:r>
        <w:t xml:space="preserve"> – 3 VH</w:t>
      </w:r>
    </w:p>
    <w:p w:rsidR="00D057FB" w:rsidRPr="00E56B7B" w:rsidRDefault="00D057FB" w:rsidP="00D057FB">
      <w:pPr>
        <w:spacing w:line="360" w:lineRule="auto"/>
      </w:pPr>
      <w:r>
        <w:t>L</w:t>
      </w:r>
      <w:r w:rsidRPr="00E56B7B">
        <w:t>iterárna postava ( hlavná, vedľajšia )</w:t>
      </w:r>
      <w:r>
        <w:t xml:space="preserve"> – 2 VH</w:t>
      </w:r>
    </w:p>
    <w:p w:rsidR="00D057FB" w:rsidRDefault="00D057FB" w:rsidP="00D057FB">
      <w:pPr>
        <w:spacing w:line="360" w:lineRule="auto"/>
      </w:pPr>
      <w:r>
        <w:t>D</w:t>
      </w:r>
      <w:r w:rsidRPr="00E56B7B">
        <w:t>ej</w:t>
      </w:r>
      <w:r>
        <w:t xml:space="preserve"> – 1 VH</w:t>
      </w:r>
    </w:p>
    <w:p w:rsidR="00D057FB" w:rsidRPr="000E57DC" w:rsidRDefault="00D057FB" w:rsidP="00D057FB">
      <w:pPr>
        <w:spacing w:line="360" w:lineRule="auto"/>
        <w:rPr>
          <w:color w:val="00B050"/>
        </w:rPr>
      </w:pPr>
    </w:p>
    <w:p w:rsidR="00D057FB" w:rsidRPr="000E57DC" w:rsidRDefault="00D057FB" w:rsidP="00D057FB">
      <w:pPr>
        <w:spacing w:line="360" w:lineRule="auto"/>
        <w:rPr>
          <w:color w:val="00B050"/>
        </w:rPr>
      </w:pPr>
      <w:r w:rsidRPr="000E57DC">
        <w:rPr>
          <w:b/>
          <w:i/>
          <w:color w:val="00B050"/>
          <w:u w:val="single"/>
        </w:rPr>
        <w:t>Štylizácia textu 10 - VH</w:t>
      </w:r>
    </w:p>
    <w:p w:rsidR="00D057FB" w:rsidRDefault="00D057FB" w:rsidP="00D057FB">
      <w:pPr>
        <w:spacing w:line="360" w:lineRule="auto"/>
      </w:pPr>
      <w:r>
        <w:t>Monológ, dialóg – 1 VH</w:t>
      </w:r>
    </w:p>
    <w:p w:rsidR="00D057FB" w:rsidRDefault="00D057FB" w:rsidP="00D057FB">
      <w:pPr>
        <w:spacing w:line="360" w:lineRule="auto"/>
      </w:pPr>
      <w:r>
        <w:t>P</w:t>
      </w:r>
      <w:r w:rsidRPr="00E56B7B">
        <w:t>rirovnanie, zdrobnenina, personi</w:t>
      </w:r>
      <w:r>
        <w:t>fikácia, metafora, epiteton – 2 VH</w:t>
      </w:r>
    </w:p>
    <w:p w:rsidR="00D057FB" w:rsidRDefault="00D057FB" w:rsidP="00D057FB">
      <w:pPr>
        <w:spacing w:line="360" w:lineRule="auto"/>
      </w:pPr>
      <w:r>
        <w:t>P</w:t>
      </w:r>
      <w:r w:rsidRPr="00E56B7B">
        <w:t>ojmová mapa, prezentácia vlastného textu</w:t>
      </w:r>
      <w:r>
        <w:t xml:space="preserve"> – 2 VH</w:t>
      </w:r>
    </w:p>
    <w:p w:rsidR="00D057FB" w:rsidRPr="00E56B7B" w:rsidRDefault="00D057FB" w:rsidP="00D057FB">
      <w:pPr>
        <w:spacing w:line="360" w:lineRule="auto"/>
      </w:pPr>
    </w:p>
    <w:p w:rsidR="00D057FB" w:rsidRPr="000E57DC" w:rsidRDefault="00D057FB" w:rsidP="00D057FB">
      <w:pPr>
        <w:spacing w:line="360" w:lineRule="auto"/>
        <w:rPr>
          <w:b/>
          <w:i/>
          <w:color w:val="00B050"/>
          <w:u w:val="single"/>
        </w:rPr>
      </w:pPr>
      <w:r w:rsidRPr="000E57DC">
        <w:rPr>
          <w:b/>
          <w:i/>
          <w:color w:val="00B050"/>
          <w:u w:val="single"/>
        </w:rPr>
        <w:t>Metrika - 4 VH</w:t>
      </w:r>
    </w:p>
    <w:p w:rsidR="00D057FB" w:rsidRDefault="00D057FB" w:rsidP="00D057FB">
      <w:pPr>
        <w:spacing w:line="360" w:lineRule="auto"/>
      </w:pPr>
      <w:r>
        <w:t xml:space="preserve"> R</w:t>
      </w:r>
      <w:r w:rsidRPr="00E56B7B">
        <w:t xml:space="preserve">ým </w:t>
      </w:r>
      <w:r>
        <w:t>– druhy rýmu – 2 VH</w:t>
      </w:r>
    </w:p>
    <w:p w:rsidR="00D057FB" w:rsidRDefault="00D057FB" w:rsidP="00D057FB">
      <w:pPr>
        <w:spacing w:line="360" w:lineRule="auto"/>
      </w:pPr>
      <w:r>
        <w:t xml:space="preserve"> Refrén, verš, strofa, rytmus – 2 VH</w:t>
      </w:r>
    </w:p>
    <w:p w:rsidR="00D057FB" w:rsidRDefault="00D057FB" w:rsidP="00D057FB">
      <w:pPr>
        <w:spacing w:line="360" w:lineRule="auto"/>
      </w:pPr>
    </w:p>
    <w:p w:rsidR="00D057FB" w:rsidRPr="007B7801" w:rsidRDefault="00D057FB" w:rsidP="00D057FB">
      <w:pPr>
        <w:spacing w:line="360" w:lineRule="auto"/>
        <w:rPr>
          <w:b/>
          <w:u w:val="single"/>
        </w:rPr>
      </w:pPr>
      <w:r w:rsidRPr="007B7801">
        <w:rPr>
          <w:b/>
          <w:u w:val="single"/>
        </w:rPr>
        <w:t>Prierezové témy:</w:t>
      </w:r>
    </w:p>
    <w:p w:rsidR="00D057FB" w:rsidRPr="003D0FA6" w:rsidRDefault="00D057FB" w:rsidP="003D0FA6">
      <w:pPr>
        <w:spacing w:line="360" w:lineRule="auto"/>
      </w:pPr>
      <w:r>
        <w:t>Multikultúrna výchova, Mediálna výchova, Osobnostný a sociálny rozvoj, Environmentálna výchova, Regionálna výchova a tradičná ľudová kultúra</w:t>
      </w: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4556F2" w:rsidRDefault="004556F2"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D057FB" w:rsidRDefault="00D057FB" w:rsidP="00D057FB">
      <w:pPr>
        <w:widowControl w:val="0"/>
        <w:autoSpaceDE w:val="0"/>
        <w:autoSpaceDN w:val="0"/>
        <w:adjustRightInd w:val="0"/>
        <w:spacing w:line="360" w:lineRule="auto"/>
      </w:pPr>
      <w:r>
        <w:rPr>
          <w:rFonts w:ascii="Times New Roman Bold" w:eastAsia="Arial Unicode MS" w:hAnsi="Times New Roman Bold" w:cs="Times New Roman Bold"/>
          <w:b/>
          <w:color w:val="000000"/>
          <w:sz w:val="28"/>
          <w:szCs w:val="28"/>
        </w:rPr>
        <w:lastRenderedPageBreak/>
        <w:t xml:space="preserve">VZDELÁVACÍ  ŠTANDARD </w:t>
      </w:r>
      <w:r>
        <w:rPr>
          <w:b/>
          <w:sz w:val="32"/>
          <w:szCs w:val="32"/>
        </w:rPr>
        <w:t xml:space="preserve">-  </w:t>
      </w:r>
      <w:r>
        <w:rPr>
          <w:b/>
          <w:sz w:val="28"/>
          <w:szCs w:val="28"/>
        </w:rPr>
        <w:t>anglický jazyk 7. ročník ZŠ</w:t>
      </w:r>
      <w:r>
        <w:t xml:space="preserve">  </w:t>
      </w:r>
    </w:p>
    <w:p w:rsidR="00D057FB" w:rsidRDefault="00D057FB" w:rsidP="00D057FB">
      <w:pPr>
        <w:spacing w:line="360" w:lineRule="auto"/>
        <w:jc w:val="both"/>
      </w:pPr>
      <w:r>
        <w:t>Doplnené sú výkony vzdelávacieho štandardu, ktoré menia svoju kvalitu.</w:t>
      </w:r>
    </w:p>
    <w:tbl>
      <w:tblPr>
        <w:tblpPr w:leftFromText="142" w:rightFromText="142" w:bottomFromText="200" w:vertAnchor="page" w:horzAnchor="margin" w:tblpY="2885"/>
        <w:tblW w:w="14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22"/>
        <w:gridCol w:w="6898"/>
      </w:tblGrid>
      <w:tr w:rsidR="00D057FB" w:rsidRPr="00C379F4" w:rsidTr="00D057FB">
        <w:trPr>
          <w:trHeight w:val="555"/>
        </w:trPr>
        <w:tc>
          <w:tcPr>
            <w:tcW w:w="73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057FB" w:rsidRPr="00C379F4" w:rsidRDefault="00D057FB" w:rsidP="00D057FB">
            <w:pPr>
              <w:jc w:val="center"/>
              <w:rPr>
                <w:b/>
                <w:color w:val="17365D"/>
              </w:rPr>
            </w:pPr>
            <w:r w:rsidRPr="00C379F4">
              <w:rPr>
                <w:b/>
                <w:color w:val="17365D"/>
              </w:rPr>
              <w:t xml:space="preserve">Výkonový štandard </w:t>
            </w:r>
          </w:p>
        </w:tc>
        <w:tc>
          <w:tcPr>
            <w:tcW w:w="68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057FB" w:rsidRPr="00C379F4" w:rsidRDefault="00D057FB" w:rsidP="00D057FB">
            <w:pPr>
              <w:jc w:val="center"/>
              <w:rPr>
                <w:b/>
                <w:color w:val="17365D"/>
              </w:rPr>
            </w:pPr>
            <w:r w:rsidRPr="00C379F4">
              <w:rPr>
                <w:b/>
                <w:color w:val="17365D"/>
              </w:rPr>
              <w:t>Obsahový štandard</w:t>
            </w:r>
          </w:p>
        </w:tc>
      </w:tr>
      <w:tr w:rsidR="00D057FB" w:rsidRPr="00C379F4" w:rsidTr="00D057FB">
        <w:trPr>
          <w:trHeight w:val="1977"/>
        </w:trPr>
        <w:tc>
          <w:tcPr>
            <w:tcW w:w="7322" w:type="dxa"/>
            <w:tcBorders>
              <w:top w:val="single" w:sz="4" w:space="0" w:color="000000"/>
              <w:left w:val="single" w:sz="4" w:space="0" w:color="000000"/>
              <w:bottom w:val="single" w:sz="4" w:space="0" w:color="000000"/>
              <w:right w:val="single" w:sz="4" w:space="0" w:color="000000"/>
            </w:tcBorders>
          </w:tcPr>
          <w:p w:rsidR="00D057FB" w:rsidRPr="00160620" w:rsidRDefault="00D057FB" w:rsidP="00D057FB">
            <w:pPr>
              <w:pStyle w:val="Odsekzoznamu"/>
              <w:rPr>
                <w:b/>
                <w:lang w:eastAsia="en-US"/>
              </w:rPr>
            </w:pPr>
            <w:r w:rsidRPr="00160620">
              <w:rPr>
                <w:b/>
                <w:lang w:eastAsia="en-US"/>
              </w:rPr>
              <w:t>Žiak vie</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reagovať pri prvom stretnutí</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vypočuť a podať informáciu</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vypočuť a zachytiť informácie</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 xml:space="preserve">porozumieť bežným pokynom učiteľa </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porozumieť základným informáciám v krátkych zvukových</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záznamoch</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 xml:space="preserve">- </w:t>
            </w:r>
            <w:r w:rsidRPr="00160620">
              <w:rPr>
                <w:i/>
                <w:lang w:eastAsia="en-US"/>
              </w:rPr>
              <w:t>tolerantnosť rôznych národností</w:t>
            </w:r>
          </w:p>
        </w:tc>
        <w:tc>
          <w:tcPr>
            <w:tcW w:w="6898" w:type="dxa"/>
            <w:tcBorders>
              <w:top w:val="single" w:sz="4" w:space="0" w:color="000000"/>
              <w:left w:val="single" w:sz="4" w:space="0" w:color="000000"/>
              <w:bottom w:val="single" w:sz="4" w:space="0" w:color="000000"/>
              <w:right w:val="single" w:sz="4" w:space="0" w:color="000000"/>
            </w:tcBorders>
            <w:hideMark/>
          </w:tcPr>
          <w:p w:rsidR="00D057FB" w:rsidRPr="00160620" w:rsidRDefault="00D057FB" w:rsidP="00D057FB">
            <w:pPr>
              <w:pStyle w:val="Odsekzoznamu"/>
              <w:rPr>
                <w:lang w:eastAsia="en-US"/>
              </w:rPr>
            </w:pPr>
            <w:r w:rsidRPr="00160620">
              <w:rPr>
                <w:lang w:eastAsia="en-US"/>
              </w:rPr>
              <w:t>ČLOVEK A SPOLOČNOSŤ/Úvod</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 xml:space="preserve">Kladná motivácia pre učenie sa CJ, vytvorenie pozitívnej atmosféry. </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Oblečenie a komu patrí.</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 xml:space="preserve">Predstavenie seba a svojich blízkych. </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Diskusia v triede</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Aké predmety mám v škole?</w:t>
            </w:r>
          </w:p>
          <w:p w:rsidR="00D057FB" w:rsidRPr="00160620" w:rsidRDefault="00D057FB" w:rsidP="00D057FB">
            <w:pPr>
              <w:rPr>
                <w:i/>
              </w:rPr>
            </w:pPr>
          </w:p>
        </w:tc>
      </w:tr>
      <w:tr w:rsidR="00D057FB" w:rsidRPr="00C379F4" w:rsidTr="00D057FB">
        <w:trPr>
          <w:trHeight w:val="986"/>
        </w:trPr>
        <w:tc>
          <w:tcPr>
            <w:tcW w:w="7322" w:type="dxa"/>
            <w:tcBorders>
              <w:top w:val="single" w:sz="4" w:space="0" w:color="000000"/>
              <w:left w:val="single" w:sz="4" w:space="0" w:color="000000"/>
              <w:bottom w:val="single" w:sz="4" w:space="0" w:color="000000"/>
              <w:right w:val="single" w:sz="4" w:space="0" w:color="000000"/>
            </w:tcBorders>
          </w:tcPr>
          <w:p w:rsidR="00D057FB" w:rsidRDefault="00D057FB" w:rsidP="00D057FB">
            <w:pPr>
              <w:pStyle w:val="Odsekzoznamu"/>
              <w:rPr>
                <w:noProof/>
              </w:rPr>
            </w:pP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porozumieť informáciám z textu</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zachytiť známe informácie v počutom texte</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vyhľadať v texte osobné údaje</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porozumieť hlavným informáciám</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 xml:space="preserve">zachytiť dej v minulosti  </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zapojiť sa do krátkych rozhovorov na témy, ktoré ho zaujímajú</w:t>
            </w:r>
          </w:p>
          <w:p w:rsidR="00D057FB" w:rsidRPr="00D628AE" w:rsidRDefault="00D057FB" w:rsidP="00A9760F">
            <w:pPr>
              <w:pStyle w:val="Odsekzoznamu"/>
              <w:numPr>
                <w:ilvl w:val="0"/>
                <w:numId w:val="34"/>
              </w:numPr>
              <w:overflowPunct w:val="0"/>
              <w:autoSpaceDE w:val="0"/>
              <w:autoSpaceDN w:val="0"/>
              <w:adjustRightInd w:val="0"/>
              <w:spacing w:after="0" w:line="240" w:lineRule="auto"/>
              <w:textAlignment w:val="baseline"/>
              <w:rPr>
                <w:i/>
                <w:noProof/>
              </w:rPr>
            </w:pPr>
            <w:r w:rsidRPr="00160620">
              <w:rPr>
                <w:i/>
                <w:noProof/>
              </w:rPr>
              <w:t>informovať o inej osobe</w:t>
            </w:r>
          </w:p>
        </w:tc>
        <w:tc>
          <w:tcPr>
            <w:tcW w:w="6898" w:type="dxa"/>
            <w:tcBorders>
              <w:top w:val="single" w:sz="4" w:space="0" w:color="000000"/>
              <w:left w:val="single" w:sz="4" w:space="0" w:color="000000"/>
              <w:bottom w:val="single" w:sz="4" w:space="0" w:color="000000"/>
              <w:right w:val="single" w:sz="4" w:space="0" w:color="000000"/>
            </w:tcBorders>
          </w:tcPr>
          <w:p w:rsidR="00D057FB" w:rsidRPr="00160620" w:rsidRDefault="00D057FB" w:rsidP="00D057FB">
            <w:pPr>
              <w:pStyle w:val="Odsekzoznamu"/>
              <w:rPr>
                <w:lang w:eastAsia="en-US"/>
              </w:rPr>
            </w:pPr>
            <w:r w:rsidRPr="00160620">
              <w:rPr>
                <w:lang w:eastAsia="en-US"/>
              </w:rPr>
              <w:t xml:space="preserve">RODINA /lekcia 1 (My </w:t>
            </w:r>
            <w:proofErr w:type="spellStart"/>
            <w:r w:rsidRPr="00160620">
              <w:rPr>
                <w:lang w:eastAsia="en-US"/>
              </w:rPr>
              <w:t>Life</w:t>
            </w:r>
            <w:proofErr w:type="spellEnd"/>
            <w:r w:rsidRPr="00160620">
              <w:rPr>
                <w:lang w:eastAsia="en-US"/>
              </w:rPr>
              <w:t>)</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Práca s textom: Môj nový domov</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 xml:space="preserve">Minulý čas jednoduchý- pravidelné a nepravidelné slovesá </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Nácvik výslovnosti, gramatické cvičenia</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 xml:space="preserve">Rozvoj zručností- hovorenie: Vyjadriť svoj názor, </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Minulý čas jednoduchý-otázka a odpoveď</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Rozvoj zručností-čítanie a počúvanie : Families</w:t>
            </w:r>
          </w:p>
          <w:p w:rsidR="00D057FB" w:rsidRPr="00D628AE"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Práca s textom: Migrácia zvierat  (CLIL biológia)</w:t>
            </w:r>
          </w:p>
        </w:tc>
      </w:tr>
      <w:tr w:rsidR="00D057FB" w:rsidRPr="00C379F4" w:rsidTr="00D057FB">
        <w:trPr>
          <w:trHeight w:val="597"/>
        </w:trPr>
        <w:tc>
          <w:tcPr>
            <w:tcW w:w="7322" w:type="dxa"/>
            <w:tcBorders>
              <w:top w:val="single" w:sz="4" w:space="0" w:color="000000"/>
              <w:left w:val="single" w:sz="4" w:space="0" w:color="000000"/>
              <w:bottom w:val="single" w:sz="4" w:space="0" w:color="000000"/>
              <w:right w:val="single" w:sz="4" w:space="0" w:color="000000"/>
            </w:tcBorders>
          </w:tcPr>
          <w:p w:rsidR="00D057FB" w:rsidRDefault="00D057FB" w:rsidP="00D057FB">
            <w:pPr>
              <w:pStyle w:val="Odsekzoznamu"/>
              <w:rPr>
                <w:noProof/>
              </w:rPr>
            </w:pP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vypočuť a zachytiť informácie</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 xml:space="preserve">porozumieť bežným pokynom učiteľa </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 xml:space="preserve">porozumieť základným informáciám v krátkych zvukových </w:t>
            </w:r>
          </w:p>
          <w:p w:rsidR="00D057FB" w:rsidRPr="00160620" w:rsidRDefault="00D057FB" w:rsidP="00D057FB">
            <w:pPr>
              <w:pStyle w:val="Odsekzoznamu"/>
              <w:rPr>
                <w:noProof/>
              </w:rPr>
            </w:pPr>
            <w:r w:rsidRPr="00160620">
              <w:rPr>
                <w:noProof/>
              </w:rPr>
              <w:t>záznamoch</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 xml:space="preserve">pochopiť konkrétne informácie v jednoduchších písaných   </w:t>
            </w:r>
          </w:p>
          <w:p w:rsidR="00D057FB" w:rsidRPr="00160620" w:rsidRDefault="00D057FB" w:rsidP="00D057FB">
            <w:pPr>
              <w:pStyle w:val="Odsekzoznamu"/>
              <w:rPr>
                <w:noProof/>
              </w:rPr>
            </w:pPr>
            <w:r>
              <w:rPr>
                <w:noProof/>
              </w:rPr>
              <w:t>m</w:t>
            </w:r>
            <w:r w:rsidRPr="00160620">
              <w:rPr>
                <w:noProof/>
              </w:rPr>
              <w:t>ateriáloch</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noProof/>
              </w:rPr>
              <w:t>identifikovať tému vypočutej diskusie</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rPr>
                <w:bCs/>
              </w:rPr>
              <w:t>vyjadriť pozitívnu alebo negatívnu reakciu na vzniknutú situáciu</w:t>
            </w:r>
          </w:p>
          <w:p w:rsidR="00D057FB" w:rsidRPr="00461D91"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461D91">
              <w:rPr>
                <w:noProof/>
              </w:rPr>
              <w:t>opísať svoje plány ohľadom profesie</w:t>
            </w:r>
          </w:p>
          <w:p w:rsidR="00D057FB"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461D91">
              <w:rPr>
                <w:noProof/>
              </w:rPr>
              <w:t>začať, udržiavať a ukončiť rozhovor</w:t>
            </w:r>
            <w:r>
              <w:rPr>
                <w:noProof/>
              </w:rPr>
              <w:t xml:space="preserve">, </w:t>
            </w:r>
          </w:p>
          <w:p w:rsidR="00D057FB" w:rsidRPr="008C45BC"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8C45BC">
              <w:rPr>
                <w:noProof/>
              </w:rPr>
              <w:t>rozprávať o plánoch čo zamýšľajú robiť</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i/>
                <w:lang w:eastAsia="en-US"/>
              </w:rPr>
            </w:pPr>
            <w:r w:rsidRPr="00461D91">
              <w:rPr>
                <w:i/>
                <w:noProof/>
              </w:rPr>
              <w:t>klasifikovať typy dopravy – výhody a nevýhody</w:t>
            </w:r>
          </w:p>
        </w:tc>
        <w:tc>
          <w:tcPr>
            <w:tcW w:w="6898" w:type="dxa"/>
            <w:tcBorders>
              <w:top w:val="single" w:sz="4" w:space="0" w:color="000000"/>
              <w:left w:val="single" w:sz="4" w:space="0" w:color="000000"/>
              <w:bottom w:val="single" w:sz="4" w:space="0" w:color="000000"/>
              <w:right w:val="single" w:sz="4" w:space="0" w:color="000000"/>
            </w:tcBorders>
          </w:tcPr>
          <w:p w:rsidR="00D057FB" w:rsidRPr="00160620" w:rsidRDefault="00D057FB" w:rsidP="00D057FB">
            <w:pPr>
              <w:pStyle w:val="Odsekzoznamu"/>
              <w:rPr>
                <w:lang w:eastAsia="en-US"/>
              </w:rPr>
            </w:pPr>
            <w:r w:rsidRPr="00160620">
              <w:rPr>
                <w:lang w:eastAsia="en-US"/>
              </w:rPr>
              <w:t>VEDA A TECHNIKA/lekcia 2 (</w:t>
            </w:r>
            <w:proofErr w:type="spellStart"/>
            <w:r w:rsidRPr="00160620">
              <w:rPr>
                <w:lang w:eastAsia="en-US"/>
              </w:rPr>
              <w:t>The</w:t>
            </w:r>
            <w:proofErr w:type="spellEnd"/>
            <w:r w:rsidRPr="00160620">
              <w:rPr>
                <w:lang w:eastAsia="en-US"/>
              </w:rPr>
              <w:t xml:space="preserve"> </w:t>
            </w:r>
            <w:proofErr w:type="spellStart"/>
            <w:r w:rsidRPr="00160620">
              <w:rPr>
                <w:lang w:eastAsia="en-US"/>
              </w:rPr>
              <w:t>Future</w:t>
            </w:r>
            <w:proofErr w:type="spellEnd"/>
            <w:r w:rsidRPr="00160620">
              <w:rPr>
                <w:lang w:eastAsia="en-US"/>
              </w:rPr>
              <w:t>)</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Reagovať na dianie v budúcnosti</w:t>
            </w:r>
          </w:p>
          <w:p w:rsidR="00D057FB"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 xml:space="preserve">použitie </w:t>
            </w:r>
            <w:proofErr w:type="spellStart"/>
            <w:r w:rsidRPr="00160620">
              <w:rPr>
                <w:lang w:eastAsia="en-US"/>
              </w:rPr>
              <w:t>will</w:t>
            </w:r>
            <w:proofErr w:type="spellEnd"/>
            <w:r w:rsidRPr="00160620">
              <w:rPr>
                <w:lang w:eastAsia="en-US"/>
              </w:rPr>
              <w:t xml:space="preserve"> na vyjadrenie rozhodnutia</w:t>
            </w:r>
          </w:p>
          <w:p w:rsidR="00D057FB" w:rsidRPr="00160620" w:rsidRDefault="00D057FB" w:rsidP="00D057FB">
            <w:pPr>
              <w:pStyle w:val="Odsekzoznamu"/>
              <w:rPr>
                <w:lang w:eastAsia="en-US"/>
              </w:rPr>
            </w:pPr>
          </w:p>
          <w:p w:rsidR="00D057FB"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reagovať na príbeh alebo udalosť</w:t>
            </w:r>
          </w:p>
          <w:p w:rsidR="00D057FB" w:rsidRPr="00160620" w:rsidRDefault="00D057FB" w:rsidP="00D057FB">
            <w:pPr>
              <w:pStyle w:val="Odsekzoznamu"/>
              <w:rPr>
                <w:lang w:eastAsia="en-US"/>
              </w:rPr>
            </w:pPr>
          </w:p>
          <w:p w:rsidR="00D057FB"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rPr>
                <w:lang w:eastAsia="en-US"/>
              </w:rPr>
              <w:t>rozprávanie o</w:t>
            </w:r>
            <w:r>
              <w:rPr>
                <w:lang w:eastAsia="en-US"/>
              </w:rPr>
              <w:t> </w:t>
            </w:r>
            <w:r w:rsidRPr="00160620">
              <w:rPr>
                <w:lang w:eastAsia="en-US"/>
              </w:rPr>
              <w:t>budúcnosti</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Práca s textom- Martinova párty</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Práca s lexikou- užitočné vyjadrenia</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Rozvoj zručnosti-rozprávanie-Reakcia</w:t>
            </w:r>
            <w:r>
              <w:rPr>
                <w:noProof/>
              </w:rPr>
              <w:t xml:space="preserve"> </w:t>
            </w:r>
          </w:p>
          <w:p w:rsidR="00D057FB" w:rsidRPr="00160620" w:rsidRDefault="00D057FB" w:rsidP="00D057FB"/>
        </w:tc>
      </w:tr>
      <w:tr w:rsidR="00D057FB" w:rsidRPr="00C379F4" w:rsidTr="00D057FB">
        <w:trPr>
          <w:trHeight w:val="560"/>
        </w:trPr>
        <w:tc>
          <w:tcPr>
            <w:tcW w:w="7322" w:type="dxa"/>
            <w:tcBorders>
              <w:top w:val="single" w:sz="4" w:space="0" w:color="000000"/>
              <w:left w:val="single" w:sz="4" w:space="0" w:color="000000"/>
              <w:bottom w:val="single" w:sz="4" w:space="0" w:color="000000"/>
              <w:right w:val="single" w:sz="4" w:space="0" w:color="000000"/>
            </w:tcBorders>
          </w:tcPr>
          <w:p w:rsidR="00D057FB" w:rsidRPr="00160620" w:rsidRDefault="00D057FB" w:rsidP="00D057FB">
            <w:pPr>
              <w:pStyle w:val="Odsekzoznamu"/>
              <w:rPr>
                <w:lang w:eastAsia="en-US"/>
              </w:rPr>
            </w:pP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pPr>
            <w:r w:rsidRPr="00160620">
              <w:t>použiť v komunikácii prítomný minulý čas</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pPr>
            <w:r w:rsidRPr="00160620">
              <w:t>tvoriť vety v minulom čase</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t xml:space="preserve">tvoriť vety v minulom </w:t>
            </w:r>
            <w:proofErr w:type="spellStart"/>
            <w:r w:rsidRPr="00160620">
              <w:t>priebehovom</w:t>
            </w:r>
            <w:proofErr w:type="spellEnd"/>
            <w:r w:rsidRPr="00160620">
              <w:t xml:space="preserve"> čase.</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t>čítať text so správnou výslovnosťou</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pPr>
            <w:r w:rsidRPr="00160620">
              <w:rPr>
                <w:noProof/>
              </w:rPr>
              <w:t>použiť minulý priebehový čas na vajadrenie činnosti v minulosti</w:t>
            </w:r>
            <w:r w:rsidRPr="00160620">
              <w:t xml:space="preserve"> </w:t>
            </w:r>
          </w:p>
          <w:p w:rsidR="00D057FB" w:rsidRPr="00160620" w:rsidRDefault="00D057FB" w:rsidP="00D057FB"/>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t>reprodukovať nahrávku.</w:t>
            </w:r>
            <w:r w:rsidRPr="00160620">
              <w:rPr>
                <w:noProof/>
              </w:rPr>
              <w:t xml:space="preserve"> </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t>čítať text so správnou výslovnosťou</w:t>
            </w:r>
          </w:p>
          <w:p w:rsidR="00D057FB" w:rsidRPr="00160620" w:rsidRDefault="00D057FB" w:rsidP="00A9760F">
            <w:pPr>
              <w:pStyle w:val="Odsekzoznamu"/>
              <w:numPr>
                <w:ilvl w:val="0"/>
                <w:numId w:val="34"/>
              </w:numPr>
              <w:overflowPunct w:val="0"/>
              <w:autoSpaceDE w:val="0"/>
              <w:autoSpaceDN w:val="0"/>
              <w:adjustRightInd w:val="0"/>
              <w:spacing w:after="0" w:line="240" w:lineRule="auto"/>
              <w:textAlignment w:val="baseline"/>
              <w:rPr>
                <w:noProof/>
              </w:rPr>
            </w:pPr>
            <w:r w:rsidRPr="00160620">
              <w:t>viesť dialóg s použitím komunikačných fráz.</w:t>
            </w:r>
            <w:r w:rsidRPr="00160620">
              <w:rPr>
                <w:noProof/>
              </w:rPr>
              <w:t xml:space="preserve">  </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t>správne prečítať text a reprodukovať ho.</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t>použiť svoje vedomosti pri tvorbe projektu na zadanú tému</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i/>
                <w:lang w:eastAsia="en-US"/>
              </w:rPr>
            </w:pPr>
            <w:r w:rsidRPr="00160620">
              <w:rPr>
                <w:i/>
                <w:noProof/>
              </w:rPr>
              <w:t xml:space="preserve">porozprávať o svojej krajine </w:t>
            </w:r>
          </w:p>
        </w:tc>
        <w:tc>
          <w:tcPr>
            <w:tcW w:w="6898" w:type="dxa"/>
            <w:tcBorders>
              <w:top w:val="single" w:sz="4" w:space="0" w:color="000000"/>
              <w:left w:val="single" w:sz="4" w:space="0" w:color="000000"/>
              <w:bottom w:val="single" w:sz="4" w:space="0" w:color="000000"/>
              <w:right w:val="single" w:sz="4" w:space="0" w:color="000000"/>
            </w:tcBorders>
          </w:tcPr>
          <w:p w:rsidR="00D057FB" w:rsidRPr="00160620" w:rsidRDefault="00D057FB" w:rsidP="00D057FB">
            <w:pPr>
              <w:pStyle w:val="Default"/>
              <w:spacing w:line="276" w:lineRule="auto"/>
              <w:ind w:left="720"/>
              <w:rPr>
                <w:lang w:eastAsia="en-US"/>
              </w:rPr>
            </w:pPr>
            <w:r w:rsidRPr="00160620">
              <w:rPr>
                <w:lang w:eastAsia="en-US"/>
              </w:rPr>
              <w:t>MESTÁ A MIESTA/lekcia 3 (</w:t>
            </w:r>
            <w:proofErr w:type="spellStart"/>
            <w:r w:rsidRPr="00160620">
              <w:rPr>
                <w:lang w:eastAsia="en-US"/>
              </w:rPr>
              <w:t>Times</w:t>
            </w:r>
            <w:proofErr w:type="spellEnd"/>
            <w:r w:rsidRPr="00160620">
              <w:rPr>
                <w:lang w:eastAsia="en-US"/>
              </w:rPr>
              <w:t xml:space="preserve"> and </w:t>
            </w:r>
            <w:proofErr w:type="spellStart"/>
            <w:r w:rsidRPr="00160620">
              <w:rPr>
                <w:lang w:eastAsia="en-US"/>
              </w:rPr>
              <w:t>Places</w:t>
            </w:r>
            <w:proofErr w:type="spellEnd"/>
            <w:r w:rsidRPr="00160620">
              <w:rPr>
                <w:lang w:eastAsia="en-US"/>
              </w:rPr>
              <w:t>)</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proofErr w:type="spellStart"/>
            <w:r w:rsidRPr="00160620">
              <w:t>Priebehový</w:t>
            </w:r>
            <w:proofErr w:type="spellEnd"/>
            <w:r w:rsidRPr="00160620">
              <w:t xml:space="preserve"> minulý čas. Časový posun vo svete.</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proofErr w:type="spellStart"/>
            <w:r w:rsidRPr="00160620">
              <w:t>Priebehový</w:t>
            </w:r>
            <w:proofErr w:type="spellEnd"/>
            <w:r w:rsidRPr="00160620">
              <w:t xml:space="preserve"> minulý čas</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Minulý priebehový čas – kladné a záporné vety</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t>Opakovanie určovania času, číslovky</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rPr>
                <w:noProof/>
              </w:rPr>
              <w:t xml:space="preserve">Používať minulý  priebehový a minulý jednoduchý čas v </w:t>
            </w:r>
          </w:p>
          <w:p w:rsidR="00D057FB" w:rsidRPr="00160620" w:rsidRDefault="00D057FB" w:rsidP="00D057FB">
            <w:pPr>
              <w:pStyle w:val="Odsekzoznamu"/>
              <w:rPr>
                <w:noProof/>
              </w:rPr>
            </w:pPr>
            <w:r w:rsidRPr="00160620">
              <w:rPr>
                <w:noProof/>
              </w:rPr>
              <w:t>konverzácii</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t>Výslovnosť, formulovanie hlavnej myšlienky textu. Čas vo svete.</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t>Dramatizácia textu. Význam priateľstva.</w:t>
            </w:r>
            <w:r w:rsidRPr="00160620">
              <w:rPr>
                <w:noProof/>
              </w:rPr>
              <w:t xml:space="preserve"> </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proofErr w:type="spellStart"/>
            <w:r w:rsidRPr="00160620">
              <w:t>Rolové</w:t>
            </w:r>
            <w:proofErr w:type="spellEnd"/>
            <w:r w:rsidRPr="00160620">
              <w:t xml:space="preserve"> čítanie. Komunikačné frázy. Intonácia a melódia viet</w:t>
            </w:r>
            <w:r w:rsidRPr="00160620">
              <w:rPr>
                <w:noProof/>
              </w:rPr>
              <w:t xml:space="preserve"> </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noProof/>
              </w:rPr>
            </w:pPr>
            <w:r w:rsidRPr="00160620">
              <w:t>Minulé časy. Výslovnosť. Počasie a katastrofy vo svete.</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t>Projekt na vybranú tému. Krajina, Príbeh. Tvorivosť.</w:t>
            </w:r>
          </w:p>
        </w:tc>
      </w:tr>
      <w:tr w:rsidR="00D057FB" w:rsidRPr="00C379F4" w:rsidTr="00D057FB">
        <w:trPr>
          <w:trHeight w:val="2782"/>
        </w:trPr>
        <w:tc>
          <w:tcPr>
            <w:tcW w:w="7322" w:type="dxa"/>
            <w:tcBorders>
              <w:top w:val="single" w:sz="4" w:space="0" w:color="000000"/>
              <w:left w:val="single" w:sz="4" w:space="0" w:color="000000"/>
              <w:bottom w:val="single" w:sz="4" w:space="0" w:color="000000"/>
              <w:right w:val="single" w:sz="4" w:space="0" w:color="000000"/>
            </w:tcBorders>
          </w:tcPr>
          <w:p w:rsidR="00D057FB" w:rsidRPr="00160620" w:rsidRDefault="00D057FB" w:rsidP="00D057FB">
            <w:pPr>
              <w:pStyle w:val="Odsekzoznamu"/>
              <w:rPr>
                <w:lang w:eastAsia="en-US"/>
              </w:rPr>
            </w:pP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identifikovať známe miesta Londýna.</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t>používať členy pri vlastných podstatných menách.</w:t>
            </w:r>
            <w:r w:rsidRPr="00160620">
              <w:rPr>
                <w:lang w:eastAsia="en-US"/>
              </w:rPr>
              <w:t xml:space="preserve">  </w:t>
            </w:r>
          </w:p>
          <w:p w:rsidR="00D057FB" w:rsidRDefault="00D057FB" w:rsidP="00A9760F">
            <w:pPr>
              <w:pStyle w:val="Odsekzoznamu"/>
              <w:numPr>
                <w:ilvl w:val="0"/>
                <w:numId w:val="34"/>
              </w:numPr>
              <w:overflowPunct w:val="0"/>
              <w:autoSpaceDE w:val="0"/>
              <w:autoSpaceDN w:val="0"/>
              <w:adjustRightInd w:val="0"/>
              <w:spacing w:after="0"/>
              <w:textAlignment w:val="baseline"/>
            </w:pPr>
            <w:r w:rsidRPr="00160620">
              <w:t xml:space="preserve">opísať smer cesty v meste. </w:t>
            </w:r>
          </w:p>
          <w:p w:rsidR="00D057FB" w:rsidRPr="00461D91" w:rsidRDefault="00D057FB" w:rsidP="00D057FB">
            <w:pPr>
              <w:pStyle w:val="Odsekzoznamu"/>
            </w:pPr>
          </w:p>
          <w:p w:rsidR="00D057FB" w:rsidRDefault="00D057FB" w:rsidP="00A9760F">
            <w:pPr>
              <w:pStyle w:val="Odsekzoznamu"/>
              <w:numPr>
                <w:ilvl w:val="0"/>
                <w:numId w:val="34"/>
              </w:numPr>
              <w:overflowPunct w:val="0"/>
              <w:autoSpaceDE w:val="0"/>
              <w:autoSpaceDN w:val="0"/>
              <w:adjustRightInd w:val="0"/>
              <w:spacing w:after="0"/>
              <w:textAlignment w:val="baseline"/>
            </w:pPr>
            <w:r w:rsidRPr="00160620">
              <w:t xml:space="preserve">orientovať sa na mape mesta a povedať smer cesty. </w:t>
            </w:r>
          </w:p>
          <w:p w:rsidR="00D057FB" w:rsidRPr="00160620" w:rsidRDefault="00D057FB" w:rsidP="00D057FB">
            <w:pPr>
              <w:pStyle w:val="Odsekzoznamu"/>
            </w:pPr>
          </w:p>
          <w:p w:rsidR="00D057FB" w:rsidRDefault="00D057FB" w:rsidP="00A9760F">
            <w:pPr>
              <w:pStyle w:val="Odsekzoznamu"/>
              <w:numPr>
                <w:ilvl w:val="0"/>
                <w:numId w:val="34"/>
              </w:numPr>
              <w:overflowPunct w:val="0"/>
              <w:autoSpaceDE w:val="0"/>
              <w:autoSpaceDN w:val="0"/>
              <w:adjustRightInd w:val="0"/>
              <w:spacing w:after="0"/>
              <w:textAlignment w:val="baseline"/>
            </w:pPr>
            <w:r w:rsidRPr="00160620">
              <w:t xml:space="preserve">požívať členy pri vlastných podstatných menách. </w:t>
            </w:r>
          </w:p>
          <w:p w:rsidR="00D057FB" w:rsidRPr="00160620" w:rsidRDefault="00D057FB" w:rsidP="00D057FB">
            <w:pPr>
              <w:pStyle w:val="Odsekzoznamu"/>
            </w:pP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usporiadať text v správnom poradí</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vedieť informácie o New Yorku.</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i/>
                <w:lang w:eastAsia="en-US"/>
              </w:rPr>
            </w:pPr>
            <w:r w:rsidRPr="00160620">
              <w:rPr>
                <w:i/>
              </w:rPr>
              <w:t>vytvoriť PPT prezentáciu.</w:t>
            </w:r>
            <w:r w:rsidRPr="00160620">
              <w:t xml:space="preserve"> </w:t>
            </w:r>
          </w:p>
        </w:tc>
        <w:tc>
          <w:tcPr>
            <w:tcW w:w="6898" w:type="dxa"/>
            <w:tcBorders>
              <w:top w:val="single" w:sz="4" w:space="0" w:color="000000"/>
              <w:left w:val="single" w:sz="4" w:space="0" w:color="000000"/>
              <w:bottom w:val="single" w:sz="4" w:space="0" w:color="000000"/>
              <w:right w:val="single" w:sz="4" w:space="0" w:color="000000"/>
            </w:tcBorders>
          </w:tcPr>
          <w:p w:rsidR="00D057FB" w:rsidRPr="00160620" w:rsidRDefault="00D057FB" w:rsidP="00D057FB">
            <w:pPr>
              <w:pStyle w:val="Odsekzoznamu"/>
              <w:rPr>
                <w:lang w:eastAsia="en-US"/>
              </w:rPr>
            </w:pPr>
            <w:r w:rsidRPr="00160620">
              <w:rPr>
                <w:lang w:eastAsia="en-US"/>
              </w:rPr>
              <w:t>CESTOVANIE</w:t>
            </w:r>
            <w:r>
              <w:rPr>
                <w:lang w:eastAsia="en-US"/>
              </w:rPr>
              <w:t xml:space="preserve"> A DOPRAVA</w:t>
            </w:r>
            <w:r w:rsidRPr="00160620">
              <w:rPr>
                <w:lang w:eastAsia="en-US"/>
              </w:rPr>
              <w:t xml:space="preserve"> /lekcia 4 (</w:t>
            </w:r>
            <w:proofErr w:type="spellStart"/>
            <w:r w:rsidRPr="00160620">
              <w:rPr>
                <w:lang w:eastAsia="en-US"/>
              </w:rPr>
              <w:t>London</w:t>
            </w:r>
            <w:proofErr w:type="spellEnd"/>
            <w:r w:rsidRPr="00160620">
              <w:rPr>
                <w:lang w:eastAsia="en-US"/>
              </w:rPr>
              <w:t>)</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t>Londýn a jeho známe miesta. Slovná zásoba</w:t>
            </w:r>
            <w:r w:rsidRPr="00160620">
              <w:rPr>
                <w:lang w:eastAsia="en-US"/>
              </w:rPr>
              <w:t xml:space="preserve"> </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 xml:space="preserve">Pamiatky Londýna. Určitý a neurčitý člen. </w:t>
            </w:r>
          </w:p>
          <w:p w:rsidR="00D057FB" w:rsidRPr="00461D91" w:rsidRDefault="00D057FB" w:rsidP="00A9760F">
            <w:pPr>
              <w:pStyle w:val="Odsekzoznamu"/>
              <w:numPr>
                <w:ilvl w:val="0"/>
                <w:numId w:val="34"/>
              </w:numPr>
              <w:overflowPunct w:val="0"/>
              <w:autoSpaceDE w:val="0"/>
              <w:autoSpaceDN w:val="0"/>
              <w:adjustRightInd w:val="0"/>
              <w:spacing w:after="0"/>
              <w:textAlignment w:val="baseline"/>
            </w:pPr>
            <w:r w:rsidRPr="00160620">
              <w:t xml:space="preserve">Pýtanie sa na cestu. Text, čítanie, slovná zásoba. Orientácia v meste,  </w:t>
            </w:r>
            <w:r w:rsidRPr="00461D91">
              <w:t>dôležité budovy. Správanie sa na ceste.</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t>Mapa mesta Prešov, dôležité budovy, pamiatky. Slovná zásoba.</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t>Pamiatky Londýna. Určitý a neurčitý člen. Zachovávanie tradícií</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 xml:space="preserve">Krajčír zo </w:t>
            </w:r>
            <w:proofErr w:type="spellStart"/>
            <w:r w:rsidRPr="00160620">
              <w:t>Swaffhamu</w:t>
            </w:r>
            <w:proofErr w:type="spellEnd"/>
            <w:r w:rsidRPr="00160620">
              <w:t>. História. Slovná zásoba. Čítanie textu.</w:t>
            </w:r>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t>New York. Základné informácie. Americká angličtina</w:t>
            </w:r>
          </w:p>
          <w:p w:rsidR="00D057FB" w:rsidRPr="00461D91" w:rsidRDefault="00D057FB" w:rsidP="00A9760F">
            <w:pPr>
              <w:pStyle w:val="Odsekzoznamu"/>
              <w:numPr>
                <w:ilvl w:val="0"/>
                <w:numId w:val="34"/>
              </w:numPr>
              <w:overflowPunct w:val="0"/>
              <w:autoSpaceDE w:val="0"/>
              <w:autoSpaceDN w:val="0"/>
              <w:adjustRightInd w:val="0"/>
              <w:spacing w:after="0"/>
              <w:textAlignment w:val="baseline"/>
            </w:pPr>
            <w:r w:rsidRPr="00160620">
              <w:t xml:space="preserve">Tvorba PPT prezentácie na tému: Londýn/New York. Samostatná práca  </w:t>
            </w:r>
            <w:r w:rsidRPr="00461D91">
              <w:t xml:space="preserve">žiakov.  </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Prezentovanie prác.</w:t>
            </w:r>
          </w:p>
        </w:tc>
      </w:tr>
      <w:tr w:rsidR="00D057FB" w:rsidRPr="00C379F4" w:rsidTr="00D057FB">
        <w:trPr>
          <w:trHeight w:val="987"/>
        </w:trPr>
        <w:tc>
          <w:tcPr>
            <w:tcW w:w="7322" w:type="dxa"/>
            <w:tcBorders>
              <w:top w:val="single" w:sz="4" w:space="0" w:color="000000"/>
              <w:left w:val="single" w:sz="4" w:space="0" w:color="000000"/>
              <w:bottom w:val="single" w:sz="4" w:space="0" w:color="000000"/>
              <w:right w:val="single" w:sz="4" w:space="0" w:color="000000"/>
            </w:tcBorders>
            <w:hideMark/>
          </w:tcPr>
          <w:p w:rsidR="00D057FB" w:rsidRPr="00160620" w:rsidRDefault="00D057FB" w:rsidP="00D057FB">
            <w:pPr>
              <w:pStyle w:val="Odsekzoznamu"/>
              <w:tabs>
                <w:tab w:val="left" w:pos="824"/>
              </w:tabs>
            </w:pPr>
          </w:p>
          <w:p w:rsidR="00D057FB"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rozumie</w:t>
            </w:r>
            <w:r>
              <w:t>ť textu, v</w:t>
            </w:r>
            <w:r w:rsidRPr="00160620">
              <w:t>e</w:t>
            </w:r>
            <w:r>
              <w:t>dieť</w:t>
            </w:r>
            <w:r w:rsidRPr="00160620">
              <w:t xml:space="preserve"> ho reprodukovať </w:t>
            </w:r>
          </w:p>
          <w:p w:rsidR="00D057FB" w:rsidRPr="00160620" w:rsidRDefault="00D057FB" w:rsidP="00D057FB">
            <w:pPr>
              <w:pStyle w:val="Odsekzoznamu"/>
              <w:tabs>
                <w:tab w:val="left" w:pos="824"/>
              </w:tabs>
            </w:pP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tvoriť </w:t>
            </w:r>
            <w:proofErr w:type="spellStart"/>
            <w:r w:rsidRPr="00160620">
              <w:t>predprítomný</w:t>
            </w:r>
            <w:proofErr w:type="spellEnd"/>
            <w:r w:rsidRPr="00160620">
              <w:t xml:space="preserve"> čas </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tvoriť vety v </w:t>
            </w:r>
            <w:proofErr w:type="spellStart"/>
            <w:r w:rsidRPr="00160620">
              <w:t>predprítomnom</w:t>
            </w:r>
            <w:proofErr w:type="spellEnd"/>
            <w:r w:rsidRPr="00160620">
              <w:t xml:space="preserve"> čase</w:t>
            </w:r>
          </w:p>
          <w:p w:rsidR="00D057FB" w:rsidRDefault="00D057FB" w:rsidP="00A9760F">
            <w:pPr>
              <w:pStyle w:val="Odsekzoznamu"/>
              <w:numPr>
                <w:ilvl w:val="0"/>
                <w:numId w:val="34"/>
              </w:numPr>
              <w:tabs>
                <w:tab w:val="left" w:pos="824"/>
              </w:tabs>
              <w:overflowPunct w:val="0"/>
              <w:autoSpaceDE w:val="0"/>
              <w:autoSpaceDN w:val="0"/>
              <w:adjustRightInd w:val="0"/>
              <w:spacing w:after="0"/>
              <w:textAlignment w:val="baseline"/>
            </w:pPr>
            <w:r>
              <w:t>reprodukovať</w:t>
            </w:r>
            <w:r w:rsidRPr="00160620">
              <w:t xml:space="preserve"> nahrávku so správnou výslovnosťou </w:t>
            </w:r>
          </w:p>
          <w:p w:rsidR="00D057FB" w:rsidRPr="00160620" w:rsidRDefault="00D057FB" w:rsidP="00D057FB">
            <w:pPr>
              <w:pStyle w:val="Odsekzoznamu"/>
              <w:tabs>
                <w:tab w:val="left" w:pos="824"/>
              </w:tabs>
            </w:pP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použiť príslovky času v správnom slovoslede </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tvoriť otázku a zápor </w:t>
            </w:r>
            <w:proofErr w:type="spellStart"/>
            <w:r w:rsidRPr="00160620">
              <w:t>predprítomného</w:t>
            </w:r>
            <w:proofErr w:type="spellEnd"/>
            <w:r w:rsidRPr="00160620">
              <w:t xml:space="preserve"> času</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lastRenderedPageBreak/>
              <w:t xml:space="preserve">rozprávať podľa obrázkov </w:t>
            </w:r>
          </w:p>
          <w:p w:rsidR="00D057FB"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povedať hlavnú myšlienku textu </w:t>
            </w:r>
          </w:p>
          <w:p w:rsidR="00D057FB" w:rsidRPr="00160620" w:rsidRDefault="00D057FB" w:rsidP="00D057FB">
            <w:pPr>
              <w:pStyle w:val="Odsekzoznamu"/>
              <w:tabs>
                <w:tab w:val="left" w:pos="824"/>
              </w:tabs>
            </w:pP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zvládnuť  učivo 5. lekcie </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vypracovať správne test </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rPr>
                <w:i/>
              </w:rPr>
              <w:t>porovnať diela minulých a súčasných autorov</w:t>
            </w:r>
          </w:p>
          <w:p w:rsidR="00D057FB" w:rsidRPr="00160620" w:rsidRDefault="00D057FB" w:rsidP="00D057FB">
            <w:pPr>
              <w:tabs>
                <w:tab w:val="left" w:pos="824"/>
              </w:tabs>
            </w:pPr>
          </w:p>
        </w:tc>
        <w:tc>
          <w:tcPr>
            <w:tcW w:w="6898" w:type="dxa"/>
            <w:tcBorders>
              <w:top w:val="single" w:sz="4" w:space="0" w:color="000000"/>
              <w:left w:val="single" w:sz="4" w:space="0" w:color="000000"/>
              <w:bottom w:val="single" w:sz="4" w:space="0" w:color="000000"/>
              <w:right w:val="single" w:sz="4" w:space="0" w:color="000000"/>
            </w:tcBorders>
            <w:hideMark/>
          </w:tcPr>
          <w:p w:rsidR="00D057FB" w:rsidRPr="00160620" w:rsidRDefault="00D057FB" w:rsidP="00D057FB">
            <w:pPr>
              <w:pStyle w:val="Odsekzoznamu"/>
              <w:rPr>
                <w:lang w:eastAsia="en-US"/>
              </w:rPr>
            </w:pPr>
            <w:r w:rsidRPr="00160620">
              <w:rPr>
                <w:lang w:eastAsia="en-US"/>
              </w:rPr>
              <w:lastRenderedPageBreak/>
              <w:t>VOĽNÝ ČAS A ZÁĽUBY / lekcia 5 (</w:t>
            </w:r>
            <w:proofErr w:type="spellStart"/>
            <w:r w:rsidRPr="00160620">
              <w:rPr>
                <w:lang w:eastAsia="en-US"/>
              </w:rPr>
              <w:t>Experiences</w:t>
            </w:r>
            <w:proofErr w:type="spellEnd"/>
            <w:r w:rsidRPr="00160620">
              <w:rPr>
                <w:lang w:eastAsia="en-US"/>
              </w:rPr>
              <w:t>)</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rPr>
                <w:lang w:eastAsia="en-US"/>
              </w:rPr>
            </w:pPr>
            <w:r w:rsidRPr="00160620">
              <w:t>Text : Ambície. Slovná zásoba, reprodukcia textu. Životné ciele</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proofErr w:type="spellStart"/>
            <w:r w:rsidRPr="00160620">
              <w:t>Predprítomný</w:t>
            </w:r>
            <w:proofErr w:type="spellEnd"/>
            <w:r w:rsidRPr="00160620">
              <w:t xml:space="preserve"> čas. Trpné príčastie. Ochrana osobných vecí</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proofErr w:type="spellStart"/>
            <w:r w:rsidRPr="00160620">
              <w:t>Predprítomný</w:t>
            </w:r>
            <w:proofErr w:type="spellEnd"/>
            <w:r w:rsidRPr="00160620">
              <w:t xml:space="preserve"> čas. Slovná zásoba. Nepravidelné slovesá</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Text: „Aby ľudia vedeli“? Komunikačné frázy, slovná zásoba.</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Príslovky času. Slovosled vety</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Opytovacie a negatívne vety </w:t>
            </w:r>
            <w:proofErr w:type="spellStart"/>
            <w:r w:rsidRPr="00160620">
              <w:t>predprítomného</w:t>
            </w:r>
            <w:proofErr w:type="spellEnd"/>
            <w:r w:rsidRPr="00160620">
              <w:t xml:space="preserve"> času. </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Obrázky pri text. Slovná zásoba. Výslovnosť.</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Hrdinky a hrdinova Británie . Slovná zásoba, hlavná myšlienka </w:t>
            </w:r>
            <w:r w:rsidRPr="00160620">
              <w:lastRenderedPageBreak/>
              <w:t>textu.</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Opakovanie vedomostí.5</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Hodnotenie a analýza testov. Test z </w:t>
            </w:r>
            <w:proofErr w:type="spellStart"/>
            <w:r w:rsidRPr="00160620">
              <w:t>Teacher</w:t>
            </w:r>
            <w:proofErr w:type="spellEnd"/>
            <w:r w:rsidRPr="00160620">
              <w:t xml:space="preserve">´ s </w:t>
            </w:r>
            <w:proofErr w:type="spellStart"/>
            <w:r w:rsidRPr="00160620">
              <w:t>book</w:t>
            </w:r>
            <w:proofErr w:type="spellEnd"/>
            <w:r w:rsidRPr="00160620">
              <w:t>.</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naprieč anglickou kultúrou – hudba, literatúra....</w:t>
            </w:r>
          </w:p>
        </w:tc>
      </w:tr>
      <w:tr w:rsidR="00D057FB" w:rsidRPr="00C379F4" w:rsidTr="00D057FB">
        <w:trPr>
          <w:trHeight w:val="987"/>
        </w:trPr>
        <w:tc>
          <w:tcPr>
            <w:tcW w:w="7322" w:type="dxa"/>
            <w:tcBorders>
              <w:top w:val="single" w:sz="4" w:space="0" w:color="000000"/>
              <w:left w:val="single" w:sz="4" w:space="0" w:color="000000"/>
              <w:bottom w:val="single" w:sz="4" w:space="0" w:color="000000"/>
              <w:right w:val="single" w:sz="4" w:space="0" w:color="000000"/>
            </w:tcBorders>
          </w:tcPr>
          <w:p w:rsidR="00D057FB" w:rsidRPr="00160620" w:rsidRDefault="00D057FB" w:rsidP="00D057FB">
            <w:pPr>
              <w:pStyle w:val="Odsekzoznamu"/>
              <w:tabs>
                <w:tab w:val="left" w:pos="824"/>
              </w:tabs>
              <w:rPr>
                <w:lang w:eastAsia="en-US"/>
              </w:rPr>
            </w:pP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rozprávať podľa obrázkov</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tvoriť vety s pomocnými slovesami</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použiť záporné pomocné slovesá vo vetách. </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porozumieť vypočutému textu</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povedať hlavnú myšlienku textu</w:t>
            </w:r>
          </w:p>
          <w:p w:rsidR="00D057FB" w:rsidRPr="00160620" w:rsidRDefault="00D057FB" w:rsidP="00D057FB">
            <w:pPr>
              <w:tabs>
                <w:tab w:val="left" w:pos="824"/>
              </w:tabs>
            </w:pP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rPr>
                <w:lang w:eastAsia="en-US"/>
              </w:rPr>
            </w:pPr>
            <w:r w:rsidRPr="00160620">
              <w:rPr>
                <w:lang w:eastAsia="en-US"/>
              </w:rPr>
              <w:t>napísať príbeh z prečítaného textu</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reprodukovať text</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použiť svoje vedomosti pri tvorbe projektu na zadanú tému</w:t>
            </w:r>
          </w:p>
          <w:p w:rsidR="00D057FB"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prezentovať svoj projekt</w:t>
            </w:r>
          </w:p>
          <w:p w:rsidR="00D057FB" w:rsidRPr="00160620" w:rsidRDefault="00D057FB" w:rsidP="00D057FB">
            <w:pPr>
              <w:pStyle w:val="Odsekzoznamu"/>
              <w:tabs>
                <w:tab w:val="left" w:pos="824"/>
              </w:tabs>
            </w:pP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ovládať  učivo 6. lekcie </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 xml:space="preserve">ohodnotiť úroveň svojich vedomostí  </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správne vyriešiť test</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ovládať  učivo 7. Ročníka</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rPr>
                <w:lang w:eastAsia="en-US"/>
              </w:rPr>
            </w:pPr>
            <w:r w:rsidRPr="00160620">
              <w:rPr>
                <w:i/>
              </w:rPr>
              <w:t>porozprávať o plánoch na prázdniny</w:t>
            </w:r>
          </w:p>
        </w:tc>
        <w:tc>
          <w:tcPr>
            <w:tcW w:w="6898" w:type="dxa"/>
            <w:tcBorders>
              <w:top w:val="single" w:sz="4" w:space="0" w:color="000000"/>
              <w:left w:val="single" w:sz="4" w:space="0" w:color="000000"/>
              <w:bottom w:val="single" w:sz="4" w:space="0" w:color="000000"/>
              <w:right w:val="single" w:sz="4" w:space="0" w:color="000000"/>
            </w:tcBorders>
          </w:tcPr>
          <w:p w:rsidR="00D057FB" w:rsidRPr="00160620" w:rsidRDefault="00D057FB" w:rsidP="00D057FB">
            <w:pPr>
              <w:pStyle w:val="Odsekzoznamu"/>
              <w:rPr>
                <w:lang w:eastAsia="en-US"/>
              </w:rPr>
            </w:pPr>
            <w:r w:rsidRPr="00160620">
              <w:rPr>
                <w:lang w:eastAsia="en-US"/>
              </w:rPr>
              <w:t>MLÁDEŽ A JEJ SVET/ lek</w:t>
            </w:r>
            <w:r>
              <w:rPr>
                <w:lang w:eastAsia="en-US"/>
              </w:rPr>
              <w:t>c</w:t>
            </w:r>
            <w:r w:rsidRPr="00160620">
              <w:rPr>
                <w:lang w:eastAsia="en-US"/>
              </w:rPr>
              <w:t>ia 6 (</w:t>
            </w:r>
            <w:proofErr w:type="spellStart"/>
            <w:r w:rsidRPr="00160620">
              <w:rPr>
                <w:lang w:eastAsia="en-US"/>
              </w:rPr>
              <w:t>Problems</w:t>
            </w:r>
            <w:proofErr w:type="spellEnd"/>
            <w:r w:rsidRPr="00160620">
              <w:rPr>
                <w:lang w:eastAsia="en-US"/>
              </w:rPr>
              <w:t>)</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Obrázky pri texte: Choroby. Slovná zásoba. Výslovnosť.</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 xml:space="preserve">Pomocné slovesá: musieť, </w:t>
            </w:r>
            <w:proofErr w:type="spellStart"/>
            <w:r w:rsidRPr="00160620">
              <w:t>mocť</w:t>
            </w:r>
            <w:proofErr w:type="spellEnd"/>
            <w:r w:rsidRPr="00160620">
              <w:t>, mal by si, zápor</w:t>
            </w:r>
          </w:p>
          <w:p w:rsidR="00D057FB" w:rsidRPr="00160620" w:rsidRDefault="00D057FB" w:rsidP="00A9760F">
            <w:pPr>
              <w:pStyle w:val="Odsekzoznamu"/>
              <w:numPr>
                <w:ilvl w:val="0"/>
                <w:numId w:val="34"/>
              </w:numPr>
              <w:tabs>
                <w:tab w:val="left" w:pos="824"/>
              </w:tabs>
              <w:overflowPunct w:val="0"/>
              <w:autoSpaceDE w:val="0"/>
              <w:autoSpaceDN w:val="0"/>
              <w:adjustRightInd w:val="0"/>
              <w:spacing w:after="0"/>
              <w:textAlignment w:val="baseline"/>
            </w:pPr>
            <w:r w:rsidRPr="00160620">
              <w:t>Pomocné slovesá a ich zápor. Vyjadrenie problémov a ich riešenie</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 xml:space="preserve">Text: Šťastný koniec. </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proofErr w:type="spellStart"/>
            <w:r w:rsidRPr="00160620">
              <w:t>Ashleyho</w:t>
            </w:r>
            <w:proofErr w:type="spellEnd"/>
            <w:r w:rsidRPr="00160620">
              <w:t xml:space="preserve"> fotoaparát. Slovná zásoba, hlavná myšlienka textu. </w:t>
            </w:r>
          </w:p>
          <w:p w:rsidR="00D057FB" w:rsidRPr="00160620" w:rsidRDefault="00D057FB" w:rsidP="00A9760F">
            <w:pPr>
              <w:pStyle w:val="Odsekzoznamu"/>
              <w:numPr>
                <w:ilvl w:val="0"/>
                <w:numId w:val="34"/>
              </w:numPr>
              <w:tabs>
                <w:tab w:val="left" w:pos="2801"/>
              </w:tabs>
              <w:overflowPunct w:val="0"/>
              <w:autoSpaceDE w:val="0"/>
              <w:autoSpaceDN w:val="0"/>
              <w:adjustRightInd w:val="0"/>
              <w:spacing w:after="0"/>
              <w:textAlignment w:val="baseline"/>
            </w:pPr>
            <w:r w:rsidRPr="00160620">
              <w:t>Nedorozumenia v živote</w:t>
            </w:r>
            <w:r w:rsidRPr="00160620">
              <w:tab/>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proofErr w:type="spellStart"/>
            <w:r w:rsidRPr="00160620">
              <w:t>Ashleyho</w:t>
            </w:r>
            <w:proofErr w:type="spellEnd"/>
            <w:r w:rsidRPr="00160620">
              <w:t xml:space="preserve"> fotoaparát. Vety v minulom čase</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Text: deti</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Projekt na tému podľa výberu z učebnice. Tvorivosť.</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Prezentácia projektov, ich analýza, hodnotenie. Samohodnotenie.</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 xml:space="preserve">Opakovanie </w:t>
            </w:r>
            <w:proofErr w:type="spellStart"/>
            <w:r w:rsidRPr="00160620">
              <w:t>predprítomného</w:t>
            </w:r>
            <w:proofErr w:type="spellEnd"/>
            <w:r w:rsidRPr="00160620">
              <w:t xml:space="preserve"> času, slovná zásoba</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Hodnotenie, samohodnotenie</w:t>
            </w:r>
          </w:p>
          <w:p w:rsidR="00D057FB" w:rsidRPr="00160620" w:rsidRDefault="00D057FB" w:rsidP="00A9760F">
            <w:pPr>
              <w:pStyle w:val="Odsekzoznamu"/>
              <w:numPr>
                <w:ilvl w:val="0"/>
                <w:numId w:val="34"/>
              </w:numPr>
              <w:overflowPunct w:val="0"/>
              <w:autoSpaceDE w:val="0"/>
              <w:autoSpaceDN w:val="0"/>
              <w:adjustRightInd w:val="0"/>
              <w:spacing w:after="0"/>
              <w:textAlignment w:val="baseline"/>
            </w:pPr>
            <w:r w:rsidRPr="00160620">
              <w:t xml:space="preserve">Test z </w:t>
            </w:r>
            <w:proofErr w:type="spellStart"/>
            <w:r w:rsidRPr="00160620">
              <w:t>Teacher</w:t>
            </w:r>
            <w:proofErr w:type="spellEnd"/>
            <w:r w:rsidRPr="00160620">
              <w:t>´ s </w:t>
            </w:r>
            <w:proofErr w:type="spellStart"/>
            <w:r w:rsidRPr="00160620">
              <w:t>book</w:t>
            </w:r>
            <w:proofErr w:type="spellEnd"/>
          </w:p>
          <w:p w:rsidR="00D057FB" w:rsidRPr="00160620" w:rsidRDefault="00D057FB" w:rsidP="00A9760F">
            <w:pPr>
              <w:pStyle w:val="Odsekzoznamu"/>
              <w:numPr>
                <w:ilvl w:val="0"/>
                <w:numId w:val="34"/>
              </w:numPr>
              <w:overflowPunct w:val="0"/>
              <w:autoSpaceDE w:val="0"/>
              <w:autoSpaceDN w:val="0"/>
              <w:adjustRightInd w:val="0"/>
              <w:spacing w:after="0"/>
              <w:textAlignment w:val="baseline"/>
              <w:rPr>
                <w:lang w:eastAsia="en-US"/>
              </w:rPr>
            </w:pPr>
            <w:r w:rsidRPr="00160620">
              <w:t>Hodnotenie vedomostí</w:t>
            </w:r>
          </w:p>
        </w:tc>
      </w:tr>
    </w:tbl>
    <w:p w:rsidR="00D057FB" w:rsidRDefault="00D057FB" w:rsidP="00D057FB">
      <w:pPr>
        <w:spacing w:line="360" w:lineRule="auto"/>
        <w:jc w:val="both"/>
        <w:rPr>
          <w:noProof/>
        </w:rPr>
      </w:pPr>
    </w:p>
    <w:p w:rsidR="00D057FB" w:rsidRDefault="00D057FB" w:rsidP="00D057FB">
      <w:pPr>
        <w:spacing w:line="360" w:lineRule="auto"/>
        <w:jc w:val="both"/>
        <w:rPr>
          <w:noProof/>
        </w:rPr>
      </w:pPr>
    </w:p>
    <w:p w:rsidR="00D057FB" w:rsidRDefault="00D057FB" w:rsidP="00D057FB">
      <w:pPr>
        <w:spacing w:line="360" w:lineRule="auto"/>
        <w:jc w:val="both"/>
        <w:rPr>
          <w:noProof/>
        </w:rPr>
      </w:pPr>
    </w:p>
    <w:p w:rsidR="00D057FB" w:rsidRDefault="00D057FB" w:rsidP="00D057FB">
      <w:pPr>
        <w:spacing w:line="360" w:lineRule="auto"/>
        <w:jc w:val="both"/>
        <w:rPr>
          <w:noProof/>
        </w:rPr>
      </w:pPr>
    </w:p>
    <w:p w:rsidR="00D057FB" w:rsidRDefault="00D057FB" w:rsidP="00D057FB">
      <w:pPr>
        <w:spacing w:line="360" w:lineRule="auto"/>
        <w:jc w:val="both"/>
        <w:rPr>
          <w:b/>
          <w:sz w:val="32"/>
          <w:szCs w:val="32"/>
        </w:rPr>
      </w:pPr>
    </w:p>
    <w:p w:rsidR="00D057FB" w:rsidRDefault="00D057FB" w:rsidP="00D057FB">
      <w:pPr>
        <w:spacing w:line="360" w:lineRule="auto"/>
        <w:jc w:val="both"/>
        <w:rPr>
          <w:b/>
          <w:sz w:val="32"/>
          <w:szCs w:val="32"/>
        </w:rPr>
      </w:pPr>
    </w:p>
    <w:p w:rsidR="00D057FB" w:rsidRDefault="00D057FB" w:rsidP="00D057FB">
      <w:pPr>
        <w:spacing w:line="360" w:lineRule="auto"/>
        <w:jc w:val="both"/>
        <w:rPr>
          <w:b/>
          <w:sz w:val="32"/>
          <w:szCs w:val="32"/>
        </w:rPr>
      </w:pPr>
    </w:p>
    <w:p w:rsidR="00D057FB" w:rsidRDefault="00D057FB" w:rsidP="00D057FB">
      <w:pPr>
        <w:spacing w:line="360" w:lineRule="auto"/>
        <w:jc w:val="both"/>
        <w:rPr>
          <w:b/>
          <w:sz w:val="32"/>
          <w:szCs w:val="32"/>
        </w:rPr>
      </w:pPr>
    </w:p>
    <w:p w:rsidR="003D0FA6" w:rsidRDefault="003D0FA6" w:rsidP="00D057FB">
      <w:pPr>
        <w:spacing w:line="360" w:lineRule="auto"/>
        <w:jc w:val="both"/>
        <w:rPr>
          <w:b/>
          <w:sz w:val="32"/>
          <w:szCs w:val="32"/>
        </w:rPr>
      </w:pPr>
    </w:p>
    <w:p w:rsidR="00D057FB" w:rsidRPr="00366774" w:rsidRDefault="00D057FB" w:rsidP="00D057FB">
      <w:pPr>
        <w:spacing w:line="360" w:lineRule="auto"/>
        <w:jc w:val="both"/>
        <w:rPr>
          <w:rFonts w:eastAsiaTheme="minorHAnsi"/>
          <w:b/>
        </w:rPr>
      </w:pPr>
      <w:r>
        <w:rPr>
          <w:b/>
          <w:sz w:val="32"/>
          <w:szCs w:val="32"/>
        </w:rPr>
        <w:t xml:space="preserve">Učebné osnovy </w:t>
      </w:r>
      <w:r w:rsidRPr="00366774">
        <w:rPr>
          <w:rFonts w:eastAsiaTheme="minorHAnsi"/>
          <w:b/>
        </w:rPr>
        <w:t xml:space="preserve">-  </w:t>
      </w:r>
      <w:r w:rsidRPr="00E432C0">
        <w:rPr>
          <w:rFonts w:eastAsiaTheme="minorHAnsi"/>
          <w:b/>
          <w:sz w:val="32"/>
          <w:szCs w:val="32"/>
        </w:rPr>
        <w:t>anglický jazyk 7. ročník ZŠ</w:t>
      </w:r>
    </w:p>
    <w:p w:rsidR="00D057FB" w:rsidRPr="00366774" w:rsidRDefault="00D057FB" w:rsidP="00D057FB">
      <w:pPr>
        <w:spacing w:line="360" w:lineRule="auto"/>
        <w:jc w:val="both"/>
        <w:rPr>
          <w:rFonts w:eastAsiaTheme="minorHAnsi"/>
          <w:b/>
        </w:rPr>
      </w:pPr>
      <w:r w:rsidRPr="00366774">
        <w:rPr>
          <w:rFonts w:eastAsiaTheme="minorHAnsi"/>
          <w:b/>
          <w:u w:val="single"/>
        </w:rPr>
        <w:t>Výchovno-vzdelávacie ciele a obsah vzdelávania</w:t>
      </w:r>
      <w:r w:rsidRPr="00366774">
        <w:rPr>
          <w:rFonts w:eastAsiaTheme="minorHAnsi"/>
          <w:b/>
        </w:rPr>
        <w:t>:</w:t>
      </w:r>
    </w:p>
    <w:p w:rsidR="00D057FB" w:rsidRPr="00366774" w:rsidRDefault="00D057FB" w:rsidP="00D057FB">
      <w:pPr>
        <w:autoSpaceDE w:val="0"/>
        <w:autoSpaceDN w:val="0"/>
        <w:adjustRightInd w:val="0"/>
        <w:spacing w:line="360" w:lineRule="auto"/>
        <w:jc w:val="both"/>
        <w:rPr>
          <w:rFonts w:eastAsiaTheme="minorHAnsi"/>
          <w:color w:val="000000"/>
        </w:rPr>
      </w:pPr>
      <w:r w:rsidRPr="00366774">
        <w:rPr>
          <w:rFonts w:eastAsiaTheme="minorHAnsi"/>
          <w:color w:val="000000"/>
        </w:rPr>
        <w:t>sú v súlade s cieľmi a obsahovým a výkonovým štandardom vzdelávacieho štandardu pre vyučovací predmet anglický jazyk, schváleného ako súčasť ŠVP pre druhý stupeň základnej školy pod číslom 2015-5129/5980:2-10A0.</w:t>
      </w:r>
    </w:p>
    <w:p w:rsidR="00D057FB" w:rsidRPr="00366774" w:rsidRDefault="00D057FB" w:rsidP="00D057FB">
      <w:pPr>
        <w:autoSpaceDE w:val="0"/>
        <w:autoSpaceDN w:val="0"/>
        <w:adjustRightInd w:val="0"/>
        <w:spacing w:line="360" w:lineRule="auto"/>
        <w:jc w:val="both"/>
        <w:rPr>
          <w:rFonts w:eastAsiaTheme="minorHAnsi"/>
          <w:color w:val="000000"/>
        </w:rPr>
      </w:pPr>
      <w:r w:rsidRPr="00366774">
        <w:rPr>
          <w:rFonts w:eastAsiaTheme="minorHAnsi"/>
          <w:color w:val="000000"/>
        </w:rPr>
        <w:t xml:space="preserve">Doplnené sú výkony vzdelávacieho štandardu, ktoré menia svoju kvalitu. </w:t>
      </w:r>
    </w:p>
    <w:p w:rsidR="00D057FB" w:rsidRPr="00366774" w:rsidRDefault="00D057FB" w:rsidP="00D057FB">
      <w:pPr>
        <w:spacing w:line="360" w:lineRule="auto"/>
        <w:jc w:val="both"/>
        <w:rPr>
          <w:rFonts w:eastAsiaTheme="minorHAnsi"/>
          <w:b/>
        </w:rPr>
      </w:pPr>
      <w:r w:rsidRPr="00366774">
        <w:rPr>
          <w:rFonts w:eastAsiaTheme="minorHAnsi"/>
          <w:b/>
          <w:u w:val="single"/>
        </w:rPr>
        <w:t>Rozsah vyučovania predmetu</w:t>
      </w:r>
      <w:r w:rsidRPr="00366774">
        <w:rPr>
          <w:rFonts w:eastAsiaTheme="minorHAnsi"/>
          <w:b/>
        </w:rPr>
        <w:t>:</w:t>
      </w:r>
    </w:p>
    <w:p w:rsidR="00D057FB" w:rsidRPr="00366774" w:rsidRDefault="00D057FB" w:rsidP="00D057FB">
      <w:pPr>
        <w:spacing w:line="360" w:lineRule="auto"/>
        <w:jc w:val="both"/>
        <w:rPr>
          <w:rFonts w:eastAsiaTheme="minorHAnsi"/>
        </w:rPr>
      </w:pPr>
      <w:r w:rsidRPr="00366774">
        <w:rPr>
          <w:rFonts w:eastAsiaTheme="minorHAnsi"/>
        </w:rPr>
        <w:t>4 vyučovacie hodiny týždenne -  132 vyučovacích hodín (VH) za školský rok.</w:t>
      </w:r>
    </w:p>
    <w:p w:rsidR="00D057FB" w:rsidRPr="00366774" w:rsidRDefault="00D057FB" w:rsidP="00D057FB">
      <w:pPr>
        <w:spacing w:line="360" w:lineRule="auto"/>
        <w:jc w:val="both"/>
        <w:rPr>
          <w:rFonts w:eastAsiaTheme="minorHAnsi"/>
          <w:i/>
          <w:color w:val="00B050"/>
        </w:rPr>
      </w:pPr>
    </w:p>
    <w:p w:rsidR="00D057FB" w:rsidRPr="000E57DC" w:rsidRDefault="00D057FB" w:rsidP="00D057FB">
      <w:pPr>
        <w:spacing w:line="360" w:lineRule="auto"/>
        <w:rPr>
          <w:b/>
          <w:i/>
          <w:color w:val="00B050"/>
          <w:u w:val="single"/>
        </w:rPr>
      </w:pPr>
      <w:r w:rsidRPr="000E57DC">
        <w:rPr>
          <w:b/>
          <w:i/>
          <w:color w:val="00B050"/>
          <w:u w:val="single"/>
        </w:rPr>
        <w:t>Človek a spoločnosť/Úvod -  4 VH</w:t>
      </w:r>
    </w:p>
    <w:p w:rsidR="00D057FB" w:rsidRPr="00366774" w:rsidRDefault="00D057FB" w:rsidP="00D057FB">
      <w:pPr>
        <w:spacing w:line="360" w:lineRule="auto"/>
        <w:jc w:val="both"/>
      </w:pPr>
      <w:r>
        <w:t xml:space="preserve">Oboznámenie sa s učebnicou – 1 </w:t>
      </w:r>
      <w:r w:rsidRPr="00366774">
        <w:t>VH</w:t>
      </w:r>
    </w:p>
    <w:p w:rsidR="00D057FB" w:rsidRPr="00366774" w:rsidRDefault="00D057FB" w:rsidP="00D057FB">
      <w:pPr>
        <w:spacing w:line="360" w:lineRule="auto"/>
        <w:jc w:val="both"/>
      </w:pPr>
      <w:r w:rsidRPr="00366774">
        <w:t>Opakovanie učiva 6. ročníka – 2</w:t>
      </w:r>
      <w:r>
        <w:t xml:space="preserve"> </w:t>
      </w:r>
      <w:r w:rsidRPr="00366774">
        <w:t xml:space="preserve">VH </w:t>
      </w:r>
    </w:p>
    <w:p w:rsidR="00D057FB" w:rsidRDefault="00D057FB" w:rsidP="00D057FB">
      <w:pPr>
        <w:spacing w:line="360" w:lineRule="auto"/>
        <w:jc w:val="both"/>
      </w:pPr>
      <w:proofErr w:type="spellStart"/>
      <w:r w:rsidRPr="00366774">
        <w:t>Sue</w:t>
      </w:r>
      <w:proofErr w:type="spellEnd"/>
      <w:r w:rsidRPr="00366774">
        <w:t xml:space="preserve"> a </w:t>
      </w:r>
      <w:proofErr w:type="spellStart"/>
      <w:r w:rsidRPr="00366774">
        <w:t>Alec</w:t>
      </w:r>
      <w:proofErr w:type="spellEnd"/>
      <w:r w:rsidRPr="00366774">
        <w:t>. – 1</w:t>
      </w:r>
      <w:r>
        <w:t xml:space="preserve"> </w:t>
      </w:r>
      <w:r w:rsidRPr="00366774">
        <w:t>VH</w:t>
      </w:r>
    </w:p>
    <w:p w:rsidR="00D057FB" w:rsidRPr="00366774" w:rsidRDefault="00D057FB" w:rsidP="00D057FB">
      <w:pPr>
        <w:spacing w:line="360" w:lineRule="auto"/>
        <w:jc w:val="both"/>
      </w:pPr>
    </w:p>
    <w:p w:rsidR="00D057FB" w:rsidRPr="000E57DC" w:rsidRDefault="00D057FB" w:rsidP="00D057FB">
      <w:pPr>
        <w:spacing w:line="360" w:lineRule="auto"/>
        <w:rPr>
          <w:b/>
          <w:i/>
          <w:color w:val="00B050"/>
          <w:u w:val="single"/>
        </w:rPr>
      </w:pPr>
      <w:r w:rsidRPr="000E57DC">
        <w:rPr>
          <w:b/>
          <w:i/>
          <w:color w:val="00B050"/>
          <w:u w:val="single"/>
        </w:rPr>
        <w:t>Domov a bývanie/Rodina a spoločnosť -  17 VH</w:t>
      </w:r>
    </w:p>
    <w:p w:rsidR="00D057FB" w:rsidRPr="00366774" w:rsidRDefault="00D057FB" w:rsidP="00D057FB">
      <w:pPr>
        <w:spacing w:line="360" w:lineRule="auto"/>
      </w:pPr>
      <w:r w:rsidRPr="00366774">
        <w:t>Slovná zásoba 1: Domov a bývanie. – 1</w:t>
      </w:r>
      <w:r>
        <w:t xml:space="preserve"> </w:t>
      </w:r>
      <w:r w:rsidRPr="00366774">
        <w:t>VH</w:t>
      </w:r>
    </w:p>
    <w:p w:rsidR="00D057FB" w:rsidRPr="00366774" w:rsidRDefault="00D057FB" w:rsidP="00D057FB">
      <w:pPr>
        <w:spacing w:line="360" w:lineRule="auto"/>
      </w:pPr>
      <w:r w:rsidRPr="00366774">
        <w:t>Čítanie 1: Môj nový domov.  – 2</w:t>
      </w:r>
      <w:r>
        <w:t xml:space="preserve"> </w:t>
      </w:r>
      <w:r w:rsidRPr="00366774">
        <w:t xml:space="preserve">VH   </w:t>
      </w:r>
    </w:p>
    <w:p w:rsidR="00D057FB" w:rsidRPr="00366774" w:rsidRDefault="00D057FB" w:rsidP="00D057FB">
      <w:pPr>
        <w:spacing w:line="360" w:lineRule="auto"/>
      </w:pPr>
      <w:r w:rsidRPr="00366774">
        <w:t xml:space="preserve">Gramatika 1: Minulý čas jednoduchý. </w:t>
      </w:r>
      <w:r>
        <w:t>–</w:t>
      </w:r>
      <w:r w:rsidRPr="00366774">
        <w:t xml:space="preserve"> 2</w:t>
      </w:r>
      <w:r>
        <w:t xml:space="preserve"> </w:t>
      </w:r>
      <w:r w:rsidRPr="00366774">
        <w:t xml:space="preserve">VH </w:t>
      </w:r>
    </w:p>
    <w:p w:rsidR="00D057FB" w:rsidRPr="00366774" w:rsidRDefault="00D057FB" w:rsidP="00D057FB">
      <w:pPr>
        <w:spacing w:line="360" w:lineRule="auto"/>
      </w:pPr>
      <w:r w:rsidRPr="00366774">
        <w:t xml:space="preserve">Počúvanie:  Prekvapenie pre </w:t>
      </w:r>
      <w:proofErr w:type="spellStart"/>
      <w:r w:rsidRPr="00366774">
        <w:t>Aleca</w:t>
      </w:r>
      <w:proofErr w:type="spellEnd"/>
      <w:r w:rsidRPr="00366774">
        <w:t>. – 1</w:t>
      </w:r>
      <w:r>
        <w:t xml:space="preserve"> </w:t>
      </w:r>
      <w:r w:rsidRPr="00366774">
        <w:t>VH</w:t>
      </w:r>
    </w:p>
    <w:p w:rsidR="00D057FB" w:rsidRPr="00366774" w:rsidRDefault="00D057FB" w:rsidP="00D057FB">
      <w:pPr>
        <w:spacing w:line="360" w:lineRule="auto"/>
      </w:pPr>
      <w:r w:rsidRPr="00366774">
        <w:t xml:space="preserve">Rozprávanie: Rozhovor o kultúrnych podujatiach </w:t>
      </w:r>
      <w:r>
        <w:t>–</w:t>
      </w:r>
      <w:r w:rsidRPr="00366774">
        <w:t xml:space="preserve"> 1</w:t>
      </w:r>
      <w:r>
        <w:t xml:space="preserve"> </w:t>
      </w:r>
      <w:r w:rsidRPr="00366774">
        <w:t>VH</w:t>
      </w:r>
    </w:p>
    <w:p w:rsidR="00D057FB" w:rsidRPr="00366774" w:rsidRDefault="00D057FB" w:rsidP="00D057FB">
      <w:pPr>
        <w:spacing w:line="360" w:lineRule="auto"/>
      </w:pPr>
      <w:r w:rsidRPr="00366774">
        <w:t>Slovná zásoba 2: Moja rodina. – 1</w:t>
      </w:r>
      <w:r>
        <w:t xml:space="preserve"> </w:t>
      </w:r>
      <w:r w:rsidRPr="00366774">
        <w:t>VH</w:t>
      </w:r>
    </w:p>
    <w:p w:rsidR="00D057FB" w:rsidRPr="00366774" w:rsidRDefault="00D057FB" w:rsidP="00D057FB">
      <w:pPr>
        <w:spacing w:line="360" w:lineRule="auto"/>
      </w:pPr>
      <w:r w:rsidRPr="00366774">
        <w:lastRenderedPageBreak/>
        <w:t xml:space="preserve">Čítanie 2: </w:t>
      </w:r>
      <w:proofErr w:type="spellStart"/>
      <w:r w:rsidRPr="00366774">
        <w:t>Trishini</w:t>
      </w:r>
      <w:proofErr w:type="spellEnd"/>
      <w:r w:rsidRPr="00366774">
        <w:t xml:space="preserve"> noví priatelia. </w:t>
      </w:r>
      <w:r>
        <w:t>–</w:t>
      </w:r>
      <w:r w:rsidRPr="00366774">
        <w:t xml:space="preserve"> 2</w:t>
      </w:r>
      <w:r>
        <w:t xml:space="preserve"> </w:t>
      </w:r>
      <w:r w:rsidRPr="00366774">
        <w:t>VH</w:t>
      </w:r>
    </w:p>
    <w:p w:rsidR="00D057FB" w:rsidRPr="00366774" w:rsidRDefault="00D057FB" w:rsidP="00D057FB">
      <w:pPr>
        <w:spacing w:line="360" w:lineRule="auto"/>
      </w:pPr>
      <w:r w:rsidRPr="00366774">
        <w:t>Gramatika 2: Minulý čas - otázky. -2</w:t>
      </w:r>
      <w:r>
        <w:t xml:space="preserve"> </w:t>
      </w:r>
      <w:r w:rsidRPr="00366774">
        <w:t>VH</w:t>
      </w:r>
    </w:p>
    <w:p w:rsidR="00D057FB" w:rsidRPr="00366774" w:rsidRDefault="00D057FB" w:rsidP="00D057FB">
      <w:pPr>
        <w:spacing w:line="360" w:lineRule="auto"/>
      </w:pPr>
      <w:r w:rsidRPr="00366774">
        <w:t>Písanie: Pozvánka na stretnutie -1</w:t>
      </w:r>
      <w:r>
        <w:t xml:space="preserve"> </w:t>
      </w:r>
      <w:r w:rsidRPr="00366774">
        <w:t>VH</w:t>
      </w:r>
    </w:p>
    <w:p w:rsidR="00D057FB" w:rsidRPr="00366774" w:rsidRDefault="00D057FB" w:rsidP="00D057FB">
      <w:pPr>
        <w:spacing w:line="360" w:lineRule="auto"/>
      </w:pPr>
      <w:r w:rsidRPr="00366774">
        <w:t>Kultúra2: Britská rodina, migrácia zvierat -2</w:t>
      </w:r>
      <w:r>
        <w:t xml:space="preserve"> </w:t>
      </w:r>
      <w:r w:rsidRPr="00366774">
        <w:t>VH</w:t>
      </w:r>
    </w:p>
    <w:p w:rsidR="00D057FB" w:rsidRDefault="00D057FB" w:rsidP="00D057FB">
      <w:pPr>
        <w:spacing w:line="360" w:lineRule="auto"/>
      </w:pPr>
      <w:r w:rsidRPr="00366774">
        <w:t>Sprievodca slovnej zásoby a gramatiky. Opakovanie. -2</w:t>
      </w:r>
      <w:r>
        <w:t xml:space="preserve"> </w:t>
      </w:r>
      <w:r w:rsidRPr="00366774">
        <w:t>VH</w:t>
      </w:r>
    </w:p>
    <w:p w:rsidR="00D057FB" w:rsidRPr="00366774" w:rsidRDefault="00D057FB" w:rsidP="00D057FB">
      <w:pPr>
        <w:spacing w:line="360" w:lineRule="auto"/>
      </w:pPr>
    </w:p>
    <w:p w:rsidR="00D057FB" w:rsidRPr="000E57DC" w:rsidRDefault="00D057FB" w:rsidP="00D057FB">
      <w:pPr>
        <w:spacing w:line="360" w:lineRule="auto"/>
        <w:rPr>
          <w:b/>
          <w:i/>
          <w:color w:val="00B050"/>
          <w:u w:val="single"/>
        </w:rPr>
      </w:pPr>
      <w:r w:rsidRPr="000E57DC">
        <w:rPr>
          <w:b/>
          <w:i/>
          <w:color w:val="00B050"/>
          <w:u w:val="single"/>
        </w:rPr>
        <w:t>Veda a technika/Doprava a cestovanie -  22VH</w:t>
      </w:r>
    </w:p>
    <w:p w:rsidR="00D057FB" w:rsidRPr="00366774" w:rsidRDefault="00D057FB" w:rsidP="00D057FB">
      <w:pPr>
        <w:spacing w:line="360" w:lineRule="auto"/>
      </w:pPr>
      <w:r w:rsidRPr="00366774">
        <w:t>Slovná zásoba 1: Cesta do vesmíru. – 1</w:t>
      </w:r>
      <w:r>
        <w:t xml:space="preserve"> </w:t>
      </w:r>
      <w:r w:rsidRPr="00366774">
        <w:t>VH</w:t>
      </w:r>
    </w:p>
    <w:p w:rsidR="00D057FB" w:rsidRPr="00366774" w:rsidRDefault="00D057FB" w:rsidP="00D057FB">
      <w:pPr>
        <w:spacing w:line="360" w:lineRule="auto"/>
      </w:pPr>
      <w:r w:rsidRPr="00366774">
        <w:t>Čítanie 1: Cestovanie do vesmíru.  – 2</w:t>
      </w:r>
      <w:r>
        <w:t xml:space="preserve"> </w:t>
      </w:r>
      <w:r w:rsidRPr="00366774">
        <w:t xml:space="preserve">VH   </w:t>
      </w:r>
    </w:p>
    <w:p w:rsidR="00D057FB" w:rsidRPr="00366774" w:rsidRDefault="00D057FB" w:rsidP="00D057FB">
      <w:pPr>
        <w:spacing w:line="360" w:lineRule="auto"/>
      </w:pPr>
      <w:r w:rsidRPr="00366774">
        <w:t>Gramatika 1: Budúci čas – „</w:t>
      </w:r>
      <w:proofErr w:type="spellStart"/>
      <w:r w:rsidRPr="00366774">
        <w:t>will</w:t>
      </w:r>
      <w:proofErr w:type="spellEnd"/>
      <w:r w:rsidRPr="00366774">
        <w:t xml:space="preserve">“. </w:t>
      </w:r>
      <w:r>
        <w:t>–</w:t>
      </w:r>
      <w:r w:rsidRPr="00366774">
        <w:t xml:space="preserve"> 3</w:t>
      </w:r>
      <w:r>
        <w:t xml:space="preserve"> </w:t>
      </w:r>
      <w:r w:rsidRPr="00366774">
        <w:t xml:space="preserve">VH </w:t>
      </w:r>
    </w:p>
    <w:p w:rsidR="00D057FB" w:rsidRPr="00366774" w:rsidRDefault="00D057FB" w:rsidP="00D057FB">
      <w:pPr>
        <w:spacing w:line="360" w:lineRule="auto"/>
      </w:pPr>
      <w:r w:rsidRPr="00366774">
        <w:t>Počúvanie:  Detektív roka. – 2</w:t>
      </w:r>
      <w:r>
        <w:t xml:space="preserve"> V</w:t>
      </w:r>
      <w:r w:rsidRPr="00366774">
        <w:t>H</w:t>
      </w:r>
    </w:p>
    <w:p w:rsidR="00D057FB" w:rsidRPr="00366774" w:rsidRDefault="00D057FB" w:rsidP="00D057FB">
      <w:pPr>
        <w:spacing w:line="360" w:lineRule="auto"/>
      </w:pPr>
      <w:r w:rsidRPr="00366774">
        <w:t xml:space="preserve">Rozprávanie: Moja budúcnosť. </w:t>
      </w:r>
      <w:r>
        <w:t>–</w:t>
      </w:r>
      <w:r w:rsidRPr="00366774">
        <w:t xml:space="preserve"> 2</w:t>
      </w:r>
      <w:r>
        <w:t xml:space="preserve"> </w:t>
      </w:r>
      <w:r w:rsidRPr="00366774">
        <w:t>VH</w:t>
      </w:r>
    </w:p>
    <w:p w:rsidR="00D057FB" w:rsidRPr="00366774" w:rsidRDefault="00D057FB" w:rsidP="00D057FB">
      <w:pPr>
        <w:spacing w:line="360" w:lineRule="auto"/>
      </w:pPr>
      <w:r w:rsidRPr="00366774">
        <w:t>Kultúra: Letné tábory.  – 1</w:t>
      </w:r>
      <w:r>
        <w:t xml:space="preserve"> </w:t>
      </w:r>
      <w:r w:rsidRPr="00366774">
        <w:t>VH</w:t>
      </w:r>
    </w:p>
    <w:p w:rsidR="00D057FB" w:rsidRPr="00366774" w:rsidRDefault="00D057FB" w:rsidP="00D057FB">
      <w:pPr>
        <w:spacing w:line="360" w:lineRule="auto"/>
      </w:pPr>
      <w:r w:rsidRPr="00366774">
        <w:t>Slovná zásoba 2: Predložky miesta. – 1</w:t>
      </w:r>
      <w:r>
        <w:t xml:space="preserve"> </w:t>
      </w:r>
      <w:r w:rsidRPr="00366774">
        <w:t>VH</w:t>
      </w:r>
    </w:p>
    <w:p w:rsidR="00D057FB" w:rsidRPr="00366774" w:rsidRDefault="00D057FB" w:rsidP="00D057FB">
      <w:pPr>
        <w:spacing w:line="360" w:lineRule="auto"/>
      </w:pPr>
      <w:r w:rsidRPr="00366774">
        <w:t xml:space="preserve">Čítanie 2: Martinova párty.  </w:t>
      </w:r>
      <w:r>
        <w:t>–</w:t>
      </w:r>
      <w:r w:rsidRPr="00366774">
        <w:t xml:space="preserve"> 2</w:t>
      </w:r>
      <w:r>
        <w:t xml:space="preserve"> </w:t>
      </w:r>
      <w:r w:rsidRPr="00366774">
        <w:t>VH</w:t>
      </w:r>
    </w:p>
    <w:p w:rsidR="00D057FB" w:rsidRPr="00366774" w:rsidRDefault="00D057FB" w:rsidP="00D057FB">
      <w:pPr>
        <w:spacing w:line="360" w:lineRule="auto"/>
      </w:pPr>
      <w:r w:rsidRPr="00366774">
        <w:t xml:space="preserve">Gramatika 2: Budúci čas – tvorenie návrhu a ponuky. </w:t>
      </w:r>
      <w:r>
        <w:t>–</w:t>
      </w:r>
      <w:r w:rsidRPr="00366774">
        <w:t xml:space="preserve"> 2</w:t>
      </w:r>
      <w:r>
        <w:t xml:space="preserve"> </w:t>
      </w:r>
      <w:r w:rsidRPr="00366774">
        <w:t>VH</w:t>
      </w:r>
    </w:p>
    <w:p w:rsidR="00D057FB" w:rsidRPr="00366774" w:rsidRDefault="00D057FB" w:rsidP="00D057FB">
      <w:pPr>
        <w:spacing w:line="360" w:lineRule="auto"/>
      </w:pPr>
      <w:r w:rsidRPr="00366774">
        <w:t>Písanie: Vytvárať odpovede na ponuky. -1</w:t>
      </w:r>
      <w:r>
        <w:t xml:space="preserve"> </w:t>
      </w:r>
      <w:r w:rsidRPr="00366774">
        <w:t>VH</w:t>
      </w:r>
    </w:p>
    <w:p w:rsidR="00D057FB" w:rsidRPr="00366774" w:rsidRDefault="00D057FB" w:rsidP="00D057FB">
      <w:pPr>
        <w:spacing w:line="360" w:lineRule="auto"/>
      </w:pPr>
      <w:r w:rsidRPr="00366774">
        <w:t>Kultúra2: Doprava, Solárne systémy. -3</w:t>
      </w:r>
      <w:r>
        <w:t xml:space="preserve"> </w:t>
      </w:r>
      <w:r w:rsidRPr="00366774">
        <w:t>VH</w:t>
      </w:r>
    </w:p>
    <w:p w:rsidR="00D057FB" w:rsidRPr="00366774" w:rsidRDefault="00D057FB" w:rsidP="00D057FB">
      <w:pPr>
        <w:spacing w:line="360" w:lineRule="auto"/>
      </w:pPr>
      <w:r w:rsidRPr="00366774">
        <w:t>Sprievodca slovnej zásoby a gramatiky. Opakovanie. -2</w:t>
      </w:r>
      <w:r>
        <w:t xml:space="preserve"> </w:t>
      </w:r>
      <w:r w:rsidRPr="00366774">
        <w:t>VH</w:t>
      </w:r>
    </w:p>
    <w:p w:rsidR="00D057FB" w:rsidRDefault="00D057FB" w:rsidP="00D057FB">
      <w:pPr>
        <w:spacing w:line="360" w:lineRule="auto"/>
      </w:pPr>
      <w:r w:rsidRPr="00366774">
        <w:rPr>
          <w:u w:val="single"/>
        </w:rPr>
        <w:t xml:space="preserve">Zhrnutie </w:t>
      </w:r>
      <w:r w:rsidRPr="00366774">
        <w:t>– „</w:t>
      </w:r>
      <w:proofErr w:type="spellStart"/>
      <w:r w:rsidRPr="00366774">
        <w:t>revision</w:t>
      </w:r>
      <w:proofErr w:type="spellEnd"/>
      <w:r w:rsidRPr="00366774">
        <w:t xml:space="preserve"> 1“ – 2</w:t>
      </w:r>
      <w:r>
        <w:t xml:space="preserve"> </w:t>
      </w:r>
      <w:r w:rsidRPr="00366774">
        <w:t>VH</w:t>
      </w:r>
    </w:p>
    <w:p w:rsidR="00D057FB" w:rsidRPr="00366774" w:rsidRDefault="00D057FB" w:rsidP="00D057FB">
      <w:pPr>
        <w:spacing w:line="360" w:lineRule="auto"/>
      </w:pPr>
    </w:p>
    <w:p w:rsidR="00D057FB" w:rsidRPr="000E57DC" w:rsidRDefault="00D057FB" w:rsidP="00D057FB">
      <w:pPr>
        <w:spacing w:line="360" w:lineRule="auto"/>
        <w:rPr>
          <w:b/>
          <w:i/>
          <w:color w:val="00B050"/>
          <w:u w:val="single"/>
        </w:rPr>
      </w:pPr>
      <w:r w:rsidRPr="000E57DC">
        <w:rPr>
          <w:b/>
          <w:i/>
          <w:color w:val="00B050"/>
          <w:u w:val="single"/>
        </w:rPr>
        <w:t>Mestá a miesta/Človek a príroda - 20VH</w:t>
      </w:r>
    </w:p>
    <w:p w:rsidR="00D057FB" w:rsidRPr="00366774" w:rsidRDefault="00D057FB" w:rsidP="00D057FB">
      <w:pPr>
        <w:spacing w:line="360" w:lineRule="auto"/>
      </w:pPr>
      <w:r w:rsidRPr="00366774">
        <w:t>Slovná zásoba 1: Krajiny a národnosti. – 1</w:t>
      </w:r>
      <w:r>
        <w:t xml:space="preserve"> </w:t>
      </w:r>
      <w:r w:rsidRPr="00366774">
        <w:t>VH</w:t>
      </w:r>
    </w:p>
    <w:p w:rsidR="00D057FB" w:rsidRPr="00366774" w:rsidRDefault="00D057FB" w:rsidP="00D057FB">
      <w:pPr>
        <w:spacing w:line="360" w:lineRule="auto"/>
      </w:pPr>
      <w:r w:rsidRPr="00366774">
        <w:t>Čítanie 1: Čo sa stalo?.  – 2</w:t>
      </w:r>
      <w:r>
        <w:t xml:space="preserve"> </w:t>
      </w:r>
      <w:r w:rsidRPr="00366774">
        <w:t xml:space="preserve">VH   </w:t>
      </w:r>
    </w:p>
    <w:p w:rsidR="00D057FB" w:rsidRPr="00366774" w:rsidRDefault="00D057FB" w:rsidP="00D057FB">
      <w:pPr>
        <w:spacing w:line="360" w:lineRule="auto"/>
      </w:pPr>
      <w:r w:rsidRPr="00366774">
        <w:t xml:space="preserve">Gramatika 1: Minulý čas </w:t>
      </w:r>
      <w:proofErr w:type="spellStart"/>
      <w:r w:rsidRPr="00366774">
        <w:t>priebehový</w:t>
      </w:r>
      <w:proofErr w:type="spellEnd"/>
      <w:r w:rsidRPr="00366774">
        <w:t xml:space="preserve">. </w:t>
      </w:r>
      <w:r>
        <w:t>–</w:t>
      </w:r>
      <w:r w:rsidRPr="00366774">
        <w:t xml:space="preserve"> 3</w:t>
      </w:r>
      <w:r>
        <w:t xml:space="preserve"> </w:t>
      </w:r>
      <w:r w:rsidRPr="00366774">
        <w:t xml:space="preserve">VH </w:t>
      </w:r>
    </w:p>
    <w:p w:rsidR="00D057FB" w:rsidRPr="00366774" w:rsidRDefault="00D057FB" w:rsidP="00D057FB">
      <w:pPr>
        <w:spacing w:line="360" w:lineRule="auto"/>
      </w:pPr>
      <w:r w:rsidRPr="00366774">
        <w:lastRenderedPageBreak/>
        <w:t>Počúvanie:  Nebezpečné situácie. – 2</w:t>
      </w:r>
      <w:r>
        <w:t xml:space="preserve"> </w:t>
      </w:r>
      <w:r w:rsidRPr="00366774">
        <w:t>VH</w:t>
      </w:r>
    </w:p>
    <w:p w:rsidR="00D057FB" w:rsidRPr="00366774" w:rsidRDefault="00D057FB" w:rsidP="00D057FB">
      <w:pPr>
        <w:spacing w:line="360" w:lineRule="auto"/>
      </w:pPr>
      <w:r w:rsidRPr="00366774">
        <w:t xml:space="preserve">Rozprávanie: Interview o prežitých udalostiach . </w:t>
      </w:r>
      <w:r>
        <w:t>–</w:t>
      </w:r>
      <w:r w:rsidRPr="00366774">
        <w:t xml:space="preserve"> 2</w:t>
      </w:r>
      <w:r>
        <w:t xml:space="preserve"> </w:t>
      </w:r>
      <w:r w:rsidRPr="00366774">
        <w:t>VH</w:t>
      </w:r>
    </w:p>
    <w:p w:rsidR="00D057FB" w:rsidRPr="00366774" w:rsidRDefault="00D057FB" w:rsidP="00D057FB">
      <w:pPr>
        <w:spacing w:line="360" w:lineRule="auto"/>
      </w:pPr>
      <w:r w:rsidRPr="00366774">
        <w:t>Kultúra: Británia. – 1</w:t>
      </w:r>
      <w:r>
        <w:t xml:space="preserve"> </w:t>
      </w:r>
      <w:r w:rsidRPr="00366774">
        <w:t>VH</w:t>
      </w:r>
    </w:p>
    <w:p w:rsidR="00D057FB" w:rsidRPr="00366774" w:rsidRDefault="00D057FB" w:rsidP="00D057FB">
      <w:pPr>
        <w:spacing w:line="360" w:lineRule="auto"/>
      </w:pPr>
      <w:r w:rsidRPr="00366774">
        <w:t>Slovná zásoba 2: Prírodné katastrofy. – 1</w:t>
      </w:r>
      <w:r>
        <w:t xml:space="preserve"> </w:t>
      </w:r>
      <w:r w:rsidRPr="00366774">
        <w:t>VH</w:t>
      </w:r>
    </w:p>
    <w:p w:rsidR="00D057FB" w:rsidRPr="00366774" w:rsidRDefault="00D057FB" w:rsidP="00D057FB">
      <w:pPr>
        <w:spacing w:line="360" w:lineRule="auto"/>
      </w:pPr>
      <w:r w:rsidRPr="00366774">
        <w:t>Čítanie 2: Vražda v knižnici.  -2</w:t>
      </w:r>
      <w:r>
        <w:t xml:space="preserve"> </w:t>
      </w:r>
      <w:r w:rsidRPr="00366774">
        <w:t>VH</w:t>
      </w:r>
    </w:p>
    <w:p w:rsidR="00D057FB" w:rsidRPr="00366774" w:rsidRDefault="00D057FB" w:rsidP="00D057FB">
      <w:pPr>
        <w:spacing w:line="360" w:lineRule="auto"/>
      </w:pPr>
      <w:r w:rsidRPr="00366774">
        <w:t xml:space="preserve">Gramatika 2: Minulý čas </w:t>
      </w:r>
      <w:proofErr w:type="spellStart"/>
      <w:r w:rsidRPr="00366774">
        <w:t>priebehový</w:t>
      </w:r>
      <w:proofErr w:type="spellEnd"/>
      <w:r w:rsidRPr="00366774">
        <w:t xml:space="preserve">. Tvorenie otázky a záporu. </w:t>
      </w:r>
      <w:r>
        <w:t>–</w:t>
      </w:r>
      <w:r w:rsidRPr="00366774">
        <w:t xml:space="preserve"> 2</w:t>
      </w:r>
      <w:r>
        <w:t xml:space="preserve"> </w:t>
      </w:r>
      <w:r w:rsidRPr="00366774">
        <w:t>VH</w:t>
      </w:r>
    </w:p>
    <w:p w:rsidR="00D057FB" w:rsidRPr="00366774" w:rsidRDefault="00D057FB" w:rsidP="00D057FB">
      <w:pPr>
        <w:spacing w:line="360" w:lineRule="auto"/>
      </w:pPr>
      <w:r w:rsidRPr="00366774">
        <w:t>Písanie: Fiktívny detektívny príbeh. -1</w:t>
      </w:r>
      <w:r>
        <w:t xml:space="preserve"> </w:t>
      </w:r>
      <w:r w:rsidRPr="00366774">
        <w:t>VH</w:t>
      </w:r>
    </w:p>
    <w:p w:rsidR="00D057FB" w:rsidRPr="00366774" w:rsidRDefault="00D057FB" w:rsidP="00D057FB">
      <w:pPr>
        <w:spacing w:line="360" w:lineRule="auto"/>
      </w:pPr>
      <w:r w:rsidRPr="00366774">
        <w:t>Kultúra2: Časové pásma.  . -1</w:t>
      </w:r>
      <w:r>
        <w:t xml:space="preserve"> </w:t>
      </w:r>
      <w:r w:rsidRPr="00366774">
        <w:t>VH</w:t>
      </w:r>
    </w:p>
    <w:p w:rsidR="00D057FB" w:rsidRDefault="00D057FB" w:rsidP="00D057FB">
      <w:pPr>
        <w:spacing w:line="360" w:lineRule="auto"/>
      </w:pPr>
      <w:r w:rsidRPr="00366774">
        <w:t>Sprievodca slovnej zásoby a gramatiky. Opakovanie. -2</w:t>
      </w:r>
      <w:r>
        <w:t xml:space="preserve"> </w:t>
      </w:r>
      <w:r w:rsidRPr="00366774">
        <w:t>VH</w:t>
      </w:r>
    </w:p>
    <w:p w:rsidR="00D057FB" w:rsidRPr="00366774" w:rsidRDefault="00D057FB" w:rsidP="00D057FB">
      <w:pPr>
        <w:spacing w:line="360" w:lineRule="auto"/>
      </w:pPr>
    </w:p>
    <w:p w:rsidR="00D057FB" w:rsidRPr="000E57DC" w:rsidRDefault="00D057FB" w:rsidP="00D057FB">
      <w:pPr>
        <w:spacing w:line="360" w:lineRule="auto"/>
        <w:rPr>
          <w:b/>
          <w:i/>
          <w:color w:val="00B050"/>
          <w:u w:val="single"/>
        </w:rPr>
      </w:pPr>
      <w:r w:rsidRPr="000E57DC">
        <w:rPr>
          <w:b/>
          <w:i/>
          <w:color w:val="00B050"/>
          <w:u w:val="single"/>
        </w:rPr>
        <w:t xml:space="preserve">Cestovanie a doprava/Kultúra a umenie - 22 VH </w:t>
      </w:r>
    </w:p>
    <w:p w:rsidR="00D057FB" w:rsidRPr="00366774" w:rsidRDefault="00D057FB" w:rsidP="00D057FB">
      <w:pPr>
        <w:spacing w:line="360" w:lineRule="auto"/>
      </w:pPr>
      <w:r w:rsidRPr="00366774">
        <w:t>Slovná zásoba 1: druhy dopravy, kultúrne ustanovizne. – 1</w:t>
      </w:r>
      <w:r>
        <w:t xml:space="preserve"> </w:t>
      </w:r>
      <w:r w:rsidRPr="00366774">
        <w:t>VH</w:t>
      </w:r>
    </w:p>
    <w:p w:rsidR="00D057FB" w:rsidRPr="00366774" w:rsidRDefault="00D057FB" w:rsidP="00D057FB">
      <w:pPr>
        <w:spacing w:line="360" w:lineRule="auto"/>
      </w:pPr>
      <w:r w:rsidRPr="00366774">
        <w:t>Čítanie 1: Výlet do Londýna.  – 2</w:t>
      </w:r>
      <w:r>
        <w:t xml:space="preserve"> </w:t>
      </w:r>
      <w:r w:rsidRPr="00366774">
        <w:t xml:space="preserve">VH   </w:t>
      </w:r>
    </w:p>
    <w:p w:rsidR="00D057FB" w:rsidRPr="00366774" w:rsidRDefault="00D057FB" w:rsidP="00D057FB">
      <w:pPr>
        <w:spacing w:line="360" w:lineRule="auto"/>
      </w:pPr>
      <w:r w:rsidRPr="00366774">
        <w:t xml:space="preserve">Gramatika 1: Určitý člen s príslovkami miesta.  </w:t>
      </w:r>
      <w:r>
        <w:t>–</w:t>
      </w:r>
      <w:r w:rsidRPr="00366774">
        <w:t xml:space="preserve"> 2</w:t>
      </w:r>
      <w:r>
        <w:t xml:space="preserve"> </w:t>
      </w:r>
      <w:r w:rsidRPr="00366774">
        <w:t xml:space="preserve">VH </w:t>
      </w:r>
    </w:p>
    <w:p w:rsidR="00D057FB" w:rsidRPr="00366774" w:rsidRDefault="00D057FB" w:rsidP="00D057FB">
      <w:pPr>
        <w:spacing w:line="360" w:lineRule="auto"/>
      </w:pPr>
      <w:r w:rsidRPr="00366774">
        <w:t>Počúvanie:  Vedľa policajnej stanice – 2</w:t>
      </w:r>
      <w:r>
        <w:t xml:space="preserve"> </w:t>
      </w:r>
      <w:r w:rsidRPr="00366774">
        <w:t>VH</w:t>
      </w:r>
    </w:p>
    <w:p w:rsidR="00D057FB" w:rsidRPr="00366774" w:rsidRDefault="00D057FB" w:rsidP="00D057FB">
      <w:pPr>
        <w:spacing w:line="360" w:lineRule="auto"/>
      </w:pPr>
      <w:r w:rsidRPr="00366774">
        <w:t xml:space="preserve">Rozprávanie: Ako sa dostať ku kinu....? </w:t>
      </w:r>
      <w:r>
        <w:t>–</w:t>
      </w:r>
      <w:r w:rsidRPr="00366774">
        <w:t xml:space="preserve"> 2</w:t>
      </w:r>
      <w:r>
        <w:t xml:space="preserve"> </w:t>
      </w:r>
      <w:r w:rsidRPr="00366774">
        <w:t>VH</w:t>
      </w:r>
    </w:p>
    <w:p w:rsidR="00D057FB" w:rsidRPr="00366774" w:rsidRDefault="00D057FB" w:rsidP="00D057FB">
      <w:pPr>
        <w:spacing w:line="360" w:lineRule="auto"/>
      </w:pPr>
      <w:r w:rsidRPr="00366774">
        <w:t>Kultúra: „Veľké jablko“.  – 1</w:t>
      </w:r>
      <w:r>
        <w:t xml:space="preserve"> </w:t>
      </w:r>
      <w:r w:rsidRPr="00366774">
        <w:t>VH</w:t>
      </w:r>
    </w:p>
    <w:p w:rsidR="00D057FB" w:rsidRPr="00366774" w:rsidRDefault="00D057FB" w:rsidP="00D057FB">
      <w:pPr>
        <w:spacing w:line="360" w:lineRule="auto"/>
      </w:pPr>
      <w:r w:rsidRPr="00366774">
        <w:t>Slovná zásoba 2: „</w:t>
      </w:r>
      <w:proofErr w:type="spellStart"/>
      <w:r w:rsidRPr="00366774">
        <w:t>every</w:t>
      </w:r>
      <w:proofErr w:type="spellEnd"/>
      <w:r w:rsidRPr="00366774">
        <w:t xml:space="preserve">-body, </w:t>
      </w:r>
      <w:proofErr w:type="spellStart"/>
      <w:r w:rsidRPr="00366774">
        <w:t>some-thing</w:t>
      </w:r>
      <w:proofErr w:type="spellEnd"/>
      <w:r w:rsidRPr="00366774">
        <w:t>“. – 1</w:t>
      </w:r>
      <w:r>
        <w:t xml:space="preserve"> </w:t>
      </w:r>
      <w:r w:rsidRPr="00366774">
        <w:t>VH</w:t>
      </w:r>
    </w:p>
    <w:p w:rsidR="00D057FB" w:rsidRPr="00366774" w:rsidRDefault="00D057FB" w:rsidP="00D057FB">
      <w:pPr>
        <w:spacing w:line="360" w:lineRule="auto"/>
      </w:pPr>
      <w:r w:rsidRPr="00366774">
        <w:t xml:space="preserve">Čítanie 2: Krajčír zo </w:t>
      </w:r>
      <w:proofErr w:type="spellStart"/>
      <w:r w:rsidRPr="00366774">
        <w:t>Swaffhamu</w:t>
      </w:r>
      <w:proofErr w:type="spellEnd"/>
      <w:r w:rsidRPr="00366774">
        <w:t xml:space="preserve">.  </w:t>
      </w:r>
      <w:r>
        <w:t>–</w:t>
      </w:r>
      <w:r w:rsidRPr="00366774">
        <w:t xml:space="preserve"> 2</w:t>
      </w:r>
      <w:r>
        <w:t xml:space="preserve"> </w:t>
      </w:r>
      <w:r w:rsidRPr="00366774">
        <w:t>VH</w:t>
      </w:r>
    </w:p>
    <w:p w:rsidR="00D057FB" w:rsidRPr="00366774" w:rsidRDefault="00D057FB" w:rsidP="00D057FB">
      <w:pPr>
        <w:spacing w:line="360" w:lineRule="auto"/>
      </w:pPr>
      <w:r w:rsidRPr="00366774">
        <w:t xml:space="preserve">Gramatika 2: Určitý a neurčitý člen vo vetách.  </w:t>
      </w:r>
      <w:r>
        <w:t>–</w:t>
      </w:r>
      <w:r w:rsidRPr="00366774">
        <w:t xml:space="preserve"> 2</w:t>
      </w:r>
      <w:r>
        <w:t xml:space="preserve"> </w:t>
      </w:r>
      <w:r w:rsidRPr="00366774">
        <w:t>VH</w:t>
      </w:r>
    </w:p>
    <w:p w:rsidR="00D057FB" w:rsidRPr="00366774" w:rsidRDefault="00D057FB" w:rsidP="00D057FB">
      <w:pPr>
        <w:spacing w:line="360" w:lineRule="auto"/>
      </w:pPr>
      <w:r w:rsidRPr="00366774">
        <w:t>Písanie: Poviedka  -2</w:t>
      </w:r>
      <w:r>
        <w:t xml:space="preserve"> </w:t>
      </w:r>
      <w:r w:rsidRPr="00366774">
        <w:t>VH</w:t>
      </w:r>
    </w:p>
    <w:p w:rsidR="00D057FB" w:rsidRPr="00366774" w:rsidRDefault="00D057FB" w:rsidP="00D057FB">
      <w:pPr>
        <w:spacing w:line="360" w:lineRule="auto"/>
      </w:pPr>
      <w:r w:rsidRPr="00366774">
        <w:t>Kultúra2: História  – „MOR“. -1</w:t>
      </w:r>
      <w:r>
        <w:t xml:space="preserve"> </w:t>
      </w:r>
      <w:r w:rsidRPr="00366774">
        <w:t>VH</w:t>
      </w:r>
    </w:p>
    <w:p w:rsidR="00D057FB" w:rsidRPr="00366774" w:rsidRDefault="00D057FB" w:rsidP="00D057FB">
      <w:pPr>
        <w:spacing w:line="360" w:lineRule="auto"/>
      </w:pPr>
      <w:r w:rsidRPr="00366774">
        <w:t>Sprievodca slovnej zásoby a gramatiky. Opakovanie. -2</w:t>
      </w:r>
      <w:r>
        <w:t xml:space="preserve"> </w:t>
      </w:r>
      <w:r w:rsidRPr="00366774">
        <w:t>VH</w:t>
      </w:r>
    </w:p>
    <w:p w:rsidR="00D057FB" w:rsidRDefault="00D057FB" w:rsidP="00D057FB">
      <w:pPr>
        <w:spacing w:line="360" w:lineRule="auto"/>
      </w:pPr>
      <w:r w:rsidRPr="00366774">
        <w:rPr>
          <w:u w:val="single"/>
        </w:rPr>
        <w:t xml:space="preserve">Zhrnutie </w:t>
      </w:r>
      <w:r w:rsidRPr="00366774">
        <w:t>– „</w:t>
      </w:r>
      <w:proofErr w:type="spellStart"/>
      <w:r w:rsidRPr="00366774">
        <w:t>revision</w:t>
      </w:r>
      <w:proofErr w:type="spellEnd"/>
      <w:r w:rsidRPr="00366774">
        <w:t xml:space="preserve"> 2“ – 2</w:t>
      </w:r>
      <w:r>
        <w:t xml:space="preserve"> </w:t>
      </w:r>
      <w:r w:rsidRPr="00366774">
        <w:t>VH</w:t>
      </w:r>
    </w:p>
    <w:p w:rsidR="00D057FB" w:rsidRPr="00366774" w:rsidRDefault="00D057FB" w:rsidP="00D057FB">
      <w:pPr>
        <w:spacing w:line="360" w:lineRule="auto"/>
      </w:pPr>
    </w:p>
    <w:p w:rsidR="00D057FB" w:rsidRPr="000E57DC" w:rsidRDefault="00D057FB" w:rsidP="00D057FB">
      <w:pPr>
        <w:spacing w:line="360" w:lineRule="auto"/>
        <w:rPr>
          <w:b/>
          <w:i/>
          <w:color w:val="00B050"/>
          <w:u w:val="single"/>
        </w:rPr>
      </w:pPr>
      <w:r w:rsidRPr="000E57DC">
        <w:rPr>
          <w:b/>
          <w:i/>
          <w:color w:val="00B050"/>
          <w:u w:val="single"/>
        </w:rPr>
        <w:lastRenderedPageBreak/>
        <w:t>Voľný čas a záľuby/Šport - 23 VH</w:t>
      </w:r>
    </w:p>
    <w:p w:rsidR="00D057FB" w:rsidRPr="00366774" w:rsidRDefault="00D057FB" w:rsidP="00D057FB">
      <w:pPr>
        <w:spacing w:line="360" w:lineRule="auto"/>
      </w:pPr>
      <w:r w:rsidRPr="00366774">
        <w:t>Slovná zásoba 1: Voľný čas. – 1</w:t>
      </w:r>
      <w:r>
        <w:t xml:space="preserve"> </w:t>
      </w:r>
      <w:r w:rsidRPr="00366774">
        <w:t>VH</w:t>
      </w:r>
    </w:p>
    <w:p w:rsidR="00D057FB" w:rsidRPr="00366774" w:rsidRDefault="00D057FB" w:rsidP="00D057FB">
      <w:pPr>
        <w:spacing w:line="360" w:lineRule="auto"/>
      </w:pPr>
      <w:r w:rsidRPr="00366774">
        <w:t>Čítanie 1: Sú úspešní.  – 2</w:t>
      </w:r>
      <w:r>
        <w:t xml:space="preserve"> </w:t>
      </w:r>
      <w:r w:rsidRPr="00366774">
        <w:t xml:space="preserve">VH   </w:t>
      </w:r>
    </w:p>
    <w:p w:rsidR="00D057FB" w:rsidRPr="00366774" w:rsidRDefault="00D057FB" w:rsidP="00D057FB">
      <w:pPr>
        <w:spacing w:line="360" w:lineRule="auto"/>
      </w:pPr>
      <w:r w:rsidRPr="00366774">
        <w:t xml:space="preserve">Gramatika 1: </w:t>
      </w:r>
      <w:proofErr w:type="spellStart"/>
      <w:r w:rsidRPr="00366774">
        <w:t>Predprítomný</w:t>
      </w:r>
      <w:proofErr w:type="spellEnd"/>
      <w:r w:rsidRPr="00366774">
        <w:t xml:space="preserve"> čas. </w:t>
      </w:r>
      <w:r>
        <w:t>–</w:t>
      </w:r>
      <w:r w:rsidRPr="00366774">
        <w:t xml:space="preserve"> 3</w:t>
      </w:r>
      <w:r>
        <w:t xml:space="preserve"> </w:t>
      </w:r>
      <w:r w:rsidRPr="00366774">
        <w:t xml:space="preserve">VH </w:t>
      </w:r>
    </w:p>
    <w:p w:rsidR="00D057FB" w:rsidRPr="00366774" w:rsidRDefault="00D057FB" w:rsidP="00D057FB">
      <w:pPr>
        <w:spacing w:line="360" w:lineRule="auto"/>
      </w:pPr>
      <w:r w:rsidRPr="00366774">
        <w:t>Počúvanie:  Čo ľudia robia?. – 2</w:t>
      </w:r>
      <w:r>
        <w:t xml:space="preserve"> </w:t>
      </w:r>
      <w:r w:rsidRPr="00366774">
        <w:t>VH</w:t>
      </w:r>
    </w:p>
    <w:p w:rsidR="00D057FB" w:rsidRPr="00366774" w:rsidRDefault="00D057FB" w:rsidP="00D057FB">
      <w:pPr>
        <w:spacing w:line="360" w:lineRule="auto"/>
      </w:pPr>
      <w:r w:rsidRPr="00366774">
        <w:t xml:space="preserve">Rozprávanie: Moje záľuby. </w:t>
      </w:r>
      <w:r>
        <w:t>–</w:t>
      </w:r>
      <w:r w:rsidRPr="00366774">
        <w:t xml:space="preserve"> 2</w:t>
      </w:r>
      <w:r>
        <w:t xml:space="preserve"> </w:t>
      </w:r>
      <w:r w:rsidRPr="00366774">
        <w:t>VH</w:t>
      </w:r>
    </w:p>
    <w:p w:rsidR="00D057FB" w:rsidRPr="00366774" w:rsidRDefault="00D057FB" w:rsidP="00D057FB">
      <w:pPr>
        <w:spacing w:line="360" w:lineRule="auto"/>
      </w:pPr>
      <w:r w:rsidRPr="00366774">
        <w:t>Kultúra: Hrdinky a hrdinovia  .  – 1</w:t>
      </w:r>
      <w:r>
        <w:t xml:space="preserve"> </w:t>
      </w:r>
      <w:r w:rsidRPr="00366774">
        <w:t>VH</w:t>
      </w:r>
    </w:p>
    <w:p w:rsidR="00D057FB" w:rsidRPr="00366774" w:rsidRDefault="00D057FB" w:rsidP="00D057FB">
      <w:pPr>
        <w:spacing w:line="360" w:lineRule="auto"/>
      </w:pPr>
      <w:r w:rsidRPr="00366774">
        <w:t>Slovná zásoba 2: Šport. – 1</w:t>
      </w:r>
      <w:r>
        <w:t xml:space="preserve"> V</w:t>
      </w:r>
      <w:r w:rsidRPr="00366774">
        <w:t>H</w:t>
      </w:r>
    </w:p>
    <w:p w:rsidR="00D057FB" w:rsidRPr="00366774" w:rsidRDefault="00D057FB" w:rsidP="00D057FB">
      <w:pPr>
        <w:spacing w:line="360" w:lineRule="auto"/>
      </w:pPr>
      <w:r w:rsidRPr="00366774">
        <w:t xml:space="preserve">Čítanie 2: Aby ľudia vedeli.  </w:t>
      </w:r>
      <w:r>
        <w:t>–</w:t>
      </w:r>
      <w:r w:rsidRPr="00366774">
        <w:t xml:space="preserve"> 2</w:t>
      </w:r>
      <w:r>
        <w:t xml:space="preserve"> </w:t>
      </w:r>
      <w:r w:rsidRPr="00366774">
        <w:t>VH</w:t>
      </w:r>
    </w:p>
    <w:p w:rsidR="00D057FB" w:rsidRPr="00366774" w:rsidRDefault="00D057FB" w:rsidP="00D057FB">
      <w:pPr>
        <w:spacing w:line="360" w:lineRule="auto"/>
      </w:pPr>
      <w:r w:rsidRPr="00366774">
        <w:t xml:space="preserve">Gramatika 2: </w:t>
      </w:r>
      <w:proofErr w:type="spellStart"/>
      <w:r w:rsidRPr="00366774">
        <w:t>Predprítomný</w:t>
      </w:r>
      <w:proofErr w:type="spellEnd"/>
      <w:r w:rsidRPr="00366774">
        <w:t xml:space="preserve"> čas – otázka zápor“. </w:t>
      </w:r>
      <w:r>
        <w:t>–</w:t>
      </w:r>
      <w:r w:rsidRPr="00366774">
        <w:t xml:space="preserve"> 3</w:t>
      </w:r>
      <w:r>
        <w:t xml:space="preserve"> </w:t>
      </w:r>
      <w:r w:rsidRPr="00366774">
        <w:t>VH</w:t>
      </w:r>
    </w:p>
    <w:p w:rsidR="00D057FB" w:rsidRPr="00366774" w:rsidRDefault="00D057FB" w:rsidP="00D057FB">
      <w:pPr>
        <w:spacing w:line="360" w:lineRule="auto"/>
      </w:pPr>
      <w:r w:rsidRPr="00366774">
        <w:t>Písanie: Opis. -1</w:t>
      </w:r>
      <w:r>
        <w:t xml:space="preserve"> </w:t>
      </w:r>
      <w:r w:rsidRPr="00366774">
        <w:t>VH</w:t>
      </w:r>
    </w:p>
    <w:p w:rsidR="00D057FB" w:rsidRPr="00366774" w:rsidRDefault="00D057FB" w:rsidP="00D057FB">
      <w:pPr>
        <w:spacing w:line="360" w:lineRule="auto"/>
      </w:pPr>
      <w:r w:rsidRPr="00366774">
        <w:t>Kultúra2: Hudobná výchova  – melódia a rytmus. -1</w:t>
      </w:r>
      <w:r>
        <w:t xml:space="preserve"> </w:t>
      </w:r>
      <w:r w:rsidRPr="00366774">
        <w:t>VH</w:t>
      </w:r>
    </w:p>
    <w:p w:rsidR="00D057FB" w:rsidRPr="00366774" w:rsidRDefault="00D057FB" w:rsidP="00D057FB">
      <w:pPr>
        <w:spacing w:line="360" w:lineRule="auto"/>
      </w:pPr>
      <w:r w:rsidRPr="00366774">
        <w:t>Sprievodca slovnej zásoby a gramatiky. Opakovanie. -2</w:t>
      </w:r>
      <w:r>
        <w:t xml:space="preserve"> </w:t>
      </w:r>
      <w:r w:rsidRPr="00366774">
        <w:t>VH</w:t>
      </w:r>
    </w:p>
    <w:p w:rsidR="003D0FA6" w:rsidRDefault="00D057FB" w:rsidP="00D057FB">
      <w:pPr>
        <w:spacing w:line="360" w:lineRule="auto"/>
      </w:pPr>
      <w:r w:rsidRPr="00366774">
        <w:t>Zhrnutie. – 2</w:t>
      </w:r>
      <w:r>
        <w:t xml:space="preserve"> </w:t>
      </w:r>
      <w:r w:rsidRPr="00366774">
        <w:t>VH</w:t>
      </w:r>
    </w:p>
    <w:p w:rsidR="00E51287" w:rsidRDefault="00E51287" w:rsidP="00D057FB">
      <w:pPr>
        <w:spacing w:line="360" w:lineRule="auto"/>
        <w:rPr>
          <w:b/>
          <w:i/>
          <w:color w:val="00B050"/>
          <w:u w:val="single"/>
        </w:rPr>
      </w:pPr>
    </w:p>
    <w:p w:rsidR="00D057FB" w:rsidRPr="003D0FA6" w:rsidRDefault="00D057FB" w:rsidP="00D057FB">
      <w:pPr>
        <w:spacing w:line="360" w:lineRule="auto"/>
      </w:pPr>
      <w:r w:rsidRPr="000E57DC">
        <w:rPr>
          <w:b/>
          <w:i/>
          <w:color w:val="00B050"/>
          <w:u w:val="single"/>
        </w:rPr>
        <w:t>Mládež a jej svet/Starostlivosť o zdravie - 24 VH</w:t>
      </w:r>
    </w:p>
    <w:p w:rsidR="00D057FB" w:rsidRPr="00366774" w:rsidRDefault="00D057FB" w:rsidP="00D057FB">
      <w:pPr>
        <w:spacing w:line="360" w:lineRule="auto"/>
      </w:pPr>
      <w:r w:rsidRPr="00366774">
        <w:t>Slovná zásoba 1: starostlivosť o zdravie. – 1</w:t>
      </w:r>
      <w:r>
        <w:t xml:space="preserve"> </w:t>
      </w:r>
      <w:r w:rsidRPr="00366774">
        <w:t>VH</w:t>
      </w:r>
    </w:p>
    <w:p w:rsidR="00D057FB" w:rsidRPr="00366774" w:rsidRDefault="00D057FB" w:rsidP="00D057FB">
      <w:pPr>
        <w:spacing w:line="360" w:lineRule="auto"/>
      </w:pPr>
      <w:r w:rsidRPr="00366774">
        <w:t xml:space="preserve">Čítanie 1: </w:t>
      </w:r>
      <w:proofErr w:type="spellStart"/>
      <w:r w:rsidRPr="00366774">
        <w:t>Lewisov</w:t>
      </w:r>
      <w:proofErr w:type="spellEnd"/>
      <w:r w:rsidRPr="00366774">
        <w:t xml:space="preserve"> problém.  – 2</w:t>
      </w:r>
      <w:r>
        <w:t xml:space="preserve"> </w:t>
      </w:r>
      <w:r w:rsidRPr="00366774">
        <w:t xml:space="preserve">VH   </w:t>
      </w:r>
    </w:p>
    <w:p w:rsidR="00D057FB" w:rsidRPr="00366774" w:rsidRDefault="00D057FB" w:rsidP="00D057FB">
      <w:pPr>
        <w:spacing w:line="360" w:lineRule="auto"/>
      </w:pPr>
      <w:r w:rsidRPr="00366774">
        <w:t>Gramatika 1: Modálne slovesá „</w:t>
      </w:r>
      <w:proofErr w:type="spellStart"/>
      <w:r w:rsidRPr="00366774">
        <w:t>must</w:t>
      </w:r>
      <w:proofErr w:type="spellEnd"/>
      <w:r w:rsidRPr="00366774">
        <w:t>/</w:t>
      </w:r>
      <w:proofErr w:type="spellStart"/>
      <w:r w:rsidRPr="00366774">
        <w:t>mustn´t</w:t>
      </w:r>
      <w:proofErr w:type="spellEnd"/>
      <w:r w:rsidRPr="00366774">
        <w:t xml:space="preserve">, </w:t>
      </w:r>
      <w:proofErr w:type="spellStart"/>
      <w:r w:rsidRPr="00366774">
        <w:t>should</w:t>
      </w:r>
      <w:proofErr w:type="spellEnd"/>
      <w:r w:rsidRPr="00366774">
        <w:t>/</w:t>
      </w:r>
      <w:proofErr w:type="spellStart"/>
      <w:r w:rsidRPr="00366774">
        <w:t>shouldn´t</w:t>
      </w:r>
      <w:proofErr w:type="spellEnd"/>
      <w:r w:rsidRPr="00366774">
        <w:t xml:space="preserve">“.  </w:t>
      </w:r>
      <w:r>
        <w:t>–</w:t>
      </w:r>
      <w:r w:rsidRPr="00366774">
        <w:t xml:space="preserve"> 3</w:t>
      </w:r>
      <w:r>
        <w:t xml:space="preserve"> </w:t>
      </w:r>
      <w:r w:rsidRPr="00366774">
        <w:t xml:space="preserve">VH </w:t>
      </w:r>
    </w:p>
    <w:p w:rsidR="00D057FB" w:rsidRPr="00366774" w:rsidRDefault="00D057FB" w:rsidP="00D057FB">
      <w:pPr>
        <w:spacing w:line="360" w:lineRule="auto"/>
      </w:pPr>
      <w:r w:rsidRPr="00366774">
        <w:t>Počúvanie:  Šťastný koniec? – 2</w:t>
      </w:r>
      <w:r>
        <w:t xml:space="preserve"> </w:t>
      </w:r>
      <w:r w:rsidRPr="00366774">
        <w:t>VH</w:t>
      </w:r>
    </w:p>
    <w:p w:rsidR="00D057FB" w:rsidRPr="00366774" w:rsidRDefault="00D057FB" w:rsidP="00D057FB">
      <w:pPr>
        <w:spacing w:line="360" w:lineRule="auto"/>
      </w:pPr>
      <w:r w:rsidRPr="00366774">
        <w:t xml:space="preserve">Rozprávanie: Čo musíš/nesmieš robiť </w:t>
      </w:r>
      <w:r>
        <w:t>–</w:t>
      </w:r>
      <w:r w:rsidRPr="00366774">
        <w:t xml:space="preserve"> 2</w:t>
      </w:r>
      <w:r>
        <w:t xml:space="preserve"> </w:t>
      </w:r>
      <w:r w:rsidRPr="00366774">
        <w:t>VH</w:t>
      </w:r>
    </w:p>
    <w:p w:rsidR="00D057FB" w:rsidRPr="00366774" w:rsidRDefault="00D057FB" w:rsidP="00D057FB">
      <w:pPr>
        <w:spacing w:line="360" w:lineRule="auto"/>
      </w:pPr>
      <w:r w:rsidRPr="00366774">
        <w:t>Kultúra: Záchranné zložky.  – 1</w:t>
      </w:r>
      <w:r>
        <w:t xml:space="preserve"> </w:t>
      </w:r>
      <w:r w:rsidRPr="00366774">
        <w:t>VH</w:t>
      </w:r>
    </w:p>
    <w:p w:rsidR="00D057FB" w:rsidRPr="00366774" w:rsidRDefault="00D057FB" w:rsidP="00D057FB">
      <w:pPr>
        <w:spacing w:line="360" w:lineRule="auto"/>
      </w:pPr>
      <w:r w:rsidRPr="00366774">
        <w:t>Slovná zásoba 2: zdravie. – 1</w:t>
      </w:r>
      <w:r>
        <w:t xml:space="preserve"> </w:t>
      </w:r>
      <w:r w:rsidRPr="00366774">
        <w:t>VH</w:t>
      </w:r>
    </w:p>
    <w:p w:rsidR="00D057FB" w:rsidRPr="00366774" w:rsidRDefault="00D057FB" w:rsidP="00D057FB">
      <w:pPr>
        <w:spacing w:line="360" w:lineRule="auto"/>
      </w:pPr>
      <w:r w:rsidRPr="00366774">
        <w:t xml:space="preserve">Čítanie 2: </w:t>
      </w:r>
      <w:proofErr w:type="spellStart"/>
      <w:r w:rsidRPr="00366774">
        <w:t>Ashleyho</w:t>
      </w:r>
      <w:proofErr w:type="spellEnd"/>
      <w:r w:rsidRPr="00366774">
        <w:t xml:space="preserve"> fotoaparát.  </w:t>
      </w:r>
      <w:r>
        <w:t>–</w:t>
      </w:r>
      <w:r w:rsidRPr="00366774">
        <w:t xml:space="preserve"> 2</w:t>
      </w:r>
      <w:r>
        <w:t xml:space="preserve"> </w:t>
      </w:r>
      <w:r w:rsidRPr="00366774">
        <w:t>VH</w:t>
      </w:r>
    </w:p>
    <w:p w:rsidR="00D057FB" w:rsidRPr="00366774" w:rsidRDefault="00D057FB" w:rsidP="00D057FB">
      <w:pPr>
        <w:spacing w:line="360" w:lineRule="auto"/>
      </w:pPr>
      <w:r w:rsidRPr="00366774">
        <w:t xml:space="preserve">Gramatika 2: Modálne slovesá.  </w:t>
      </w:r>
      <w:r>
        <w:t>–</w:t>
      </w:r>
      <w:r w:rsidRPr="00366774">
        <w:t xml:space="preserve"> 3</w:t>
      </w:r>
      <w:r>
        <w:t xml:space="preserve"> </w:t>
      </w:r>
      <w:r w:rsidRPr="00366774">
        <w:t>VH</w:t>
      </w:r>
    </w:p>
    <w:p w:rsidR="00D057FB" w:rsidRPr="00366774" w:rsidRDefault="00D057FB" w:rsidP="00D057FB">
      <w:pPr>
        <w:spacing w:line="360" w:lineRule="auto"/>
      </w:pPr>
      <w:r w:rsidRPr="00366774">
        <w:lastRenderedPageBreak/>
        <w:t>Písanie: Poviedka  -2</w:t>
      </w:r>
      <w:r>
        <w:t xml:space="preserve"> </w:t>
      </w:r>
      <w:r w:rsidRPr="00366774">
        <w:t>VH</w:t>
      </w:r>
    </w:p>
    <w:p w:rsidR="00D057FB" w:rsidRPr="00366774" w:rsidRDefault="00D057FB" w:rsidP="00D057FB">
      <w:pPr>
        <w:spacing w:line="360" w:lineRule="auto"/>
      </w:pPr>
      <w:r w:rsidRPr="00366774">
        <w:t>Kultúra2: Zdravie - oči -1</w:t>
      </w:r>
      <w:r>
        <w:t xml:space="preserve"> </w:t>
      </w:r>
      <w:r w:rsidRPr="00366774">
        <w:t>VH</w:t>
      </w:r>
    </w:p>
    <w:p w:rsidR="00D057FB" w:rsidRPr="00366774" w:rsidRDefault="00D057FB" w:rsidP="00D057FB">
      <w:pPr>
        <w:spacing w:line="360" w:lineRule="auto"/>
      </w:pPr>
      <w:r w:rsidRPr="00366774">
        <w:t>Sprievodca slovnej zásoby a gramatiky. Opakovanie. -2</w:t>
      </w:r>
      <w:r>
        <w:t xml:space="preserve"> </w:t>
      </w:r>
      <w:r w:rsidRPr="00366774">
        <w:t>VH</w:t>
      </w:r>
    </w:p>
    <w:p w:rsidR="00D057FB" w:rsidRPr="00366774" w:rsidRDefault="00D057FB" w:rsidP="00D057FB">
      <w:pPr>
        <w:spacing w:line="360" w:lineRule="auto"/>
      </w:pPr>
      <w:r w:rsidRPr="007B7801">
        <w:t>Zhrnutie –</w:t>
      </w:r>
      <w:r w:rsidRPr="00366774">
        <w:t xml:space="preserve"> „</w:t>
      </w:r>
      <w:proofErr w:type="spellStart"/>
      <w:r w:rsidRPr="00366774">
        <w:t>revision</w:t>
      </w:r>
      <w:proofErr w:type="spellEnd"/>
      <w:r w:rsidRPr="00366774">
        <w:t xml:space="preserve"> 3“ – 2</w:t>
      </w:r>
      <w:r>
        <w:t xml:space="preserve"> </w:t>
      </w:r>
      <w:r w:rsidRPr="00366774">
        <w:t>VH</w:t>
      </w:r>
    </w:p>
    <w:p w:rsidR="00D057FB" w:rsidRPr="00366774" w:rsidRDefault="00D057FB" w:rsidP="00D057FB">
      <w:pPr>
        <w:rPr>
          <w:b/>
          <w:color w:val="0070C0"/>
          <w:u w:val="single"/>
        </w:rPr>
      </w:pPr>
    </w:p>
    <w:p w:rsidR="003D0FA6" w:rsidRDefault="003D0FA6" w:rsidP="00D057FB">
      <w:pPr>
        <w:spacing w:line="360" w:lineRule="auto"/>
        <w:rPr>
          <w:b/>
          <w:u w:val="single"/>
        </w:rPr>
      </w:pPr>
    </w:p>
    <w:p w:rsidR="00D057FB" w:rsidRPr="00366774" w:rsidRDefault="00D057FB" w:rsidP="00D057FB">
      <w:pPr>
        <w:spacing w:line="360" w:lineRule="auto"/>
      </w:pPr>
      <w:r w:rsidRPr="00366774">
        <w:rPr>
          <w:b/>
          <w:u w:val="single"/>
        </w:rPr>
        <w:t>Použité prierezové témy</w:t>
      </w:r>
      <w:r w:rsidRPr="00366774">
        <w:t>:</w:t>
      </w:r>
    </w:p>
    <w:p w:rsidR="00D057FB" w:rsidRDefault="00D057FB" w:rsidP="00D057FB">
      <w:pPr>
        <w:spacing w:line="360" w:lineRule="auto"/>
        <w:jc w:val="both"/>
      </w:pPr>
      <w:r w:rsidRPr="00366774">
        <w:t xml:space="preserve">Environmentálna výchova, Dopravná výchova, Ochrana života a zdravia, Mediálna výchova, Multikultúrna výchova, Výchova k manželstvu a rodičovstvu </w:t>
      </w:r>
    </w:p>
    <w:p w:rsidR="00E51287" w:rsidRDefault="00E51287" w:rsidP="00D057FB">
      <w:pPr>
        <w:spacing w:line="360" w:lineRule="auto"/>
        <w:jc w:val="both"/>
      </w:pPr>
    </w:p>
    <w:p w:rsidR="00E51287" w:rsidRDefault="00E51287" w:rsidP="00D057FB">
      <w:pPr>
        <w:spacing w:line="360" w:lineRule="auto"/>
        <w:jc w:val="both"/>
      </w:pPr>
    </w:p>
    <w:p w:rsidR="00E51287" w:rsidRDefault="00E51287" w:rsidP="00D057FB">
      <w:pPr>
        <w:spacing w:line="360" w:lineRule="auto"/>
        <w:jc w:val="both"/>
      </w:pPr>
    </w:p>
    <w:p w:rsidR="00E51287" w:rsidRDefault="00E51287" w:rsidP="00D057FB">
      <w:pPr>
        <w:spacing w:line="360" w:lineRule="auto"/>
        <w:jc w:val="both"/>
      </w:pPr>
    </w:p>
    <w:p w:rsidR="00E51287" w:rsidRDefault="00E51287" w:rsidP="00D057FB">
      <w:pPr>
        <w:spacing w:line="360" w:lineRule="auto"/>
        <w:jc w:val="both"/>
      </w:pPr>
    </w:p>
    <w:p w:rsidR="00E51287" w:rsidRDefault="00E51287" w:rsidP="00D057FB">
      <w:pPr>
        <w:spacing w:line="360" w:lineRule="auto"/>
        <w:jc w:val="both"/>
      </w:pPr>
    </w:p>
    <w:p w:rsidR="00E51287" w:rsidRDefault="00E51287" w:rsidP="00D057FB">
      <w:pPr>
        <w:spacing w:line="360" w:lineRule="auto"/>
        <w:jc w:val="both"/>
      </w:pPr>
    </w:p>
    <w:p w:rsidR="00E51287" w:rsidRDefault="00E51287" w:rsidP="00D057FB">
      <w:pPr>
        <w:spacing w:line="360" w:lineRule="auto"/>
        <w:jc w:val="both"/>
      </w:pPr>
    </w:p>
    <w:p w:rsidR="00E51287" w:rsidRDefault="00E51287" w:rsidP="00D057FB">
      <w:pPr>
        <w:spacing w:line="360" w:lineRule="auto"/>
        <w:jc w:val="both"/>
      </w:pPr>
    </w:p>
    <w:p w:rsidR="00E51287" w:rsidRDefault="00E51287" w:rsidP="00D057FB">
      <w:pPr>
        <w:spacing w:line="360" w:lineRule="auto"/>
        <w:jc w:val="both"/>
      </w:pPr>
    </w:p>
    <w:p w:rsidR="00E51287" w:rsidRDefault="00E51287" w:rsidP="00D057FB">
      <w:pPr>
        <w:spacing w:line="360" w:lineRule="auto"/>
        <w:jc w:val="both"/>
      </w:pPr>
    </w:p>
    <w:p w:rsidR="00E51287" w:rsidRDefault="00E51287" w:rsidP="00D057FB">
      <w:pPr>
        <w:spacing w:line="360" w:lineRule="auto"/>
        <w:jc w:val="both"/>
      </w:pPr>
    </w:p>
    <w:p w:rsidR="00E51287" w:rsidRDefault="00E51287" w:rsidP="00D057FB">
      <w:pPr>
        <w:spacing w:line="360" w:lineRule="auto"/>
        <w:jc w:val="both"/>
      </w:pPr>
    </w:p>
    <w:p w:rsidR="00E51287" w:rsidRPr="00366774" w:rsidRDefault="00E51287" w:rsidP="00D057FB">
      <w:pPr>
        <w:spacing w:line="360" w:lineRule="auto"/>
        <w:jc w:val="both"/>
      </w:pPr>
    </w:p>
    <w:p w:rsidR="00D057FB" w:rsidRPr="00366774" w:rsidRDefault="00D057FB" w:rsidP="00D057FB">
      <w:pPr>
        <w:jc w:val="both"/>
        <w:rPr>
          <w:rFonts w:eastAsiaTheme="minorHAnsi"/>
          <w:b/>
        </w:rPr>
      </w:pPr>
    </w:p>
    <w:p w:rsidR="00D057FB" w:rsidRPr="00366774" w:rsidRDefault="00D057FB" w:rsidP="00D057FB">
      <w:pPr>
        <w:spacing w:line="360" w:lineRule="auto"/>
        <w:jc w:val="both"/>
      </w:pPr>
    </w:p>
    <w:p w:rsidR="00D057FB" w:rsidRPr="00665428" w:rsidRDefault="00D057FB" w:rsidP="00D057FB">
      <w:pPr>
        <w:widowControl w:val="0"/>
        <w:autoSpaceDE w:val="0"/>
        <w:autoSpaceDN w:val="0"/>
        <w:adjustRightInd w:val="0"/>
        <w:spacing w:before="152" w:line="322" w:lineRule="exact"/>
        <w:rPr>
          <w:rFonts w:ascii="Times New Roman Bold" w:hAnsi="Times New Roman Bold" w:cs="Times New Roman Bold"/>
          <w:b/>
          <w:color w:val="000000"/>
          <w:sz w:val="28"/>
          <w:szCs w:val="28"/>
        </w:rPr>
      </w:pPr>
      <w:r w:rsidRPr="00665428">
        <w:rPr>
          <w:rFonts w:ascii="Times New Roman Bold" w:hAnsi="Times New Roman Bold" w:cs="Times New Roman Bold"/>
          <w:b/>
          <w:color w:val="000000"/>
          <w:sz w:val="28"/>
          <w:szCs w:val="28"/>
        </w:rPr>
        <w:lastRenderedPageBreak/>
        <w:t xml:space="preserve">CHARAKTERISTIKA PREDMETU TVORIVÁ DRAMATIKA </w:t>
      </w:r>
    </w:p>
    <w:p w:rsidR="00D057FB" w:rsidRDefault="00D057FB" w:rsidP="00D057FB">
      <w:pPr>
        <w:widowControl w:val="0"/>
        <w:autoSpaceDE w:val="0"/>
        <w:autoSpaceDN w:val="0"/>
        <w:adjustRightInd w:val="0"/>
        <w:spacing w:before="7" w:line="360" w:lineRule="auto"/>
        <w:ind w:left="20" w:right="14"/>
        <w:jc w:val="both"/>
        <w:rPr>
          <w:color w:val="000000"/>
          <w:w w:val="105"/>
        </w:rPr>
      </w:pPr>
    </w:p>
    <w:p w:rsidR="00D057FB" w:rsidRPr="00E477AC" w:rsidRDefault="00D057FB" w:rsidP="00D057FB">
      <w:pPr>
        <w:widowControl w:val="0"/>
        <w:autoSpaceDE w:val="0"/>
        <w:autoSpaceDN w:val="0"/>
        <w:adjustRightInd w:val="0"/>
        <w:spacing w:before="7" w:line="360" w:lineRule="auto"/>
        <w:ind w:right="14" w:firstLine="708"/>
        <w:jc w:val="both"/>
        <w:rPr>
          <w:color w:val="000000"/>
        </w:rPr>
      </w:pPr>
      <w:r w:rsidRPr="00E477AC">
        <w:rPr>
          <w:color w:val="000000"/>
          <w:w w:val="105"/>
        </w:rPr>
        <w:t xml:space="preserve">Tvorivá dramatika je syntetizujúcim predmetom, ktorý obsahuje dramatické, pohybové, </w:t>
      </w:r>
      <w:r w:rsidRPr="00E477AC">
        <w:rPr>
          <w:color w:val="000000"/>
          <w:w w:val="102"/>
        </w:rPr>
        <w:t xml:space="preserve">rečové, prednesové a slovesné tvorivé činnosti, prostredníctvom ktorých pôsobí na celkový </w:t>
      </w:r>
      <w:r w:rsidRPr="00E477AC">
        <w:rPr>
          <w:color w:val="000000"/>
          <w:w w:val="103"/>
        </w:rPr>
        <w:t xml:space="preserve">rozvoj myslenia, cítenia a konania žiakov. Harmonicky rozvíja osobnosť a aktívny tvorivý </w:t>
      </w:r>
      <w:r w:rsidRPr="00E477AC">
        <w:rPr>
          <w:color w:val="000000"/>
          <w:w w:val="104"/>
        </w:rPr>
        <w:t xml:space="preserve">prístup   k základným   postojom.   Učí   žiakov   vnímať   a zachytávať   svet   zmyslami, </w:t>
      </w:r>
      <w:r w:rsidRPr="00E477AC">
        <w:rPr>
          <w:color w:val="000000"/>
        </w:rPr>
        <w:t xml:space="preserve">prostredníctvom prežívania týchto dotykov vyjadriť svoje pocity a predstavy. </w:t>
      </w:r>
    </w:p>
    <w:p w:rsidR="00D057FB" w:rsidRDefault="00D057FB" w:rsidP="00D057FB">
      <w:pPr>
        <w:widowControl w:val="0"/>
        <w:autoSpaceDE w:val="0"/>
        <w:autoSpaceDN w:val="0"/>
        <w:adjustRightInd w:val="0"/>
        <w:spacing w:before="8" w:line="360" w:lineRule="auto"/>
        <w:ind w:left="20" w:right="15" w:firstLine="708"/>
        <w:jc w:val="both"/>
        <w:rPr>
          <w:color w:val="000000"/>
        </w:rPr>
      </w:pPr>
      <w:r w:rsidRPr="00E477AC">
        <w:rPr>
          <w:color w:val="000000"/>
          <w:spacing w:val="3"/>
        </w:rPr>
        <w:t>Tvorivá dramatika je založená na princípe porozumeni</w:t>
      </w:r>
      <w:r>
        <w:rPr>
          <w:color w:val="000000"/>
          <w:spacing w:val="3"/>
        </w:rPr>
        <w:t xml:space="preserve">a, spolupráce, súhry a tímovej </w:t>
      </w:r>
      <w:r w:rsidRPr="00E477AC">
        <w:rPr>
          <w:color w:val="000000"/>
        </w:rPr>
        <w:t>tvorivosti. Prostredníctvom nej sa žiaci učia prezentovať vlastný názor, a súča</w:t>
      </w:r>
      <w:r>
        <w:rPr>
          <w:color w:val="000000"/>
        </w:rPr>
        <w:t xml:space="preserve">sne rešpektovať </w:t>
      </w:r>
      <w:r w:rsidRPr="00E477AC">
        <w:rPr>
          <w:color w:val="000000"/>
        </w:rPr>
        <w:t xml:space="preserve">názory druhých. Pomáha tvorivo zvládať nové situácie, ktoré prináša hra, škola, práca a život. </w:t>
      </w:r>
      <w:r w:rsidRPr="00E477AC">
        <w:rPr>
          <w:color w:val="000000"/>
        </w:rPr>
        <w:br/>
      </w:r>
      <w:r w:rsidRPr="00E477AC">
        <w:rPr>
          <w:color w:val="000000"/>
          <w:spacing w:val="2"/>
        </w:rPr>
        <w:t>Žiaci nadobudnú schopnosť osobitého a kultivovaného preja</w:t>
      </w:r>
      <w:r>
        <w:rPr>
          <w:color w:val="000000"/>
          <w:spacing w:val="2"/>
        </w:rPr>
        <w:t xml:space="preserve">vu. Vstupom tvorivej </w:t>
      </w:r>
      <w:proofErr w:type="spellStart"/>
      <w:r>
        <w:rPr>
          <w:color w:val="000000"/>
          <w:spacing w:val="2"/>
        </w:rPr>
        <w:t>dramatiky</w:t>
      </w:r>
      <w:proofErr w:type="spellEnd"/>
      <w:r>
        <w:rPr>
          <w:color w:val="000000"/>
          <w:spacing w:val="2"/>
        </w:rPr>
        <w:t xml:space="preserve"> </w:t>
      </w:r>
      <w:r w:rsidRPr="00E477AC">
        <w:rPr>
          <w:color w:val="000000"/>
          <w:w w:val="104"/>
        </w:rPr>
        <w:t xml:space="preserve">do vyučovania by sa malo docieliť to, aby sa škola stala </w:t>
      </w:r>
      <w:r>
        <w:rPr>
          <w:color w:val="000000"/>
          <w:w w:val="104"/>
        </w:rPr>
        <w:t xml:space="preserve">miestom skúmania, objavovania, </w:t>
      </w:r>
      <w:r w:rsidRPr="00E477AC">
        <w:rPr>
          <w:color w:val="000000"/>
        </w:rPr>
        <w:t xml:space="preserve">priateľstva a pochopenia. </w:t>
      </w:r>
    </w:p>
    <w:p w:rsidR="00D057FB" w:rsidRDefault="00D057FB" w:rsidP="00D057FB">
      <w:pPr>
        <w:widowControl w:val="0"/>
        <w:autoSpaceDE w:val="0"/>
        <w:autoSpaceDN w:val="0"/>
        <w:adjustRightInd w:val="0"/>
        <w:spacing w:line="360" w:lineRule="auto"/>
        <w:ind w:right="15"/>
        <w:rPr>
          <w:color w:val="000000"/>
        </w:rPr>
      </w:pPr>
    </w:p>
    <w:p w:rsidR="00D057FB" w:rsidRDefault="00D057FB" w:rsidP="00D057FB">
      <w:pPr>
        <w:widowControl w:val="0"/>
        <w:autoSpaceDE w:val="0"/>
        <w:autoSpaceDN w:val="0"/>
        <w:adjustRightInd w:val="0"/>
        <w:spacing w:line="360" w:lineRule="auto"/>
        <w:ind w:right="15"/>
        <w:rPr>
          <w:color w:val="000000"/>
          <w:sz w:val="28"/>
          <w:szCs w:val="28"/>
        </w:rPr>
      </w:pPr>
      <w:r>
        <w:rPr>
          <w:color w:val="000000"/>
          <w:sz w:val="28"/>
          <w:szCs w:val="28"/>
        </w:rPr>
        <w:t>CIELE PREDMETU</w:t>
      </w:r>
    </w:p>
    <w:p w:rsidR="00D057FB" w:rsidRPr="00B3587E" w:rsidRDefault="00D057FB" w:rsidP="00D057FB">
      <w:pPr>
        <w:spacing w:line="360" w:lineRule="auto"/>
        <w:ind w:firstLine="708"/>
        <w:jc w:val="both"/>
      </w:pPr>
      <w:r w:rsidRPr="00B3587E">
        <w:t>Tvorivá dramatika stavia na troch psychických fenoménoch: prežívanie, interpretácia a sebareflexia.</w:t>
      </w:r>
    </w:p>
    <w:p w:rsidR="00D057FB" w:rsidRPr="00B3587E" w:rsidRDefault="00D057FB" w:rsidP="00D057FB">
      <w:pPr>
        <w:spacing w:line="360" w:lineRule="auto"/>
        <w:jc w:val="both"/>
      </w:pPr>
      <w:r w:rsidRPr="00B3587E">
        <w:t xml:space="preserve"> </w:t>
      </w:r>
      <w:r w:rsidRPr="00B3587E">
        <w:tab/>
        <w:t xml:space="preserve">K cieľom tvorivej </w:t>
      </w:r>
      <w:proofErr w:type="spellStart"/>
      <w:r w:rsidRPr="00B3587E">
        <w:t>dramatiky</w:t>
      </w:r>
      <w:proofErr w:type="spellEnd"/>
      <w:r w:rsidRPr="00B3587E">
        <w:t xml:space="preserve"> vedie ďaleká cesta, ktorá núti pozorovať všetko okolo seba, nielen pozerať pred seba. Musí sa citlivo vnímať prostredie a naučiť sa v ňom hľadať. Najskôr sa však musíme naučiť hľadať v sebe. </w:t>
      </w:r>
    </w:p>
    <w:p w:rsidR="00D057FB" w:rsidRDefault="00D057FB" w:rsidP="00D057FB">
      <w:pPr>
        <w:spacing w:line="360" w:lineRule="auto"/>
        <w:ind w:firstLine="708"/>
        <w:jc w:val="both"/>
      </w:pPr>
      <w:r w:rsidRPr="00B3587E">
        <w:t xml:space="preserve">Cieľmi tvorivej </w:t>
      </w:r>
      <w:proofErr w:type="spellStart"/>
      <w:r w:rsidRPr="00B3587E">
        <w:t>dramatiky</w:t>
      </w:r>
      <w:proofErr w:type="spellEnd"/>
      <w:r w:rsidRPr="00B3587E">
        <w:t xml:space="preserve"> sú:</w:t>
      </w:r>
    </w:p>
    <w:p w:rsidR="00D057FB" w:rsidRPr="00AD679F" w:rsidRDefault="00D057FB" w:rsidP="00D057FB">
      <w:pPr>
        <w:spacing w:line="360" w:lineRule="auto"/>
        <w:ind w:firstLine="708"/>
        <w:jc w:val="both"/>
      </w:pPr>
      <w:r>
        <w:t xml:space="preserve">-    </w:t>
      </w:r>
      <w:r w:rsidRPr="00AD679F">
        <w:t>prostredníc</w:t>
      </w:r>
      <w:r>
        <w:t>tvom dramatickej hry a hraním ro</w:t>
      </w:r>
      <w:r w:rsidRPr="00AD679F">
        <w:t>l</w:t>
      </w:r>
      <w:r>
        <w:t>í</w:t>
      </w:r>
      <w:r w:rsidRPr="00AD679F">
        <w:t xml:space="preserve"> preskúma</w:t>
      </w:r>
      <w:r>
        <w:t>ť</w:t>
      </w:r>
      <w:r w:rsidRPr="00AD679F">
        <w:t xml:space="preserve"> a ujas</w:t>
      </w:r>
      <w:r>
        <w:t>ň</w:t>
      </w:r>
      <w:r w:rsidRPr="00AD679F">
        <w:t>ova</w:t>
      </w:r>
      <w:r>
        <w:t>ť</w:t>
      </w:r>
      <w:r w:rsidRPr="00AD679F">
        <w:t xml:space="preserve"> si osobný postoj ku zvoleným témam zameraným predovšetkým na medzi</w:t>
      </w:r>
      <w:r>
        <w:t>ľ</w:t>
      </w:r>
      <w:r w:rsidRPr="00AD679F">
        <w:t>udské vz</w:t>
      </w:r>
      <w:r>
        <w:t>ť</w:t>
      </w:r>
      <w:r w:rsidRPr="00AD679F">
        <w:t>ahy, postoje, hodnoty i celospolo</w:t>
      </w:r>
      <w:r>
        <w:t>č</w:t>
      </w:r>
      <w:r w:rsidRPr="00AD679F">
        <w:t xml:space="preserve">enské problémy;  </w:t>
      </w:r>
    </w:p>
    <w:p w:rsidR="00D057FB" w:rsidRPr="00B3587E" w:rsidRDefault="00D057FB" w:rsidP="00A9760F">
      <w:pPr>
        <w:numPr>
          <w:ilvl w:val="0"/>
          <w:numId w:val="7"/>
        </w:numPr>
        <w:spacing w:line="360" w:lineRule="auto"/>
        <w:contextualSpacing/>
        <w:jc w:val="both"/>
      </w:pPr>
      <w:r w:rsidRPr="00B3587E">
        <w:t>poznať a skúšať svoje možnosti a schopnosti,  riskovať a experimentovať,</w:t>
      </w:r>
    </w:p>
    <w:p w:rsidR="00D057FB" w:rsidRPr="00B3587E" w:rsidRDefault="00D057FB" w:rsidP="00A9760F">
      <w:pPr>
        <w:numPr>
          <w:ilvl w:val="0"/>
          <w:numId w:val="7"/>
        </w:numPr>
        <w:spacing w:line="360" w:lineRule="auto"/>
        <w:contextualSpacing/>
        <w:jc w:val="both"/>
      </w:pPr>
      <w:r w:rsidRPr="00B3587E">
        <w:t xml:space="preserve">poznať a uvedomovať si sám seba,  </w:t>
      </w:r>
    </w:p>
    <w:p w:rsidR="00D057FB" w:rsidRPr="00B3587E" w:rsidRDefault="00D057FB" w:rsidP="00A9760F">
      <w:pPr>
        <w:numPr>
          <w:ilvl w:val="0"/>
          <w:numId w:val="7"/>
        </w:numPr>
        <w:spacing w:line="360" w:lineRule="auto"/>
        <w:contextualSpacing/>
        <w:jc w:val="both"/>
      </w:pPr>
      <w:r w:rsidRPr="00B3587E">
        <w:t>prejavovať citlivosť k svojmu okoliu a jeho potrebám,</w:t>
      </w:r>
    </w:p>
    <w:p w:rsidR="00D057FB" w:rsidRPr="00B3587E" w:rsidRDefault="00D057FB" w:rsidP="00A9760F">
      <w:pPr>
        <w:numPr>
          <w:ilvl w:val="0"/>
          <w:numId w:val="7"/>
        </w:numPr>
        <w:spacing w:line="360" w:lineRule="auto"/>
        <w:contextualSpacing/>
        <w:jc w:val="both"/>
      </w:pPr>
      <w:r w:rsidRPr="00B3587E">
        <w:t>priznávať sebe i ostatným právo na vývoj a zmenu,</w:t>
      </w:r>
    </w:p>
    <w:p w:rsidR="00D057FB" w:rsidRDefault="00D057FB" w:rsidP="00A9760F">
      <w:pPr>
        <w:numPr>
          <w:ilvl w:val="0"/>
          <w:numId w:val="7"/>
        </w:numPr>
        <w:spacing w:line="360" w:lineRule="auto"/>
        <w:contextualSpacing/>
        <w:jc w:val="both"/>
      </w:pPr>
      <w:r w:rsidRPr="00B3587E">
        <w:t xml:space="preserve">uvedomovať si, že svojím konaním môžeme ovplyvniť život všetkých, </w:t>
      </w:r>
    </w:p>
    <w:p w:rsidR="00D057FB" w:rsidRPr="00AD679F" w:rsidRDefault="00D057FB" w:rsidP="00A9760F">
      <w:pPr>
        <w:numPr>
          <w:ilvl w:val="0"/>
          <w:numId w:val="7"/>
        </w:numPr>
        <w:spacing w:line="360" w:lineRule="auto"/>
        <w:contextualSpacing/>
        <w:jc w:val="both"/>
      </w:pPr>
      <w:r w:rsidRPr="00AD679F">
        <w:t>pracova</w:t>
      </w:r>
      <w:r>
        <w:t>ť</w:t>
      </w:r>
      <w:r w:rsidRPr="00AD679F">
        <w:t xml:space="preserve"> v skupine, aktívne sa zú</w:t>
      </w:r>
      <w:r>
        <w:t>č</w:t>
      </w:r>
      <w:r w:rsidRPr="00AD679F">
        <w:t>astni</w:t>
      </w:r>
      <w:r>
        <w:t>ť</w:t>
      </w:r>
      <w:r w:rsidRPr="00AD679F">
        <w:t xml:space="preserve"> spolo</w:t>
      </w:r>
      <w:r>
        <w:t>č</w:t>
      </w:r>
      <w:r w:rsidRPr="00AD679F">
        <w:t>nej tvorby, dokon</w:t>
      </w:r>
      <w:r>
        <w:t>č</w:t>
      </w:r>
      <w:r w:rsidRPr="00AD679F">
        <w:t>i</w:t>
      </w:r>
      <w:r>
        <w:t>ť</w:t>
      </w:r>
      <w:r w:rsidRPr="00AD679F">
        <w:t xml:space="preserve"> ju a</w:t>
      </w:r>
      <w:r>
        <w:t> </w:t>
      </w:r>
      <w:r w:rsidRPr="00AD679F">
        <w:t>prezentova</w:t>
      </w:r>
      <w:r>
        <w:t>ť,</w:t>
      </w:r>
      <w:r w:rsidRPr="00AD679F">
        <w:t xml:space="preserve">  </w:t>
      </w:r>
    </w:p>
    <w:p w:rsidR="00D057FB" w:rsidRPr="00B3587E" w:rsidRDefault="00D057FB" w:rsidP="00A9760F">
      <w:pPr>
        <w:numPr>
          <w:ilvl w:val="0"/>
          <w:numId w:val="7"/>
        </w:numPr>
        <w:spacing w:line="360" w:lineRule="auto"/>
        <w:contextualSpacing/>
        <w:jc w:val="both"/>
      </w:pPr>
      <w:r w:rsidRPr="00B3587E">
        <w:t>prežívať intenzívne každodenný život a tešiť sa z každodenných maličkostí</w:t>
      </w:r>
    </w:p>
    <w:p w:rsidR="00D057FB" w:rsidRPr="00B3587E" w:rsidRDefault="00D057FB" w:rsidP="00A9760F">
      <w:pPr>
        <w:numPr>
          <w:ilvl w:val="0"/>
          <w:numId w:val="7"/>
        </w:numPr>
        <w:spacing w:line="360" w:lineRule="auto"/>
        <w:contextualSpacing/>
        <w:jc w:val="both"/>
      </w:pPr>
      <w:proofErr w:type="spellStart"/>
      <w:r w:rsidRPr="00B3587E">
        <w:lastRenderedPageBreak/>
        <w:t>hrať</w:t>
      </w:r>
      <w:r>
        <w:t>sa</w:t>
      </w:r>
      <w:proofErr w:type="spellEnd"/>
      <w:r w:rsidRPr="00B3587E">
        <w:t xml:space="preserve"> a radovať sa z hry.  </w:t>
      </w:r>
    </w:p>
    <w:p w:rsidR="00D057FB" w:rsidRPr="00E477AC" w:rsidRDefault="00D057FB" w:rsidP="00D057FB">
      <w:pPr>
        <w:widowControl w:val="0"/>
        <w:autoSpaceDE w:val="0"/>
        <w:autoSpaceDN w:val="0"/>
        <w:adjustRightInd w:val="0"/>
        <w:spacing w:line="360" w:lineRule="auto"/>
        <w:rPr>
          <w:rFonts w:ascii="Times New Roman Bold" w:hAnsi="Times New Roman Bold" w:cs="Times New Roman Bold"/>
          <w:color w:val="000000"/>
        </w:rPr>
      </w:pPr>
    </w:p>
    <w:p w:rsidR="00D057FB" w:rsidRDefault="00D057FB" w:rsidP="00D057FB">
      <w:pPr>
        <w:widowControl w:val="0"/>
        <w:tabs>
          <w:tab w:val="left" w:pos="740"/>
        </w:tabs>
        <w:autoSpaceDE w:val="0"/>
        <w:autoSpaceDN w:val="0"/>
        <w:adjustRightInd w:val="0"/>
        <w:spacing w:line="360" w:lineRule="auto"/>
        <w:ind w:left="20"/>
        <w:jc w:val="both"/>
        <w:rPr>
          <w:rFonts w:ascii="Times New Roman Bold" w:hAnsi="Times New Roman Bold" w:cs="Times New Roman Bold"/>
          <w:color w:val="000000"/>
          <w:sz w:val="28"/>
          <w:szCs w:val="28"/>
        </w:rPr>
      </w:pPr>
      <w:r>
        <w:rPr>
          <w:rFonts w:ascii="Times New Roman Bold" w:hAnsi="Times New Roman Bold" w:cs="Times New Roman Bold"/>
          <w:color w:val="000000"/>
          <w:sz w:val="28"/>
          <w:szCs w:val="28"/>
        </w:rPr>
        <w:t>KĽÚČOVÉ KOMPETENCIE</w:t>
      </w:r>
    </w:p>
    <w:p w:rsidR="00D057FB"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sidRPr="005E40E4">
        <w:rPr>
          <w:rFonts w:ascii="Times New Roman Italic" w:hAnsi="Times New Roman Italic" w:cs="Times New Roman Italic"/>
          <w:b/>
          <w:i/>
          <w:color w:val="000000"/>
        </w:rPr>
        <w:t xml:space="preserve">1. Kompetencia (spôsobilosť)  k celoživotnému učeniu sa: </w:t>
      </w:r>
    </w:p>
    <w:p w:rsidR="00D057FB" w:rsidRPr="005E40E4" w:rsidRDefault="00D057FB" w:rsidP="00D057FB">
      <w:pPr>
        <w:widowControl w:val="0"/>
        <w:autoSpaceDE w:val="0"/>
        <w:autoSpaceDN w:val="0"/>
        <w:adjustRightInd w:val="0"/>
        <w:spacing w:line="360" w:lineRule="auto"/>
        <w:ind w:left="20"/>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D057FB" w:rsidRPr="005E40E4" w:rsidRDefault="00D057FB" w:rsidP="00A9760F">
      <w:pPr>
        <w:pStyle w:val="Odsekzoznamu"/>
        <w:widowControl w:val="0"/>
        <w:numPr>
          <w:ilvl w:val="0"/>
          <w:numId w:val="4"/>
        </w:numPr>
        <w:tabs>
          <w:tab w:val="left" w:pos="303"/>
        </w:tabs>
        <w:autoSpaceDE w:val="0"/>
        <w:autoSpaceDN w:val="0"/>
        <w:adjustRightInd w:val="0"/>
        <w:spacing w:after="0" w:line="360" w:lineRule="auto"/>
        <w:ind w:right="22"/>
        <w:jc w:val="both"/>
        <w:rPr>
          <w:color w:val="000000"/>
        </w:rPr>
      </w:pPr>
      <w:r w:rsidRPr="005E40E4">
        <w:rPr>
          <w:color w:val="000000"/>
          <w:w w:val="104"/>
        </w:rPr>
        <w:t>dokáže reflektovať proces vlastného učenia sa a myslenia</w:t>
      </w:r>
      <w:r>
        <w:rPr>
          <w:color w:val="000000"/>
          <w:w w:val="104"/>
        </w:rPr>
        <w:t xml:space="preserve"> pri získavaní a spracovávaní </w:t>
      </w:r>
      <w:r w:rsidRPr="005E40E4">
        <w:rPr>
          <w:color w:val="000000"/>
        </w:rPr>
        <w:t xml:space="preserve">nových poznatkov a informácií a uplatňuje rôzne stratégie učenia sa, </w:t>
      </w:r>
    </w:p>
    <w:p w:rsidR="00D057FB" w:rsidRPr="005E40E4" w:rsidRDefault="00D057FB" w:rsidP="00A9760F">
      <w:pPr>
        <w:pStyle w:val="Odsekzoznamu"/>
        <w:widowControl w:val="0"/>
        <w:numPr>
          <w:ilvl w:val="0"/>
          <w:numId w:val="4"/>
        </w:numPr>
        <w:autoSpaceDE w:val="0"/>
        <w:autoSpaceDN w:val="0"/>
        <w:adjustRightInd w:val="0"/>
        <w:spacing w:after="0" w:line="360" w:lineRule="auto"/>
        <w:jc w:val="both"/>
        <w:rPr>
          <w:color w:val="000000"/>
          <w:spacing w:val="2"/>
        </w:rPr>
      </w:pPr>
      <w:r w:rsidRPr="005E40E4">
        <w:rPr>
          <w:color w:val="000000"/>
          <w:spacing w:val="2"/>
        </w:rPr>
        <w:t xml:space="preserve">kriticky hodnotí svoj pokrok, prijíma spätnú väzbu a uvedomuje si svoje ďalšie rozvojové </w:t>
      </w:r>
      <w:r w:rsidRPr="005E40E4">
        <w:rPr>
          <w:color w:val="000000"/>
        </w:rPr>
        <w:t xml:space="preserve">možnosti, </w:t>
      </w:r>
    </w:p>
    <w:p w:rsidR="00D057FB"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sidRPr="005E40E4">
        <w:rPr>
          <w:b/>
          <w:i/>
          <w:color w:val="000000"/>
        </w:rPr>
        <w:t>2. S</w:t>
      </w:r>
      <w:r w:rsidRPr="005E40E4">
        <w:rPr>
          <w:rFonts w:ascii="Times New Roman Italic" w:hAnsi="Times New Roman Italic" w:cs="Times New Roman Italic"/>
          <w:b/>
          <w:i/>
          <w:color w:val="000000"/>
        </w:rPr>
        <w:t xml:space="preserve">ociálne komunikačné kompetencie (spôsobilosti): </w:t>
      </w:r>
    </w:p>
    <w:p w:rsidR="00D057FB" w:rsidRPr="005E40E4"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D057FB" w:rsidRPr="005E40E4" w:rsidRDefault="00D057FB" w:rsidP="00A9760F">
      <w:pPr>
        <w:pStyle w:val="Odsekzoznamu"/>
        <w:widowControl w:val="0"/>
        <w:numPr>
          <w:ilvl w:val="0"/>
          <w:numId w:val="4"/>
        </w:numPr>
        <w:tabs>
          <w:tab w:val="left" w:pos="303"/>
        </w:tabs>
        <w:autoSpaceDE w:val="0"/>
        <w:autoSpaceDN w:val="0"/>
        <w:adjustRightInd w:val="0"/>
        <w:spacing w:after="0" w:line="360" w:lineRule="auto"/>
        <w:ind w:right="14"/>
        <w:jc w:val="both"/>
        <w:rPr>
          <w:color w:val="000000"/>
        </w:rPr>
      </w:pPr>
      <w:r w:rsidRPr="005E40E4">
        <w:rPr>
          <w:color w:val="000000"/>
          <w:w w:val="105"/>
        </w:rPr>
        <w:t>dokáže využívať všetky dostupné formy komunikácie p</w:t>
      </w:r>
      <w:r>
        <w:rPr>
          <w:color w:val="000000"/>
          <w:w w:val="105"/>
        </w:rPr>
        <w:t xml:space="preserve">ri spracovávaní a vyjadrovaní </w:t>
      </w:r>
      <w:r w:rsidRPr="005E40E4">
        <w:rPr>
          <w:color w:val="000000"/>
          <w:spacing w:val="-1"/>
        </w:rPr>
        <w:t xml:space="preserve">informácií rôzneho typu, má adekvátny ústny a písomný prejav situácii a účelu komunikácie, </w:t>
      </w:r>
    </w:p>
    <w:p w:rsidR="00D057FB" w:rsidRDefault="00D057FB" w:rsidP="00A9760F">
      <w:pPr>
        <w:pStyle w:val="Odsekzoznamu"/>
        <w:widowControl w:val="0"/>
        <w:numPr>
          <w:ilvl w:val="0"/>
          <w:numId w:val="4"/>
        </w:numPr>
        <w:tabs>
          <w:tab w:val="left" w:pos="303"/>
        </w:tabs>
        <w:autoSpaceDE w:val="0"/>
        <w:autoSpaceDN w:val="0"/>
        <w:adjustRightInd w:val="0"/>
        <w:spacing w:after="0" w:line="360" w:lineRule="auto"/>
        <w:ind w:right="14"/>
        <w:jc w:val="both"/>
        <w:rPr>
          <w:color w:val="000000"/>
        </w:rPr>
      </w:pPr>
      <w:r w:rsidRPr="005E40E4">
        <w:rPr>
          <w:color w:val="000000"/>
        </w:rPr>
        <w:t xml:space="preserve">vie prezentovať sám seba a výsledky svojej prace na verejnosti, používa odborný jazyk, </w:t>
      </w:r>
    </w:p>
    <w:p w:rsidR="00D057FB" w:rsidRPr="005E40E4" w:rsidRDefault="00D057FB" w:rsidP="00A9760F">
      <w:pPr>
        <w:pStyle w:val="Odsekzoznamu"/>
        <w:widowControl w:val="0"/>
        <w:numPr>
          <w:ilvl w:val="0"/>
          <w:numId w:val="4"/>
        </w:numPr>
        <w:tabs>
          <w:tab w:val="left" w:pos="303"/>
        </w:tabs>
        <w:autoSpaceDE w:val="0"/>
        <w:autoSpaceDN w:val="0"/>
        <w:adjustRightInd w:val="0"/>
        <w:spacing w:after="0" w:line="360" w:lineRule="auto"/>
        <w:ind w:right="14"/>
        <w:jc w:val="both"/>
        <w:rPr>
          <w:color w:val="000000"/>
        </w:rPr>
      </w:pPr>
      <w:r w:rsidRPr="005E40E4">
        <w:rPr>
          <w:color w:val="000000"/>
        </w:rPr>
        <w:t xml:space="preserve">chápe význam a uplatňuje formy takých komunikačných spôsobilostí, ktoré sú základom </w:t>
      </w:r>
      <w:r w:rsidRPr="005E40E4">
        <w:rPr>
          <w:color w:val="000000"/>
          <w:spacing w:val="-1"/>
        </w:rPr>
        <w:t xml:space="preserve">efektívnej spolupráce, založenej na vzájomnom rešpektovaní práv a povinností a na prevzatí osobnej zodpovednosti, </w:t>
      </w:r>
    </w:p>
    <w:p w:rsidR="00D057FB" w:rsidRDefault="00D057FB" w:rsidP="00D057FB">
      <w:pPr>
        <w:widowControl w:val="0"/>
        <w:autoSpaceDE w:val="0"/>
        <w:autoSpaceDN w:val="0"/>
        <w:adjustRightInd w:val="0"/>
        <w:spacing w:line="360" w:lineRule="auto"/>
        <w:ind w:right="1091"/>
        <w:jc w:val="both"/>
        <w:rPr>
          <w:rFonts w:ascii="Times New Roman Italic" w:hAnsi="Times New Roman Italic" w:cs="Times New Roman Italic"/>
          <w:b/>
          <w:i/>
          <w:color w:val="000000"/>
        </w:rPr>
      </w:pPr>
      <w:r w:rsidRPr="005E40E4">
        <w:rPr>
          <w:rFonts w:ascii="Times New Roman Italic" w:hAnsi="Times New Roman Italic" w:cs="Times New Roman Italic"/>
          <w:b/>
          <w:i/>
          <w:color w:val="000000"/>
        </w:rPr>
        <w:t xml:space="preserve">3. Kompetencie (spôsobilosti) uplatňovať  základ  matematického myslenia a základné schopnosti poznávať v oblasti vedy a techniky: </w:t>
      </w:r>
    </w:p>
    <w:p w:rsidR="00D057FB" w:rsidRPr="005E40E4" w:rsidRDefault="00D057FB" w:rsidP="00D057FB">
      <w:pPr>
        <w:widowControl w:val="0"/>
        <w:autoSpaceDE w:val="0"/>
        <w:autoSpaceDN w:val="0"/>
        <w:adjustRightInd w:val="0"/>
        <w:spacing w:line="360" w:lineRule="auto"/>
        <w:ind w:right="1091"/>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D057FB" w:rsidRPr="005E40E4" w:rsidRDefault="00D057FB" w:rsidP="00A9760F">
      <w:pPr>
        <w:pStyle w:val="Odsekzoznamu"/>
        <w:widowControl w:val="0"/>
        <w:numPr>
          <w:ilvl w:val="0"/>
          <w:numId w:val="4"/>
        </w:numPr>
        <w:tabs>
          <w:tab w:val="left" w:pos="303"/>
        </w:tabs>
        <w:autoSpaceDE w:val="0"/>
        <w:autoSpaceDN w:val="0"/>
        <w:adjustRightInd w:val="0"/>
        <w:spacing w:after="0" w:line="360" w:lineRule="auto"/>
        <w:ind w:right="20"/>
        <w:jc w:val="both"/>
        <w:rPr>
          <w:color w:val="000000"/>
        </w:rPr>
      </w:pPr>
      <w:r w:rsidRPr="005E40E4">
        <w:rPr>
          <w:color w:val="000000"/>
          <w:w w:val="102"/>
        </w:rPr>
        <w:t>používa  matematické  myslenie  na  riešenie  praktickýc</w:t>
      </w:r>
      <w:r>
        <w:rPr>
          <w:color w:val="000000"/>
          <w:w w:val="102"/>
        </w:rPr>
        <w:t xml:space="preserve">h  problémov  v  každodenných </w:t>
      </w:r>
      <w:r w:rsidRPr="005E40E4">
        <w:rPr>
          <w:color w:val="000000"/>
        </w:rPr>
        <w:t xml:space="preserve">situáciách, </w:t>
      </w:r>
    </w:p>
    <w:p w:rsidR="00D057FB"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rFonts w:ascii="Times New Roman Italic" w:hAnsi="Times New Roman Italic" w:cs="Times New Roman Italic"/>
          <w:b/>
          <w:i/>
          <w:color w:val="000000"/>
        </w:rPr>
        <w:t xml:space="preserve">4. Kompetencie (spôsobilosti) v oblasti informačných a komunikačných technológií: </w:t>
      </w:r>
    </w:p>
    <w:p w:rsidR="00D057FB" w:rsidRPr="007355EA"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D057FB" w:rsidRPr="005E40E4" w:rsidRDefault="00D057FB" w:rsidP="00A9760F">
      <w:pPr>
        <w:pStyle w:val="Odsekzoznamu"/>
        <w:widowControl w:val="0"/>
        <w:numPr>
          <w:ilvl w:val="0"/>
          <w:numId w:val="4"/>
        </w:numPr>
        <w:tabs>
          <w:tab w:val="left" w:pos="303"/>
        </w:tabs>
        <w:autoSpaceDE w:val="0"/>
        <w:autoSpaceDN w:val="0"/>
        <w:adjustRightInd w:val="0"/>
        <w:spacing w:after="0" w:line="360" w:lineRule="auto"/>
        <w:ind w:right="300"/>
        <w:jc w:val="both"/>
        <w:rPr>
          <w:color w:val="000000"/>
        </w:rPr>
      </w:pPr>
      <w:r w:rsidRPr="005E40E4">
        <w:rPr>
          <w:color w:val="000000"/>
        </w:rPr>
        <w:t>má osvojené základné zručnosti v oblasti IKT ako predpok</w:t>
      </w:r>
      <w:r>
        <w:rPr>
          <w:color w:val="000000"/>
        </w:rPr>
        <w:t xml:space="preserve">lad ďalšieho rozvoja, používa </w:t>
      </w:r>
      <w:r w:rsidRPr="005E40E4">
        <w:rPr>
          <w:color w:val="000000"/>
        </w:rPr>
        <w:t xml:space="preserve">základné postupy pri práci s textom a jednoduchou prezentáciou, </w:t>
      </w:r>
    </w:p>
    <w:p w:rsidR="00D057FB" w:rsidRPr="005E40E4" w:rsidRDefault="00D057FB" w:rsidP="00A9760F">
      <w:pPr>
        <w:pStyle w:val="Odsekzoznamu"/>
        <w:widowControl w:val="0"/>
        <w:numPr>
          <w:ilvl w:val="0"/>
          <w:numId w:val="4"/>
        </w:numPr>
        <w:autoSpaceDE w:val="0"/>
        <w:autoSpaceDN w:val="0"/>
        <w:adjustRightInd w:val="0"/>
        <w:spacing w:after="0" w:line="360" w:lineRule="auto"/>
        <w:jc w:val="both"/>
        <w:rPr>
          <w:color w:val="000000"/>
        </w:rPr>
      </w:pPr>
      <w:r w:rsidRPr="005E40E4">
        <w:rPr>
          <w:color w:val="000000"/>
        </w:rPr>
        <w:t xml:space="preserve">je schopný nahrávať a prehrávať zvuky a videá, </w:t>
      </w:r>
    </w:p>
    <w:p w:rsidR="00D057FB"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b/>
          <w:i/>
          <w:color w:val="000000"/>
        </w:rPr>
        <w:t>5. K</w:t>
      </w:r>
      <w:r w:rsidRPr="007355EA">
        <w:rPr>
          <w:rFonts w:ascii="Times New Roman Italic" w:hAnsi="Times New Roman Italic" w:cs="Times New Roman Italic"/>
          <w:b/>
          <w:i/>
          <w:color w:val="000000"/>
        </w:rPr>
        <w:t xml:space="preserve">ompetencia (spôsobilosť) riešiť problémy: </w:t>
      </w:r>
    </w:p>
    <w:p w:rsidR="00D057FB" w:rsidRPr="007355EA"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lastRenderedPageBreak/>
        <w:t>Žiak:</w:t>
      </w:r>
    </w:p>
    <w:p w:rsidR="00D057FB" w:rsidRDefault="00D057FB" w:rsidP="00A9760F">
      <w:pPr>
        <w:pStyle w:val="Odsekzoznamu"/>
        <w:widowControl w:val="0"/>
        <w:numPr>
          <w:ilvl w:val="0"/>
          <w:numId w:val="4"/>
        </w:numPr>
        <w:tabs>
          <w:tab w:val="left" w:pos="303"/>
        </w:tabs>
        <w:autoSpaceDE w:val="0"/>
        <w:autoSpaceDN w:val="0"/>
        <w:adjustRightInd w:val="0"/>
        <w:spacing w:after="0" w:line="360" w:lineRule="auto"/>
        <w:ind w:right="21"/>
        <w:jc w:val="both"/>
        <w:rPr>
          <w:color w:val="000000"/>
        </w:rPr>
      </w:pPr>
      <w:r w:rsidRPr="005E40E4">
        <w:rPr>
          <w:color w:val="000000"/>
          <w:w w:val="105"/>
        </w:rPr>
        <w:t xml:space="preserve">je otvorený (pri riešení problémov) získavaniu a využívaniu rôznych, aj inovatívnych </w:t>
      </w:r>
      <w:r w:rsidRPr="005E40E4">
        <w:rPr>
          <w:color w:val="000000"/>
        </w:rPr>
        <w:t xml:space="preserve">postupov, formuluje argumenty a dôkazy na obhájenie </w:t>
      </w:r>
      <w:r>
        <w:rPr>
          <w:color w:val="000000"/>
        </w:rPr>
        <w:t xml:space="preserve">svojich výsledkov, </w:t>
      </w:r>
    </w:p>
    <w:p w:rsidR="00D057FB" w:rsidRPr="005E40E4" w:rsidRDefault="00D057FB" w:rsidP="00A9760F">
      <w:pPr>
        <w:pStyle w:val="Odsekzoznamu"/>
        <w:widowControl w:val="0"/>
        <w:numPr>
          <w:ilvl w:val="0"/>
          <w:numId w:val="4"/>
        </w:numPr>
        <w:tabs>
          <w:tab w:val="left" w:pos="303"/>
        </w:tabs>
        <w:autoSpaceDE w:val="0"/>
        <w:autoSpaceDN w:val="0"/>
        <w:adjustRightInd w:val="0"/>
        <w:spacing w:after="0" w:line="360" w:lineRule="auto"/>
        <w:ind w:right="21"/>
        <w:jc w:val="both"/>
        <w:rPr>
          <w:color w:val="000000"/>
        </w:rPr>
      </w:pPr>
      <w:r w:rsidRPr="005E40E4">
        <w:rPr>
          <w:color w:val="000000"/>
        </w:rPr>
        <w:t xml:space="preserve">má predpoklady na konštruktívne a kooperatívne riešenie konfliktov, </w:t>
      </w:r>
    </w:p>
    <w:p w:rsidR="00D057FB"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b/>
          <w:i/>
          <w:color w:val="000000"/>
        </w:rPr>
        <w:t>6. K</w:t>
      </w:r>
      <w:r w:rsidRPr="007355EA">
        <w:rPr>
          <w:rFonts w:ascii="Times New Roman Italic" w:hAnsi="Times New Roman Italic" w:cs="Times New Roman Italic"/>
          <w:b/>
          <w:i/>
          <w:color w:val="000000"/>
        </w:rPr>
        <w:t xml:space="preserve">ompetencie (spôsobilosti) občianske: </w:t>
      </w:r>
    </w:p>
    <w:p w:rsidR="00D057FB" w:rsidRPr="007355EA"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D057FB" w:rsidRPr="005E40E4" w:rsidRDefault="00D057FB" w:rsidP="00A9760F">
      <w:pPr>
        <w:pStyle w:val="Odsekzoznamu"/>
        <w:widowControl w:val="0"/>
        <w:numPr>
          <w:ilvl w:val="0"/>
          <w:numId w:val="4"/>
        </w:numPr>
        <w:tabs>
          <w:tab w:val="left" w:pos="303"/>
        </w:tabs>
        <w:autoSpaceDE w:val="0"/>
        <w:autoSpaceDN w:val="0"/>
        <w:adjustRightInd w:val="0"/>
        <w:spacing w:after="0" w:line="360" w:lineRule="auto"/>
        <w:ind w:right="21"/>
        <w:jc w:val="both"/>
        <w:rPr>
          <w:color w:val="000000"/>
        </w:rPr>
      </w:pPr>
      <w:r w:rsidRPr="005E40E4">
        <w:rPr>
          <w:color w:val="000000"/>
          <w:w w:val="103"/>
        </w:rPr>
        <w:t>uvedomuje si základné humanistické hodnoty, zmysel ná</w:t>
      </w:r>
      <w:r>
        <w:rPr>
          <w:color w:val="000000"/>
          <w:w w:val="103"/>
        </w:rPr>
        <w:t xml:space="preserve">rodného kultúrneho dedičstva, </w:t>
      </w:r>
      <w:r w:rsidRPr="005E40E4">
        <w:rPr>
          <w:color w:val="000000"/>
        </w:rPr>
        <w:t xml:space="preserve">uplatňuje a ochraňuje princípy demokracie, </w:t>
      </w:r>
    </w:p>
    <w:p w:rsidR="00D057FB" w:rsidRPr="005E40E4" w:rsidRDefault="00D057FB" w:rsidP="00A9760F">
      <w:pPr>
        <w:pStyle w:val="Odsekzoznamu"/>
        <w:widowControl w:val="0"/>
        <w:numPr>
          <w:ilvl w:val="0"/>
          <w:numId w:val="4"/>
        </w:numPr>
        <w:tabs>
          <w:tab w:val="left" w:pos="303"/>
        </w:tabs>
        <w:autoSpaceDE w:val="0"/>
        <w:autoSpaceDN w:val="0"/>
        <w:adjustRightInd w:val="0"/>
        <w:spacing w:after="0" w:line="360" w:lineRule="auto"/>
        <w:ind w:right="15"/>
        <w:jc w:val="both"/>
        <w:rPr>
          <w:color w:val="000000"/>
        </w:rPr>
      </w:pPr>
      <w:r w:rsidRPr="005E40E4">
        <w:rPr>
          <w:color w:val="000000"/>
          <w:w w:val="102"/>
        </w:rPr>
        <w:t>vyvážene  chápe  svoje  osobné  záujmy  v  spojení  so  záuj</w:t>
      </w:r>
      <w:r>
        <w:rPr>
          <w:color w:val="000000"/>
          <w:w w:val="102"/>
        </w:rPr>
        <w:t xml:space="preserve">mami  širšej  skupiny,  resp. </w:t>
      </w:r>
      <w:r w:rsidRPr="005E40E4">
        <w:rPr>
          <w:color w:val="000000"/>
        </w:rPr>
        <w:t xml:space="preserve">spoločnosti, </w:t>
      </w:r>
    </w:p>
    <w:p w:rsidR="00D057FB" w:rsidRPr="007355EA" w:rsidRDefault="00D057FB" w:rsidP="00A9760F">
      <w:pPr>
        <w:pStyle w:val="Odsekzoznamu"/>
        <w:widowControl w:val="0"/>
        <w:numPr>
          <w:ilvl w:val="0"/>
          <w:numId w:val="4"/>
        </w:numPr>
        <w:autoSpaceDE w:val="0"/>
        <w:autoSpaceDN w:val="0"/>
        <w:adjustRightInd w:val="0"/>
        <w:spacing w:after="0" w:line="360" w:lineRule="auto"/>
        <w:jc w:val="both"/>
        <w:rPr>
          <w:color w:val="000000"/>
        </w:rPr>
      </w:pPr>
      <w:r w:rsidRPr="005E40E4">
        <w:rPr>
          <w:color w:val="000000"/>
        </w:rPr>
        <w:t xml:space="preserve">je otvorený kultúrnej a etnickej rôznorodosti, </w:t>
      </w:r>
    </w:p>
    <w:p w:rsidR="00D057FB" w:rsidRPr="007355EA" w:rsidRDefault="00D057FB" w:rsidP="00A9760F">
      <w:pPr>
        <w:pStyle w:val="Odsekzoznamu"/>
        <w:widowControl w:val="0"/>
        <w:numPr>
          <w:ilvl w:val="0"/>
          <w:numId w:val="4"/>
        </w:numPr>
        <w:autoSpaceDE w:val="0"/>
        <w:autoSpaceDN w:val="0"/>
        <w:adjustRightInd w:val="0"/>
        <w:spacing w:after="0" w:line="360" w:lineRule="auto"/>
        <w:jc w:val="both"/>
        <w:rPr>
          <w:color w:val="000000"/>
          <w:spacing w:val="1"/>
        </w:rPr>
      </w:pPr>
      <w:r w:rsidRPr="005E40E4">
        <w:rPr>
          <w:color w:val="000000"/>
          <w:spacing w:val="1"/>
        </w:rPr>
        <w:t xml:space="preserve">má predpoklady zainteresovane sledovať a posudzovať udalosti a vývoj verejného života a </w:t>
      </w:r>
      <w:r w:rsidRPr="007355EA">
        <w:rPr>
          <w:color w:val="000000"/>
        </w:rPr>
        <w:t xml:space="preserve">zaujímať k nim stanoviská, aktívne podporuje udržateľnosť kvality životného prostredia, </w:t>
      </w:r>
    </w:p>
    <w:p w:rsidR="00D057FB"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b/>
          <w:i/>
          <w:color w:val="000000"/>
        </w:rPr>
        <w:t>7. K</w:t>
      </w:r>
      <w:r w:rsidRPr="007355EA">
        <w:rPr>
          <w:rFonts w:ascii="Times New Roman Italic" w:hAnsi="Times New Roman Italic" w:cs="Times New Roman Italic"/>
          <w:b/>
          <w:i/>
          <w:color w:val="000000"/>
        </w:rPr>
        <w:t xml:space="preserve">ompetencie (spôsobilosti) sociálne a personálne: </w:t>
      </w:r>
    </w:p>
    <w:p w:rsidR="00D057FB" w:rsidRPr="007355EA"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D057FB" w:rsidRPr="007355EA" w:rsidRDefault="00D057FB" w:rsidP="00A9760F">
      <w:pPr>
        <w:pStyle w:val="Odsekzoznamu"/>
        <w:widowControl w:val="0"/>
        <w:numPr>
          <w:ilvl w:val="0"/>
          <w:numId w:val="4"/>
        </w:numPr>
        <w:tabs>
          <w:tab w:val="left" w:pos="3947"/>
        </w:tabs>
        <w:autoSpaceDE w:val="0"/>
        <w:autoSpaceDN w:val="0"/>
        <w:adjustRightInd w:val="0"/>
        <w:spacing w:after="0" w:line="360" w:lineRule="auto"/>
        <w:jc w:val="both"/>
        <w:rPr>
          <w:color w:val="000000"/>
          <w:spacing w:val="3"/>
        </w:rPr>
      </w:pPr>
      <w:r w:rsidRPr="005E40E4">
        <w:rPr>
          <w:color w:val="000000"/>
          <w:w w:val="101"/>
        </w:rPr>
        <w:t xml:space="preserve">dokáže   na   primeranej   úrovni </w:t>
      </w:r>
      <w:r w:rsidRPr="005E40E4">
        <w:rPr>
          <w:color w:val="000000"/>
          <w:w w:val="101"/>
        </w:rPr>
        <w:tab/>
      </w:r>
      <w:r w:rsidRPr="005E40E4">
        <w:rPr>
          <w:color w:val="000000"/>
          <w:spacing w:val="3"/>
        </w:rPr>
        <w:t xml:space="preserve">reflektovať   vlastnú   identitu,   buduje   si   vlastnú </w:t>
      </w:r>
      <w:r w:rsidRPr="007355EA">
        <w:rPr>
          <w:color w:val="000000"/>
        </w:rPr>
        <w:t xml:space="preserve">samostatnosť/nezávislosť ako člen celku, </w:t>
      </w:r>
    </w:p>
    <w:p w:rsidR="00D057FB" w:rsidRPr="007355EA" w:rsidRDefault="00D057FB" w:rsidP="00A9760F">
      <w:pPr>
        <w:pStyle w:val="Odsekzoznamu"/>
        <w:widowControl w:val="0"/>
        <w:numPr>
          <w:ilvl w:val="0"/>
          <w:numId w:val="4"/>
        </w:numPr>
        <w:tabs>
          <w:tab w:val="left" w:pos="3947"/>
        </w:tabs>
        <w:autoSpaceDE w:val="0"/>
        <w:autoSpaceDN w:val="0"/>
        <w:adjustRightInd w:val="0"/>
        <w:spacing w:after="0" w:line="360" w:lineRule="auto"/>
        <w:jc w:val="both"/>
        <w:rPr>
          <w:color w:val="000000"/>
          <w:spacing w:val="3"/>
        </w:rPr>
      </w:pPr>
      <w:r w:rsidRPr="007355EA">
        <w:rPr>
          <w:color w:val="000000"/>
        </w:rPr>
        <w:t>vie si  svoje ciele a priority stanoviť v súlade so svojimi re</w:t>
      </w:r>
      <w:r>
        <w:rPr>
          <w:color w:val="000000"/>
        </w:rPr>
        <w:t xml:space="preserve">álnymi schopnosťami, záujmami </w:t>
      </w:r>
      <w:r w:rsidRPr="007355EA">
        <w:rPr>
          <w:color w:val="000000"/>
        </w:rPr>
        <w:t xml:space="preserve">a potrebami, </w:t>
      </w:r>
    </w:p>
    <w:p w:rsidR="00D057FB" w:rsidRPr="007355EA" w:rsidRDefault="00D057FB" w:rsidP="00A9760F">
      <w:pPr>
        <w:pStyle w:val="Odsekzoznamu"/>
        <w:widowControl w:val="0"/>
        <w:numPr>
          <w:ilvl w:val="0"/>
          <w:numId w:val="4"/>
        </w:numPr>
        <w:tabs>
          <w:tab w:val="left" w:pos="303"/>
        </w:tabs>
        <w:autoSpaceDE w:val="0"/>
        <w:autoSpaceDN w:val="0"/>
        <w:adjustRightInd w:val="0"/>
        <w:spacing w:after="0" w:line="360" w:lineRule="auto"/>
        <w:ind w:right="17"/>
        <w:jc w:val="both"/>
        <w:rPr>
          <w:color w:val="000000"/>
        </w:rPr>
      </w:pPr>
      <w:r w:rsidRPr="005E40E4">
        <w:rPr>
          <w:color w:val="000000"/>
        </w:rPr>
        <w:t xml:space="preserve">dokáže odhadnúť a korigovať dôsledky vlastného správania a </w:t>
      </w:r>
      <w:r>
        <w:rPr>
          <w:color w:val="000000"/>
        </w:rPr>
        <w:t xml:space="preserve">konania a uplatňovať sociálne </w:t>
      </w:r>
      <w:r w:rsidRPr="005E40E4">
        <w:rPr>
          <w:color w:val="000000"/>
        </w:rPr>
        <w:t xml:space="preserve">prospešné zmeny v </w:t>
      </w:r>
      <w:proofErr w:type="spellStart"/>
      <w:r w:rsidRPr="005E40E4">
        <w:rPr>
          <w:color w:val="000000"/>
        </w:rPr>
        <w:t>medziosobných</w:t>
      </w:r>
      <w:proofErr w:type="spellEnd"/>
      <w:r w:rsidRPr="005E40E4">
        <w:rPr>
          <w:color w:val="000000"/>
        </w:rPr>
        <w:t xml:space="preserve"> vzťahoch, </w:t>
      </w:r>
    </w:p>
    <w:p w:rsidR="00D057FB"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rFonts w:ascii="Times New Roman Italic" w:hAnsi="Times New Roman Italic" w:cs="Times New Roman Italic"/>
          <w:b/>
          <w:i/>
          <w:color w:val="000000"/>
        </w:rPr>
        <w:t xml:space="preserve">8. Kompetencie (spôsobilosti) pracovné: </w:t>
      </w:r>
    </w:p>
    <w:p w:rsidR="00D057FB" w:rsidRPr="007355EA"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D057FB" w:rsidRPr="005E40E4" w:rsidRDefault="00D057FB" w:rsidP="00A9760F">
      <w:pPr>
        <w:pStyle w:val="Odsekzoznamu"/>
        <w:widowControl w:val="0"/>
        <w:numPr>
          <w:ilvl w:val="0"/>
          <w:numId w:val="4"/>
        </w:numPr>
        <w:tabs>
          <w:tab w:val="left" w:pos="303"/>
        </w:tabs>
        <w:autoSpaceDE w:val="0"/>
        <w:autoSpaceDN w:val="0"/>
        <w:adjustRightInd w:val="0"/>
        <w:spacing w:after="0" w:line="360" w:lineRule="auto"/>
        <w:ind w:right="15"/>
        <w:jc w:val="both"/>
        <w:rPr>
          <w:color w:val="000000"/>
        </w:rPr>
      </w:pPr>
      <w:r w:rsidRPr="005E40E4">
        <w:rPr>
          <w:color w:val="000000"/>
          <w:w w:val="105"/>
        </w:rPr>
        <w:t>dokáže si stanoviť ciele s ohľadom na svoje profesijné z</w:t>
      </w:r>
      <w:r>
        <w:rPr>
          <w:color w:val="000000"/>
          <w:w w:val="105"/>
        </w:rPr>
        <w:t xml:space="preserve">áujmy, kriticky hodnotí svoje </w:t>
      </w:r>
      <w:r w:rsidRPr="005E40E4">
        <w:rPr>
          <w:color w:val="000000"/>
        </w:rPr>
        <w:t xml:space="preserve">výsledky a aktívne pristupuje k uskutočneniu svojich cieľov, </w:t>
      </w:r>
    </w:p>
    <w:p w:rsidR="00D057FB" w:rsidRPr="005E40E4" w:rsidRDefault="00D057FB" w:rsidP="00A9760F">
      <w:pPr>
        <w:pStyle w:val="Odsekzoznamu"/>
        <w:widowControl w:val="0"/>
        <w:numPr>
          <w:ilvl w:val="0"/>
          <w:numId w:val="4"/>
        </w:numPr>
        <w:autoSpaceDE w:val="0"/>
        <w:autoSpaceDN w:val="0"/>
        <w:adjustRightInd w:val="0"/>
        <w:spacing w:after="0" w:line="360" w:lineRule="auto"/>
        <w:jc w:val="both"/>
        <w:rPr>
          <w:color w:val="000000"/>
        </w:rPr>
      </w:pPr>
      <w:r w:rsidRPr="005E40E4">
        <w:rPr>
          <w:color w:val="000000"/>
        </w:rPr>
        <w:t xml:space="preserve">je flexibilný a schopný prijať a zvládať inovatívne zmeny, </w:t>
      </w:r>
    </w:p>
    <w:p w:rsidR="00D057FB" w:rsidRPr="005E40E4" w:rsidRDefault="00D057FB" w:rsidP="00A9760F">
      <w:pPr>
        <w:pStyle w:val="Odsekzoznamu"/>
        <w:widowControl w:val="0"/>
        <w:numPr>
          <w:ilvl w:val="0"/>
          <w:numId w:val="4"/>
        </w:numPr>
        <w:autoSpaceDE w:val="0"/>
        <w:autoSpaceDN w:val="0"/>
        <w:adjustRightInd w:val="0"/>
        <w:spacing w:after="0" w:line="360" w:lineRule="auto"/>
        <w:jc w:val="both"/>
        <w:rPr>
          <w:color w:val="000000"/>
        </w:rPr>
      </w:pPr>
      <w:r w:rsidRPr="005E40E4">
        <w:rPr>
          <w:color w:val="000000"/>
        </w:rPr>
        <w:t xml:space="preserve">chápe princípy podnikania a zvažuje svoje predpoklady pri jeho plánovaní, </w:t>
      </w:r>
    </w:p>
    <w:p w:rsidR="00D057FB"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b/>
          <w:i/>
          <w:color w:val="000000"/>
        </w:rPr>
        <w:t>9. K</w:t>
      </w:r>
      <w:r w:rsidRPr="007355EA">
        <w:rPr>
          <w:rFonts w:ascii="Times New Roman Italic" w:hAnsi="Times New Roman Italic" w:cs="Times New Roman Italic"/>
          <w:b/>
          <w:i/>
          <w:color w:val="000000"/>
        </w:rPr>
        <w:t xml:space="preserve">ompetencie (spôsobilosti) smerujúce k iniciatívnosti a podnikavosti: </w:t>
      </w:r>
    </w:p>
    <w:p w:rsidR="00D057FB" w:rsidRPr="007355EA"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D057FB" w:rsidRPr="005E40E4" w:rsidRDefault="00D057FB" w:rsidP="00A9760F">
      <w:pPr>
        <w:pStyle w:val="Odsekzoznamu"/>
        <w:widowControl w:val="0"/>
        <w:numPr>
          <w:ilvl w:val="0"/>
          <w:numId w:val="4"/>
        </w:numPr>
        <w:tabs>
          <w:tab w:val="left" w:pos="303"/>
        </w:tabs>
        <w:autoSpaceDE w:val="0"/>
        <w:autoSpaceDN w:val="0"/>
        <w:adjustRightInd w:val="0"/>
        <w:spacing w:after="0" w:line="360" w:lineRule="auto"/>
        <w:ind w:right="22"/>
        <w:jc w:val="both"/>
        <w:rPr>
          <w:color w:val="000000"/>
        </w:rPr>
      </w:pPr>
      <w:r w:rsidRPr="005E40E4">
        <w:rPr>
          <w:color w:val="000000"/>
          <w:w w:val="104"/>
        </w:rPr>
        <w:t>dokáže inovovať zaužívané potupy pri riešení úloh, pláno</w:t>
      </w:r>
      <w:r>
        <w:rPr>
          <w:color w:val="000000"/>
          <w:w w:val="104"/>
        </w:rPr>
        <w:t xml:space="preserve">vať a riadiť nové projekty so </w:t>
      </w:r>
      <w:r w:rsidRPr="005E40E4">
        <w:rPr>
          <w:color w:val="000000"/>
        </w:rPr>
        <w:t xml:space="preserve">zámerom dosiahnuť ciele, a to nielen v rámci práce, ale aj v každodennom živote, </w:t>
      </w:r>
    </w:p>
    <w:p w:rsidR="00D057FB"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sidRPr="007355EA">
        <w:rPr>
          <w:rFonts w:ascii="Times New Roman Italic" w:hAnsi="Times New Roman Italic" w:cs="Times New Roman Italic"/>
          <w:b/>
          <w:i/>
          <w:color w:val="000000"/>
        </w:rPr>
        <w:lastRenderedPageBreak/>
        <w:t xml:space="preserve">10. Kompetencie (spôsobilosti) vnímať a chápať kultúru a vyjadrovať sa nástrojmi kultúry: </w:t>
      </w:r>
    </w:p>
    <w:p w:rsidR="00D057FB" w:rsidRPr="007355EA" w:rsidRDefault="00D057FB" w:rsidP="00D057FB">
      <w:pPr>
        <w:widowControl w:val="0"/>
        <w:autoSpaceDE w:val="0"/>
        <w:autoSpaceDN w:val="0"/>
        <w:adjustRightInd w:val="0"/>
        <w:spacing w:line="360" w:lineRule="auto"/>
        <w:jc w:val="both"/>
        <w:rPr>
          <w:rFonts w:ascii="Times New Roman Italic" w:hAnsi="Times New Roman Italic" w:cs="Times New Roman Italic"/>
          <w:b/>
          <w:i/>
          <w:color w:val="000000"/>
        </w:rPr>
      </w:pPr>
      <w:r>
        <w:rPr>
          <w:rFonts w:ascii="Times New Roman Italic" w:hAnsi="Times New Roman Italic" w:cs="Times New Roman Italic"/>
          <w:b/>
          <w:i/>
          <w:color w:val="000000"/>
        </w:rPr>
        <w:t>Žiak:</w:t>
      </w:r>
    </w:p>
    <w:p w:rsidR="00D057FB" w:rsidRPr="005E40E4" w:rsidRDefault="00D057FB" w:rsidP="00A9760F">
      <w:pPr>
        <w:pStyle w:val="Odsekzoznamu"/>
        <w:widowControl w:val="0"/>
        <w:numPr>
          <w:ilvl w:val="0"/>
          <w:numId w:val="4"/>
        </w:numPr>
        <w:tabs>
          <w:tab w:val="left" w:pos="303"/>
        </w:tabs>
        <w:autoSpaceDE w:val="0"/>
        <w:autoSpaceDN w:val="0"/>
        <w:adjustRightInd w:val="0"/>
        <w:spacing w:after="0" w:line="360" w:lineRule="auto"/>
        <w:ind w:right="22"/>
        <w:jc w:val="both"/>
        <w:rPr>
          <w:color w:val="000000"/>
        </w:rPr>
      </w:pPr>
      <w:r w:rsidRPr="005E40E4">
        <w:rPr>
          <w:color w:val="000000"/>
          <w:w w:val="102"/>
        </w:rPr>
        <w:t xml:space="preserve">uvedomuje si význam umenia a kultúrnej komunikácie vo svojom živote a v živote celej </w:t>
      </w:r>
      <w:r w:rsidRPr="005E40E4">
        <w:rPr>
          <w:color w:val="000000"/>
        </w:rPr>
        <w:t xml:space="preserve">spoločnosti, </w:t>
      </w:r>
    </w:p>
    <w:p w:rsidR="00D057FB" w:rsidRDefault="00D057FB" w:rsidP="00A9760F">
      <w:pPr>
        <w:pStyle w:val="Odsekzoznamu"/>
        <w:widowControl w:val="0"/>
        <w:numPr>
          <w:ilvl w:val="0"/>
          <w:numId w:val="4"/>
        </w:numPr>
        <w:autoSpaceDE w:val="0"/>
        <w:autoSpaceDN w:val="0"/>
        <w:adjustRightInd w:val="0"/>
        <w:spacing w:after="0" w:line="360" w:lineRule="auto"/>
        <w:ind w:right="3287"/>
        <w:jc w:val="both"/>
        <w:rPr>
          <w:color w:val="000000"/>
        </w:rPr>
      </w:pPr>
      <w:r w:rsidRPr="005E40E4">
        <w:rPr>
          <w:color w:val="000000"/>
        </w:rPr>
        <w:t>cení si a rešpektuje umenie a</w:t>
      </w:r>
      <w:r>
        <w:rPr>
          <w:color w:val="000000"/>
        </w:rPr>
        <w:t xml:space="preserve"> kultúrne historické tradície, </w:t>
      </w:r>
    </w:p>
    <w:p w:rsidR="00D057FB" w:rsidRDefault="00D057FB" w:rsidP="00A9760F">
      <w:pPr>
        <w:pStyle w:val="Odsekzoznamu"/>
        <w:widowControl w:val="0"/>
        <w:numPr>
          <w:ilvl w:val="0"/>
          <w:numId w:val="4"/>
        </w:numPr>
        <w:autoSpaceDE w:val="0"/>
        <w:autoSpaceDN w:val="0"/>
        <w:adjustRightInd w:val="0"/>
        <w:spacing w:after="0" w:line="360" w:lineRule="auto"/>
        <w:ind w:right="3287"/>
        <w:jc w:val="both"/>
        <w:rPr>
          <w:color w:val="000000"/>
        </w:rPr>
      </w:pPr>
      <w:r w:rsidRPr="005E40E4">
        <w:rPr>
          <w:color w:val="000000"/>
        </w:rPr>
        <w:t>pozná pravidlá spo</w:t>
      </w:r>
      <w:r>
        <w:rPr>
          <w:color w:val="000000"/>
        </w:rPr>
        <w:t xml:space="preserve">ločenského kontaktu (etiketu), </w:t>
      </w:r>
    </w:p>
    <w:p w:rsidR="00D057FB" w:rsidRDefault="00D057FB" w:rsidP="00A9760F">
      <w:pPr>
        <w:pStyle w:val="Odsekzoznamu"/>
        <w:widowControl w:val="0"/>
        <w:numPr>
          <w:ilvl w:val="0"/>
          <w:numId w:val="4"/>
        </w:numPr>
        <w:autoSpaceDE w:val="0"/>
        <w:autoSpaceDN w:val="0"/>
        <w:adjustRightInd w:val="0"/>
        <w:spacing w:after="0" w:line="360" w:lineRule="auto"/>
        <w:ind w:right="3287"/>
        <w:jc w:val="both"/>
        <w:rPr>
          <w:color w:val="000000"/>
        </w:rPr>
      </w:pPr>
      <w:r w:rsidRPr="005E40E4">
        <w:rPr>
          <w:color w:val="000000"/>
        </w:rPr>
        <w:t>správa sa kultivovane, primerane okoln</w:t>
      </w:r>
      <w:r>
        <w:rPr>
          <w:color w:val="000000"/>
        </w:rPr>
        <w:t xml:space="preserve">ostiam, situáciám, </w:t>
      </w:r>
    </w:p>
    <w:p w:rsidR="003D0FA6" w:rsidRDefault="00D057FB" w:rsidP="00A9760F">
      <w:pPr>
        <w:pStyle w:val="Odsekzoznamu"/>
        <w:widowControl w:val="0"/>
        <w:numPr>
          <w:ilvl w:val="0"/>
          <w:numId w:val="4"/>
        </w:numPr>
        <w:autoSpaceDE w:val="0"/>
        <w:autoSpaceDN w:val="0"/>
        <w:adjustRightInd w:val="0"/>
        <w:spacing w:after="0" w:line="360" w:lineRule="auto"/>
        <w:ind w:right="3287"/>
        <w:jc w:val="both"/>
        <w:rPr>
          <w:color w:val="000000"/>
        </w:rPr>
      </w:pPr>
      <w:r w:rsidRPr="005E40E4">
        <w:rPr>
          <w:color w:val="000000"/>
        </w:rPr>
        <w:t xml:space="preserve">je tolerantný a empatický k prejavom iných kultúr. </w:t>
      </w:r>
    </w:p>
    <w:p w:rsidR="00D057FB" w:rsidRPr="003D0FA6" w:rsidRDefault="00D057FB" w:rsidP="00A9760F">
      <w:pPr>
        <w:pStyle w:val="Odsekzoznamu"/>
        <w:widowControl w:val="0"/>
        <w:numPr>
          <w:ilvl w:val="0"/>
          <w:numId w:val="4"/>
        </w:numPr>
        <w:autoSpaceDE w:val="0"/>
        <w:autoSpaceDN w:val="0"/>
        <w:adjustRightInd w:val="0"/>
        <w:spacing w:after="0" w:line="360" w:lineRule="auto"/>
        <w:ind w:right="3287"/>
        <w:jc w:val="both"/>
        <w:rPr>
          <w:color w:val="000000"/>
        </w:rPr>
      </w:pPr>
      <w:r w:rsidRPr="003D0FA6">
        <w:rPr>
          <w:color w:val="000000"/>
          <w:spacing w:val="2"/>
          <w:sz w:val="28"/>
          <w:szCs w:val="28"/>
        </w:rPr>
        <w:t>METÓDY A FORMY PRÁCE</w:t>
      </w:r>
    </w:p>
    <w:p w:rsidR="00D057FB" w:rsidRPr="00203289" w:rsidRDefault="00D057FB" w:rsidP="00D057FB">
      <w:pPr>
        <w:widowControl w:val="0"/>
        <w:autoSpaceDE w:val="0"/>
        <w:autoSpaceDN w:val="0"/>
        <w:adjustRightInd w:val="0"/>
        <w:spacing w:line="360" w:lineRule="auto"/>
        <w:ind w:right="14"/>
        <w:jc w:val="both"/>
        <w:rPr>
          <w:color w:val="000000"/>
          <w:spacing w:val="2"/>
          <w:sz w:val="28"/>
          <w:szCs w:val="28"/>
        </w:rPr>
      </w:pPr>
    </w:p>
    <w:p w:rsidR="00D057FB" w:rsidRDefault="00D057FB" w:rsidP="00D057FB">
      <w:pPr>
        <w:spacing w:line="360" w:lineRule="auto"/>
        <w:ind w:firstLine="708"/>
        <w:jc w:val="both"/>
      </w:pPr>
      <w:r w:rsidRPr="00B3587E">
        <w:t>Voľba vyučovacích metód, foriem a  techník je v kompetencii učiteľa. Hlavným kritériom ich výberu by mala byť miera efektivity plnenie výchovného cieľa, pričom je žiaduce a vhodné využívať alternatívne, aktivizujúce a progresívne formy a metódy vyučovania. Vybrané metódy , formy majú byť veku primerané a majú podporovať motiváciu, záujem a tvorivé činnosti žiakov.</w:t>
      </w:r>
    </w:p>
    <w:p w:rsidR="00D057FB" w:rsidRPr="003223B2" w:rsidRDefault="00D057FB" w:rsidP="00D057FB">
      <w:pPr>
        <w:jc w:val="both"/>
      </w:pPr>
      <w:r>
        <w:t xml:space="preserve"> </w:t>
      </w:r>
      <w:r>
        <w:tab/>
      </w:r>
      <w:r w:rsidRPr="003223B2">
        <w:t>Tvorivá dramatika využíva širokú škálu metód</w:t>
      </w:r>
      <w:r>
        <w:t>:</w:t>
      </w:r>
    </w:p>
    <w:p w:rsidR="00D057FB" w:rsidRPr="00B3587E" w:rsidRDefault="00D057FB" w:rsidP="00D057FB">
      <w:pPr>
        <w:spacing w:line="360" w:lineRule="auto"/>
        <w:jc w:val="both"/>
      </w:pPr>
      <w:r w:rsidRPr="00B3587E">
        <w:rPr>
          <w:b/>
        </w:rPr>
        <w:t xml:space="preserve">I. Metódy založené na princípe hrania roly: </w:t>
      </w:r>
    </w:p>
    <w:p w:rsidR="00D057FB" w:rsidRPr="00B3587E" w:rsidRDefault="00D057FB" w:rsidP="00D057FB">
      <w:pPr>
        <w:spacing w:line="360" w:lineRule="auto"/>
        <w:jc w:val="both"/>
      </w:pPr>
      <w:r w:rsidRPr="00B3587E">
        <w:t xml:space="preserve">a) metóda plnej (úplnej) hry, </w:t>
      </w:r>
    </w:p>
    <w:p w:rsidR="00D057FB" w:rsidRPr="00B3587E" w:rsidRDefault="00D057FB" w:rsidP="00D057FB">
      <w:pPr>
        <w:spacing w:line="360" w:lineRule="auto"/>
        <w:jc w:val="both"/>
      </w:pPr>
      <w:r>
        <w:t>b) metódy pantomi</w:t>
      </w:r>
      <w:r w:rsidRPr="00B3587E">
        <w:t xml:space="preserve">micko-pohybové, </w:t>
      </w:r>
    </w:p>
    <w:p w:rsidR="00D057FB" w:rsidRPr="00B3587E" w:rsidRDefault="00D057FB" w:rsidP="00D057FB">
      <w:pPr>
        <w:spacing w:line="360" w:lineRule="auto"/>
        <w:jc w:val="both"/>
      </w:pPr>
      <w:r w:rsidRPr="00B3587E">
        <w:t xml:space="preserve">c) metódy verbálno-zvukové, </w:t>
      </w:r>
    </w:p>
    <w:p w:rsidR="00D057FB" w:rsidRPr="00B3587E" w:rsidRDefault="00D057FB" w:rsidP="00D057FB">
      <w:pPr>
        <w:spacing w:line="360" w:lineRule="auto"/>
        <w:jc w:val="both"/>
      </w:pPr>
      <w:r w:rsidRPr="00B3587E">
        <w:t>d) metódy graficko-písomné,</w:t>
      </w:r>
    </w:p>
    <w:p w:rsidR="00D057FB" w:rsidRPr="00B3587E" w:rsidRDefault="00D057FB" w:rsidP="00D057FB">
      <w:pPr>
        <w:spacing w:line="360" w:lineRule="auto"/>
        <w:jc w:val="both"/>
      </w:pPr>
      <w:r>
        <w:t xml:space="preserve">e) metódy materiálno-vecné. </w:t>
      </w:r>
    </w:p>
    <w:p w:rsidR="00D057FB" w:rsidRPr="00B3587E" w:rsidRDefault="00D057FB" w:rsidP="00D057FB">
      <w:pPr>
        <w:spacing w:line="360" w:lineRule="auto"/>
        <w:jc w:val="both"/>
        <w:outlineLvl w:val="0"/>
        <w:rPr>
          <w:b/>
        </w:rPr>
      </w:pPr>
      <w:r w:rsidRPr="00B3587E">
        <w:rPr>
          <w:b/>
        </w:rPr>
        <w:t xml:space="preserve">II. Metódy, ktoré nie sú založené na princípe hrania rolí, ale sú pre výchovnú </w:t>
      </w:r>
      <w:proofErr w:type="spellStart"/>
      <w:r w:rsidRPr="00B3587E">
        <w:rPr>
          <w:b/>
        </w:rPr>
        <w:t>dramatiku</w:t>
      </w:r>
      <w:proofErr w:type="spellEnd"/>
      <w:r w:rsidRPr="00B3587E">
        <w:rPr>
          <w:b/>
        </w:rPr>
        <w:t xml:space="preserve"> dôležité – organizujú alebo podporujú hru v role:</w:t>
      </w:r>
    </w:p>
    <w:p w:rsidR="00D057FB" w:rsidRPr="00B3587E" w:rsidRDefault="00D057FB" w:rsidP="00D057FB">
      <w:pPr>
        <w:spacing w:line="360" w:lineRule="auto"/>
        <w:jc w:val="both"/>
      </w:pPr>
      <w:r w:rsidRPr="00B3587E">
        <w:t>1. Všeobecné metódy vyučovania a výchovy (dialógy a diskusie, vysvetľovanie, práca s literatúrou);</w:t>
      </w:r>
    </w:p>
    <w:p w:rsidR="00D057FB" w:rsidRPr="00B3587E" w:rsidRDefault="00D057FB" w:rsidP="00D057FB">
      <w:pPr>
        <w:spacing w:line="360" w:lineRule="auto"/>
        <w:jc w:val="both"/>
      </w:pPr>
      <w:r w:rsidRPr="00B3587E">
        <w:t>2. Metódy špecifické pre iné predmety (tvorivé písanie – materinský jazyk, kreslenie – výtvarná výchova);</w:t>
      </w:r>
    </w:p>
    <w:p w:rsidR="00D057FB" w:rsidRPr="00B3587E" w:rsidRDefault="00D057FB" w:rsidP="00D057FB">
      <w:pPr>
        <w:spacing w:line="360" w:lineRule="auto"/>
        <w:jc w:val="both"/>
      </w:pPr>
      <w:r w:rsidRPr="00B3587E">
        <w:t>3. Technické cvičenia divadelno-dramatických zručností (hlasové, dychové, zvukové, rytmické, motorické a pod);</w:t>
      </w:r>
    </w:p>
    <w:p w:rsidR="00D057FB" w:rsidRDefault="00D057FB" w:rsidP="00D057FB">
      <w:pPr>
        <w:spacing w:line="360" w:lineRule="auto"/>
        <w:jc w:val="both"/>
        <w:outlineLvl w:val="0"/>
        <w:rPr>
          <w:b/>
        </w:rPr>
      </w:pPr>
      <w:r w:rsidRPr="00B3587E">
        <w:rPr>
          <w:b/>
        </w:rPr>
        <w:lastRenderedPageBreak/>
        <w:t>III. Metódy komplementárne voči variantom metód založených na hraní rolí, môžu hranie rolí dopĺňať, pokiaľ je v hre prítomný pozorovateľ – žiak:</w:t>
      </w:r>
    </w:p>
    <w:p w:rsidR="00D057FB" w:rsidRPr="003223B2" w:rsidRDefault="00D057FB" w:rsidP="00D057FB">
      <w:pPr>
        <w:spacing w:line="360" w:lineRule="auto"/>
        <w:jc w:val="both"/>
        <w:outlineLvl w:val="0"/>
        <w:rPr>
          <w:b/>
        </w:rPr>
      </w:pPr>
      <w:r w:rsidRPr="00B3587E">
        <w:t>1. pozorovanie (pozorovanie neverbálneho vyjadrovania, pantomimického prekladu...);</w:t>
      </w:r>
    </w:p>
    <w:p w:rsidR="00D057FB" w:rsidRPr="00B3587E" w:rsidRDefault="00D057FB" w:rsidP="00D057FB">
      <w:pPr>
        <w:spacing w:line="360" w:lineRule="auto"/>
        <w:jc w:val="both"/>
      </w:pPr>
      <w:r w:rsidRPr="00B3587E">
        <w:t>2. počúvanie (</w:t>
      </w:r>
      <w:proofErr w:type="spellStart"/>
      <w:r w:rsidRPr="00B3587E">
        <w:t>rádionahrávka</w:t>
      </w:r>
      <w:proofErr w:type="spellEnd"/>
      <w:r w:rsidRPr="00B3587E">
        <w:t xml:space="preserve"> s recitáciou, s nejakým textom... Žiaci môžu počúvať napríklad hádanky, pri ktorých si zopakujú vybrané slová, napr. Nemý pán v striebornom kabáte. Odpoveďou je vybrané slovo (ryba).);</w:t>
      </w:r>
    </w:p>
    <w:p w:rsidR="00D057FB" w:rsidRPr="00B3587E" w:rsidRDefault="00D057FB" w:rsidP="00D057FB">
      <w:pPr>
        <w:spacing w:line="360" w:lineRule="auto"/>
        <w:jc w:val="both"/>
      </w:pPr>
      <w:r w:rsidRPr="00B3587E">
        <w:t>3. kombinácia pozorovania a počúvania (sledovanie práce svojich spolužiakov, filmu, divadelného predstavenia...);</w:t>
      </w:r>
    </w:p>
    <w:p w:rsidR="00D057FB" w:rsidRPr="00B3587E" w:rsidRDefault="00D057FB" w:rsidP="00D057FB">
      <w:pPr>
        <w:spacing w:line="360" w:lineRule="auto"/>
        <w:jc w:val="both"/>
      </w:pPr>
      <w:r w:rsidRPr="00B3587E">
        <w:t>4. dotýkanie, ochutnávanie (práca s knihami (odbornými aj neodbornými), so slovníkmi, s neznámymi nástrojmi a ich následné vysvetľovanie, s rekvizitami...).</w:t>
      </w:r>
    </w:p>
    <w:p w:rsidR="00D057FB" w:rsidRPr="00B3587E" w:rsidRDefault="00D057FB" w:rsidP="00D057FB">
      <w:pPr>
        <w:spacing w:line="360" w:lineRule="auto"/>
        <w:jc w:val="both"/>
        <w:outlineLvl w:val="0"/>
        <w:rPr>
          <w:b/>
        </w:rPr>
      </w:pPr>
      <w:r w:rsidRPr="00B3587E">
        <w:rPr>
          <w:b/>
        </w:rPr>
        <w:t xml:space="preserve">IV. Metódy pomocné a doplnkové, ktoré nie sú založené na princípe hrania rolí a nie sú pre </w:t>
      </w:r>
      <w:proofErr w:type="spellStart"/>
      <w:r w:rsidRPr="00B3587E">
        <w:rPr>
          <w:b/>
        </w:rPr>
        <w:t>dramatiku</w:t>
      </w:r>
      <w:proofErr w:type="spellEnd"/>
      <w:r w:rsidRPr="00B3587E">
        <w:rPr>
          <w:b/>
        </w:rPr>
        <w:t xml:space="preserve"> nevyhnutné:</w:t>
      </w:r>
    </w:p>
    <w:p w:rsidR="00D057FB" w:rsidRPr="00B3587E" w:rsidRDefault="00D057FB" w:rsidP="00D057FB">
      <w:pPr>
        <w:spacing w:line="360" w:lineRule="auto"/>
        <w:jc w:val="both"/>
      </w:pPr>
      <w:r w:rsidRPr="00B3587E">
        <w:t xml:space="preserve">1. Hry všeobecne tvorivé </w:t>
      </w:r>
    </w:p>
    <w:p w:rsidR="00D057FB" w:rsidRPr="00B3587E" w:rsidRDefault="00D057FB" w:rsidP="00D057FB">
      <w:pPr>
        <w:spacing w:line="360" w:lineRule="auto"/>
        <w:jc w:val="both"/>
      </w:pPr>
      <w:r w:rsidRPr="00B3587E">
        <w:t xml:space="preserve">2. </w:t>
      </w:r>
      <w:proofErr w:type="spellStart"/>
      <w:r w:rsidRPr="00B3587E">
        <w:t>Vizualizačné</w:t>
      </w:r>
      <w:proofErr w:type="spellEnd"/>
      <w:r w:rsidRPr="00B3587E">
        <w:t xml:space="preserve"> hry</w:t>
      </w:r>
    </w:p>
    <w:p w:rsidR="00D057FB" w:rsidRPr="00B3587E" w:rsidRDefault="00D057FB" w:rsidP="00D057FB">
      <w:pPr>
        <w:spacing w:line="360" w:lineRule="auto"/>
        <w:jc w:val="both"/>
      </w:pPr>
      <w:r w:rsidRPr="00B3587E">
        <w:t xml:space="preserve">3. </w:t>
      </w:r>
      <w:proofErr w:type="spellStart"/>
      <w:r w:rsidRPr="00B3587E">
        <w:t>Rozohrievacie</w:t>
      </w:r>
      <w:proofErr w:type="spellEnd"/>
      <w:r w:rsidRPr="00B3587E">
        <w:t xml:space="preserve"> hry</w:t>
      </w:r>
    </w:p>
    <w:p w:rsidR="00D057FB" w:rsidRPr="00B3587E" w:rsidRDefault="00D057FB" w:rsidP="00D057FB">
      <w:pPr>
        <w:spacing w:line="360" w:lineRule="auto"/>
        <w:jc w:val="both"/>
      </w:pPr>
      <w:r w:rsidRPr="00B3587E">
        <w:t>4. Relaxačné hry</w:t>
      </w:r>
    </w:p>
    <w:p w:rsidR="00D057FB" w:rsidRPr="00B3587E" w:rsidRDefault="00D057FB" w:rsidP="00D057FB">
      <w:pPr>
        <w:spacing w:line="360" w:lineRule="auto"/>
        <w:jc w:val="both"/>
      </w:pPr>
      <w:r w:rsidRPr="00B3587E">
        <w:t>5. Cvičenia na rozvoj vnímania</w:t>
      </w:r>
    </w:p>
    <w:p w:rsidR="00D057FB" w:rsidRPr="00B3587E" w:rsidRDefault="00D057FB" w:rsidP="00D057FB">
      <w:pPr>
        <w:spacing w:line="360" w:lineRule="auto"/>
        <w:jc w:val="both"/>
      </w:pPr>
      <w:r w:rsidRPr="00B3587E">
        <w:t xml:space="preserve">6. Rôzne hry zo sociálneho výcviku </w:t>
      </w:r>
    </w:p>
    <w:p w:rsidR="00D057FB" w:rsidRPr="00B3587E" w:rsidRDefault="00D057FB" w:rsidP="00D057FB">
      <w:pPr>
        <w:spacing w:line="360" w:lineRule="auto"/>
        <w:jc w:val="both"/>
      </w:pPr>
      <w:r w:rsidRPr="00B3587E">
        <w:t xml:space="preserve">7. </w:t>
      </w:r>
      <w:proofErr w:type="spellStart"/>
      <w:r w:rsidRPr="00B3587E">
        <w:t>Sebapoznávacie</w:t>
      </w:r>
      <w:proofErr w:type="spellEnd"/>
      <w:r w:rsidRPr="00B3587E">
        <w:t xml:space="preserve"> hry</w:t>
      </w:r>
    </w:p>
    <w:p w:rsidR="00D057FB" w:rsidRPr="007A0E74" w:rsidRDefault="00D057FB" w:rsidP="00D057FB">
      <w:pPr>
        <w:spacing w:line="360" w:lineRule="auto"/>
        <w:jc w:val="both"/>
      </w:pPr>
      <w:r>
        <w:t xml:space="preserve">8. Testové hry </w:t>
      </w:r>
    </w:p>
    <w:p w:rsidR="00D057FB" w:rsidRPr="00B3587E" w:rsidRDefault="00D057FB" w:rsidP="00D057FB">
      <w:pPr>
        <w:spacing w:line="360" w:lineRule="auto"/>
        <w:jc w:val="both"/>
        <w:rPr>
          <w:b/>
        </w:rPr>
      </w:pPr>
      <w:r>
        <w:rPr>
          <w:b/>
        </w:rPr>
        <w:t xml:space="preserve">V. </w:t>
      </w:r>
      <w:r w:rsidRPr="00B3587E">
        <w:rPr>
          <w:b/>
        </w:rPr>
        <w:t xml:space="preserve">Metódy, ktoré sa využívajú pri plnení cieľov tvorivej </w:t>
      </w:r>
      <w:proofErr w:type="spellStart"/>
      <w:r w:rsidRPr="00B3587E">
        <w:rPr>
          <w:b/>
        </w:rPr>
        <w:t>dramatiky</w:t>
      </w:r>
      <w:proofErr w:type="spellEnd"/>
      <w:r w:rsidRPr="00B3587E">
        <w:rPr>
          <w:b/>
        </w:rPr>
        <w:t>:</w:t>
      </w:r>
    </w:p>
    <w:p w:rsidR="00D057FB" w:rsidRPr="00B3587E" w:rsidRDefault="00D057FB" w:rsidP="00A9760F">
      <w:pPr>
        <w:numPr>
          <w:ilvl w:val="0"/>
          <w:numId w:val="6"/>
        </w:numPr>
        <w:spacing w:line="360" w:lineRule="auto"/>
        <w:contextualSpacing/>
        <w:jc w:val="both"/>
      </w:pPr>
      <w:r w:rsidRPr="00B3587E">
        <w:t>Dramatické hry</w:t>
      </w:r>
    </w:p>
    <w:p w:rsidR="00D057FB" w:rsidRPr="00B3587E" w:rsidRDefault="00D057FB" w:rsidP="00A9760F">
      <w:pPr>
        <w:numPr>
          <w:ilvl w:val="0"/>
          <w:numId w:val="6"/>
        </w:numPr>
        <w:spacing w:line="360" w:lineRule="auto"/>
        <w:contextualSpacing/>
        <w:jc w:val="both"/>
      </w:pPr>
      <w:r w:rsidRPr="00B3587E">
        <w:t>Hry v role</w:t>
      </w:r>
    </w:p>
    <w:p w:rsidR="00D057FB" w:rsidRPr="00B3587E" w:rsidRDefault="00D057FB" w:rsidP="00A9760F">
      <w:pPr>
        <w:numPr>
          <w:ilvl w:val="0"/>
          <w:numId w:val="6"/>
        </w:numPr>
        <w:spacing w:line="360" w:lineRule="auto"/>
        <w:contextualSpacing/>
        <w:jc w:val="both"/>
      </w:pPr>
      <w:r w:rsidRPr="00B3587E">
        <w:t>Improvizácia</w:t>
      </w:r>
    </w:p>
    <w:p w:rsidR="00D057FB" w:rsidRPr="00B3587E" w:rsidRDefault="00D057FB" w:rsidP="00A9760F">
      <w:pPr>
        <w:numPr>
          <w:ilvl w:val="0"/>
          <w:numId w:val="6"/>
        </w:numPr>
        <w:spacing w:line="360" w:lineRule="auto"/>
        <w:contextualSpacing/>
        <w:jc w:val="both"/>
      </w:pPr>
      <w:r w:rsidRPr="00B3587E">
        <w:t>Interpretácia</w:t>
      </w:r>
    </w:p>
    <w:p w:rsidR="00D057FB" w:rsidRPr="00B3587E" w:rsidRDefault="00D057FB" w:rsidP="00A9760F">
      <w:pPr>
        <w:numPr>
          <w:ilvl w:val="0"/>
          <w:numId w:val="6"/>
        </w:numPr>
        <w:spacing w:line="360" w:lineRule="auto"/>
        <w:contextualSpacing/>
        <w:jc w:val="both"/>
      </w:pPr>
      <w:r w:rsidRPr="00B3587E">
        <w:t>Pantomíma</w:t>
      </w:r>
    </w:p>
    <w:p w:rsidR="00D057FB" w:rsidRPr="00B3587E" w:rsidRDefault="00D057FB" w:rsidP="00A9760F">
      <w:pPr>
        <w:numPr>
          <w:ilvl w:val="0"/>
          <w:numId w:val="6"/>
        </w:numPr>
        <w:spacing w:line="360" w:lineRule="auto"/>
        <w:contextualSpacing/>
        <w:jc w:val="both"/>
      </w:pPr>
      <w:r w:rsidRPr="00B3587E">
        <w:t>Dramatizácia</w:t>
      </w:r>
    </w:p>
    <w:p w:rsidR="00D057FB" w:rsidRPr="007A0E74" w:rsidRDefault="00D057FB" w:rsidP="00A9760F">
      <w:pPr>
        <w:numPr>
          <w:ilvl w:val="0"/>
          <w:numId w:val="6"/>
        </w:numPr>
        <w:spacing w:line="360" w:lineRule="auto"/>
        <w:contextualSpacing/>
        <w:jc w:val="both"/>
      </w:pPr>
      <w:r w:rsidRPr="00B3587E">
        <w:t>Hudobno-pohybové etudy</w:t>
      </w:r>
    </w:p>
    <w:p w:rsidR="00D057FB" w:rsidRDefault="00D057FB" w:rsidP="00D057FB">
      <w:pPr>
        <w:widowControl w:val="0"/>
        <w:autoSpaceDE w:val="0"/>
        <w:autoSpaceDN w:val="0"/>
        <w:adjustRightInd w:val="0"/>
        <w:spacing w:line="360" w:lineRule="auto"/>
        <w:rPr>
          <w:color w:val="000000"/>
          <w:sz w:val="28"/>
          <w:szCs w:val="28"/>
        </w:rPr>
      </w:pPr>
    </w:p>
    <w:p w:rsidR="00D057FB" w:rsidRPr="00203289" w:rsidRDefault="00D057FB" w:rsidP="00D057FB">
      <w:pPr>
        <w:widowControl w:val="0"/>
        <w:autoSpaceDE w:val="0"/>
        <w:autoSpaceDN w:val="0"/>
        <w:adjustRightInd w:val="0"/>
        <w:spacing w:line="360" w:lineRule="auto"/>
        <w:rPr>
          <w:color w:val="000000"/>
          <w:sz w:val="28"/>
          <w:szCs w:val="28"/>
        </w:rPr>
      </w:pPr>
      <w:r w:rsidRPr="00203289">
        <w:rPr>
          <w:color w:val="000000"/>
          <w:sz w:val="28"/>
          <w:szCs w:val="28"/>
        </w:rPr>
        <w:t xml:space="preserve">UČEBNÉ ZDROJE </w:t>
      </w:r>
    </w:p>
    <w:p w:rsidR="00D057FB" w:rsidRPr="003223B2" w:rsidRDefault="00D057FB" w:rsidP="00A9760F">
      <w:pPr>
        <w:pStyle w:val="Odsekzoznamu"/>
        <w:numPr>
          <w:ilvl w:val="0"/>
          <w:numId w:val="8"/>
        </w:numPr>
        <w:spacing w:after="0" w:line="360" w:lineRule="auto"/>
        <w:jc w:val="both"/>
      </w:pPr>
      <w:r w:rsidRPr="003223B2">
        <w:rPr>
          <w:color w:val="000000"/>
          <w:spacing w:val="-2"/>
        </w:rPr>
        <w:t>Pracovné listy,</w:t>
      </w:r>
      <w:r>
        <w:rPr>
          <w:color w:val="000000"/>
          <w:spacing w:val="-2"/>
        </w:rPr>
        <w:t xml:space="preserve"> obrázky, časopisy,</w:t>
      </w:r>
      <w:r w:rsidRPr="003223B2">
        <w:rPr>
          <w:color w:val="000000"/>
          <w:spacing w:val="-2"/>
        </w:rPr>
        <w:t xml:space="preserve"> </w:t>
      </w:r>
      <w:r w:rsidRPr="003223B2">
        <w:t xml:space="preserve">Literárna výchova pre 6. ročník ZŠ, detské časopisy, detské knihy z knižnice, encyklopédie, odborná a metodická literatúra (Dana Kollárová, Metóda tvorivej </w:t>
      </w:r>
      <w:proofErr w:type="spellStart"/>
      <w:r w:rsidRPr="003223B2">
        <w:t>dramatiky</w:t>
      </w:r>
      <w:proofErr w:type="spellEnd"/>
      <w:r w:rsidRPr="003223B2">
        <w:t xml:space="preserve"> a výchova detského čitateľa, 2005 </w:t>
      </w:r>
      <w:proofErr w:type="spellStart"/>
      <w:r w:rsidRPr="003223B2">
        <w:t>Renesans</w:t>
      </w:r>
      <w:proofErr w:type="spellEnd"/>
      <w:r w:rsidRPr="003223B2">
        <w:t xml:space="preserve">, Ľubica </w:t>
      </w:r>
      <w:proofErr w:type="spellStart"/>
      <w:r w:rsidRPr="003223B2">
        <w:t>Bekéniová</w:t>
      </w:r>
      <w:proofErr w:type="spellEnd"/>
      <w:r w:rsidRPr="003223B2">
        <w:t>, Projektové vyučovanie a tvorivá dramatika ako prostriedok demokratizácie a humanizácie výučby a školy, 2005 MPC Prešov).</w:t>
      </w:r>
    </w:p>
    <w:p w:rsidR="00D057FB" w:rsidRPr="003223B2" w:rsidRDefault="00D057FB" w:rsidP="00A9760F">
      <w:pPr>
        <w:pStyle w:val="Odsekzoznamu"/>
        <w:numPr>
          <w:ilvl w:val="0"/>
          <w:numId w:val="8"/>
        </w:numPr>
        <w:spacing w:after="0" w:line="360" w:lineRule="auto"/>
        <w:jc w:val="both"/>
      </w:pPr>
      <w:r w:rsidRPr="003223B2">
        <w:t>Edukačný a metodický materiál, didaktické prostriedky, CD prehrávač a nahrávky, internet, svojpomocne zhotovené pomôcky.</w:t>
      </w:r>
    </w:p>
    <w:p w:rsidR="00D057FB" w:rsidRPr="00E477AC" w:rsidRDefault="00D057FB" w:rsidP="00D057FB">
      <w:pPr>
        <w:widowControl w:val="0"/>
        <w:autoSpaceDE w:val="0"/>
        <w:autoSpaceDN w:val="0"/>
        <w:adjustRightInd w:val="0"/>
        <w:spacing w:line="360" w:lineRule="auto"/>
        <w:ind w:left="20"/>
        <w:rPr>
          <w:color w:val="000000"/>
          <w:spacing w:val="-2"/>
        </w:rPr>
      </w:pPr>
    </w:p>
    <w:p w:rsidR="00D057FB" w:rsidRPr="00203289" w:rsidRDefault="00D057FB" w:rsidP="00D057FB">
      <w:pPr>
        <w:widowControl w:val="0"/>
        <w:autoSpaceDE w:val="0"/>
        <w:autoSpaceDN w:val="0"/>
        <w:adjustRightInd w:val="0"/>
        <w:spacing w:line="360" w:lineRule="auto"/>
        <w:ind w:left="20"/>
        <w:rPr>
          <w:rFonts w:ascii="Times New Roman Bold" w:hAnsi="Times New Roman Bold" w:cs="Times New Roman Bold"/>
          <w:color w:val="000000"/>
          <w:sz w:val="28"/>
          <w:szCs w:val="28"/>
        </w:rPr>
      </w:pPr>
      <w:r w:rsidRPr="00203289">
        <w:rPr>
          <w:rFonts w:ascii="Times New Roman Bold" w:hAnsi="Times New Roman Bold" w:cs="Times New Roman Bold"/>
          <w:color w:val="000000"/>
          <w:sz w:val="28"/>
          <w:szCs w:val="28"/>
        </w:rPr>
        <w:t>HODNOTENIE</w:t>
      </w:r>
    </w:p>
    <w:p w:rsidR="00D057FB" w:rsidRPr="005E40E4" w:rsidRDefault="00D057FB" w:rsidP="00A9760F">
      <w:pPr>
        <w:pStyle w:val="Odsekzoznamu"/>
        <w:widowControl w:val="0"/>
        <w:numPr>
          <w:ilvl w:val="0"/>
          <w:numId w:val="5"/>
        </w:numPr>
        <w:autoSpaceDE w:val="0"/>
        <w:autoSpaceDN w:val="0"/>
        <w:adjustRightInd w:val="0"/>
        <w:spacing w:after="0" w:line="360" w:lineRule="auto"/>
        <w:ind w:right="3287"/>
        <w:jc w:val="both"/>
        <w:rPr>
          <w:color w:val="000000"/>
        </w:rPr>
      </w:pPr>
      <w:r>
        <w:rPr>
          <w:color w:val="000000"/>
        </w:rPr>
        <w:t>k</w:t>
      </w:r>
      <w:r w:rsidRPr="00E477AC">
        <w:rPr>
          <w:color w:val="000000"/>
        </w:rPr>
        <w:t>lasifikáciou v zmysle MP č. 22/2011 na hodnotenie žiakov ZŠ.</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D057FB" w:rsidRDefault="00D057FB" w:rsidP="00D057FB">
      <w:pPr>
        <w:spacing w:line="360" w:lineRule="auto"/>
        <w:jc w:val="both"/>
        <w:rPr>
          <w:rFonts w:ascii="Times New Roman Bold" w:eastAsia="Arial Unicode MS" w:hAnsi="Times New Roman Bold" w:cs="Times New Roman Bold"/>
          <w:b/>
          <w:color w:val="000000"/>
          <w:sz w:val="28"/>
          <w:szCs w:val="28"/>
        </w:rPr>
      </w:pPr>
    </w:p>
    <w:p w:rsidR="003D0FA6" w:rsidRDefault="003D0FA6" w:rsidP="00D057FB">
      <w:pPr>
        <w:spacing w:line="360" w:lineRule="auto"/>
        <w:jc w:val="both"/>
        <w:rPr>
          <w:rFonts w:ascii="Times New Roman Bold" w:eastAsia="Arial Unicode MS" w:hAnsi="Times New Roman Bold" w:cs="Times New Roman Bold"/>
          <w:b/>
          <w:color w:val="000000"/>
          <w:sz w:val="28"/>
          <w:szCs w:val="28"/>
        </w:rPr>
      </w:pPr>
    </w:p>
    <w:p w:rsidR="003D0FA6" w:rsidRDefault="003D0FA6" w:rsidP="00D057FB">
      <w:pPr>
        <w:spacing w:line="360" w:lineRule="auto"/>
        <w:jc w:val="both"/>
        <w:rPr>
          <w:rFonts w:ascii="Times New Roman Bold" w:eastAsia="Arial Unicode MS" w:hAnsi="Times New Roman Bold" w:cs="Times New Roman Bold"/>
          <w:b/>
          <w:color w:val="000000"/>
          <w:sz w:val="28"/>
          <w:szCs w:val="28"/>
        </w:rPr>
      </w:pPr>
    </w:p>
    <w:p w:rsidR="003D0FA6" w:rsidRDefault="003D0FA6" w:rsidP="00D057FB">
      <w:pPr>
        <w:spacing w:line="360" w:lineRule="auto"/>
        <w:jc w:val="both"/>
        <w:rPr>
          <w:rFonts w:ascii="Times New Roman Bold" w:eastAsia="Arial Unicode MS" w:hAnsi="Times New Roman Bold" w:cs="Times New Roman Bold"/>
          <w:b/>
          <w:color w:val="000000"/>
          <w:sz w:val="28"/>
          <w:szCs w:val="28"/>
        </w:rPr>
      </w:pPr>
    </w:p>
    <w:p w:rsidR="003D0FA6" w:rsidRDefault="003D0FA6" w:rsidP="00D057FB">
      <w:pPr>
        <w:spacing w:line="360" w:lineRule="auto"/>
        <w:jc w:val="both"/>
        <w:rPr>
          <w:rFonts w:ascii="Times New Roman Bold" w:eastAsia="Arial Unicode MS" w:hAnsi="Times New Roman Bold" w:cs="Times New Roman Bold"/>
          <w:b/>
          <w:color w:val="000000"/>
          <w:sz w:val="28"/>
          <w:szCs w:val="28"/>
        </w:rPr>
      </w:pPr>
    </w:p>
    <w:p w:rsidR="00E51287" w:rsidRDefault="00E51287" w:rsidP="00D057FB">
      <w:pPr>
        <w:spacing w:line="360" w:lineRule="auto"/>
        <w:jc w:val="both"/>
        <w:rPr>
          <w:rFonts w:ascii="Times New Roman Bold" w:eastAsia="Arial Unicode MS" w:hAnsi="Times New Roman Bold" w:cs="Times New Roman Bold"/>
          <w:b/>
          <w:color w:val="000000"/>
          <w:sz w:val="28"/>
          <w:szCs w:val="28"/>
        </w:rPr>
      </w:pPr>
    </w:p>
    <w:p w:rsidR="00E51287" w:rsidRDefault="00E51287" w:rsidP="00D057FB">
      <w:pPr>
        <w:spacing w:line="360" w:lineRule="auto"/>
        <w:jc w:val="both"/>
        <w:rPr>
          <w:rFonts w:ascii="Times New Roman Bold" w:eastAsia="Arial Unicode MS" w:hAnsi="Times New Roman Bold" w:cs="Times New Roman Bold"/>
          <w:b/>
          <w:color w:val="000000"/>
          <w:sz w:val="28"/>
          <w:szCs w:val="28"/>
        </w:rPr>
      </w:pPr>
    </w:p>
    <w:p w:rsidR="00E51287" w:rsidRDefault="00E51287" w:rsidP="00D057FB">
      <w:pPr>
        <w:spacing w:line="360" w:lineRule="auto"/>
        <w:jc w:val="both"/>
        <w:rPr>
          <w:rFonts w:ascii="Times New Roman Bold" w:eastAsia="Arial Unicode MS" w:hAnsi="Times New Roman Bold" w:cs="Times New Roman Bold"/>
          <w:b/>
          <w:color w:val="000000"/>
          <w:sz w:val="28"/>
          <w:szCs w:val="28"/>
        </w:rPr>
      </w:pPr>
    </w:p>
    <w:p w:rsidR="00E51287" w:rsidRDefault="00E51287" w:rsidP="00D057FB">
      <w:pPr>
        <w:spacing w:line="360" w:lineRule="auto"/>
        <w:jc w:val="both"/>
        <w:rPr>
          <w:rFonts w:ascii="Times New Roman Bold" w:eastAsia="Arial Unicode MS" w:hAnsi="Times New Roman Bold" w:cs="Times New Roman Bold"/>
          <w:b/>
          <w:color w:val="000000"/>
          <w:sz w:val="28"/>
          <w:szCs w:val="28"/>
        </w:rPr>
      </w:pPr>
    </w:p>
    <w:p w:rsidR="003D0FA6" w:rsidRDefault="003D0FA6" w:rsidP="00D057FB">
      <w:pPr>
        <w:spacing w:line="360" w:lineRule="auto"/>
        <w:jc w:val="both"/>
        <w:rPr>
          <w:rFonts w:ascii="Times New Roman Bold" w:eastAsia="Arial Unicode MS" w:hAnsi="Times New Roman Bold" w:cs="Times New Roman Bold"/>
          <w:b/>
          <w:color w:val="000000"/>
          <w:sz w:val="28"/>
          <w:szCs w:val="28"/>
        </w:rPr>
      </w:pPr>
    </w:p>
    <w:p w:rsidR="003D0FA6" w:rsidRDefault="003D0FA6" w:rsidP="00D057FB">
      <w:pPr>
        <w:spacing w:line="360" w:lineRule="auto"/>
        <w:jc w:val="both"/>
        <w:rPr>
          <w:rFonts w:ascii="Times New Roman Bold" w:eastAsia="Arial Unicode MS" w:hAnsi="Times New Roman Bold" w:cs="Times New Roman Bold"/>
          <w:b/>
          <w:color w:val="000000"/>
          <w:sz w:val="28"/>
          <w:szCs w:val="28"/>
        </w:rPr>
      </w:pPr>
    </w:p>
    <w:p w:rsidR="003D0FA6" w:rsidRDefault="003D0FA6" w:rsidP="00D057FB">
      <w:pPr>
        <w:spacing w:line="360" w:lineRule="auto"/>
        <w:jc w:val="both"/>
        <w:rPr>
          <w:rFonts w:ascii="Times New Roman Bold" w:eastAsia="Arial Unicode MS" w:hAnsi="Times New Roman Bold" w:cs="Times New Roman Bold"/>
          <w:b/>
          <w:color w:val="000000"/>
          <w:sz w:val="28"/>
          <w:szCs w:val="28"/>
        </w:rPr>
      </w:pPr>
    </w:p>
    <w:p w:rsidR="00D057FB" w:rsidRDefault="00D057FB" w:rsidP="00D057FB">
      <w:pPr>
        <w:spacing w:line="360" w:lineRule="auto"/>
        <w:jc w:val="both"/>
      </w:pPr>
      <w:r w:rsidRPr="003700AB">
        <w:rPr>
          <w:rFonts w:ascii="Times New Roman Bold" w:eastAsia="Arial Unicode MS" w:hAnsi="Times New Roman Bold" w:cs="Times New Roman Bold"/>
          <w:b/>
          <w:color w:val="000000"/>
          <w:sz w:val="28"/>
          <w:szCs w:val="28"/>
        </w:rPr>
        <w:lastRenderedPageBreak/>
        <w:t xml:space="preserve">VZDELÁVACÍ  ŠTANDARD </w:t>
      </w:r>
      <w:r w:rsidRPr="00B15451">
        <w:rPr>
          <w:b/>
          <w:sz w:val="32"/>
          <w:szCs w:val="32"/>
        </w:rPr>
        <w:t xml:space="preserve">-  </w:t>
      </w:r>
      <w:r>
        <w:rPr>
          <w:b/>
          <w:sz w:val="32"/>
          <w:szCs w:val="32"/>
        </w:rPr>
        <w:t>tvorivá dramatika</w:t>
      </w:r>
      <w:r w:rsidRPr="00B15451">
        <w:rPr>
          <w:b/>
          <w:sz w:val="32"/>
          <w:szCs w:val="32"/>
        </w:rPr>
        <w:t> </w:t>
      </w:r>
      <w:r>
        <w:rPr>
          <w:b/>
          <w:sz w:val="32"/>
          <w:szCs w:val="32"/>
        </w:rPr>
        <w:t>7</w:t>
      </w:r>
      <w:r w:rsidRPr="00B15451">
        <w:rPr>
          <w:b/>
          <w:sz w:val="32"/>
          <w:szCs w:val="32"/>
        </w:rPr>
        <w:t>. ročník</w:t>
      </w:r>
      <w:r>
        <w:rPr>
          <w:b/>
          <w:sz w:val="32"/>
          <w:szCs w:val="32"/>
        </w:rPr>
        <w:t xml:space="preserve"> </w:t>
      </w:r>
      <w:r w:rsidRPr="00761C46">
        <w:rPr>
          <w:b/>
          <w:sz w:val="32"/>
          <w:szCs w:val="32"/>
        </w:rPr>
        <w:t>ZŠ</w:t>
      </w:r>
      <w:r w:rsidRPr="00761C46">
        <w:t xml:space="preserve"> </w:t>
      </w:r>
      <w:r>
        <w:t xml:space="preserve">     </w:t>
      </w:r>
    </w:p>
    <w:p w:rsidR="00D057FB" w:rsidRPr="002610C6" w:rsidRDefault="00D057FB" w:rsidP="00D057FB">
      <w:pPr>
        <w:pStyle w:val="Bezriadkovania"/>
        <w:spacing w:line="360" w:lineRule="auto"/>
        <w:rPr>
          <w:rFonts w:ascii="Times New Roman" w:hAnsi="Times New Roman"/>
          <w:sz w:val="24"/>
          <w:szCs w:val="24"/>
        </w:rPr>
      </w:pPr>
      <w:r w:rsidRPr="002610C6">
        <w:rPr>
          <w:rFonts w:ascii="Times New Roman" w:hAnsi="Times New Roman"/>
          <w:sz w:val="24"/>
          <w:szCs w:val="24"/>
        </w:rPr>
        <w:t xml:space="preserve">Predmet tvorivá dramatika je vytvorený školou v rámci disponibilných hodín rámcového učebného plánu ŠVP.    </w:t>
      </w:r>
    </w:p>
    <w:p w:rsidR="00D057FB" w:rsidRPr="002610C6" w:rsidRDefault="00D057FB" w:rsidP="00D057FB">
      <w:pPr>
        <w:pStyle w:val="Bezriadkovania"/>
        <w:spacing w:line="360" w:lineRule="auto"/>
        <w:rPr>
          <w:rFonts w:ascii="Times New Roman" w:eastAsia="Arial Unicode MS" w:hAnsi="Times New Roman"/>
          <w:b/>
          <w:color w:val="000000"/>
          <w:sz w:val="24"/>
          <w:szCs w:val="24"/>
        </w:rPr>
      </w:pPr>
      <w:r w:rsidRPr="002610C6">
        <w:rPr>
          <w:rFonts w:ascii="Times New Roman" w:hAnsi="Times New Roman"/>
          <w:sz w:val="24"/>
          <w:szCs w:val="24"/>
        </w:rPr>
        <w:t>Časová dotácia v predmete je 1 vyučovacia hodina  týždenne.</w:t>
      </w:r>
    </w:p>
    <w:p w:rsidR="00D057FB" w:rsidRDefault="00D057FB" w:rsidP="00D057FB">
      <w:pPr>
        <w:pStyle w:val="Bezriadkovania"/>
        <w:spacing w:line="360" w:lineRule="auto"/>
        <w:rPr>
          <w:rFonts w:eastAsia="Arial Unicode MS"/>
        </w:rPr>
      </w:pPr>
      <w:r>
        <w:rPr>
          <w:rFonts w:eastAsia="Arial Unicode MS"/>
        </w:rPr>
        <w:t xml:space="preserve"> </w:t>
      </w:r>
    </w:p>
    <w:p w:rsidR="00D057FB" w:rsidRPr="002610C6" w:rsidRDefault="00D057FB" w:rsidP="00D057FB">
      <w:pPr>
        <w:pStyle w:val="Bezriadkovania"/>
        <w:spacing w:line="360" w:lineRule="auto"/>
        <w:rPr>
          <w:rFonts w:eastAsia="Arial Unicode MS"/>
        </w:rPr>
      </w:pPr>
      <w:r>
        <w:rPr>
          <w:rFonts w:ascii="Times New Roman" w:eastAsia="Arial Unicode MS" w:hAnsi="Times New Roman"/>
          <w:b/>
          <w:color w:val="000000"/>
          <w:sz w:val="24"/>
          <w:szCs w:val="24"/>
        </w:rPr>
        <w:t>Sebapoznávanie</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7513"/>
      </w:tblGrid>
      <w:tr w:rsidR="00D057FB" w:rsidRPr="004F5FD4" w:rsidTr="00D057FB">
        <w:tc>
          <w:tcPr>
            <w:tcW w:w="6629" w:type="dxa"/>
            <w:shd w:val="clear" w:color="auto" w:fill="auto"/>
          </w:tcPr>
          <w:p w:rsidR="00D057FB" w:rsidRPr="004F5FD4" w:rsidRDefault="00D057FB" w:rsidP="00D057FB">
            <w:pPr>
              <w:jc w:val="center"/>
            </w:pPr>
            <w:r w:rsidRPr="004F5FD4">
              <w:rPr>
                <w:rFonts w:eastAsia="Arial Unicode MS"/>
                <w:b/>
                <w:color w:val="000000"/>
                <w:spacing w:val="1"/>
              </w:rPr>
              <w:t>Výkonový štandard</w:t>
            </w:r>
          </w:p>
        </w:tc>
        <w:tc>
          <w:tcPr>
            <w:tcW w:w="7513" w:type="dxa"/>
            <w:shd w:val="clear" w:color="auto" w:fill="auto"/>
          </w:tcPr>
          <w:p w:rsidR="00D057FB" w:rsidRPr="004F5FD4" w:rsidRDefault="00D057FB" w:rsidP="00D057FB">
            <w:pPr>
              <w:jc w:val="center"/>
            </w:pPr>
            <w:r w:rsidRPr="004F5FD4">
              <w:rPr>
                <w:rFonts w:eastAsia="Arial Unicode MS"/>
                <w:b/>
                <w:color w:val="000000"/>
                <w:spacing w:val="1"/>
              </w:rPr>
              <w:t>Obsahový štandard</w:t>
            </w:r>
          </w:p>
        </w:tc>
      </w:tr>
      <w:tr w:rsidR="00D057FB" w:rsidRPr="004F5FD4" w:rsidTr="00D057FB">
        <w:trPr>
          <w:trHeight w:val="1286"/>
        </w:trPr>
        <w:tc>
          <w:tcPr>
            <w:tcW w:w="6629" w:type="dxa"/>
            <w:shd w:val="clear" w:color="auto" w:fill="auto"/>
          </w:tcPr>
          <w:p w:rsidR="00D057FB" w:rsidRPr="002610C6" w:rsidRDefault="00D057FB" w:rsidP="00D057FB">
            <w:pPr>
              <w:widowControl w:val="0"/>
              <w:autoSpaceDE w:val="0"/>
              <w:autoSpaceDN w:val="0"/>
              <w:adjustRightInd w:val="0"/>
              <w:spacing w:line="360" w:lineRule="auto"/>
              <w:ind w:right="1320"/>
              <w:jc w:val="both"/>
              <w:rPr>
                <w:rFonts w:eastAsia="Arial Unicode MS"/>
              </w:rPr>
            </w:pPr>
            <w:r w:rsidRPr="002610C6">
              <w:rPr>
                <w:rFonts w:eastAsia="Arial Unicode MS"/>
              </w:rPr>
              <w:t>Žiak na konci 7. ročníka základnej školy vie/dokáže:</w:t>
            </w:r>
          </w:p>
          <w:p w:rsidR="00D057FB" w:rsidRPr="002610C6" w:rsidRDefault="00D057FB" w:rsidP="00D057FB">
            <w:pPr>
              <w:widowControl w:val="0"/>
              <w:autoSpaceDE w:val="0"/>
              <w:autoSpaceDN w:val="0"/>
              <w:adjustRightInd w:val="0"/>
              <w:spacing w:line="360" w:lineRule="auto"/>
              <w:ind w:right="1320"/>
              <w:jc w:val="both"/>
              <w:rPr>
                <w:rFonts w:eastAsia="Arial Unicode MS"/>
              </w:rPr>
            </w:pPr>
            <w:r w:rsidRPr="002610C6">
              <w:rPr>
                <w:rFonts w:eastAsia="Arial Unicode MS"/>
              </w:rPr>
              <w:t>- vyjadriť (popísať) vzťah k sebe samému</w:t>
            </w:r>
          </w:p>
          <w:p w:rsidR="00D057FB" w:rsidRPr="002610C6" w:rsidRDefault="00D057FB" w:rsidP="00D057FB">
            <w:pPr>
              <w:widowControl w:val="0"/>
              <w:autoSpaceDE w:val="0"/>
              <w:autoSpaceDN w:val="0"/>
              <w:adjustRightInd w:val="0"/>
              <w:spacing w:line="360" w:lineRule="auto"/>
              <w:ind w:right="1320"/>
              <w:jc w:val="both"/>
              <w:rPr>
                <w:rFonts w:eastAsia="Arial Unicode MS"/>
              </w:rPr>
            </w:pPr>
            <w:r w:rsidRPr="002610C6">
              <w:rPr>
                <w:rFonts w:eastAsia="Arial Unicode MS"/>
              </w:rPr>
              <w:t>- pomenovať svoje p</w:t>
            </w:r>
            <w:r>
              <w:rPr>
                <w:rFonts w:eastAsia="Arial Unicode MS"/>
              </w:rPr>
              <w:t>ozitívne a negatívne vlastnosti</w:t>
            </w:r>
          </w:p>
        </w:tc>
        <w:tc>
          <w:tcPr>
            <w:tcW w:w="7513" w:type="dxa"/>
            <w:shd w:val="clear" w:color="auto" w:fill="auto"/>
          </w:tcPr>
          <w:p w:rsidR="00D057FB" w:rsidRDefault="00D057FB" w:rsidP="00D057FB">
            <w:pPr>
              <w:widowControl w:val="0"/>
              <w:autoSpaceDE w:val="0"/>
              <w:autoSpaceDN w:val="0"/>
              <w:adjustRightInd w:val="0"/>
              <w:spacing w:line="360" w:lineRule="auto"/>
              <w:ind w:right="1094"/>
              <w:rPr>
                <w:color w:val="000000"/>
              </w:rPr>
            </w:pPr>
          </w:p>
          <w:p w:rsidR="00D057FB" w:rsidRPr="004F5FD4" w:rsidRDefault="00D057FB" w:rsidP="00D057FB">
            <w:pPr>
              <w:widowControl w:val="0"/>
              <w:autoSpaceDE w:val="0"/>
              <w:autoSpaceDN w:val="0"/>
              <w:adjustRightInd w:val="0"/>
              <w:spacing w:line="360" w:lineRule="auto"/>
              <w:ind w:right="1094"/>
              <w:rPr>
                <w:color w:val="000000"/>
              </w:rPr>
            </w:pPr>
            <w:r w:rsidRPr="004F5FD4">
              <w:rPr>
                <w:color w:val="000000"/>
              </w:rPr>
              <w:t>-</w:t>
            </w:r>
            <w:r>
              <w:rPr>
                <w:color w:val="000000"/>
              </w:rPr>
              <w:t xml:space="preserve"> sebapoznávanie a sebapoznanie, </w:t>
            </w:r>
            <w:r w:rsidRPr="004F5FD4">
              <w:rPr>
                <w:color w:val="000000"/>
              </w:rPr>
              <w:t>identita</w:t>
            </w:r>
          </w:p>
          <w:p w:rsidR="00D057FB" w:rsidRPr="004F5FD4" w:rsidRDefault="00D057FB" w:rsidP="00D057FB">
            <w:pPr>
              <w:widowControl w:val="0"/>
              <w:autoSpaceDE w:val="0"/>
              <w:autoSpaceDN w:val="0"/>
              <w:adjustRightInd w:val="0"/>
              <w:spacing w:line="360" w:lineRule="auto"/>
              <w:ind w:right="1094"/>
              <w:rPr>
                <w:color w:val="000000"/>
              </w:rPr>
            </w:pPr>
            <w:r>
              <w:rPr>
                <w:color w:val="000000"/>
              </w:rPr>
              <w:t xml:space="preserve">- </w:t>
            </w:r>
            <w:r w:rsidRPr="004F5FD4">
              <w:rPr>
                <w:color w:val="000000"/>
              </w:rPr>
              <w:t>interaktívne hry</w:t>
            </w:r>
          </w:p>
        </w:tc>
      </w:tr>
    </w:tbl>
    <w:p w:rsidR="00D057FB" w:rsidRPr="004F5FD4" w:rsidRDefault="00D057FB" w:rsidP="00D057FB">
      <w:pPr>
        <w:widowControl w:val="0"/>
        <w:autoSpaceDE w:val="0"/>
        <w:autoSpaceDN w:val="0"/>
        <w:adjustRightInd w:val="0"/>
        <w:spacing w:before="196"/>
        <w:rPr>
          <w:rFonts w:eastAsia="Arial Unicode MS"/>
          <w:b/>
          <w:color w:val="000000"/>
        </w:rPr>
      </w:pPr>
      <w:r w:rsidRPr="004F5FD4">
        <w:rPr>
          <w:rFonts w:eastAsia="Arial Unicode MS"/>
          <w:b/>
          <w:color w:val="000000"/>
        </w:rPr>
        <w:t>Zmyslové vnímanie</w:t>
      </w:r>
    </w:p>
    <w:tbl>
      <w:tblPr>
        <w:tblpPr w:leftFromText="141" w:rightFromText="141" w:vertAnchor="text" w:horzAnchor="margin" w:tblpY="106"/>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7513"/>
      </w:tblGrid>
      <w:tr w:rsidR="00D057FB" w:rsidRPr="004F5FD4" w:rsidTr="00D057FB">
        <w:trPr>
          <w:trHeight w:val="227"/>
        </w:trPr>
        <w:tc>
          <w:tcPr>
            <w:tcW w:w="6629" w:type="dxa"/>
            <w:shd w:val="clear" w:color="auto" w:fill="auto"/>
          </w:tcPr>
          <w:p w:rsidR="00D057FB" w:rsidRPr="004F5FD4" w:rsidRDefault="00D057FB" w:rsidP="00D057FB">
            <w:pPr>
              <w:widowControl w:val="0"/>
              <w:autoSpaceDE w:val="0"/>
              <w:autoSpaceDN w:val="0"/>
              <w:adjustRightInd w:val="0"/>
              <w:jc w:val="center"/>
              <w:rPr>
                <w:rFonts w:eastAsia="Arial Unicode MS"/>
                <w:color w:val="000000"/>
              </w:rPr>
            </w:pPr>
            <w:r w:rsidRPr="004F5FD4">
              <w:rPr>
                <w:rFonts w:eastAsia="Arial Unicode MS"/>
                <w:b/>
                <w:color w:val="000000"/>
                <w:spacing w:val="1"/>
              </w:rPr>
              <w:t>Výkonový štandard</w:t>
            </w:r>
          </w:p>
        </w:tc>
        <w:tc>
          <w:tcPr>
            <w:tcW w:w="7513" w:type="dxa"/>
            <w:shd w:val="clear" w:color="auto" w:fill="auto"/>
          </w:tcPr>
          <w:p w:rsidR="00D057FB" w:rsidRPr="004F5FD4" w:rsidRDefault="00D057FB" w:rsidP="00D057FB">
            <w:pPr>
              <w:widowControl w:val="0"/>
              <w:tabs>
                <w:tab w:val="left" w:pos="9508"/>
              </w:tabs>
              <w:autoSpaceDE w:val="0"/>
              <w:autoSpaceDN w:val="0"/>
              <w:adjustRightInd w:val="0"/>
              <w:spacing w:before="204"/>
              <w:jc w:val="center"/>
              <w:rPr>
                <w:rFonts w:eastAsia="Arial Unicode MS"/>
                <w:b/>
                <w:color w:val="000000"/>
                <w:spacing w:val="1"/>
              </w:rPr>
            </w:pPr>
            <w:r w:rsidRPr="004F5FD4">
              <w:rPr>
                <w:rFonts w:eastAsia="Arial Unicode MS"/>
                <w:b/>
                <w:color w:val="000000"/>
                <w:spacing w:val="1"/>
              </w:rPr>
              <w:t>Obsahový štandard</w:t>
            </w:r>
          </w:p>
        </w:tc>
      </w:tr>
      <w:tr w:rsidR="00D057FB" w:rsidRPr="004F5FD4" w:rsidTr="00D057FB">
        <w:trPr>
          <w:trHeight w:val="227"/>
        </w:trPr>
        <w:tc>
          <w:tcPr>
            <w:tcW w:w="6629" w:type="dxa"/>
            <w:shd w:val="clear" w:color="auto" w:fill="auto"/>
          </w:tcPr>
          <w:p w:rsidR="00D057FB" w:rsidRDefault="00D057FB" w:rsidP="00D057FB">
            <w:pPr>
              <w:widowControl w:val="0"/>
              <w:autoSpaceDE w:val="0"/>
              <w:autoSpaceDN w:val="0"/>
              <w:adjustRightInd w:val="0"/>
              <w:jc w:val="center"/>
              <w:rPr>
                <w:rFonts w:eastAsia="Arial Unicode MS"/>
                <w:b/>
                <w:color w:val="000000"/>
                <w:spacing w:val="1"/>
              </w:rPr>
            </w:pPr>
          </w:p>
          <w:p w:rsidR="00D057FB" w:rsidRPr="004F5FD4" w:rsidRDefault="00D057FB" w:rsidP="00D057FB">
            <w:pPr>
              <w:widowControl w:val="0"/>
              <w:autoSpaceDE w:val="0"/>
              <w:autoSpaceDN w:val="0"/>
              <w:adjustRightInd w:val="0"/>
              <w:rPr>
                <w:rFonts w:eastAsia="Arial Unicode MS"/>
                <w:b/>
                <w:color w:val="000000"/>
                <w:spacing w:val="1"/>
              </w:rPr>
            </w:pPr>
          </w:p>
        </w:tc>
        <w:tc>
          <w:tcPr>
            <w:tcW w:w="7513" w:type="dxa"/>
            <w:shd w:val="clear" w:color="auto" w:fill="auto"/>
          </w:tcPr>
          <w:p w:rsidR="00D057FB" w:rsidRPr="004F5FD4" w:rsidRDefault="00D057FB" w:rsidP="00D057FB">
            <w:pPr>
              <w:widowControl w:val="0"/>
              <w:tabs>
                <w:tab w:val="left" w:pos="9508"/>
              </w:tabs>
              <w:autoSpaceDE w:val="0"/>
              <w:autoSpaceDN w:val="0"/>
              <w:adjustRightInd w:val="0"/>
              <w:spacing w:before="204"/>
              <w:jc w:val="center"/>
              <w:rPr>
                <w:rFonts w:eastAsia="Arial Unicode MS"/>
                <w:b/>
                <w:color w:val="000000"/>
                <w:spacing w:val="1"/>
              </w:rPr>
            </w:pPr>
          </w:p>
        </w:tc>
      </w:tr>
      <w:tr w:rsidR="00D057FB" w:rsidRPr="004F5FD4" w:rsidTr="00D057FB">
        <w:tc>
          <w:tcPr>
            <w:tcW w:w="6629" w:type="dxa"/>
            <w:shd w:val="clear" w:color="auto" w:fill="auto"/>
          </w:tcPr>
          <w:p w:rsidR="00D057FB" w:rsidRPr="004F5FD4" w:rsidRDefault="00D057FB" w:rsidP="00D057FB">
            <w:pPr>
              <w:widowControl w:val="0"/>
              <w:autoSpaceDE w:val="0"/>
              <w:autoSpaceDN w:val="0"/>
              <w:adjustRightInd w:val="0"/>
              <w:ind w:right="1320"/>
              <w:jc w:val="both"/>
              <w:rPr>
                <w:rFonts w:eastAsia="Arial Unicode MS"/>
                <w:color w:val="000000"/>
              </w:rPr>
            </w:pPr>
            <w:r w:rsidRPr="004F5FD4">
              <w:rPr>
                <w:rFonts w:eastAsia="Arial Unicode MS"/>
                <w:color w:val="000000"/>
              </w:rPr>
              <w:t xml:space="preserve">Žiak na konci 7. ročníka základnej školy vie/dokáže: </w:t>
            </w:r>
          </w:p>
          <w:p w:rsidR="00D057FB" w:rsidRPr="004F5FD4" w:rsidRDefault="00D057FB" w:rsidP="00D057FB">
            <w:pPr>
              <w:widowControl w:val="0"/>
              <w:autoSpaceDE w:val="0"/>
              <w:autoSpaceDN w:val="0"/>
              <w:adjustRightInd w:val="0"/>
              <w:jc w:val="both"/>
            </w:pPr>
            <w:r w:rsidRPr="004F5FD4">
              <w:t>- vytvárať zvuky,</w:t>
            </w:r>
          </w:p>
          <w:p w:rsidR="00D057FB" w:rsidRPr="004F5FD4" w:rsidRDefault="00D057FB" w:rsidP="00D057FB">
            <w:pPr>
              <w:widowControl w:val="0"/>
              <w:autoSpaceDE w:val="0"/>
              <w:autoSpaceDN w:val="0"/>
              <w:adjustRightInd w:val="0"/>
              <w:jc w:val="both"/>
            </w:pPr>
            <w:r w:rsidRPr="004F5FD4">
              <w:t>rozlišovať zvuky, určiť zvuky rôznych predmetov (upokojujúce, bolestné, hrôzostrašné, radostné)</w:t>
            </w:r>
          </w:p>
          <w:p w:rsidR="00D057FB" w:rsidRPr="004F5FD4" w:rsidRDefault="00D057FB" w:rsidP="00D057FB">
            <w:pPr>
              <w:widowControl w:val="0"/>
              <w:autoSpaceDE w:val="0"/>
              <w:autoSpaceDN w:val="0"/>
              <w:adjustRightInd w:val="0"/>
              <w:jc w:val="both"/>
            </w:pPr>
            <w:r w:rsidRPr="004F5FD4">
              <w:t>- orientovať sa v priestore podľa sluchu</w:t>
            </w:r>
          </w:p>
          <w:p w:rsidR="00D057FB" w:rsidRPr="004F5FD4" w:rsidRDefault="00D057FB" w:rsidP="00D057FB">
            <w:pPr>
              <w:widowControl w:val="0"/>
              <w:autoSpaceDE w:val="0"/>
              <w:autoSpaceDN w:val="0"/>
              <w:adjustRightInd w:val="0"/>
              <w:jc w:val="both"/>
            </w:pPr>
            <w:r w:rsidRPr="004F5FD4">
              <w:t>- zdvorilo a bez výsmechu komunikovať</w:t>
            </w:r>
          </w:p>
          <w:p w:rsidR="00D057FB" w:rsidRPr="004F5FD4" w:rsidRDefault="00D057FB" w:rsidP="00D057FB">
            <w:pPr>
              <w:widowControl w:val="0"/>
              <w:autoSpaceDE w:val="0"/>
              <w:autoSpaceDN w:val="0"/>
              <w:adjustRightInd w:val="0"/>
              <w:jc w:val="both"/>
            </w:pPr>
            <w:r w:rsidRPr="004F5FD4">
              <w:t>- rozoznať predmety hmatom a popísať ich</w:t>
            </w:r>
          </w:p>
          <w:p w:rsidR="00D057FB" w:rsidRPr="004F5FD4" w:rsidRDefault="00D057FB" w:rsidP="00D057FB">
            <w:pPr>
              <w:widowControl w:val="0"/>
              <w:autoSpaceDE w:val="0"/>
              <w:autoSpaceDN w:val="0"/>
              <w:adjustRightInd w:val="0"/>
              <w:jc w:val="both"/>
            </w:pPr>
            <w:r w:rsidRPr="004F5FD4">
              <w:t>- napodobňovať zvuky prírody pomocou rôznych predmetov</w:t>
            </w:r>
          </w:p>
          <w:p w:rsidR="00D057FB" w:rsidRPr="004F5FD4" w:rsidRDefault="00D057FB" w:rsidP="00D057FB">
            <w:pPr>
              <w:widowControl w:val="0"/>
              <w:autoSpaceDE w:val="0"/>
              <w:autoSpaceDN w:val="0"/>
              <w:adjustRightInd w:val="0"/>
              <w:jc w:val="both"/>
            </w:pPr>
            <w:r w:rsidRPr="004F5FD4">
              <w:t xml:space="preserve">- popísať rôzne vône  </w:t>
            </w:r>
          </w:p>
        </w:tc>
        <w:tc>
          <w:tcPr>
            <w:tcW w:w="7513" w:type="dxa"/>
            <w:shd w:val="clear" w:color="auto" w:fill="auto"/>
          </w:tcPr>
          <w:p w:rsidR="00D057FB" w:rsidRDefault="00D057FB" w:rsidP="00D057FB">
            <w:pPr>
              <w:widowControl w:val="0"/>
              <w:autoSpaceDE w:val="0"/>
              <w:autoSpaceDN w:val="0"/>
              <w:adjustRightInd w:val="0"/>
              <w:jc w:val="both"/>
              <w:rPr>
                <w:color w:val="000000"/>
              </w:rPr>
            </w:pPr>
          </w:p>
          <w:p w:rsidR="00D057FB" w:rsidRPr="004F5FD4" w:rsidRDefault="00D057FB" w:rsidP="00D057FB">
            <w:pPr>
              <w:widowControl w:val="0"/>
              <w:autoSpaceDE w:val="0"/>
              <w:autoSpaceDN w:val="0"/>
              <w:adjustRightInd w:val="0"/>
              <w:jc w:val="both"/>
            </w:pPr>
            <w:r w:rsidRPr="004F5FD4">
              <w:t>- sluch - hry na zvuky, počúvanie zvuku, zvuky príjemné a nepríjemné</w:t>
            </w:r>
          </w:p>
          <w:p w:rsidR="00D057FB" w:rsidRPr="004F5FD4" w:rsidRDefault="00D057FB" w:rsidP="00D057FB">
            <w:pPr>
              <w:widowControl w:val="0"/>
              <w:autoSpaceDE w:val="0"/>
              <w:autoSpaceDN w:val="0"/>
              <w:adjustRightInd w:val="0"/>
              <w:jc w:val="both"/>
            </w:pPr>
            <w:r w:rsidRPr="004F5FD4">
              <w:t>- zrak, hmat – nadviazať kontakt s druhými, zamerať sa na prekonanie ostychu pri pohľade z očí do očí</w:t>
            </w:r>
          </w:p>
          <w:p w:rsidR="00D057FB" w:rsidRPr="004F5FD4" w:rsidRDefault="00D057FB" w:rsidP="00D057FB">
            <w:pPr>
              <w:widowControl w:val="0"/>
              <w:autoSpaceDE w:val="0"/>
              <w:autoSpaceDN w:val="0"/>
              <w:adjustRightInd w:val="0"/>
              <w:jc w:val="both"/>
            </w:pPr>
            <w:r w:rsidRPr="004F5FD4">
              <w:t>- rozvoj citlivosti zraku, sluchu, hmatu a vône</w:t>
            </w:r>
          </w:p>
          <w:p w:rsidR="00D057FB" w:rsidRPr="004F5FD4" w:rsidRDefault="00D057FB" w:rsidP="00D057FB">
            <w:pPr>
              <w:widowControl w:val="0"/>
              <w:autoSpaceDE w:val="0"/>
              <w:autoSpaceDN w:val="0"/>
              <w:adjustRightInd w:val="0"/>
              <w:jc w:val="both"/>
            </w:pPr>
          </w:p>
        </w:tc>
      </w:tr>
    </w:tbl>
    <w:p w:rsidR="003D0FA6" w:rsidRDefault="003D0FA6" w:rsidP="00D057FB">
      <w:pPr>
        <w:widowControl w:val="0"/>
        <w:autoSpaceDE w:val="0"/>
        <w:autoSpaceDN w:val="0"/>
        <w:adjustRightInd w:val="0"/>
        <w:spacing w:before="196"/>
        <w:rPr>
          <w:rFonts w:eastAsia="Arial Unicode MS"/>
          <w:b/>
          <w:color w:val="000000"/>
        </w:rPr>
      </w:pPr>
    </w:p>
    <w:p w:rsidR="00D057FB" w:rsidRPr="004F5FD4" w:rsidRDefault="00D057FB" w:rsidP="00D057FB">
      <w:pPr>
        <w:widowControl w:val="0"/>
        <w:autoSpaceDE w:val="0"/>
        <w:autoSpaceDN w:val="0"/>
        <w:adjustRightInd w:val="0"/>
        <w:spacing w:before="196"/>
        <w:rPr>
          <w:rFonts w:eastAsia="Arial Unicode MS"/>
          <w:b/>
          <w:color w:val="000000"/>
        </w:rPr>
      </w:pPr>
      <w:r w:rsidRPr="004F5FD4">
        <w:rPr>
          <w:rFonts w:eastAsia="Arial Unicode MS"/>
          <w:b/>
          <w:color w:val="000000"/>
        </w:rPr>
        <w:t>Improvizácia</w:t>
      </w:r>
    </w:p>
    <w:tbl>
      <w:tblPr>
        <w:tblpPr w:leftFromText="141" w:rightFromText="141" w:vertAnchor="text" w:horzAnchor="margin" w:tblpY="183"/>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7513"/>
      </w:tblGrid>
      <w:tr w:rsidR="00D057FB" w:rsidRPr="004F5FD4" w:rsidTr="00D057FB">
        <w:trPr>
          <w:trHeight w:val="227"/>
        </w:trPr>
        <w:tc>
          <w:tcPr>
            <w:tcW w:w="6629" w:type="dxa"/>
            <w:shd w:val="clear" w:color="auto" w:fill="auto"/>
          </w:tcPr>
          <w:p w:rsidR="00D057FB" w:rsidRDefault="00D057FB" w:rsidP="00D057FB">
            <w:pPr>
              <w:widowControl w:val="0"/>
              <w:autoSpaceDE w:val="0"/>
              <w:autoSpaceDN w:val="0"/>
              <w:adjustRightInd w:val="0"/>
              <w:rPr>
                <w:rFonts w:eastAsia="Arial Unicode MS"/>
                <w:b/>
                <w:color w:val="000000"/>
                <w:spacing w:val="1"/>
              </w:rPr>
            </w:pPr>
            <w:r w:rsidRPr="004F5FD4">
              <w:rPr>
                <w:rFonts w:eastAsia="Arial Unicode MS"/>
                <w:b/>
                <w:color w:val="000000"/>
                <w:spacing w:val="1"/>
              </w:rPr>
              <w:t>Výkonový štandard</w:t>
            </w:r>
          </w:p>
          <w:p w:rsidR="00D057FB" w:rsidRDefault="00D057FB" w:rsidP="00D057FB">
            <w:pPr>
              <w:widowControl w:val="0"/>
              <w:autoSpaceDE w:val="0"/>
              <w:autoSpaceDN w:val="0"/>
              <w:adjustRightInd w:val="0"/>
              <w:jc w:val="center"/>
              <w:rPr>
                <w:rFonts w:eastAsia="Arial Unicode MS"/>
                <w:b/>
                <w:color w:val="000000"/>
                <w:spacing w:val="1"/>
              </w:rPr>
            </w:pPr>
          </w:p>
          <w:p w:rsidR="00D057FB" w:rsidRDefault="00D057FB" w:rsidP="00D057FB">
            <w:pPr>
              <w:widowControl w:val="0"/>
              <w:autoSpaceDE w:val="0"/>
              <w:autoSpaceDN w:val="0"/>
              <w:adjustRightInd w:val="0"/>
              <w:jc w:val="center"/>
              <w:rPr>
                <w:rFonts w:eastAsia="Arial Unicode MS"/>
                <w:b/>
                <w:color w:val="000000"/>
                <w:spacing w:val="1"/>
              </w:rPr>
            </w:pPr>
          </w:p>
          <w:p w:rsidR="00D057FB" w:rsidRPr="004F5FD4" w:rsidRDefault="00D057FB" w:rsidP="00D057FB">
            <w:pPr>
              <w:widowControl w:val="0"/>
              <w:autoSpaceDE w:val="0"/>
              <w:autoSpaceDN w:val="0"/>
              <w:adjustRightInd w:val="0"/>
              <w:jc w:val="center"/>
              <w:rPr>
                <w:rFonts w:eastAsia="Arial Unicode MS"/>
                <w:color w:val="000000"/>
              </w:rPr>
            </w:pPr>
          </w:p>
        </w:tc>
        <w:tc>
          <w:tcPr>
            <w:tcW w:w="7513" w:type="dxa"/>
            <w:shd w:val="clear" w:color="auto" w:fill="auto"/>
          </w:tcPr>
          <w:p w:rsidR="00D057FB" w:rsidRDefault="00D057FB" w:rsidP="00D057FB">
            <w:pPr>
              <w:widowControl w:val="0"/>
              <w:tabs>
                <w:tab w:val="left" w:pos="9508"/>
              </w:tabs>
              <w:autoSpaceDE w:val="0"/>
              <w:autoSpaceDN w:val="0"/>
              <w:adjustRightInd w:val="0"/>
              <w:spacing w:before="204"/>
              <w:rPr>
                <w:rFonts w:eastAsia="Arial Unicode MS"/>
                <w:b/>
                <w:color w:val="000000"/>
                <w:spacing w:val="1"/>
              </w:rPr>
            </w:pPr>
            <w:r w:rsidRPr="004F5FD4">
              <w:rPr>
                <w:rFonts w:eastAsia="Arial Unicode MS"/>
                <w:b/>
                <w:color w:val="000000"/>
                <w:spacing w:val="1"/>
              </w:rPr>
              <w:t>Obsahový štandard</w:t>
            </w:r>
          </w:p>
          <w:p w:rsidR="00D057FB" w:rsidRPr="004F5FD4" w:rsidRDefault="00D057FB" w:rsidP="00D057FB">
            <w:pPr>
              <w:widowControl w:val="0"/>
              <w:tabs>
                <w:tab w:val="left" w:pos="9508"/>
              </w:tabs>
              <w:autoSpaceDE w:val="0"/>
              <w:autoSpaceDN w:val="0"/>
              <w:adjustRightInd w:val="0"/>
              <w:spacing w:before="204"/>
              <w:jc w:val="center"/>
              <w:rPr>
                <w:rFonts w:eastAsia="Arial Unicode MS"/>
                <w:b/>
                <w:color w:val="000000"/>
                <w:spacing w:val="1"/>
              </w:rPr>
            </w:pPr>
          </w:p>
        </w:tc>
      </w:tr>
      <w:tr w:rsidR="00D057FB" w:rsidRPr="004F5FD4" w:rsidTr="00D057FB">
        <w:trPr>
          <w:trHeight w:val="227"/>
        </w:trPr>
        <w:tc>
          <w:tcPr>
            <w:tcW w:w="6629" w:type="dxa"/>
            <w:shd w:val="clear" w:color="auto" w:fill="auto"/>
          </w:tcPr>
          <w:p w:rsidR="00D057FB" w:rsidRPr="004F5FD4" w:rsidRDefault="00D057FB" w:rsidP="00D057FB">
            <w:pPr>
              <w:widowControl w:val="0"/>
              <w:autoSpaceDE w:val="0"/>
              <w:autoSpaceDN w:val="0"/>
              <w:adjustRightInd w:val="0"/>
              <w:spacing w:before="153"/>
              <w:ind w:right="1320"/>
              <w:jc w:val="both"/>
              <w:rPr>
                <w:rFonts w:eastAsia="Arial Unicode MS"/>
                <w:color w:val="000000"/>
              </w:rPr>
            </w:pPr>
            <w:r w:rsidRPr="004F5FD4">
              <w:rPr>
                <w:rFonts w:eastAsia="Arial Unicode MS"/>
                <w:color w:val="000000"/>
              </w:rPr>
              <w:lastRenderedPageBreak/>
              <w:t>Žiak na konci 7. ročníka základnej školy vie/dokáže:</w:t>
            </w:r>
          </w:p>
          <w:p w:rsidR="00D057FB" w:rsidRPr="004F5FD4" w:rsidRDefault="00D057FB" w:rsidP="00D057FB">
            <w:pPr>
              <w:widowControl w:val="0"/>
              <w:autoSpaceDE w:val="0"/>
              <w:autoSpaceDN w:val="0"/>
              <w:adjustRightInd w:val="0"/>
              <w:spacing w:before="153"/>
              <w:ind w:right="1320"/>
              <w:jc w:val="both"/>
              <w:rPr>
                <w:rFonts w:eastAsia="Arial Unicode MS"/>
                <w:color w:val="000000"/>
              </w:rPr>
            </w:pPr>
            <w:r>
              <w:rPr>
                <w:rFonts w:eastAsia="Arial Unicode MS"/>
                <w:color w:val="000000"/>
              </w:rPr>
              <w:t>-</w:t>
            </w:r>
            <w:r w:rsidRPr="004F5FD4">
              <w:rPr>
                <w:rFonts w:eastAsia="Arial Unicode MS"/>
                <w:color w:val="000000"/>
              </w:rPr>
              <w:t>vyjadriť danú predstavu pohybom, zvukom, kresbou</w:t>
            </w:r>
          </w:p>
          <w:p w:rsidR="00D057FB" w:rsidRPr="004F5FD4" w:rsidRDefault="00D057FB" w:rsidP="00D057FB">
            <w:pPr>
              <w:widowControl w:val="0"/>
              <w:autoSpaceDE w:val="0"/>
              <w:autoSpaceDN w:val="0"/>
              <w:adjustRightInd w:val="0"/>
              <w:spacing w:before="153"/>
              <w:ind w:right="1320"/>
              <w:jc w:val="both"/>
              <w:rPr>
                <w:rFonts w:eastAsia="Arial Unicode MS"/>
                <w:color w:val="000000"/>
              </w:rPr>
            </w:pPr>
            <w:r w:rsidRPr="004F5FD4">
              <w:rPr>
                <w:rFonts w:eastAsia="Arial Unicode MS"/>
                <w:color w:val="000000"/>
              </w:rPr>
              <w:t>. hrať príbeh opusteného šteňaťa, vyhodeného vianočného stromčeka,...</w:t>
            </w:r>
          </w:p>
          <w:p w:rsidR="00D057FB" w:rsidRPr="004F5FD4" w:rsidRDefault="00D057FB" w:rsidP="00D057FB">
            <w:pPr>
              <w:widowControl w:val="0"/>
              <w:autoSpaceDE w:val="0"/>
              <w:autoSpaceDN w:val="0"/>
              <w:adjustRightInd w:val="0"/>
              <w:spacing w:before="153"/>
              <w:ind w:right="1320"/>
              <w:jc w:val="both"/>
              <w:rPr>
                <w:rFonts w:eastAsia="Arial Unicode MS"/>
                <w:color w:val="000000"/>
              </w:rPr>
            </w:pPr>
            <w:r w:rsidRPr="004F5FD4">
              <w:rPr>
                <w:rFonts w:eastAsia="Arial Unicode MS"/>
                <w:color w:val="000000"/>
              </w:rPr>
              <w:t>-</w:t>
            </w:r>
            <w:r>
              <w:rPr>
                <w:rFonts w:eastAsia="Arial Unicode MS"/>
                <w:color w:val="000000"/>
              </w:rPr>
              <w:t xml:space="preserve"> hrať príbeh kamienka pri ceste;</w:t>
            </w:r>
            <w:r w:rsidRPr="004F5FD4">
              <w:rPr>
                <w:rFonts w:eastAsia="Arial Unicode MS"/>
                <w:color w:val="000000"/>
              </w:rPr>
              <w:t xml:space="preserve"> čo videla snehová vločka, keď dopadala na zem,...   </w:t>
            </w:r>
          </w:p>
          <w:p w:rsidR="00D057FB" w:rsidRPr="004F5FD4" w:rsidRDefault="00D057FB" w:rsidP="00D057FB">
            <w:pPr>
              <w:widowControl w:val="0"/>
              <w:autoSpaceDE w:val="0"/>
              <w:autoSpaceDN w:val="0"/>
              <w:adjustRightInd w:val="0"/>
              <w:spacing w:before="153"/>
              <w:ind w:right="1320"/>
              <w:jc w:val="both"/>
              <w:rPr>
                <w:rFonts w:eastAsia="Arial Unicode MS"/>
                <w:color w:val="000000"/>
              </w:rPr>
            </w:pPr>
            <w:r>
              <w:rPr>
                <w:rFonts w:eastAsia="Arial Unicode MS"/>
                <w:color w:val="000000"/>
              </w:rPr>
              <w:t>-</w:t>
            </w:r>
            <w:r w:rsidRPr="004F5FD4">
              <w:rPr>
                <w:rFonts w:eastAsia="Arial Unicode MS"/>
                <w:color w:val="000000"/>
              </w:rPr>
              <w:t>hrať roly, pracovať s imaginárnym zvukom, predmetom</w:t>
            </w:r>
          </w:p>
          <w:p w:rsidR="00D057FB" w:rsidRPr="004F5FD4" w:rsidRDefault="00D057FB" w:rsidP="00D057FB">
            <w:pPr>
              <w:widowControl w:val="0"/>
              <w:autoSpaceDE w:val="0"/>
              <w:autoSpaceDN w:val="0"/>
              <w:adjustRightInd w:val="0"/>
              <w:spacing w:before="153"/>
              <w:ind w:right="1320"/>
              <w:jc w:val="both"/>
              <w:rPr>
                <w:rFonts w:eastAsia="Arial Unicode MS"/>
                <w:color w:val="000000"/>
              </w:rPr>
            </w:pPr>
            <w:r>
              <w:rPr>
                <w:rFonts w:eastAsia="Arial Unicode MS"/>
                <w:color w:val="000000"/>
              </w:rPr>
              <w:t>-</w:t>
            </w:r>
            <w:r w:rsidRPr="004F5FD4">
              <w:rPr>
                <w:rFonts w:eastAsia="Arial Unicode MS"/>
                <w:color w:val="000000"/>
              </w:rPr>
              <w:t xml:space="preserve">vymyslieť krátke ukážky na rôzne témy; využíva pohyb na vyjadrenie pocitov  </w:t>
            </w:r>
          </w:p>
        </w:tc>
        <w:tc>
          <w:tcPr>
            <w:tcW w:w="7513" w:type="dxa"/>
            <w:shd w:val="clear" w:color="auto" w:fill="auto"/>
          </w:tcPr>
          <w:p w:rsidR="00D057FB" w:rsidRDefault="00D057FB" w:rsidP="00D057FB">
            <w:pPr>
              <w:widowControl w:val="0"/>
              <w:autoSpaceDE w:val="0"/>
              <w:autoSpaceDN w:val="0"/>
              <w:adjustRightInd w:val="0"/>
              <w:spacing w:before="116"/>
              <w:jc w:val="both"/>
              <w:rPr>
                <w:color w:val="000000"/>
              </w:rPr>
            </w:pPr>
          </w:p>
          <w:p w:rsidR="00D057FB" w:rsidRPr="004F5FD4" w:rsidRDefault="00D057FB" w:rsidP="00D057FB">
            <w:pPr>
              <w:widowControl w:val="0"/>
              <w:autoSpaceDE w:val="0"/>
              <w:autoSpaceDN w:val="0"/>
              <w:adjustRightInd w:val="0"/>
              <w:spacing w:before="116"/>
              <w:jc w:val="both"/>
              <w:rPr>
                <w:color w:val="000000"/>
              </w:rPr>
            </w:pPr>
            <w:r>
              <w:rPr>
                <w:color w:val="000000"/>
              </w:rPr>
              <w:t>- vyjadrovanie predstáv</w:t>
            </w:r>
          </w:p>
          <w:p w:rsidR="00D057FB" w:rsidRPr="004F5FD4" w:rsidRDefault="00D057FB" w:rsidP="00D057FB">
            <w:pPr>
              <w:widowControl w:val="0"/>
              <w:autoSpaceDE w:val="0"/>
              <w:autoSpaceDN w:val="0"/>
              <w:adjustRightInd w:val="0"/>
              <w:spacing w:before="116"/>
              <w:jc w:val="both"/>
              <w:rPr>
                <w:color w:val="000000"/>
              </w:rPr>
            </w:pPr>
            <w:r w:rsidRPr="004F5FD4">
              <w:rPr>
                <w:color w:val="000000"/>
              </w:rPr>
              <w:t>- krátke príbehy (etudy)</w:t>
            </w:r>
          </w:p>
          <w:p w:rsidR="00D057FB" w:rsidRPr="004F5FD4" w:rsidRDefault="00D057FB" w:rsidP="00D057FB">
            <w:pPr>
              <w:widowControl w:val="0"/>
              <w:autoSpaceDE w:val="0"/>
              <w:autoSpaceDN w:val="0"/>
              <w:adjustRightInd w:val="0"/>
              <w:spacing w:before="116"/>
              <w:jc w:val="both"/>
              <w:rPr>
                <w:color w:val="000000"/>
              </w:rPr>
            </w:pPr>
            <w:r w:rsidRPr="004F5FD4">
              <w:rPr>
                <w:color w:val="000000"/>
              </w:rPr>
              <w:t>- hranie rol</w:t>
            </w:r>
          </w:p>
          <w:p w:rsidR="00D057FB" w:rsidRPr="004F5FD4" w:rsidRDefault="00D057FB" w:rsidP="00D057FB">
            <w:pPr>
              <w:widowControl w:val="0"/>
              <w:autoSpaceDE w:val="0"/>
              <w:autoSpaceDN w:val="0"/>
              <w:adjustRightInd w:val="0"/>
              <w:spacing w:before="116"/>
              <w:jc w:val="both"/>
              <w:rPr>
                <w:color w:val="000000"/>
              </w:rPr>
            </w:pPr>
            <w:r w:rsidRPr="004F5FD4">
              <w:rPr>
                <w:color w:val="000000"/>
              </w:rPr>
              <w:t>- pohyb a zmyslové vnímanie</w:t>
            </w:r>
          </w:p>
          <w:p w:rsidR="00D057FB" w:rsidRPr="004F5FD4" w:rsidRDefault="00D057FB" w:rsidP="00D057FB">
            <w:pPr>
              <w:widowControl w:val="0"/>
              <w:autoSpaceDE w:val="0"/>
              <w:autoSpaceDN w:val="0"/>
              <w:adjustRightInd w:val="0"/>
              <w:spacing w:before="23"/>
              <w:ind w:left="92" w:right="2072"/>
              <w:jc w:val="both"/>
              <w:rPr>
                <w:color w:val="000000"/>
              </w:rPr>
            </w:pPr>
          </w:p>
          <w:p w:rsidR="00D057FB" w:rsidRPr="004F5FD4" w:rsidRDefault="00D057FB" w:rsidP="00D057FB">
            <w:pPr>
              <w:widowControl w:val="0"/>
              <w:autoSpaceDE w:val="0"/>
              <w:autoSpaceDN w:val="0"/>
              <w:adjustRightInd w:val="0"/>
              <w:spacing w:before="23"/>
              <w:ind w:left="92" w:right="2072"/>
              <w:jc w:val="both"/>
              <w:rPr>
                <w:color w:val="000000"/>
              </w:rPr>
            </w:pPr>
          </w:p>
          <w:p w:rsidR="00D057FB" w:rsidRPr="004F5FD4" w:rsidRDefault="00D057FB" w:rsidP="00D057FB">
            <w:pPr>
              <w:widowControl w:val="0"/>
              <w:autoSpaceDE w:val="0"/>
              <w:autoSpaceDN w:val="0"/>
              <w:adjustRightInd w:val="0"/>
              <w:ind w:left="10" w:right="1852"/>
              <w:jc w:val="both"/>
              <w:rPr>
                <w:rFonts w:eastAsia="Arial Unicode MS"/>
                <w:color w:val="000000"/>
              </w:rPr>
            </w:pPr>
          </w:p>
        </w:tc>
      </w:tr>
    </w:tbl>
    <w:p w:rsidR="00D057FB" w:rsidRDefault="00D057FB" w:rsidP="00D057FB">
      <w:pPr>
        <w:pStyle w:val="Bezriadkovania"/>
        <w:spacing w:line="276" w:lineRule="auto"/>
        <w:rPr>
          <w:rFonts w:ascii="Times New Roman" w:eastAsia="Arial Unicode MS" w:hAnsi="Times New Roman"/>
          <w:b/>
          <w:sz w:val="24"/>
          <w:szCs w:val="24"/>
        </w:rPr>
      </w:pPr>
    </w:p>
    <w:p w:rsidR="00D057FB" w:rsidRPr="00C47B8D" w:rsidRDefault="00D057FB" w:rsidP="00D057FB">
      <w:pPr>
        <w:pStyle w:val="Bezriadkovania"/>
        <w:spacing w:line="276" w:lineRule="auto"/>
        <w:rPr>
          <w:rFonts w:ascii="Times New Roman" w:eastAsia="Arial Unicode MS" w:hAnsi="Times New Roman"/>
          <w:b/>
          <w:sz w:val="24"/>
          <w:szCs w:val="24"/>
        </w:rPr>
      </w:pPr>
      <w:r w:rsidRPr="00C47B8D">
        <w:rPr>
          <w:rFonts w:ascii="Times New Roman" w:hAnsi="Times New Roman"/>
          <w:b/>
          <w:sz w:val="24"/>
          <w:szCs w:val="24"/>
        </w:rPr>
        <w:t>Dramatická tvorivosť</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7513"/>
      </w:tblGrid>
      <w:tr w:rsidR="00D057FB" w:rsidRPr="004F5FD4" w:rsidTr="00D057FB">
        <w:tc>
          <w:tcPr>
            <w:tcW w:w="6629" w:type="dxa"/>
            <w:shd w:val="clear" w:color="auto" w:fill="auto"/>
          </w:tcPr>
          <w:p w:rsidR="00D057FB" w:rsidRPr="004F5FD4" w:rsidRDefault="00D057FB" w:rsidP="00D057FB">
            <w:pPr>
              <w:jc w:val="center"/>
            </w:pPr>
            <w:r w:rsidRPr="004F5FD4">
              <w:rPr>
                <w:rFonts w:eastAsia="Arial Unicode MS"/>
                <w:b/>
                <w:color w:val="000000"/>
                <w:spacing w:val="1"/>
              </w:rPr>
              <w:t>Výkonový štandard</w:t>
            </w:r>
          </w:p>
        </w:tc>
        <w:tc>
          <w:tcPr>
            <w:tcW w:w="7513" w:type="dxa"/>
            <w:shd w:val="clear" w:color="auto" w:fill="auto"/>
          </w:tcPr>
          <w:p w:rsidR="00D057FB" w:rsidRPr="004F5FD4" w:rsidRDefault="00D057FB" w:rsidP="00D057FB">
            <w:pPr>
              <w:jc w:val="center"/>
            </w:pPr>
            <w:r w:rsidRPr="004F5FD4">
              <w:rPr>
                <w:rFonts w:eastAsia="Arial Unicode MS"/>
                <w:b/>
                <w:color w:val="000000"/>
                <w:spacing w:val="1"/>
              </w:rPr>
              <w:t>Obsahový štandard</w:t>
            </w:r>
          </w:p>
        </w:tc>
      </w:tr>
      <w:tr w:rsidR="00D057FB" w:rsidRPr="004F5FD4" w:rsidTr="00D057FB">
        <w:tc>
          <w:tcPr>
            <w:tcW w:w="6629" w:type="dxa"/>
            <w:shd w:val="clear" w:color="auto" w:fill="auto"/>
          </w:tcPr>
          <w:p w:rsidR="00D057FB" w:rsidRDefault="00D057FB" w:rsidP="00D057FB">
            <w:pPr>
              <w:widowControl w:val="0"/>
              <w:autoSpaceDE w:val="0"/>
              <w:autoSpaceDN w:val="0"/>
              <w:adjustRightInd w:val="0"/>
              <w:ind w:left="10"/>
              <w:rPr>
                <w:color w:val="000000"/>
              </w:rPr>
            </w:pPr>
            <w:r w:rsidRPr="004F5FD4">
              <w:rPr>
                <w:rFonts w:eastAsia="Arial Unicode MS"/>
                <w:color w:val="000000"/>
              </w:rPr>
              <w:t xml:space="preserve">Žiak na konci 7. ročníka základnej školy vie/dokáže: </w:t>
            </w:r>
            <w:r w:rsidRPr="004F5FD4">
              <w:rPr>
                <w:rFonts w:eastAsia="Arial Unicode MS"/>
                <w:color w:val="000000"/>
              </w:rPr>
              <w:br/>
            </w:r>
            <w:r>
              <w:rPr>
                <w:color w:val="000000"/>
              </w:rPr>
              <w:t>- rozlíšiť hranú a reálnu situáciu</w:t>
            </w:r>
          </w:p>
          <w:p w:rsidR="00D057FB" w:rsidRDefault="00D057FB" w:rsidP="00D057FB">
            <w:pPr>
              <w:widowControl w:val="0"/>
              <w:autoSpaceDE w:val="0"/>
              <w:autoSpaceDN w:val="0"/>
              <w:adjustRightInd w:val="0"/>
              <w:ind w:left="10"/>
              <w:rPr>
                <w:color w:val="000000"/>
              </w:rPr>
            </w:pPr>
            <w:r>
              <w:rPr>
                <w:color w:val="000000"/>
              </w:rPr>
              <w:t>- použiť svoje verbálne a neverbálne komunikačné schopnosti na vyjadrenie situácie</w:t>
            </w:r>
          </w:p>
          <w:p w:rsidR="00D057FB" w:rsidRDefault="00D057FB" w:rsidP="00D057FB">
            <w:pPr>
              <w:widowControl w:val="0"/>
              <w:autoSpaceDE w:val="0"/>
              <w:autoSpaceDN w:val="0"/>
              <w:adjustRightInd w:val="0"/>
              <w:ind w:left="10"/>
              <w:rPr>
                <w:color w:val="000000"/>
              </w:rPr>
            </w:pPr>
            <w:r>
              <w:rPr>
                <w:color w:val="000000"/>
              </w:rPr>
              <w:t>- využiť svoje myslenie predstavivosť, fantáziu a zapájať ich do tvorivého procesu</w:t>
            </w:r>
          </w:p>
          <w:p w:rsidR="00D057FB" w:rsidRDefault="00D057FB" w:rsidP="00D057FB">
            <w:pPr>
              <w:widowControl w:val="0"/>
              <w:autoSpaceDE w:val="0"/>
              <w:autoSpaceDN w:val="0"/>
              <w:adjustRightInd w:val="0"/>
              <w:ind w:left="10"/>
              <w:rPr>
                <w:color w:val="000000"/>
              </w:rPr>
            </w:pPr>
            <w:r>
              <w:rPr>
                <w:color w:val="000000"/>
              </w:rPr>
              <w:t>- svojím prejavom vie charakterizovať postavu a vstupovať do vzťahov</w:t>
            </w:r>
          </w:p>
          <w:p w:rsidR="00D057FB" w:rsidRDefault="00D057FB" w:rsidP="00D057FB">
            <w:pPr>
              <w:widowControl w:val="0"/>
              <w:autoSpaceDE w:val="0"/>
              <w:autoSpaceDN w:val="0"/>
              <w:adjustRightInd w:val="0"/>
              <w:ind w:left="10"/>
              <w:rPr>
                <w:color w:val="000000"/>
              </w:rPr>
            </w:pPr>
            <w:r>
              <w:rPr>
                <w:color w:val="000000"/>
              </w:rPr>
              <w:t>- skúmať tému, konflikt na základe vlastného správania</w:t>
            </w:r>
          </w:p>
          <w:p w:rsidR="00D057FB" w:rsidRDefault="00D057FB" w:rsidP="00D057FB">
            <w:pPr>
              <w:widowControl w:val="0"/>
              <w:autoSpaceDE w:val="0"/>
              <w:autoSpaceDN w:val="0"/>
              <w:adjustRightInd w:val="0"/>
              <w:ind w:left="10"/>
              <w:rPr>
                <w:color w:val="000000"/>
              </w:rPr>
            </w:pPr>
            <w:r>
              <w:rPr>
                <w:color w:val="000000"/>
              </w:rPr>
              <w:t>- hľadať riešenia konfliktu cez konanie postáv</w:t>
            </w:r>
          </w:p>
          <w:p w:rsidR="00D057FB" w:rsidRPr="004F5FD4" w:rsidRDefault="00D057FB" w:rsidP="00D057FB">
            <w:pPr>
              <w:widowControl w:val="0"/>
              <w:autoSpaceDE w:val="0"/>
              <w:autoSpaceDN w:val="0"/>
              <w:adjustRightInd w:val="0"/>
              <w:ind w:left="10"/>
              <w:rPr>
                <w:color w:val="000000"/>
              </w:rPr>
            </w:pPr>
            <w:r w:rsidRPr="004F5FD4">
              <w:rPr>
                <w:color w:val="000000"/>
              </w:rPr>
              <w:t>- využívať svoju tvorivosť, improvizáciu, živé obrazy na spracovanie témy – hranie rol</w:t>
            </w:r>
          </w:p>
          <w:p w:rsidR="00D057FB" w:rsidRPr="004F5FD4" w:rsidRDefault="00D057FB" w:rsidP="00D057FB">
            <w:pPr>
              <w:widowControl w:val="0"/>
              <w:autoSpaceDE w:val="0"/>
              <w:autoSpaceDN w:val="0"/>
              <w:adjustRightInd w:val="0"/>
              <w:ind w:left="10"/>
              <w:rPr>
                <w:color w:val="000000"/>
              </w:rPr>
            </w:pPr>
            <w:r w:rsidRPr="004F5FD4">
              <w:rPr>
                <w:color w:val="000000"/>
              </w:rPr>
              <w:t>rozvíjať primeranú jazykovú, hudobnú a pohybovú kultúru</w:t>
            </w:r>
          </w:p>
          <w:p w:rsidR="00D057FB" w:rsidRPr="004F5FD4" w:rsidRDefault="00D057FB" w:rsidP="00D057FB">
            <w:pPr>
              <w:widowControl w:val="0"/>
              <w:autoSpaceDE w:val="0"/>
              <w:autoSpaceDN w:val="0"/>
              <w:adjustRightInd w:val="0"/>
              <w:rPr>
                <w:color w:val="000000"/>
              </w:rPr>
            </w:pPr>
            <w:r w:rsidRPr="004F5FD4">
              <w:rPr>
                <w:color w:val="000000"/>
              </w:rPr>
              <w:t>-   zapamätať si a zahrať repliky</w:t>
            </w:r>
          </w:p>
          <w:p w:rsidR="00D057FB" w:rsidRPr="004F5FD4" w:rsidRDefault="00D057FB" w:rsidP="00D057FB">
            <w:pPr>
              <w:widowControl w:val="0"/>
              <w:autoSpaceDE w:val="0"/>
              <w:autoSpaceDN w:val="0"/>
              <w:adjustRightInd w:val="0"/>
              <w:rPr>
                <w:color w:val="000000"/>
              </w:rPr>
            </w:pPr>
            <w:r w:rsidRPr="004F5FD4">
              <w:rPr>
                <w:color w:val="000000"/>
              </w:rPr>
              <w:t xml:space="preserve">-  spolupracovať v skupine/vo dvojici </w:t>
            </w:r>
          </w:p>
          <w:p w:rsidR="00D057FB" w:rsidRPr="004F5FD4" w:rsidRDefault="00D057FB" w:rsidP="00D057FB">
            <w:pPr>
              <w:widowControl w:val="0"/>
              <w:autoSpaceDE w:val="0"/>
              <w:autoSpaceDN w:val="0"/>
              <w:adjustRightInd w:val="0"/>
              <w:ind w:left="10"/>
              <w:rPr>
                <w:color w:val="000000"/>
              </w:rPr>
            </w:pPr>
            <w:r w:rsidRPr="004F5FD4">
              <w:rPr>
                <w:color w:val="000000"/>
              </w:rPr>
              <w:t>-  vytvoriť jednoduchú improvizovanú bábku a uplatniť základné princípy jej oživenia</w:t>
            </w:r>
          </w:p>
          <w:p w:rsidR="00D057FB" w:rsidRPr="004F5FD4" w:rsidRDefault="00D057FB" w:rsidP="00D057FB">
            <w:pPr>
              <w:widowControl w:val="0"/>
              <w:autoSpaceDE w:val="0"/>
              <w:autoSpaceDN w:val="0"/>
              <w:adjustRightInd w:val="0"/>
              <w:ind w:left="10"/>
              <w:rPr>
                <w:color w:val="000000"/>
              </w:rPr>
            </w:pPr>
            <w:r w:rsidRPr="004F5FD4">
              <w:rPr>
                <w:color w:val="000000"/>
              </w:rPr>
              <w:t>- narábať s bábkou, zvláda jednoduché techniky vedenia bábok</w:t>
            </w:r>
          </w:p>
        </w:tc>
        <w:tc>
          <w:tcPr>
            <w:tcW w:w="7513" w:type="dxa"/>
            <w:shd w:val="clear" w:color="auto" w:fill="auto"/>
          </w:tcPr>
          <w:p w:rsidR="00D057FB" w:rsidRDefault="00D057FB" w:rsidP="00D057FB">
            <w:pPr>
              <w:widowControl w:val="0"/>
              <w:autoSpaceDE w:val="0"/>
              <w:autoSpaceDN w:val="0"/>
              <w:adjustRightInd w:val="0"/>
              <w:ind w:right="35"/>
            </w:pPr>
          </w:p>
          <w:p w:rsidR="00D057FB" w:rsidRDefault="00D057FB" w:rsidP="00D057FB">
            <w:pPr>
              <w:widowControl w:val="0"/>
              <w:autoSpaceDE w:val="0"/>
              <w:autoSpaceDN w:val="0"/>
              <w:adjustRightInd w:val="0"/>
              <w:ind w:right="35"/>
            </w:pPr>
            <w:r>
              <w:t>- situácia (hraná, reálna)</w:t>
            </w:r>
          </w:p>
          <w:p w:rsidR="00D057FB" w:rsidRDefault="00D057FB" w:rsidP="00D057FB">
            <w:pPr>
              <w:widowControl w:val="0"/>
              <w:autoSpaceDE w:val="0"/>
              <w:autoSpaceDN w:val="0"/>
              <w:adjustRightInd w:val="0"/>
              <w:ind w:right="35"/>
            </w:pPr>
            <w:r>
              <w:t>- javisková postava</w:t>
            </w:r>
          </w:p>
          <w:p w:rsidR="00D057FB" w:rsidRDefault="00D057FB" w:rsidP="00D057FB">
            <w:pPr>
              <w:widowControl w:val="0"/>
              <w:autoSpaceDE w:val="0"/>
              <w:autoSpaceDN w:val="0"/>
              <w:adjustRightInd w:val="0"/>
              <w:ind w:right="35"/>
            </w:pPr>
            <w:r>
              <w:t>- konflikt, riešenie konfliktu</w:t>
            </w:r>
          </w:p>
          <w:p w:rsidR="00D057FB" w:rsidRPr="004F5FD4" w:rsidRDefault="00D057FB" w:rsidP="00D057FB">
            <w:pPr>
              <w:widowControl w:val="0"/>
              <w:autoSpaceDE w:val="0"/>
              <w:autoSpaceDN w:val="0"/>
              <w:adjustRightInd w:val="0"/>
              <w:ind w:right="35"/>
            </w:pPr>
            <w:r>
              <w:t>- scénka, bábka, bábkoherec, kulisa, scéna</w:t>
            </w:r>
          </w:p>
          <w:p w:rsidR="00D057FB" w:rsidRPr="004F5FD4" w:rsidRDefault="00D057FB" w:rsidP="00D057FB">
            <w:pPr>
              <w:widowControl w:val="0"/>
              <w:autoSpaceDE w:val="0"/>
              <w:autoSpaceDN w:val="0"/>
              <w:adjustRightInd w:val="0"/>
              <w:ind w:right="35"/>
            </w:pPr>
            <w:r>
              <w:t>- improvizácia s bábkou</w:t>
            </w:r>
          </w:p>
          <w:p w:rsidR="00D057FB" w:rsidRPr="004F5FD4" w:rsidRDefault="00D057FB" w:rsidP="00D057FB">
            <w:pPr>
              <w:widowControl w:val="0"/>
              <w:autoSpaceDE w:val="0"/>
              <w:autoSpaceDN w:val="0"/>
              <w:adjustRightInd w:val="0"/>
              <w:ind w:right="35"/>
            </w:pPr>
            <w:r>
              <w:t xml:space="preserve">- </w:t>
            </w:r>
            <w:r w:rsidRPr="004F5FD4">
              <w:t>tvorivé vyrábanie bábok</w:t>
            </w:r>
          </w:p>
          <w:p w:rsidR="00D057FB" w:rsidRPr="004F5FD4" w:rsidRDefault="00D057FB" w:rsidP="00D057FB">
            <w:pPr>
              <w:widowControl w:val="0"/>
              <w:autoSpaceDE w:val="0"/>
              <w:autoSpaceDN w:val="0"/>
              <w:adjustRightInd w:val="0"/>
              <w:ind w:right="35"/>
            </w:pPr>
            <w:r w:rsidRPr="004F5FD4">
              <w:t>- princípy oživovania improvizovanej bábky</w:t>
            </w:r>
          </w:p>
          <w:p w:rsidR="00D057FB" w:rsidRDefault="00D057FB" w:rsidP="00D057FB">
            <w:pPr>
              <w:widowControl w:val="0"/>
              <w:autoSpaceDE w:val="0"/>
              <w:autoSpaceDN w:val="0"/>
              <w:adjustRightInd w:val="0"/>
              <w:ind w:right="35"/>
            </w:pPr>
            <w:r>
              <w:t>- technika vedenia bábky</w:t>
            </w:r>
          </w:p>
          <w:p w:rsidR="00D057FB" w:rsidRPr="004F5FD4" w:rsidRDefault="00D057FB" w:rsidP="00D057FB">
            <w:pPr>
              <w:widowControl w:val="0"/>
              <w:autoSpaceDE w:val="0"/>
              <w:autoSpaceDN w:val="0"/>
              <w:adjustRightInd w:val="0"/>
              <w:ind w:right="35"/>
            </w:pPr>
            <w:r>
              <w:t xml:space="preserve">- dramatizácia príbehu – bábkové divadlo </w:t>
            </w:r>
          </w:p>
        </w:tc>
      </w:tr>
    </w:tbl>
    <w:p w:rsidR="00D057FB" w:rsidRPr="00C47B8D" w:rsidRDefault="00D057FB" w:rsidP="00D057FB">
      <w:pPr>
        <w:pStyle w:val="Bezriadkovania"/>
        <w:spacing w:line="276" w:lineRule="auto"/>
        <w:rPr>
          <w:rFonts w:ascii="Times New Roman" w:hAnsi="Times New Roman"/>
          <w:b/>
        </w:rPr>
      </w:pPr>
    </w:p>
    <w:p w:rsidR="00D057FB" w:rsidRPr="00C47B8D" w:rsidRDefault="00D057FB" w:rsidP="00D057FB">
      <w:pPr>
        <w:pStyle w:val="Bezriadkovania"/>
        <w:spacing w:line="276" w:lineRule="auto"/>
        <w:rPr>
          <w:rFonts w:ascii="Times New Roman" w:eastAsia="Arial Unicode MS" w:hAnsi="Times New Roman"/>
          <w:b/>
          <w:color w:val="000000"/>
          <w:sz w:val="24"/>
          <w:szCs w:val="24"/>
        </w:rPr>
      </w:pPr>
      <w:r w:rsidRPr="00C47B8D">
        <w:rPr>
          <w:rFonts w:ascii="Times New Roman" w:hAnsi="Times New Roman"/>
          <w:b/>
          <w:sz w:val="24"/>
          <w:szCs w:val="24"/>
        </w:rPr>
        <w:lastRenderedPageBreak/>
        <w:t>Dramatické umenie</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7513"/>
      </w:tblGrid>
      <w:tr w:rsidR="00D057FB" w:rsidRPr="004F5FD4" w:rsidTr="00D057FB">
        <w:tc>
          <w:tcPr>
            <w:tcW w:w="6629" w:type="dxa"/>
            <w:shd w:val="clear" w:color="auto" w:fill="auto"/>
          </w:tcPr>
          <w:p w:rsidR="00D057FB" w:rsidRPr="004F5FD4" w:rsidRDefault="00D057FB" w:rsidP="00D057FB">
            <w:pPr>
              <w:jc w:val="center"/>
            </w:pPr>
            <w:r w:rsidRPr="004F5FD4">
              <w:rPr>
                <w:rFonts w:eastAsia="Arial Unicode MS"/>
                <w:b/>
                <w:color w:val="000000"/>
                <w:spacing w:val="1"/>
              </w:rPr>
              <w:t>Výkonový štandard</w:t>
            </w:r>
          </w:p>
        </w:tc>
        <w:tc>
          <w:tcPr>
            <w:tcW w:w="7513" w:type="dxa"/>
            <w:shd w:val="clear" w:color="auto" w:fill="auto"/>
          </w:tcPr>
          <w:p w:rsidR="00D057FB" w:rsidRPr="004F5FD4" w:rsidRDefault="00D057FB" w:rsidP="00D057FB">
            <w:pPr>
              <w:jc w:val="center"/>
            </w:pPr>
            <w:r w:rsidRPr="004F5FD4">
              <w:rPr>
                <w:rFonts w:eastAsia="Arial Unicode MS"/>
                <w:b/>
                <w:color w:val="000000"/>
                <w:spacing w:val="1"/>
              </w:rPr>
              <w:t>Obsahový štandard</w:t>
            </w:r>
          </w:p>
        </w:tc>
      </w:tr>
      <w:tr w:rsidR="00D057FB" w:rsidRPr="004F5FD4" w:rsidTr="00D057FB">
        <w:tc>
          <w:tcPr>
            <w:tcW w:w="6629" w:type="dxa"/>
            <w:shd w:val="clear" w:color="auto" w:fill="auto"/>
          </w:tcPr>
          <w:p w:rsidR="00D057FB" w:rsidRDefault="00D057FB" w:rsidP="00D057FB">
            <w:pPr>
              <w:widowControl w:val="0"/>
              <w:autoSpaceDE w:val="0"/>
              <w:autoSpaceDN w:val="0"/>
              <w:adjustRightInd w:val="0"/>
              <w:ind w:left="10"/>
              <w:rPr>
                <w:color w:val="000000"/>
              </w:rPr>
            </w:pPr>
            <w:r w:rsidRPr="004F5FD4">
              <w:rPr>
                <w:rFonts w:eastAsia="Arial Unicode MS"/>
                <w:color w:val="000000"/>
              </w:rPr>
              <w:t xml:space="preserve">Žiak na konci 7. ročníka základnej školy vie/dokáže: </w:t>
            </w:r>
            <w:r w:rsidRPr="004F5FD4">
              <w:rPr>
                <w:rFonts w:eastAsia="Arial Unicode MS"/>
                <w:color w:val="000000"/>
              </w:rPr>
              <w:br/>
            </w:r>
            <w:r>
              <w:rPr>
                <w:color w:val="000000"/>
              </w:rPr>
              <w:t>- rozlíšiť základné divadelné druhy</w:t>
            </w:r>
          </w:p>
          <w:p w:rsidR="00D057FB" w:rsidRDefault="00D057FB" w:rsidP="00D057FB">
            <w:pPr>
              <w:widowControl w:val="0"/>
              <w:autoSpaceDE w:val="0"/>
              <w:autoSpaceDN w:val="0"/>
              <w:adjustRightInd w:val="0"/>
              <w:ind w:left="10"/>
              <w:rPr>
                <w:color w:val="000000"/>
              </w:rPr>
            </w:pPr>
            <w:r>
              <w:rPr>
                <w:color w:val="000000"/>
              </w:rPr>
              <w:t>- zohľadniť typické prvky pri tvorbe divadelného druhu</w:t>
            </w:r>
          </w:p>
          <w:p w:rsidR="00D057FB" w:rsidRDefault="00D057FB" w:rsidP="00D057FB">
            <w:pPr>
              <w:widowControl w:val="0"/>
              <w:autoSpaceDE w:val="0"/>
              <w:autoSpaceDN w:val="0"/>
              <w:adjustRightInd w:val="0"/>
              <w:ind w:left="10"/>
              <w:rPr>
                <w:color w:val="000000"/>
              </w:rPr>
            </w:pPr>
            <w:r>
              <w:rPr>
                <w:color w:val="000000"/>
              </w:rPr>
              <w:t>- rozlíšiť základné divadelné žánre</w:t>
            </w:r>
          </w:p>
          <w:p w:rsidR="00D057FB" w:rsidRDefault="00D057FB" w:rsidP="00D057FB">
            <w:pPr>
              <w:widowControl w:val="0"/>
              <w:autoSpaceDE w:val="0"/>
              <w:autoSpaceDN w:val="0"/>
              <w:adjustRightInd w:val="0"/>
              <w:ind w:left="10"/>
              <w:rPr>
                <w:color w:val="000000"/>
              </w:rPr>
            </w:pPr>
            <w:r>
              <w:rPr>
                <w:color w:val="000000"/>
              </w:rPr>
              <w:t>- pozná rôzne formy súčasného dramatického umenia</w:t>
            </w:r>
          </w:p>
          <w:p w:rsidR="00D057FB" w:rsidRPr="004F5FD4" w:rsidRDefault="00D057FB" w:rsidP="00D057FB">
            <w:pPr>
              <w:widowControl w:val="0"/>
              <w:autoSpaceDE w:val="0"/>
              <w:autoSpaceDN w:val="0"/>
              <w:adjustRightInd w:val="0"/>
              <w:ind w:left="10"/>
              <w:rPr>
                <w:color w:val="000000"/>
              </w:rPr>
            </w:pPr>
            <w:r>
              <w:rPr>
                <w:color w:val="000000"/>
              </w:rPr>
              <w:t>- s pomocou učiteľa hodnotiť súčasnú dramatickú tvorbu, jej prínos i prejavy</w:t>
            </w:r>
          </w:p>
        </w:tc>
        <w:tc>
          <w:tcPr>
            <w:tcW w:w="7513" w:type="dxa"/>
            <w:shd w:val="clear" w:color="auto" w:fill="auto"/>
          </w:tcPr>
          <w:p w:rsidR="00D057FB" w:rsidRDefault="00D057FB" w:rsidP="00D057FB">
            <w:pPr>
              <w:widowControl w:val="0"/>
              <w:autoSpaceDE w:val="0"/>
              <w:autoSpaceDN w:val="0"/>
              <w:adjustRightInd w:val="0"/>
              <w:ind w:right="35"/>
            </w:pPr>
          </w:p>
          <w:p w:rsidR="00D057FB" w:rsidRDefault="00D057FB" w:rsidP="00D057FB">
            <w:pPr>
              <w:widowControl w:val="0"/>
              <w:autoSpaceDE w:val="0"/>
              <w:autoSpaceDN w:val="0"/>
              <w:adjustRightInd w:val="0"/>
              <w:ind w:right="35"/>
            </w:pPr>
            <w:r>
              <w:t>- bábkové divadlo, činohra, spevohra, pohybové a tanečné divadlo</w:t>
            </w:r>
          </w:p>
          <w:p w:rsidR="00D057FB" w:rsidRDefault="00D057FB" w:rsidP="00D057FB">
            <w:pPr>
              <w:widowControl w:val="0"/>
              <w:autoSpaceDE w:val="0"/>
              <w:autoSpaceDN w:val="0"/>
              <w:adjustRightInd w:val="0"/>
              <w:ind w:right="35"/>
            </w:pPr>
            <w:r>
              <w:t>- komédia, tragédia, dráma</w:t>
            </w:r>
          </w:p>
          <w:p w:rsidR="00D057FB" w:rsidRPr="004F5FD4" w:rsidRDefault="00D057FB" w:rsidP="00D057FB">
            <w:pPr>
              <w:widowControl w:val="0"/>
              <w:autoSpaceDE w:val="0"/>
              <w:autoSpaceDN w:val="0"/>
              <w:adjustRightInd w:val="0"/>
              <w:ind w:right="35"/>
            </w:pPr>
            <w:r>
              <w:t>- súčasná divadelná, filmová a televízna tvorba</w:t>
            </w:r>
          </w:p>
        </w:tc>
      </w:tr>
    </w:tbl>
    <w:p w:rsidR="00D057FB" w:rsidRDefault="00D057FB" w:rsidP="00D057FB">
      <w:pPr>
        <w:spacing w:line="360" w:lineRule="auto"/>
      </w:pPr>
      <w:r>
        <w:rPr>
          <w:b/>
          <w:sz w:val="32"/>
          <w:szCs w:val="32"/>
        </w:rPr>
        <w:br w:type="page"/>
      </w:r>
      <w:r w:rsidRPr="00B15451">
        <w:rPr>
          <w:b/>
          <w:sz w:val="32"/>
          <w:szCs w:val="32"/>
        </w:rPr>
        <w:lastRenderedPageBreak/>
        <w:t xml:space="preserve">Učebné osnovy -  </w:t>
      </w:r>
      <w:r>
        <w:rPr>
          <w:b/>
          <w:sz w:val="32"/>
          <w:szCs w:val="32"/>
        </w:rPr>
        <w:t>tvorivá dramatika</w:t>
      </w:r>
      <w:r w:rsidRPr="00B15451">
        <w:rPr>
          <w:b/>
          <w:sz w:val="32"/>
          <w:szCs w:val="32"/>
        </w:rPr>
        <w:t> </w:t>
      </w:r>
      <w:r>
        <w:rPr>
          <w:b/>
          <w:sz w:val="32"/>
          <w:szCs w:val="32"/>
        </w:rPr>
        <w:t>7</w:t>
      </w:r>
      <w:r w:rsidRPr="00B15451">
        <w:rPr>
          <w:b/>
          <w:sz w:val="32"/>
          <w:szCs w:val="32"/>
        </w:rPr>
        <w:t>. ročník</w:t>
      </w:r>
      <w:r>
        <w:rPr>
          <w:b/>
          <w:sz w:val="32"/>
          <w:szCs w:val="32"/>
        </w:rPr>
        <w:t xml:space="preserve"> </w:t>
      </w:r>
      <w:r w:rsidRPr="00761C46">
        <w:rPr>
          <w:b/>
          <w:sz w:val="32"/>
          <w:szCs w:val="32"/>
        </w:rPr>
        <w:t>ZŠ</w:t>
      </w:r>
      <w:r w:rsidRPr="00761C46">
        <w:t xml:space="preserve"> </w:t>
      </w:r>
      <w:r>
        <w:t xml:space="preserve">       </w:t>
      </w:r>
    </w:p>
    <w:p w:rsidR="00D057FB" w:rsidRPr="00642646" w:rsidRDefault="00D057FB" w:rsidP="00D057FB">
      <w:pPr>
        <w:spacing w:line="360" w:lineRule="auto"/>
      </w:pPr>
      <w:r w:rsidRPr="00B15451">
        <w:rPr>
          <w:b/>
          <w:u w:val="single"/>
        </w:rPr>
        <w:t>Výchovno-vzdelávacie ciele a obsah vzdelávania</w:t>
      </w:r>
      <w:r w:rsidRPr="00B15451">
        <w:rPr>
          <w:b/>
        </w:rPr>
        <w:t>:</w:t>
      </w:r>
      <w:r>
        <w:rPr>
          <w:b/>
        </w:rPr>
        <w:t xml:space="preserve"> </w:t>
      </w:r>
    </w:p>
    <w:p w:rsidR="00D057FB" w:rsidRPr="00C45BBF" w:rsidRDefault="00D057FB" w:rsidP="00D057FB">
      <w:pPr>
        <w:spacing w:line="360" w:lineRule="auto"/>
        <w:jc w:val="both"/>
      </w:pPr>
      <w:r w:rsidRPr="00C45BBF">
        <w:t xml:space="preserve">sú v súlade s cieľmi a obsahovým a výkonovým štandardom vzdelávacieho štandardu  pre vyučovací predmet </w:t>
      </w:r>
      <w:r>
        <w:t>tvorivá dramatika</w:t>
      </w:r>
      <w:r w:rsidRPr="005C31B1">
        <w:t>.</w:t>
      </w:r>
    </w:p>
    <w:p w:rsidR="00D057FB" w:rsidRDefault="00D057FB" w:rsidP="00D057FB">
      <w:pPr>
        <w:spacing w:line="360" w:lineRule="auto"/>
        <w:rPr>
          <w:b/>
        </w:rPr>
      </w:pPr>
      <w:r w:rsidRPr="00B15451">
        <w:rPr>
          <w:b/>
          <w:u w:val="single"/>
        </w:rPr>
        <w:t>Rozsah vyučovania predmetu</w:t>
      </w:r>
      <w:r w:rsidRPr="00B15451">
        <w:rPr>
          <w:b/>
        </w:rPr>
        <w:t>:</w:t>
      </w:r>
      <w:r>
        <w:rPr>
          <w:b/>
        </w:rPr>
        <w:t xml:space="preserve"> </w:t>
      </w:r>
    </w:p>
    <w:p w:rsidR="00D057FB" w:rsidRDefault="00D057FB" w:rsidP="00D057FB">
      <w:pPr>
        <w:spacing w:line="360" w:lineRule="auto"/>
      </w:pPr>
      <w:r>
        <w:t>1</w:t>
      </w:r>
      <w:r w:rsidRPr="00B15451">
        <w:t xml:space="preserve"> </w:t>
      </w:r>
      <w:r>
        <w:t>vyučovacie hodiny týždenne - 33</w:t>
      </w:r>
      <w:r w:rsidRPr="00B15451">
        <w:t xml:space="preserve"> </w:t>
      </w:r>
      <w:r>
        <w:t xml:space="preserve">vyučovacích hodín </w:t>
      </w:r>
      <w:r>
        <w:rPr>
          <w:rtl/>
        </w:rPr>
        <w:t>)</w:t>
      </w:r>
      <w:r w:rsidRPr="00B15451">
        <w:t>VH</w:t>
      </w:r>
      <w:r>
        <w:t>)</w:t>
      </w:r>
      <w:r w:rsidRPr="00B15451">
        <w:t xml:space="preserve"> za školský rok</w:t>
      </w:r>
      <w:r>
        <w:t xml:space="preserve"> </w:t>
      </w:r>
    </w:p>
    <w:p w:rsidR="00D057FB" w:rsidRDefault="00D057FB" w:rsidP="00D057FB">
      <w:pPr>
        <w:spacing w:line="360" w:lineRule="auto"/>
        <w:rPr>
          <w:i/>
          <w:color w:val="0070C0"/>
          <w:u w:val="single"/>
        </w:rPr>
      </w:pPr>
      <w:r>
        <w:rPr>
          <w:i/>
          <w:color w:val="0070C0"/>
          <w:u w:val="single"/>
        </w:rPr>
        <w:t xml:space="preserve"> </w:t>
      </w:r>
    </w:p>
    <w:p w:rsidR="00D057FB" w:rsidRPr="00855A09" w:rsidRDefault="00D057FB" w:rsidP="00D057FB">
      <w:pPr>
        <w:widowControl w:val="0"/>
        <w:autoSpaceDE w:val="0"/>
        <w:autoSpaceDN w:val="0"/>
        <w:adjustRightInd w:val="0"/>
        <w:rPr>
          <w:b/>
          <w:i/>
          <w:color w:val="00B050"/>
          <w:u w:val="single"/>
        </w:rPr>
      </w:pPr>
      <w:r w:rsidRPr="00855A09">
        <w:rPr>
          <w:i/>
          <w:color w:val="00B050"/>
          <w:u w:val="single"/>
        </w:rPr>
        <w:t xml:space="preserve"> </w:t>
      </w:r>
      <w:r w:rsidRPr="00855A09">
        <w:rPr>
          <w:rFonts w:ascii="Times New Roman Bold" w:eastAsia="Arial Unicode MS" w:hAnsi="Times New Roman Bold" w:cs="Times New Roman Bold"/>
          <w:b/>
          <w:i/>
          <w:color w:val="00B050"/>
          <w:u w:val="single"/>
        </w:rPr>
        <w:t xml:space="preserve">Sebapoznávanie – </w:t>
      </w:r>
      <w:r w:rsidRPr="00855A09">
        <w:rPr>
          <w:b/>
          <w:i/>
          <w:color w:val="00B050"/>
          <w:u w:val="single"/>
        </w:rPr>
        <w:t>3 VH</w:t>
      </w:r>
    </w:p>
    <w:p w:rsidR="00D057FB" w:rsidRPr="00855A09" w:rsidRDefault="00D057FB" w:rsidP="00D057FB">
      <w:pPr>
        <w:widowControl w:val="0"/>
        <w:autoSpaceDE w:val="0"/>
        <w:autoSpaceDN w:val="0"/>
        <w:adjustRightInd w:val="0"/>
        <w:rPr>
          <w:b/>
          <w:i/>
          <w:color w:val="00B050"/>
          <w:u w:val="single"/>
        </w:rPr>
      </w:pPr>
    </w:p>
    <w:p w:rsidR="00D057FB" w:rsidRPr="008E24C6" w:rsidRDefault="00D057FB" w:rsidP="00D057FB">
      <w:pPr>
        <w:widowControl w:val="0"/>
        <w:autoSpaceDE w:val="0"/>
        <w:autoSpaceDN w:val="0"/>
        <w:adjustRightInd w:val="0"/>
        <w:spacing w:line="360" w:lineRule="auto"/>
        <w:ind w:right="35"/>
        <w:jc w:val="both"/>
        <w:rPr>
          <w:rFonts w:eastAsia="Arial Unicode MS"/>
          <w:color w:val="FF0000"/>
        </w:rPr>
      </w:pPr>
      <w:r>
        <w:rPr>
          <w:color w:val="000000"/>
        </w:rPr>
        <w:t xml:space="preserve">Sebapoznávanie a sebapoznanie, vlastná identita </w:t>
      </w:r>
      <w:r>
        <w:rPr>
          <w:rFonts w:eastAsia="Arial Unicode MS"/>
          <w:color w:val="000000"/>
        </w:rPr>
        <w:t xml:space="preserve">- </w:t>
      </w:r>
      <w:r>
        <w:rPr>
          <w:rFonts w:eastAsia="Arial Unicode MS"/>
          <w:color w:val="000000"/>
          <w:w w:val="108"/>
        </w:rPr>
        <w:t>2 VH</w:t>
      </w:r>
    </w:p>
    <w:p w:rsidR="00D057FB" w:rsidRDefault="00D057FB" w:rsidP="00D057FB">
      <w:pPr>
        <w:widowControl w:val="0"/>
        <w:autoSpaceDE w:val="0"/>
        <w:autoSpaceDN w:val="0"/>
        <w:adjustRightInd w:val="0"/>
        <w:spacing w:line="360" w:lineRule="auto"/>
        <w:rPr>
          <w:color w:val="000000"/>
        </w:rPr>
      </w:pPr>
      <w:r>
        <w:rPr>
          <w:color w:val="000000"/>
        </w:rPr>
        <w:t>Interaktívne hry – 1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b/>
          <w:i/>
          <w:color w:val="0070C0"/>
          <w:u w:val="single"/>
        </w:rPr>
      </w:pPr>
    </w:p>
    <w:p w:rsidR="00D057FB" w:rsidRPr="00855A09" w:rsidRDefault="00D057FB" w:rsidP="00D057F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855A09">
        <w:rPr>
          <w:rFonts w:ascii="Times New Roman Bold" w:eastAsia="Arial Unicode MS" w:hAnsi="Times New Roman Bold" w:cs="Times New Roman Bold"/>
          <w:b/>
          <w:i/>
          <w:color w:val="00B050"/>
          <w:u w:val="single"/>
        </w:rPr>
        <w:t xml:space="preserve">Zmyslové vnímanie – </w:t>
      </w:r>
      <w:r w:rsidRPr="00855A09">
        <w:rPr>
          <w:b/>
          <w:i/>
          <w:color w:val="00B050"/>
          <w:u w:val="single"/>
        </w:rPr>
        <w:t>6 VH</w:t>
      </w:r>
      <w:r w:rsidRPr="00855A09">
        <w:rPr>
          <w:rFonts w:ascii="Times New Roman Bold" w:eastAsia="Arial Unicode MS" w:hAnsi="Times New Roman Bold" w:cs="Times New Roman Bold"/>
          <w:b/>
          <w:i/>
          <w:color w:val="00B050"/>
          <w:u w:val="single"/>
        </w:rPr>
        <w:t xml:space="preserve"> </w:t>
      </w:r>
    </w:p>
    <w:p w:rsidR="00D057FB" w:rsidRPr="0048165B" w:rsidRDefault="00D057FB" w:rsidP="00D057FB">
      <w:pPr>
        <w:widowControl w:val="0"/>
        <w:autoSpaceDE w:val="0"/>
        <w:autoSpaceDN w:val="0"/>
        <w:adjustRightInd w:val="0"/>
        <w:spacing w:line="360" w:lineRule="auto"/>
        <w:ind w:right="35"/>
        <w:jc w:val="both"/>
        <w:rPr>
          <w:rFonts w:eastAsia="Arial Unicode MS"/>
          <w:color w:val="FF0000"/>
        </w:rPr>
      </w:pPr>
      <w:r>
        <w:t>Sluch – hry na zvuky, počúvanie zvukov, rozlišovanie zvukov (príjemné, nepríjemné) – 2 VH</w:t>
      </w:r>
    </w:p>
    <w:p w:rsidR="00D057FB" w:rsidRDefault="00D057FB" w:rsidP="00D057FB">
      <w:pPr>
        <w:widowControl w:val="0"/>
        <w:autoSpaceDE w:val="0"/>
        <w:autoSpaceDN w:val="0"/>
        <w:adjustRightInd w:val="0"/>
        <w:spacing w:line="360" w:lineRule="auto"/>
        <w:ind w:right="35"/>
        <w:jc w:val="both"/>
        <w:rPr>
          <w:rFonts w:eastAsia="Arial Unicode MS"/>
          <w:color w:val="FF0000"/>
        </w:rPr>
      </w:pPr>
      <w:r>
        <w:rPr>
          <w:color w:val="000000"/>
        </w:rPr>
        <w:t xml:space="preserve">Zrak, hmat – nadväzovanie kontaktu, pohľad z očí do očí – </w:t>
      </w:r>
      <w:r>
        <w:rPr>
          <w:rFonts w:eastAsia="Arial Unicode MS"/>
          <w:color w:val="000000"/>
        </w:rPr>
        <w:t>2</w:t>
      </w:r>
      <w:r>
        <w:rPr>
          <w:rFonts w:eastAsia="Arial Unicode MS"/>
          <w:color w:val="000000"/>
          <w:w w:val="108"/>
        </w:rPr>
        <w:t xml:space="preserve"> VH</w:t>
      </w:r>
    </w:p>
    <w:p w:rsidR="00D057FB" w:rsidRDefault="00D057FB" w:rsidP="00D057FB">
      <w:pPr>
        <w:widowControl w:val="0"/>
        <w:autoSpaceDE w:val="0"/>
        <w:autoSpaceDN w:val="0"/>
        <w:adjustRightInd w:val="0"/>
        <w:spacing w:line="360" w:lineRule="auto"/>
        <w:ind w:right="35"/>
        <w:jc w:val="both"/>
        <w:rPr>
          <w:rFonts w:eastAsia="Arial Unicode MS"/>
          <w:color w:val="FF0000"/>
        </w:rPr>
      </w:pPr>
      <w:r>
        <w:rPr>
          <w:color w:val="000000"/>
        </w:rPr>
        <w:t>Rozvoj citlivosti zmyslov (zrak, sluch, hmat, vôňa) – 2</w:t>
      </w:r>
      <w:r>
        <w:rPr>
          <w:rFonts w:eastAsia="Arial Unicode MS"/>
          <w:color w:val="000000"/>
          <w:w w:val="108"/>
        </w:rPr>
        <w:t xml:space="preserve"> VH</w:t>
      </w:r>
    </w:p>
    <w:p w:rsidR="00D057FB" w:rsidRPr="00B136E1" w:rsidRDefault="00D057FB" w:rsidP="00D057FB">
      <w:pPr>
        <w:widowControl w:val="0"/>
        <w:autoSpaceDE w:val="0"/>
        <w:autoSpaceDN w:val="0"/>
        <w:adjustRightInd w:val="0"/>
        <w:spacing w:line="360" w:lineRule="auto"/>
        <w:ind w:right="35"/>
        <w:jc w:val="both"/>
        <w:rPr>
          <w:rFonts w:eastAsia="Arial Unicode MS"/>
          <w:color w:val="FF0000"/>
        </w:rPr>
      </w:pPr>
    </w:p>
    <w:p w:rsidR="00D057FB" w:rsidRPr="00855A09" w:rsidRDefault="00D057FB" w:rsidP="00D057FB">
      <w:pPr>
        <w:spacing w:line="360" w:lineRule="auto"/>
        <w:rPr>
          <w:b/>
          <w:i/>
          <w:color w:val="00B050"/>
          <w:u w:val="single"/>
        </w:rPr>
      </w:pPr>
      <w:r w:rsidRPr="00855A09">
        <w:rPr>
          <w:rFonts w:ascii="Times New Roman Bold" w:eastAsia="Arial Unicode MS" w:hAnsi="Times New Roman Bold" w:cs="Times New Roman Bold"/>
          <w:b/>
          <w:i/>
          <w:color w:val="00B050"/>
          <w:u w:val="single"/>
        </w:rPr>
        <w:t xml:space="preserve">Improvizácia – 7 </w:t>
      </w:r>
      <w:r w:rsidRPr="00855A09">
        <w:rPr>
          <w:b/>
          <w:i/>
          <w:color w:val="00B050"/>
          <w:u w:val="single"/>
        </w:rPr>
        <w:t>VH</w:t>
      </w:r>
    </w:p>
    <w:p w:rsidR="00D057FB" w:rsidRDefault="00D057FB" w:rsidP="00D057FB">
      <w:pPr>
        <w:widowControl w:val="0"/>
        <w:autoSpaceDE w:val="0"/>
        <w:autoSpaceDN w:val="0"/>
        <w:adjustRightInd w:val="0"/>
        <w:spacing w:line="360" w:lineRule="auto"/>
        <w:ind w:right="35"/>
        <w:jc w:val="both"/>
        <w:rPr>
          <w:color w:val="000000"/>
        </w:rPr>
      </w:pPr>
      <w:r>
        <w:rPr>
          <w:color w:val="000000"/>
        </w:rPr>
        <w:t>Pohyb a zmyslové vnímanie – 1 VH</w:t>
      </w:r>
    </w:p>
    <w:p w:rsidR="00D057FB" w:rsidRPr="002C167C" w:rsidRDefault="00D057FB" w:rsidP="00D057FB">
      <w:pPr>
        <w:widowControl w:val="0"/>
        <w:autoSpaceDE w:val="0"/>
        <w:autoSpaceDN w:val="0"/>
        <w:adjustRightInd w:val="0"/>
        <w:spacing w:line="360" w:lineRule="auto"/>
        <w:ind w:right="35"/>
        <w:jc w:val="both"/>
        <w:rPr>
          <w:rFonts w:eastAsia="Arial Unicode MS"/>
          <w:color w:val="FF0000"/>
        </w:rPr>
      </w:pPr>
      <w:r>
        <w:rPr>
          <w:color w:val="000000"/>
        </w:rPr>
        <w:t xml:space="preserve">Vyjadrovanie predstáv prostredníctvom pohybu, zvuku, kresby – </w:t>
      </w:r>
      <w:r>
        <w:rPr>
          <w:rFonts w:eastAsia="Arial Unicode MS"/>
          <w:color w:val="000000"/>
        </w:rPr>
        <w:t>2</w:t>
      </w:r>
      <w:r>
        <w:rPr>
          <w:rFonts w:eastAsia="Arial Unicode MS"/>
          <w:color w:val="000000"/>
          <w:w w:val="108"/>
        </w:rPr>
        <w:t xml:space="preserve"> VH</w:t>
      </w:r>
    </w:p>
    <w:p w:rsidR="00D057FB" w:rsidRDefault="00D057FB" w:rsidP="00D057FB">
      <w:pPr>
        <w:widowControl w:val="0"/>
        <w:autoSpaceDE w:val="0"/>
        <w:autoSpaceDN w:val="0"/>
        <w:adjustRightInd w:val="0"/>
        <w:spacing w:line="360" w:lineRule="auto"/>
        <w:ind w:right="35"/>
        <w:jc w:val="both"/>
        <w:rPr>
          <w:color w:val="000000"/>
        </w:rPr>
      </w:pPr>
      <w:r>
        <w:rPr>
          <w:color w:val="000000"/>
        </w:rPr>
        <w:t>Krátke príbehy (etudy) – 2 VH</w:t>
      </w:r>
    </w:p>
    <w:p w:rsidR="00D057FB" w:rsidRPr="00042A23" w:rsidRDefault="00D057FB" w:rsidP="00D057FB">
      <w:pPr>
        <w:widowControl w:val="0"/>
        <w:autoSpaceDE w:val="0"/>
        <w:autoSpaceDN w:val="0"/>
        <w:adjustRightInd w:val="0"/>
        <w:spacing w:line="360" w:lineRule="auto"/>
        <w:ind w:right="35"/>
        <w:jc w:val="both"/>
        <w:rPr>
          <w:color w:val="000000"/>
        </w:rPr>
      </w:pPr>
      <w:r>
        <w:rPr>
          <w:color w:val="000000"/>
        </w:rPr>
        <w:t>Hranie rol – 2 VH</w:t>
      </w:r>
    </w:p>
    <w:p w:rsidR="00D057FB" w:rsidRPr="00855A09" w:rsidRDefault="00D057FB" w:rsidP="00D057FB">
      <w:pPr>
        <w:spacing w:line="360" w:lineRule="auto"/>
        <w:rPr>
          <w:b/>
          <w:i/>
          <w:color w:val="00B050"/>
          <w:u w:val="single"/>
        </w:rPr>
      </w:pPr>
      <w:r w:rsidRPr="00855A09">
        <w:rPr>
          <w:rFonts w:eastAsia="Arial Unicode MS"/>
          <w:b/>
          <w:i/>
          <w:color w:val="00B050"/>
          <w:u w:val="single"/>
        </w:rPr>
        <w:t>Dramatická tvorivosť –</w:t>
      </w:r>
      <w:r w:rsidRPr="00855A09">
        <w:rPr>
          <w:b/>
          <w:i/>
          <w:color w:val="00B050"/>
          <w:u w:val="single"/>
        </w:rPr>
        <w:t xml:space="preserve"> 13 VH</w:t>
      </w:r>
    </w:p>
    <w:p w:rsidR="00D057FB" w:rsidRDefault="00D057FB" w:rsidP="00D057FB">
      <w:pPr>
        <w:widowControl w:val="0"/>
        <w:autoSpaceDE w:val="0"/>
        <w:autoSpaceDN w:val="0"/>
        <w:adjustRightInd w:val="0"/>
        <w:spacing w:line="360" w:lineRule="auto"/>
        <w:ind w:right="35"/>
        <w:jc w:val="both"/>
      </w:pPr>
      <w:r>
        <w:t>Hraná a reálna situácia – 1 VH</w:t>
      </w:r>
    </w:p>
    <w:p w:rsidR="00D057FB" w:rsidRDefault="00D057FB" w:rsidP="00D057FB">
      <w:pPr>
        <w:widowControl w:val="0"/>
        <w:autoSpaceDE w:val="0"/>
        <w:autoSpaceDN w:val="0"/>
        <w:adjustRightInd w:val="0"/>
        <w:spacing w:line="360" w:lineRule="auto"/>
        <w:ind w:right="35"/>
        <w:jc w:val="both"/>
      </w:pPr>
      <w:r>
        <w:t>Javisková postava – 1 VH</w:t>
      </w:r>
    </w:p>
    <w:p w:rsidR="00D057FB" w:rsidRDefault="00D057FB" w:rsidP="00D057FB">
      <w:pPr>
        <w:widowControl w:val="0"/>
        <w:autoSpaceDE w:val="0"/>
        <w:autoSpaceDN w:val="0"/>
        <w:adjustRightInd w:val="0"/>
        <w:spacing w:line="360" w:lineRule="auto"/>
        <w:ind w:right="35"/>
        <w:jc w:val="both"/>
      </w:pPr>
      <w:r>
        <w:t>Konflikt a jeho riešenie – 2 VH</w:t>
      </w:r>
    </w:p>
    <w:p w:rsidR="00D057FB" w:rsidRDefault="00D057FB" w:rsidP="00D057FB">
      <w:pPr>
        <w:widowControl w:val="0"/>
        <w:autoSpaceDE w:val="0"/>
        <w:autoSpaceDN w:val="0"/>
        <w:adjustRightInd w:val="0"/>
        <w:spacing w:line="360" w:lineRule="auto"/>
        <w:ind w:right="35"/>
        <w:jc w:val="both"/>
        <w:rPr>
          <w:rFonts w:eastAsia="Arial Unicode MS"/>
          <w:color w:val="000000"/>
          <w:w w:val="108"/>
        </w:rPr>
      </w:pPr>
      <w:r>
        <w:lastRenderedPageBreak/>
        <w:t xml:space="preserve">Vymedzenie pojmov: scénka, bábka, bábkoherec, kulisa, scéna – </w:t>
      </w:r>
      <w:r>
        <w:rPr>
          <w:rFonts w:eastAsia="Arial Unicode MS"/>
          <w:color w:val="000000"/>
        </w:rPr>
        <w:t>1</w:t>
      </w:r>
      <w:r>
        <w:rPr>
          <w:rFonts w:eastAsia="Arial Unicode MS"/>
          <w:color w:val="000000"/>
          <w:w w:val="108"/>
        </w:rPr>
        <w:t xml:space="preserve"> VH</w:t>
      </w:r>
    </w:p>
    <w:p w:rsidR="00D057FB" w:rsidRPr="002C167C" w:rsidRDefault="00D057FB" w:rsidP="00D057FB">
      <w:pPr>
        <w:widowControl w:val="0"/>
        <w:autoSpaceDE w:val="0"/>
        <w:autoSpaceDN w:val="0"/>
        <w:adjustRightInd w:val="0"/>
        <w:spacing w:line="360" w:lineRule="auto"/>
        <w:ind w:right="35"/>
        <w:jc w:val="both"/>
        <w:rPr>
          <w:rFonts w:eastAsia="Arial Unicode MS"/>
          <w:color w:val="FF0000"/>
        </w:rPr>
      </w:pPr>
      <w:r>
        <w:rPr>
          <w:rFonts w:eastAsia="Arial Unicode MS"/>
          <w:color w:val="000000"/>
          <w:w w:val="108"/>
        </w:rPr>
        <w:t>Tvorivé vyrábanie bábok – 2 VH</w:t>
      </w:r>
    </w:p>
    <w:p w:rsidR="00D057FB" w:rsidRPr="002C167C" w:rsidRDefault="00D057FB" w:rsidP="00D057FB">
      <w:pPr>
        <w:widowControl w:val="0"/>
        <w:autoSpaceDE w:val="0"/>
        <w:autoSpaceDN w:val="0"/>
        <w:adjustRightInd w:val="0"/>
        <w:spacing w:line="360" w:lineRule="auto"/>
        <w:ind w:right="35"/>
        <w:jc w:val="both"/>
        <w:rPr>
          <w:rFonts w:eastAsia="Arial Unicode MS"/>
          <w:color w:val="FF0000"/>
        </w:rPr>
      </w:pPr>
      <w:r>
        <w:t>Improvizácia s bábkou – 1 VH</w:t>
      </w:r>
    </w:p>
    <w:p w:rsidR="00D057FB" w:rsidRDefault="00D057FB" w:rsidP="00D057FB">
      <w:pPr>
        <w:widowControl w:val="0"/>
        <w:autoSpaceDE w:val="0"/>
        <w:autoSpaceDN w:val="0"/>
        <w:adjustRightInd w:val="0"/>
        <w:spacing w:line="360" w:lineRule="auto"/>
        <w:ind w:right="35"/>
        <w:jc w:val="both"/>
      </w:pPr>
      <w:r>
        <w:t>Princípy oživovania improvizovanej bábky – 1 VH</w:t>
      </w:r>
    </w:p>
    <w:p w:rsidR="00D057FB" w:rsidRPr="00C71CBA" w:rsidRDefault="00D057FB" w:rsidP="00D057FB">
      <w:pPr>
        <w:widowControl w:val="0"/>
        <w:autoSpaceDE w:val="0"/>
        <w:autoSpaceDN w:val="0"/>
        <w:adjustRightInd w:val="0"/>
        <w:spacing w:line="360" w:lineRule="auto"/>
        <w:ind w:right="35"/>
        <w:jc w:val="both"/>
        <w:rPr>
          <w:rFonts w:eastAsia="Arial Unicode MS"/>
          <w:color w:val="FF0000"/>
        </w:rPr>
      </w:pPr>
      <w:r>
        <w:t>Technika vedenia bábky – 1 VH</w:t>
      </w:r>
    </w:p>
    <w:p w:rsidR="00D057FB" w:rsidRDefault="00D057FB" w:rsidP="00D057FB">
      <w:pPr>
        <w:widowControl w:val="0"/>
        <w:autoSpaceDE w:val="0"/>
        <w:autoSpaceDN w:val="0"/>
        <w:adjustRightInd w:val="0"/>
        <w:spacing w:line="360" w:lineRule="auto"/>
        <w:ind w:right="35"/>
        <w:jc w:val="both"/>
        <w:rPr>
          <w:rFonts w:eastAsia="Arial Unicode MS"/>
          <w:color w:val="000000"/>
          <w:w w:val="108"/>
        </w:rPr>
      </w:pPr>
      <w:r>
        <w:t xml:space="preserve">Dramatizácia príbehu – bábkové divadlo – </w:t>
      </w:r>
      <w:r>
        <w:rPr>
          <w:rFonts w:eastAsia="Arial Unicode MS"/>
          <w:color w:val="000000"/>
        </w:rPr>
        <w:t>3</w:t>
      </w:r>
      <w:r>
        <w:rPr>
          <w:rFonts w:eastAsia="Arial Unicode MS"/>
          <w:color w:val="000000"/>
          <w:w w:val="108"/>
        </w:rPr>
        <w:t xml:space="preserve"> VH</w:t>
      </w:r>
    </w:p>
    <w:p w:rsidR="00D057FB" w:rsidRDefault="00D057FB" w:rsidP="00D057FB">
      <w:pPr>
        <w:widowControl w:val="0"/>
        <w:autoSpaceDE w:val="0"/>
        <w:autoSpaceDN w:val="0"/>
        <w:adjustRightInd w:val="0"/>
        <w:spacing w:line="360" w:lineRule="auto"/>
        <w:ind w:right="35"/>
        <w:jc w:val="both"/>
        <w:rPr>
          <w:rFonts w:eastAsia="Arial Unicode MS"/>
          <w:color w:val="000000"/>
          <w:w w:val="108"/>
        </w:rPr>
      </w:pPr>
    </w:p>
    <w:p w:rsidR="00D057FB" w:rsidRPr="00855A09" w:rsidRDefault="00D057FB" w:rsidP="00D057FB">
      <w:pPr>
        <w:spacing w:line="360" w:lineRule="auto"/>
        <w:rPr>
          <w:b/>
          <w:i/>
          <w:color w:val="00B050"/>
          <w:u w:val="single"/>
        </w:rPr>
      </w:pPr>
      <w:r w:rsidRPr="00855A09">
        <w:rPr>
          <w:rFonts w:ascii="Times New Roman Bold" w:eastAsia="Arial Unicode MS" w:hAnsi="Times New Roman Bold" w:cs="Times New Roman Bold"/>
          <w:b/>
          <w:i/>
          <w:color w:val="00B050"/>
          <w:u w:val="single"/>
        </w:rPr>
        <w:t>Dramatické umenie –</w:t>
      </w:r>
      <w:r w:rsidRPr="00855A09">
        <w:rPr>
          <w:b/>
          <w:i/>
          <w:color w:val="00B050"/>
          <w:u w:val="single"/>
        </w:rPr>
        <w:t xml:space="preserve"> 4 VH</w:t>
      </w:r>
    </w:p>
    <w:p w:rsidR="00D057FB" w:rsidRDefault="00D057FB" w:rsidP="00D057FB">
      <w:pPr>
        <w:widowControl w:val="0"/>
        <w:autoSpaceDE w:val="0"/>
        <w:autoSpaceDN w:val="0"/>
        <w:adjustRightInd w:val="0"/>
        <w:spacing w:line="360" w:lineRule="auto"/>
        <w:ind w:right="35"/>
        <w:jc w:val="both"/>
        <w:rPr>
          <w:rFonts w:eastAsia="Arial Unicode MS"/>
          <w:color w:val="000000"/>
          <w:w w:val="108"/>
        </w:rPr>
      </w:pPr>
      <w:r>
        <w:t xml:space="preserve">Divadelné druhy: bábkové, pohybové a tanečné divadlo, činohra, spevohra  – </w:t>
      </w:r>
      <w:r>
        <w:rPr>
          <w:rFonts w:eastAsia="Arial Unicode MS"/>
          <w:color w:val="000000"/>
        </w:rPr>
        <w:t>1</w:t>
      </w:r>
      <w:r>
        <w:rPr>
          <w:rFonts w:eastAsia="Arial Unicode MS"/>
          <w:color w:val="000000"/>
          <w:w w:val="108"/>
        </w:rPr>
        <w:t xml:space="preserve"> VH</w:t>
      </w:r>
    </w:p>
    <w:p w:rsidR="00D057FB" w:rsidRPr="002C167C" w:rsidRDefault="00D057FB" w:rsidP="00D057FB">
      <w:pPr>
        <w:widowControl w:val="0"/>
        <w:autoSpaceDE w:val="0"/>
        <w:autoSpaceDN w:val="0"/>
        <w:adjustRightInd w:val="0"/>
        <w:spacing w:line="360" w:lineRule="auto"/>
        <w:ind w:right="35"/>
        <w:jc w:val="both"/>
        <w:rPr>
          <w:rFonts w:eastAsia="Arial Unicode MS"/>
          <w:color w:val="FF0000"/>
        </w:rPr>
      </w:pPr>
      <w:r>
        <w:rPr>
          <w:rFonts w:eastAsia="Arial Unicode MS"/>
          <w:color w:val="000000"/>
          <w:w w:val="108"/>
        </w:rPr>
        <w:t>Divadelné žánre: komédia, tragédia, dráma – 1 VH</w:t>
      </w:r>
    </w:p>
    <w:p w:rsidR="00D057FB" w:rsidRPr="002C167C" w:rsidRDefault="00D057FB" w:rsidP="00D057FB">
      <w:pPr>
        <w:widowControl w:val="0"/>
        <w:autoSpaceDE w:val="0"/>
        <w:autoSpaceDN w:val="0"/>
        <w:adjustRightInd w:val="0"/>
        <w:spacing w:line="360" w:lineRule="auto"/>
        <w:ind w:right="35"/>
        <w:jc w:val="both"/>
        <w:rPr>
          <w:rFonts w:eastAsia="Arial Unicode MS"/>
          <w:color w:val="FF0000"/>
        </w:rPr>
      </w:pPr>
      <w:r>
        <w:t>Súčasná divadelná, filmová a televízna tvorba – 2 VH</w:t>
      </w:r>
    </w:p>
    <w:p w:rsidR="00D057FB" w:rsidRDefault="00D057FB" w:rsidP="00D057FB"/>
    <w:p w:rsidR="00D057FB" w:rsidRDefault="00D057FB" w:rsidP="00D057FB"/>
    <w:p w:rsidR="00D057FB" w:rsidRPr="00C411BA" w:rsidRDefault="00D057FB" w:rsidP="00D057FB">
      <w:pPr>
        <w:spacing w:line="360" w:lineRule="auto"/>
      </w:pPr>
      <w:r w:rsidRPr="00C411BA">
        <w:rPr>
          <w:b/>
          <w:u w:val="single"/>
        </w:rPr>
        <w:t>Použité prierezové témy</w:t>
      </w:r>
      <w:r w:rsidRPr="00C411BA">
        <w:t>:</w:t>
      </w:r>
    </w:p>
    <w:p w:rsidR="00D057FB" w:rsidRPr="00AE32E7" w:rsidRDefault="00D057FB" w:rsidP="00D057FB">
      <w:pPr>
        <w:spacing w:line="360" w:lineRule="auto"/>
      </w:pPr>
      <w:r w:rsidRPr="00C411BA">
        <w:t>Enviro</w:t>
      </w:r>
      <w:r>
        <w:t>nmentálna výchova,</w:t>
      </w:r>
      <w:r w:rsidRPr="00C411BA">
        <w:t xml:space="preserve"> </w:t>
      </w:r>
      <w:r>
        <w:t>Osobnostný a sociálny rozvoj, Multikultúrna výchova, Mediálna v</w:t>
      </w:r>
      <w:r w:rsidRPr="00C411BA">
        <w:t>ýchova</w:t>
      </w:r>
      <w:r>
        <w:t>, Výchova k manželstvu a rodičovstvu</w:t>
      </w:r>
    </w:p>
    <w:p w:rsidR="00D057FB" w:rsidRDefault="00D057FB" w:rsidP="00D057FB">
      <w:pPr>
        <w:jc w:val="center"/>
        <w:rPr>
          <w:b/>
          <w:sz w:val="36"/>
          <w:szCs w:val="28"/>
        </w:rPr>
      </w:pPr>
    </w:p>
    <w:p w:rsidR="00D057FB" w:rsidRDefault="00D057FB" w:rsidP="00D057FB">
      <w:pPr>
        <w:jc w:val="center"/>
        <w:rPr>
          <w:b/>
          <w:sz w:val="36"/>
          <w:szCs w:val="28"/>
        </w:rPr>
      </w:pPr>
    </w:p>
    <w:p w:rsidR="00D057FB" w:rsidRDefault="00D057FB" w:rsidP="00D057FB">
      <w:pPr>
        <w:jc w:val="center"/>
        <w:rPr>
          <w:b/>
          <w:sz w:val="36"/>
          <w:szCs w:val="28"/>
        </w:rPr>
      </w:pPr>
    </w:p>
    <w:p w:rsidR="00D057FB" w:rsidRDefault="00D057FB" w:rsidP="00D057FB">
      <w:pPr>
        <w:jc w:val="center"/>
        <w:rPr>
          <w:b/>
          <w:sz w:val="36"/>
          <w:szCs w:val="28"/>
        </w:rPr>
      </w:pPr>
    </w:p>
    <w:p w:rsidR="00E51287" w:rsidRDefault="00E51287" w:rsidP="00D057FB">
      <w:pPr>
        <w:jc w:val="center"/>
        <w:rPr>
          <w:b/>
          <w:sz w:val="36"/>
          <w:szCs w:val="28"/>
        </w:rPr>
      </w:pPr>
    </w:p>
    <w:p w:rsidR="00E51287" w:rsidRDefault="00E51287" w:rsidP="00D057FB">
      <w:pPr>
        <w:jc w:val="center"/>
        <w:rPr>
          <w:b/>
          <w:sz w:val="36"/>
          <w:szCs w:val="28"/>
        </w:rPr>
      </w:pPr>
    </w:p>
    <w:p w:rsidR="00E51287" w:rsidRDefault="00E51287" w:rsidP="00D057FB">
      <w:pPr>
        <w:jc w:val="center"/>
        <w:rPr>
          <w:b/>
          <w:sz w:val="36"/>
          <w:szCs w:val="28"/>
        </w:rPr>
      </w:pPr>
    </w:p>
    <w:p w:rsidR="00E51287" w:rsidRDefault="00E51287" w:rsidP="00D057FB">
      <w:pPr>
        <w:jc w:val="center"/>
        <w:rPr>
          <w:b/>
          <w:sz w:val="36"/>
          <w:szCs w:val="28"/>
        </w:rPr>
      </w:pPr>
    </w:p>
    <w:p w:rsidR="00E51287" w:rsidRDefault="00E51287" w:rsidP="00D057FB">
      <w:pPr>
        <w:jc w:val="center"/>
        <w:rPr>
          <w:b/>
          <w:sz w:val="36"/>
          <w:szCs w:val="28"/>
        </w:rPr>
      </w:pPr>
    </w:p>
    <w:p w:rsidR="00E51287" w:rsidRDefault="00E51287" w:rsidP="00D057FB">
      <w:pPr>
        <w:jc w:val="center"/>
        <w:rPr>
          <w:b/>
          <w:sz w:val="36"/>
          <w:szCs w:val="28"/>
        </w:rPr>
      </w:pPr>
    </w:p>
    <w:p w:rsidR="00E51287" w:rsidRDefault="00E51287" w:rsidP="00D057FB">
      <w:pPr>
        <w:jc w:val="center"/>
        <w:rPr>
          <w:b/>
          <w:sz w:val="36"/>
          <w:szCs w:val="28"/>
        </w:rPr>
      </w:pPr>
    </w:p>
    <w:p w:rsidR="00E51287" w:rsidRDefault="00E51287" w:rsidP="00D057FB">
      <w:pPr>
        <w:jc w:val="center"/>
        <w:rPr>
          <w:b/>
          <w:sz w:val="36"/>
          <w:szCs w:val="28"/>
        </w:rPr>
      </w:pPr>
    </w:p>
    <w:p w:rsidR="00E51287" w:rsidRDefault="00E51287" w:rsidP="00D057FB">
      <w:pPr>
        <w:jc w:val="center"/>
        <w:rPr>
          <w:b/>
          <w:sz w:val="36"/>
          <w:szCs w:val="28"/>
        </w:rPr>
      </w:pPr>
    </w:p>
    <w:p w:rsidR="00E51287" w:rsidRDefault="00E51287" w:rsidP="00D057FB">
      <w:pPr>
        <w:jc w:val="center"/>
        <w:rPr>
          <w:b/>
          <w:sz w:val="36"/>
          <w:szCs w:val="28"/>
        </w:rPr>
      </w:pPr>
    </w:p>
    <w:p w:rsidR="00E51287" w:rsidRDefault="00E51287" w:rsidP="00D057FB">
      <w:pPr>
        <w:jc w:val="center"/>
        <w:rPr>
          <w:b/>
          <w:sz w:val="36"/>
          <w:szCs w:val="28"/>
        </w:rPr>
      </w:pPr>
    </w:p>
    <w:p w:rsidR="00E51287" w:rsidRDefault="00E51287" w:rsidP="00D057FB">
      <w:pPr>
        <w:jc w:val="center"/>
        <w:rPr>
          <w:b/>
          <w:sz w:val="36"/>
          <w:szCs w:val="28"/>
        </w:rPr>
      </w:pPr>
    </w:p>
    <w:p w:rsidR="00D057FB" w:rsidRDefault="00D057FB" w:rsidP="00D057FB">
      <w:pPr>
        <w:jc w:val="center"/>
        <w:rPr>
          <w:b/>
          <w:sz w:val="36"/>
          <w:szCs w:val="28"/>
        </w:rPr>
      </w:pPr>
    </w:p>
    <w:p w:rsidR="00D057FB" w:rsidRDefault="00D057FB" w:rsidP="00D057FB">
      <w:pPr>
        <w:jc w:val="center"/>
        <w:rPr>
          <w:b/>
          <w:sz w:val="36"/>
          <w:szCs w:val="28"/>
        </w:rPr>
      </w:pPr>
    </w:p>
    <w:p w:rsidR="00D057FB" w:rsidRDefault="00D057FB" w:rsidP="00D057FB">
      <w:pPr>
        <w:jc w:val="center"/>
        <w:rPr>
          <w:b/>
          <w:sz w:val="36"/>
          <w:szCs w:val="28"/>
        </w:rPr>
      </w:pPr>
    </w:p>
    <w:p w:rsidR="00D057FB" w:rsidRPr="00D71893" w:rsidRDefault="00D057FB" w:rsidP="00D057FB">
      <w:pPr>
        <w:jc w:val="center"/>
        <w:rPr>
          <w:b/>
          <w:sz w:val="36"/>
          <w:szCs w:val="28"/>
        </w:rPr>
      </w:pPr>
      <w:r w:rsidRPr="00D71893">
        <w:rPr>
          <w:b/>
          <w:sz w:val="36"/>
          <w:szCs w:val="28"/>
        </w:rPr>
        <w:t>Vzdelávacia oblasť</w:t>
      </w:r>
    </w:p>
    <w:p w:rsidR="00D057FB" w:rsidRDefault="00D057FB" w:rsidP="00D057FB">
      <w:pPr>
        <w:rPr>
          <w:b/>
          <w:sz w:val="28"/>
          <w:szCs w:val="28"/>
        </w:rPr>
      </w:pPr>
    </w:p>
    <w:p w:rsidR="00D057FB" w:rsidRDefault="00D057FB" w:rsidP="00D057FB">
      <w:pPr>
        <w:rPr>
          <w:b/>
          <w:sz w:val="28"/>
          <w:szCs w:val="28"/>
        </w:rPr>
      </w:pPr>
    </w:p>
    <w:p w:rsidR="00D057FB" w:rsidRDefault="00D057FB" w:rsidP="00D057FB">
      <w:pPr>
        <w:rPr>
          <w:b/>
          <w:sz w:val="28"/>
          <w:szCs w:val="28"/>
        </w:rPr>
      </w:pPr>
    </w:p>
    <w:p w:rsidR="00D057FB" w:rsidRDefault="00D057FB" w:rsidP="00D057FB">
      <w:pPr>
        <w:rPr>
          <w:b/>
          <w:sz w:val="28"/>
          <w:szCs w:val="28"/>
        </w:rPr>
      </w:pPr>
    </w:p>
    <w:p w:rsidR="00D057FB" w:rsidRDefault="00D057FB" w:rsidP="00D057FB">
      <w:pPr>
        <w:jc w:val="center"/>
        <w:rPr>
          <w:b/>
          <w:sz w:val="32"/>
          <w:szCs w:val="28"/>
          <w:u w:val="single"/>
        </w:rPr>
      </w:pPr>
      <w:r w:rsidRPr="00D71893">
        <w:rPr>
          <w:b/>
          <w:sz w:val="32"/>
          <w:szCs w:val="28"/>
          <w:u w:val="single"/>
        </w:rPr>
        <w:t>Matematika a práca s</w:t>
      </w:r>
      <w:r>
        <w:rPr>
          <w:b/>
          <w:sz w:val="32"/>
          <w:szCs w:val="28"/>
          <w:u w:val="single"/>
        </w:rPr>
        <w:t> </w:t>
      </w:r>
      <w:r w:rsidRPr="00D71893">
        <w:rPr>
          <w:b/>
          <w:sz w:val="32"/>
          <w:szCs w:val="28"/>
          <w:u w:val="single"/>
        </w:rPr>
        <w:t>informáciami</w:t>
      </w:r>
    </w:p>
    <w:p w:rsidR="00D057FB" w:rsidRDefault="00D057FB" w:rsidP="00D057FB">
      <w:pPr>
        <w:jc w:val="center"/>
        <w:rPr>
          <w:b/>
          <w:sz w:val="32"/>
          <w:szCs w:val="28"/>
          <w:u w:val="single"/>
        </w:rPr>
      </w:pPr>
    </w:p>
    <w:p w:rsidR="00D057FB" w:rsidRPr="00D71893" w:rsidRDefault="00D057FB" w:rsidP="00D057FB">
      <w:pPr>
        <w:jc w:val="center"/>
        <w:rPr>
          <w:b/>
          <w:sz w:val="32"/>
          <w:szCs w:val="28"/>
          <w:u w:val="single"/>
        </w:rPr>
      </w:pPr>
    </w:p>
    <w:p w:rsidR="00D057FB" w:rsidRDefault="00D057FB" w:rsidP="00D057FB">
      <w:pPr>
        <w:jc w:val="center"/>
        <w:rPr>
          <w:b/>
          <w:sz w:val="28"/>
          <w:szCs w:val="28"/>
          <w:u w:val="single"/>
        </w:rPr>
      </w:pPr>
    </w:p>
    <w:p w:rsidR="00D057FB" w:rsidRDefault="00D057FB" w:rsidP="00D057FB">
      <w:pPr>
        <w:spacing w:line="480" w:lineRule="auto"/>
        <w:jc w:val="center"/>
        <w:rPr>
          <w:b/>
          <w:sz w:val="28"/>
          <w:szCs w:val="28"/>
        </w:rPr>
      </w:pPr>
      <w:r w:rsidRPr="00A27DC4">
        <w:rPr>
          <w:b/>
          <w:sz w:val="28"/>
          <w:szCs w:val="28"/>
        </w:rPr>
        <w:t>Matematika</w:t>
      </w:r>
    </w:p>
    <w:p w:rsidR="00D057FB" w:rsidRPr="00A27DC4" w:rsidRDefault="00D057FB" w:rsidP="00D057FB">
      <w:pPr>
        <w:spacing w:line="480" w:lineRule="auto"/>
        <w:jc w:val="center"/>
        <w:rPr>
          <w:b/>
          <w:sz w:val="28"/>
          <w:szCs w:val="28"/>
        </w:rPr>
      </w:pPr>
      <w:r>
        <w:rPr>
          <w:b/>
          <w:sz w:val="28"/>
          <w:szCs w:val="28"/>
        </w:rPr>
        <w:t>Informatika</w:t>
      </w:r>
    </w:p>
    <w:p w:rsidR="00D057FB" w:rsidRDefault="00D057FB" w:rsidP="00D057FB">
      <w:pPr>
        <w:spacing w:line="480" w:lineRule="auto"/>
        <w:rPr>
          <w:b/>
          <w:sz w:val="28"/>
          <w:szCs w:val="28"/>
        </w:rPr>
      </w:pPr>
    </w:p>
    <w:p w:rsidR="00D057FB" w:rsidRDefault="00D057FB" w:rsidP="00D057FB">
      <w:pPr>
        <w:rPr>
          <w:b/>
          <w:sz w:val="28"/>
          <w:szCs w:val="28"/>
        </w:rPr>
      </w:pPr>
    </w:p>
    <w:p w:rsidR="00D057FB" w:rsidRDefault="00D057FB" w:rsidP="00D057FB">
      <w:pPr>
        <w:rPr>
          <w:b/>
          <w:sz w:val="28"/>
          <w:szCs w:val="28"/>
        </w:rPr>
      </w:pPr>
    </w:p>
    <w:p w:rsidR="00D057FB" w:rsidRDefault="00D057FB" w:rsidP="00D057FB">
      <w:pPr>
        <w:rPr>
          <w:b/>
          <w:sz w:val="28"/>
          <w:szCs w:val="28"/>
        </w:rPr>
      </w:pPr>
    </w:p>
    <w:p w:rsidR="00D057FB" w:rsidRDefault="00D057FB" w:rsidP="00D057FB">
      <w:pPr>
        <w:rPr>
          <w:b/>
          <w:sz w:val="32"/>
          <w:szCs w:val="32"/>
        </w:rPr>
      </w:pPr>
    </w:p>
    <w:p w:rsidR="00D057FB" w:rsidRPr="009F6A72" w:rsidRDefault="00D057FB" w:rsidP="00D057FB">
      <w:pPr>
        <w:rPr>
          <w:b/>
          <w:sz w:val="32"/>
          <w:szCs w:val="32"/>
        </w:rPr>
      </w:pPr>
      <w:r w:rsidRPr="009F6A72">
        <w:rPr>
          <w:b/>
          <w:sz w:val="32"/>
          <w:szCs w:val="32"/>
        </w:rPr>
        <w:lastRenderedPageBreak/>
        <w:t xml:space="preserve">Učebné osnovy -  </w:t>
      </w:r>
      <w:r>
        <w:rPr>
          <w:b/>
          <w:sz w:val="32"/>
          <w:szCs w:val="32"/>
        </w:rPr>
        <w:t>matematika  7. ročník ZŠ</w:t>
      </w:r>
    </w:p>
    <w:p w:rsidR="00D057FB" w:rsidRPr="00D96FE9" w:rsidRDefault="00D057FB" w:rsidP="00D057FB">
      <w:pPr>
        <w:rPr>
          <w:b/>
        </w:rPr>
      </w:pPr>
    </w:p>
    <w:p w:rsidR="00D057FB" w:rsidRPr="00D96FE9" w:rsidRDefault="00D057FB" w:rsidP="00D057FB">
      <w:pPr>
        <w:spacing w:line="360" w:lineRule="auto"/>
        <w:rPr>
          <w:b/>
        </w:rPr>
      </w:pPr>
      <w:r w:rsidRPr="00D96FE9">
        <w:rPr>
          <w:b/>
          <w:u w:val="single"/>
        </w:rPr>
        <w:t>Výchovno-vzdelávacie ciele a obsah vzdelávania</w:t>
      </w:r>
      <w:r w:rsidRPr="00D96FE9">
        <w:rPr>
          <w:b/>
        </w:rPr>
        <w:t>:</w:t>
      </w:r>
    </w:p>
    <w:p w:rsidR="00D057FB" w:rsidRPr="00D96FE9" w:rsidRDefault="00D057FB" w:rsidP="00D057FB">
      <w:pPr>
        <w:spacing w:line="360" w:lineRule="auto"/>
        <w:jc w:val="both"/>
      </w:pPr>
      <w:r w:rsidRPr="00D96FE9">
        <w:t>sú v súlade s cieľmi a obsahovým a výkonovým štandardom vzdelávacieho štandardu pre vyučovací predmet matematika, schváleného ako súčasť ŠVP pre druhý stupeň základnej školy pod číslom  2015-5129/5980:2-10A0.</w:t>
      </w:r>
    </w:p>
    <w:p w:rsidR="00D057FB" w:rsidRPr="00D96FE9" w:rsidRDefault="00D057FB" w:rsidP="00D057FB">
      <w:pPr>
        <w:spacing w:line="360" w:lineRule="auto"/>
        <w:jc w:val="both"/>
      </w:pPr>
    </w:p>
    <w:p w:rsidR="00D057FB" w:rsidRPr="00D96FE9" w:rsidRDefault="00D057FB" w:rsidP="00D057FB">
      <w:pPr>
        <w:spacing w:line="360" w:lineRule="auto"/>
        <w:rPr>
          <w:b/>
        </w:rPr>
      </w:pPr>
      <w:r w:rsidRPr="00D96FE9">
        <w:rPr>
          <w:b/>
          <w:u w:val="single"/>
        </w:rPr>
        <w:t>Rozsah vyučovania predmetu</w:t>
      </w:r>
      <w:r w:rsidRPr="00D96FE9">
        <w:rPr>
          <w:b/>
        </w:rPr>
        <w:t>:</w:t>
      </w:r>
    </w:p>
    <w:p w:rsidR="00D057FB" w:rsidRPr="00D96FE9" w:rsidRDefault="00D057FB" w:rsidP="00D057FB">
      <w:pPr>
        <w:spacing w:line="360" w:lineRule="auto"/>
      </w:pPr>
      <w:r w:rsidRPr="00D96FE9">
        <w:t>4 vyučovacie hodiny týždenne -  132 vyučovacích hodín (VH) za školský rok</w:t>
      </w:r>
    </w:p>
    <w:p w:rsidR="00D057FB" w:rsidRPr="00D96FE9" w:rsidRDefault="00D057FB" w:rsidP="00D057FB">
      <w:pPr>
        <w:spacing w:line="360" w:lineRule="auto"/>
      </w:pPr>
    </w:p>
    <w:p w:rsidR="00D057FB" w:rsidRPr="00213FF5" w:rsidRDefault="00D057FB" w:rsidP="00D057FB">
      <w:pPr>
        <w:spacing w:line="360" w:lineRule="auto"/>
        <w:rPr>
          <w:b/>
          <w:i/>
          <w:color w:val="00B050"/>
          <w:u w:val="single"/>
        </w:rPr>
      </w:pPr>
      <w:r w:rsidRPr="00213FF5">
        <w:rPr>
          <w:b/>
          <w:i/>
          <w:color w:val="00B050"/>
          <w:u w:val="single"/>
        </w:rPr>
        <w:t>Opakovanie  – 17 VH</w:t>
      </w:r>
    </w:p>
    <w:p w:rsidR="00D057FB" w:rsidRPr="000A2BE8" w:rsidRDefault="00D057FB" w:rsidP="00D057FB">
      <w:pPr>
        <w:spacing w:line="360" w:lineRule="auto"/>
      </w:pPr>
      <w:r w:rsidRPr="000A2BE8">
        <w:t>Sčítanie a odčítanie desatinných čísel  – 1 VH</w:t>
      </w:r>
    </w:p>
    <w:p w:rsidR="00D057FB" w:rsidRPr="000A2BE8" w:rsidRDefault="00D057FB" w:rsidP="00D057FB">
      <w:pPr>
        <w:spacing w:line="360" w:lineRule="auto"/>
      </w:pPr>
      <w:r w:rsidRPr="000A2BE8">
        <w:t>Porovnávanie, usporiadanie a zaokrúhľovanie desatinných čísel – 1 VH</w:t>
      </w:r>
    </w:p>
    <w:p w:rsidR="00D057FB" w:rsidRPr="000A2BE8" w:rsidRDefault="00D057FB" w:rsidP="00D057FB">
      <w:pPr>
        <w:spacing w:line="360" w:lineRule="auto"/>
      </w:pPr>
      <w:r w:rsidRPr="000A2BE8">
        <w:t>Násobenie desatinných čísel  – 1 VH</w:t>
      </w:r>
    </w:p>
    <w:p w:rsidR="00D057FB" w:rsidRPr="000A2BE8" w:rsidRDefault="00D057FB" w:rsidP="00D057FB">
      <w:pPr>
        <w:spacing w:line="360" w:lineRule="auto"/>
      </w:pPr>
      <w:r w:rsidRPr="000A2BE8">
        <w:t>Delenie desatinných čísel  – 1 VH</w:t>
      </w:r>
    </w:p>
    <w:p w:rsidR="00D057FB" w:rsidRPr="000A2BE8" w:rsidRDefault="00D057FB" w:rsidP="00D057FB">
      <w:pPr>
        <w:spacing w:line="360" w:lineRule="auto"/>
      </w:pPr>
      <w:r w:rsidRPr="000A2BE8">
        <w:t>Násobenie a delenie desatinných čísel 10,100,1000... – 1 VH</w:t>
      </w:r>
    </w:p>
    <w:p w:rsidR="00D057FB" w:rsidRPr="000A2BE8" w:rsidRDefault="00D057FB" w:rsidP="00D057FB">
      <w:pPr>
        <w:spacing w:line="360" w:lineRule="auto"/>
      </w:pPr>
      <w:r w:rsidRPr="000A2BE8">
        <w:t>Aritmetický priemer – 1 VH</w:t>
      </w:r>
    </w:p>
    <w:p w:rsidR="00D057FB" w:rsidRPr="000A2BE8" w:rsidRDefault="00D057FB" w:rsidP="00D057FB">
      <w:pPr>
        <w:spacing w:line="360" w:lineRule="auto"/>
      </w:pPr>
      <w:r w:rsidRPr="000A2BE8">
        <w:t>Premena jednotiek dĺžky a hmotnosti – 1 VH</w:t>
      </w:r>
    </w:p>
    <w:p w:rsidR="00D057FB" w:rsidRDefault="00D057FB" w:rsidP="00D057FB">
      <w:pPr>
        <w:spacing w:line="360" w:lineRule="auto"/>
      </w:pPr>
      <w:r>
        <w:t>Riešenie slovných úloh – 1 VH</w:t>
      </w:r>
    </w:p>
    <w:p w:rsidR="00D057FB" w:rsidRPr="000A2BE8" w:rsidRDefault="00D057FB" w:rsidP="00D057FB">
      <w:pPr>
        <w:spacing w:line="360" w:lineRule="auto"/>
      </w:pPr>
      <w:r w:rsidRPr="000A2BE8">
        <w:t>Základné prvky trojuholníka – 1 VH</w:t>
      </w:r>
    </w:p>
    <w:p w:rsidR="00D057FB" w:rsidRPr="000A2BE8" w:rsidRDefault="00D057FB" w:rsidP="00D057FB">
      <w:pPr>
        <w:spacing w:line="360" w:lineRule="auto"/>
      </w:pPr>
      <w:r w:rsidRPr="000A2BE8">
        <w:t>Vnútorné uhly trojuholníka – 1 VH</w:t>
      </w:r>
    </w:p>
    <w:p w:rsidR="00D057FB" w:rsidRPr="000A2BE8" w:rsidRDefault="00D057FB" w:rsidP="00D057FB">
      <w:pPr>
        <w:spacing w:line="360" w:lineRule="auto"/>
      </w:pPr>
      <w:r w:rsidRPr="000A2BE8">
        <w:t>Konštrukcia trojuholníka – 1 VH</w:t>
      </w:r>
    </w:p>
    <w:p w:rsidR="00D057FB" w:rsidRPr="000A2BE8" w:rsidRDefault="00D057FB" w:rsidP="00D057FB">
      <w:pPr>
        <w:spacing w:line="360" w:lineRule="auto"/>
      </w:pPr>
      <w:r w:rsidRPr="000A2BE8">
        <w:t>Obsah a obvod štvorca a obdĺžnika – 1 VH</w:t>
      </w:r>
    </w:p>
    <w:p w:rsidR="00D057FB" w:rsidRPr="000A2BE8" w:rsidRDefault="00D057FB" w:rsidP="00D057FB">
      <w:pPr>
        <w:spacing w:line="360" w:lineRule="auto"/>
      </w:pPr>
      <w:r w:rsidRPr="000A2BE8">
        <w:t>Premena dĺžkových a kubických jednotiek – 1 VH</w:t>
      </w:r>
    </w:p>
    <w:p w:rsidR="00D057FB" w:rsidRPr="000A2BE8" w:rsidRDefault="00D057FB" w:rsidP="00D057FB">
      <w:pPr>
        <w:spacing w:line="360" w:lineRule="auto"/>
      </w:pPr>
      <w:r w:rsidRPr="000A2BE8">
        <w:t>Objem kocky a kvádra – 1 VH</w:t>
      </w:r>
    </w:p>
    <w:p w:rsidR="00D057FB" w:rsidRPr="000A2BE8" w:rsidRDefault="00D057FB" w:rsidP="00D057FB">
      <w:pPr>
        <w:spacing w:line="360" w:lineRule="auto"/>
      </w:pPr>
      <w:r w:rsidRPr="000A2BE8">
        <w:t>Uhly, rysovanie a meranie, typy uhlov – 1 VH</w:t>
      </w:r>
    </w:p>
    <w:p w:rsidR="00D057FB" w:rsidRPr="000A2BE8" w:rsidRDefault="00D057FB" w:rsidP="00D057FB">
      <w:pPr>
        <w:spacing w:line="360" w:lineRule="auto"/>
      </w:pPr>
      <w:r w:rsidRPr="000A2BE8">
        <w:lastRenderedPageBreak/>
        <w:t>Grafické operácie s uhlami – 1 VH</w:t>
      </w:r>
    </w:p>
    <w:p w:rsidR="00D057FB" w:rsidRDefault="00D057FB" w:rsidP="00D057FB">
      <w:pPr>
        <w:spacing w:line="360" w:lineRule="auto"/>
      </w:pPr>
      <w:r w:rsidRPr="000A2BE8">
        <w:t>Matematické operácie s uhlami – 1 VH</w:t>
      </w:r>
    </w:p>
    <w:p w:rsidR="00D057FB" w:rsidRPr="000A2BE8" w:rsidRDefault="00D057FB" w:rsidP="00D057FB">
      <w:pPr>
        <w:spacing w:line="360" w:lineRule="auto"/>
      </w:pPr>
    </w:p>
    <w:p w:rsidR="00D057FB" w:rsidRPr="00213FF5" w:rsidRDefault="00D057FB" w:rsidP="00D057FB">
      <w:pPr>
        <w:rPr>
          <w:b/>
          <w:i/>
          <w:color w:val="00B050"/>
          <w:u w:val="single"/>
        </w:rPr>
      </w:pPr>
      <w:r w:rsidRPr="00213FF5">
        <w:rPr>
          <w:b/>
          <w:i/>
          <w:color w:val="00B050"/>
          <w:u w:val="single"/>
        </w:rPr>
        <w:t>Zlomky a počtové operácie so zlomkami, kladné racionálne čísla – 22 VH</w:t>
      </w:r>
    </w:p>
    <w:tbl>
      <w:tblPr>
        <w:tblpPr w:leftFromText="141" w:rightFromText="141" w:vertAnchor="text" w:tblpY="1"/>
        <w:tblOverlap w:val="never"/>
        <w:tblW w:w="14637" w:type="dxa"/>
        <w:shd w:val="clear" w:color="000000" w:fill="FFFFFF" w:themeFill="background1"/>
        <w:tblCellMar>
          <w:left w:w="0" w:type="dxa"/>
          <w:right w:w="0" w:type="dxa"/>
        </w:tblCellMar>
        <w:tblLook w:val="04A0" w:firstRow="1" w:lastRow="0" w:firstColumn="1" w:lastColumn="0" w:noHBand="0" w:noVBand="1"/>
      </w:tblPr>
      <w:tblGrid>
        <w:gridCol w:w="14637"/>
      </w:tblGrid>
      <w:tr w:rsidR="00D057FB" w:rsidRPr="000A2BE8" w:rsidTr="00D057FB">
        <w:trPr>
          <w:trHeight w:val="265"/>
        </w:trPr>
        <w:tc>
          <w:tcPr>
            <w:tcW w:w="14637" w:type="dxa"/>
            <w:shd w:val="clear" w:color="000000" w:fill="FFFFFF" w:themeFill="background1"/>
            <w:noWrap/>
            <w:tcMar>
              <w:top w:w="12" w:type="dxa"/>
              <w:left w:w="12" w:type="dxa"/>
              <w:bottom w:w="0" w:type="dxa"/>
              <w:right w:w="12" w:type="dxa"/>
            </w:tcMar>
            <w:vAlign w:val="bottom"/>
            <w:hideMark/>
          </w:tcPr>
          <w:p w:rsidR="00D057FB" w:rsidRPr="000A2BE8" w:rsidRDefault="00D057FB" w:rsidP="00D057FB">
            <w:pPr>
              <w:spacing w:after="120"/>
            </w:pPr>
            <w:r w:rsidRPr="000A2BE8">
              <w:t>Zlomok - 1 VH</w:t>
            </w:r>
          </w:p>
        </w:tc>
      </w:tr>
      <w:tr w:rsidR="00D057FB" w:rsidRPr="000A2BE8" w:rsidTr="00D057FB">
        <w:trPr>
          <w:trHeight w:val="265"/>
        </w:trPr>
        <w:tc>
          <w:tcPr>
            <w:tcW w:w="14637" w:type="dxa"/>
            <w:shd w:val="clear" w:color="000000" w:fill="FFFFFF" w:themeFill="background1"/>
            <w:noWrap/>
            <w:tcMar>
              <w:top w:w="12" w:type="dxa"/>
              <w:left w:w="12" w:type="dxa"/>
              <w:bottom w:w="0" w:type="dxa"/>
              <w:right w:w="12" w:type="dxa"/>
            </w:tcMar>
            <w:vAlign w:val="bottom"/>
            <w:hideMark/>
          </w:tcPr>
          <w:p w:rsidR="00D057FB" w:rsidRPr="000A2BE8" w:rsidRDefault="00D057FB" w:rsidP="00D057FB">
            <w:pPr>
              <w:spacing w:after="120"/>
            </w:pPr>
            <w:r w:rsidRPr="000A2BE8">
              <w:t>Číselná os - 1 VH</w:t>
            </w:r>
          </w:p>
        </w:tc>
      </w:tr>
      <w:tr w:rsidR="00D057FB" w:rsidRPr="000A2BE8" w:rsidTr="00D057FB">
        <w:trPr>
          <w:trHeight w:val="265"/>
        </w:trPr>
        <w:tc>
          <w:tcPr>
            <w:tcW w:w="14637" w:type="dxa"/>
            <w:shd w:val="clear" w:color="000000" w:fill="FFFFFF" w:themeFill="background1"/>
            <w:noWrap/>
            <w:tcMar>
              <w:top w:w="12" w:type="dxa"/>
              <w:left w:w="12" w:type="dxa"/>
              <w:bottom w:w="0" w:type="dxa"/>
              <w:right w:w="12" w:type="dxa"/>
            </w:tcMar>
            <w:vAlign w:val="bottom"/>
            <w:hideMark/>
          </w:tcPr>
          <w:p w:rsidR="00D057FB" w:rsidRPr="000A2BE8" w:rsidRDefault="00D057FB" w:rsidP="00D057FB">
            <w:pPr>
              <w:tabs>
                <w:tab w:val="left" w:pos="3514"/>
              </w:tabs>
              <w:spacing w:after="120"/>
            </w:pPr>
            <w:r w:rsidRPr="000A2BE8">
              <w:t>Rozširovanie zlomkov - 2 VH</w:t>
            </w:r>
          </w:p>
        </w:tc>
      </w:tr>
      <w:tr w:rsidR="00D057FB" w:rsidRPr="000A2BE8" w:rsidTr="00D057FB">
        <w:trPr>
          <w:trHeight w:val="265"/>
        </w:trPr>
        <w:tc>
          <w:tcPr>
            <w:tcW w:w="14637" w:type="dxa"/>
            <w:shd w:val="clear" w:color="000000" w:fill="FFFFFF" w:themeFill="background1"/>
            <w:noWrap/>
            <w:tcMar>
              <w:top w:w="12" w:type="dxa"/>
              <w:left w:w="12" w:type="dxa"/>
              <w:bottom w:w="0" w:type="dxa"/>
              <w:right w:w="12" w:type="dxa"/>
            </w:tcMar>
            <w:vAlign w:val="bottom"/>
            <w:hideMark/>
          </w:tcPr>
          <w:p w:rsidR="00D057FB" w:rsidRPr="000A2BE8" w:rsidRDefault="00D057FB" w:rsidP="00D057FB">
            <w:pPr>
              <w:tabs>
                <w:tab w:val="left" w:pos="3544"/>
              </w:tabs>
              <w:spacing w:after="120"/>
            </w:pPr>
            <w:r w:rsidRPr="000A2BE8">
              <w:t>Krátenie zlomkov - 2 VH</w:t>
            </w:r>
          </w:p>
        </w:tc>
      </w:tr>
      <w:tr w:rsidR="00D057FB" w:rsidRPr="000A2BE8" w:rsidTr="00D057FB">
        <w:trPr>
          <w:trHeight w:val="265"/>
        </w:trPr>
        <w:tc>
          <w:tcPr>
            <w:tcW w:w="14637" w:type="dxa"/>
            <w:shd w:val="clear" w:color="000000" w:fill="FFFFFF" w:themeFill="background1"/>
            <w:noWrap/>
            <w:tcMar>
              <w:top w:w="12" w:type="dxa"/>
              <w:left w:w="12" w:type="dxa"/>
              <w:bottom w:w="0" w:type="dxa"/>
              <w:right w:w="12" w:type="dxa"/>
            </w:tcMar>
            <w:vAlign w:val="bottom"/>
            <w:hideMark/>
          </w:tcPr>
          <w:p w:rsidR="00D057FB" w:rsidRPr="000A2BE8" w:rsidRDefault="00D057FB" w:rsidP="00D057FB">
            <w:pPr>
              <w:spacing w:after="120"/>
            </w:pPr>
            <w:r w:rsidRPr="000A2BE8">
              <w:t>Základný tvar zlomku - 1 VH</w:t>
            </w:r>
          </w:p>
        </w:tc>
      </w:tr>
      <w:tr w:rsidR="00D057FB" w:rsidRPr="000A2BE8" w:rsidTr="00D057FB">
        <w:trPr>
          <w:trHeight w:val="265"/>
        </w:trPr>
        <w:tc>
          <w:tcPr>
            <w:tcW w:w="14637" w:type="dxa"/>
            <w:shd w:val="clear" w:color="000000" w:fill="FFFFFF" w:themeFill="background1"/>
            <w:noWrap/>
            <w:tcMar>
              <w:top w:w="12" w:type="dxa"/>
              <w:left w:w="12" w:type="dxa"/>
              <w:bottom w:w="0" w:type="dxa"/>
              <w:right w:w="12" w:type="dxa"/>
            </w:tcMar>
            <w:vAlign w:val="bottom"/>
            <w:hideMark/>
          </w:tcPr>
          <w:p w:rsidR="00D057FB" w:rsidRDefault="00D057FB" w:rsidP="00D057FB">
            <w:pPr>
              <w:spacing w:after="120"/>
            </w:pPr>
            <w:r w:rsidRPr="000A2BE8">
              <w:t>Porovnávanie a usporiadanie zlomkov - 2 VH</w:t>
            </w:r>
          </w:p>
          <w:p w:rsidR="00D057FB" w:rsidRPr="000A2BE8" w:rsidRDefault="00D057FB" w:rsidP="00D057FB">
            <w:pPr>
              <w:spacing w:line="360" w:lineRule="auto"/>
              <w:ind w:right="-1227"/>
            </w:pPr>
            <w:r w:rsidRPr="000A2BE8">
              <w:t xml:space="preserve">Sčítanie a odčítanie zlomkov - 3 VH </w:t>
            </w:r>
          </w:p>
          <w:p w:rsidR="00D057FB" w:rsidRPr="000A2BE8" w:rsidRDefault="00D057FB" w:rsidP="00D057FB">
            <w:pPr>
              <w:spacing w:line="360" w:lineRule="auto"/>
              <w:ind w:right="-1227"/>
            </w:pPr>
            <w:r w:rsidRPr="000A2BE8">
              <w:t>Zmiešané čísla - 1 VH</w:t>
            </w:r>
          </w:p>
          <w:p w:rsidR="00D057FB" w:rsidRPr="000A2BE8" w:rsidRDefault="00D057FB" w:rsidP="00D057FB">
            <w:pPr>
              <w:spacing w:line="360" w:lineRule="auto"/>
              <w:ind w:right="-1227"/>
            </w:pPr>
            <w:r w:rsidRPr="000A2BE8">
              <w:t xml:space="preserve">Premena desatinného čísla na zlomok a opačne - 2 VH  </w:t>
            </w:r>
          </w:p>
          <w:tbl>
            <w:tblPr>
              <w:tblpPr w:leftFromText="141" w:rightFromText="141" w:vertAnchor="text" w:tblpY="1"/>
              <w:tblOverlap w:val="never"/>
              <w:tblW w:w="14613" w:type="dxa"/>
              <w:shd w:val="clear" w:color="000000" w:fill="FFFFFF" w:themeFill="background1"/>
              <w:tblCellMar>
                <w:left w:w="0" w:type="dxa"/>
                <w:right w:w="0" w:type="dxa"/>
              </w:tblCellMar>
              <w:tblLook w:val="04A0" w:firstRow="1" w:lastRow="0" w:firstColumn="1" w:lastColumn="0" w:noHBand="0" w:noVBand="1"/>
            </w:tblPr>
            <w:tblGrid>
              <w:gridCol w:w="14613"/>
            </w:tblGrid>
            <w:tr w:rsidR="00D057FB" w:rsidRPr="000A2BE8" w:rsidTr="00D057FB">
              <w:trPr>
                <w:trHeight w:val="265"/>
              </w:trPr>
              <w:tc>
                <w:tcPr>
                  <w:tcW w:w="14613" w:type="dxa"/>
                  <w:shd w:val="clear" w:color="000000" w:fill="FFFFFF" w:themeFill="background1"/>
                  <w:noWrap/>
                  <w:tcMar>
                    <w:top w:w="12" w:type="dxa"/>
                    <w:left w:w="12" w:type="dxa"/>
                    <w:bottom w:w="0" w:type="dxa"/>
                    <w:right w:w="12" w:type="dxa"/>
                  </w:tcMar>
                  <w:vAlign w:val="bottom"/>
                  <w:hideMark/>
                </w:tcPr>
                <w:p w:rsidR="00D057FB" w:rsidRPr="000A2BE8" w:rsidRDefault="00D057FB" w:rsidP="00D057FB">
                  <w:pPr>
                    <w:spacing w:line="360" w:lineRule="auto"/>
                  </w:pPr>
                  <w:r w:rsidRPr="000A2BE8">
                    <w:t>Násobenie a delenie zlomkov - 3 VH</w:t>
                  </w:r>
                </w:p>
              </w:tc>
            </w:tr>
            <w:tr w:rsidR="00D057FB" w:rsidRPr="000A2BE8" w:rsidTr="00D057FB">
              <w:trPr>
                <w:trHeight w:val="265"/>
              </w:trPr>
              <w:tc>
                <w:tcPr>
                  <w:tcW w:w="14613" w:type="dxa"/>
                  <w:shd w:val="clear" w:color="000000" w:fill="FFFFFF" w:themeFill="background1"/>
                  <w:noWrap/>
                  <w:tcMar>
                    <w:top w:w="12" w:type="dxa"/>
                    <w:left w:w="12" w:type="dxa"/>
                    <w:bottom w:w="0" w:type="dxa"/>
                    <w:right w:w="12" w:type="dxa"/>
                  </w:tcMar>
                  <w:vAlign w:val="bottom"/>
                  <w:hideMark/>
                </w:tcPr>
                <w:p w:rsidR="00D057FB" w:rsidRPr="000A2BE8" w:rsidRDefault="00D057FB" w:rsidP="00D057FB">
                  <w:pPr>
                    <w:spacing w:line="360" w:lineRule="auto"/>
                  </w:pPr>
                  <w:r w:rsidRPr="000A2BE8">
                    <w:t>Slovné úlohy - 2 VH</w:t>
                  </w:r>
                </w:p>
              </w:tc>
            </w:tr>
            <w:tr w:rsidR="00D057FB" w:rsidRPr="000A2BE8" w:rsidTr="00D057FB">
              <w:trPr>
                <w:trHeight w:val="265"/>
              </w:trPr>
              <w:tc>
                <w:tcPr>
                  <w:tcW w:w="14613" w:type="dxa"/>
                  <w:shd w:val="clear" w:color="000000" w:fill="FFFFFF" w:themeFill="background1"/>
                  <w:noWrap/>
                  <w:tcMar>
                    <w:top w:w="12" w:type="dxa"/>
                    <w:left w:w="12" w:type="dxa"/>
                    <w:bottom w:w="0" w:type="dxa"/>
                    <w:right w:w="12" w:type="dxa"/>
                  </w:tcMar>
                  <w:vAlign w:val="bottom"/>
                  <w:hideMark/>
                </w:tcPr>
                <w:p w:rsidR="00D057FB" w:rsidRPr="000A2BE8" w:rsidRDefault="00D057FB" w:rsidP="00D057FB">
                  <w:pPr>
                    <w:spacing w:line="360" w:lineRule="auto"/>
                    <w:ind w:right="-1227"/>
                  </w:pPr>
                  <w:r w:rsidRPr="000A2BE8">
                    <w:t>Počtové operácie so</w:t>
                  </w:r>
                  <w:r>
                    <w:t xml:space="preserve"> zlomkami - 2 VH </w:t>
                  </w:r>
                </w:p>
              </w:tc>
            </w:tr>
          </w:tbl>
          <w:p w:rsidR="00D057FB" w:rsidRPr="000A2BE8" w:rsidRDefault="00D057FB" w:rsidP="00D057FB">
            <w:pPr>
              <w:spacing w:after="120"/>
            </w:pPr>
          </w:p>
        </w:tc>
      </w:tr>
    </w:tbl>
    <w:p w:rsidR="003D0FA6" w:rsidRDefault="00D057FB" w:rsidP="003D0FA6">
      <w:pPr>
        <w:tabs>
          <w:tab w:val="left" w:pos="4253"/>
        </w:tabs>
        <w:ind w:left="-142"/>
        <w:rPr>
          <w:b/>
          <w:i/>
          <w:color w:val="0070C0"/>
        </w:rPr>
      </w:pPr>
      <w:r w:rsidRPr="006C0976">
        <w:rPr>
          <w:b/>
          <w:i/>
          <w:color w:val="0070C0"/>
        </w:rPr>
        <w:t xml:space="preserve">    </w:t>
      </w:r>
    </w:p>
    <w:p w:rsidR="003D0FA6" w:rsidRDefault="003D0FA6" w:rsidP="003D0FA6">
      <w:pPr>
        <w:tabs>
          <w:tab w:val="left" w:pos="4253"/>
        </w:tabs>
        <w:ind w:left="-142"/>
        <w:rPr>
          <w:b/>
          <w:i/>
          <w:color w:val="0070C0"/>
        </w:rPr>
      </w:pPr>
    </w:p>
    <w:p w:rsidR="00D057FB" w:rsidRPr="003D0FA6" w:rsidRDefault="00D057FB" w:rsidP="003D0FA6">
      <w:pPr>
        <w:tabs>
          <w:tab w:val="left" w:pos="4253"/>
        </w:tabs>
        <w:ind w:left="-142"/>
        <w:rPr>
          <w:b/>
          <w:i/>
          <w:color w:val="0070C0"/>
        </w:rPr>
      </w:pPr>
      <w:r w:rsidRPr="00213FF5">
        <w:rPr>
          <w:b/>
          <w:i/>
          <w:color w:val="00B050"/>
          <w:u w:val="single"/>
        </w:rPr>
        <w:t>Percentá, promile – 23 VH</w:t>
      </w:r>
    </w:p>
    <w:tbl>
      <w:tblPr>
        <w:tblW w:w="14117" w:type="dxa"/>
        <w:tblInd w:w="58" w:type="dxa"/>
        <w:shd w:val="clear" w:color="000000" w:fill="FFFFFF" w:themeFill="background1"/>
        <w:tblCellMar>
          <w:left w:w="70" w:type="dxa"/>
          <w:right w:w="70" w:type="dxa"/>
        </w:tblCellMar>
        <w:tblLook w:val="04A0" w:firstRow="1" w:lastRow="0" w:firstColumn="1" w:lastColumn="0" w:noHBand="0" w:noVBand="1"/>
      </w:tblPr>
      <w:tblGrid>
        <w:gridCol w:w="14117"/>
      </w:tblGrid>
      <w:tr w:rsidR="00D057FB" w:rsidRPr="000A2BE8" w:rsidTr="00D057FB">
        <w:trPr>
          <w:trHeight w:val="126"/>
        </w:trPr>
        <w:tc>
          <w:tcPr>
            <w:tcW w:w="14117" w:type="dxa"/>
            <w:shd w:val="clear" w:color="000000" w:fill="FFFFFF" w:themeFill="background1"/>
            <w:noWrap/>
            <w:vAlign w:val="bottom"/>
            <w:hideMark/>
          </w:tcPr>
          <w:p w:rsidR="00D057FB" w:rsidRPr="000A2BE8" w:rsidRDefault="00D057FB" w:rsidP="00D057FB">
            <w:pPr>
              <w:spacing w:line="360" w:lineRule="auto"/>
            </w:pPr>
            <w:r w:rsidRPr="000A2BE8">
              <w:t>Percento, význam, 1% - 1 VH</w:t>
            </w:r>
          </w:p>
        </w:tc>
      </w:tr>
      <w:tr w:rsidR="00D057FB" w:rsidRPr="000A2BE8" w:rsidTr="00D057FB">
        <w:trPr>
          <w:trHeight w:val="3323"/>
        </w:trPr>
        <w:tc>
          <w:tcPr>
            <w:tcW w:w="14117" w:type="dxa"/>
            <w:shd w:val="clear" w:color="000000" w:fill="FFFFFF" w:themeFill="background1"/>
            <w:noWrap/>
            <w:vAlign w:val="bottom"/>
            <w:hideMark/>
          </w:tcPr>
          <w:p w:rsidR="00D057FB" w:rsidRPr="000A2BE8" w:rsidRDefault="00D057FB" w:rsidP="00D057FB">
            <w:pPr>
              <w:spacing w:line="360" w:lineRule="auto"/>
            </w:pPr>
            <w:r w:rsidRPr="000A2BE8">
              <w:lastRenderedPageBreak/>
              <w:t>Časť prislúchajúca počtu percent - 2 VH</w:t>
            </w:r>
          </w:p>
          <w:p w:rsidR="00D057FB" w:rsidRPr="000A2BE8" w:rsidRDefault="00D057FB" w:rsidP="00D057FB">
            <w:pPr>
              <w:spacing w:line="360" w:lineRule="auto"/>
            </w:pPr>
            <w:r w:rsidRPr="000A2BE8">
              <w:t>Počet percent -  2 VH</w:t>
            </w:r>
          </w:p>
          <w:p w:rsidR="00D057FB" w:rsidRPr="000A2BE8" w:rsidRDefault="00D057FB" w:rsidP="00D057FB">
            <w:pPr>
              <w:spacing w:line="360" w:lineRule="auto"/>
            </w:pPr>
            <w:r w:rsidRPr="000A2BE8">
              <w:t>Základ - 2 VH</w:t>
            </w:r>
          </w:p>
          <w:p w:rsidR="00D057FB" w:rsidRPr="000A2BE8" w:rsidRDefault="00D057FB" w:rsidP="00D057FB">
            <w:pPr>
              <w:spacing w:line="360" w:lineRule="auto"/>
            </w:pPr>
            <w:r w:rsidRPr="000A2BE8">
              <w:t xml:space="preserve">Slovné úlohy - 5 VH                                                                                                                                                                                                                                                                                                                                                                                                                                                                                                                                                                               </w:t>
            </w:r>
          </w:p>
          <w:p w:rsidR="00D057FB" w:rsidRPr="000A2BE8" w:rsidRDefault="00D057FB" w:rsidP="00D057FB">
            <w:pPr>
              <w:spacing w:line="360" w:lineRule="auto"/>
            </w:pPr>
            <w:r w:rsidRPr="000A2BE8">
              <w:t>Jednoduché úrokovanie - 4 VH</w:t>
            </w:r>
          </w:p>
          <w:p w:rsidR="00D057FB" w:rsidRPr="000A2BE8" w:rsidRDefault="00D057FB" w:rsidP="00D057FB">
            <w:pPr>
              <w:spacing w:line="360" w:lineRule="auto"/>
            </w:pPr>
            <w:r w:rsidRPr="000A2BE8">
              <w:t>Percentá v diagramoch a grafoch - 3 VH</w:t>
            </w:r>
          </w:p>
          <w:p w:rsidR="00D057FB" w:rsidRPr="000A2BE8" w:rsidRDefault="00D057FB" w:rsidP="00D057FB">
            <w:pPr>
              <w:spacing w:line="360" w:lineRule="auto"/>
            </w:pPr>
            <w:r w:rsidRPr="000A2BE8">
              <w:t>Promile - 1 VH</w:t>
            </w:r>
          </w:p>
          <w:p w:rsidR="00D057FB" w:rsidRDefault="00D057FB" w:rsidP="00D057FB">
            <w:pPr>
              <w:spacing w:line="360" w:lineRule="auto"/>
            </w:pPr>
            <w:r w:rsidRPr="000A2BE8">
              <w:t>Kontextové úlohy - 3 VH</w:t>
            </w:r>
          </w:p>
          <w:p w:rsidR="00D057FB" w:rsidRPr="000A2BE8" w:rsidRDefault="00D057FB" w:rsidP="00D057FB">
            <w:pPr>
              <w:spacing w:line="360" w:lineRule="auto"/>
            </w:pPr>
          </w:p>
        </w:tc>
      </w:tr>
    </w:tbl>
    <w:p w:rsidR="00D057FB" w:rsidRPr="00213FF5" w:rsidRDefault="00D057FB" w:rsidP="00D057FB">
      <w:pPr>
        <w:tabs>
          <w:tab w:val="left" w:pos="4111"/>
        </w:tabs>
        <w:rPr>
          <w:b/>
          <w:i/>
          <w:color w:val="00B050"/>
          <w:u w:val="single"/>
        </w:rPr>
      </w:pPr>
      <w:r w:rsidRPr="006C0976">
        <w:rPr>
          <w:b/>
          <w:i/>
          <w:color w:val="0070C0"/>
        </w:rPr>
        <w:t xml:space="preserve"> </w:t>
      </w:r>
      <w:r w:rsidRPr="00213FF5">
        <w:rPr>
          <w:b/>
          <w:i/>
          <w:color w:val="00B050"/>
          <w:u w:val="single"/>
        </w:rPr>
        <w:t>Kocka a kváder, ich povrch a objem v desatinných číslach, premena jednotiek objemu – 21 VH</w:t>
      </w:r>
    </w:p>
    <w:tbl>
      <w:tblPr>
        <w:tblW w:w="24273" w:type="dxa"/>
        <w:tblInd w:w="58" w:type="dxa"/>
        <w:shd w:val="clear" w:color="000000" w:fill="FFFFFF" w:themeFill="background1"/>
        <w:tblCellMar>
          <w:left w:w="70" w:type="dxa"/>
          <w:right w:w="70" w:type="dxa"/>
        </w:tblCellMar>
        <w:tblLook w:val="04A0" w:firstRow="1" w:lastRow="0" w:firstColumn="1" w:lastColumn="0" w:noHBand="0" w:noVBand="1"/>
      </w:tblPr>
      <w:tblGrid>
        <w:gridCol w:w="14259"/>
        <w:gridCol w:w="10014"/>
      </w:tblGrid>
      <w:tr w:rsidR="00D057FB" w:rsidRPr="000A2BE8" w:rsidTr="00D057FB">
        <w:trPr>
          <w:trHeight w:val="300"/>
        </w:trPr>
        <w:tc>
          <w:tcPr>
            <w:tcW w:w="24273" w:type="dxa"/>
            <w:gridSpan w:val="2"/>
            <w:shd w:val="clear" w:color="000000" w:fill="FFFFFF" w:themeFill="background1"/>
            <w:noWrap/>
            <w:vAlign w:val="bottom"/>
            <w:hideMark/>
          </w:tcPr>
          <w:p w:rsidR="00D057FB" w:rsidRPr="000A2BE8" w:rsidRDefault="00D057FB" w:rsidP="00D057FB">
            <w:pPr>
              <w:spacing w:line="360" w:lineRule="auto"/>
            </w:pPr>
            <w:r w:rsidRPr="000A2BE8">
              <w:t>Voľné rovnobežné premietanie - 3 VH</w:t>
            </w:r>
          </w:p>
        </w:tc>
      </w:tr>
      <w:tr w:rsidR="00D057FB" w:rsidRPr="000A2BE8" w:rsidTr="00D057FB">
        <w:trPr>
          <w:trHeight w:val="300"/>
        </w:trPr>
        <w:tc>
          <w:tcPr>
            <w:tcW w:w="24273" w:type="dxa"/>
            <w:gridSpan w:val="2"/>
            <w:shd w:val="clear" w:color="000000" w:fill="FFFFFF" w:themeFill="background1"/>
            <w:noWrap/>
            <w:vAlign w:val="bottom"/>
            <w:hideMark/>
          </w:tcPr>
          <w:p w:rsidR="00D057FB" w:rsidRPr="000A2BE8" w:rsidRDefault="00D057FB" w:rsidP="00D057FB">
            <w:pPr>
              <w:spacing w:line="360" w:lineRule="auto"/>
            </w:pPr>
            <w:r w:rsidRPr="000A2BE8">
              <w:t>Perspektíva - 1 VH</w:t>
            </w:r>
          </w:p>
        </w:tc>
      </w:tr>
      <w:tr w:rsidR="00D057FB" w:rsidRPr="000A2BE8" w:rsidTr="00D057FB">
        <w:trPr>
          <w:trHeight w:val="300"/>
        </w:trPr>
        <w:tc>
          <w:tcPr>
            <w:tcW w:w="24273" w:type="dxa"/>
            <w:gridSpan w:val="2"/>
            <w:shd w:val="clear" w:color="000000" w:fill="FFFFFF" w:themeFill="background1"/>
            <w:noWrap/>
            <w:vAlign w:val="bottom"/>
            <w:hideMark/>
          </w:tcPr>
          <w:p w:rsidR="00D057FB" w:rsidRPr="000A2BE8" w:rsidRDefault="00D057FB" w:rsidP="00D057FB">
            <w:pPr>
              <w:spacing w:line="360" w:lineRule="auto"/>
            </w:pPr>
            <w:r w:rsidRPr="000A2BE8">
              <w:t>Stenová a telesová uhlopriečka - 1 VH</w:t>
            </w:r>
          </w:p>
        </w:tc>
      </w:tr>
      <w:tr w:rsidR="00D057FB" w:rsidRPr="000A2BE8" w:rsidTr="00D057FB">
        <w:trPr>
          <w:trHeight w:val="315"/>
        </w:trPr>
        <w:tc>
          <w:tcPr>
            <w:tcW w:w="24273" w:type="dxa"/>
            <w:gridSpan w:val="2"/>
            <w:shd w:val="clear" w:color="000000" w:fill="FFFFFF" w:themeFill="background1"/>
            <w:noWrap/>
            <w:vAlign w:val="bottom"/>
            <w:hideMark/>
          </w:tcPr>
          <w:p w:rsidR="00D057FB" w:rsidRPr="000A2BE8" w:rsidRDefault="00D057FB" w:rsidP="00D057FB">
            <w:pPr>
              <w:spacing w:line="360" w:lineRule="auto"/>
            </w:pPr>
            <w:r w:rsidRPr="000A2BE8">
              <w:t xml:space="preserve">Nárys, </w:t>
            </w:r>
            <w:proofErr w:type="spellStart"/>
            <w:r w:rsidRPr="000A2BE8">
              <w:t>bokorys</w:t>
            </w:r>
            <w:proofErr w:type="spellEnd"/>
            <w:r w:rsidRPr="000A2BE8">
              <w:t xml:space="preserve"> a pôdorys - 2 VH</w:t>
            </w:r>
          </w:p>
        </w:tc>
      </w:tr>
      <w:tr w:rsidR="00D057FB" w:rsidRPr="000A2BE8" w:rsidTr="00D057FB">
        <w:trPr>
          <w:trHeight w:val="300"/>
        </w:trPr>
        <w:tc>
          <w:tcPr>
            <w:tcW w:w="24273" w:type="dxa"/>
            <w:gridSpan w:val="2"/>
            <w:shd w:val="clear" w:color="000000" w:fill="FFFFFF" w:themeFill="background1"/>
            <w:noWrap/>
            <w:vAlign w:val="bottom"/>
            <w:hideMark/>
          </w:tcPr>
          <w:p w:rsidR="00D057FB" w:rsidRPr="000A2BE8" w:rsidRDefault="00D057FB" w:rsidP="00D057FB">
            <w:pPr>
              <w:tabs>
                <w:tab w:val="left" w:pos="3663"/>
              </w:tabs>
              <w:spacing w:line="360" w:lineRule="auto"/>
            </w:pPr>
            <w:r w:rsidRPr="000A2BE8">
              <w:t>Sieť kocky a kvádra - 1 VH</w:t>
            </w:r>
          </w:p>
        </w:tc>
      </w:tr>
      <w:tr w:rsidR="00D057FB" w:rsidRPr="000A2BE8" w:rsidTr="00D057FB">
        <w:trPr>
          <w:trHeight w:val="300"/>
        </w:trPr>
        <w:tc>
          <w:tcPr>
            <w:tcW w:w="24273" w:type="dxa"/>
            <w:gridSpan w:val="2"/>
            <w:shd w:val="clear" w:color="000000" w:fill="FFFFFF" w:themeFill="background1"/>
            <w:noWrap/>
            <w:vAlign w:val="bottom"/>
            <w:hideMark/>
          </w:tcPr>
          <w:p w:rsidR="00D057FB" w:rsidRPr="000A2BE8" w:rsidRDefault="00D057FB" w:rsidP="00D057FB">
            <w:pPr>
              <w:spacing w:line="360" w:lineRule="auto"/>
            </w:pPr>
            <w:r w:rsidRPr="000A2BE8">
              <w:t>Jednotky objemu a ich premena - 2 VH</w:t>
            </w:r>
          </w:p>
        </w:tc>
      </w:tr>
      <w:tr w:rsidR="00D057FB" w:rsidRPr="000A2BE8" w:rsidTr="00D057FB">
        <w:trPr>
          <w:trHeight w:val="300"/>
        </w:trPr>
        <w:tc>
          <w:tcPr>
            <w:tcW w:w="24273" w:type="dxa"/>
            <w:gridSpan w:val="2"/>
            <w:shd w:val="clear" w:color="000000" w:fill="FFFFFF" w:themeFill="background1"/>
            <w:noWrap/>
            <w:vAlign w:val="bottom"/>
            <w:hideMark/>
          </w:tcPr>
          <w:p w:rsidR="00D057FB" w:rsidRPr="000A2BE8" w:rsidRDefault="00D057FB" w:rsidP="00D057FB">
            <w:pPr>
              <w:spacing w:line="360" w:lineRule="auto"/>
            </w:pPr>
            <w:r w:rsidRPr="000A2BE8">
              <w:t>Objem kocky - 2 VH</w:t>
            </w:r>
          </w:p>
        </w:tc>
      </w:tr>
      <w:tr w:rsidR="00D057FB" w:rsidRPr="000A2BE8" w:rsidTr="00D057FB">
        <w:trPr>
          <w:trHeight w:val="300"/>
        </w:trPr>
        <w:tc>
          <w:tcPr>
            <w:tcW w:w="24273" w:type="dxa"/>
            <w:gridSpan w:val="2"/>
            <w:shd w:val="clear" w:color="000000" w:fill="FFFFFF" w:themeFill="background1"/>
            <w:noWrap/>
            <w:vAlign w:val="bottom"/>
            <w:hideMark/>
          </w:tcPr>
          <w:p w:rsidR="00D057FB" w:rsidRPr="000A2BE8" w:rsidRDefault="00D057FB" w:rsidP="00D057FB">
            <w:pPr>
              <w:tabs>
                <w:tab w:val="left" w:pos="3628"/>
              </w:tabs>
              <w:spacing w:line="360" w:lineRule="auto"/>
            </w:pPr>
            <w:r w:rsidRPr="000A2BE8">
              <w:t>Objem kvádra - 2 VH</w:t>
            </w:r>
          </w:p>
          <w:p w:rsidR="00D057FB" w:rsidRPr="000A2BE8" w:rsidRDefault="00D057FB" w:rsidP="00D057FB">
            <w:pPr>
              <w:spacing w:line="360" w:lineRule="auto"/>
            </w:pPr>
            <w:r w:rsidRPr="000A2BE8">
              <w:t xml:space="preserve">Povrch kocky - 2 VH  </w:t>
            </w:r>
          </w:p>
          <w:p w:rsidR="00D057FB" w:rsidRPr="000A2BE8" w:rsidRDefault="00D057FB" w:rsidP="00D057FB">
            <w:pPr>
              <w:spacing w:line="360" w:lineRule="auto"/>
            </w:pPr>
            <w:r w:rsidRPr="000A2BE8">
              <w:t>Povrch kvádra - 2 VH</w:t>
            </w:r>
          </w:p>
          <w:p w:rsidR="00D057FB" w:rsidRDefault="00D057FB" w:rsidP="00D057FB">
            <w:pPr>
              <w:spacing w:line="360" w:lineRule="auto"/>
            </w:pPr>
            <w:r w:rsidRPr="000A2BE8">
              <w:t xml:space="preserve">Slovné úlohy - 3 VH </w:t>
            </w:r>
          </w:p>
          <w:p w:rsidR="00D057FB" w:rsidRDefault="00D057FB" w:rsidP="00D057FB">
            <w:pPr>
              <w:spacing w:line="360" w:lineRule="auto"/>
            </w:pPr>
          </w:p>
          <w:p w:rsidR="00D057FB" w:rsidRPr="00213FF5" w:rsidRDefault="00D057FB" w:rsidP="00D057FB">
            <w:pPr>
              <w:spacing w:line="360" w:lineRule="auto"/>
              <w:rPr>
                <w:color w:val="00B050"/>
              </w:rPr>
            </w:pPr>
            <w:r w:rsidRPr="00213FF5">
              <w:rPr>
                <w:b/>
                <w:i/>
                <w:color w:val="00B050"/>
                <w:u w:val="single"/>
              </w:rPr>
              <w:t>Pomer, priama a nepriama úmernosť – 22 VH</w:t>
            </w:r>
          </w:p>
        </w:tc>
      </w:tr>
      <w:tr w:rsidR="00D057FB" w:rsidRPr="000A2BE8" w:rsidTr="00D057FB">
        <w:tblPrEx>
          <w:shd w:val="clear" w:color="auto" w:fill="auto"/>
        </w:tblPrEx>
        <w:trPr>
          <w:gridAfter w:val="1"/>
          <w:wAfter w:w="10014" w:type="dxa"/>
          <w:trHeight w:val="300"/>
        </w:trPr>
        <w:tc>
          <w:tcPr>
            <w:tcW w:w="14259" w:type="dxa"/>
            <w:tcBorders>
              <w:top w:val="nil"/>
              <w:left w:val="nil"/>
              <w:bottom w:val="nil"/>
              <w:right w:val="nil"/>
            </w:tcBorders>
            <w:shd w:val="clear" w:color="auto" w:fill="FFFFFF" w:themeFill="background1"/>
            <w:noWrap/>
            <w:vAlign w:val="bottom"/>
            <w:hideMark/>
          </w:tcPr>
          <w:p w:rsidR="00D057FB" w:rsidRPr="000A2BE8" w:rsidRDefault="00D057FB" w:rsidP="00D057FB">
            <w:pPr>
              <w:spacing w:line="360" w:lineRule="auto"/>
            </w:pPr>
            <w:r w:rsidRPr="000A2BE8">
              <w:t>Pomer - 1 VH</w:t>
            </w:r>
          </w:p>
        </w:tc>
      </w:tr>
      <w:tr w:rsidR="00D057FB" w:rsidRPr="000A2BE8" w:rsidTr="00D057FB">
        <w:tblPrEx>
          <w:shd w:val="clear" w:color="auto" w:fill="auto"/>
        </w:tblPrEx>
        <w:trPr>
          <w:gridAfter w:val="1"/>
          <w:wAfter w:w="10014" w:type="dxa"/>
          <w:trHeight w:val="300"/>
        </w:trPr>
        <w:tc>
          <w:tcPr>
            <w:tcW w:w="14259" w:type="dxa"/>
            <w:tcBorders>
              <w:top w:val="nil"/>
              <w:left w:val="nil"/>
              <w:bottom w:val="nil"/>
              <w:right w:val="nil"/>
            </w:tcBorders>
            <w:shd w:val="clear" w:color="auto" w:fill="FFFFFF" w:themeFill="background1"/>
            <w:noWrap/>
            <w:vAlign w:val="bottom"/>
            <w:hideMark/>
          </w:tcPr>
          <w:p w:rsidR="00D057FB" w:rsidRPr="000A2BE8" w:rsidRDefault="00D057FB" w:rsidP="00D057FB">
            <w:pPr>
              <w:spacing w:line="360" w:lineRule="auto"/>
            </w:pPr>
            <w:r w:rsidRPr="000A2BE8">
              <w:t>Postupný pomer - 1 VH</w:t>
            </w:r>
          </w:p>
        </w:tc>
      </w:tr>
      <w:tr w:rsidR="00D057FB" w:rsidRPr="000A2BE8" w:rsidTr="00D057FB">
        <w:tblPrEx>
          <w:shd w:val="clear" w:color="auto" w:fill="auto"/>
        </w:tblPrEx>
        <w:trPr>
          <w:gridAfter w:val="1"/>
          <w:wAfter w:w="10014" w:type="dxa"/>
          <w:trHeight w:val="300"/>
        </w:trPr>
        <w:tc>
          <w:tcPr>
            <w:tcW w:w="14259" w:type="dxa"/>
            <w:tcBorders>
              <w:top w:val="nil"/>
              <w:left w:val="nil"/>
              <w:bottom w:val="nil"/>
              <w:right w:val="nil"/>
            </w:tcBorders>
            <w:shd w:val="clear" w:color="auto" w:fill="FFFFFF" w:themeFill="background1"/>
            <w:noWrap/>
            <w:vAlign w:val="bottom"/>
            <w:hideMark/>
          </w:tcPr>
          <w:p w:rsidR="00D057FB" w:rsidRPr="000A2BE8" w:rsidRDefault="00D057FB" w:rsidP="00D057FB">
            <w:pPr>
              <w:spacing w:line="360" w:lineRule="auto"/>
            </w:pPr>
            <w:r w:rsidRPr="000A2BE8">
              <w:lastRenderedPageBreak/>
              <w:t>Prevrátený pomer, pomer v základnom tvare - 1 VH</w:t>
            </w:r>
          </w:p>
        </w:tc>
      </w:tr>
      <w:tr w:rsidR="00D057FB" w:rsidRPr="000A2BE8" w:rsidTr="00D057FB">
        <w:tblPrEx>
          <w:shd w:val="clear" w:color="auto" w:fill="auto"/>
        </w:tblPrEx>
        <w:trPr>
          <w:gridAfter w:val="1"/>
          <w:wAfter w:w="10014" w:type="dxa"/>
          <w:trHeight w:val="148"/>
        </w:trPr>
        <w:tc>
          <w:tcPr>
            <w:tcW w:w="14259" w:type="dxa"/>
            <w:tcBorders>
              <w:top w:val="nil"/>
              <w:left w:val="nil"/>
              <w:bottom w:val="nil"/>
              <w:right w:val="nil"/>
            </w:tcBorders>
            <w:shd w:val="clear" w:color="auto" w:fill="FFFFFF" w:themeFill="background1"/>
            <w:noWrap/>
            <w:vAlign w:val="bottom"/>
            <w:hideMark/>
          </w:tcPr>
          <w:p w:rsidR="00D057FB" w:rsidRPr="000A2BE8" w:rsidRDefault="00D057FB" w:rsidP="00D057FB">
            <w:pPr>
              <w:spacing w:line="360" w:lineRule="auto"/>
            </w:pPr>
            <w:r w:rsidRPr="000A2BE8">
              <w:t xml:space="preserve">Zmena čísla v danom pomere - 1 VH                                                                                                                                                                      </w:t>
            </w:r>
          </w:p>
          <w:p w:rsidR="00D057FB" w:rsidRPr="000A2BE8" w:rsidRDefault="00D057FB" w:rsidP="00D057FB">
            <w:pPr>
              <w:spacing w:line="360" w:lineRule="auto"/>
            </w:pPr>
            <w:r w:rsidRPr="000A2BE8">
              <w:t>Slovné úlohy - 2 VH</w:t>
            </w:r>
          </w:p>
          <w:p w:rsidR="00D057FB" w:rsidRPr="000A2BE8" w:rsidRDefault="00D057FB" w:rsidP="00D057FB">
            <w:pPr>
              <w:spacing w:line="360" w:lineRule="auto"/>
            </w:pPr>
            <w:r w:rsidRPr="000A2BE8">
              <w:t>Mierka - 5 VH</w:t>
            </w:r>
          </w:p>
          <w:p w:rsidR="00D057FB" w:rsidRPr="000A2BE8" w:rsidRDefault="00D057FB" w:rsidP="00D057FB">
            <w:pPr>
              <w:spacing w:line="360" w:lineRule="auto"/>
            </w:pPr>
            <w:r w:rsidRPr="000A2BE8">
              <w:t>Priama úmernosť- 2 VH</w:t>
            </w:r>
          </w:p>
          <w:p w:rsidR="00D057FB" w:rsidRPr="000A2BE8" w:rsidRDefault="00D057FB" w:rsidP="00D057FB">
            <w:pPr>
              <w:spacing w:line="360" w:lineRule="auto"/>
            </w:pPr>
            <w:r w:rsidRPr="000A2BE8">
              <w:t>Riešenie úloh trojčlenkou - 2 VH</w:t>
            </w:r>
          </w:p>
          <w:p w:rsidR="00D057FB" w:rsidRPr="000A2BE8" w:rsidRDefault="00D057FB" w:rsidP="00D057FB">
            <w:pPr>
              <w:spacing w:line="360" w:lineRule="auto"/>
            </w:pPr>
            <w:r w:rsidRPr="000A2BE8">
              <w:t>Nepriama úmernosť - 2 VH</w:t>
            </w:r>
          </w:p>
          <w:p w:rsidR="00D057FB" w:rsidRPr="000A2BE8" w:rsidRDefault="00D057FB" w:rsidP="00D057FB">
            <w:pPr>
              <w:spacing w:line="360" w:lineRule="auto"/>
            </w:pPr>
            <w:r w:rsidRPr="000A2BE8">
              <w:t>Riešenie slovných úloh na nepriamu úmernosť - 2 VH</w:t>
            </w:r>
          </w:p>
          <w:p w:rsidR="00D057FB" w:rsidRPr="000A2BE8" w:rsidRDefault="00D057FB" w:rsidP="00D057FB">
            <w:pPr>
              <w:spacing w:line="360" w:lineRule="auto"/>
            </w:pPr>
            <w:r w:rsidRPr="000A2BE8">
              <w:t>Združená trojčlenka - 1 VH</w:t>
            </w:r>
          </w:p>
          <w:p w:rsidR="00D057FB" w:rsidRPr="000A2BE8" w:rsidRDefault="00D057FB" w:rsidP="00D057FB">
            <w:pPr>
              <w:spacing w:line="360" w:lineRule="auto"/>
            </w:pPr>
            <w:r w:rsidRPr="000A2BE8">
              <w:t>Kontextové slovné úlohy - 2 VH</w:t>
            </w:r>
          </w:p>
        </w:tc>
      </w:tr>
      <w:tr w:rsidR="00D057FB" w:rsidRPr="000A2BE8" w:rsidTr="00D057FB">
        <w:trPr>
          <w:trHeight w:val="75"/>
        </w:trPr>
        <w:tc>
          <w:tcPr>
            <w:tcW w:w="24273" w:type="dxa"/>
            <w:gridSpan w:val="2"/>
            <w:shd w:val="clear" w:color="auto" w:fill="FFFFFF" w:themeFill="background1"/>
            <w:noWrap/>
            <w:vAlign w:val="bottom"/>
            <w:hideMark/>
          </w:tcPr>
          <w:p w:rsidR="00D057FB" w:rsidRDefault="00D057FB" w:rsidP="00D057FB">
            <w:pPr>
              <w:tabs>
                <w:tab w:val="left" w:pos="4250"/>
              </w:tabs>
              <w:spacing w:line="240" w:lineRule="atLeast"/>
              <w:rPr>
                <w:i/>
                <w:color w:val="0070C0"/>
                <w:u w:val="single"/>
              </w:rPr>
            </w:pPr>
          </w:p>
          <w:p w:rsidR="00D057FB" w:rsidRPr="00213FF5" w:rsidRDefault="00D057FB" w:rsidP="00D057FB">
            <w:pPr>
              <w:tabs>
                <w:tab w:val="left" w:pos="4250"/>
              </w:tabs>
              <w:spacing w:line="240" w:lineRule="atLeast"/>
              <w:rPr>
                <w:b/>
                <w:i/>
                <w:color w:val="00B050"/>
                <w:u w:val="single"/>
              </w:rPr>
            </w:pPr>
            <w:r w:rsidRPr="00213FF5">
              <w:rPr>
                <w:b/>
                <w:i/>
                <w:color w:val="00B050"/>
                <w:u w:val="single"/>
              </w:rPr>
              <w:t>Rovnobežník  – 15 VH</w:t>
            </w:r>
          </w:p>
          <w:p w:rsidR="00D057FB" w:rsidRPr="00213FF5" w:rsidRDefault="00D057FB" w:rsidP="00D057FB">
            <w:pPr>
              <w:tabs>
                <w:tab w:val="left" w:pos="4250"/>
              </w:tabs>
              <w:spacing w:line="240" w:lineRule="atLeast"/>
              <w:rPr>
                <w:i/>
                <w:color w:val="00B050"/>
                <w:u w:val="single"/>
              </w:rPr>
            </w:pPr>
          </w:p>
          <w:p w:rsidR="00D057FB" w:rsidRPr="000A2BE8" w:rsidRDefault="00D057FB" w:rsidP="00D057FB">
            <w:pPr>
              <w:tabs>
                <w:tab w:val="left" w:pos="4250"/>
              </w:tabs>
              <w:spacing w:line="360" w:lineRule="auto"/>
            </w:pPr>
            <w:r w:rsidRPr="000A2BE8">
              <w:t>Rovnobežky preťaté priečkou - 2 VH</w:t>
            </w:r>
          </w:p>
          <w:p w:rsidR="00D057FB" w:rsidRPr="000A2BE8" w:rsidRDefault="00D057FB" w:rsidP="00D057FB">
            <w:pPr>
              <w:tabs>
                <w:tab w:val="left" w:pos="4250"/>
              </w:tabs>
              <w:spacing w:line="360" w:lineRule="auto"/>
            </w:pPr>
            <w:r w:rsidRPr="000A2BE8">
              <w:t>Súhlasné a striedavé uhly - 2 VH</w:t>
            </w:r>
          </w:p>
          <w:p w:rsidR="00D057FB" w:rsidRPr="000A2BE8" w:rsidRDefault="00D057FB" w:rsidP="00D057FB">
            <w:pPr>
              <w:tabs>
                <w:tab w:val="left" w:pos="4250"/>
              </w:tabs>
              <w:spacing w:line="360" w:lineRule="auto"/>
            </w:pPr>
            <w:r w:rsidRPr="000A2BE8">
              <w:t>Rovnobežník - 5 VH</w:t>
            </w:r>
          </w:p>
          <w:p w:rsidR="00D057FB" w:rsidRPr="000A2BE8" w:rsidRDefault="00D057FB" w:rsidP="00D057FB">
            <w:pPr>
              <w:tabs>
                <w:tab w:val="left" w:pos="4250"/>
              </w:tabs>
              <w:spacing w:line="360" w:lineRule="auto"/>
            </w:pPr>
            <w:r w:rsidRPr="000A2BE8">
              <w:t>Výška rovnobežníka - 1 VH</w:t>
            </w:r>
          </w:p>
          <w:p w:rsidR="00D057FB" w:rsidRDefault="00D057FB" w:rsidP="00D057FB">
            <w:pPr>
              <w:tabs>
                <w:tab w:val="left" w:pos="4250"/>
              </w:tabs>
              <w:spacing w:line="360" w:lineRule="auto"/>
            </w:pPr>
            <w:r w:rsidRPr="000A2BE8">
              <w:t xml:space="preserve">Konštrukcia rovnobežníka - 5 VH    </w:t>
            </w:r>
          </w:p>
          <w:p w:rsidR="00D057FB" w:rsidRDefault="00D057FB" w:rsidP="00D057FB">
            <w:pPr>
              <w:tabs>
                <w:tab w:val="left" w:pos="4250"/>
              </w:tabs>
              <w:spacing w:line="360" w:lineRule="auto"/>
            </w:pPr>
          </w:p>
          <w:p w:rsidR="00D057FB" w:rsidRPr="000A2BE8" w:rsidRDefault="00D057FB" w:rsidP="00D057FB">
            <w:pPr>
              <w:tabs>
                <w:tab w:val="left" w:pos="4250"/>
              </w:tabs>
              <w:spacing w:line="360" w:lineRule="auto"/>
            </w:pPr>
          </w:p>
          <w:p w:rsidR="00D057FB" w:rsidRPr="00213FF5" w:rsidRDefault="00D057FB" w:rsidP="00D057FB">
            <w:pPr>
              <w:tabs>
                <w:tab w:val="left" w:pos="4239"/>
              </w:tabs>
              <w:spacing w:line="360" w:lineRule="auto"/>
              <w:rPr>
                <w:color w:val="00B050"/>
              </w:rPr>
            </w:pPr>
            <w:r w:rsidRPr="00213FF5">
              <w:rPr>
                <w:b/>
                <w:i/>
                <w:color w:val="00B050"/>
                <w:u w:val="single"/>
              </w:rPr>
              <w:t xml:space="preserve">Metódy riešenia </w:t>
            </w:r>
            <w:proofErr w:type="spellStart"/>
            <w:r w:rsidRPr="00213FF5">
              <w:rPr>
                <w:b/>
                <w:i/>
                <w:color w:val="00B050"/>
                <w:u w:val="single"/>
              </w:rPr>
              <w:t>kombinatorických</w:t>
            </w:r>
            <w:proofErr w:type="spellEnd"/>
            <w:r w:rsidRPr="00213FF5">
              <w:rPr>
                <w:b/>
                <w:i/>
                <w:color w:val="00B050"/>
                <w:u w:val="single"/>
              </w:rPr>
              <w:t xml:space="preserve"> úloh – 12 VH</w:t>
            </w:r>
          </w:p>
          <w:tbl>
            <w:tblPr>
              <w:tblW w:w="14331" w:type="dxa"/>
              <w:shd w:val="clear" w:color="000000" w:fill="FFFFFF" w:themeFill="background1"/>
              <w:tblCellMar>
                <w:left w:w="70" w:type="dxa"/>
                <w:right w:w="70" w:type="dxa"/>
              </w:tblCellMar>
              <w:tblLook w:val="04A0" w:firstRow="1" w:lastRow="0" w:firstColumn="1" w:lastColumn="0" w:noHBand="0" w:noVBand="1"/>
            </w:tblPr>
            <w:tblGrid>
              <w:gridCol w:w="14331"/>
            </w:tblGrid>
            <w:tr w:rsidR="00D057FB" w:rsidRPr="000A2BE8" w:rsidTr="00D057FB">
              <w:trPr>
                <w:trHeight w:val="337"/>
              </w:trPr>
              <w:tc>
                <w:tcPr>
                  <w:tcW w:w="14331" w:type="dxa"/>
                  <w:shd w:val="clear" w:color="000000" w:fill="FFFFFF" w:themeFill="background1"/>
                  <w:noWrap/>
                  <w:vAlign w:val="bottom"/>
                  <w:hideMark/>
                </w:tcPr>
                <w:p w:rsidR="00D057FB" w:rsidRPr="000A2BE8" w:rsidRDefault="00D057FB" w:rsidP="00D057FB">
                  <w:pPr>
                    <w:spacing w:line="360" w:lineRule="auto"/>
                    <w:ind w:right="-637"/>
                  </w:pPr>
                  <w:r w:rsidRPr="000A2BE8">
                    <w:t>Jednoduchý systém vypisovania možnosti podľa určitého systému - 1 VH</w:t>
                  </w:r>
                </w:p>
              </w:tc>
            </w:tr>
            <w:tr w:rsidR="00D057FB" w:rsidRPr="000A2BE8" w:rsidTr="00D057FB">
              <w:trPr>
                <w:trHeight w:val="337"/>
              </w:trPr>
              <w:tc>
                <w:tcPr>
                  <w:tcW w:w="14331" w:type="dxa"/>
                  <w:shd w:val="clear" w:color="000000" w:fill="FFFFFF" w:themeFill="background1"/>
                  <w:noWrap/>
                  <w:vAlign w:val="bottom"/>
                  <w:hideMark/>
                </w:tcPr>
                <w:p w:rsidR="00D057FB" w:rsidRPr="000A2BE8" w:rsidRDefault="00D057FB" w:rsidP="00D057FB">
                  <w:pPr>
                    <w:spacing w:line="360" w:lineRule="auto"/>
                  </w:pPr>
                  <w:r w:rsidRPr="000A2BE8">
                    <w:t>Vypisovanie všetkých možností - 2 VH</w:t>
                  </w:r>
                </w:p>
                <w:p w:rsidR="00D057FB" w:rsidRPr="000A2BE8" w:rsidRDefault="00D057FB" w:rsidP="00D057FB">
                  <w:pPr>
                    <w:spacing w:line="360" w:lineRule="auto"/>
                    <w:rPr>
                      <w:color w:val="365F91" w:themeColor="accent1" w:themeShade="BF"/>
                    </w:rPr>
                  </w:pPr>
                  <w:r w:rsidRPr="000A2BE8">
                    <w:t>Grafické znázorňovanie - 3 VH</w:t>
                  </w:r>
                </w:p>
              </w:tc>
            </w:tr>
            <w:tr w:rsidR="00D057FB" w:rsidRPr="000A2BE8" w:rsidTr="00D057FB">
              <w:trPr>
                <w:trHeight w:val="337"/>
              </w:trPr>
              <w:tc>
                <w:tcPr>
                  <w:tcW w:w="14331" w:type="dxa"/>
                  <w:shd w:val="clear" w:color="000000" w:fill="FFFFFF" w:themeFill="background1"/>
                  <w:noWrap/>
                  <w:vAlign w:val="bottom"/>
                </w:tcPr>
                <w:p w:rsidR="00D057FB" w:rsidRPr="000A2BE8" w:rsidRDefault="00D057FB" w:rsidP="00D057FB">
                  <w:pPr>
                    <w:spacing w:line="360" w:lineRule="auto"/>
                  </w:pPr>
                  <w:r w:rsidRPr="000A2BE8">
                    <w:t>Strom možností - 2 VH</w:t>
                  </w:r>
                </w:p>
                <w:p w:rsidR="00D057FB" w:rsidRPr="000A2BE8" w:rsidRDefault="00D057FB" w:rsidP="00D057FB">
                  <w:pPr>
                    <w:spacing w:line="360" w:lineRule="auto"/>
                  </w:pPr>
                  <w:proofErr w:type="spellStart"/>
                  <w:r w:rsidRPr="000A2BE8">
                    <w:lastRenderedPageBreak/>
                    <w:t>Dirichletov</w:t>
                  </w:r>
                  <w:proofErr w:type="spellEnd"/>
                  <w:r w:rsidRPr="000A2BE8">
                    <w:t xml:space="preserve"> princíp - 2 VH</w:t>
                  </w:r>
                </w:p>
              </w:tc>
            </w:tr>
            <w:tr w:rsidR="00D057FB" w:rsidRPr="000A2BE8" w:rsidTr="00D057FB">
              <w:trPr>
                <w:trHeight w:val="337"/>
              </w:trPr>
              <w:tc>
                <w:tcPr>
                  <w:tcW w:w="14331" w:type="dxa"/>
                  <w:shd w:val="clear" w:color="000000" w:fill="FFFFFF" w:themeFill="background1"/>
                  <w:noWrap/>
                  <w:vAlign w:val="bottom"/>
                </w:tcPr>
                <w:p w:rsidR="00D057FB" w:rsidRDefault="00D057FB" w:rsidP="00D057FB">
                  <w:pPr>
                    <w:spacing w:line="360" w:lineRule="auto"/>
                  </w:pPr>
                  <w:r>
                    <w:lastRenderedPageBreak/>
                    <w:t>Kontextové úlohy - 2 VH</w:t>
                  </w:r>
                </w:p>
                <w:p w:rsidR="00D057FB" w:rsidRDefault="00D057FB" w:rsidP="00D057FB">
                  <w:pPr>
                    <w:spacing w:line="360" w:lineRule="auto"/>
                  </w:pPr>
                </w:p>
                <w:p w:rsidR="00D057FB" w:rsidRDefault="00D057FB" w:rsidP="00D057FB">
                  <w:pPr>
                    <w:spacing w:line="360" w:lineRule="auto"/>
                  </w:pPr>
                </w:p>
                <w:p w:rsidR="00D057FB" w:rsidRDefault="00D057FB" w:rsidP="00D057FB">
                  <w:pPr>
                    <w:spacing w:line="360" w:lineRule="auto"/>
                  </w:pPr>
                </w:p>
                <w:p w:rsidR="00D057FB" w:rsidRPr="000A2BE8" w:rsidRDefault="00D057FB" w:rsidP="00D057FB">
                  <w:pPr>
                    <w:spacing w:line="360" w:lineRule="auto"/>
                  </w:pPr>
                </w:p>
              </w:tc>
            </w:tr>
            <w:tr w:rsidR="00D057FB" w:rsidRPr="000A2BE8" w:rsidTr="00D057FB">
              <w:trPr>
                <w:trHeight w:val="337"/>
              </w:trPr>
              <w:tc>
                <w:tcPr>
                  <w:tcW w:w="14331" w:type="dxa"/>
                  <w:shd w:val="clear" w:color="000000" w:fill="FFFFFF" w:themeFill="background1"/>
                  <w:noWrap/>
                  <w:vAlign w:val="bottom"/>
                </w:tcPr>
                <w:p w:rsidR="00D057FB" w:rsidRPr="000A2BE8" w:rsidRDefault="00D057FB" w:rsidP="00D057FB">
                  <w:pPr>
                    <w:spacing w:line="360" w:lineRule="auto"/>
                  </w:pPr>
                  <w:r w:rsidRPr="000A2BE8">
                    <w:rPr>
                      <w:b/>
                      <w:u w:val="single"/>
                    </w:rPr>
                    <w:t>Použité prierezové témy</w:t>
                  </w:r>
                  <w:r w:rsidRPr="000A2BE8">
                    <w:t>:</w:t>
                  </w:r>
                </w:p>
                <w:p w:rsidR="00D057FB" w:rsidRPr="000A2BE8" w:rsidRDefault="00D057FB" w:rsidP="00D057FB">
                  <w:pPr>
                    <w:spacing w:line="360" w:lineRule="auto"/>
                  </w:pPr>
                  <w:r w:rsidRPr="000A2BE8">
                    <w:t>Environmentálna výchova, Osobn</w:t>
                  </w:r>
                  <w:r>
                    <w:t xml:space="preserve">ostný a sociálny rozvoj, Tvorba </w:t>
                  </w:r>
                  <w:r w:rsidRPr="000A2BE8">
                    <w:t>projektu a prezentačné zručnosti, Mediálna výchova, Regionálna výchova</w:t>
                  </w:r>
                </w:p>
                <w:p w:rsidR="00D057FB" w:rsidRPr="000A2BE8" w:rsidRDefault="00D057FB" w:rsidP="00D057FB"/>
              </w:tc>
            </w:tr>
          </w:tbl>
          <w:p w:rsidR="00D057FB" w:rsidRPr="000A2BE8" w:rsidRDefault="00D057FB" w:rsidP="00D057FB"/>
        </w:tc>
      </w:tr>
    </w:tbl>
    <w:p w:rsidR="00D057FB" w:rsidRPr="00D96FE9" w:rsidRDefault="00D057FB" w:rsidP="00D057FB"/>
    <w:p w:rsidR="00D057FB" w:rsidRDefault="00D057FB" w:rsidP="00D057FB">
      <w:pPr>
        <w:rPr>
          <w:b/>
        </w:rPr>
      </w:pPr>
    </w:p>
    <w:p w:rsidR="00D057FB" w:rsidRDefault="00D057FB"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D057FB" w:rsidRPr="00213FF5" w:rsidRDefault="00D057FB" w:rsidP="00D057FB">
      <w:pPr>
        <w:spacing w:line="360" w:lineRule="auto"/>
        <w:rPr>
          <w:b/>
          <w:sz w:val="32"/>
          <w:szCs w:val="32"/>
        </w:rPr>
      </w:pPr>
      <w:r w:rsidRPr="007B7801">
        <w:rPr>
          <w:b/>
          <w:sz w:val="32"/>
          <w:szCs w:val="32"/>
        </w:rPr>
        <w:lastRenderedPageBreak/>
        <w:t>Učebné osnovy -   informatika 7. ročník  ZŠ</w:t>
      </w:r>
    </w:p>
    <w:p w:rsidR="00D057FB" w:rsidRDefault="00D057FB" w:rsidP="00D057FB">
      <w:pPr>
        <w:rPr>
          <w:b/>
          <w:sz w:val="28"/>
          <w:szCs w:val="28"/>
          <w:u w:val="single"/>
        </w:rPr>
      </w:pPr>
      <w:r w:rsidRPr="00634BCD">
        <w:rPr>
          <w:b/>
          <w:sz w:val="28"/>
          <w:szCs w:val="28"/>
          <w:u w:val="single"/>
        </w:rPr>
        <w:t xml:space="preserve">Výchovno-vzdelávacie ciele a obsah vzdelávania: </w:t>
      </w:r>
    </w:p>
    <w:p w:rsidR="00D057FB" w:rsidRPr="00213FF5" w:rsidRDefault="00D057FB" w:rsidP="00D057FB">
      <w:pPr>
        <w:rPr>
          <w:b/>
          <w:szCs w:val="28"/>
          <w:u w:val="single"/>
        </w:rPr>
      </w:pPr>
    </w:p>
    <w:p w:rsidR="00D057FB" w:rsidRPr="00213FF5" w:rsidRDefault="00D057FB" w:rsidP="00D057FB">
      <w:pPr>
        <w:spacing w:line="360" w:lineRule="auto"/>
        <w:rPr>
          <w:szCs w:val="28"/>
        </w:rPr>
      </w:pPr>
      <w:r w:rsidRPr="00213FF5">
        <w:rPr>
          <w:szCs w:val="28"/>
        </w:rPr>
        <w:t>sú v súlade s cieľmi a obsahovým a výkonovým štandardom vzdelávacieho štandardu pre vyučovací predmet informatika, schváleného ako súčasť  ŠVP  pre druhý stupeň základnej školy pod číslom 2015-5129/5980:2-10A0.</w:t>
      </w:r>
    </w:p>
    <w:p w:rsidR="00D057FB" w:rsidRDefault="00D057FB" w:rsidP="00D057FB">
      <w:pPr>
        <w:rPr>
          <w:b/>
          <w:u w:val="single"/>
        </w:rPr>
      </w:pPr>
    </w:p>
    <w:p w:rsidR="00D057FB" w:rsidRPr="007E5864" w:rsidRDefault="00D057FB" w:rsidP="00D057FB">
      <w:r w:rsidRPr="007E5864">
        <w:rPr>
          <w:b/>
          <w:u w:val="single"/>
        </w:rPr>
        <w:t>Rozsah vyučovacieho predmetu:</w:t>
      </w:r>
      <w:r w:rsidRPr="007E5864">
        <w:t xml:space="preserve">  </w:t>
      </w:r>
    </w:p>
    <w:p w:rsidR="00D057FB" w:rsidRPr="007E5864" w:rsidRDefault="00D057FB" w:rsidP="00D057FB">
      <w:pPr>
        <w:spacing w:line="360" w:lineRule="auto"/>
      </w:pPr>
      <w:r w:rsidRPr="007E5864">
        <w:t xml:space="preserve">1 vyučovacie hodiny týždenne -  33 vyučovacích hodín </w:t>
      </w:r>
      <w:r w:rsidRPr="007E5864">
        <w:rPr>
          <w:rtl/>
        </w:rPr>
        <w:t>)</w:t>
      </w:r>
      <w:r w:rsidRPr="007E5864">
        <w:t xml:space="preserve">VH) za školský rok </w:t>
      </w:r>
    </w:p>
    <w:p w:rsidR="00D057FB" w:rsidRPr="007B7801" w:rsidRDefault="00D057FB" w:rsidP="00D057FB">
      <w:pPr>
        <w:spacing w:line="360" w:lineRule="auto"/>
        <w:rPr>
          <w:b/>
          <w:bCs/>
          <w:i/>
          <w:color w:val="00B0F0"/>
          <w:u w:val="single"/>
        </w:rPr>
      </w:pPr>
    </w:p>
    <w:p w:rsidR="00D057FB" w:rsidRPr="00213FF5" w:rsidRDefault="00D057FB" w:rsidP="00D057FB">
      <w:pPr>
        <w:spacing w:line="360" w:lineRule="auto"/>
        <w:rPr>
          <w:b/>
          <w:i/>
          <w:color w:val="00B050"/>
          <w:u w:val="single"/>
        </w:rPr>
      </w:pPr>
      <w:r w:rsidRPr="00213FF5">
        <w:rPr>
          <w:b/>
          <w:i/>
          <w:color w:val="00B050"/>
          <w:u w:val="single"/>
        </w:rPr>
        <w:t>Reprezentácie a nástroje – práca s grafikou- 2 VH</w:t>
      </w:r>
    </w:p>
    <w:p w:rsidR="00D057FB" w:rsidRDefault="00D057FB" w:rsidP="00D057FB">
      <w:pPr>
        <w:spacing w:line="360" w:lineRule="auto"/>
      </w:pPr>
      <w:r>
        <w:t>K</w:t>
      </w:r>
      <w:r w:rsidRPr="007E5864">
        <w:t>reslenie ako postupnosť príkazov pre vykonávateľa – 2VH</w:t>
      </w:r>
    </w:p>
    <w:p w:rsidR="00D057FB" w:rsidRPr="007E5864" w:rsidRDefault="00D057FB" w:rsidP="00D057FB">
      <w:pPr>
        <w:spacing w:line="360" w:lineRule="auto"/>
      </w:pPr>
    </w:p>
    <w:p w:rsidR="00D057FB" w:rsidRPr="00213FF5" w:rsidRDefault="00D057FB" w:rsidP="00D057FB">
      <w:pPr>
        <w:spacing w:line="360" w:lineRule="auto"/>
        <w:rPr>
          <w:b/>
          <w:i/>
          <w:color w:val="00B050"/>
          <w:u w:val="single"/>
        </w:rPr>
      </w:pPr>
      <w:r w:rsidRPr="00213FF5">
        <w:rPr>
          <w:b/>
          <w:i/>
          <w:color w:val="00B050"/>
          <w:u w:val="single"/>
        </w:rPr>
        <w:t>Reprezentácie a nástroje – práca s textom -3  VH</w:t>
      </w:r>
    </w:p>
    <w:p w:rsidR="00D057FB" w:rsidRPr="007E5864" w:rsidRDefault="00D057FB" w:rsidP="00D057FB">
      <w:pPr>
        <w:pStyle w:val="Default"/>
        <w:spacing w:line="360" w:lineRule="auto"/>
      </w:pPr>
      <w:r>
        <w:t>O</w:t>
      </w:r>
      <w:r w:rsidRPr="007E5864">
        <w:t>brázok ako súčasť</w:t>
      </w:r>
      <w:r>
        <w:t xml:space="preserve"> </w:t>
      </w:r>
      <w:r w:rsidRPr="007E5864">
        <w:t xml:space="preserve"> textu </w:t>
      </w:r>
      <w:r>
        <w:t xml:space="preserve"> - </w:t>
      </w:r>
      <w:r w:rsidRPr="007E5864">
        <w:t>1VH</w:t>
      </w:r>
    </w:p>
    <w:p w:rsidR="00D057FB" w:rsidRPr="007E5864" w:rsidRDefault="00D057FB" w:rsidP="00D057FB">
      <w:pPr>
        <w:pStyle w:val="Default"/>
        <w:spacing w:line="360" w:lineRule="auto"/>
      </w:pPr>
      <w:r>
        <w:t>V</w:t>
      </w:r>
      <w:r w:rsidRPr="007E5864">
        <w:t xml:space="preserve">plyv skrytých znakov </w:t>
      </w:r>
      <w:r>
        <w:t xml:space="preserve"> -</w:t>
      </w:r>
      <w:r w:rsidRPr="007E5864">
        <w:t xml:space="preserve"> 1VH</w:t>
      </w:r>
    </w:p>
    <w:p w:rsidR="00D057FB" w:rsidRDefault="00D057FB" w:rsidP="00D057FB">
      <w:pPr>
        <w:spacing w:line="360" w:lineRule="auto"/>
      </w:pPr>
      <w:r>
        <w:t>V</w:t>
      </w:r>
      <w:r w:rsidRPr="007E5864">
        <w:t xml:space="preserve">kladanie tabuľky </w:t>
      </w:r>
      <w:r>
        <w:t xml:space="preserve">- </w:t>
      </w:r>
      <w:r w:rsidRPr="007E5864">
        <w:t>1VH</w:t>
      </w:r>
    </w:p>
    <w:p w:rsidR="00D057FB" w:rsidRDefault="00D057FB" w:rsidP="00D057FB">
      <w:pPr>
        <w:spacing w:line="360" w:lineRule="auto"/>
      </w:pPr>
    </w:p>
    <w:p w:rsidR="00D057FB" w:rsidRPr="00213FF5" w:rsidRDefault="00D057FB" w:rsidP="00D057FB">
      <w:pPr>
        <w:spacing w:line="360" w:lineRule="auto"/>
        <w:rPr>
          <w:color w:val="00B050"/>
        </w:rPr>
      </w:pPr>
      <w:r w:rsidRPr="00213FF5">
        <w:rPr>
          <w:b/>
          <w:i/>
          <w:color w:val="00B050"/>
          <w:u w:val="single"/>
        </w:rPr>
        <w:t>Reprezentácie a nástroje – práca s prezentáciami -2  VH</w:t>
      </w:r>
    </w:p>
    <w:p w:rsidR="00D057FB" w:rsidRDefault="00D057FB" w:rsidP="00D057FB">
      <w:pPr>
        <w:pStyle w:val="Default"/>
        <w:spacing w:line="360" w:lineRule="auto"/>
      </w:pPr>
      <w:r>
        <w:t>M</w:t>
      </w:r>
      <w:r w:rsidRPr="007E5864">
        <w:t>anipulácia s por</w:t>
      </w:r>
      <w:r>
        <w:t>adím snímok -</w:t>
      </w:r>
      <w:r w:rsidRPr="007E5864">
        <w:t xml:space="preserve"> 2VH</w:t>
      </w:r>
    </w:p>
    <w:p w:rsidR="00D057FB" w:rsidRPr="007E5864" w:rsidRDefault="00D057FB" w:rsidP="00D057FB">
      <w:pPr>
        <w:pStyle w:val="Default"/>
        <w:spacing w:line="360" w:lineRule="auto"/>
      </w:pPr>
    </w:p>
    <w:p w:rsidR="00D057FB" w:rsidRPr="00213FF5" w:rsidRDefault="00D057FB" w:rsidP="00D057FB">
      <w:pPr>
        <w:spacing w:line="360" w:lineRule="auto"/>
        <w:rPr>
          <w:b/>
          <w:i/>
          <w:color w:val="00B050"/>
          <w:u w:val="single"/>
        </w:rPr>
      </w:pPr>
      <w:r w:rsidRPr="00213FF5">
        <w:rPr>
          <w:b/>
          <w:i/>
          <w:color w:val="00B050"/>
          <w:u w:val="single"/>
        </w:rPr>
        <w:t>Reprezentácie a nástroje – práca s multimédiami - 4  VH</w:t>
      </w:r>
    </w:p>
    <w:p w:rsidR="00D057FB" w:rsidRPr="007E5864" w:rsidRDefault="00D057FB" w:rsidP="00D057FB">
      <w:pPr>
        <w:pStyle w:val="Default"/>
        <w:spacing w:line="360" w:lineRule="auto"/>
      </w:pPr>
      <w:r>
        <w:t>V</w:t>
      </w:r>
      <w:r w:rsidRPr="007E5864">
        <w:t>ideo ako postupnosť kl</w:t>
      </w:r>
      <w:r>
        <w:t>ipov -</w:t>
      </w:r>
      <w:r w:rsidRPr="007E5864">
        <w:t xml:space="preserve"> 1VH</w:t>
      </w:r>
    </w:p>
    <w:p w:rsidR="00D057FB" w:rsidRDefault="00D057FB" w:rsidP="00D057FB">
      <w:pPr>
        <w:pStyle w:val="Default"/>
        <w:spacing w:line="360" w:lineRule="auto"/>
      </w:pPr>
      <w:r>
        <w:t>Rozloženie</w:t>
      </w:r>
      <w:r w:rsidRPr="007E5864">
        <w:t xml:space="preserve"> prvkov na časovej osi </w:t>
      </w:r>
      <w:r>
        <w:t>s</w:t>
      </w:r>
      <w:r w:rsidRPr="007E5864">
        <w:t xml:space="preserve"> výsledkom </w:t>
      </w:r>
      <w:r>
        <w:t xml:space="preserve">- </w:t>
      </w:r>
      <w:r w:rsidRPr="007E5864">
        <w:t>1VH</w:t>
      </w:r>
    </w:p>
    <w:p w:rsidR="00D057FB" w:rsidRDefault="00D057FB" w:rsidP="00D057FB">
      <w:pPr>
        <w:pStyle w:val="Default"/>
        <w:spacing w:line="360" w:lineRule="auto"/>
      </w:pPr>
      <w:r>
        <w:t>V</w:t>
      </w:r>
      <w:r w:rsidRPr="007E5864">
        <w:t>ytvorenie a uloženie záznamu</w:t>
      </w:r>
      <w:r>
        <w:t xml:space="preserve"> -</w:t>
      </w:r>
      <w:r w:rsidRPr="007E5864">
        <w:t xml:space="preserve"> 2VH</w:t>
      </w:r>
    </w:p>
    <w:p w:rsidR="00D057FB" w:rsidRDefault="00D057FB" w:rsidP="00D057FB">
      <w:pPr>
        <w:pStyle w:val="Default"/>
        <w:spacing w:line="360" w:lineRule="auto"/>
      </w:pPr>
    </w:p>
    <w:p w:rsidR="00D057FB" w:rsidRPr="00213FF5" w:rsidRDefault="00D057FB" w:rsidP="00D057FB">
      <w:pPr>
        <w:spacing w:line="360" w:lineRule="auto"/>
        <w:rPr>
          <w:b/>
          <w:i/>
          <w:color w:val="00B050"/>
          <w:u w:val="single"/>
        </w:rPr>
      </w:pPr>
      <w:r w:rsidRPr="00213FF5">
        <w:rPr>
          <w:b/>
          <w:i/>
          <w:color w:val="00B050"/>
          <w:u w:val="single"/>
        </w:rPr>
        <w:lastRenderedPageBreak/>
        <w:t>Reprezentácie a nástroje – práca s tabuľkami -5  VH</w:t>
      </w:r>
    </w:p>
    <w:p w:rsidR="00D057FB" w:rsidRPr="007E5864" w:rsidRDefault="00D057FB" w:rsidP="00D057FB">
      <w:pPr>
        <w:pStyle w:val="Default"/>
        <w:spacing w:line="360" w:lineRule="auto"/>
      </w:pPr>
      <w:r>
        <w:t>A</w:t>
      </w:r>
      <w:r w:rsidRPr="007E5864">
        <w:t>dresa bunky</w:t>
      </w:r>
      <w:r>
        <w:t xml:space="preserve"> ako pozícia bunky -</w:t>
      </w:r>
      <w:r w:rsidRPr="007E5864">
        <w:t xml:space="preserve"> 1VH</w:t>
      </w:r>
    </w:p>
    <w:p w:rsidR="00D057FB" w:rsidRPr="007E5864" w:rsidRDefault="00D057FB" w:rsidP="00D057FB">
      <w:pPr>
        <w:pStyle w:val="Default"/>
        <w:spacing w:line="360" w:lineRule="auto"/>
      </w:pPr>
      <w:r>
        <w:t>V</w:t>
      </w:r>
      <w:r w:rsidRPr="007E5864">
        <w:t>lastnosti bunky</w:t>
      </w:r>
      <w:r>
        <w:t xml:space="preserve"> -</w:t>
      </w:r>
      <w:r w:rsidRPr="007E5864">
        <w:t xml:space="preserve"> 1VH</w:t>
      </w:r>
    </w:p>
    <w:p w:rsidR="00D057FB" w:rsidRDefault="00D057FB" w:rsidP="00D057FB">
      <w:pPr>
        <w:spacing w:line="360" w:lineRule="auto"/>
      </w:pPr>
      <w:r>
        <w:t>P</w:t>
      </w:r>
      <w:r w:rsidRPr="007E5864">
        <w:t>ohyb (navigácia) v t</w:t>
      </w:r>
      <w:r>
        <w:t>abuľke -</w:t>
      </w:r>
      <w:r w:rsidRPr="007E5864">
        <w:t xml:space="preserve"> 1VH</w:t>
      </w:r>
      <w:r>
        <w:t>Jednoduché výpočty - 2VH</w:t>
      </w:r>
    </w:p>
    <w:p w:rsidR="00D057FB" w:rsidRDefault="00D057FB" w:rsidP="00D057FB">
      <w:pPr>
        <w:spacing w:line="360" w:lineRule="auto"/>
      </w:pPr>
    </w:p>
    <w:p w:rsidR="00D057FB" w:rsidRPr="00213FF5" w:rsidRDefault="00D057FB" w:rsidP="00D057FB">
      <w:pPr>
        <w:spacing w:line="360" w:lineRule="auto"/>
        <w:rPr>
          <w:color w:val="00B050"/>
        </w:rPr>
      </w:pPr>
      <w:r w:rsidRPr="00213FF5">
        <w:rPr>
          <w:b/>
          <w:i/>
          <w:color w:val="00B050"/>
          <w:u w:val="single"/>
        </w:rPr>
        <w:t>Reprezentácie a nástroje – informácie -2  VH</w:t>
      </w:r>
    </w:p>
    <w:p w:rsidR="00D057FB" w:rsidRPr="007E5864" w:rsidRDefault="00D057FB" w:rsidP="00D057FB">
      <w:pPr>
        <w:pStyle w:val="Default"/>
        <w:spacing w:line="360" w:lineRule="auto"/>
      </w:pPr>
      <w:r>
        <w:t>V</w:t>
      </w:r>
      <w:r w:rsidRPr="007E5864">
        <w:t xml:space="preserve">zťahy medzi jednotlivými typmi </w:t>
      </w:r>
      <w:r>
        <w:t>informácie -</w:t>
      </w:r>
      <w:r w:rsidRPr="007E5864">
        <w:t xml:space="preserve"> 1VH</w:t>
      </w:r>
    </w:p>
    <w:p w:rsidR="00D057FB" w:rsidRDefault="00D057FB" w:rsidP="00D057FB">
      <w:pPr>
        <w:pStyle w:val="Default"/>
        <w:spacing w:line="360" w:lineRule="auto"/>
      </w:pPr>
      <w:r>
        <w:t xml:space="preserve"> Možnosť vyhľadávať reťazce -</w:t>
      </w:r>
      <w:r w:rsidRPr="007E5864">
        <w:t xml:space="preserve"> 1VH</w:t>
      </w:r>
    </w:p>
    <w:p w:rsidR="00D057FB" w:rsidRPr="007E5864" w:rsidRDefault="00D057FB" w:rsidP="00D057FB">
      <w:pPr>
        <w:pStyle w:val="Default"/>
        <w:spacing w:line="360" w:lineRule="auto"/>
      </w:pPr>
    </w:p>
    <w:p w:rsidR="00D057FB" w:rsidRPr="00213FF5" w:rsidRDefault="00D057FB" w:rsidP="00D057FB">
      <w:pPr>
        <w:spacing w:line="360" w:lineRule="auto"/>
        <w:rPr>
          <w:b/>
          <w:i/>
          <w:color w:val="00B050"/>
          <w:u w:val="single"/>
        </w:rPr>
      </w:pPr>
      <w:r w:rsidRPr="00213FF5">
        <w:rPr>
          <w:b/>
          <w:i/>
          <w:color w:val="00B050"/>
          <w:u w:val="single"/>
        </w:rPr>
        <w:t>Reprezentácie a nástroje – štruktúry - 3  VH</w:t>
      </w:r>
    </w:p>
    <w:p w:rsidR="00D057FB" w:rsidRPr="007E5864" w:rsidRDefault="00D057FB" w:rsidP="00D057FB">
      <w:pPr>
        <w:spacing w:line="360" w:lineRule="auto"/>
      </w:pPr>
      <w:r>
        <w:t>P</w:t>
      </w:r>
      <w:r w:rsidRPr="007E5864">
        <w:t>ráca s grafovými štruktúram</w:t>
      </w:r>
      <w:r>
        <w:t>i -</w:t>
      </w:r>
      <w:r w:rsidRPr="007E5864">
        <w:t xml:space="preserve"> 1VH</w:t>
      </w:r>
    </w:p>
    <w:p w:rsidR="00D057FB" w:rsidRPr="007E5864" w:rsidRDefault="00D057FB" w:rsidP="00D057FB">
      <w:pPr>
        <w:spacing w:line="360" w:lineRule="auto"/>
      </w:pPr>
      <w:r>
        <w:t xml:space="preserve"> P</w:t>
      </w:r>
      <w:r w:rsidRPr="007E5864">
        <w:t>ráca so stromovými</w:t>
      </w:r>
      <w:r>
        <w:t xml:space="preserve"> štruktúrami -</w:t>
      </w:r>
      <w:r w:rsidRPr="007E5864">
        <w:t xml:space="preserve"> 1VH</w:t>
      </w:r>
    </w:p>
    <w:p w:rsidR="00D057FB" w:rsidRDefault="00D057FB" w:rsidP="00D057FB">
      <w:pPr>
        <w:spacing w:line="360" w:lineRule="auto"/>
      </w:pPr>
      <w:r>
        <w:t>Z</w:t>
      </w:r>
      <w:r w:rsidRPr="007E5864">
        <w:t>apisovanie a vyhľadávan</w:t>
      </w:r>
      <w:r>
        <w:t>ie v jednoduchej štruktúre -</w:t>
      </w:r>
      <w:r w:rsidRPr="007E5864">
        <w:t xml:space="preserve"> 1VH</w:t>
      </w:r>
    </w:p>
    <w:p w:rsidR="00D057FB" w:rsidRPr="007E5864" w:rsidRDefault="00D057FB" w:rsidP="00D057FB">
      <w:pPr>
        <w:spacing w:line="360" w:lineRule="auto"/>
      </w:pPr>
    </w:p>
    <w:p w:rsidR="00D057FB" w:rsidRPr="00213FF5" w:rsidRDefault="00D057FB" w:rsidP="00D057FB">
      <w:pPr>
        <w:spacing w:line="360" w:lineRule="auto"/>
        <w:rPr>
          <w:b/>
          <w:i/>
          <w:color w:val="00B050"/>
          <w:u w:val="single"/>
        </w:rPr>
      </w:pPr>
      <w:r w:rsidRPr="00213FF5">
        <w:rPr>
          <w:b/>
          <w:i/>
          <w:color w:val="00B050"/>
          <w:u w:val="single"/>
        </w:rPr>
        <w:t>Algoritmické riešenie problémov – hľadanie, opravovanie chýb - 1 VH</w:t>
      </w:r>
    </w:p>
    <w:p w:rsidR="00D057FB" w:rsidRDefault="00D057FB" w:rsidP="00D057FB">
      <w:pPr>
        <w:spacing w:line="360" w:lineRule="auto"/>
      </w:pPr>
      <w:r>
        <w:t>P</w:t>
      </w:r>
      <w:r w:rsidRPr="007E5864">
        <w:t>rijatie a odos</w:t>
      </w:r>
      <w:r>
        <w:t>lanie správy -</w:t>
      </w:r>
      <w:r w:rsidRPr="007E5864">
        <w:t xml:space="preserve"> 1VH</w:t>
      </w:r>
    </w:p>
    <w:p w:rsidR="00D057FB" w:rsidRPr="007E5864" w:rsidRDefault="00D057FB" w:rsidP="00D057FB">
      <w:pPr>
        <w:spacing w:line="360" w:lineRule="auto"/>
      </w:pPr>
    </w:p>
    <w:p w:rsidR="00D057FB" w:rsidRPr="00213FF5" w:rsidRDefault="00D057FB" w:rsidP="00D057FB">
      <w:pPr>
        <w:spacing w:line="360" w:lineRule="auto"/>
        <w:rPr>
          <w:b/>
          <w:i/>
          <w:color w:val="00B050"/>
          <w:u w:val="single"/>
        </w:rPr>
      </w:pPr>
      <w:r w:rsidRPr="00213FF5">
        <w:rPr>
          <w:b/>
          <w:i/>
          <w:color w:val="00B050"/>
          <w:u w:val="single"/>
        </w:rPr>
        <w:t>Softvér a hardvér – práca v počítačovej sieti a na internete - 3 VH</w:t>
      </w:r>
    </w:p>
    <w:p w:rsidR="00D057FB" w:rsidRPr="007E5864" w:rsidRDefault="00D057FB" w:rsidP="00D057FB">
      <w:pPr>
        <w:pStyle w:val="Default"/>
        <w:spacing w:line="360" w:lineRule="auto"/>
      </w:pPr>
      <w:r>
        <w:t>L</w:t>
      </w:r>
      <w:r w:rsidRPr="007E5864">
        <w:t>okáln</w:t>
      </w:r>
      <w:r>
        <w:t>e súbory vo vlastnom počítači -</w:t>
      </w:r>
      <w:r w:rsidRPr="007E5864">
        <w:t xml:space="preserve"> 1VH</w:t>
      </w:r>
    </w:p>
    <w:p w:rsidR="00D057FB" w:rsidRPr="007E5864" w:rsidRDefault="00D057FB" w:rsidP="00D057FB">
      <w:pPr>
        <w:pStyle w:val="Default"/>
        <w:spacing w:line="360" w:lineRule="auto"/>
      </w:pPr>
      <w:r>
        <w:t>C</w:t>
      </w:r>
      <w:r w:rsidRPr="007E5864">
        <w:t>esta (adresa) ako zápis, ktorý identifikuje počítač</w:t>
      </w:r>
      <w:r>
        <w:t xml:space="preserve"> -</w:t>
      </w:r>
      <w:r w:rsidRPr="007E5864">
        <w:t xml:space="preserve"> 1VH</w:t>
      </w:r>
    </w:p>
    <w:p w:rsidR="00D057FB" w:rsidRDefault="00D057FB" w:rsidP="00D057FB">
      <w:pPr>
        <w:spacing w:line="360" w:lineRule="auto"/>
      </w:pPr>
      <w:r>
        <w:t>S</w:t>
      </w:r>
      <w:r w:rsidRPr="007E5864">
        <w:t>ťahovanie a posielanie súborov</w:t>
      </w:r>
      <w:r>
        <w:t xml:space="preserve"> -</w:t>
      </w:r>
      <w:r w:rsidRPr="007E5864">
        <w:t xml:space="preserve"> 1VH</w:t>
      </w:r>
    </w:p>
    <w:p w:rsidR="00D057FB" w:rsidRPr="007E5864" w:rsidRDefault="00D057FB" w:rsidP="00D057FB">
      <w:pPr>
        <w:spacing w:line="360" w:lineRule="auto"/>
      </w:pPr>
    </w:p>
    <w:p w:rsidR="00D057FB" w:rsidRPr="00213FF5" w:rsidRDefault="00D057FB" w:rsidP="00D057FB">
      <w:pPr>
        <w:spacing w:line="360" w:lineRule="auto"/>
        <w:rPr>
          <w:b/>
          <w:i/>
          <w:color w:val="00B050"/>
          <w:u w:val="single"/>
        </w:rPr>
      </w:pPr>
      <w:r w:rsidRPr="00213FF5">
        <w:rPr>
          <w:b/>
          <w:i/>
          <w:color w:val="00B050"/>
          <w:u w:val="single"/>
        </w:rPr>
        <w:t>Algoritmické riešenie problémov – analýza problému - 1 VH</w:t>
      </w:r>
    </w:p>
    <w:p w:rsidR="00D057FB" w:rsidRDefault="00D057FB" w:rsidP="00D057FB">
      <w:pPr>
        <w:spacing w:line="360" w:lineRule="auto"/>
      </w:pPr>
      <w:r>
        <w:t>Idea sekvencie, opakovania -</w:t>
      </w:r>
      <w:r w:rsidRPr="007E5864">
        <w:t xml:space="preserve"> 1VH</w:t>
      </w:r>
    </w:p>
    <w:p w:rsidR="00D057FB" w:rsidRPr="007E5864" w:rsidRDefault="00D057FB" w:rsidP="00D057FB">
      <w:pPr>
        <w:spacing w:line="360" w:lineRule="auto"/>
      </w:pPr>
    </w:p>
    <w:p w:rsidR="00D057FB" w:rsidRPr="00213FF5" w:rsidRDefault="00D057FB" w:rsidP="00D057FB">
      <w:pPr>
        <w:spacing w:line="360" w:lineRule="auto"/>
        <w:rPr>
          <w:b/>
          <w:i/>
          <w:color w:val="00B050"/>
          <w:u w:val="single"/>
        </w:rPr>
      </w:pPr>
      <w:r w:rsidRPr="00213FF5">
        <w:rPr>
          <w:b/>
          <w:i/>
          <w:color w:val="00B050"/>
          <w:u w:val="single"/>
        </w:rPr>
        <w:lastRenderedPageBreak/>
        <w:t>Algoritmické riešenie problémov – jazyk na zápis riešenia - 1 VH</w:t>
      </w:r>
    </w:p>
    <w:p w:rsidR="00D057FB" w:rsidRDefault="00D057FB" w:rsidP="00D057FB">
      <w:pPr>
        <w:pStyle w:val="Default"/>
        <w:spacing w:line="360" w:lineRule="auto"/>
      </w:pPr>
      <w:r>
        <w:t>P</w:t>
      </w:r>
      <w:r w:rsidRPr="007E5864">
        <w:t>odmienený príkaz, pomenovaná postupnosť príkazov</w:t>
      </w:r>
      <w:r>
        <w:t xml:space="preserve"> -</w:t>
      </w:r>
      <w:r w:rsidRPr="007E5864">
        <w:t xml:space="preserve"> 1VH</w:t>
      </w:r>
    </w:p>
    <w:p w:rsidR="00D057FB" w:rsidRPr="007E5864" w:rsidRDefault="00D057FB" w:rsidP="00D057FB">
      <w:pPr>
        <w:pStyle w:val="Default"/>
        <w:spacing w:line="360" w:lineRule="auto"/>
      </w:pPr>
    </w:p>
    <w:p w:rsidR="00D057FB" w:rsidRPr="00213FF5" w:rsidRDefault="00D057FB" w:rsidP="00D057FB">
      <w:pPr>
        <w:spacing w:line="360" w:lineRule="auto"/>
        <w:rPr>
          <w:b/>
          <w:i/>
          <w:color w:val="00B050"/>
          <w:u w:val="single"/>
        </w:rPr>
      </w:pPr>
      <w:r w:rsidRPr="00213FF5">
        <w:rPr>
          <w:b/>
          <w:i/>
          <w:color w:val="00B050"/>
          <w:u w:val="single"/>
        </w:rPr>
        <w:t>Algoritmické riešenie problémov – pomocou postupnosti príkazov -2  VH</w:t>
      </w:r>
    </w:p>
    <w:p w:rsidR="00D057FB" w:rsidRPr="007E5864" w:rsidRDefault="00D057FB" w:rsidP="00D057FB">
      <w:pPr>
        <w:pStyle w:val="Default"/>
        <w:spacing w:line="360" w:lineRule="auto"/>
      </w:pPr>
      <w:r>
        <w:t>P</w:t>
      </w:r>
      <w:r w:rsidRPr="007E5864">
        <w:t>aramete</w:t>
      </w:r>
      <w:r>
        <w:t>r príkazu, postupnosť príkazov -</w:t>
      </w:r>
      <w:r w:rsidRPr="007E5864">
        <w:t xml:space="preserve"> 1VH</w:t>
      </w:r>
    </w:p>
    <w:p w:rsidR="00D057FB" w:rsidRDefault="00D057FB" w:rsidP="00D057FB">
      <w:pPr>
        <w:spacing w:line="360" w:lineRule="auto"/>
      </w:pPr>
      <w:r>
        <w:t>Z</w:t>
      </w:r>
      <w:r w:rsidRPr="007E5864">
        <w:t>ostavenie a úprava príkaz</w:t>
      </w:r>
      <w:r>
        <w:t>ov -</w:t>
      </w:r>
      <w:r w:rsidRPr="007E5864">
        <w:t xml:space="preserve"> 1VH</w:t>
      </w:r>
    </w:p>
    <w:p w:rsidR="00D057FB" w:rsidRPr="007E5864" w:rsidRDefault="00D057FB" w:rsidP="00D057FB">
      <w:pPr>
        <w:spacing w:line="360" w:lineRule="auto"/>
      </w:pPr>
    </w:p>
    <w:p w:rsidR="00D057FB" w:rsidRPr="00213FF5" w:rsidRDefault="00D057FB" w:rsidP="00D057FB">
      <w:pPr>
        <w:spacing w:line="360" w:lineRule="auto"/>
        <w:rPr>
          <w:b/>
          <w:i/>
          <w:color w:val="00B050"/>
          <w:u w:val="single"/>
        </w:rPr>
      </w:pPr>
      <w:r w:rsidRPr="00213FF5">
        <w:rPr>
          <w:b/>
          <w:i/>
          <w:color w:val="00B050"/>
          <w:u w:val="single"/>
        </w:rPr>
        <w:t>Algoritmické riešenie problémov – pomocou cyklov - 2 VH</w:t>
      </w:r>
    </w:p>
    <w:p w:rsidR="00D057FB" w:rsidRPr="007E5864" w:rsidRDefault="00D057FB" w:rsidP="00D057FB">
      <w:pPr>
        <w:pStyle w:val="Default"/>
        <w:spacing w:line="360" w:lineRule="auto"/>
      </w:pPr>
      <w:r>
        <w:t>O</w:t>
      </w:r>
      <w:r w:rsidRPr="007E5864">
        <w:t>pakovanie, po</w:t>
      </w:r>
      <w:r>
        <w:t>čet opakovaní -</w:t>
      </w:r>
      <w:r w:rsidRPr="007E5864">
        <w:t xml:space="preserve"> 1VH</w:t>
      </w:r>
    </w:p>
    <w:p w:rsidR="00D057FB" w:rsidRDefault="00D057FB" w:rsidP="00D057FB">
      <w:pPr>
        <w:spacing w:line="360" w:lineRule="auto"/>
      </w:pPr>
      <w:r>
        <w:t>Z</w:t>
      </w:r>
      <w:r w:rsidRPr="007E5864">
        <w:t>ostav</w:t>
      </w:r>
      <w:r>
        <w:t>ovanie, upravovanie tela cyklu -</w:t>
      </w:r>
      <w:r w:rsidRPr="007E5864">
        <w:t xml:space="preserve"> 1VH</w:t>
      </w:r>
    </w:p>
    <w:p w:rsidR="00D057FB" w:rsidRPr="007E5864" w:rsidRDefault="00D057FB" w:rsidP="00D057FB">
      <w:pPr>
        <w:spacing w:line="360" w:lineRule="auto"/>
      </w:pPr>
    </w:p>
    <w:p w:rsidR="00D057FB" w:rsidRPr="00213FF5" w:rsidRDefault="00D057FB" w:rsidP="00D057FB">
      <w:pPr>
        <w:rPr>
          <w:b/>
          <w:i/>
          <w:color w:val="00B050"/>
          <w:u w:val="single"/>
        </w:rPr>
      </w:pPr>
      <w:r w:rsidRPr="00213FF5">
        <w:rPr>
          <w:b/>
          <w:i/>
          <w:color w:val="00B050"/>
          <w:u w:val="single"/>
        </w:rPr>
        <w:t>Algoritmické riešenie problémov – pomocou vetvenia – 2VH</w:t>
      </w:r>
    </w:p>
    <w:p w:rsidR="00D057FB" w:rsidRDefault="00D057FB" w:rsidP="00D057FB">
      <w:pPr>
        <w:spacing w:line="360" w:lineRule="auto"/>
        <w:rPr>
          <w:b/>
          <w:bCs/>
          <w:i/>
          <w:color w:val="00B0F0"/>
          <w:u w:val="single"/>
        </w:rPr>
      </w:pPr>
      <w:r>
        <w:t>V</w:t>
      </w:r>
      <w:r w:rsidRPr="007E5864">
        <w:t>etvenie, podmienka</w:t>
      </w:r>
      <w:r>
        <w:t xml:space="preserve"> -</w:t>
      </w:r>
      <w:r w:rsidRPr="007E5864">
        <w:t xml:space="preserve"> 1VH</w:t>
      </w:r>
    </w:p>
    <w:p w:rsidR="00D057FB" w:rsidRPr="001D339D" w:rsidRDefault="00D057FB" w:rsidP="00D057FB">
      <w:pPr>
        <w:spacing w:line="360" w:lineRule="auto"/>
        <w:rPr>
          <w:b/>
          <w:bCs/>
          <w:i/>
          <w:color w:val="00B0F0"/>
          <w:u w:val="single"/>
        </w:rPr>
      </w:pPr>
      <w:r>
        <w:t>Z</w:t>
      </w:r>
      <w:r w:rsidRPr="007E5864">
        <w:t>ostavovanie, up</w:t>
      </w:r>
      <w:r>
        <w:t>ravovanie vetvenia -</w:t>
      </w:r>
      <w:r w:rsidRPr="007E5864">
        <w:t xml:space="preserve"> 1VH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D057FB" w:rsidRPr="00D96FE9" w:rsidRDefault="00D057FB" w:rsidP="00D057FB">
      <w:pPr>
        <w:spacing w:line="360" w:lineRule="auto"/>
      </w:pPr>
      <w:r w:rsidRPr="00D96FE9">
        <w:rPr>
          <w:b/>
          <w:u w:val="single"/>
        </w:rPr>
        <w:t>Použité prierezové témy</w:t>
      </w:r>
      <w:r w:rsidRPr="00D96FE9">
        <w:t>:</w:t>
      </w:r>
    </w:p>
    <w:p w:rsidR="00D057FB" w:rsidRPr="0089098C" w:rsidRDefault="00D057FB" w:rsidP="00D057FB">
      <w:pPr>
        <w:spacing w:line="360" w:lineRule="auto"/>
      </w:pPr>
      <w:r w:rsidRPr="00D96FE9">
        <w:t>Environmentálna výchova, Osobnostný a sociálny rozvoj, Tvorba projektu a prezentačné zručnosti, Mediálna výchova, Regionálna výchova</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D057FB" w:rsidRDefault="00D057FB" w:rsidP="00D057FB">
      <w:pPr>
        <w:rPr>
          <w:b/>
          <w:sz w:val="40"/>
          <w:szCs w:val="40"/>
        </w:rPr>
      </w:pPr>
    </w:p>
    <w:p w:rsidR="003D0FA6" w:rsidRDefault="003D0FA6" w:rsidP="00D057FB">
      <w:pPr>
        <w:rPr>
          <w:b/>
          <w:sz w:val="40"/>
          <w:szCs w:val="40"/>
        </w:rPr>
      </w:pPr>
    </w:p>
    <w:p w:rsidR="003D0FA6" w:rsidRDefault="003D0FA6" w:rsidP="00D057FB">
      <w:pPr>
        <w:rPr>
          <w:b/>
          <w:sz w:val="40"/>
          <w:szCs w:val="40"/>
        </w:rPr>
      </w:pPr>
    </w:p>
    <w:p w:rsidR="003D0FA6" w:rsidRDefault="003D0FA6" w:rsidP="00D057FB">
      <w:pPr>
        <w:rPr>
          <w:b/>
          <w:sz w:val="40"/>
          <w:szCs w:val="40"/>
        </w:rPr>
      </w:pPr>
    </w:p>
    <w:p w:rsidR="003D0FA6" w:rsidRDefault="003D0FA6" w:rsidP="00D057FB">
      <w:pPr>
        <w:rPr>
          <w:b/>
          <w:sz w:val="40"/>
          <w:szCs w:val="40"/>
        </w:rPr>
      </w:pPr>
    </w:p>
    <w:p w:rsidR="003D0FA6" w:rsidRDefault="003D0FA6" w:rsidP="00D057FB">
      <w:pPr>
        <w:rPr>
          <w:b/>
          <w:sz w:val="40"/>
          <w:szCs w:val="40"/>
        </w:rPr>
      </w:pPr>
    </w:p>
    <w:p w:rsidR="003D0FA6" w:rsidRDefault="003D0FA6" w:rsidP="00D057FB">
      <w:pPr>
        <w:rPr>
          <w:b/>
          <w:sz w:val="40"/>
          <w:szCs w:val="40"/>
        </w:rPr>
      </w:pPr>
    </w:p>
    <w:p w:rsidR="003D0FA6" w:rsidRDefault="003D0FA6" w:rsidP="00D057FB">
      <w:pPr>
        <w:rPr>
          <w:b/>
          <w:sz w:val="40"/>
          <w:szCs w:val="40"/>
        </w:rPr>
      </w:pPr>
    </w:p>
    <w:p w:rsidR="003D0FA6" w:rsidRDefault="003D0FA6" w:rsidP="00D057FB">
      <w:pPr>
        <w:rPr>
          <w:b/>
          <w:sz w:val="40"/>
          <w:szCs w:val="40"/>
        </w:rPr>
      </w:pPr>
    </w:p>
    <w:p w:rsidR="003D0FA6" w:rsidRDefault="003D0FA6" w:rsidP="00D057FB">
      <w:pPr>
        <w:rPr>
          <w:b/>
          <w:sz w:val="40"/>
          <w:szCs w:val="40"/>
        </w:rPr>
      </w:pPr>
    </w:p>
    <w:p w:rsidR="003D0FA6" w:rsidRDefault="003D0FA6" w:rsidP="00D057FB">
      <w:pPr>
        <w:jc w:val="center"/>
        <w:rPr>
          <w:b/>
          <w:sz w:val="36"/>
          <w:szCs w:val="40"/>
        </w:rPr>
      </w:pPr>
    </w:p>
    <w:p w:rsidR="003D0FA6" w:rsidRDefault="003D0FA6" w:rsidP="00D057FB">
      <w:pPr>
        <w:jc w:val="center"/>
        <w:rPr>
          <w:b/>
          <w:sz w:val="36"/>
          <w:szCs w:val="40"/>
        </w:rPr>
      </w:pPr>
    </w:p>
    <w:p w:rsidR="00D057FB" w:rsidRPr="00213FF5" w:rsidRDefault="00D057FB" w:rsidP="00D057FB">
      <w:pPr>
        <w:jc w:val="center"/>
        <w:rPr>
          <w:b/>
          <w:sz w:val="36"/>
          <w:szCs w:val="40"/>
        </w:rPr>
      </w:pPr>
      <w:r w:rsidRPr="00213FF5">
        <w:rPr>
          <w:b/>
          <w:sz w:val="36"/>
          <w:szCs w:val="40"/>
        </w:rPr>
        <w:t>Vzdelávacia oblasť</w:t>
      </w:r>
    </w:p>
    <w:p w:rsidR="00D057FB" w:rsidRPr="00B762A3" w:rsidRDefault="00D057FB" w:rsidP="00D057FB">
      <w:pPr>
        <w:jc w:val="center"/>
        <w:rPr>
          <w:b/>
          <w:sz w:val="32"/>
          <w:szCs w:val="32"/>
        </w:rPr>
      </w:pPr>
    </w:p>
    <w:p w:rsidR="00D057FB" w:rsidRPr="00B762A3" w:rsidRDefault="00D057FB" w:rsidP="00D057FB">
      <w:pPr>
        <w:rPr>
          <w:b/>
          <w:sz w:val="32"/>
          <w:szCs w:val="32"/>
        </w:rPr>
      </w:pPr>
    </w:p>
    <w:p w:rsidR="00D057FB" w:rsidRPr="00B762A3" w:rsidRDefault="00D057FB" w:rsidP="00D057FB">
      <w:pPr>
        <w:jc w:val="center"/>
        <w:rPr>
          <w:b/>
          <w:sz w:val="32"/>
          <w:szCs w:val="32"/>
        </w:rPr>
      </w:pPr>
    </w:p>
    <w:p w:rsidR="00D057FB" w:rsidRPr="00213FF5" w:rsidRDefault="00D057FB" w:rsidP="00D057FB">
      <w:pPr>
        <w:jc w:val="center"/>
        <w:rPr>
          <w:b/>
          <w:sz w:val="36"/>
          <w:szCs w:val="36"/>
          <w:u w:val="single"/>
        </w:rPr>
      </w:pPr>
      <w:r w:rsidRPr="00213FF5">
        <w:rPr>
          <w:b/>
          <w:sz w:val="36"/>
          <w:szCs w:val="36"/>
          <w:u w:val="single"/>
        </w:rPr>
        <w:t>Človek a príroda</w:t>
      </w:r>
    </w:p>
    <w:p w:rsidR="00D057FB" w:rsidRPr="00D87014" w:rsidRDefault="00D057FB" w:rsidP="00D057FB">
      <w:pPr>
        <w:jc w:val="center"/>
        <w:rPr>
          <w:b/>
          <w:sz w:val="36"/>
          <w:szCs w:val="36"/>
          <w:u w:val="single"/>
        </w:rPr>
      </w:pPr>
    </w:p>
    <w:p w:rsidR="00D057FB" w:rsidRDefault="00D057FB" w:rsidP="00D057FB">
      <w:pPr>
        <w:spacing w:line="480" w:lineRule="auto"/>
        <w:jc w:val="center"/>
        <w:rPr>
          <w:b/>
          <w:sz w:val="32"/>
          <w:szCs w:val="32"/>
        </w:rPr>
      </w:pPr>
      <w:r>
        <w:rPr>
          <w:b/>
          <w:sz w:val="32"/>
          <w:szCs w:val="32"/>
        </w:rPr>
        <w:t>Fyzika</w:t>
      </w:r>
    </w:p>
    <w:p w:rsidR="00D057FB" w:rsidRPr="00B762A3" w:rsidRDefault="00D057FB" w:rsidP="00D057FB">
      <w:pPr>
        <w:spacing w:line="480" w:lineRule="auto"/>
        <w:jc w:val="center"/>
        <w:rPr>
          <w:b/>
          <w:sz w:val="32"/>
          <w:szCs w:val="32"/>
        </w:rPr>
      </w:pPr>
      <w:r>
        <w:rPr>
          <w:b/>
          <w:sz w:val="32"/>
          <w:szCs w:val="32"/>
        </w:rPr>
        <w:t>Chémia</w:t>
      </w:r>
    </w:p>
    <w:p w:rsidR="00D057FB" w:rsidRDefault="00D057FB" w:rsidP="00D057FB">
      <w:pPr>
        <w:spacing w:line="480" w:lineRule="auto"/>
        <w:jc w:val="center"/>
        <w:rPr>
          <w:b/>
          <w:sz w:val="32"/>
          <w:szCs w:val="32"/>
        </w:rPr>
      </w:pPr>
      <w:r>
        <w:rPr>
          <w:b/>
          <w:sz w:val="32"/>
          <w:szCs w:val="32"/>
        </w:rPr>
        <w:t>B</w:t>
      </w:r>
      <w:r w:rsidRPr="00B051A0">
        <w:rPr>
          <w:b/>
          <w:sz w:val="32"/>
          <w:szCs w:val="32"/>
        </w:rPr>
        <w:t>iológia</w:t>
      </w:r>
    </w:p>
    <w:p w:rsidR="00D057FB" w:rsidRDefault="00D057FB" w:rsidP="00D057FB">
      <w:pPr>
        <w:spacing w:line="360" w:lineRule="auto"/>
        <w:jc w:val="both"/>
        <w:rPr>
          <w:b/>
        </w:rPr>
      </w:pPr>
    </w:p>
    <w:p w:rsidR="00D057FB" w:rsidRDefault="00D057FB" w:rsidP="00D057FB">
      <w:pPr>
        <w:spacing w:line="360" w:lineRule="auto"/>
        <w:jc w:val="both"/>
        <w:rPr>
          <w:b/>
        </w:rPr>
      </w:pPr>
    </w:p>
    <w:p w:rsidR="00D057FB" w:rsidRDefault="00D057FB" w:rsidP="00D057FB">
      <w:pPr>
        <w:spacing w:line="360" w:lineRule="auto"/>
        <w:jc w:val="both"/>
        <w:rPr>
          <w:b/>
        </w:rPr>
      </w:pPr>
    </w:p>
    <w:p w:rsidR="00D057FB" w:rsidRDefault="00D057FB" w:rsidP="00D057FB">
      <w:pPr>
        <w:spacing w:line="360" w:lineRule="auto"/>
        <w:rPr>
          <w:b/>
          <w:sz w:val="32"/>
          <w:szCs w:val="32"/>
        </w:rPr>
      </w:pPr>
    </w:p>
    <w:p w:rsidR="00D057FB" w:rsidRDefault="00D057FB" w:rsidP="00D057FB">
      <w:pPr>
        <w:spacing w:line="360" w:lineRule="auto"/>
        <w:rPr>
          <w:b/>
          <w:sz w:val="32"/>
          <w:szCs w:val="32"/>
        </w:rPr>
      </w:pPr>
    </w:p>
    <w:p w:rsidR="00D057FB" w:rsidRDefault="00D057FB" w:rsidP="00D057FB">
      <w:pPr>
        <w:spacing w:line="360" w:lineRule="auto"/>
        <w:rPr>
          <w:b/>
          <w:sz w:val="32"/>
          <w:szCs w:val="32"/>
        </w:rPr>
      </w:pPr>
      <w:r>
        <w:rPr>
          <w:b/>
          <w:sz w:val="32"/>
          <w:szCs w:val="32"/>
        </w:rPr>
        <w:lastRenderedPageBreak/>
        <w:t>Učebné osnovy -   fyzika</w:t>
      </w:r>
      <w:r w:rsidRPr="00D27DF1">
        <w:rPr>
          <w:b/>
          <w:sz w:val="32"/>
          <w:szCs w:val="32"/>
        </w:rPr>
        <w:t xml:space="preserve"> </w:t>
      </w:r>
      <w:r>
        <w:rPr>
          <w:b/>
          <w:sz w:val="32"/>
          <w:szCs w:val="32"/>
        </w:rPr>
        <w:t>7</w:t>
      </w:r>
      <w:r w:rsidRPr="00D27DF1">
        <w:rPr>
          <w:b/>
          <w:sz w:val="32"/>
          <w:szCs w:val="32"/>
        </w:rPr>
        <w:t>. ročník  ZŠ</w:t>
      </w:r>
    </w:p>
    <w:p w:rsidR="00D057FB" w:rsidRPr="00914023" w:rsidRDefault="00D057FB" w:rsidP="00D057FB">
      <w:pPr>
        <w:spacing w:line="360" w:lineRule="auto"/>
      </w:pPr>
      <w:r w:rsidRPr="00914023">
        <w:rPr>
          <w:b/>
          <w:u w:val="single"/>
        </w:rPr>
        <w:t xml:space="preserve">Výchovno-vzdelávacie ciele a obsah vzdelávania: </w:t>
      </w:r>
    </w:p>
    <w:p w:rsidR="00D057FB" w:rsidRPr="00914023" w:rsidRDefault="00D057FB" w:rsidP="00D057FB">
      <w:pPr>
        <w:spacing w:line="360" w:lineRule="auto"/>
      </w:pPr>
      <w:r w:rsidRPr="00914023">
        <w:t>sú v súlade s cieľmi a obsahovým a výkonovým štandardom vzdelávacieho štandardu pre vyučovací predmet fyzika, schváleného ako súčasť  ŠVP  pre druhý stupeň základnej školy pod číslom 2015-5129/5980:2-10A0. </w:t>
      </w:r>
    </w:p>
    <w:p w:rsidR="00D057FB" w:rsidRPr="00914023" w:rsidRDefault="00D057FB" w:rsidP="00D057FB">
      <w:pPr>
        <w:spacing w:line="360" w:lineRule="auto"/>
      </w:pPr>
      <w:r w:rsidRPr="00914023">
        <w:rPr>
          <w:b/>
          <w:u w:val="single"/>
        </w:rPr>
        <w:t>Rozsah vyučovacieho predmetu:</w:t>
      </w:r>
      <w:r w:rsidRPr="00914023">
        <w:t xml:space="preserve">                                                                                        </w:t>
      </w:r>
    </w:p>
    <w:p w:rsidR="00D057FB" w:rsidRPr="00914023" w:rsidRDefault="00D057FB" w:rsidP="00D057FB">
      <w:pPr>
        <w:spacing w:line="360" w:lineRule="auto"/>
      </w:pPr>
      <w:r w:rsidRPr="00914023">
        <w:t xml:space="preserve">1 vyučovacia hodina týždenne -  33 vyučovacích hodín (VH) za školský rok </w:t>
      </w:r>
    </w:p>
    <w:p w:rsidR="00D057FB" w:rsidRDefault="00D057FB" w:rsidP="00D057FB">
      <w:pPr>
        <w:spacing w:line="360" w:lineRule="auto"/>
      </w:pPr>
    </w:p>
    <w:p w:rsidR="00D057FB" w:rsidRPr="00914023" w:rsidRDefault="00D057FB" w:rsidP="00D057FB">
      <w:pPr>
        <w:rPr>
          <w:b/>
          <w:i/>
          <w:color w:val="00B050"/>
          <w:u w:val="single"/>
        </w:rPr>
      </w:pPr>
      <w:r w:rsidRPr="00914023">
        <w:rPr>
          <w:b/>
          <w:i/>
          <w:color w:val="00B050"/>
          <w:u w:val="single"/>
        </w:rPr>
        <w:t>Teplota. Skúmanie premien skupenstva látok - 15 VH</w:t>
      </w:r>
    </w:p>
    <w:p w:rsidR="00D057FB" w:rsidRPr="00914023" w:rsidRDefault="00D057FB" w:rsidP="00D057FB">
      <w:pPr>
        <w:rPr>
          <w:rFonts w:cs="Calibri"/>
          <w:color w:val="00B050"/>
          <w:lang w:val="cs-CZ"/>
        </w:rPr>
      </w:pPr>
    </w:p>
    <w:p w:rsidR="00D057FB" w:rsidRDefault="00D057FB" w:rsidP="00D057FB">
      <w:pPr>
        <w:pStyle w:val="Default"/>
        <w:spacing w:line="360" w:lineRule="auto"/>
      </w:pPr>
      <w:r>
        <w:t>Meranie teploty  - 1VH</w:t>
      </w:r>
    </w:p>
    <w:p w:rsidR="00D057FB" w:rsidRDefault="00D057FB" w:rsidP="00D057FB">
      <w:pPr>
        <w:pStyle w:val="Default"/>
        <w:spacing w:line="360" w:lineRule="auto"/>
      </w:pPr>
      <w:r>
        <w:t>Teplota - 1VH</w:t>
      </w:r>
    </w:p>
    <w:p w:rsidR="00D057FB" w:rsidRDefault="00D057FB" w:rsidP="00D057FB">
      <w:pPr>
        <w:pStyle w:val="Default"/>
        <w:spacing w:line="360" w:lineRule="auto"/>
      </w:pPr>
      <w:r>
        <w:t>Meranie času, meranie teploty - 2VH</w:t>
      </w:r>
    </w:p>
    <w:p w:rsidR="00D057FB" w:rsidRDefault="00D057FB" w:rsidP="00D057FB">
      <w:pPr>
        <w:pStyle w:val="Default"/>
        <w:spacing w:line="360" w:lineRule="auto"/>
      </w:pPr>
      <w:r>
        <w:t>Jednotky času - 1VH</w:t>
      </w:r>
    </w:p>
    <w:p w:rsidR="00D057FB" w:rsidRDefault="00D057FB" w:rsidP="00D057FB">
      <w:pPr>
        <w:pStyle w:val="Default"/>
        <w:spacing w:line="360" w:lineRule="auto"/>
      </w:pPr>
      <w:r>
        <w:t>Premena kvapaliny na plyn - 1VH</w:t>
      </w:r>
    </w:p>
    <w:p w:rsidR="00D057FB" w:rsidRDefault="00D057FB" w:rsidP="00D057FB">
      <w:pPr>
        <w:pStyle w:val="Default"/>
        <w:spacing w:line="360" w:lineRule="auto"/>
      </w:pPr>
      <w:r>
        <w:t>Var, teplota varu - 2VH</w:t>
      </w:r>
    </w:p>
    <w:p w:rsidR="00D057FB" w:rsidRDefault="00D057FB" w:rsidP="00D057FB">
      <w:pPr>
        <w:pStyle w:val="Default"/>
        <w:spacing w:line="360" w:lineRule="auto"/>
      </w:pPr>
      <w:r>
        <w:t>Premena vodnej pary na vodu - 1VH</w:t>
      </w:r>
    </w:p>
    <w:p w:rsidR="00D057FB" w:rsidRDefault="00D057FB" w:rsidP="00D057FB">
      <w:pPr>
        <w:pStyle w:val="Default"/>
        <w:spacing w:line="360" w:lineRule="auto"/>
      </w:pPr>
      <w:r>
        <w:t>Modelovanie dažďa - 1VH</w:t>
      </w:r>
    </w:p>
    <w:p w:rsidR="00D057FB" w:rsidRDefault="00D057FB" w:rsidP="00D057FB">
      <w:pPr>
        <w:pStyle w:val="Default"/>
        <w:spacing w:line="360" w:lineRule="auto"/>
      </w:pPr>
      <w:r>
        <w:t>Premena tuhej látky na kvapalnú - 2VH</w:t>
      </w:r>
    </w:p>
    <w:p w:rsidR="00D057FB" w:rsidRDefault="00D057FB" w:rsidP="00D057FB">
      <w:pPr>
        <w:pStyle w:val="Default"/>
        <w:spacing w:line="360" w:lineRule="auto"/>
      </w:pPr>
      <w:r>
        <w:t>Graf závislosti teploty od času - 1VH</w:t>
      </w:r>
    </w:p>
    <w:p w:rsidR="00D057FB" w:rsidRDefault="00D057FB" w:rsidP="00D057FB">
      <w:pPr>
        <w:spacing w:line="360" w:lineRule="auto"/>
        <w:rPr>
          <w:b/>
          <w:i/>
          <w:color w:val="00B0F0"/>
          <w:u w:val="single"/>
        </w:rPr>
      </w:pPr>
      <w:r>
        <w:t>Meteorologické pozorovania - 2VH</w:t>
      </w:r>
    </w:p>
    <w:p w:rsidR="00D057FB" w:rsidRDefault="00D057FB" w:rsidP="00D057FB">
      <w:pPr>
        <w:spacing w:line="360" w:lineRule="auto"/>
        <w:rPr>
          <w:b/>
          <w:i/>
          <w:color w:val="00B0F0"/>
          <w:u w:val="single"/>
        </w:rPr>
      </w:pPr>
    </w:p>
    <w:p w:rsidR="00D057FB" w:rsidRPr="00914023" w:rsidRDefault="00D057FB" w:rsidP="00D057FB">
      <w:pPr>
        <w:spacing w:line="360" w:lineRule="auto"/>
        <w:rPr>
          <w:b/>
          <w:i/>
          <w:color w:val="00B050"/>
          <w:u w:val="single"/>
        </w:rPr>
      </w:pPr>
      <w:r w:rsidRPr="00914023">
        <w:rPr>
          <w:b/>
          <w:i/>
          <w:color w:val="00B050"/>
          <w:u w:val="single"/>
        </w:rPr>
        <w:t>Teplo – 18 VH</w:t>
      </w:r>
    </w:p>
    <w:p w:rsidR="00D057FB" w:rsidRDefault="00D057FB" w:rsidP="00D057FB">
      <w:pPr>
        <w:pStyle w:val="Default"/>
        <w:spacing w:line="360" w:lineRule="auto"/>
      </w:pPr>
      <w:r>
        <w:t>Pojem teplo - 1VH</w:t>
      </w:r>
    </w:p>
    <w:p w:rsidR="00D057FB" w:rsidRDefault="00D057FB" w:rsidP="00D057FB">
      <w:pPr>
        <w:pStyle w:val="Default"/>
        <w:spacing w:line="360" w:lineRule="auto"/>
      </w:pPr>
      <w:r>
        <w:t>Teplo a pohyb častíc látky, teplota - 1VH</w:t>
      </w:r>
    </w:p>
    <w:p w:rsidR="00D057FB" w:rsidRDefault="00D057FB" w:rsidP="00D057FB">
      <w:pPr>
        <w:pStyle w:val="Default"/>
        <w:spacing w:line="360" w:lineRule="auto"/>
      </w:pPr>
      <w:r>
        <w:t>Šírenie tepla vedením, prúdením a žiarením - 2VH</w:t>
      </w:r>
    </w:p>
    <w:p w:rsidR="00D057FB" w:rsidRDefault="00D057FB" w:rsidP="00D057FB">
      <w:pPr>
        <w:pStyle w:val="Default"/>
        <w:spacing w:line="360" w:lineRule="auto"/>
      </w:pPr>
      <w:r>
        <w:lastRenderedPageBreak/>
        <w:t>Tepelné vodiče a tepelné izolanty - 1VH</w:t>
      </w:r>
    </w:p>
    <w:p w:rsidR="00D057FB" w:rsidRDefault="00D057FB" w:rsidP="00D057FB">
      <w:pPr>
        <w:pStyle w:val="Default"/>
        <w:spacing w:line="360" w:lineRule="auto"/>
      </w:pPr>
      <w:r>
        <w:t>Kalorimeter - 1VH</w:t>
      </w:r>
    </w:p>
    <w:p w:rsidR="00D057FB" w:rsidRDefault="00D057FB" w:rsidP="00D057FB">
      <w:pPr>
        <w:pStyle w:val="Default"/>
        <w:spacing w:line="360" w:lineRule="auto"/>
      </w:pPr>
      <w:r>
        <w:t>Prijímanie tepla - 1VH</w:t>
      </w:r>
    </w:p>
    <w:p w:rsidR="00D057FB" w:rsidRDefault="00D057FB" w:rsidP="00D057FB">
      <w:pPr>
        <w:pStyle w:val="Default"/>
        <w:spacing w:line="360" w:lineRule="auto"/>
      </w:pPr>
      <w:r>
        <w:t>Odovzdávanie tepla - 1VH</w:t>
      </w:r>
    </w:p>
    <w:p w:rsidR="00D057FB" w:rsidRDefault="00D057FB" w:rsidP="00D057FB">
      <w:pPr>
        <w:pStyle w:val="Default"/>
        <w:spacing w:line="360" w:lineRule="auto"/>
      </w:pPr>
      <w:r>
        <w:t>Tepelná rovnováha - 2VH</w:t>
      </w:r>
    </w:p>
    <w:p w:rsidR="00D057FB" w:rsidRDefault="00D057FB" w:rsidP="00D057FB">
      <w:pPr>
        <w:pStyle w:val="Default"/>
        <w:spacing w:line="360" w:lineRule="auto"/>
      </w:pPr>
      <w:r>
        <w:t>Hmotnostná tepelná kapacita - 2VH</w:t>
      </w:r>
    </w:p>
    <w:p w:rsidR="00D057FB" w:rsidRDefault="00D057FB" w:rsidP="00D057FB">
      <w:pPr>
        <w:pStyle w:val="Default"/>
        <w:spacing w:line="360" w:lineRule="auto"/>
      </w:pPr>
      <w:r>
        <w:t>Jednotky tepla - 2VH</w:t>
      </w:r>
    </w:p>
    <w:p w:rsidR="00D057FB" w:rsidRDefault="00D057FB" w:rsidP="00D057FB">
      <w:pPr>
        <w:pStyle w:val="Default"/>
        <w:spacing w:line="360" w:lineRule="auto"/>
      </w:pPr>
      <w:r>
        <w:t>Teplo a premeny skupenstva - 2VH</w:t>
      </w:r>
    </w:p>
    <w:p w:rsidR="00D057FB" w:rsidRDefault="00D057FB" w:rsidP="00D057FB">
      <w:pPr>
        <w:spacing w:line="360" w:lineRule="auto"/>
      </w:pPr>
      <w:r>
        <w:t>Energetická hodnota potravín - 2VH</w:t>
      </w:r>
    </w:p>
    <w:p w:rsidR="00D057FB" w:rsidRDefault="00D057FB" w:rsidP="00D057FB">
      <w:pPr>
        <w:spacing w:line="360" w:lineRule="auto"/>
      </w:pPr>
    </w:p>
    <w:p w:rsidR="00D057FB" w:rsidRDefault="00D057FB" w:rsidP="00D057FB">
      <w:pPr>
        <w:spacing w:line="360" w:lineRule="auto"/>
      </w:pPr>
    </w:p>
    <w:p w:rsidR="00D057FB" w:rsidRDefault="00D057FB" w:rsidP="00D057FB">
      <w:pPr>
        <w:spacing w:line="360" w:lineRule="auto"/>
      </w:pPr>
    </w:p>
    <w:p w:rsidR="00D057FB" w:rsidRDefault="00D057FB" w:rsidP="00D057FB">
      <w:pPr>
        <w:spacing w:line="360" w:lineRule="auto"/>
      </w:pPr>
    </w:p>
    <w:p w:rsidR="00D057FB" w:rsidRDefault="00D057FB" w:rsidP="00D057FB">
      <w:pPr>
        <w:spacing w:line="360" w:lineRule="auto"/>
      </w:pPr>
      <w:r>
        <w:rPr>
          <w:b/>
          <w:u w:val="single"/>
        </w:rPr>
        <w:t>Použité prierezové témy</w:t>
      </w:r>
      <w:r>
        <w:t>:</w:t>
      </w:r>
    </w:p>
    <w:p w:rsidR="00D057FB" w:rsidRDefault="00D057FB" w:rsidP="00D057FB">
      <w:pPr>
        <w:spacing w:line="360" w:lineRule="auto"/>
        <w:jc w:val="both"/>
      </w:pPr>
      <w:r>
        <w:t>Environmentálna výchova, Ochrana života a zdravia, Multikultúrna výchova</w:t>
      </w:r>
    </w:p>
    <w:p w:rsidR="00D057FB" w:rsidRDefault="00D057FB" w:rsidP="00D057FB"/>
    <w:p w:rsidR="00D057FB" w:rsidRDefault="00D057FB" w:rsidP="00D057FB">
      <w:pPr>
        <w:spacing w:line="360" w:lineRule="auto"/>
        <w:jc w:val="both"/>
        <w:rPr>
          <w:b/>
        </w:rPr>
      </w:pPr>
    </w:p>
    <w:p w:rsidR="00E51287" w:rsidRDefault="00E51287" w:rsidP="00D057FB">
      <w:pPr>
        <w:spacing w:line="360" w:lineRule="auto"/>
        <w:jc w:val="both"/>
        <w:rPr>
          <w:b/>
        </w:rPr>
      </w:pPr>
    </w:p>
    <w:p w:rsidR="00E51287" w:rsidRDefault="00E51287" w:rsidP="00D057FB">
      <w:pPr>
        <w:spacing w:line="360" w:lineRule="auto"/>
        <w:jc w:val="both"/>
        <w:rPr>
          <w:b/>
        </w:rPr>
      </w:pPr>
    </w:p>
    <w:p w:rsidR="00E51287" w:rsidRDefault="00E51287" w:rsidP="00D057FB">
      <w:pPr>
        <w:spacing w:line="360" w:lineRule="auto"/>
        <w:jc w:val="both"/>
        <w:rPr>
          <w:b/>
        </w:rPr>
      </w:pPr>
    </w:p>
    <w:p w:rsidR="00E51287" w:rsidRDefault="00E51287" w:rsidP="00D057FB">
      <w:pPr>
        <w:spacing w:line="360" w:lineRule="auto"/>
        <w:jc w:val="both"/>
        <w:rPr>
          <w:b/>
        </w:rPr>
      </w:pPr>
    </w:p>
    <w:p w:rsidR="00E51287" w:rsidRDefault="00E51287" w:rsidP="00D057FB">
      <w:pPr>
        <w:spacing w:line="360" w:lineRule="auto"/>
        <w:jc w:val="both"/>
        <w:rPr>
          <w:b/>
        </w:rPr>
      </w:pPr>
    </w:p>
    <w:p w:rsidR="00E51287" w:rsidRDefault="00E51287" w:rsidP="00D057FB">
      <w:pPr>
        <w:spacing w:line="360" w:lineRule="auto"/>
        <w:jc w:val="both"/>
        <w:rPr>
          <w:b/>
        </w:rPr>
      </w:pPr>
    </w:p>
    <w:p w:rsidR="00E51287" w:rsidRDefault="00E51287" w:rsidP="00D057FB">
      <w:pPr>
        <w:spacing w:line="360" w:lineRule="auto"/>
        <w:jc w:val="both"/>
        <w:rPr>
          <w:b/>
        </w:rPr>
      </w:pPr>
    </w:p>
    <w:p w:rsidR="00E51287" w:rsidRDefault="00E51287" w:rsidP="00D057FB">
      <w:pPr>
        <w:spacing w:line="360" w:lineRule="auto"/>
        <w:jc w:val="both"/>
        <w:rPr>
          <w:b/>
        </w:rPr>
      </w:pPr>
    </w:p>
    <w:p w:rsidR="00D057FB" w:rsidRPr="00143233" w:rsidRDefault="00D057FB" w:rsidP="00D057FB">
      <w:pPr>
        <w:spacing w:line="360" w:lineRule="auto"/>
        <w:jc w:val="both"/>
        <w:rPr>
          <w:b/>
        </w:rPr>
      </w:pPr>
      <w:r w:rsidRPr="00143233">
        <w:rPr>
          <w:b/>
        </w:rPr>
        <w:lastRenderedPageBreak/>
        <w:t>CHARAKTERISTKA PREDMETU CHÉMIA</w:t>
      </w:r>
    </w:p>
    <w:p w:rsidR="00D057FB" w:rsidRPr="00A80B4B" w:rsidRDefault="00D057FB" w:rsidP="00D057FB">
      <w:pPr>
        <w:spacing w:line="360" w:lineRule="auto"/>
        <w:jc w:val="both"/>
      </w:pPr>
      <w:r w:rsidRPr="00A80B4B">
        <w:t xml:space="preserve">Vyučovací predmet chémia má bádateľský a činnostný charakter, to znamená, že žiaci vlastnou činnosťou objavujú vlastnosti látok, zákonitosti ich správania a vzájomného pôsobenia. Obsah vychádza zo situácií, javov a činností, ktoré majú chemickú podstatu, sú blízke žiakovi a sú dôležité v živote každého človeka. Tvoria ho nielen chemické poznatky, ale aj činnosti, ktoré vyúsťujú do zvládnutia viacerých prvkov vedeckej činnosti, z ktorých najdôležitejší je experiment. Vykonávaním vlastných „vedeckých“ činností si žiaci osvojujú  dôležité spôsobilosti, predovšetkým spôsobilosť objektívne a spoľahlivo pozorovať a opísať pozorované. Žiaci merajú, zaznamenávajú, triedia, analyzujú a interpretujú získané údaje, vytvárajú a overujú predpoklady a tvoria závery. </w:t>
      </w:r>
    </w:p>
    <w:p w:rsidR="00D057FB" w:rsidRPr="00143233" w:rsidRDefault="00D057FB" w:rsidP="00D057FB">
      <w:pPr>
        <w:spacing w:line="360" w:lineRule="auto"/>
        <w:jc w:val="both"/>
        <w:rPr>
          <w:b/>
        </w:rPr>
      </w:pPr>
      <w:r w:rsidRPr="00143233">
        <w:rPr>
          <w:b/>
        </w:rPr>
        <w:t xml:space="preserve"> CIELE PREDMETU </w:t>
      </w:r>
    </w:p>
    <w:p w:rsidR="00D057FB" w:rsidRDefault="00D057FB" w:rsidP="00D057FB">
      <w:pPr>
        <w:spacing w:line="360" w:lineRule="auto"/>
        <w:jc w:val="both"/>
      </w:pPr>
      <w:r w:rsidRPr="00A80B4B">
        <w:t>Žiaci</w:t>
      </w:r>
    </w:p>
    <w:p w:rsidR="00D057FB" w:rsidRDefault="00D057FB" w:rsidP="00D057FB">
      <w:pPr>
        <w:spacing w:line="360" w:lineRule="auto"/>
        <w:jc w:val="both"/>
      </w:pPr>
      <w:r w:rsidRPr="00A80B4B">
        <w:t xml:space="preserve"> sa zoznámia so základnými poznatkami o látkach dôležitých pre život, </w:t>
      </w:r>
    </w:p>
    <w:p w:rsidR="00D057FB" w:rsidRDefault="00D057FB" w:rsidP="00D057FB">
      <w:pPr>
        <w:spacing w:line="360" w:lineRule="auto"/>
        <w:jc w:val="both"/>
      </w:pPr>
      <w:r w:rsidRPr="00A80B4B">
        <w:t xml:space="preserve"> porozumejú chemickým javom a procesom, </w:t>
      </w:r>
    </w:p>
    <w:p w:rsidR="00D057FB" w:rsidRDefault="00D057FB" w:rsidP="00D057FB">
      <w:pPr>
        <w:spacing w:line="360" w:lineRule="auto"/>
        <w:jc w:val="both"/>
      </w:pPr>
      <w:r w:rsidRPr="00A80B4B">
        <w:t xml:space="preserve"> používajú odbornú terminológiu na opísanie chemických javov a procesov, </w:t>
      </w:r>
    </w:p>
    <w:p w:rsidR="00D057FB" w:rsidRDefault="00D057FB" w:rsidP="00D057FB">
      <w:pPr>
        <w:spacing w:line="360" w:lineRule="auto"/>
        <w:jc w:val="both"/>
      </w:pPr>
      <w:r w:rsidRPr="00A80B4B">
        <w:t xml:space="preserve"> rozumejú pokynom na realizáciu praktických činností a dokážu ich podľa návodu uskutočniť, </w:t>
      </w:r>
    </w:p>
    <w:p w:rsidR="00D057FB" w:rsidRDefault="00D057FB" w:rsidP="00D057FB">
      <w:pPr>
        <w:spacing w:line="360" w:lineRule="auto"/>
        <w:jc w:val="both"/>
      </w:pPr>
      <w:r w:rsidRPr="00A80B4B">
        <w:t xml:space="preserve"> plánujú a realizujú pozorovania, merania a  experimenty, </w:t>
      </w:r>
    </w:p>
    <w:p w:rsidR="00D057FB" w:rsidRDefault="00D057FB" w:rsidP="00D057FB">
      <w:pPr>
        <w:spacing w:line="360" w:lineRule="auto"/>
        <w:jc w:val="both"/>
      </w:pPr>
      <w:r w:rsidRPr="00A80B4B">
        <w:t xml:space="preserve"> spracúvajú a vyhodnocujú údaje získané pri pozorovaní, meraní a experimentovaní, </w:t>
      </w:r>
    </w:p>
    <w:p w:rsidR="00D057FB" w:rsidRDefault="00D057FB" w:rsidP="00D057FB">
      <w:pPr>
        <w:spacing w:line="360" w:lineRule="auto"/>
        <w:jc w:val="both"/>
      </w:pPr>
      <w:r w:rsidRPr="00A80B4B">
        <w:t xml:space="preserve"> získavajú manuálne zručnosti, intelektové a sociálne spôsobilosti pri realizácii žiackych experimentov, </w:t>
      </w:r>
    </w:p>
    <w:p w:rsidR="00D057FB" w:rsidRDefault="00D057FB" w:rsidP="00D057FB">
      <w:pPr>
        <w:spacing w:line="360" w:lineRule="auto"/>
        <w:jc w:val="both"/>
      </w:pPr>
      <w:r w:rsidRPr="00A80B4B">
        <w:t xml:space="preserve"> osvojujú si a uplatňujú zásady bezpečnej práce s látkami, </w:t>
      </w:r>
    </w:p>
    <w:p w:rsidR="00D057FB" w:rsidRDefault="00D057FB" w:rsidP="00D057FB">
      <w:pPr>
        <w:spacing w:line="360" w:lineRule="auto"/>
        <w:jc w:val="both"/>
      </w:pPr>
      <w:r w:rsidRPr="00A80B4B">
        <w:t xml:space="preserve"> vyhľadávajú v dostupných zdrojoch poznatky o použití rôznych látok v priemysle, poľnohospodárstve a v živote z hľadiska významu pre človeka, vplyvu na životné prostredie a ľudské zdravie, </w:t>
      </w:r>
    </w:p>
    <w:p w:rsidR="00D057FB" w:rsidRPr="00A80B4B" w:rsidRDefault="00D057FB" w:rsidP="00D057FB">
      <w:pPr>
        <w:spacing w:line="360" w:lineRule="auto"/>
        <w:jc w:val="both"/>
      </w:pPr>
      <w:r w:rsidRPr="00A80B4B">
        <w:t> využívajú poznatky a skúsenosti získané v predmete chémia pri ochrane zdravia a životného prostredia.</w:t>
      </w:r>
    </w:p>
    <w:p w:rsidR="00D057FB" w:rsidRDefault="00D057FB"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D057FB" w:rsidRPr="00F775E6" w:rsidRDefault="00D057FB" w:rsidP="00D057FB">
      <w:pPr>
        <w:spacing w:line="360" w:lineRule="auto"/>
        <w:rPr>
          <w:b/>
          <w:sz w:val="32"/>
          <w:szCs w:val="32"/>
        </w:rPr>
      </w:pPr>
      <w:r w:rsidRPr="00F775E6">
        <w:rPr>
          <w:b/>
          <w:sz w:val="32"/>
          <w:szCs w:val="32"/>
        </w:rPr>
        <w:lastRenderedPageBreak/>
        <w:t xml:space="preserve">Učebné osnovy -  </w:t>
      </w:r>
      <w:r>
        <w:rPr>
          <w:b/>
          <w:sz w:val="32"/>
          <w:szCs w:val="32"/>
        </w:rPr>
        <w:t>chémia</w:t>
      </w:r>
      <w:r w:rsidRPr="00F775E6">
        <w:rPr>
          <w:b/>
          <w:sz w:val="32"/>
          <w:szCs w:val="32"/>
        </w:rPr>
        <w:t xml:space="preserve"> </w:t>
      </w:r>
      <w:r>
        <w:rPr>
          <w:b/>
          <w:sz w:val="32"/>
          <w:szCs w:val="32"/>
        </w:rPr>
        <w:t>7</w:t>
      </w:r>
      <w:r w:rsidRPr="00F775E6">
        <w:rPr>
          <w:b/>
          <w:sz w:val="32"/>
          <w:szCs w:val="32"/>
        </w:rPr>
        <w:t>. ročník  ZŠ</w:t>
      </w:r>
    </w:p>
    <w:p w:rsidR="00D057FB" w:rsidRPr="00704DA4" w:rsidRDefault="00D057FB" w:rsidP="00D057FB">
      <w:pPr>
        <w:spacing w:line="360" w:lineRule="auto"/>
        <w:rPr>
          <w:b/>
        </w:rPr>
      </w:pPr>
      <w:r w:rsidRPr="00704DA4">
        <w:rPr>
          <w:b/>
          <w:u w:val="single"/>
        </w:rPr>
        <w:t>Výchovno-vzdelávacie ciele a obsah vzdelávania</w:t>
      </w:r>
      <w:r w:rsidRPr="00704DA4">
        <w:rPr>
          <w:b/>
        </w:rPr>
        <w:t>:</w:t>
      </w:r>
    </w:p>
    <w:p w:rsidR="00D057FB" w:rsidRPr="00704DA4" w:rsidRDefault="00D057FB" w:rsidP="00D057FB">
      <w:pPr>
        <w:spacing w:line="360" w:lineRule="auto"/>
        <w:jc w:val="both"/>
      </w:pPr>
      <w:r w:rsidRPr="00704DA4">
        <w:t xml:space="preserve"> sú v súlade s cieľmi a obsahovým a výkonovým štandardom vzdelávacieho štandardu pre vyučovací predmet chémia, schváleného ako súčasť ŠVP pre druhý stupeň základnej školy pod číslom  2015-5129/5980:2-10A0.</w:t>
      </w:r>
    </w:p>
    <w:p w:rsidR="00D057FB" w:rsidRPr="00704DA4" w:rsidRDefault="00D057FB" w:rsidP="00D057FB">
      <w:pPr>
        <w:spacing w:line="360" w:lineRule="auto"/>
        <w:jc w:val="both"/>
      </w:pPr>
      <w:r w:rsidRPr="00704DA4">
        <w:t> </w:t>
      </w:r>
      <w:r w:rsidRPr="00704DA4">
        <w:rPr>
          <w:b/>
          <w:u w:val="single"/>
        </w:rPr>
        <w:t>Rozsah vyučovania predmetu</w:t>
      </w:r>
      <w:r w:rsidRPr="00704DA4">
        <w:rPr>
          <w:b/>
        </w:rPr>
        <w:t>:</w:t>
      </w:r>
    </w:p>
    <w:p w:rsidR="00D057FB" w:rsidRPr="00704DA4" w:rsidRDefault="00D057FB" w:rsidP="00D057FB">
      <w:r w:rsidRPr="00704DA4">
        <w:t xml:space="preserve">2 vyučovacie hodiny týždenne -  66 vyučovacích hodín </w:t>
      </w:r>
      <w:r w:rsidRPr="00704DA4">
        <w:rPr>
          <w:rtl/>
        </w:rPr>
        <w:t>)</w:t>
      </w:r>
      <w:r w:rsidRPr="00704DA4">
        <w:t xml:space="preserve">VH) za školský rok </w:t>
      </w:r>
    </w:p>
    <w:p w:rsidR="00D057FB" w:rsidRPr="00704DA4" w:rsidRDefault="00D057FB" w:rsidP="00D057FB"/>
    <w:p w:rsidR="00D057FB" w:rsidRPr="00704DA4" w:rsidRDefault="00D057FB" w:rsidP="00D057FB">
      <w:pPr>
        <w:spacing w:line="360" w:lineRule="auto"/>
        <w:rPr>
          <w:b/>
          <w:i/>
          <w:color w:val="00B050"/>
          <w:u w:val="single"/>
        </w:rPr>
      </w:pPr>
      <w:r w:rsidRPr="00704DA4">
        <w:rPr>
          <w:b/>
          <w:i/>
          <w:color w:val="00B050"/>
          <w:u w:val="single"/>
        </w:rPr>
        <w:t>Látky a ich vlastnosti - 37 VH</w:t>
      </w:r>
    </w:p>
    <w:p w:rsidR="00D057FB" w:rsidRPr="00363D20" w:rsidRDefault="00D057FB" w:rsidP="00D057FB">
      <w:pPr>
        <w:spacing w:line="360" w:lineRule="auto"/>
      </w:pPr>
      <w:r w:rsidRPr="00363D20">
        <w:t>Predmet skúmania a význam chémie</w:t>
      </w:r>
      <w:r>
        <w:t xml:space="preserve"> – 1VH</w:t>
      </w:r>
    </w:p>
    <w:p w:rsidR="00D057FB" w:rsidRPr="00363D20" w:rsidRDefault="00D057FB" w:rsidP="00D057FB">
      <w:pPr>
        <w:spacing w:line="360" w:lineRule="auto"/>
      </w:pPr>
      <w:r w:rsidRPr="00363D20">
        <w:t>Chémia v</w:t>
      </w:r>
      <w:r>
        <w:t> </w:t>
      </w:r>
      <w:r w:rsidRPr="00363D20">
        <w:t>kuchyni</w:t>
      </w:r>
      <w:r>
        <w:t xml:space="preserve"> – 1VH</w:t>
      </w:r>
    </w:p>
    <w:p w:rsidR="00D057FB" w:rsidRPr="00363D20" w:rsidRDefault="00D057FB" w:rsidP="00D057FB">
      <w:pPr>
        <w:spacing w:line="360" w:lineRule="auto"/>
      </w:pPr>
      <w:r w:rsidRPr="00363D20">
        <w:t>Z kuchyne do laboratória</w:t>
      </w:r>
      <w:r>
        <w:t xml:space="preserve"> – 1VH</w:t>
      </w:r>
    </w:p>
    <w:p w:rsidR="00D057FB" w:rsidRPr="00363D20" w:rsidRDefault="00D057FB" w:rsidP="00D057FB">
      <w:pPr>
        <w:spacing w:line="360" w:lineRule="auto"/>
      </w:pPr>
      <w:r w:rsidRPr="00363D20">
        <w:t>Čo sa nachádza v chemickom laboratóriu</w:t>
      </w:r>
      <w:r>
        <w:t xml:space="preserve"> – 1VH</w:t>
      </w:r>
    </w:p>
    <w:p w:rsidR="00D057FB" w:rsidRPr="00363D20" w:rsidRDefault="00D057FB" w:rsidP="00D057FB">
      <w:pPr>
        <w:spacing w:line="360" w:lineRule="auto"/>
      </w:pPr>
      <w:r w:rsidRPr="00363D20">
        <w:t>Spoznávame chemikálie</w:t>
      </w:r>
      <w:r>
        <w:t xml:space="preserve"> – 1VH</w:t>
      </w:r>
    </w:p>
    <w:p w:rsidR="00D057FB" w:rsidRPr="00363D20" w:rsidRDefault="00D057FB" w:rsidP="00D057FB">
      <w:pPr>
        <w:spacing w:line="360" w:lineRule="auto"/>
      </w:pPr>
      <w:r w:rsidRPr="00363D20">
        <w:t>Učíme sa pracovať v</w:t>
      </w:r>
      <w:r>
        <w:t> </w:t>
      </w:r>
      <w:r w:rsidRPr="00363D20">
        <w:t>laboratóriu</w:t>
      </w:r>
      <w:r>
        <w:t xml:space="preserve"> – 1VH</w:t>
      </w:r>
    </w:p>
    <w:p w:rsidR="00D057FB" w:rsidRPr="00363D20" w:rsidRDefault="00D057FB" w:rsidP="00D057FB">
      <w:pPr>
        <w:spacing w:line="360" w:lineRule="auto"/>
      </w:pPr>
      <w:r w:rsidRPr="00363D20">
        <w:t>Skúmame vlastnosti liehu a zemného plynu</w:t>
      </w:r>
      <w:r>
        <w:t xml:space="preserve"> – 1VH</w:t>
      </w:r>
    </w:p>
    <w:p w:rsidR="00D057FB" w:rsidRPr="00363D20" w:rsidRDefault="00D057FB" w:rsidP="00D057FB">
      <w:pPr>
        <w:spacing w:line="360" w:lineRule="auto"/>
      </w:pPr>
      <w:r w:rsidRPr="00363D20">
        <w:t>Zahrievanie látok</w:t>
      </w:r>
      <w:r>
        <w:t xml:space="preserve"> – 1VH</w:t>
      </w:r>
    </w:p>
    <w:p w:rsidR="00D057FB" w:rsidRPr="00363D20" w:rsidRDefault="00D057FB" w:rsidP="00D057FB">
      <w:pPr>
        <w:spacing w:line="360" w:lineRule="auto"/>
      </w:pPr>
      <w:r w:rsidRPr="00363D20">
        <w:t>Riešime úlohy, bádame a hľadáme súvislosti</w:t>
      </w:r>
      <w:r>
        <w:t xml:space="preserve"> – 1VH</w:t>
      </w:r>
    </w:p>
    <w:p w:rsidR="00D057FB" w:rsidRPr="00363D20" w:rsidRDefault="00D057FB" w:rsidP="00D057FB">
      <w:pPr>
        <w:spacing w:line="360" w:lineRule="auto"/>
      </w:pPr>
      <w:r w:rsidRPr="00363D20">
        <w:t>Kontrolná práca</w:t>
      </w:r>
      <w:r>
        <w:t xml:space="preserve"> – 1VH</w:t>
      </w:r>
    </w:p>
    <w:p w:rsidR="00D057FB" w:rsidRPr="00363D20" w:rsidRDefault="00D057FB" w:rsidP="00D057FB">
      <w:pPr>
        <w:spacing w:line="360" w:lineRule="auto"/>
      </w:pPr>
      <w:r w:rsidRPr="00363D20">
        <w:t xml:space="preserve">Zloženie látok </w:t>
      </w:r>
      <w:r>
        <w:t>– 1VH</w:t>
      </w:r>
    </w:p>
    <w:p w:rsidR="00D057FB" w:rsidRPr="00363D20" w:rsidRDefault="00D057FB" w:rsidP="00D057FB">
      <w:pPr>
        <w:spacing w:line="360" w:lineRule="auto"/>
      </w:pPr>
      <w:r w:rsidRPr="00363D20">
        <w:t xml:space="preserve">Zmesi </w:t>
      </w:r>
      <w:r>
        <w:t>– 1VH</w:t>
      </w:r>
    </w:p>
    <w:p w:rsidR="00D057FB" w:rsidRPr="00363D20" w:rsidRDefault="00D057FB" w:rsidP="00D057FB">
      <w:pPr>
        <w:spacing w:line="360" w:lineRule="auto"/>
      </w:pPr>
      <w:r w:rsidRPr="00363D20">
        <w:t>Rovnorodé a rôznorodé zmesi</w:t>
      </w:r>
      <w:r>
        <w:t xml:space="preserve"> – 1VH</w:t>
      </w:r>
    </w:p>
    <w:p w:rsidR="00D057FB" w:rsidRPr="00363D20" w:rsidRDefault="00D057FB" w:rsidP="00D057FB">
      <w:pPr>
        <w:spacing w:line="360" w:lineRule="auto"/>
      </w:pPr>
      <w:r w:rsidRPr="00363D20">
        <w:t>Roztoky</w:t>
      </w:r>
      <w:r>
        <w:t xml:space="preserve"> – 1VH</w:t>
      </w:r>
    </w:p>
    <w:p w:rsidR="00D057FB" w:rsidRPr="00363D20" w:rsidRDefault="00D057FB" w:rsidP="00D057FB">
      <w:pPr>
        <w:spacing w:line="360" w:lineRule="auto"/>
      </w:pPr>
      <w:r w:rsidRPr="00363D20">
        <w:t>Skúmanie rozpustnosti chloridu sodného vo vode</w:t>
      </w:r>
      <w:r>
        <w:t xml:space="preserve"> – 1VH</w:t>
      </w:r>
    </w:p>
    <w:p w:rsidR="00D057FB" w:rsidRPr="00363D20" w:rsidRDefault="00D057FB" w:rsidP="00D057FB">
      <w:pPr>
        <w:spacing w:line="360" w:lineRule="auto"/>
      </w:pPr>
      <w:r w:rsidRPr="00363D20">
        <w:t xml:space="preserve">Vyjadrovanie zloženia roztokov. Hmotnostný zlomok </w:t>
      </w:r>
      <w:r>
        <w:t>– 1VH</w:t>
      </w:r>
    </w:p>
    <w:p w:rsidR="00D057FB" w:rsidRPr="00363D20" w:rsidRDefault="00D057FB" w:rsidP="00D057FB">
      <w:pPr>
        <w:spacing w:line="360" w:lineRule="auto"/>
      </w:pPr>
      <w:r w:rsidRPr="00363D20">
        <w:t xml:space="preserve">Vyjadrovanie zloženia roztokov. Hmotnostný zlomok </w:t>
      </w:r>
      <w:r>
        <w:t>– 1VH</w:t>
      </w:r>
    </w:p>
    <w:p w:rsidR="00D057FB" w:rsidRPr="00363D20" w:rsidRDefault="00D057FB" w:rsidP="00D057FB">
      <w:pPr>
        <w:spacing w:line="360" w:lineRule="auto"/>
      </w:pPr>
      <w:r w:rsidRPr="00363D20">
        <w:lastRenderedPageBreak/>
        <w:t>Hmotnostný zlomok v riešených úlohách</w:t>
      </w:r>
      <w:r>
        <w:t xml:space="preserve"> – 1VH</w:t>
      </w:r>
    </w:p>
    <w:p w:rsidR="00D057FB" w:rsidRPr="00363D20" w:rsidRDefault="00D057FB" w:rsidP="00D057FB">
      <w:pPr>
        <w:spacing w:line="360" w:lineRule="auto"/>
      </w:pPr>
      <w:r w:rsidRPr="00363D20">
        <w:t>Hmotnostný zlomok v riešených úlohách</w:t>
      </w:r>
      <w:r>
        <w:t xml:space="preserve"> – 1VH</w:t>
      </w:r>
    </w:p>
    <w:p w:rsidR="00D057FB" w:rsidRPr="00363D20" w:rsidRDefault="00D057FB" w:rsidP="00D057FB">
      <w:pPr>
        <w:spacing w:line="360" w:lineRule="auto"/>
      </w:pPr>
      <w:r w:rsidRPr="00363D20">
        <w:t>Oddeľovanie zložiek zo zmesí. Usadzovanie, filtrácia</w:t>
      </w:r>
      <w:r>
        <w:t xml:space="preserve"> – 1VH</w:t>
      </w:r>
    </w:p>
    <w:p w:rsidR="00D057FB" w:rsidRPr="00363D20" w:rsidRDefault="00D057FB" w:rsidP="00D057FB">
      <w:pPr>
        <w:spacing w:line="360" w:lineRule="auto"/>
      </w:pPr>
      <w:r w:rsidRPr="00363D20">
        <w:t>Odparovanie a kryštalizácia, destilácia</w:t>
      </w:r>
      <w:r>
        <w:t xml:space="preserve"> – 1VH</w:t>
      </w:r>
    </w:p>
    <w:p w:rsidR="00D057FB" w:rsidRPr="00363D20" w:rsidRDefault="00D057FB" w:rsidP="00D057FB">
      <w:pPr>
        <w:spacing w:line="360" w:lineRule="auto"/>
      </w:pPr>
      <w:r w:rsidRPr="00363D20">
        <w:t>Oddeľovanie zložiek zo zmesí v</w:t>
      </w:r>
      <w:r>
        <w:t> </w:t>
      </w:r>
      <w:r w:rsidRPr="00363D20">
        <w:t>praxi</w:t>
      </w:r>
      <w:r>
        <w:t xml:space="preserve"> – 1VH</w:t>
      </w:r>
    </w:p>
    <w:p w:rsidR="00D057FB" w:rsidRPr="00363D20" w:rsidRDefault="00D057FB" w:rsidP="00D057FB">
      <w:pPr>
        <w:spacing w:line="360" w:lineRule="auto"/>
      </w:pPr>
      <w:r w:rsidRPr="00363D20">
        <w:t>Riešime úlohy, bádame a hľadáme súvislosti</w:t>
      </w:r>
      <w:r>
        <w:t xml:space="preserve"> – 1VH</w:t>
      </w:r>
    </w:p>
    <w:p w:rsidR="00D057FB" w:rsidRPr="00363D20" w:rsidRDefault="00D057FB" w:rsidP="00D057FB">
      <w:pPr>
        <w:spacing w:line="360" w:lineRule="auto"/>
      </w:pPr>
      <w:r w:rsidRPr="00363D20">
        <w:t>Riešime úlohy, bádame a hľadáme súvislosti</w:t>
      </w:r>
      <w:r>
        <w:t xml:space="preserve"> – 1VH</w:t>
      </w:r>
    </w:p>
    <w:p w:rsidR="00D057FB" w:rsidRPr="00363D20" w:rsidRDefault="00D057FB" w:rsidP="00D057FB">
      <w:pPr>
        <w:spacing w:line="360" w:lineRule="auto"/>
      </w:pPr>
      <w:r w:rsidRPr="00363D20">
        <w:t>Kontrolná práca</w:t>
      </w:r>
      <w:r>
        <w:t xml:space="preserve"> – 1VH</w:t>
      </w:r>
    </w:p>
    <w:p w:rsidR="00D057FB" w:rsidRPr="00363D20" w:rsidRDefault="00D057FB" w:rsidP="00D057FB">
      <w:pPr>
        <w:spacing w:line="360" w:lineRule="auto"/>
      </w:pPr>
      <w:r w:rsidRPr="00363D20">
        <w:t>Význam vody</w:t>
      </w:r>
      <w:r>
        <w:t xml:space="preserve"> – 1VH</w:t>
      </w:r>
    </w:p>
    <w:p w:rsidR="00D057FB" w:rsidRPr="00363D20" w:rsidRDefault="00D057FB" w:rsidP="00D057FB">
      <w:pPr>
        <w:spacing w:line="360" w:lineRule="auto"/>
      </w:pPr>
      <w:r w:rsidRPr="00363D20">
        <w:t>Druhy vôd podľa skupenstva</w:t>
      </w:r>
      <w:r>
        <w:t xml:space="preserve"> – 1VH</w:t>
      </w:r>
    </w:p>
    <w:p w:rsidR="00D057FB" w:rsidRPr="00363D20" w:rsidRDefault="00D057FB" w:rsidP="00D057FB">
      <w:pPr>
        <w:spacing w:line="360" w:lineRule="auto"/>
      </w:pPr>
      <w:r w:rsidRPr="00363D20">
        <w:t>Druhy vôd podľa miesta výskytu</w:t>
      </w:r>
      <w:r>
        <w:t xml:space="preserve"> – 1VH</w:t>
      </w:r>
    </w:p>
    <w:p w:rsidR="00D057FB" w:rsidRPr="00363D20" w:rsidRDefault="00D057FB" w:rsidP="00D057FB">
      <w:pPr>
        <w:spacing w:line="360" w:lineRule="auto"/>
      </w:pPr>
      <w:r w:rsidRPr="00363D20">
        <w:t>Druhy vôd podľa použitia</w:t>
      </w:r>
      <w:r>
        <w:t xml:space="preserve"> – 1VH</w:t>
      </w:r>
    </w:p>
    <w:p w:rsidR="00D057FB" w:rsidRPr="00363D20" w:rsidRDefault="00D057FB" w:rsidP="00D057FB">
      <w:pPr>
        <w:spacing w:line="360" w:lineRule="auto"/>
      </w:pPr>
      <w:r w:rsidRPr="00363D20">
        <w:t>Skúmanie rôznych druhov vôd</w:t>
      </w:r>
      <w:r>
        <w:t xml:space="preserve"> – 1VH</w:t>
      </w:r>
    </w:p>
    <w:p w:rsidR="00D057FB" w:rsidRPr="00363D20" w:rsidRDefault="00D057FB" w:rsidP="00D057FB">
      <w:pPr>
        <w:spacing w:line="360" w:lineRule="auto"/>
      </w:pPr>
      <w:r w:rsidRPr="00363D20">
        <w:t>Čistenie vôd</w:t>
      </w:r>
      <w:r>
        <w:t xml:space="preserve"> – 1VH</w:t>
      </w:r>
    </w:p>
    <w:p w:rsidR="00D057FB" w:rsidRPr="00363D20" w:rsidRDefault="00D057FB" w:rsidP="00D057FB">
      <w:pPr>
        <w:spacing w:line="360" w:lineRule="auto"/>
      </w:pPr>
      <w:r w:rsidRPr="00363D20">
        <w:t>Riešime úlohy, bádame a hľadáme súvislosti</w:t>
      </w:r>
      <w:r>
        <w:t xml:space="preserve"> – 1VH</w:t>
      </w:r>
    </w:p>
    <w:p w:rsidR="00D057FB" w:rsidRPr="00363D20" w:rsidRDefault="00D057FB" w:rsidP="00D057FB">
      <w:pPr>
        <w:spacing w:line="360" w:lineRule="auto"/>
      </w:pPr>
      <w:r w:rsidRPr="00363D20">
        <w:t>Čo je vzduch. Význam vzduchu</w:t>
      </w:r>
      <w:r>
        <w:t xml:space="preserve"> – 1VH</w:t>
      </w:r>
    </w:p>
    <w:p w:rsidR="00D057FB" w:rsidRPr="00363D20" w:rsidRDefault="00D057FB" w:rsidP="00D057FB">
      <w:pPr>
        <w:spacing w:line="360" w:lineRule="auto"/>
      </w:pPr>
      <w:r w:rsidRPr="00363D20">
        <w:t>Znečistenie vzduchu</w:t>
      </w:r>
      <w:r>
        <w:t xml:space="preserve"> – 1VH</w:t>
      </w:r>
    </w:p>
    <w:p w:rsidR="00D057FB" w:rsidRPr="00363D20" w:rsidRDefault="00D057FB" w:rsidP="00D057FB">
      <w:pPr>
        <w:spacing w:line="360" w:lineRule="auto"/>
      </w:pPr>
      <w:r w:rsidRPr="00363D20">
        <w:t>Riešime úlohy, bádame a hľadáme súvislosti</w:t>
      </w:r>
      <w:r>
        <w:t xml:space="preserve"> – 1VH</w:t>
      </w:r>
    </w:p>
    <w:p w:rsidR="00D057FB" w:rsidRPr="00363D20" w:rsidRDefault="00D057FB" w:rsidP="00D057FB">
      <w:pPr>
        <w:spacing w:line="360" w:lineRule="auto"/>
      </w:pPr>
      <w:r w:rsidRPr="00363D20">
        <w:t xml:space="preserve">Zopakujeme si </w:t>
      </w:r>
      <w:r>
        <w:t>– 1VH</w:t>
      </w:r>
    </w:p>
    <w:p w:rsidR="00D057FB" w:rsidRDefault="00D057FB" w:rsidP="00D057FB">
      <w:pPr>
        <w:spacing w:line="360" w:lineRule="auto"/>
      </w:pPr>
      <w:r w:rsidRPr="00363D20">
        <w:t>Kontrolná práca</w:t>
      </w:r>
      <w:r>
        <w:t xml:space="preserve"> – 1VH</w:t>
      </w:r>
    </w:p>
    <w:p w:rsidR="00D057FB" w:rsidRDefault="00D057FB" w:rsidP="00D057FB">
      <w:pPr>
        <w:spacing w:line="360" w:lineRule="auto"/>
      </w:pPr>
    </w:p>
    <w:p w:rsidR="00D057FB" w:rsidRPr="00704DA4" w:rsidRDefault="00D057FB" w:rsidP="00D057FB">
      <w:pPr>
        <w:spacing w:line="360" w:lineRule="auto"/>
        <w:rPr>
          <w:b/>
          <w:i/>
          <w:color w:val="00B050"/>
          <w:u w:val="single"/>
        </w:rPr>
      </w:pPr>
      <w:r>
        <w:rPr>
          <w:b/>
          <w:i/>
          <w:color w:val="00B050"/>
          <w:u w:val="single"/>
        </w:rPr>
        <w:t>Premeny látok - 29 VH</w:t>
      </w:r>
    </w:p>
    <w:p w:rsidR="00D057FB" w:rsidRPr="00363D20" w:rsidRDefault="00D057FB" w:rsidP="00D057FB">
      <w:pPr>
        <w:spacing w:line="360" w:lineRule="auto"/>
      </w:pPr>
      <w:r w:rsidRPr="00363D20">
        <w:t>Fyzikálne deje</w:t>
      </w:r>
      <w:r>
        <w:t xml:space="preserve"> – 1VH</w:t>
      </w:r>
    </w:p>
    <w:p w:rsidR="00D057FB" w:rsidRPr="00363D20" w:rsidRDefault="00D057FB" w:rsidP="00D057FB">
      <w:pPr>
        <w:spacing w:line="360" w:lineRule="auto"/>
      </w:pPr>
      <w:r w:rsidRPr="00363D20">
        <w:t>Chemické deje</w:t>
      </w:r>
      <w:r>
        <w:t xml:space="preserve"> – 1VH</w:t>
      </w:r>
    </w:p>
    <w:p w:rsidR="00D057FB" w:rsidRPr="00363D20" w:rsidRDefault="00D057FB" w:rsidP="00D057FB">
      <w:pPr>
        <w:spacing w:line="360" w:lineRule="auto"/>
      </w:pPr>
      <w:r w:rsidRPr="00363D20">
        <w:t>Skúmame fyzikálne deje</w:t>
      </w:r>
      <w:r>
        <w:t xml:space="preserve"> – 1VH</w:t>
      </w:r>
    </w:p>
    <w:p w:rsidR="00D057FB" w:rsidRPr="00363D20" w:rsidRDefault="00D057FB" w:rsidP="00D057FB">
      <w:pPr>
        <w:spacing w:line="360" w:lineRule="auto"/>
      </w:pPr>
      <w:r w:rsidRPr="00363D20">
        <w:lastRenderedPageBreak/>
        <w:t>Skúmame fyzikálne a chemické deje</w:t>
      </w:r>
      <w:r>
        <w:t xml:space="preserve"> – 1VH</w:t>
      </w:r>
    </w:p>
    <w:p w:rsidR="00D057FB" w:rsidRPr="00363D20" w:rsidRDefault="00D057FB" w:rsidP="00D057FB">
      <w:pPr>
        <w:spacing w:line="360" w:lineRule="auto"/>
      </w:pPr>
      <w:r w:rsidRPr="00363D20">
        <w:t>Skúmame chemické deje</w:t>
      </w:r>
      <w:r>
        <w:t xml:space="preserve"> – 1VH</w:t>
      </w:r>
    </w:p>
    <w:p w:rsidR="00D057FB" w:rsidRPr="00363D20" w:rsidRDefault="00D057FB" w:rsidP="00D057FB">
      <w:pPr>
        <w:spacing w:line="360" w:lineRule="auto"/>
      </w:pPr>
      <w:r w:rsidRPr="00363D20">
        <w:t>Zákon zachovania hmotnosti pri chemických reakciách</w:t>
      </w:r>
      <w:r>
        <w:t xml:space="preserve"> – 1VH</w:t>
      </w:r>
    </w:p>
    <w:p w:rsidR="00D057FB" w:rsidRPr="00363D20" w:rsidRDefault="00D057FB" w:rsidP="00D057FB">
      <w:pPr>
        <w:spacing w:line="360" w:lineRule="auto"/>
      </w:pPr>
      <w:r w:rsidRPr="00363D20">
        <w:t>Chemické zlučovanie</w:t>
      </w:r>
      <w:r>
        <w:t xml:space="preserve"> – 1VH</w:t>
      </w:r>
    </w:p>
    <w:p w:rsidR="00D057FB" w:rsidRPr="00363D20" w:rsidRDefault="00D057FB" w:rsidP="00D057FB">
      <w:pPr>
        <w:spacing w:line="360" w:lineRule="auto"/>
      </w:pPr>
      <w:r w:rsidRPr="00363D20">
        <w:t>Chemický rozklad</w:t>
      </w:r>
      <w:r>
        <w:t xml:space="preserve"> – 1VH</w:t>
      </w:r>
    </w:p>
    <w:p w:rsidR="00D057FB" w:rsidRPr="00363D20" w:rsidRDefault="00D057FB" w:rsidP="00D057FB">
      <w:pPr>
        <w:spacing w:line="360" w:lineRule="auto"/>
      </w:pPr>
      <w:r w:rsidRPr="00363D20">
        <w:t>Riešime úlohy, bádame a hľadáme súvislosti</w:t>
      </w:r>
      <w:r>
        <w:t xml:space="preserve"> – 1VH</w:t>
      </w:r>
    </w:p>
    <w:p w:rsidR="00D057FB" w:rsidRPr="00363D20" w:rsidRDefault="00D057FB" w:rsidP="00D057FB">
      <w:pPr>
        <w:spacing w:line="360" w:lineRule="auto"/>
      </w:pPr>
      <w:r w:rsidRPr="00363D20">
        <w:t>Horenie ako chemická reakcia</w:t>
      </w:r>
      <w:r>
        <w:t xml:space="preserve"> – 1VH</w:t>
      </w:r>
    </w:p>
    <w:p w:rsidR="00D057FB" w:rsidRPr="00363D20" w:rsidRDefault="00D057FB" w:rsidP="00D057FB">
      <w:pPr>
        <w:spacing w:line="360" w:lineRule="auto"/>
      </w:pPr>
      <w:r w:rsidRPr="00363D20">
        <w:t>Skúmanie podmienok horenia</w:t>
      </w:r>
      <w:r>
        <w:t xml:space="preserve"> – 1VH</w:t>
      </w:r>
    </w:p>
    <w:p w:rsidR="00D057FB" w:rsidRPr="00363D20" w:rsidRDefault="00D057FB" w:rsidP="00D057FB">
      <w:pPr>
        <w:spacing w:line="360" w:lineRule="auto"/>
      </w:pPr>
      <w:r w:rsidRPr="00363D20">
        <w:t>Požiar a jeho hasenie</w:t>
      </w:r>
      <w:r>
        <w:t xml:space="preserve"> – 1VH</w:t>
      </w:r>
    </w:p>
    <w:p w:rsidR="00D057FB" w:rsidRPr="00363D20" w:rsidRDefault="00D057FB" w:rsidP="00D057FB">
      <w:pPr>
        <w:spacing w:line="360" w:lineRule="auto"/>
      </w:pPr>
      <w:r w:rsidRPr="00363D20">
        <w:t>Hasiace látky a hasiace prístroje</w:t>
      </w:r>
      <w:r>
        <w:t xml:space="preserve"> – 1VH</w:t>
      </w:r>
    </w:p>
    <w:p w:rsidR="00D057FB" w:rsidRPr="00363D20" w:rsidRDefault="00D057FB" w:rsidP="00D057FB">
      <w:pPr>
        <w:spacing w:line="360" w:lineRule="auto"/>
      </w:pPr>
      <w:r w:rsidRPr="00363D20">
        <w:t>Exotermické a endotermické reakcie</w:t>
      </w:r>
      <w:r>
        <w:t xml:space="preserve"> – 1VH</w:t>
      </w:r>
    </w:p>
    <w:p w:rsidR="00D057FB" w:rsidRPr="00363D20" w:rsidRDefault="00D057FB" w:rsidP="00D057FB">
      <w:pPr>
        <w:spacing w:line="360" w:lineRule="auto"/>
      </w:pPr>
      <w:r w:rsidRPr="00363D20">
        <w:t>Riešime úlohy, bádame a hľadáme súvislosti</w:t>
      </w:r>
      <w:r>
        <w:t xml:space="preserve"> – 1VH</w:t>
      </w:r>
    </w:p>
    <w:p w:rsidR="00D057FB" w:rsidRPr="00363D20" w:rsidRDefault="00D057FB" w:rsidP="00D057FB">
      <w:pPr>
        <w:spacing w:line="360" w:lineRule="auto"/>
      </w:pPr>
      <w:r w:rsidRPr="00363D20">
        <w:t>Riešime úlohy, bádame a hľadáme súvislosti</w:t>
      </w:r>
      <w:r>
        <w:t xml:space="preserve"> – 1VH</w:t>
      </w:r>
    </w:p>
    <w:p w:rsidR="00D057FB" w:rsidRPr="00363D20" w:rsidRDefault="00D057FB" w:rsidP="00D057FB">
      <w:pPr>
        <w:spacing w:line="360" w:lineRule="auto"/>
      </w:pPr>
      <w:r w:rsidRPr="00363D20">
        <w:t>Kontrolná práca</w:t>
      </w:r>
      <w:r>
        <w:t xml:space="preserve"> – 1VH</w:t>
      </w:r>
    </w:p>
    <w:p w:rsidR="00D057FB" w:rsidRPr="00363D20" w:rsidRDefault="00D057FB" w:rsidP="00D057FB">
      <w:pPr>
        <w:spacing w:line="360" w:lineRule="auto"/>
      </w:pPr>
      <w:r w:rsidRPr="00363D20">
        <w:t>Skúmanie rýchlosti chemických reakcií</w:t>
      </w:r>
      <w:r>
        <w:t xml:space="preserve"> – 1VH</w:t>
      </w:r>
    </w:p>
    <w:p w:rsidR="00D057FB" w:rsidRPr="00363D20" w:rsidRDefault="00D057FB" w:rsidP="00D057FB">
      <w:pPr>
        <w:spacing w:line="360" w:lineRule="auto"/>
      </w:pPr>
      <w:r w:rsidRPr="00363D20">
        <w:t>Pomalé a rýchle chemické reakcie v bežnom živote</w:t>
      </w:r>
      <w:r>
        <w:t xml:space="preserve"> – 1VH</w:t>
      </w:r>
    </w:p>
    <w:p w:rsidR="00D057FB" w:rsidRPr="00363D20" w:rsidRDefault="00D057FB" w:rsidP="00D057FB">
      <w:pPr>
        <w:spacing w:line="360" w:lineRule="auto"/>
      </w:pPr>
      <w:r w:rsidRPr="00363D20">
        <w:t>Priebeh chemických reakcií</w:t>
      </w:r>
      <w:r>
        <w:t xml:space="preserve"> – 1VH</w:t>
      </w:r>
    </w:p>
    <w:p w:rsidR="00D057FB" w:rsidRPr="00363D20" w:rsidRDefault="00D057FB" w:rsidP="00D057FB">
      <w:pPr>
        <w:spacing w:line="360" w:lineRule="auto"/>
      </w:pPr>
      <w:r w:rsidRPr="00363D20">
        <w:t>Vplyv množstva reagujúcich častíc na rýchlosť chemických reakcií</w:t>
      </w:r>
      <w:r>
        <w:t xml:space="preserve"> – 1VH</w:t>
      </w:r>
    </w:p>
    <w:p w:rsidR="00D057FB" w:rsidRPr="00363D20" w:rsidRDefault="00D057FB" w:rsidP="00D057FB">
      <w:pPr>
        <w:spacing w:line="360" w:lineRule="auto"/>
      </w:pPr>
      <w:r w:rsidRPr="00363D20">
        <w:t>Vplyv teploty na rýchlosť chemických reakcií</w:t>
      </w:r>
      <w:r>
        <w:t xml:space="preserve"> – 1VH</w:t>
      </w:r>
    </w:p>
    <w:p w:rsidR="00D057FB" w:rsidRPr="00363D20" w:rsidRDefault="00D057FB" w:rsidP="00D057FB">
      <w:pPr>
        <w:spacing w:line="360" w:lineRule="auto"/>
      </w:pPr>
      <w:r w:rsidRPr="00363D20">
        <w:t xml:space="preserve">Vplyv veľkosti povrchu tuhého </w:t>
      </w:r>
      <w:proofErr w:type="spellStart"/>
      <w:r w:rsidRPr="00363D20">
        <w:t>reaktantu</w:t>
      </w:r>
      <w:proofErr w:type="spellEnd"/>
      <w:r w:rsidRPr="00363D20">
        <w:t xml:space="preserve"> na rýchlosť chemických reakcií</w:t>
      </w:r>
      <w:r>
        <w:t xml:space="preserve"> – 1VH</w:t>
      </w:r>
    </w:p>
    <w:p w:rsidR="00D057FB" w:rsidRPr="00363D20" w:rsidRDefault="00D057FB" w:rsidP="00D057FB">
      <w:pPr>
        <w:spacing w:line="360" w:lineRule="auto"/>
      </w:pPr>
      <w:r w:rsidRPr="00363D20">
        <w:t>Vplyv katalyzátorov na rýchlosť chemických reakcií</w:t>
      </w:r>
      <w:r>
        <w:t xml:space="preserve"> – 1VH</w:t>
      </w:r>
    </w:p>
    <w:p w:rsidR="00D057FB" w:rsidRPr="00363D20" w:rsidRDefault="00D057FB" w:rsidP="00D057FB">
      <w:pPr>
        <w:spacing w:line="360" w:lineRule="auto"/>
      </w:pPr>
      <w:r w:rsidRPr="00363D20">
        <w:t>Vplyv teploty na rýchlosť chemických reakcií</w:t>
      </w:r>
      <w:r>
        <w:t xml:space="preserve"> – 1VH</w:t>
      </w:r>
    </w:p>
    <w:p w:rsidR="00D057FB" w:rsidRPr="00363D20" w:rsidRDefault="00D057FB" w:rsidP="00D057FB">
      <w:pPr>
        <w:spacing w:line="360" w:lineRule="auto"/>
      </w:pPr>
      <w:r w:rsidRPr="00363D20">
        <w:t>Ovplyvňovanie rýchlosti chemických reakcií v</w:t>
      </w:r>
      <w:r>
        <w:t> </w:t>
      </w:r>
      <w:r w:rsidRPr="00363D20">
        <w:t>praxi</w:t>
      </w:r>
      <w:r>
        <w:t xml:space="preserve"> – 1VH</w:t>
      </w:r>
    </w:p>
    <w:p w:rsidR="00D057FB" w:rsidRPr="00363D20" w:rsidRDefault="00D057FB" w:rsidP="00D057FB">
      <w:pPr>
        <w:spacing w:line="360" w:lineRule="auto"/>
      </w:pPr>
      <w:r w:rsidRPr="00363D20">
        <w:t>Riešime úlohy, bádame a hľadáme súvislosti</w:t>
      </w:r>
      <w:r>
        <w:t xml:space="preserve"> – 1VH</w:t>
      </w:r>
    </w:p>
    <w:p w:rsidR="00D057FB" w:rsidRPr="00363D20" w:rsidRDefault="00D057FB" w:rsidP="00D057FB">
      <w:pPr>
        <w:spacing w:line="360" w:lineRule="auto"/>
      </w:pPr>
      <w:r w:rsidRPr="00363D20">
        <w:t>Zopakujeme si</w:t>
      </w:r>
      <w:r>
        <w:t xml:space="preserve"> – 1VH</w:t>
      </w:r>
    </w:p>
    <w:p w:rsidR="00D057FB" w:rsidRPr="00363D20" w:rsidRDefault="00D057FB" w:rsidP="00D057FB">
      <w:pPr>
        <w:spacing w:line="360" w:lineRule="auto"/>
      </w:pPr>
      <w:r w:rsidRPr="00363D20">
        <w:lastRenderedPageBreak/>
        <w:t>Kontrolná práca</w:t>
      </w:r>
      <w:r>
        <w:t xml:space="preserve"> – 1VH</w:t>
      </w:r>
    </w:p>
    <w:p w:rsidR="00D057FB" w:rsidRDefault="00D057FB" w:rsidP="00D057FB">
      <w:pPr>
        <w:jc w:val="both"/>
      </w:pPr>
    </w:p>
    <w:p w:rsidR="00D057FB" w:rsidRDefault="00D057FB" w:rsidP="00D057FB">
      <w:pPr>
        <w:pStyle w:val="slovanzoznam"/>
        <w:tabs>
          <w:tab w:val="clear" w:pos="360"/>
          <w:tab w:val="num" w:pos="432"/>
        </w:tabs>
        <w:spacing w:line="360" w:lineRule="auto"/>
        <w:ind w:left="0" w:firstLine="0"/>
        <w:rPr>
          <w:b/>
          <w:u w:val="single"/>
        </w:rPr>
      </w:pPr>
      <w:r>
        <w:rPr>
          <w:b/>
          <w:u w:val="single"/>
        </w:rPr>
        <w:t xml:space="preserve">Prierezové témy </w:t>
      </w:r>
      <w:r>
        <w:t xml:space="preserve"> </w:t>
      </w:r>
    </w:p>
    <w:p w:rsidR="00D057FB" w:rsidRDefault="00D057FB" w:rsidP="00D057FB">
      <w:pPr>
        <w:pStyle w:val="slovanzoznam"/>
        <w:tabs>
          <w:tab w:val="clear" w:pos="360"/>
          <w:tab w:val="left" w:pos="708"/>
        </w:tabs>
        <w:spacing w:line="360" w:lineRule="auto"/>
        <w:ind w:left="0" w:firstLine="0"/>
        <w:jc w:val="both"/>
        <w:rPr>
          <w:b/>
        </w:rPr>
      </w:pPr>
    </w:p>
    <w:p w:rsidR="00D057FB" w:rsidRPr="00DB0090" w:rsidRDefault="00D057FB" w:rsidP="00D057FB">
      <w:pPr>
        <w:pStyle w:val="slovanzoznam"/>
        <w:tabs>
          <w:tab w:val="clear" w:pos="360"/>
          <w:tab w:val="num" w:pos="432"/>
        </w:tabs>
        <w:spacing w:line="360" w:lineRule="auto"/>
        <w:ind w:left="0" w:firstLine="0"/>
        <w:rPr>
          <w:b/>
          <w:u w:val="single"/>
        </w:rPr>
      </w:pPr>
      <w:r w:rsidRPr="00DB0090">
        <w:t>Environmentálna výchova, Osobnostný a sociálny rozvoj, Tvorba projektu a prezentačné zručnosti, Multikultúrna výchova, Mediálna výchova, Ochrana života a zdravia</w:t>
      </w:r>
    </w:p>
    <w:p w:rsidR="00D057FB" w:rsidRDefault="00D057FB" w:rsidP="00D057FB"/>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E51287" w:rsidRDefault="00E51287" w:rsidP="00D057FB">
      <w:pPr>
        <w:widowControl w:val="0"/>
        <w:autoSpaceDE w:val="0"/>
        <w:autoSpaceDN w:val="0"/>
        <w:adjustRightInd w:val="0"/>
        <w:spacing w:line="360" w:lineRule="auto"/>
        <w:rPr>
          <w:rFonts w:ascii="Times New Roman Bold" w:eastAsia="Arial Unicode MS" w:hAnsi="Times New Roman Bold" w:cs="Times New Roman Bold"/>
          <w:b/>
          <w:color w:val="000000"/>
          <w:sz w:val="28"/>
          <w:szCs w:val="28"/>
        </w:rPr>
      </w:pPr>
    </w:p>
    <w:p w:rsidR="00D057FB" w:rsidRDefault="00D057FB" w:rsidP="00D057FB">
      <w:pPr>
        <w:spacing w:line="360" w:lineRule="auto"/>
        <w:rPr>
          <w:b/>
          <w:sz w:val="32"/>
          <w:szCs w:val="32"/>
        </w:rPr>
      </w:pPr>
    </w:p>
    <w:p w:rsidR="00D057FB" w:rsidRPr="00F775E6" w:rsidRDefault="00D057FB" w:rsidP="00D057FB">
      <w:pPr>
        <w:spacing w:line="360" w:lineRule="auto"/>
        <w:rPr>
          <w:b/>
          <w:sz w:val="32"/>
          <w:szCs w:val="32"/>
        </w:rPr>
      </w:pPr>
      <w:r w:rsidRPr="00F775E6">
        <w:rPr>
          <w:b/>
          <w:sz w:val="32"/>
          <w:szCs w:val="32"/>
        </w:rPr>
        <w:lastRenderedPageBreak/>
        <w:t xml:space="preserve">Učebné osnovy -  </w:t>
      </w:r>
      <w:r>
        <w:rPr>
          <w:b/>
          <w:sz w:val="32"/>
          <w:szCs w:val="32"/>
        </w:rPr>
        <w:t>biológia</w:t>
      </w:r>
      <w:r w:rsidRPr="00F775E6">
        <w:rPr>
          <w:b/>
          <w:sz w:val="32"/>
          <w:szCs w:val="32"/>
        </w:rPr>
        <w:t xml:space="preserve"> </w:t>
      </w:r>
      <w:r>
        <w:rPr>
          <w:b/>
          <w:sz w:val="32"/>
          <w:szCs w:val="32"/>
        </w:rPr>
        <w:t>7</w:t>
      </w:r>
      <w:r w:rsidRPr="00F775E6">
        <w:rPr>
          <w:b/>
          <w:sz w:val="32"/>
          <w:szCs w:val="32"/>
        </w:rPr>
        <w:t>. ročník  ZŠ</w:t>
      </w:r>
    </w:p>
    <w:p w:rsidR="00D057FB" w:rsidRPr="00C27CDA" w:rsidRDefault="00D057FB" w:rsidP="00D057FB">
      <w:pPr>
        <w:spacing w:line="360" w:lineRule="auto"/>
        <w:rPr>
          <w:b/>
        </w:rPr>
      </w:pPr>
      <w:r w:rsidRPr="00C27CDA">
        <w:rPr>
          <w:b/>
          <w:u w:val="single"/>
        </w:rPr>
        <w:t>Výchovno-vzdelávacie ciele a obsah vzdelávania</w:t>
      </w:r>
      <w:r w:rsidRPr="00C27CDA">
        <w:rPr>
          <w:b/>
        </w:rPr>
        <w:t>:</w:t>
      </w:r>
    </w:p>
    <w:p w:rsidR="00D057FB" w:rsidRPr="00C27CDA" w:rsidRDefault="00D057FB" w:rsidP="00D057FB">
      <w:pPr>
        <w:spacing w:line="360" w:lineRule="auto"/>
        <w:jc w:val="both"/>
      </w:pPr>
      <w:r w:rsidRPr="00C27CDA">
        <w:t xml:space="preserve"> sú v súlade s cieľmi a obsahovým a výkonovým štandardom vzdelávacieho štandardu pre vyučovací predmet biológia, schváleného ako súčasť ŠVP pre druhý stupeň základnej školy pod číslom  2015-5129/5980:2-10A0.</w:t>
      </w:r>
    </w:p>
    <w:p w:rsidR="00D057FB" w:rsidRPr="00C27CDA" w:rsidRDefault="00D057FB" w:rsidP="00D057FB">
      <w:pPr>
        <w:spacing w:line="360" w:lineRule="auto"/>
        <w:jc w:val="both"/>
      </w:pPr>
      <w:r w:rsidRPr="00C27CDA">
        <w:t> </w:t>
      </w:r>
      <w:r w:rsidRPr="00C27CDA">
        <w:rPr>
          <w:b/>
          <w:u w:val="single"/>
        </w:rPr>
        <w:t>Rozsah vyučovania predmetu</w:t>
      </w:r>
      <w:r w:rsidRPr="00C27CDA">
        <w:rPr>
          <w:b/>
        </w:rPr>
        <w:t>:</w:t>
      </w:r>
    </w:p>
    <w:p w:rsidR="00D057FB" w:rsidRPr="00C27CDA" w:rsidRDefault="00D057FB" w:rsidP="00D057FB">
      <w:r w:rsidRPr="00C27CDA">
        <w:t xml:space="preserve">2 vyučovacie hodiny týždenne -  66 vyučovacích hodín </w:t>
      </w:r>
      <w:r w:rsidRPr="00C27CDA">
        <w:rPr>
          <w:rtl/>
        </w:rPr>
        <w:t>)</w:t>
      </w:r>
      <w:r w:rsidRPr="00C27CDA">
        <w:t xml:space="preserve">VH) za školský rok </w:t>
      </w:r>
    </w:p>
    <w:p w:rsidR="00D057FB" w:rsidRPr="00C27CDA" w:rsidRDefault="00D057FB" w:rsidP="00D057FB"/>
    <w:p w:rsidR="00D057FB" w:rsidRDefault="00D057FB" w:rsidP="00D057FB">
      <w:pPr>
        <w:spacing w:line="360" w:lineRule="auto"/>
        <w:rPr>
          <w:b/>
          <w:bCs/>
          <w:i/>
          <w:color w:val="0070C0"/>
          <w:u w:val="single"/>
        </w:rPr>
      </w:pPr>
    </w:p>
    <w:p w:rsidR="00D057FB" w:rsidRPr="00C27CDA" w:rsidRDefault="00D057FB" w:rsidP="00D057FB">
      <w:pPr>
        <w:spacing w:line="360" w:lineRule="auto"/>
        <w:rPr>
          <w:b/>
          <w:i/>
          <w:color w:val="00B050"/>
          <w:u w:val="single"/>
        </w:rPr>
      </w:pPr>
      <w:r w:rsidRPr="00C27CDA">
        <w:rPr>
          <w:b/>
          <w:i/>
          <w:color w:val="00B050"/>
          <w:u w:val="single"/>
        </w:rPr>
        <w:t>Stavba a funkcie tela stavovcov – 16 VH</w:t>
      </w:r>
    </w:p>
    <w:p w:rsidR="00D057FB" w:rsidRPr="006712CD" w:rsidRDefault="00D057FB" w:rsidP="00D057FB">
      <w:pPr>
        <w:spacing w:line="360" w:lineRule="auto"/>
      </w:pPr>
      <w:r>
        <w:t>Pokyny na hodiny biológie – 1VH</w:t>
      </w:r>
    </w:p>
    <w:p w:rsidR="00D057FB" w:rsidRPr="006712CD" w:rsidRDefault="00D057FB" w:rsidP="00D057FB">
      <w:pPr>
        <w:spacing w:line="360" w:lineRule="auto"/>
      </w:pPr>
      <w:r w:rsidRPr="006712CD">
        <w:t>Povrch tela stavovcov</w:t>
      </w:r>
      <w:r>
        <w:t xml:space="preserve"> – 1VH</w:t>
      </w:r>
    </w:p>
    <w:p w:rsidR="00D057FB" w:rsidRPr="006712CD" w:rsidRDefault="00D057FB" w:rsidP="00D057FB">
      <w:pPr>
        <w:autoSpaceDE w:val="0"/>
        <w:autoSpaceDN w:val="0"/>
        <w:adjustRightInd w:val="0"/>
        <w:spacing w:line="360" w:lineRule="auto"/>
      </w:pPr>
      <w:r w:rsidRPr="006712CD">
        <w:t>Opor</w:t>
      </w:r>
      <w:r>
        <w:t>ná a pohybová sústava stavovcov – 1VH</w:t>
      </w:r>
    </w:p>
    <w:p w:rsidR="00D057FB" w:rsidRPr="006712CD" w:rsidRDefault="00D057FB" w:rsidP="00D057FB">
      <w:pPr>
        <w:autoSpaceDE w:val="0"/>
        <w:autoSpaceDN w:val="0"/>
        <w:adjustRightInd w:val="0"/>
        <w:spacing w:line="360" w:lineRule="auto"/>
      </w:pPr>
      <w:r w:rsidRPr="006712CD">
        <w:t>Tráviaca sústava stavovcov</w:t>
      </w:r>
      <w:r>
        <w:t xml:space="preserve"> – 1VH</w:t>
      </w:r>
    </w:p>
    <w:p w:rsidR="00D057FB" w:rsidRPr="006712CD" w:rsidRDefault="00D057FB" w:rsidP="00D057FB">
      <w:pPr>
        <w:autoSpaceDE w:val="0"/>
        <w:autoSpaceDN w:val="0"/>
        <w:adjustRightInd w:val="0"/>
        <w:spacing w:line="360" w:lineRule="auto"/>
      </w:pPr>
      <w:r w:rsidRPr="006712CD">
        <w:t>Dýchacia sústava stavovcov</w:t>
      </w:r>
      <w:r>
        <w:t xml:space="preserve"> – 1VH</w:t>
      </w:r>
    </w:p>
    <w:p w:rsidR="00D057FB" w:rsidRPr="006712CD" w:rsidRDefault="00D057FB" w:rsidP="00D057FB">
      <w:pPr>
        <w:autoSpaceDE w:val="0"/>
        <w:autoSpaceDN w:val="0"/>
        <w:adjustRightInd w:val="0"/>
        <w:spacing w:line="360" w:lineRule="auto"/>
      </w:pPr>
      <w:r w:rsidRPr="006712CD">
        <w:t>Obehová sústava stavovcov</w:t>
      </w:r>
      <w:r>
        <w:t xml:space="preserve"> – 1VH</w:t>
      </w:r>
    </w:p>
    <w:p w:rsidR="00D057FB" w:rsidRPr="006712CD" w:rsidRDefault="00D057FB" w:rsidP="00D057FB">
      <w:pPr>
        <w:autoSpaceDE w:val="0"/>
        <w:autoSpaceDN w:val="0"/>
        <w:adjustRightInd w:val="0"/>
        <w:spacing w:line="360" w:lineRule="auto"/>
      </w:pPr>
      <w:r w:rsidRPr="006712CD">
        <w:t>Močová sústava stavovcov</w:t>
      </w:r>
      <w:r>
        <w:t xml:space="preserve"> – 1VH</w:t>
      </w:r>
    </w:p>
    <w:p w:rsidR="00D057FB" w:rsidRPr="006712CD" w:rsidRDefault="00D057FB" w:rsidP="00D057FB">
      <w:pPr>
        <w:autoSpaceDE w:val="0"/>
        <w:autoSpaceDN w:val="0"/>
        <w:adjustRightInd w:val="0"/>
        <w:spacing w:line="360" w:lineRule="auto"/>
      </w:pPr>
      <w:r w:rsidRPr="006712CD">
        <w:t>Regulačné  sústavy stavovcov</w:t>
      </w:r>
      <w:r>
        <w:t xml:space="preserve"> – 1VH</w:t>
      </w:r>
    </w:p>
    <w:p w:rsidR="00D057FB" w:rsidRPr="006712CD" w:rsidRDefault="00D057FB" w:rsidP="00D057FB">
      <w:pPr>
        <w:spacing w:line="360" w:lineRule="auto"/>
      </w:pPr>
      <w:r w:rsidRPr="006712CD">
        <w:t>Test č. 1</w:t>
      </w:r>
      <w:r>
        <w:t xml:space="preserve"> – 1VH</w:t>
      </w:r>
    </w:p>
    <w:p w:rsidR="00D057FB" w:rsidRPr="006712CD" w:rsidRDefault="00D057FB" w:rsidP="00D057FB">
      <w:pPr>
        <w:autoSpaceDE w:val="0"/>
        <w:autoSpaceDN w:val="0"/>
        <w:adjustRightInd w:val="0"/>
        <w:spacing w:line="360" w:lineRule="auto"/>
      </w:pPr>
      <w:r w:rsidRPr="006712CD">
        <w:t>Zmyslové orgány stavovcov</w:t>
      </w:r>
      <w:r>
        <w:t xml:space="preserve"> – 1VH</w:t>
      </w:r>
    </w:p>
    <w:p w:rsidR="00D057FB" w:rsidRPr="006712CD" w:rsidRDefault="00D057FB" w:rsidP="00D057FB">
      <w:pPr>
        <w:autoSpaceDE w:val="0"/>
        <w:autoSpaceDN w:val="0"/>
        <w:adjustRightInd w:val="0"/>
        <w:spacing w:line="360" w:lineRule="auto"/>
      </w:pPr>
      <w:r w:rsidRPr="006712CD">
        <w:t>Rozmnožovacia sústava stavovcov</w:t>
      </w:r>
      <w:r>
        <w:t xml:space="preserve"> – 1VH</w:t>
      </w:r>
    </w:p>
    <w:p w:rsidR="00D057FB" w:rsidRPr="006712CD" w:rsidRDefault="00D057FB" w:rsidP="00D057FB">
      <w:pPr>
        <w:autoSpaceDE w:val="0"/>
        <w:autoSpaceDN w:val="0"/>
        <w:adjustRightInd w:val="0"/>
        <w:spacing w:line="360" w:lineRule="auto"/>
      </w:pPr>
      <w:r w:rsidRPr="006712CD">
        <w:t>Rozmnožovanie stavovcov</w:t>
      </w:r>
      <w:r>
        <w:t xml:space="preserve"> – 1VH</w:t>
      </w:r>
    </w:p>
    <w:p w:rsidR="00D057FB" w:rsidRPr="006712CD" w:rsidRDefault="00D057FB" w:rsidP="00D057FB">
      <w:pPr>
        <w:autoSpaceDE w:val="0"/>
        <w:autoSpaceDN w:val="0"/>
        <w:adjustRightInd w:val="0"/>
        <w:spacing w:line="360" w:lineRule="auto"/>
        <w:rPr>
          <w:b/>
        </w:rPr>
      </w:pPr>
      <w:r w:rsidRPr="006712CD">
        <w:t>Praktická aktivita č.1: Stavba vtáčieho vajca</w:t>
      </w:r>
      <w:r>
        <w:t xml:space="preserve"> – 1VH</w:t>
      </w:r>
    </w:p>
    <w:p w:rsidR="00D057FB" w:rsidRPr="006712CD" w:rsidRDefault="00D057FB" w:rsidP="00D057FB">
      <w:pPr>
        <w:autoSpaceDE w:val="0"/>
        <w:autoSpaceDN w:val="0"/>
        <w:adjustRightInd w:val="0"/>
        <w:spacing w:line="360" w:lineRule="auto"/>
      </w:pPr>
      <w:r w:rsidRPr="006712CD">
        <w:t>Životné prejavy a správanie stavovcov</w:t>
      </w:r>
      <w:r>
        <w:t xml:space="preserve"> – 1VH</w:t>
      </w:r>
    </w:p>
    <w:p w:rsidR="00D057FB" w:rsidRPr="006712CD" w:rsidRDefault="00D057FB" w:rsidP="00D057FB">
      <w:pPr>
        <w:autoSpaceDE w:val="0"/>
        <w:autoSpaceDN w:val="0"/>
        <w:adjustRightInd w:val="0"/>
        <w:spacing w:line="360" w:lineRule="auto"/>
      </w:pPr>
      <w:r w:rsidRPr="006712CD">
        <w:t>Význam stavovcov v prírode a pre človeka. Ochrana stavovcov</w:t>
      </w:r>
      <w:r>
        <w:t xml:space="preserve"> – 1VH</w:t>
      </w:r>
    </w:p>
    <w:p w:rsidR="00D057FB" w:rsidRDefault="00D057FB" w:rsidP="00D057FB">
      <w:pPr>
        <w:spacing w:line="360" w:lineRule="auto"/>
      </w:pPr>
      <w:r w:rsidRPr="006712CD">
        <w:t>Projekt č. 1</w:t>
      </w:r>
      <w:r>
        <w:t xml:space="preserve"> – 1VH</w:t>
      </w:r>
    </w:p>
    <w:p w:rsidR="00D057FB" w:rsidRPr="006712CD" w:rsidRDefault="00D057FB" w:rsidP="00D057FB">
      <w:pPr>
        <w:spacing w:line="360" w:lineRule="auto"/>
      </w:pPr>
    </w:p>
    <w:p w:rsidR="00D057FB" w:rsidRPr="00C27CDA" w:rsidRDefault="00D057FB" w:rsidP="00D057FB">
      <w:pPr>
        <w:spacing w:line="360" w:lineRule="auto"/>
        <w:rPr>
          <w:b/>
          <w:i/>
          <w:color w:val="00B050"/>
          <w:u w:val="single"/>
        </w:rPr>
      </w:pPr>
      <w:r w:rsidRPr="00C27CDA">
        <w:rPr>
          <w:b/>
          <w:i/>
          <w:color w:val="00B050"/>
          <w:u w:val="single"/>
        </w:rPr>
        <w:t>Človek a jeho telo – 50 VH</w:t>
      </w:r>
    </w:p>
    <w:p w:rsidR="00D057FB" w:rsidRPr="006712CD" w:rsidRDefault="00D057FB" w:rsidP="00D057FB">
      <w:pPr>
        <w:spacing w:line="360" w:lineRule="auto"/>
      </w:pPr>
      <w:r w:rsidRPr="006712CD">
        <w:t>Ľudský organizmus a ľudské spoločenstvo</w:t>
      </w:r>
      <w:r>
        <w:t xml:space="preserve"> – 1VH</w:t>
      </w:r>
    </w:p>
    <w:p w:rsidR="00D057FB" w:rsidRPr="006712CD" w:rsidRDefault="00D057FB" w:rsidP="00D057FB">
      <w:pPr>
        <w:spacing w:line="360" w:lineRule="auto"/>
      </w:pPr>
      <w:r w:rsidRPr="006712CD">
        <w:t>Telo ako celok</w:t>
      </w:r>
      <w:r>
        <w:t xml:space="preserve"> – 1VH</w:t>
      </w:r>
    </w:p>
    <w:p w:rsidR="00D057FB" w:rsidRPr="006712CD" w:rsidRDefault="00D057FB" w:rsidP="00D057FB">
      <w:pPr>
        <w:spacing w:line="360" w:lineRule="auto"/>
      </w:pPr>
      <w:r w:rsidRPr="006712CD">
        <w:t xml:space="preserve">Povrch tela – koža </w:t>
      </w:r>
      <w:r>
        <w:t>– 1VH</w:t>
      </w:r>
    </w:p>
    <w:p w:rsidR="00D057FB" w:rsidRPr="006712CD" w:rsidRDefault="00D057FB" w:rsidP="00D057FB">
      <w:pPr>
        <w:spacing w:line="360" w:lineRule="auto"/>
      </w:pPr>
      <w:r w:rsidRPr="006712CD">
        <w:t>Starostlivosť o kožu a jej význam</w:t>
      </w:r>
      <w:r>
        <w:t xml:space="preserve"> – 1VH</w:t>
      </w:r>
    </w:p>
    <w:p w:rsidR="00D057FB" w:rsidRPr="006712CD" w:rsidRDefault="00D057FB" w:rsidP="00D057FB">
      <w:pPr>
        <w:spacing w:line="360" w:lineRule="auto"/>
      </w:pPr>
      <w:r w:rsidRPr="006712CD">
        <w:t>Test č. 2</w:t>
      </w:r>
      <w:r>
        <w:t xml:space="preserve"> – 1VH</w:t>
      </w:r>
    </w:p>
    <w:p w:rsidR="00D057FB" w:rsidRPr="006712CD" w:rsidRDefault="00D057FB" w:rsidP="00D057FB">
      <w:pPr>
        <w:autoSpaceDE w:val="0"/>
        <w:autoSpaceDN w:val="0"/>
        <w:adjustRightInd w:val="0"/>
        <w:spacing w:line="360" w:lineRule="auto"/>
      </w:pPr>
      <w:r w:rsidRPr="006712CD">
        <w:t xml:space="preserve">Oporná a pohybová sústava – kosti </w:t>
      </w:r>
      <w:r>
        <w:t xml:space="preserve"> – 1VH</w:t>
      </w:r>
    </w:p>
    <w:p w:rsidR="00D057FB" w:rsidRPr="006712CD" w:rsidRDefault="00D057FB" w:rsidP="00D057FB">
      <w:pPr>
        <w:autoSpaceDE w:val="0"/>
        <w:autoSpaceDN w:val="0"/>
        <w:adjustRightInd w:val="0"/>
        <w:spacing w:line="360" w:lineRule="auto"/>
      </w:pPr>
      <w:r w:rsidRPr="006712CD">
        <w:t>Oporná a pohybová sústava –</w:t>
      </w:r>
      <w:r>
        <w:t xml:space="preserve"> </w:t>
      </w:r>
      <w:r w:rsidRPr="006712CD">
        <w:t>kostra</w:t>
      </w:r>
      <w:r>
        <w:t xml:space="preserve"> – 1VH</w:t>
      </w:r>
    </w:p>
    <w:p w:rsidR="00D057FB" w:rsidRPr="006712CD" w:rsidRDefault="00D057FB" w:rsidP="00D057FB">
      <w:pPr>
        <w:autoSpaceDE w:val="0"/>
        <w:autoSpaceDN w:val="0"/>
        <w:adjustRightInd w:val="0"/>
        <w:spacing w:line="360" w:lineRule="auto"/>
      </w:pPr>
      <w:r w:rsidRPr="006712CD">
        <w:t>Oporná a pohybová sústava –</w:t>
      </w:r>
      <w:r>
        <w:t xml:space="preserve"> </w:t>
      </w:r>
      <w:r w:rsidRPr="006712CD">
        <w:t>kostra končatín</w:t>
      </w:r>
      <w:r>
        <w:t xml:space="preserve"> – 1VH</w:t>
      </w:r>
    </w:p>
    <w:p w:rsidR="00D057FB" w:rsidRPr="006712CD" w:rsidRDefault="00D057FB" w:rsidP="00D057FB">
      <w:pPr>
        <w:autoSpaceDE w:val="0"/>
        <w:autoSpaceDN w:val="0"/>
        <w:adjustRightInd w:val="0"/>
        <w:spacing w:line="360" w:lineRule="auto"/>
      </w:pPr>
      <w:r w:rsidRPr="006712CD">
        <w:t>Svaly</w:t>
      </w:r>
      <w:r>
        <w:t xml:space="preserve"> – 1VH</w:t>
      </w:r>
    </w:p>
    <w:p w:rsidR="00D057FB" w:rsidRPr="006712CD" w:rsidRDefault="00D057FB" w:rsidP="00D057FB">
      <w:pPr>
        <w:autoSpaceDE w:val="0"/>
        <w:autoSpaceDN w:val="0"/>
        <w:adjustRightInd w:val="0"/>
        <w:spacing w:line="360" w:lineRule="auto"/>
      </w:pPr>
      <w:r w:rsidRPr="006712CD">
        <w:t>Svaly človeka</w:t>
      </w:r>
      <w:r>
        <w:t xml:space="preserve"> – 1VH</w:t>
      </w:r>
    </w:p>
    <w:p w:rsidR="00D057FB" w:rsidRPr="006712CD" w:rsidRDefault="00D057FB" w:rsidP="00D057FB">
      <w:pPr>
        <w:spacing w:line="360" w:lineRule="auto"/>
      </w:pPr>
      <w:r w:rsidRPr="006712CD">
        <w:t>Starostlivosť o opornú a pohybovú sústavu a jej význam</w:t>
      </w:r>
      <w:r>
        <w:t xml:space="preserve"> – 1VH</w:t>
      </w:r>
    </w:p>
    <w:p w:rsidR="00D057FB" w:rsidRPr="006712CD" w:rsidRDefault="00D057FB" w:rsidP="00D057FB">
      <w:pPr>
        <w:spacing w:line="360" w:lineRule="auto"/>
      </w:pPr>
      <w:r w:rsidRPr="006712CD">
        <w:t>Poškodenia a poranenia kostí  a svalov. Prvá pomoc</w:t>
      </w:r>
      <w:r>
        <w:t xml:space="preserve"> – 1VH</w:t>
      </w:r>
    </w:p>
    <w:p w:rsidR="00D057FB" w:rsidRPr="006712CD" w:rsidRDefault="00D057FB" w:rsidP="00D057FB">
      <w:pPr>
        <w:spacing w:line="360" w:lineRule="auto"/>
      </w:pPr>
      <w:r w:rsidRPr="006712CD">
        <w:t>Tráviaca sústava</w:t>
      </w:r>
      <w:r>
        <w:t xml:space="preserve"> – 1VH</w:t>
      </w:r>
    </w:p>
    <w:p w:rsidR="00D057FB" w:rsidRPr="006712CD" w:rsidRDefault="00D057FB" w:rsidP="00D057FB">
      <w:pPr>
        <w:autoSpaceDE w:val="0"/>
        <w:autoSpaceDN w:val="0"/>
        <w:adjustRightInd w:val="0"/>
        <w:spacing w:line="360" w:lineRule="auto"/>
        <w:jc w:val="both"/>
      </w:pPr>
      <w:r w:rsidRPr="006712CD">
        <w:t>Zložky potravy</w:t>
      </w:r>
      <w:r>
        <w:t xml:space="preserve"> – 1VH</w:t>
      </w:r>
    </w:p>
    <w:p w:rsidR="00D057FB" w:rsidRPr="006712CD" w:rsidRDefault="00D057FB" w:rsidP="00D057FB">
      <w:pPr>
        <w:spacing w:line="360" w:lineRule="auto"/>
      </w:pPr>
      <w:r w:rsidRPr="006712CD">
        <w:t>Využitie potravy a premena látok</w:t>
      </w:r>
      <w:r>
        <w:t xml:space="preserve"> – 1VH</w:t>
      </w:r>
    </w:p>
    <w:p w:rsidR="00D057FB" w:rsidRPr="006712CD" w:rsidRDefault="00D057FB" w:rsidP="00D057FB">
      <w:pPr>
        <w:autoSpaceDE w:val="0"/>
        <w:autoSpaceDN w:val="0"/>
        <w:adjustRightInd w:val="0"/>
        <w:spacing w:line="360" w:lineRule="auto"/>
      </w:pPr>
      <w:r w:rsidRPr="006712CD">
        <w:t>Zásady správnej výživy. Poškodenie a ochrana tráviacej sústavy</w:t>
      </w:r>
      <w:r>
        <w:t xml:space="preserve"> – 1VH</w:t>
      </w:r>
    </w:p>
    <w:p w:rsidR="00D057FB" w:rsidRPr="006712CD" w:rsidRDefault="00D057FB" w:rsidP="00D057FB">
      <w:pPr>
        <w:autoSpaceDE w:val="0"/>
        <w:autoSpaceDN w:val="0"/>
        <w:adjustRightInd w:val="0"/>
        <w:spacing w:line="360" w:lineRule="auto"/>
      </w:pPr>
      <w:r w:rsidRPr="006712CD">
        <w:t>Starostlivosť o tráviacu sústavu a jej význam</w:t>
      </w:r>
      <w:r>
        <w:t xml:space="preserve"> – 1VH</w:t>
      </w:r>
    </w:p>
    <w:p w:rsidR="00D057FB" w:rsidRPr="006712CD" w:rsidRDefault="00D057FB" w:rsidP="00D057FB">
      <w:pPr>
        <w:autoSpaceDE w:val="0"/>
        <w:autoSpaceDN w:val="0"/>
        <w:adjustRightInd w:val="0"/>
        <w:spacing w:line="360" w:lineRule="auto"/>
        <w:jc w:val="both"/>
      </w:pPr>
      <w:r w:rsidRPr="006712CD">
        <w:t>Test č. 3</w:t>
      </w:r>
      <w:r>
        <w:t xml:space="preserve"> – 1VH</w:t>
      </w:r>
    </w:p>
    <w:p w:rsidR="00D057FB" w:rsidRPr="006712CD" w:rsidRDefault="00D057FB" w:rsidP="00D057FB">
      <w:pPr>
        <w:autoSpaceDE w:val="0"/>
        <w:autoSpaceDN w:val="0"/>
        <w:adjustRightInd w:val="0"/>
        <w:spacing w:line="360" w:lineRule="auto"/>
      </w:pPr>
      <w:r w:rsidRPr="006712CD">
        <w:t>Dýchacia sústava</w:t>
      </w:r>
      <w:r>
        <w:t xml:space="preserve"> – 1VH</w:t>
      </w:r>
    </w:p>
    <w:p w:rsidR="00D057FB" w:rsidRPr="006712CD" w:rsidRDefault="00D057FB" w:rsidP="00D057FB">
      <w:pPr>
        <w:autoSpaceDE w:val="0"/>
        <w:autoSpaceDN w:val="0"/>
        <w:adjustRightInd w:val="0"/>
        <w:spacing w:line="360" w:lineRule="auto"/>
      </w:pPr>
      <w:r w:rsidRPr="006712CD">
        <w:t>Dýchanie</w:t>
      </w:r>
      <w:r>
        <w:t xml:space="preserve"> – 1VH</w:t>
      </w:r>
    </w:p>
    <w:p w:rsidR="00D057FB" w:rsidRPr="006712CD" w:rsidRDefault="00D057FB" w:rsidP="00D057FB">
      <w:pPr>
        <w:autoSpaceDE w:val="0"/>
        <w:autoSpaceDN w:val="0"/>
        <w:adjustRightInd w:val="0"/>
        <w:spacing w:line="360" w:lineRule="auto"/>
      </w:pPr>
      <w:r w:rsidRPr="006712CD">
        <w:t>Škodlivé vplyvy na dýchaciu sústavu</w:t>
      </w:r>
      <w:r>
        <w:t xml:space="preserve"> – 1VH</w:t>
      </w:r>
    </w:p>
    <w:p w:rsidR="00D057FB" w:rsidRPr="006712CD" w:rsidRDefault="00D057FB" w:rsidP="00D057FB">
      <w:pPr>
        <w:autoSpaceDE w:val="0"/>
        <w:autoSpaceDN w:val="0"/>
        <w:adjustRightInd w:val="0"/>
        <w:spacing w:line="360" w:lineRule="auto"/>
      </w:pPr>
      <w:r w:rsidRPr="006712CD">
        <w:t>Zásady prvej pomoci pri ohrození životných funkcií</w:t>
      </w:r>
      <w:r>
        <w:t xml:space="preserve"> – 1VH</w:t>
      </w:r>
    </w:p>
    <w:p w:rsidR="00D057FB" w:rsidRPr="006712CD" w:rsidRDefault="00D057FB" w:rsidP="00D057FB">
      <w:pPr>
        <w:autoSpaceDE w:val="0"/>
        <w:autoSpaceDN w:val="0"/>
        <w:adjustRightInd w:val="0"/>
        <w:spacing w:line="360" w:lineRule="auto"/>
      </w:pPr>
      <w:r w:rsidRPr="006712CD">
        <w:t>Starostlivosť o dýchaciu sústavu a jej význam</w:t>
      </w:r>
    </w:p>
    <w:p w:rsidR="00D057FB" w:rsidRPr="006712CD" w:rsidRDefault="00D057FB" w:rsidP="00D057FB">
      <w:pPr>
        <w:autoSpaceDE w:val="0"/>
        <w:autoSpaceDN w:val="0"/>
        <w:adjustRightInd w:val="0"/>
        <w:spacing w:line="360" w:lineRule="auto"/>
      </w:pPr>
      <w:r w:rsidRPr="006712CD">
        <w:lastRenderedPageBreak/>
        <w:t>Obehová sústava – krv</w:t>
      </w:r>
      <w:r>
        <w:t xml:space="preserve"> – 1VH</w:t>
      </w:r>
    </w:p>
    <w:p w:rsidR="00D057FB" w:rsidRPr="006712CD" w:rsidRDefault="00D057FB" w:rsidP="00D057FB">
      <w:pPr>
        <w:autoSpaceDE w:val="0"/>
        <w:autoSpaceDN w:val="0"/>
        <w:adjustRightInd w:val="0"/>
        <w:spacing w:line="360" w:lineRule="auto"/>
      </w:pPr>
      <w:r w:rsidRPr="006712CD">
        <w:t>Srdce</w:t>
      </w:r>
      <w:r>
        <w:t xml:space="preserve"> – 1VH</w:t>
      </w:r>
    </w:p>
    <w:p w:rsidR="00D057FB" w:rsidRPr="006712CD" w:rsidRDefault="00D057FB" w:rsidP="00D057FB">
      <w:pPr>
        <w:autoSpaceDE w:val="0"/>
        <w:autoSpaceDN w:val="0"/>
        <w:adjustRightInd w:val="0"/>
        <w:spacing w:line="360" w:lineRule="auto"/>
      </w:pPr>
      <w:r w:rsidRPr="006712CD">
        <w:t>Cievy</w:t>
      </w:r>
      <w:r>
        <w:t xml:space="preserve"> – 1VH</w:t>
      </w:r>
    </w:p>
    <w:p w:rsidR="00D057FB" w:rsidRPr="006712CD" w:rsidRDefault="00D057FB" w:rsidP="00D057FB">
      <w:pPr>
        <w:autoSpaceDE w:val="0"/>
        <w:autoSpaceDN w:val="0"/>
        <w:adjustRightInd w:val="0"/>
        <w:spacing w:line="360" w:lineRule="auto"/>
      </w:pPr>
      <w:r w:rsidRPr="006712CD">
        <w:t xml:space="preserve">Poškodenia a ochrana  obehovej </w:t>
      </w:r>
      <w:r>
        <w:t>sústavy – 1VH</w:t>
      </w:r>
    </w:p>
    <w:p w:rsidR="00D057FB" w:rsidRPr="006712CD" w:rsidRDefault="00D057FB" w:rsidP="00D057FB">
      <w:pPr>
        <w:spacing w:line="360" w:lineRule="auto"/>
      </w:pPr>
      <w:r w:rsidRPr="006712CD">
        <w:t>Zásady prvej pomoci pri krvácaní. Starostlivosť o obehovú sústavu</w:t>
      </w:r>
      <w:r>
        <w:t xml:space="preserve"> – 1VH</w:t>
      </w:r>
    </w:p>
    <w:p w:rsidR="00D057FB" w:rsidRPr="006712CD" w:rsidRDefault="00D057FB" w:rsidP="00D057FB">
      <w:pPr>
        <w:autoSpaceDE w:val="0"/>
        <w:autoSpaceDN w:val="0"/>
        <w:adjustRightInd w:val="0"/>
        <w:spacing w:line="360" w:lineRule="auto"/>
        <w:rPr>
          <w:b/>
        </w:rPr>
      </w:pPr>
      <w:r w:rsidRPr="004C3825">
        <w:t>Praktická aktivita č. 2: Vonkajšie prejavy činnosti srdca a prejavy dýchania</w:t>
      </w:r>
      <w:r>
        <w:rPr>
          <w:b/>
        </w:rPr>
        <w:t xml:space="preserve"> </w:t>
      </w:r>
      <w:r>
        <w:t>– 1VH</w:t>
      </w:r>
    </w:p>
    <w:p w:rsidR="00D057FB" w:rsidRPr="006712CD" w:rsidRDefault="00D057FB" w:rsidP="00D057FB">
      <w:pPr>
        <w:autoSpaceDE w:val="0"/>
        <w:autoSpaceDN w:val="0"/>
        <w:adjustRightInd w:val="0"/>
        <w:spacing w:line="360" w:lineRule="auto"/>
      </w:pPr>
      <w:r w:rsidRPr="006712CD">
        <w:t>Vylučovanie a močová sústava</w:t>
      </w:r>
      <w:r>
        <w:t xml:space="preserve"> – 1VH</w:t>
      </w:r>
    </w:p>
    <w:p w:rsidR="00D057FB" w:rsidRPr="006712CD" w:rsidRDefault="00D057FB" w:rsidP="00D057FB">
      <w:pPr>
        <w:spacing w:line="360" w:lineRule="auto"/>
      </w:pPr>
      <w:r w:rsidRPr="006712CD">
        <w:t>Test č. 4</w:t>
      </w:r>
      <w:r>
        <w:t xml:space="preserve"> – 1VH</w:t>
      </w:r>
    </w:p>
    <w:p w:rsidR="00D057FB" w:rsidRPr="006712CD" w:rsidRDefault="00D057FB" w:rsidP="00D057FB">
      <w:pPr>
        <w:autoSpaceDE w:val="0"/>
        <w:autoSpaceDN w:val="0"/>
        <w:adjustRightInd w:val="0"/>
        <w:spacing w:line="360" w:lineRule="auto"/>
      </w:pPr>
      <w:r>
        <w:t>Regulačné sústavy – 1VH</w:t>
      </w:r>
    </w:p>
    <w:p w:rsidR="00D057FB" w:rsidRPr="006712CD" w:rsidRDefault="00D057FB" w:rsidP="00D057FB">
      <w:pPr>
        <w:autoSpaceDE w:val="0"/>
        <w:autoSpaceDN w:val="0"/>
        <w:adjustRightInd w:val="0"/>
        <w:spacing w:line="360" w:lineRule="auto"/>
      </w:pPr>
      <w:r w:rsidRPr="006712CD">
        <w:t>Hormonálna sústava</w:t>
      </w:r>
      <w:r>
        <w:t xml:space="preserve"> – 1VH</w:t>
      </w:r>
    </w:p>
    <w:p w:rsidR="00D057FB" w:rsidRPr="006712CD" w:rsidRDefault="00D057FB" w:rsidP="00D057FB">
      <w:pPr>
        <w:autoSpaceDE w:val="0"/>
        <w:autoSpaceDN w:val="0"/>
        <w:adjustRightInd w:val="0"/>
        <w:spacing w:line="360" w:lineRule="auto"/>
      </w:pPr>
      <w:r w:rsidRPr="006712CD">
        <w:t>Nervová sústava</w:t>
      </w:r>
      <w:r>
        <w:t xml:space="preserve"> – 1VH</w:t>
      </w:r>
    </w:p>
    <w:p w:rsidR="00D057FB" w:rsidRPr="006712CD" w:rsidRDefault="00D057FB" w:rsidP="00D057FB">
      <w:pPr>
        <w:spacing w:line="360" w:lineRule="auto"/>
      </w:pPr>
      <w:r w:rsidRPr="006712CD">
        <w:t xml:space="preserve">Zmysly a zmyslové orgány. Čuch. Chuť. Hmat </w:t>
      </w:r>
      <w:r>
        <w:t>– 1VH</w:t>
      </w:r>
    </w:p>
    <w:p w:rsidR="00D057FB" w:rsidRPr="006712CD" w:rsidRDefault="00D057FB" w:rsidP="00D057FB">
      <w:pPr>
        <w:autoSpaceDE w:val="0"/>
        <w:autoSpaceDN w:val="0"/>
        <w:adjustRightInd w:val="0"/>
        <w:spacing w:line="360" w:lineRule="auto"/>
      </w:pPr>
      <w:r>
        <w:t>Zrak a sluch – 1VH</w:t>
      </w:r>
    </w:p>
    <w:p w:rsidR="00D057FB" w:rsidRPr="006712CD" w:rsidRDefault="00D057FB" w:rsidP="00D057FB">
      <w:pPr>
        <w:spacing w:line="360" w:lineRule="auto"/>
      </w:pPr>
      <w:r w:rsidRPr="006712CD">
        <w:t xml:space="preserve">Poškodenia a hygiena zraku a sluchu </w:t>
      </w:r>
      <w:r>
        <w:t>– 1VH</w:t>
      </w:r>
    </w:p>
    <w:p w:rsidR="00D057FB" w:rsidRPr="006712CD" w:rsidRDefault="00D057FB" w:rsidP="00D057FB">
      <w:pPr>
        <w:spacing w:line="360" w:lineRule="auto"/>
      </w:pPr>
      <w:r w:rsidRPr="006712CD">
        <w:t>Vyššia nervová činnosť</w:t>
      </w:r>
      <w:r>
        <w:t xml:space="preserve"> – 1VH</w:t>
      </w:r>
    </w:p>
    <w:p w:rsidR="00D057FB" w:rsidRPr="006712CD" w:rsidRDefault="00D057FB" w:rsidP="00D057FB">
      <w:pPr>
        <w:autoSpaceDE w:val="0"/>
        <w:autoSpaceDN w:val="0"/>
        <w:adjustRightInd w:val="0"/>
        <w:spacing w:line="360" w:lineRule="auto"/>
      </w:pPr>
      <w:r w:rsidRPr="006712CD">
        <w:t>Zásady prvej pomoci pri poranení mozgu a</w:t>
      </w:r>
      <w:r>
        <w:t> </w:t>
      </w:r>
      <w:r w:rsidRPr="006712CD">
        <w:t>miechy</w:t>
      </w:r>
      <w:r>
        <w:t xml:space="preserve"> – 1VH</w:t>
      </w:r>
    </w:p>
    <w:p w:rsidR="00D057FB" w:rsidRPr="006712CD" w:rsidRDefault="00D057FB" w:rsidP="00D057FB">
      <w:pPr>
        <w:tabs>
          <w:tab w:val="left" w:pos="6300"/>
        </w:tabs>
        <w:spacing w:line="360" w:lineRule="auto"/>
      </w:pPr>
      <w:r w:rsidRPr="006712CD">
        <w:t>Starostlivosť o nervovú sústavu. Význam nervovej sústavy</w:t>
      </w:r>
      <w:r>
        <w:t xml:space="preserve"> – 1VH</w:t>
      </w:r>
    </w:p>
    <w:p w:rsidR="00D057FB" w:rsidRPr="006712CD" w:rsidRDefault="00D057FB" w:rsidP="00D057FB">
      <w:pPr>
        <w:autoSpaceDE w:val="0"/>
        <w:autoSpaceDN w:val="0"/>
        <w:adjustRightInd w:val="0"/>
        <w:spacing w:line="360" w:lineRule="auto"/>
      </w:pPr>
      <w:r w:rsidRPr="006712CD">
        <w:t>Rozmnožovacia sústava</w:t>
      </w:r>
      <w:r>
        <w:t xml:space="preserve"> – 1VH</w:t>
      </w:r>
    </w:p>
    <w:p w:rsidR="00D057FB" w:rsidRPr="006712CD" w:rsidRDefault="00D057FB" w:rsidP="00D057FB">
      <w:pPr>
        <w:spacing w:line="360" w:lineRule="auto"/>
      </w:pPr>
      <w:r w:rsidRPr="006712CD">
        <w:t>Vývin jedinca</w:t>
      </w:r>
      <w:r>
        <w:t xml:space="preserve"> – 1VH</w:t>
      </w:r>
    </w:p>
    <w:p w:rsidR="00D057FB" w:rsidRPr="006712CD" w:rsidRDefault="00D057FB" w:rsidP="00D057FB">
      <w:pPr>
        <w:spacing w:line="360" w:lineRule="auto"/>
      </w:pPr>
      <w:r w:rsidRPr="006712CD">
        <w:t>Intímna hygiena a pohlavné choroby. Partnerské vzťahy, rodina</w:t>
      </w:r>
      <w:r>
        <w:t xml:space="preserve"> – 1VH</w:t>
      </w:r>
    </w:p>
    <w:p w:rsidR="00D057FB" w:rsidRPr="006712CD" w:rsidRDefault="00D057FB" w:rsidP="00D057FB">
      <w:pPr>
        <w:spacing w:line="360" w:lineRule="auto"/>
      </w:pPr>
      <w:r w:rsidRPr="006712CD">
        <w:t>Test č. 5</w:t>
      </w:r>
      <w:r>
        <w:t xml:space="preserve"> – 1VH</w:t>
      </w:r>
    </w:p>
    <w:p w:rsidR="00D057FB" w:rsidRPr="006712CD" w:rsidRDefault="00D057FB" w:rsidP="00D057FB">
      <w:pPr>
        <w:autoSpaceDE w:val="0"/>
        <w:autoSpaceDN w:val="0"/>
        <w:adjustRightInd w:val="0"/>
        <w:spacing w:line="360" w:lineRule="auto"/>
      </w:pPr>
      <w:r w:rsidRPr="006712CD">
        <w:t>Vonk</w:t>
      </w:r>
      <w:r>
        <w:t>ajšie vplyvy na ľudské zdravie – 1VH</w:t>
      </w:r>
    </w:p>
    <w:p w:rsidR="00D057FB" w:rsidRPr="006712CD" w:rsidRDefault="00D057FB" w:rsidP="00D057FB">
      <w:pPr>
        <w:spacing w:line="360" w:lineRule="auto"/>
      </w:pPr>
      <w:r w:rsidRPr="006712CD">
        <w:t>Vplyv návykových látok na zdravie človeka</w:t>
      </w:r>
      <w:r>
        <w:t xml:space="preserve"> – 1VH</w:t>
      </w:r>
    </w:p>
    <w:p w:rsidR="00D057FB" w:rsidRPr="006712CD" w:rsidRDefault="00D057FB" w:rsidP="00D057FB">
      <w:pPr>
        <w:spacing w:line="360" w:lineRule="auto"/>
      </w:pPr>
      <w:r w:rsidRPr="006712CD">
        <w:t>Vnútorné vplyvy na ľudské zdravie</w:t>
      </w:r>
      <w:r>
        <w:t xml:space="preserve"> – 1VH</w:t>
      </w:r>
    </w:p>
    <w:p w:rsidR="00D057FB" w:rsidRPr="006712CD" w:rsidRDefault="00D057FB" w:rsidP="00D057FB">
      <w:pPr>
        <w:spacing w:line="360" w:lineRule="auto"/>
      </w:pPr>
      <w:r w:rsidRPr="006712CD">
        <w:t>Životný štýl – zdravý spôsob života.</w:t>
      </w:r>
      <w:r>
        <w:t xml:space="preserve"> Schopnosti a osobnosti človeka – 1VH</w:t>
      </w:r>
    </w:p>
    <w:p w:rsidR="00D057FB" w:rsidRPr="006712CD" w:rsidRDefault="00D057FB" w:rsidP="00D057FB">
      <w:pPr>
        <w:spacing w:line="360" w:lineRule="auto"/>
      </w:pPr>
      <w:r w:rsidRPr="006712CD">
        <w:lastRenderedPageBreak/>
        <w:t>Projekt č. 2</w:t>
      </w:r>
      <w:r>
        <w:t xml:space="preserve"> – 1VH</w:t>
      </w:r>
    </w:p>
    <w:p w:rsidR="00D057FB" w:rsidRDefault="00D057FB" w:rsidP="00D057FB">
      <w:pPr>
        <w:spacing w:line="360" w:lineRule="auto"/>
        <w:jc w:val="both"/>
      </w:pPr>
      <w:r w:rsidRPr="006712CD">
        <w:t>Záverečné opakovanie</w:t>
      </w:r>
      <w:r>
        <w:t xml:space="preserve"> – 1VH</w:t>
      </w:r>
    </w:p>
    <w:p w:rsidR="00D057FB" w:rsidRDefault="00D057FB" w:rsidP="00D057FB">
      <w:pPr>
        <w:pStyle w:val="slovanzoznam"/>
        <w:tabs>
          <w:tab w:val="clear" w:pos="360"/>
          <w:tab w:val="left" w:pos="708"/>
        </w:tabs>
        <w:spacing w:line="360" w:lineRule="auto"/>
        <w:ind w:left="0" w:firstLine="0"/>
        <w:jc w:val="both"/>
        <w:rPr>
          <w:b/>
        </w:rPr>
      </w:pPr>
    </w:p>
    <w:p w:rsidR="00D057FB" w:rsidRDefault="00D057FB" w:rsidP="00D057FB">
      <w:pPr>
        <w:pStyle w:val="slovanzoznam"/>
        <w:tabs>
          <w:tab w:val="clear" w:pos="360"/>
          <w:tab w:val="left" w:pos="708"/>
        </w:tabs>
        <w:spacing w:line="360" w:lineRule="auto"/>
        <w:ind w:left="0" w:firstLine="0"/>
        <w:jc w:val="both"/>
        <w:rPr>
          <w:b/>
        </w:rPr>
      </w:pPr>
    </w:p>
    <w:p w:rsidR="00D057FB" w:rsidRDefault="00D057FB" w:rsidP="00D057FB">
      <w:pPr>
        <w:pStyle w:val="slovanzoznam"/>
        <w:tabs>
          <w:tab w:val="clear" w:pos="360"/>
          <w:tab w:val="left" w:pos="708"/>
        </w:tabs>
        <w:spacing w:line="360" w:lineRule="auto"/>
        <w:ind w:left="0" w:firstLine="0"/>
        <w:jc w:val="both"/>
        <w:rPr>
          <w:b/>
        </w:rPr>
      </w:pPr>
    </w:p>
    <w:p w:rsidR="00D057FB" w:rsidRDefault="00D057FB" w:rsidP="00D057FB">
      <w:pPr>
        <w:pStyle w:val="slovanzoznam"/>
        <w:tabs>
          <w:tab w:val="clear" w:pos="360"/>
          <w:tab w:val="num" w:pos="432"/>
        </w:tabs>
        <w:spacing w:line="360" w:lineRule="auto"/>
        <w:ind w:left="0" w:firstLine="0"/>
        <w:rPr>
          <w:b/>
          <w:u w:val="single"/>
        </w:rPr>
      </w:pPr>
      <w:r>
        <w:rPr>
          <w:b/>
          <w:u w:val="single"/>
        </w:rPr>
        <w:t>Prierezové témy:</w:t>
      </w:r>
      <w:r w:rsidRPr="002772EC">
        <w:rPr>
          <w:b/>
          <w:u w:val="single"/>
        </w:rPr>
        <w:t xml:space="preserve"> </w:t>
      </w:r>
    </w:p>
    <w:p w:rsidR="00D057FB" w:rsidRPr="00D328A4" w:rsidRDefault="00D057FB" w:rsidP="00D057FB">
      <w:pPr>
        <w:pStyle w:val="slovanzoznam"/>
        <w:tabs>
          <w:tab w:val="clear" w:pos="360"/>
          <w:tab w:val="num" w:pos="432"/>
        </w:tabs>
        <w:spacing w:line="360" w:lineRule="auto"/>
        <w:ind w:left="0" w:firstLine="0"/>
        <w:rPr>
          <w:b/>
          <w:u w:val="single"/>
        </w:rPr>
      </w:pPr>
      <w:r w:rsidRPr="00DB0090">
        <w:t>Environmentálna výchova, Osobnostný a sociálny rozvoj, Tvorba projektu a prezentačné zručnosti, Multikultúrna výchova, Mediálna výchova, Ochrana života a zdravia</w:t>
      </w:r>
      <w:r>
        <w:t>)</w:t>
      </w:r>
    </w:p>
    <w:p w:rsidR="00D057FB" w:rsidRPr="00AA73C2" w:rsidRDefault="00D057FB" w:rsidP="00D057FB">
      <w:pPr>
        <w:jc w:val="both"/>
      </w:pPr>
    </w:p>
    <w:p w:rsidR="00D057FB" w:rsidRDefault="00D057FB" w:rsidP="00D057FB"/>
    <w:p w:rsidR="00D057FB" w:rsidRDefault="00D057FB" w:rsidP="00D057FB"/>
    <w:p w:rsidR="00D057FB" w:rsidRDefault="00D057FB" w:rsidP="00D057FB"/>
    <w:p w:rsidR="00D057FB" w:rsidRDefault="00D057FB" w:rsidP="00D057FB"/>
    <w:p w:rsidR="00D057FB" w:rsidRDefault="00D057FB" w:rsidP="00D057FB"/>
    <w:p w:rsidR="00D057FB" w:rsidRDefault="00D057FB"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E51287" w:rsidRDefault="00E51287" w:rsidP="00D057FB"/>
    <w:p w:rsidR="00D057FB" w:rsidRDefault="00D057FB" w:rsidP="00D057FB"/>
    <w:p w:rsidR="00D057FB" w:rsidRDefault="00D057FB" w:rsidP="00D057FB"/>
    <w:p w:rsidR="00D057FB" w:rsidRPr="00E61A3A" w:rsidRDefault="00D057FB" w:rsidP="00D057FB">
      <w:pPr>
        <w:jc w:val="center"/>
        <w:rPr>
          <w:b/>
          <w:sz w:val="36"/>
          <w:szCs w:val="36"/>
        </w:rPr>
      </w:pPr>
      <w:r w:rsidRPr="00E61A3A">
        <w:rPr>
          <w:b/>
          <w:sz w:val="36"/>
          <w:szCs w:val="36"/>
        </w:rPr>
        <w:t>Vzdelávacia oblasť</w:t>
      </w:r>
    </w:p>
    <w:p w:rsidR="00D057FB" w:rsidRPr="00B762A3" w:rsidRDefault="00D057FB" w:rsidP="00D057FB">
      <w:pPr>
        <w:rPr>
          <w:b/>
          <w:sz w:val="40"/>
          <w:szCs w:val="40"/>
        </w:rPr>
      </w:pPr>
    </w:p>
    <w:p w:rsidR="00D057FB" w:rsidRPr="00B762A3" w:rsidRDefault="00D057FB" w:rsidP="00D057FB">
      <w:pPr>
        <w:jc w:val="center"/>
        <w:rPr>
          <w:b/>
          <w:sz w:val="32"/>
          <w:szCs w:val="32"/>
        </w:rPr>
      </w:pPr>
    </w:p>
    <w:p w:rsidR="00D057FB" w:rsidRPr="00B762A3" w:rsidRDefault="00D057FB" w:rsidP="00D057FB">
      <w:pPr>
        <w:jc w:val="center"/>
        <w:rPr>
          <w:b/>
          <w:sz w:val="32"/>
          <w:szCs w:val="32"/>
        </w:rPr>
      </w:pPr>
    </w:p>
    <w:p w:rsidR="00D057FB" w:rsidRPr="00D87014" w:rsidRDefault="00D057FB" w:rsidP="00D057FB">
      <w:pPr>
        <w:jc w:val="center"/>
        <w:rPr>
          <w:b/>
          <w:sz w:val="36"/>
          <w:szCs w:val="36"/>
          <w:u w:val="single"/>
        </w:rPr>
      </w:pPr>
      <w:r w:rsidRPr="00D87014">
        <w:rPr>
          <w:b/>
          <w:sz w:val="36"/>
          <w:szCs w:val="36"/>
          <w:u w:val="single"/>
        </w:rPr>
        <w:t>Človek a spoločnosť</w:t>
      </w:r>
    </w:p>
    <w:p w:rsidR="00D057FB" w:rsidRDefault="00D057FB" w:rsidP="00D057FB">
      <w:pPr>
        <w:jc w:val="center"/>
        <w:rPr>
          <w:b/>
          <w:sz w:val="36"/>
          <w:szCs w:val="36"/>
        </w:rPr>
      </w:pPr>
    </w:p>
    <w:p w:rsidR="00D057FB" w:rsidRPr="00B762A3" w:rsidRDefault="00D057FB" w:rsidP="00D057FB">
      <w:pPr>
        <w:jc w:val="center"/>
        <w:rPr>
          <w:b/>
          <w:sz w:val="32"/>
          <w:szCs w:val="32"/>
        </w:rPr>
      </w:pPr>
    </w:p>
    <w:p w:rsidR="00D057FB" w:rsidRDefault="00D057FB" w:rsidP="00D057FB">
      <w:pPr>
        <w:spacing w:line="480" w:lineRule="auto"/>
        <w:jc w:val="center"/>
        <w:rPr>
          <w:b/>
          <w:sz w:val="32"/>
          <w:szCs w:val="32"/>
        </w:rPr>
      </w:pPr>
      <w:r>
        <w:rPr>
          <w:b/>
          <w:sz w:val="32"/>
          <w:szCs w:val="32"/>
        </w:rPr>
        <w:t>D</w:t>
      </w:r>
      <w:r w:rsidRPr="00356DCF">
        <w:rPr>
          <w:b/>
          <w:sz w:val="32"/>
          <w:szCs w:val="32"/>
        </w:rPr>
        <w:t>ejepis</w:t>
      </w:r>
    </w:p>
    <w:p w:rsidR="00D057FB" w:rsidRDefault="00D057FB" w:rsidP="00D057FB">
      <w:pPr>
        <w:spacing w:line="480" w:lineRule="auto"/>
        <w:jc w:val="center"/>
        <w:rPr>
          <w:b/>
          <w:sz w:val="32"/>
          <w:szCs w:val="32"/>
        </w:rPr>
      </w:pPr>
      <w:r>
        <w:rPr>
          <w:b/>
          <w:sz w:val="32"/>
          <w:szCs w:val="32"/>
        </w:rPr>
        <w:t>G</w:t>
      </w:r>
      <w:r w:rsidRPr="00356DCF">
        <w:rPr>
          <w:b/>
          <w:sz w:val="32"/>
          <w:szCs w:val="32"/>
        </w:rPr>
        <w:t>eografia</w:t>
      </w:r>
    </w:p>
    <w:p w:rsidR="00D057FB" w:rsidRDefault="00D057FB" w:rsidP="00D057FB">
      <w:pPr>
        <w:spacing w:line="480" w:lineRule="auto"/>
        <w:jc w:val="center"/>
        <w:rPr>
          <w:b/>
          <w:sz w:val="32"/>
          <w:szCs w:val="32"/>
        </w:rPr>
      </w:pPr>
      <w:r>
        <w:rPr>
          <w:b/>
          <w:sz w:val="32"/>
          <w:szCs w:val="32"/>
        </w:rPr>
        <w:t>Občianska náuka</w:t>
      </w:r>
    </w:p>
    <w:p w:rsidR="00D057FB" w:rsidRDefault="00D057FB" w:rsidP="00D057FB">
      <w:pPr>
        <w:spacing w:line="480" w:lineRule="auto"/>
      </w:pPr>
    </w:p>
    <w:p w:rsidR="00D057FB" w:rsidRDefault="00D057FB" w:rsidP="00D057FB"/>
    <w:p w:rsidR="00D057FB" w:rsidRDefault="00D057FB" w:rsidP="00D057FB"/>
    <w:p w:rsidR="00D057FB" w:rsidRDefault="00D057FB" w:rsidP="00D057FB">
      <w:pPr>
        <w:spacing w:line="360" w:lineRule="auto"/>
        <w:rPr>
          <w:b/>
          <w:sz w:val="32"/>
          <w:szCs w:val="32"/>
        </w:rPr>
      </w:pPr>
    </w:p>
    <w:p w:rsidR="00D057FB" w:rsidRPr="00E61A3A" w:rsidRDefault="00D057FB" w:rsidP="00D057FB">
      <w:pPr>
        <w:spacing w:line="360" w:lineRule="auto"/>
        <w:rPr>
          <w:b/>
          <w:sz w:val="32"/>
          <w:szCs w:val="32"/>
        </w:rPr>
      </w:pPr>
      <w:r w:rsidRPr="00502952">
        <w:rPr>
          <w:b/>
          <w:sz w:val="32"/>
          <w:szCs w:val="32"/>
        </w:rPr>
        <w:lastRenderedPageBreak/>
        <w:t>Učebné osnovy</w:t>
      </w:r>
      <w:r>
        <w:rPr>
          <w:b/>
          <w:sz w:val="32"/>
          <w:szCs w:val="32"/>
        </w:rPr>
        <w:t xml:space="preserve"> -  dejepis 7</w:t>
      </w:r>
      <w:r w:rsidRPr="00502952">
        <w:rPr>
          <w:b/>
          <w:sz w:val="32"/>
          <w:szCs w:val="32"/>
        </w:rPr>
        <w:t>. ročník  ZŠ</w:t>
      </w:r>
      <w:r>
        <w:rPr>
          <w:b/>
          <w:sz w:val="32"/>
          <w:szCs w:val="32"/>
        </w:rPr>
        <w:tab/>
      </w:r>
    </w:p>
    <w:p w:rsidR="00D057FB" w:rsidRPr="00E61A3A" w:rsidRDefault="00D057FB" w:rsidP="00D057FB">
      <w:pPr>
        <w:spacing w:line="360" w:lineRule="auto"/>
        <w:rPr>
          <w:b/>
          <w:szCs w:val="28"/>
          <w:u w:val="single"/>
        </w:rPr>
      </w:pPr>
      <w:r w:rsidRPr="00E61A3A">
        <w:rPr>
          <w:b/>
          <w:szCs w:val="28"/>
          <w:u w:val="single"/>
        </w:rPr>
        <w:t>Výchovno-vzdelávacie ciele a obsah vzdelávania:</w:t>
      </w:r>
    </w:p>
    <w:p w:rsidR="00D057FB" w:rsidRPr="00E61A3A" w:rsidRDefault="00D057FB" w:rsidP="00D057FB">
      <w:pPr>
        <w:spacing w:line="360" w:lineRule="auto"/>
        <w:rPr>
          <w:szCs w:val="28"/>
        </w:rPr>
      </w:pPr>
      <w:r w:rsidRPr="00E61A3A">
        <w:rPr>
          <w:szCs w:val="28"/>
        </w:rPr>
        <w:t xml:space="preserve"> sú v súlade s cieľmi a obsahovým a výkonovým štandardom vzdelávacieho štandardu pre vyučovací predmet dejepis, schváleného ako súčasť ŠVP pre prvý stupeň základnej školy pod číslom  2015-5129/5980:2-10A0.</w:t>
      </w:r>
    </w:p>
    <w:p w:rsidR="00D057FB" w:rsidRPr="00502952" w:rsidRDefault="00D057FB" w:rsidP="00D057FB">
      <w:pPr>
        <w:spacing w:line="360" w:lineRule="auto"/>
      </w:pPr>
      <w:r w:rsidRPr="00502952">
        <w:rPr>
          <w:b/>
          <w:u w:val="single"/>
        </w:rPr>
        <w:t>Rozsah vyučovania predmetu</w:t>
      </w:r>
      <w:r w:rsidRPr="00502952">
        <w:rPr>
          <w:b/>
        </w:rPr>
        <w:t>:</w:t>
      </w:r>
    </w:p>
    <w:p w:rsidR="00D057FB" w:rsidRDefault="00D057FB" w:rsidP="00D057FB">
      <w:r>
        <w:t>1 vyučovacia hodina týždenne -  33</w:t>
      </w:r>
      <w:r w:rsidRPr="00502952">
        <w:t xml:space="preserve"> vyučovacích hodín ( VH ) za školský rok</w:t>
      </w:r>
    </w:p>
    <w:p w:rsidR="00D057FB" w:rsidRDefault="00D057FB" w:rsidP="00D057FB"/>
    <w:p w:rsidR="00D057FB" w:rsidRPr="00E61A3A" w:rsidRDefault="00D057FB" w:rsidP="00D057FB">
      <w:pPr>
        <w:spacing w:line="360" w:lineRule="auto"/>
        <w:rPr>
          <w:b/>
          <w:i/>
          <w:color w:val="00B050"/>
          <w:u w:val="single"/>
        </w:rPr>
      </w:pPr>
      <w:r w:rsidRPr="00E61A3A">
        <w:rPr>
          <w:b/>
          <w:i/>
          <w:color w:val="00B050"/>
          <w:u w:val="single"/>
        </w:rPr>
        <w:t>Predkovia Slovákov v Karpatskej kotline -  7 VH</w:t>
      </w:r>
    </w:p>
    <w:p w:rsidR="00D057FB" w:rsidRPr="007D4863" w:rsidRDefault="00D057FB" w:rsidP="00D057FB">
      <w:pPr>
        <w:spacing w:line="360" w:lineRule="auto"/>
      </w:pPr>
      <w:r>
        <w:t>Samova ríša – 1 VH</w:t>
      </w:r>
    </w:p>
    <w:p w:rsidR="00D057FB" w:rsidRPr="007D4863" w:rsidRDefault="00D057FB" w:rsidP="00D057FB">
      <w:pPr>
        <w:spacing w:line="360" w:lineRule="auto"/>
      </w:pPr>
      <w:r>
        <w:t>Franská ríša – 1 VH</w:t>
      </w:r>
    </w:p>
    <w:p w:rsidR="00D057FB" w:rsidRPr="007D4863" w:rsidRDefault="00D057FB" w:rsidP="00D057FB">
      <w:pPr>
        <w:spacing w:line="360" w:lineRule="auto"/>
      </w:pPr>
      <w:r w:rsidRPr="007D4863">
        <w:t>Byzantská ríša</w:t>
      </w:r>
      <w:r>
        <w:t xml:space="preserve"> - </w:t>
      </w:r>
      <w:r w:rsidRPr="007D4863">
        <w:t xml:space="preserve"> </w:t>
      </w:r>
      <w:r>
        <w:t>1 VH</w:t>
      </w:r>
    </w:p>
    <w:p w:rsidR="00D057FB" w:rsidRPr="007D4863" w:rsidRDefault="00D057FB" w:rsidP="00D057FB">
      <w:pPr>
        <w:spacing w:line="360" w:lineRule="auto"/>
      </w:pPr>
      <w:r w:rsidRPr="007D4863">
        <w:t>Veľká Morava</w:t>
      </w:r>
      <w:r>
        <w:t xml:space="preserve"> - </w:t>
      </w:r>
      <w:r w:rsidRPr="007D4863">
        <w:t xml:space="preserve"> </w:t>
      </w:r>
      <w:r>
        <w:t>3 VH</w:t>
      </w:r>
    </w:p>
    <w:p w:rsidR="00D057FB" w:rsidRDefault="00D057FB" w:rsidP="00D057FB">
      <w:pPr>
        <w:spacing w:line="360" w:lineRule="auto"/>
      </w:pPr>
      <w:r>
        <w:t>B</w:t>
      </w:r>
      <w:r w:rsidRPr="007D4863">
        <w:t>yzantská misia</w:t>
      </w:r>
      <w:r>
        <w:t xml:space="preserve"> – 1 VH</w:t>
      </w:r>
    </w:p>
    <w:p w:rsidR="00D057FB" w:rsidRPr="007D4863" w:rsidRDefault="00D057FB" w:rsidP="00D057FB">
      <w:pPr>
        <w:spacing w:line="360" w:lineRule="auto"/>
      </w:pPr>
    </w:p>
    <w:p w:rsidR="00D057FB" w:rsidRPr="00E61A3A" w:rsidRDefault="00D057FB" w:rsidP="00D057FB">
      <w:pPr>
        <w:spacing w:line="360" w:lineRule="auto"/>
        <w:rPr>
          <w:b/>
          <w:i/>
          <w:color w:val="00B050"/>
          <w:u w:val="single"/>
        </w:rPr>
      </w:pPr>
      <w:r w:rsidRPr="00E61A3A">
        <w:rPr>
          <w:b/>
          <w:i/>
          <w:color w:val="00B050"/>
          <w:u w:val="single"/>
        </w:rPr>
        <w:t>Slováci v Uhorskom kráľovstve – 10 VH</w:t>
      </w:r>
    </w:p>
    <w:p w:rsidR="00D057FB" w:rsidRDefault="00D057FB" w:rsidP="00D057FB">
      <w:pPr>
        <w:spacing w:line="360" w:lineRule="auto"/>
      </w:pPr>
      <w:r w:rsidRPr="007D4863">
        <w:t>Uhorsko</w:t>
      </w:r>
      <w:r>
        <w:t xml:space="preserve"> – 2 VH</w:t>
      </w:r>
    </w:p>
    <w:p w:rsidR="00D057FB" w:rsidRPr="00C6330F" w:rsidRDefault="00D057FB" w:rsidP="00D057FB">
      <w:pPr>
        <w:spacing w:line="360" w:lineRule="auto"/>
      </w:pPr>
      <w:r>
        <w:t>D</w:t>
      </w:r>
      <w:r w:rsidRPr="00C6330F">
        <w:t>ynastie</w:t>
      </w:r>
      <w:r>
        <w:t xml:space="preserve"> –</w:t>
      </w:r>
      <w:r w:rsidRPr="00C6330F">
        <w:t xml:space="preserve"> </w:t>
      </w:r>
      <w:r>
        <w:t>4 VH</w:t>
      </w:r>
    </w:p>
    <w:p w:rsidR="00D057FB" w:rsidRPr="00C6330F" w:rsidRDefault="00D057FB" w:rsidP="00D057FB">
      <w:pPr>
        <w:spacing w:line="360" w:lineRule="auto"/>
      </w:pPr>
      <w:r>
        <w:t>K</w:t>
      </w:r>
      <w:r w:rsidRPr="00C6330F">
        <w:t>olonizácia</w:t>
      </w:r>
      <w:r>
        <w:t xml:space="preserve"> – 2 VH</w:t>
      </w:r>
    </w:p>
    <w:p w:rsidR="00D057FB" w:rsidRDefault="00D057FB" w:rsidP="00D057FB">
      <w:pPr>
        <w:spacing w:line="360" w:lineRule="auto"/>
      </w:pPr>
      <w:r>
        <w:t>B</w:t>
      </w:r>
      <w:r w:rsidRPr="00C6330F">
        <w:t>anské mestá</w:t>
      </w:r>
      <w:r>
        <w:t xml:space="preserve"> – 2 VH</w:t>
      </w:r>
    </w:p>
    <w:p w:rsidR="00D057FB" w:rsidRPr="00C6330F" w:rsidRDefault="00D057FB" w:rsidP="00D057FB">
      <w:pPr>
        <w:spacing w:line="360" w:lineRule="auto"/>
      </w:pPr>
    </w:p>
    <w:p w:rsidR="00D057FB" w:rsidRPr="00E61A3A" w:rsidRDefault="00D057FB" w:rsidP="00D057FB">
      <w:pPr>
        <w:spacing w:line="360" w:lineRule="auto"/>
        <w:rPr>
          <w:b/>
          <w:i/>
          <w:color w:val="00B050"/>
          <w:u w:val="single"/>
        </w:rPr>
      </w:pPr>
      <w:r w:rsidRPr="00E61A3A">
        <w:rPr>
          <w:b/>
          <w:i/>
          <w:color w:val="00B050"/>
          <w:u w:val="single"/>
        </w:rPr>
        <w:t>Obrazy novovekého sveta – 9 VH</w:t>
      </w:r>
    </w:p>
    <w:p w:rsidR="00D057FB" w:rsidRPr="00C6330F" w:rsidRDefault="00D057FB" w:rsidP="00D057FB">
      <w:pPr>
        <w:spacing w:line="360" w:lineRule="auto"/>
        <w:jc w:val="both"/>
      </w:pPr>
      <w:r>
        <w:t>Mešťan – 1 VH</w:t>
      </w:r>
    </w:p>
    <w:p w:rsidR="00D057FB" w:rsidRPr="007D4863" w:rsidRDefault="00D057FB" w:rsidP="00D057FB">
      <w:pPr>
        <w:spacing w:line="360" w:lineRule="auto"/>
        <w:jc w:val="both"/>
      </w:pPr>
      <w:r>
        <w:t>H</w:t>
      </w:r>
      <w:r w:rsidRPr="007D4863">
        <w:t>umanizmus a</w:t>
      </w:r>
      <w:r>
        <w:t> </w:t>
      </w:r>
      <w:r w:rsidRPr="007D4863">
        <w:t>renesancia</w:t>
      </w:r>
      <w:r>
        <w:t xml:space="preserve"> - 1VH</w:t>
      </w:r>
    </w:p>
    <w:p w:rsidR="00D057FB" w:rsidRPr="007D4863" w:rsidRDefault="00D057FB" w:rsidP="00D057FB">
      <w:pPr>
        <w:spacing w:line="360" w:lineRule="auto"/>
        <w:jc w:val="both"/>
      </w:pPr>
      <w:r>
        <w:t>Kolónie –</w:t>
      </w:r>
      <w:r w:rsidRPr="007D4863">
        <w:t xml:space="preserve"> </w:t>
      </w:r>
      <w:r>
        <w:t>1 VH</w:t>
      </w:r>
    </w:p>
    <w:p w:rsidR="00D057FB" w:rsidRPr="007D4863" w:rsidRDefault="00D057FB" w:rsidP="00D057FB">
      <w:pPr>
        <w:spacing w:line="360" w:lineRule="auto"/>
        <w:jc w:val="both"/>
      </w:pPr>
      <w:r>
        <w:t>K</w:t>
      </w:r>
      <w:r w:rsidRPr="007D4863">
        <w:t>olonializmus</w:t>
      </w:r>
      <w:r>
        <w:t xml:space="preserve"> – 1 VH</w:t>
      </w:r>
    </w:p>
    <w:p w:rsidR="00D057FB" w:rsidRPr="007D4863" w:rsidRDefault="00D057FB" w:rsidP="00D057FB">
      <w:pPr>
        <w:spacing w:line="360" w:lineRule="auto"/>
        <w:jc w:val="both"/>
      </w:pPr>
      <w:r>
        <w:lastRenderedPageBreak/>
        <w:t>Remeselník, cech – 1 VH</w:t>
      </w:r>
    </w:p>
    <w:p w:rsidR="00D057FB" w:rsidRPr="007D4863" w:rsidRDefault="00D057FB" w:rsidP="00D057FB">
      <w:pPr>
        <w:spacing w:line="360" w:lineRule="auto"/>
        <w:jc w:val="both"/>
      </w:pPr>
      <w:r>
        <w:t>M</w:t>
      </w:r>
      <w:r w:rsidRPr="007D4863">
        <w:t>anufaktúra</w:t>
      </w:r>
      <w:r>
        <w:t xml:space="preserve"> –</w:t>
      </w:r>
      <w:r w:rsidRPr="007D4863">
        <w:t xml:space="preserve"> </w:t>
      </w:r>
      <w:r>
        <w:t>1 VH</w:t>
      </w:r>
    </w:p>
    <w:p w:rsidR="00D057FB" w:rsidRPr="007D4863" w:rsidRDefault="00D057FB" w:rsidP="00D057FB">
      <w:pPr>
        <w:spacing w:line="360" w:lineRule="auto"/>
        <w:jc w:val="both"/>
      </w:pPr>
      <w:r>
        <w:t>Reformácia – 2 VH</w:t>
      </w:r>
    </w:p>
    <w:p w:rsidR="00D057FB" w:rsidRDefault="00D057FB" w:rsidP="00D057FB">
      <w:pPr>
        <w:spacing w:line="360" w:lineRule="auto"/>
        <w:jc w:val="both"/>
      </w:pPr>
      <w:r>
        <w:t xml:space="preserve">Protestant, </w:t>
      </w:r>
      <w:r w:rsidRPr="007D4863">
        <w:t>katolík</w:t>
      </w:r>
      <w:r>
        <w:t xml:space="preserve"> – 1 VH</w:t>
      </w:r>
    </w:p>
    <w:p w:rsidR="00D057FB" w:rsidRDefault="00D057FB" w:rsidP="00D057FB">
      <w:pPr>
        <w:spacing w:line="360" w:lineRule="auto"/>
        <w:jc w:val="both"/>
      </w:pPr>
    </w:p>
    <w:p w:rsidR="00D057FB" w:rsidRPr="00E61A3A" w:rsidRDefault="00D057FB" w:rsidP="00D057FB">
      <w:pPr>
        <w:spacing w:line="360" w:lineRule="auto"/>
        <w:rPr>
          <w:b/>
          <w:i/>
          <w:color w:val="00B050"/>
          <w:u w:val="single"/>
        </w:rPr>
      </w:pPr>
      <w:r w:rsidRPr="00E61A3A">
        <w:rPr>
          <w:b/>
          <w:i/>
          <w:color w:val="00B050"/>
          <w:u w:val="single"/>
        </w:rPr>
        <w:t>Habsburská monarchia na prahu novoveku – 7 VH</w:t>
      </w:r>
    </w:p>
    <w:p w:rsidR="00D057FB" w:rsidRPr="007D4863" w:rsidRDefault="00D057FB" w:rsidP="00D057FB">
      <w:pPr>
        <w:spacing w:line="360" w:lineRule="auto"/>
      </w:pPr>
      <w:r>
        <w:t>Moháč – 1 VH</w:t>
      </w:r>
    </w:p>
    <w:p w:rsidR="00D057FB" w:rsidRPr="007D4863" w:rsidRDefault="00D057FB" w:rsidP="00D057FB">
      <w:pPr>
        <w:spacing w:line="360" w:lineRule="auto"/>
      </w:pPr>
      <w:r w:rsidRPr="007D4863">
        <w:t>Turci</w:t>
      </w:r>
      <w:r>
        <w:t xml:space="preserve"> –</w:t>
      </w:r>
      <w:r w:rsidRPr="007D4863">
        <w:t xml:space="preserve"> </w:t>
      </w:r>
      <w:r>
        <w:t>1 VH</w:t>
      </w:r>
    </w:p>
    <w:p w:rsidR="00D057FB" w:rsidRPr="007D4863" w:rsidRDefault="00D057FB" w:rsidP="00D057FB">
      <w:pPr>
        <w:spacing w:line="360" w:lineRule="auto"/>
      </w:pPr>
      <w:r w:rsidRPr="007D4863">
        <w:t xml:space="preserve">Bratislava </w:t>
      </w:r>
      <w:r>
        <w:t>– 2 VH</w:t>
      </w:r>
    </w:p>
    <w:p w:rsidR="00D057FB" w:rsidRPr="007D4863" w:rsidRDefault="00D057FB" w:rsidP="00D057FB">
      <w:pPr>
        <w:spacing w:line="360" w:lineRule="auto"/>
      </w:pPr>
      <w:r w:rsidRPr="007D4863">
        <w:t xml:space="preserve">Habsburgovci </w:t>
      </w:r>
      <w:r>
        <w:t>– 2 VH</w:t>
      </w:r>
    </w:p>
    <w:p w:rsidR="00D057FB" w:rsidRDefault="00D057FB" w:rsidP="00D057FB">
      <w:pPr>
        <w:pStyle w:val="slovanzoznam"/>
        <w:tabs>
          <w:tab w:val="clear" w:pos="360"/>
          <w:tab w:val="num" w:pos="432"/>
        </w:tabs>
        <w:spacing w:line="360" w:lineRule="auto"/>
        <w:ind w:left="0" w:firstLine="0"/>
      </w:pPr>
      <w:r>
        <w:t>P</w:t>
      </w:r>
      <w:r w:rsidRPr="007D4863">
        <w:t>rotireformácia</w:t>
      </w:r>
      <w:r>
        <w:t xml:space="preserve"> – 1 VH</w:t>
      </w:r>
    </w:p>
    <w:p w:rsidR="00D057FB" w:rsidRDefault="00D057FB" w:rsidP="00D057FB">
      <w:pPr>
        <w:pStyle w:val="slovanzoznam"/>
        <w:tabs>
          <w:tab w:val="clear" w:pos="360"/>
          <w:tab w:val="num" w:pos="432"/>
        </w:tabs>
        <w:spacing w:line="360" w:lineRule="auto"/>
        <w:ind w:left="0" w:firstLine="0"/>
      </w:pPr>
    </w:p>
    <w:p w:rsidR="00D057FB" w:rsidRDefault="00D057FB" w:rsidP="00D057FB">
      <w:pPr>
        <w:pStyle w:val="slovanzoznam"/>
        <w:tabs>
          <w:tab w:val="clear" w:pos="360"/>
          <w:tab w:val="num" w:pos="432"/>
        </w:tabs>
        <w:spacing w:line="360" w:lineRule="auto"/>
        <w:ind w:left="0" w:firstLine="0"/>
        <w:rPr>
          <w:b/>
          <w:u w:val="single"/>
        </w:rPr>
      </w:pPr>
      <w:r w:rsidRPr="00843F99">
        <w:rPr>
          <w:b/>
          <w:u w:val="single"/>
        </w:rPr>
        <w:t xml:space="preserve"> </w:t>
      </w:r>
      <w:r>
        <w:rPr>
          <w:b/>
          <w:u w:val="single"/>
        </w:rPr>
        <w:t>Použité p</w:t>
      </w:r>
      <w:r w:rsidRPr="002772EC">
        <w:rPr>
          <w:b/>
          <w:u w:val="single"/>
        </w:rPr>
        <w:t>rierezové témy</w:t>
      </w:r>
      <w:r>
        <w:rPr>
          <w:b/>
          <w:u w:val="single"/>
        </w:rPr>
        <w:t>:</w:t>
      </w:r>
      <w:r w:rsidRPr="002772EC">
        <w:rPr>
          <w:b/>
          <w:u w:val="single"/>
        </w:rPr>
        <w:t xml:space="preserve"> </w:t>
      </w:r>
    </w:p>
    <w:p w:rsidR="00D057FB" w:rsidRPr="00DB0090" w:rsidRDefault="00D057FB" w:rsidP="00D057FB">
      <w:pPr>
        <w:pStyle w:val="slovanzoznam"/>
        <w:tabs>
          <w:tab w:val="clear" w:pos="360"/>
          <w:tab w:val="num" w:pos="432"/>
        </w:tabs>
        <w:spacing w:line="360" w:lineRule="auto"/>
        <w:ind w:left="0" w:firstLine="0"/>
        <w:rPr>
          <w:b/>
          <w:u w:val="single"/>
        </w:rPr>
      </w:pPr>
      <w:r w:rsidRPr="00DB0090">
        <w:t>Environmentálna výchova, Osobnostný a sociálny rozvoj, Tvorba projektu a prezentačné zručnosti, Multikultúrna výchova, Mediálna výchova, Ochrana života a zdravia</w:t>
      </w:r>
    </w:p>
    <w:p w:rsidR="00D057FB" w:rsidRDefault="00D057FB"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D057FB" w:rsidRPr="00D27DF1" w:rsidRDefault="00D057FB" w:rsidP="00D057FB">
      <w:pPr>
        <w:spacing w:line="360" w:lineRule="auto"/>
        <w:rPr>
          <w:b/>
          <w:sz w:val="32"/>
          <w:szCs w:val="32"/>
        </w:rPr>
      </w:pPr>
      <w:r>
        <w:rPr>
          <w:b/>
          <w:sz w:val="32"/>
          <w:szCs w:val="32"/>
        </w:rPr>
        <w:lastRenderedPageBreak/>
        <w:t>Učebné osnovy -   g</w:t>
      </w:r>
      <w:r w:rsidRPr="00D27DF1">
        <w:rPr>
          <w:b/>
          <w:sz w:val="32"/>
          <w:szCs w:val="32"/>
        </w:rPr>
        <w:t xml:space="preserve">eografia </w:t>
      </w:r>
      <w:r>
        <w:rPr>
          <w:b/>
          <w:sz w:val="32"/>
          <w:szCs w:val="32"/>
        </w:rPr>
        <w:t>7</w:t>
      </w:r>
      <w:r w:rsidRPr="00D27DF1">
        <w:rPr>
          <w:b/>
          <w:sz w:val="32"/>
          <w:szCs w:val="32"/>
        </w:rPr>
        <w:t>. ročník  ZŠ</w:t>
      </w:r>
    </w:p>
    <w:p w:rsidR="00D057FB" w:rsidRPr="00E61A3A" w:rsidRDefault="00D057FB" w:rsidP="00D057FB">
      <w:pPr>
        <w:spacing w:line="360" w:lineRule="auto"/>
        <w:rPr>
          <w:b/>
        </w:rPr>
      </w:pPr>
      <w:r w:rsidRPr="00E61A3A">
        <w:rPr>
          <w:b/>
          <w:u w:val="single"/>
        </w:rPr>
        <w:t>Výchovno-vzdelávacie ciele a obsah vzdelávania</w:t>
      </w:r>
      <w:r w:rsidRPr="00E61A3A">
        <w:rPr>
          <w:b/>
        </w:rPr>
        <w:t>:</w:t>
      </w:r>
    </w:p>
    <w:p w:rsidR="00D057FB" w:rsidRPr="00E61A3A" w:rsidRDefault="00D057FB" w:rsidP="00D057FB">
      <w:pPr>
        <w:spacing w:line="360" w:lineRule="auto"/>
        <w:jc w:val="both"/>
      </w:pPr>
      <w:r w:rsidRPr="00E61A3A">
        <w:t>sú v súlade s cieľmi a obsahovým a výkonovým štandardom vzdelávacieho štandardu pre vyučovací predmet geografia, schváleného ako súčasť ŠVP pre druhý stupeň základnej školy pod číslom  2015-5129/5980:2-10A0.</w:t>
      </w:r>
    </w:p>
    <w:p w:rsidR="00D057FB" w:rsidRPr="00E61A3A" w:rsidRDefault="00D057FB" w:rsidP="00D057FB">
      <w:pPr>
        <w:spacing w:line="360" w:lineRule="auto"/>
        <w:jc w:val="both"/>
      </w:pPr>
      <w:r w:rsidRPr="00E61A3A">
        <w:rPr>
          <w:b/>
          <w:u w:val="single"/>
        </w:rPr>
        <w:t>Rozsah vyučovania predmetu</w:t>
      </w:r>
      <w:r w:rsidRPr="00E61A3A">
        <w:rPr>
          <w:b/>
        </w:rPr>
        <w:t>:</w:t>
      </w:r>
    </w:p>
    <w:p w:rsidR="00D057FB" w:rsidRDefault="00D057FB" w:rsidP="00D057FB">
      <w:pPr>
        <w:spacing w:line="360" w:lineRule="auto"/>
      </w:pPr>
      <w:r>
        <w:t>1 vyučovacia hodina</w:t>
      </w:r>
      <w:r w:rsidRPr="00D27DF1">
        <w:t xml:space="preserve"> týždenne -  </w:t>
      </w:r>
      <w:r>
        <w:t>33</w:t>
      </w:r>
      <w:r w:rsidRPr="00D27DF1">
        <w:t xml:space="preserve"> vyučovacích hodín </w:t>
      </w:r>
      <w:r w:rsidRPr="00D27DF1">
        <w:rPr>
          <w:rtl/>
        </w:rPr>
        <w:t>)</w:t>
      </w:r>
      <w:r w:rsidRPr="00D27DF1">
        <w:t xml:space="preserve">VH) za školský rok </w:t>
      </w:r>
    </w:p>
    <w:p w:rsidR="00D057FB" w:rsidRDefault="00D057FB" w:rsidP="00D057FB">
      <w:pPr>
        <w:pStyle w:val="Default"/>
      </w:pPr>
    </w:p>
    <w:p w:rsidR="00D057FB" w:rsidRPr="00E61A3A" w:rsidRDefault="00D057FB" w:rsidP="00D057FB">
      <w:pPr>
        <w:spacing w:line="360" w:lineRule="auto"/>
        <w:rPr>
          <w:b/>
          <w:bCs/>
          <w:i/>
          <w:color w:val="00B050"/>
          <w:u w:val="single"/>
        </w:rPr>
      </w:pPr>
      <w:r w:rsidRPr="00E61A3A">
        <w:rPr>
          <w:b/>
          <w:bCs/>
          <w:i/>
          <w:color w:val="00B050"/>
          <w:u w:val="single"/>
        </w:rPr>
        <w:t>Európa– 33 VH</w:t>
      </w:r>
    </w:p>
    <w:p w:rsidR="00D057FB" w:rsidRPr="00C363BD" w:rsidRDefault="00D057FB" w:rsidP="00D057FB">
      <w:pPr>
        <w:spacing w:line="360" w:lineRule="auto"/>
      </w:pPr>
      <w:r w:rsidRPr="00C363BD">
        <w:t xml:space="preserve">Úvod do vyučovania geografie v 8. </w:t>
      </w:r>
      <w:r>
        <w:t>r</w:t>
      </w:r>
      <w:r w:rsidRPr="00C363BD">
        <w:t>očníku – 1 VH</w:t>
      </w:r>
    </w:p>
    <w:p w:rsidR="00D057FB" w:rsidRPr="00C363BD" w:rsidRDefault="00D057FB" w:rsidP="00D057FB">
      <w:pPr>
        <w:spacing w:line="360" w:lineRule="auto"/>
      </w:pPr>
      <w:r w:rsidRPr="00C363BD">
        <w:t>Poloha a rozloha – 1 VH</w:t>
      </w:r>
    </w:p>
    <w:p w:rsidR="00D057FB" w:rsidRPr="00C363BD" w:rsidRDefault="00D057FB" w:rsidP="00D057FB">
      <w:pPr>
        <w:spacing w:line="360" w:lineRule="auto"/>
      </w:pPr>
      <w:r w:rsidRPr="00C363BD">
        <w:t>Povrch Európy – formovanie – 1 VH</w:t>
      </w:r>
    </w:p>
    <w:p w:rsidR="00D057FB" w:rsidRPr="00C363BD" w:rsidRDefault="00D057FB" w:rsidP="00D057FB">
      <w:pPr>
        <w:spacing w:line="360" w:lineRule="auto"/>
      </w:pPr>
      <w:r w:rsidRPr="00C363BD">
        <w:t>Povrch Európy – pohoria, nížiny – 1 VH</w:t>
      </w:r>
    </w:p>
    <w:p w:rsidR="00D057FB" w:rsidRPr="00C363BD" w:rsidRDefault="00D057FB" w:rsidP="00D057FB">
      <w:pPr>
        <w:spacing w:line="360" w:lineRule="auto"/>
      </w:pPr>
      <w:r w:rsidRPr="00C363BD">
        <w:t>Podnebie  – 1 VH</w:t>
      </w:r>
    </w:p>
    <w:p w:rsidR="00D057FB" w:rsidRPr="00C363BD" w:rsidRDefault="00D057FB" w:rsidP="00D057FB">
      <w:pPr>
        <w:spacing w:line="360" w:lineRule="auto"/>
      </w:pPr>
      <w:r w:rsidRPr="00C363BD">
        <w:t>Typy krajín – 1 VH</w:t>
      </w:r>
    </w:p>
    <w:p w:rsidR="00D057FB" w:rsidRPr="00C363BD" w:rsidRDefault="00D057FB" w:rsidP="00D057FB">
      <w:pPr>
        <w:spacing w:line="360" w:lineRule="auto"/>
      </w:pPr>
      <w:r w:rsidRPr="00C363BD">
        <w:t>Rieky – 1 VH</w:t>
      </w:r>
    </w:p>
    <w:p w:rsidR="00D057FB" w:rsidRPr="00C363BD" w:rsidRDefault="00D057FB" w:rsidP="00D057FB">
      <w:pPr>
        <w:spacing w:line="360" w:lineRule="auto"/>
      </w:pPr>
      <w:r w:rsidRPr="00C363BD">
        <w:t>Jazerá – 1 VH</w:t>
      </w:r>
    </w:p>
    <w:p w:rsidR="00D057FB" w:rsidRPr="00C363BD" w:rsidRDefault="00D057FB" w:rsidP="00D057FB">
      <w:pPr>
        <w:spacing w:line="360" w:lineRule="auto"/>
      </w:pPr>
      <w:r w:rsidRPr="00C363BD">
        <w:t>Šírkové pásma a výškové stupne – 1 VH</w:t>
      </w:r>
    </w:p>
    <w:p w:rsidR="00D057FB" w:rsidRPr="00C363BD" w:rsidRDefault="00D057FB" w:rsidP="00D057FB">
      <w:pPr>
        <w:spacing w:line="360" w:lineRule="auto"/>
      </w:pPr>
      <w:r w:rsidRPr="00C363BD">
        <w:t>Opakovanie učiva – prírodné pomery Európy – 1 VH</w:t>
      </w:r>
    </w:p>
    <w:p w:rsidR="00D057FB" w:rsidRPr="00C363BD" w:rsidRDefault="00D057FB" w:rsidP="00D057FB">
      <w:pPr>
        <w:spacing w:line="360" w:lineRule="auto"/>
      </w:pPr>
      <w:r w:rsidRPr="00C363BD">
        <w:t>Vplyv človeka na krajinu – 1 VH</w:t>
      </w:r>
    </w:p>
    <w:p w:rsidR="00D057FB" w:rsidRPr="00C363BD" w:rsidRDefault="00D057FB" w:rsidP="00D057FB">
      <w:pPr>
        <w:spacing w:line="360" w:lineRule="auto"/>
      </w:pPr>
      <w:r w:rsidRPr="00C363BD">
        <w:t>Korene európskej civilizácie a kultúry – 1 VH</w:t>
      </w:r>
    </w:p>
    <w:p w:rsidR="00D057FB" w:rsidRPr="00C363BD" w:rsidRDefault="00D057FB" w:rsidP="00D057FB">
      <w:pPr>
        <w:spacing w:line="360" w:lineRule="auto"/>
      </w:pPr>
      <w:r w:rsidRPr="00C363BD">
        <w:t>Obyvateľstvo - rozmiestnenie obyvateľstva, hustota zaľudnenia – 1 VH</w:t>
      </w:r>
    </w:p>
    <w:p w:rsidR="00D057FB" w:rsidRPr="00C363BD" w:rsidRDefault="00D057FB" w:rsidP="00D057FB">
      <w:pPr>
        <w:spacing w:line="360" w:lineRule="auto"/>
      </w:pPr>
      <w:r w:rsidRPr="00C363BD">
        <w:t>Obyvateľstvo - štruktúra obyvateľstva, národnostné zloženie, náboženské zloženie – 1 VH</w:t>
      </w:r>
    </w:p>
    <w:p w:rsidR="00D057FB" w:rsidRPr="00C363BD" w:rsidRDefault="00D057FB" w:rsidP="00D057FB">
      <w:pPr>
        <w:spacing w:line="360" w:lineRule="auto"/>
      </w:pPr>
      <w:r w:rsidRPr="00C363BD">
        <w:t>Hospodárstvo, nerastné suroviny – 1 VH</w:t>
      </w:r>
    </w:p>
    <w:p w:rsidR="00D057FB" w:rsidRPr="00C363BD" w:rsidRDefault="00D057FB" w:rsidP="00D057FB">
      <w:pPr>
        <w:spacing w:line="360" w:lineRule="auto"/>
      </w:pPr>
      <w:r w:rsidRPr="00C363BD">
        <w:t>Problémy Európy – 1 VH</w:t>
      </w:r>
    </w:p>
    <w:p w:rsidR="00D057FB" w:rsidRPr="00C363BD" w:rsidRDefault="00D057FB" w:rsidP="00D057FB">
      <w:pPr>
        <w:spacing w:line="360" w:lineRule="auto"/>
      </w:pPr>
      <w:r w:rsidRPr="00C363BD">
        <w:t>Doprava – 1 VH</w:t>
      </w:r>
    </w:p>
    <w:p w:rsidR="00D057FB" w:rsidRPr="00C363BD" w:rsidRDefault="00D057FB" w:rsidP="00D057FB">
      <w:pPr>
        <w:spacing w:line="360" w:lineRule="auto"/>
      </w:pPr>
      <w:r w:rsidRPr="00C363BD">
        <w:lastRenderedPageBreak/>
        <w:t>Cestovný ruch – 1 VH</w:t>
      </w:r>
    </w:p>
    <w:p w:rsidR="00D057FB" w:rsidRPr="00C363BD" w:rsidRDefault="00D057FB" w:rsidP="00D057FB">
      <w:pPr>
        <w:spacing w:line="360" w:lineRule="auto"/>
      </w:pPr>
      <w:r w:rsidRPr="00C363BD">
        <w:t>Európska únia – 1 VH</w:t>
      </w:r>
    </w:p>
    <w:p w:rsidR="00D057FB" w:rsidRPr="00C363BD" w:rsidRDefault="00D057FB" w:rsidP="00D057FB">
      <w:pPr>
        <w:spacing w:line="360" w:lineRule="auto"/>
      </w:pPr>
      <w:r w:rsidRPr="00C363BD">
        <w:t>Opakovanie učiva – 1 VH</w:t>
      </w:r>
    </w:p>
    <w:p w:rsidR="00D057FB" w:rsidRPr="00C363BD" w:rsidRDefault="00D057FB" w:rsidP="00D057FB">
      <w:pPr>
        <w:spacing w:line="360" w:lineRule="auto"/>
      </w:pPr>
      <w:r w:rsidRPr="00C363BD">
        <w:t>Oblasti Európy – 1 VH</w:t>
      </w:r>
    </w:p>
    <w:p w:rsidR="00D057FB" w:rsidRPr="00C363BD" w:rsidRDefault="00D057FB" w:rsidP="00D057FB">
      <w:pPr>
        <w:spacing w:line="360" w:lineRule="auto"/>
      </w:pPr>
      <w:r w:rsidRPr="00C363BD">
        <w:t>Česko – 1 VH</w:t>
      </w:r>
    </w:p>
    <w:p w:rsidR="00D057FB" w:rsidRPr="00C363BD" w:rsidRDefault="00D057FB" w:rsidP="00D057FB">
      <w:pPr>
        <w:spacing w:line="360" w:lineRule="auto"/>
      </w:pPr>
      <w:r w:rsidRPr="00C363BD">
        <w:t>Poľsko – 1 VH</w:t>
      </w:r>
    </w:p>
    <w:p w:rsidR="00D057FB" w:rsidRPr="00C363BD" w:rsidRDefault="00D057FB" w:rsidP="00D057FB">
      <w:pPr>
        <w:spacing w:line="360" w:lineRule="auto"/>
      </w:pPr>
      <w:r w:rsidRPr="00C363BD">
        <w:t>Nemecko – 1 VH</w:t>
      </w:r>
    </w:p>
    <w:p w:rsidR="00D057FB" w:rsidRPr="00C363BD" w:rsidRDefault="00D057FB" w:rsidP="00D057FB">
      <w:pPr>
        <w:spacing w:line="360" w:lineRule="auto"/>
      </w:pPr>
      <w:r w:rsidRPr="00C363BD">
        <w:t>Francúzsko – 1 VH</w:t>
      </w:r>
    </w:p>
    <w:p w:rsidR="00D057FB" w:rsidRPr="00C363BD" w:rsidRDefault="00D057FB" w:rsidP="00D057FB">
      <w:pPr>
        <w:spacing w:line="360" w:lineRule="auto"/>
      </w:pPr>
      <w:r w:rsidRPr="00C363BD">
        <w:t>Spojené kráľovstvo – 1 VH</w:t>
      </w:r>
    </w:p>
    <w:p w:rsidR="00D057FB" w:rsidRPr="00C363BD" w:rsidRDefault="00D057FB" w:rsidP="00D057FB">
      <w:pPr>
        <w:spacing w:line="360" w:lineRule="auto"/>
      </w:pPr>
      <w:r w:rsidRPr="00C363BD">
        <w:t>Švédsko – 1 VH</w:t>
      </w:r>
    </w:p>
    <w:p w:rsidR="00D057FB" w:rsidRPr="00C363BD" w:rsidRDefault="00D057FB" w:rsidP="00D057FB">
      <w:pPr>
        <w:spacing w:line="360" w:lineRule="auto"/>
      </w:pPr>
      <w:r w:rsidRPr="00C363BD">
        <w:t>Taliansko – 1 VH</w:t>
      </w:r>
    </w:p>
    <w:p w:rsidR="00D057FB" w:rsidRPr="00C363BD" w:rsidRDefault="00D057FB" w:rsidP="00D057FB">
      <w:pPr>
        <w:spacing w:line="360" w:lineRule="auto"/>
      </w:pPr>
      <w:r w:rsidRPr="00C363BD">
        <w:t>Rusko – 1 VH</w:t>
      </w:r>
    </w:p>
    <w:p w:rsidR="00D057FB" w:rsidRPr="00C363BD" w:rsidRDefault="00D057FB" w:rsidP="00D057FB">
      <w:pPr>
        <w:spacing w:line="360" w:lineRule="auto"/>
      </w:pPr>
      <w:r w:rsidRPr="00C363BD">
        <w:t>Pamiatky UNESCO – 1 VH</w:t>
      </w:r>
    </w:p>
    <w:p w:rsidR="00D057FB" w:rsidRPr="00C363BD" w:rsidRDefault="00D057FB" w:rsidP="00D057FB">
      <w:pPr>
        <w:spacing w:line="360" w:lineRule="auto"/>
      </w:pPr>
      <w:r w:rsidRPr="00C363BD">
        <w:t>Pamiatky UNESCO – 1 VH</w:t>
      </w:r>
    </w:p>
    <w:p w:rsidR="00D057FB" w:rsidRPr="00C363BD" w:rsidRDefault="00D057FB" w:rsidP="00D057FB">
      <w:pPr>
        <w:spacing w:line="360" w:lineRule="auto"/>
      </w:pPr>
      <w:r w:rsidRPr="00C363BD">
        <w:t>Opakovanie učiva – 1 VH</w:t>
      </w:r>
    </w:p>
    <w:p w:rsidR="00D057FB" w:rsidRPr="00C363BD" w:rsidRDefault="00D057FB" w:rsidP="00D057FB">
      <w:pPr>
        <w:spacing w:line="360" w:lineRule="auto"/>
      </w:pPr>
      <w:r w:rsidRPr="00C363BD">
        <w:t>Záverečná klasifikácia – 1 VH</w:t>
      </w:r>
    </w:p>
    <w:p w:rsidR="00D057FB" w:rsidRDefault="00D057FB" w:rsidP="00D057FB">
      <w:pPr>
        <w:pStyle w:val="slovanzoznam"/>
        <w:tabs>
          <w:tab w:val="clear" w:pos="360"/>
          <w:tab w:val="num" w:pos="432"/>
        </w:tabs>
        <w:spacing w:line="360" w:lineRule="auto"/>
        <w:ind w:left="0" w:firstLine="0"/>
        <w:rPr>
          <w:b/>
          <w:u w:val="single"/>
        </w:rPr>
      </w:pPr>
      <w:r>
        <w:rPr>
          <w:b/>
          <w:u w:val="single"/>
        </w:rPr>
        <w:t xml:space="preserve">Prierezové témy </w:t>
      </w:r>
      <w:r>
        <w:t xml:space="preserve"> </w:t>
      </w:r>
    </w:p>
    <w:p w:rsidR="00D057FB" w:rsidRPr="00DB0090" w:rsidRDefault="00D057FB" w:rsidP="00D057FB">
      <w:pPr>
        <w:pStyle w:val="slovanzoznam"/>
        <w:tabs>
          <w:tab w:val="clear" w:pos="360"/>
          <w:tab w:val="num" w:pos="432"/>
        </w:tabs>
        <w:spacing w:line="360" w:lineRule="auto"/>
        <w:ind w:left="0" w:firstLine="0"/>
        <w:rPr>
          <w:b/>
          <w:u w:val="single"/>
        </w:rPr>
      </w:pPr>
      <w:r w:rsidRPr="00DB0090">
        <w:t>Environmentálna výchova, Osobnostný a sociálny rozvoj, Tvorba projektu a prezentačné zručnosti, Multikultúrna výchova, Mediálna výchova, Ochrana života a zdravia</w:t>
      </w:r>
    </w:p>
    <w:p w:rsidR="00D057FB" w:rsidRDefault="00D057FB" w:rsidP="00D057FB">
      <w:pPr>
        <w:pStyle w:val="slovanzoznam"/>
        <w:tabs>
          <w:tab w:val="clear" w:pos="360"/>
        </w:tabs>
        <w:spacing w:line="360" w:lineRule="auto"/>
        <w:ind w:left="0" w:firstLine="0"/>
        <w:jc w:val="both"/>
      </w:pPr>
    </w:p>
    <w:p w:rsidR="00D057FB" w:rsidRDefault="00D057FB" w:rsidP="00D057FB">
      <w:pPr>
        <w:rPr>
          <w:b/>
          <w:sz w:val="28"/>
          <w:szCs w:val="28"/>
        </w:rPr>
      </w:pPr>
    </w:p>
    <w:p w:rsidR="00D057FB" w:rsidRDefault="00D057FB" w:rsidP="00D057FB">
      <w:pPr>
        <w:rPr>
          <w:b/>
          <w:sz w:val="28"/>
          <w:szCs w:val="28"/>
        </w:rPr>
      </w:pPr>
    </w:p>
    <w:p w:rsidR="00D057FB" w:rsidRDefault="00D057FB" w:rsidP="00D057FB">
      <w:pPr>
        <w:rPr>
          <w:b/>
          <w:sz w:val="28"/>
          <w:szCs w:val="28"/>
        </w:rPr>
      </w:pPr>
    </w:p>
    <w:p w:rsidR="00D057FB" w:rsidRDefault="00D057FB" w:rsidP="00D057FB">
      <w:pPr>
        <w:rPr>
          <w:b/>
          <w:sz w:val="28"/>
          <w:szCs w:val="28"/>
        </w:rPr>
      </w:pPr>
    </w:p>
    <w:p w:rsidR="00D057FB" w:rsidRDefault="00D057FB" w:rsidP="00D057FB">
      <w:pPr>
        <w:jc w:val="both"/>
      </w:pPr>
    </w:p>
    <w:p w:rsidR="00D057FB" w:rsidRDefault="00D057FB" w:rsidP="00D057FB">
      <w:pPr>
        <w:jc w:val="both"/>
      </w:pPr>
    </w:p>
    <w:p w:rsidR="003D0FA6" w:rsidRDefault="003D0FA6" w:rsidP="00D057FB">
      <w:pPr>
        <w:jc w:val="center"/>
        <w:rPr>
          <w:b/>
          <w:sz w:val="36"/>
          <w:szCs w:val="40"/>
        </w:rPr>
      </w:pPr>
    </w:p>
    <w:p w:rsidR="003D0FA6" w:rsidRDefault="003D0FA6" w:rsidP="00D057FB">
      <w:pPr>
        <w:jc w:val="center"/>
        <w:rPr>
          <w:b/>
          <w:sz w:val="36"/>
          <w:szCs w:val="40"/>
        </w:rPr>
      </w:pPr>
    </w:p>
    <w:p w:rsidR="003D0FA6" w:rsidRDefault="003D0FA6" w:rsidP="00D057FB">
      <w:pPr>
        <w:jc w:val="center"/>
        <w:rPr>
          <w:b/>
          <w:sz w:val="36"/>
          <w:szCs w:val="40"/>
        </w:rPr>
      </w:pPr>
    </w:p>
    <w:p w:rsidR="003D0FA6" w:rsidRDefault="003D0FA6" w:rsidP="00D057FB">
      <w:pPr>
        <w:jc w:val="center"/>
        <w:rPr>
          <w:b/>
          <w:sz w:val="36"/>
          <w:szCs w:val="40"/>
        </w:rPr>
      </w:pPr>
    </w:p>
    <w:p w:rsidR="003D0FA6" w:rsidRDefault="003D0FA6" w:rsidP="00D057FB">
      <w:pPr>
        <w:jc w:val="center"/>
        <w:rPr>
          <w:b/>
          <w:sz w:val="36"/>
          <w:szCs w:val="40"/>
        </w:rPr>
      </w:pPr>
    </w:p>
    <w:p w:rsidR="003D0FA6" w:rsidRDefault="003D0FA6" w:rsidP="00D057FB">
      <w:pPr>
        <w:jc w:val="center"/>
        <w:rPr>
          <w:b/>
          <w:sz w:val="36"/>
          <w:szCs w:val="40"/>
        </w:rPr>
      </w:pPr>
    </w:p>
    <w:p w:rsidR="003D0FA6" w:rsidRDefault="003D0FA6" w:rsidP="00D057FB">
      <w:pPr>
        <w:jc w:val="center"/>
        <w:rPr>
          <w:b/>
          <w:sz w:val="36"/>
          <w:szCs w:val="40"/>
        </w:rPr>
      </w:pPr>
    </w:p>
    <w:p w:rsidR="003D0FA6" w:rsidRDefault="003D0FA6" w:rsidP="00D057FB">
      <w:pPr>
        <w:jc w:val="center"/>
        <w:rPr>
          <w:b/>
          <w:sz w:val="36"/>
          <w:szCs w:val="40"/>
        </w:rPr>
      </w:pPr>
    </w:p>
    <w:p w:rsidR="003D0FA6" w:rsidRDefault="003D0FA6" w:rsidP="00D057FB">
      <w:pPr>
        <w:jc w:val="center"/>
        <w:rPr>
          <w:b/>
          <w:sz w:val="36"/>
          <w:szCs w:val="40"/>
        </w:rPr>
      </w:pPr>
    </w:p>
    <w:p w:rsidR="00D057FB" w:rsidRPr="00C87EDD" w:rsidRDefault="00D057FB" w:rsidP="00D057FB">
      <w:pPr>
        <w:jc w:val="center"/>
        <w:rPr>
          <w:b/>
          <w:sz w:val="36"/>
          <w:szCs w:val="40"/>
        </w:rPr>
      </w:pPr>
      <w:r w:rsidRPr="00C87EDD">
        <w:rPr>
          <w:b/>
          <w:sz w:val="36"/>
          <w:szCs w:val="40"/>
        </w:rPr>
        <w:t>Vzdelávacia oblasť</w:t>
      </w:r>
    </w:p>
    <w:p w:rsidR="00D057FB" w:rsidRDefault="00D057FB" w:rsidP="00D057FB">
      <w:pPr>
        <w:rPr>
          <w:b/>
          <w:sz w:val="32"/>
          <w:szCs w:val="36"/>
          <w:u w:val="single"/>
        </w:rPr>
      </w:pPr>
    </w:p>
    <w:p w:rsidR="00D057FB" w:rsidRDefault="00D057FB" w:rsidP="00D057FB">
      <w:pPr>
        <w:rPr>
          <w:b/>
          <w:sz w:val="32"/>
          <w:szCs w:val="36"/>
          <w:u w:val="single"/>
        </w:rPr>
      </w:pPr>
    </w:p>
    <w:p w:rsidR="00D057FB" w:rsidRDefault="00D057FB" w:rsidP="00D057FB">
      <w:pPr>
        <w:rPr>
          <w:b/>
          <w:sz w:val="36"/>
          <w:szCs w:val="36"/>
          <w:u w:val="single"/>
        </w:rPr>
      </w:pPr>
    </w:p>
    <w:p w:rsidR="00D057FB" w:rsidRDefault="00D057FB" w:rsidP="00D057FB">
      <w:pPr>
        <w:rPr>
          <w:b/>
          <w:sz w:val="36"/>
          <w:szCs w:val="36"/>
          <w:u w:val="single"/>
        </w:rPr>
      </w:pPr>
    </w:p>
    <w:p w:rsidR="00D057FB" w:rsidRDefault="00D057FB" w:rsidP="00D057FB">
      <w:pPr>
        <w:jc w:val="center"/>
        <w:rPr>
          <w:b/>
          <w:sz w:val="36"/>
          <w:szCs w:val="36"/>
          <w:u w:val="single"/>
        </w:rPr>
      </w:pPr>
      <w:r w:rsidRPr="00D87014">
        <w:rPr>
          <w:b/>
          <w:sz w:val="36"/>
          <w:szCs w:val="36"/>
          <w:u w:val="single"/>
        </w:rPr>
        <w:t>Človek a</w:t>
      </w:r>
      <w:r>
        <w:rPr>
          <w:b/>
          <w:sz w:val="36"/>
          <w:szCs w:val="36"/>
          <w:u w:val="single"/>
        </w:rPr>
        <w:t> </w:t>
      </w:r>
      <w:r w:rsidRPr="00D87014">
        <w:rPr>
          <w:b/>
          <w:sz w:val="36"/>
          <w:szCs w:val="36"/>
          <w:u w:val="single"/>
        </w:rPr>
        <w:t>hodnoty</w:t>
      </w:r>
    </w:p>
    <w:p w:rsidR="00D057FB" w:rsidRPr="00D87014" w:rsidRDefault="00D057FB" w:rsidP="00D057FB">
      <w:pPr>
        <w:jc w:val="center"/>
        <w:rPr>
          <w:b/>
          <w:sz w:val="36"/>
          <w:szCs w:val="36"/>
          <w:u w:val="single"/>
        </w:rPr>
      </w:pPr>
    </w:p>
    <w:p w:rsidR="00D057FB" w:rsidRPr="00B762A3" w:rsidRDefault="00D057FB" w:rsidP="00D057FB">
      <w:pPr>
        <w:rPr>
          <w:b/>
          <w:sz w:val="32"/>
          <w:szCs w:val="32"/>
        </w:rPr>
      </w:pPr>
    </w:p>
    <w:p w:rsidR="00D057FB" w:rsidRPr="00057E0A" w:rsidRDefault="00D057FB" w:rsidP="00D057FB">
      <w:pPr>
        <w:spacing w:line="480" w:lineRule="auto"/>
        <w:jc w:val="center"/>
        <w:rPr>
          <w:b/>
          <w:sz w:val="32"/>
          <w:szCs w:val="32"/>
        </w:rPr>
      </w:pPr>
      <w:r>
        <w:rPr>
          <w:b/>
          <w:sz w:val="32"/>
          <w:szCs w:val="32"/>
        </w:rPr>
        <w:t>N</w:t>
      </w:r>
      <w:r w:rsidRPr="00B762A3">
        <w:rPr>
          <w:b/>
          <w:sz w:val="32"/>
          <w:szCs w:val="32"/>
        </w:rPr>
        <w:t xml:space="preserve">áboženská výchova/náboženstvo - </w:t>
      </w:r>
      <w:hyperlink r:id="rId22" w:tgtFrame="_blank" w:history="1">
        <w:r w:rsidRPr="00057E0A">
          <w:rPr>
            <w:b/>
            <w:sz w:val="32"/>
            <w:szCs w:val="32"/>
          </w:rPr>
          <w:t>katolícka cirkev</w:t>
        </w:r>
      </w:hyperlink>
    </w:p>
    <w:p w:rsidR="00D057FB" w:rsidRDefault="00D057FB" w:rsidP="00D057FB"/>
    <w:p w:rsidR="00D057FB" w:rsidRDefault="00D057FB" w:rsidP="00D057FB"/>
    <w:p w:rsidR="00D057FB" w:rsidRDefault="00D057FB" w:rsidP="00D057FB"/>
    <w:p w:rsidR="00D057FB" w:rsidRDefault="00D057FB" w:rsidP="00D057FB">
      <w:pPr>
        <w:spacing w:line="360" w:lineRule="auto"/>
        <w:rPr>
          <w:b/>
          <w:sz w:val="32"/>
          <w:szCs w:val="32"/>
        </w:rPr>
      </w:pPr>
    </w:p>
    <w:p w:rsidR="00D057FB" w:rsidRDefault="00D057FB" w:rsidP="00D057FB">
      <w:pPr>
        <w:spacing w:line="360" w:lineRule="auto"/>
        <w:rPr>
          <w:b/>
          <w:sz w:val="32"/>
          <w:szCs w:val="32"/>
        </w:rPr>
      </w:pPr>
    </w:p>
    <w:p w:rsidR="003D0FA6" w:rsidRDefault="003D0FA6" w:rsidP="00D057FB">
      <w:pPr>
        <w:spacing w:line="360" w:lineRule="auto"/>
        <w:rPr>
          <w:b/>
          <w:sz w:val="32"/>
          <w:szCs w:val="32"/>
        </w:rPr>
      </w:pPr>
    </w:p>
    <w:p w:rsidR="00D057FB" w:rsidRPr="00AA61A5" w:rsidRDefault="00D057FB" w:rsidP="00D057FB">
      <w:pPr>
        <w:spacing w:line="360" w:lineRule="auto"/>
      </w:pPr>
      <w:r>
        <w:rPr>
          <w:b/>
          <w:sz w:val="32"/>
          <w:szCs w:val="32"/>
        </w:rPr>
        <w:lastRenderedPageBreak/>
        <w:t>Učebné osnovy -  náboženská výchova 7. ročník ZŠ</w:t>
      </w:r>
      <w:r>
        <w:t xml:space="preserve">           </w:t>
      </w:r>
    </w:p>
    <w:p w:rsidR="00D057FB" w:rsidRPr="00C87EDD" w:rsidRDefault="00D057FB" w:rsidP="00D057FB">
      <w:pPr>
        <w:spacing w:line="360" w:lineRule="auto"/>
        <w:rPr>
          <w:b/>
        </w:rPr>
      </w:pPr>
      <w:r w:rsidRPr="00C87EDD">
        <w:rPr>
          <w:b/>
          <w:u w:val="single"/>
        </w:rPr>
        <w:t>Výchovno-vzdelávacie ciele a obsah vzdelávania</w:t>
      </w:r>
      <w:r w:rsidRPr="00C87EDD">
        <w:rPr>
          <w:b/>
        </w:rPr>
        <w:t xml:space="preserve">: </w:t>
      </w:r>
    </w:p>
    <w:p w:rsidR="00D057FB" w:rsidRPr="00C87EDD" w:rsidRDefault="00D057FB" w:rsidP="00D057FB">
      <w:pPr>
        <w:spacing w:line="360" w:lineRule="auto"/>
        <w:jc w:val="both"/>
      </w:pPr>
      <w:r w:rsidRPr="00C87EDD">
        <w:t>sú v súlade s cieľmi a obsahovým a výkonovým štandardom vzdelávacieho štandardu  pre vyučovací predmet náboženská výchova</w:t>
      </w:r>
      <w:r w:rsidRPr="00C87EDD">
        <w:rPr>
          <w:b/>
        </w:rPr>
        <w:t> </w:t>
      </w:r>
      <w:r w:rsidRPr="00C87EDD">
        <w:t xml:space="preserve"> schváleného ako súčasť ŠVP pre druhý stupeň základnej školy pod číslom  2015-5129/5980:2-10A0</w:t>
      </w:r>
    </w:p>
    <w:p w:rsidR="00D057FB" w:rsidRPr="00C87EDD" w:rsidRDefault="00D057FB" w:rsidP="00D057FB">
      <w:pPr>
        <w:spacing w:line="360" w:lineRule="auto"/>
        <w:rPr>
          <w:b/>
        </w:rPr>
      </w:pPr>
      <w:r w:rsidRPr="00C87EDD">
        <w:rPr>
          <w:b/>
          <w:u w:val="single"/>
        </w:rPr>
        <w:t>Rozsah vyučovania predmetu</w:t>
      </w:r>
      <w:r w:rsidRPr="00C87EDD">
        <w:rPr>
          <w:b/>
        </w:rPr>
        <w:t xml:space="preserve">: </w:t>
      </w:r>
    </w:p>
    <w:p w:rsidR="00D057FB" w:rsidRPr="00C87EDD" w:rsidRDefault="00D057FB" w:rsidP="00D057FB">
      <w:pPr>
        <w:spacing w:line="360" w:lineRule="auto"/>
      </w:pPr>
      <w:r w:rsidRPr="00C87EDD">
        <w:t xml:space="preserve">1 vyučovacia hodina týždenne – 33 vyučovacích hodín </w:t>
      </w:r>
      <w:r w:rsidRPr="00C87EDD">
        <w:rPr>
          <w:rFonts w:hint="cs"/>
          <w:rtl/>
        </w:rPr>
        <w:t>)</w:t>
      </w:r>
      <w:r w:rsidRPr="00C87EDD">
        <w:t xml:space="preserve">VH) za školský rok </w:t>
      </w:r>
    </w:p>
    <w:p w:rsidR="00D057FB" w:rsidRDefault="00D057FB" w:rsidP="00D057FB">
      <w:pPr>
        <w:spacing w:line="360" w:lineRule="auto"/>
        <w:rPr>
          <w:i/>
          <w:color w:val="0070C0"/>
          <w:u w:val="single"/>
        </w:rPr>
      </w:pPr>
      <w:r>
        <w:rPr>
          <w:i/>
          <w:color w:val="0070C0"/>
          <w:u w:val="single"/>
        </w:rPr>
        <w:t xml:space="preserve"> </w:t>
      </w:r>
    </w:p>
    <w:p w:rsidR="00D057FB" w:rsidRPr="00C87EDD" w:rsidRDefault="00D057FB" w:rsidP="00D057FB">
      <w:pPr>
        <w:spacing w:line="360" w:lineRule="auto"/>
        <w:rPr>
          <w:rFonts w:ascii="Times New Roman Bold" w:eastAsia="Arial Unicode MS" w:hAnsi="Times New Roman Bold" w:cs="Times New Roman Bold"/>
          <w:b/>
          <w:i/>
          <w:color w:val="00B050"/>
          <w:u w:val="single"/>
        </w:rPr>
      </w:pPr>
      <w:r>
        <w:rPr>
          <w:i/>
          <w:color w:val="0070C0"/>
          <w:u w:val="single"/>
        </w:rPr>
        <w:t xml:space="preserve"> </w:t>
      </w:r>
      <w:r w:rsidRPr="00C87EDD">
        <w:rPr>
          <w:rFonts w:ascii="Times New Roman Bold" w:eastAsia="Arial Unicode MS" w:hAnsi="Times New Roman Bold" w:cs="Times New Roman Bold"/>
          <w:b/>
          <w:i/>
          <w:color w:val="00B050"/>
          <w:u w:val="single"/>
        </w:rPr>
        <w:t>Sloboda človeka – 8 VH</w:t>
      </w:r>
    </w:p>
    <w:p w:rsidR="00D057FB" w:rsidRDefault="00D057FB" w:rsidP="00D057FB">
      <w:pPr>
        <w:spacing w:line="360" w:lineRule="auto"/>
        <w:rPr>
          <w:rFonts w:eastAsia="Times New Roman"/>
        </w:rPr>
      </w:pPr>
      <w:r>
        <w:rPr>
          <w:rFonts w:eastAsia="Times New Roman"/>
        </w:rPr>
        <w:t>Chápanie slobody a povolania k nej – 1 VH</w:t>
      </w:r>
    </w:p>
    <w:p w:rsidR="00D057FB" w:rsidRDefault="00D057FB" w:rsidP="00D057FB">
      <w:pPr>
        <w:spacing w:line="360" w:lineRule="auto"/>
        <w:rPr>
          <w:rFonts w:eastAsia="Times New Roman"/>
        </w:rPr>
      </w:pPr>
      <w:proofErr w:type="spellStart"/>
      <w:r>
        <w:rPr>
          <w:rFonts w:eastAsia="Times New Roman"/>
        </w:rPr>
        <w:t>Exodus</w:t>
      </w:r>
      <w:proofErr w:type="spellEnd"/>
      <w:r>
        <w:rPr>
          <w:rFonts w:eastAsia="Times New Roman"/>
        </w:rPr>
        <w:t xml:space="preserve"> – cesta k slobode – 2 VH</w:t>
      </w:r>
    </w:p>
    <w:p w:rsidR="00D057FB" w:rsidRDefault="00D057FB" w:rsidP="00D057FB">
      <w:pPr>
        <w:spacing w:line="360" w:lineRule="auto"/>
        <w:rPr>
          <w:rFonts w:eastAsia="Times New Roman"/>
        </w:rPr>
      </w:pPr>
      <w:r>
        <w:rPr>
          <w:rFonts w:eastAsia="Times New Roman"/>
        </w:rPr>
        <w:t>Hranice slobody – Desatoro – 2 VH</w:t>
      </w:r>
    </w:p>
    <w:p w:rsidR="00D057FB" w:rsidRDefault="00D057FB" w:rsidP="00D057FB">
      <w:pPr>
        <w:spacing w:line="360" w:lineRule="auto"/>
        <w:rPr>
          <w:rFonts w:eastAsia="Times New Roman"/>
        </w:rPr>
      </w:pPr>
      <w:r>
        <w:rPr>
          <w:rFonts w:eastAsia="Times New Roman"/>
        </w:rPr>
        <w:t>Práva človeka – 2 VH</w:t>
      </w:r>
    </w:p>
    <w:p w:rsidR="00D057FB" w:rsidRPr="00CB2000" w:rsidRDefault="00D057FB" w:rsidP="00D057FB">
      <w:pPr>
        <w:spacing w:line="360" w:lineRule="auto"/>
        <w:rPr>
          <w:rFonts w:eastAsia="Times New Roman"/>
        </w:rPr>
      </w:pPr>
      <w:r>
        <w:rPr>
          <w:rFonts w:eastAsia="Times New Roman"/>
        </w:rPr>
        <w:t>Otroctvo človeka – 1 VH</w:t>
      </w:r>
    </w:p>
    <w:p w:rsidR="00D057FB" w:rsidRDefault="00D057FB" w:rsidP="00D057FB">
      <w:pPr>
        <w:framePr w:hSpace="141" w:wrap="around" w:vAnchor="text" w:hAnchor="page" w:x="10053" w:y="300"/>
        <w:widowControl w:val="0"/>
        <w:autoSpaceDE w:val="0"/>
        <w:autoSpaceDN w:val="0"/>
        <w:adjustRightInd w:val="0"/>
        <w:spacing w:line="360" w:lineRule="auto"/>
        <w:ind w:left="10" w:right="35"/>
        <w:jc w:val="both"/>
        <w:rPr>
          <w:rFonts w:eastAsia="Arial Unicode MS"/>
          <w:color w:val="FF0000"/>
        </w:rPr>
      </w:pPr>
    </w:p>
    <w:p w:rsidR="00D057FB" w:rsidRDefault="00D057FB" w:rsidP="00D057FB">
      <w:pPr>
        <w:spacing w:line="360" w:lineRule="auto"/>
        <w:rPr>
          <w:b/>
          <w:i/>
          <w:color w:val="0070C0"/>
          <w:u w:val="single"/>
        </w:rPr>
      </w:pPr>
    </w:p>
    <w:p w:rsidR="00D057FB" w:rsidRPr="00C87EDD" w:rsidRDefault="00D057FB" w:rsidP="00D057FB">
      <w:pPr>
        <w:spacing w:line="360" w:lineRule="auto"/>
        <w:rPr>
          <w:b/>
          <w:i/>
          <w:color w:val="00B050"/>
          <w:u w:val="single"/>
        </w:rPr>
      </w:pPr>
      <w:r w:rsidRPr="00C87EDD">
        <w:rPr>
          <w:b/>
          <w:i/>
          <w:color w:val="00B050"/>
          <w:u w:val="single"/>
        </w:rPr>
        <w:t>Sloboda a rozhodnutie – 4 VH</w:t>
      </w:r>
    </w:p>
    <w:p w:rsidR="00D057FB" w:rsidRPr="00B151A5" w:rsidRDefault="00D057FB" w:rsidP="00D057FB">
      <w:pPr>
        <w:spacing w:line="360" w:lineRule="auto"/>
      </w:pPr>
      <w:r w:rsidRPr="00B151A5">
        <w:t>Slobodné rozhodnutie –</w:t>
      </w:r>
      <w:r>
        <w:t xml:space="preserve"> 2 VH</w:t>
      </w:r>
    </w:p>
    <w:p w:rsidR="00D057FB" w:rsidRPr="00B151A5" w:rsidRDefault="00D057FB" w:rsidP="00D057FB">
      <w:pPr>
        <w:spacing w:line="360" w:lineRule="auto"/>
      </w:pPr>
      <w:r w:rsidRPr="00B151A5">
        <w:t>Sloboda a zodpovednosť –</w:t>
      </w:r>
      <w:r>
        <w:t xml:space="preserve"> 1 VH</w:t>
      </w:r>
    </w:p>
    <w:p w:rsidR="00D057FB" w:rsidRDefault="00D057FB" w:rsidP="00D057FB">
      <w:pPr>
        <w:spacing w:line="360" w:lineRule="auto"/>
      </w:pPr>
      <w:r w:rsidRPr="00B151A5">
        <w:t xml:space="preserve">Princípy rozhodovania </w:t>
      </w:r>
      <w:r>
        <w:t>– 1 VH</w:t>
      </w:r>
    </w:p>
    <w:p w:rsidR="00D057FB" w:rsidRPr="00B151A5" w:rsidRDefault="00D057FB" w:rsidP="00D057FB">
      <w:pPr>
        <w:spacing w:line="360" w:lineRule="auto"/>
      </w:pPr>
    </w:p>
    <w:p w:rsidR="00D057FB" w:rsidRPr="00C87EDD" w:rsidRDefault="00D057FB" w:rsidP="00D057F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C87EDD">
        <w:rPr>
          <w:rFonts w:ascii="Times New Roman Bold" w:eastAsia="Arial Unicode MS" w:hAnsi="Times New Roman Bold" w:cs="Times New Roman Bold"/>
          <w:b/>
          <w:i/>
          <w:color w:val="00B050"/>
          <w:u w:val="single"/>
        </w:rPr>
        <w:t>Boh oslobodzuje človeka – 6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Pr>
          <w:rFonts w:ascii="Times New Roman Bold" w:eastAsia="Arial Unicode MS" w:hAnsi="Times New Roman Bold" w:cs="Times New Roman Bold"/>
        </w:rPr>
        <w:t>Vina a odpustenie vo svetle prirodzenej morálky – 1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Pr>
          <w:rFonts w:ascii="Times New Roman Bold" w:eastAsia="Arial Unicode MS" w:hAnsi="Times New Roman Bold" w:cs="Times New Roman Bold"/>
        </w:rPr>
        <w:t>Kresťanský pohľad na vinu a odpustenie – 2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Pr>
          <w:rFonts w:ascii="Times New Roman Bold" w:eastAsia="Arial Unicode MS" w:hAnsi="Times New Roman Bold" w:cs="Times New Roman Bold"/>
        </w:rPr>
        <w:t>Chápanie viny v iných kultúrach a náboženstvách – 1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Pr>
          <w:rFonts w:ascii="Times New Roman Bold" w:eastAsia="Arial Unicode MS" w:hAnsi="Times New Roman Bold" w:cs="Times New Roman Bold"/>
        </w:rPr>
        <w:t>Kristus oslobodzuje – 2 VH</w:t>
      </w:r>
    </w:p>
    <w:p w:rsidR="00D057FB" w:rsidRPr="00B151A5"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p>
    <w:p w:rsidR="00D057FB" w:rsidRPr="00C87EDD" w:rsidRDefault="00D057FB" w:rsidP="00D057F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C87EDD">
        <w:rPr>
          <w:rFonts w:ascii="Times New Roman Bold" w:eastAsia="Arial Unicode MS" w:hAnsi="Times New Roman Bold" w:cs="Times New Roman Bold"/>
          <w:b/>
          <w:i/>
          <w:color w:val="00B050"/>
          <w:u w:val="single"/>
        </w:rPr>
        <w:t>Rešpektovanie vierovyznaní – 8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sidRPr="00B151A5">
        <w:rPr>
          <w:rFonts w:ascii="Times New Roman Bold" w:eastAsia="Arial Unicode MS" w:hAnsi="Times New Roman Bold" w:cs="Times New Roman Bold"/>
        </w:rPr>
        <w:t xml:space="preserve">Rozdielne cesty hľadania Boha </w:t>
      </w:r>
      <w:r>
        <w:rPr>
          <w:rFonts w:ascii="Times New Roman Bold" w:eastAsia="Arial Unicode MS" w:hAnsi="Times New Roman Bold" w:cs="Times New Roman Bold"/>
        </w:rPr>
        <w:t>– 2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Pr>
          <w:rFonts w:ascii="Times New Roman Bold" w:eastAsia="Arial Unicode MS" w:hAnsi="Times New Roman Bold" w:cs="Times New Roman Bold"/>
        </w:rPr>
        <w:t>Náboženstvo, sekta – 2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Pr>
          <w:rFonts w:ascii="Times New Roman Bold" w:eastAsia="Arial Unicode MS" w:hAnsi="Times New Roman Bold" w:cs="Times New Roman Bold"/>
        </w:rPr>
        <w:t>Kresťanstvo – zjavené náboženstvo –  2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Pr>
          <w:rFonts w:ascii="Times New Roman Bold" w:eastAsia="Arial Unicode MS" w:hAnsi="Times New Roman Bold" w:cs="Times New Roman Bold"/>
        </w:rPr>
        <w:t>Putovanie po ceste predkov – kresťanské korene – 2 VH</w:t>
      </w:r>
    </w:p>
    <w:p w:rsidR="00D057FB" w:rsidRPr="00B151A5"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p>
    <w:p w:rsidR="00D057FB" w:rsidRPr="00C87EDD" w:rsidRDefault="00D057FB" w:rsidP="00D057F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C87EDD">
        <w:rPr>
          <w:rFonts w:ascii="Times New Roman Bold" w:eastAsia="Arial Unicode MS" w:hAnsi="Times New Roman Bold" w:cs="Times New Roman Bold"/>
          <w:b/>
          <w:i/>
          <w:color w:val="00B050"/>
          <w:u w:val="single"/>
        </w:rPr>
        <w:t>Láska ako princíp slobody – 6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Pr>
          <w:rFonts w:ascii="Times New Roman Bold" w:eastAsia="Arial Unicode MS" w:hAnsi="Times New Roman Bold" w:cs="Times New Roman Bold"/>
        </w:rPr>
        <w:t>Sloboda a vzťah k autoritám – 1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Pr>
          <w:rFonts w:ascii="Times New Roman Bold" w:eastAsia="Arial Unicode MS" w:hAnsi="Times New Roman Bold" w:cs="Times New Roman Bold"/>
        </w:rPr>
        <w:t>Láska ako cesta k slobode – blahoslavenstvá – 2 VH</w:t>
      </w:r>
    </w:p>
    <w:p w:rsidR="00D057FB"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Pr>
          <w:rFonts w:ascii="Times New Roman Bold" w:eastAsia="Arial Unicode MS" w:hAnsi="Times New Roman Bold" w:cs="Times New Roman Bold"/>
        </w:rPr>
        <w:t>Hierarchia cirkvi – 2 VH</w:t>
      </w:r>
    </w:p>
    <w:p w:rsidR="00D057FB" w:rsidRPr="006D7450" w:rsidRDefault="00D057FB" w:rsidP="00D057FB">
      <w:pPr>
        <w:widowControl w:val="0"/>
        <w:autoSpaceDE w:val="0"/>
        <w:autoSpaceDN w:val="0"/>
        <w:adjustRightInd w:val="0"/>
        <w:spacing w:line="360" w:lineRule="auto"/>
        <w:rPr>
          <w:rFonts w:ascii="Times New Roman Bold" w:eastAsia="Arial Unicode MS" w:hAnsi="Times New Roman Bold" w:cs="Times New Roman Bold"/>
        </w:rPr>
      </w:pPr>
      <w:r>
        <w:rPr>
          <w:rFonts w:ascii="Times New Roman Bold" w:eastAsia="Arial Unicode MS" w:hAnsi="Times New Roman Bold" w:cs="Times New Roman Bold"/>
        </w:rPr>
        <w:t>Sloboda a prosociálne správanie – 1 VH</w:t>
      </w:r>
    </w:p>
    <w:p w:rsidR="00D057FB" w:rsidRDefault="00D057FB" w:rsidP="00D057FB">
      <w:pPr>
        <w:tabs>
          <w:tab w:val="left" w:pos="6435"/>
        </w:tabs>
        <w:spacing w:line="360" w:lineRule="auto"/>
        <w:rPr>
          <w:b/>
          <w:i/>
          <w:color w:val="0070C0"/>
          <w:u w:val="single"/>
        </w:rPr>
      </w:pPr>
    </w:p>
    <w:p w:rsidR="00D057FB" w:rsidRDefault="00D057FB" w:rsidP="00D057FB">
      <w:pPr>
        <w:spacing w:line="360" w:lineRule="auto"/>
      </w:pPr>
      <w:r>
        <w:rPr>
          <w:b/>
          <w:u w:val="single"/>
        </w:rPr>
        <w:t>Použité prierezové témy</w:t>
      </w:r>
      <w:r>
        <w:t>:</w:t>
      </w:r>
    </w:p>
    <w:p w:rsidR="00D057FB" w:rsidRDefault="00D057FB" w:rsidP="00D057FB">
      <w:pPr>
        <w:spacing w:line="360" w:lineRule="auto"/>
      </w:pPr>
      <w:r>
        <w:t>Environmentálna výchova, Mediálna výchova, Výchova k manželstvu a rodičovstvu</w:t>
      </w:r>
    </w:p>
    <w:p w:rsidR="00D057FB" w:rsidRDefault="00D057FB" w:rsidP="00D057FB">
      <w:pPr>
        <w:spacing w:line="259" w:lineRule="auto"/>
        <w:jc w:val="center"/>
        <w:rPr>
          <w:b/>
          <w:sz w:val="40"/>
          <w:szCs w:val="40"/>
        </w:rPr>
      </w:pPr>
    </w:p>
    <w:p w:rsidR="00D057FB" w:rsidRDefault="00D057FB" w:rsidP="00D057FB">
      <w:pPr>
        <w:rPr>
          <w:b/>
          <w:sz w:val="40"/>
          <w:szCs w:val="40"/>
        </w:rPr>
      </w:pPr>
    </w:p>
    <w:p w:rsidR="00D057FB" w:rsidRDefault="00D057FB" w:rsidP="00D057FB">
      <w:pPr>
        <w:rPr>
          <w:b/>
          <w:sz w:val="32"/>
          <w:szCs w:val="32"/>
        </w:rPr>
      </w:pPr>
    </w:p>
    <w:p w:rsidR="00D057FB" w:rsidRDefault="00D057FB" w:rsidP="00D057FB">
      <w:pPr>
        <w:rPr>
          <w:b/>
          <w:sz w:val="32"/>
          <w:szCs w:val="32"/>
        </w:rPr>
      </w:pPr>
    </w:p>
    <w:p w:rsidR="00E51287" w:rsidRDefault="00E51287" w:rsidP="00D057FB">
      <w:pPr>
        <w:rPr>
          <w:b/>
          <w:sz w:val="32"/>
          <w:szCs w:val="32"/>
        </w:rPr>
      </w:pPr>
    </w:p>
    <w:p w:rsidR="00E51287" w:rsidRDefault="00E51287" w:rsidP="00D057FB">
      <w:pPr>
        <w:rPr>
          <w:b/>
          <w:sz w:val="32"/>
          <w:szCs w:val="32"/>
        </w:rPr>
      </w:pPr>
    </w:p>
    <w:p w:rsidR="00E51287" w:rsidRDefault="00E51287" w:rsidP="00D057FB">
      <w:pPr>
        <w:rPr>
          <w:b/>
          <w:sz w:val="32"/>
          <w:szCs w:val="32"/>
        </w:rPr>
      </w:pPr>
    </w:p>
    <w:p w:rsidR="00E51287" w:rsidRDefault="00E51287" w:rsidP="00D057FB">
      <w:pPr>
        <w:rPr>
          <w:b/>
          <w:sz w:val="32"/>
          <w:szCs w:val="32"/>
        </w:rPr>
      </w:pPr>
    </w:p>
    <w:p w:rsidR="00E51287" w:rsidRDefault="00E51287" w:rsidP="00D057FB">
      <w:pPr>
        <w:rPr>
          <w:b/>
          <w:sz w:val="32"/>
          <w:szCs w:val="32"/>
        </w:rPr>
      </w:pPr>
    </w:p>
    <w:p w:rsidR="00E51287" w:rsidRDefault="00E51287" w:rsidP="00D057FB">
      <w:pPr>
        <w:rPr>
          <w:b/>
          <w:sz w:val="32"/>
          <w:szCs w:val="32"/>
        </w:rPr>
      </w:pPr>
    </w:p>
    <w:p w:rsidR="00E51287" w:rsidRDefault="00E51287" w:rsidP="00D057FB">
      <w:pPr>
        <w:rPr>
          <w:b/>
          <w:sz w:val="32"/>
          <w:szCs w:val="32"/>
        </w:rPr>
      </w:pPr>
    </w:p>
    <w:p w:rsidR="00E51287" w:rsidRDefault="00E51287" w:rsidP="00D057FB">
      <w:pPr>
        <w:rPr>
          <w:b/>
          <w:sz w:val="32"/>
          <w:szCs w:val="32"/>
        </w:rPr>
      </w:pPr>
    </w:p>
    <w:p w:rsidR="00E51287" w:rsidRDefault="00E51287" w:rsidP="00D057FB">
      <w:pPr>
        <w:rPr>
          <w:b/>
          <w:sz w:val="32"/>
          <w:szCs w:val="32"/>
        </w:rPr>
      </w:pPr>
    </w:p>
    <w:p w:rsidR="00E51287" w:rsidRDefault="00E51287" w:rsidP="00D057FB">
      <w:pPr>
        <w:rPr>
          <w:b/>
          <w:sz w:val="32"/>
          <w:szCs w:val="32"/>
        </w:rPr>
      </w:pPr>
    </w:p>
    <w:p w:rsidR="00E51287" w:rsidRDefault="00E51287" w:rsidP="00D057FB">
      <w:pPr>
        <w:rPr>
          <w:b/>
          <w:sz w:val="32"/>
          <w:szCs w:val="32"/>
        </w:rPr>
      </w:pPr>
    </w:p>
    <w:p w:rsidR="00D057FB" w:rsidRDefault="00D057FB" w:rsidP="00D057FB">
      <w:pPr>
        <w:spacing w:line="259" w:lineRule="auto"/>
        <w:jc w:val="center"/>
        <w:rPr>
          <w:b/>
          <w:sz w:val="32"/>
          <w:szCs w:val="32"/>
        </w:rPr>
      </w:pPr>
    </w:p>
    <w:p w:rsidR="00D057FB" w:rsidRDefault="00D057FB" w:rsidP="00D057FB">
      <w:pPr>
        <w:spacing w:line="259" w:lineRule="auto"/>
        <w:jc w:val="center"/>
        <w:rPr>
          <w:b/>
          <w:sz w:val="32"/>
          <w:szCs w:val="32"/>
        </w:rPr>
      </w:pPr>
    </w:p>
    <w:p w:rsidR="00D057FB" w:rsidRDefault="00D057FB" w:rsidP="00D057FB">
      <w:pPr>
        <w:spacing w:line="259" w:lineRule="auto"/>
        <w:jc w:val="center"/>
        <w:rPr>
          <w:b/>
          <w:sz w:val="32"/>
          <w:szCs w:val="32"/>
        </w:rPr>
      </w:pPr>
    </w:p>
    <w:p w:rsidR="00D057FB" w:rsidRPr="00655393" w:rsidRDefault="00D057FB" w:rsidP="00D057FB">
      <w:pPr>
        <w:spacing w:line="259" w:lineRule="auto"/>
        <w:jc w:val="center"/>
      </w:pPr>
      <w:r w:rsidRPr="00B762A3">
        <w:rPr>
          <w:b/>
          <w:sz w:val="40"/>
          <w:szCs w:val="40"/>
        </w:rPr>
        <w:t>Vzdelávacia oblasť</w:t>
      </w:r>
    </w:p>
    <w:p w:rsidR="00D057FB" w:rsidRPr="00B762A3" w:rsidRDefault="00D057FB" w:rsidP="00D057FB">
      <w:pPr>
        <w:jc w:val="center"/>
        <w:rPr>
          <w:b/>
          <w:sz w:val="32"/>
          <w:szCs w:val="32"/>
        </w:rPr>
      </w:pPr>
    </w:p>
    <w:p w:rsidR="00D057FB" w:rsidRPr="00B762A3" w:rsidRDefault="00D057FB" w:rsidP="00D057FB">
      <w:pPr>
        <w:jc w:val="center"/>
        <w:rPr>
          <w:b/>
          <w:sz w:val="32"/>
          <w:szCs w:val="32"/>
        </w:rPr>
      </w:pPr>
    </w:p>
    <w:p w:rsidR="00D057FB" w:rsidRPr="00B762A3" w:rsidRDefault="00D057FB" w:rsidP="00D057FB">
      <w:pPr>
        <w:jc w:val="center"/>
        <w:rPr>
          <w:b/>
          <w:sz w:val="32"/>
          <w:szCs w:val="32"/>
        </w:rPr>
      </w:pPr>
    </w:p>
    <w:p w:rsidR="00D057FB" w:rsidRPr="0008667B" w:rsidRDefault="00D057FB" w:rsidP="00D057FB">
      <w:pPr>
        <w:jc w:val="center"/>
        <w:rPr>
          <w:b/>
          <w:sz w:val="32"/>
          <w:szCs w:val="32"/>
          <w:u w:val="single"/>
        </w:rPr>
      </w:pPr>
    </w:p>
    <w:p w:rsidR="00D057FB" w:rsidRPr="0008667B" w:rsidRDefault="00D057FB" w:rsidP="00D057FB">
      <w:pPr>
        <w:jc w:val="center"/>
        <w:rPr>
          <w:b/>
          <w:sz w:val="36"/>
          <w:szCs w:val="36"/>
          <w:u w:val="single"/>
        </w:rPr>
      </w:pPr>
      <w:r w:rsidRPr="0008667B">
        <w:rPr>
          <w:b/>
          <w:sz w:val="36"/>
          <w:szCs w:val="36"/>
          <w:u w:val="single"/>
        </w:rPr>
        <w:t>Človek a  svet práce</w:t>
      </w:r>
    </w:p>
    <w:p w:rsidR="00D057FB" w:rsidRPr="00B762A3" w:rsidRDefault="00D057FB" w:rsidP="00D057FB">
      <w:pPr>
        <w:jc w:val="center"/>
        <w:rPr>
          <w:b/>
          <w:sz w:val="32"/>
          <w:szCs w:val="32"/>
        </w:rPr>
      </w:pPr>
    </w:p>
    <w:p w:rsidR="00D057FB" w:rsidRPr="00B762A3" w:rsidRDefault="00D057FB" w:rsidP="00D057FB">
      <w:pPr>
        <w:jc w:val="center"/>
        <w:rPr>
          <w:b/>
          <w:sz w:val="32"/>
          <w:szCs w:val="32"/>
        </w:rPr>
      </w:pPr>
      <w:r>
        <w:rPr>
          <w:b/>
          <w:sz w:val="32"/>
          <w:szCs w:val="32"/>
        </w:rPr>
        <w:t>T</w:t>
      </w:r>
      <w:r w:rsidRPr="00655393">
        <w:rPr>
          <w:b/>
          <w:sz w:val="32"/>
          <w:szCs w:val="32"/>
        </w:rPr>
        <w:t>echnika</w:t>
      </w:r>
    </w:p>
    <w:p w:rsidR="00D057FB" w:rsidRDefault="00D057FB" w:rsidP="00D057FB">
      <w:pPr>
        <w:spacing w:line="360" w:lineRule="auto"/>
        <w:rPr>
          <w:rFonts w:eastAsia="Arial Unicode MS"/>
          <w:b/>
          <w:color w:val="000000"/>
          <w:sz w:val="28"/>
          <w:szCs w:val="28"/>
        </w:rPr>
      </w:pPr>
    </w:p>
    <w:p w:rsidR="00D057FB" w:rsidRDefault="00D057FB" w:rsidP="00D057FB">
      <w:pPr>
        <w:spacing w:line="360" w:lineRule="auto"/>
        <w:rPr>
          <w:rFonts w:eastAsia="Arial Unicode MS"/>
          <w:b/>
          <w:color w:val="000000"/>
          <w:sz w:val="28"/>
          <w:szCs w:val="28"/>
        </w:rPr>
      </w:pPr>
    </w:p>
    <w:p w:rsidR="00D057FB" w:rsidRDefault="00D057FB" w:rsidP="00D057FB">
      <w:pPr>
        <w:spacing w:line="360" w:lineRule="auto"/>
        <w:rPr>
          <w:rFonts w:eastAsia="Arial Unicode MS"/>
          <w:b/>
          <w:color w:val="000000"/>
          <w:sz w:val="28"/>
          <w:szCs w:val="28"/>
        </w:rPr>
      </w:pPr>
    </w:p>
    <w:p w:rsidR="00D057FB" w:rsidRDefault="00D057FB" w:rsidP="00D057FB">
      <w:pPr>
        <w:spacing w:line="360" w:lineRule="auto"/>
        <w:rPr>
          <w:rFonts w:eastAsia="Arial Unicode MS"/>
          <w:b/>
          <w:color w:val="000000"/>
          <w:sz w:val="28"/>
          <w:szCs w:val="28"/>
        </w:rPr>
      </w:pPr>
    </w:p>
    <w:p w:rsidR="00D057FB" w:rsidRDefault="00D057FB" w:rsidP="00D057FB">
      <w:pPr>
        <w:spacing w:line="360" w:lineRule="auto"/>
        <w:rPr>
          <w:rFonts w:eastAsia="Arial Unicode MS"/>
          <w:b/>
          <w:color w:val="000000"/>
          <w:sz w:val="28"/>
          <w:szCs w:val="28"/>
        </w:rPr>
      </w:pPr>
    </w:p>
    <w:p w:rsidR="00D057FB" w:rsidRDefault="00D057FB" w:rsidP="00D057FB">
      <w:pPr>
        <w:spacing w:line="360" w:lineRule="auto"/>
        <w:rPr>
          <w:rFonts w:eastAsia="Arial Unicode MS"/>
          <w:b/>
          <w:color w:val="000000"/>
          <w:sz w:val="28"/>
          <w:szCs w:val="28"/>
        </w:rPr>
      </w:pPr>
    </w:p>
    <w:p w:rsidR="00D057FB" w:rsidRDefault="00D057FB" w:rsidP="00D057FB">
      <w:pPr>
        <w:spacing w:line="360" w:lineRule="auto"/>
        <w:rPr>
          <w:rFonts w:eastAsia="Arial Unicode MS"/>
          <w:b/>
          <w:color w:val="000000"/>
          <w:sz w:val="28"/>
          <w:szCs w:val="28"/>
        </w:rPr>
      </w:pPr>
    </w:p>
    <w:p w:rsidR="00D057FB" w:rsidRDefault="00D057FB" w:rsidP="00D057FB">
      <w:pPr>
        <w:spacing w:line="360" w:lineRule="auto"/>
        <w:rPr>
          <w:rFonts w:eastAsia="Arial Unicode MS"/>
          <w:b/>
          <w:color w:val="000000"/>
          <w:sz w:val="28"/>
          <w:szCs w:val="28"/>
        </w:rPr>
      </w:pPr>
    </w:p>
    <w:p w:rsidR="00D057FB" w:rsidRDefault="00D057FB" w:rsidP="00D057FB">
      <w:pPr>
        <w:spacing w:line="360" w:lineRule="auto"/>
      </w:pPr>
      <w:r w:rsidRPr="00433F7D">
        <w:rPr>
          <w:rFonts w:eastAsia="Arial Unicode MS"/>
          <w:b/>
          <w:color w:val="000000"/>
          <w:sz w:val="28"/>
          <w:szCs w:val="28"/>
        </w:rPr>
        <w:lastRenderedPageBreak/>
        <w:t xml:space="preserve">VZDELÁVACÍ  ŠTANDARD </w:t>
      </w:r>
      <w:r w:rsidRPr="00433F7D">
        <w:rPr>
          <w:b/>
          <w:sz w:val="32"/>
          <w:szCs w:val="32"/>
        </w:rPr>
        <w:t xml:space="preserve">-  </w:t>
      </w:r>
      <w:r>
        <w:rPr>
          <w:b/>
          <w:sz w:val="28"/>
          <w:szCs w:val="28"/>
        </w:rPr>
        <w:t>technika 7</w:t>
      </w:r>
      <w:r w:rsidRPr="00433F7D">
        <w:rPr>
          <w:b/>
          <w:sz w:val="28"/>
          <w:szCs w:val="28"/>
        </w:rPr>
        <w:t>. ročník ZŠ</w:t>
      </w:r>
      <w:r w:rsidRPr="00433F7D">
        <w:t xml:space="preserve"> </w:t>
      </w:r>
    </w:p>
    <w:p w:rsidR="003D0FA6" w:rsidRDefault="003D0FA6" w:rsidP="003D0FA6">
      <w:pPr>
        <w:spacing w:line="360" w:lineRule="auto"/>
        <w:jc w:val="both"/>
      </w:pPr>
      <w:r w:rsidRPr="00BE5D1F">
        <w:t>Doplnené sú výkony vzdelávacieho štandardu, ktoré menia svoju kvalitu.</w:t>
      </w:r>
    </w:p>
    <w:p w:rsidR="003D0FA6" w:rsidRPr="002144DF" w:rsidRDefault="003D0FA6" w:rsidP="00D057FB">
      <w:pPr>
        <w:spacing w:line="360" w:lineRule="auto"/>
        <w:rPr>
          <w:b/>
          <w:sz w:val="32"/>
          <w:szCs w:val="32"/>
        </w:rPr>
      </w:pPr>
      <w:r>
        <w:rPr>
          <w:b/>
          <w:sz w:val="32"/>
          <w:szCs w:val="32"/>
        </w:rPr>
        <w:t xml:space="preserve"> </w:t>
      </w:r>
    </w:p>
    <w:tbl>
      <w:tblPr>
        <w:tblpPr w:leftFromText="142" w:rightFromText="142" w:vertAnchor="page" w:horzAnchor="margin" w:tblpY="3070"/>
        <w:tblW w:w="11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1"/>
        <w:gridCol w:w="6379"/>
      </w:tblGrid>
      <w:tr w:rsidR="00D057FB" w:rsidRPr="00CF6C00" w:rsidTr="00D057FB">
        <w:trPr>
          <w:trHeight w:val="702"/>
        </w:trPr>
        <w:tc>
          <w:tcPr>
            <w:tcW w:w="52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057FB" w:rsidRPr="00BE5D1F" w:rsidRDefault="00D057FB" w:rsidP="00D057FB">
            <w:pPr>
              <w:rPr>
                <w:b/>
                <w:sz w:val="20"/>
                <w:szCs w:val="20"/>
              </w:rPr>
            </w:pPr>
            <w:r w:rsidRPr="00BE5D1F">
              <w:rPr>
                <w:b/>
                <w:sz w:val="20"/>
                <w:szCs w:val="20"/>
              </w:rPr>
              <w:t xml:space="preserve">Výkonový štandard </w:t>
            </w:r>
          </w:p>
        </w:tc>
        <w:tc>
          <w:tcPr>
            <w:tcW w:w="63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D057FB" w:rsidRPr="00BE5D1F" w:rsidRDefault="00D057FB" w:rsidP="00D057FB">
            <w:pPr>
              <w:jc w:val="center"/>
              <w:rPr>
                <w:b/>
                <w:sz w:val="20"/>
                <w:szCs w:val="20"/>
              </w:rPr>
            </w:pPr>
            <w:r w:rsidRPr="00BE5D1F">
              <w:rPr>
                <w:b/>
                <w:sz w:val="20"/>
                <w:szCs w:val="20"/>
              </w:rPr>
              <w:t>Obsahový štandard</w:t>
            </w:r>
          </w:p>
        </w:tc>
      </w:tr>
      <w:tr w:rsidR="00D057FB" w:rsidRPr="00EF2A02" w:rsidTr="00D057FB">
        <w:trPr>
          <w:trHeight w:val="412"/>
        </w:trPr>
        <w:tc>
          <w:tcPr>
            <w:tcW w:w="5211" w:type="dxa"/>
            <w:tcBorders>
              <w:top w:val="single" w:sz="4" w:space="0" w:color="000000"/>
              <w:left w:val="single" w:sz="4" w:space="0" w:color="000000"/>
              <w:bottom w:val="single" w:sz="4" w:space="0" w:color="000000"/>
              <w:right w:val="single" w:sz="4" w:space="0" w:color="000000"/>
            </w:tcBorders>
          </w:tcPr>
          <w:p w:rsidR="00D057FB" w:rsidRPr="00EF2A02" w:rsidRDefault="00D057FB" w:rsidP="00A9760F">
            <w:pPr>
              <w:pStyle w:val="Odsekzoznamu"/>
              <w:numPr>
                <w:ilvl w:val="0"/>
                <w:numId w:val="35"/>
              </w:numPr>
              <w:autoSpaceDE w:val="0"/>
              <w:autoSpaceDN w:val="0"/>
              <w:adjustRightInd w:val="0"/>
              <w:spacing w:after="0"/>
              <w:ind w:left="360"/>
              <w:jc w:val="both"/>
              <w:rPr>
                <w:rFonts w:eastAsiaTheme="minorEastAsia"/>
                <w:color w:val="000000"/>
              </w:rPr>
            </w:pPr>
            <w:r w:rsidRPr="00EF2A02">
              <w:rPr>
                <w:rFonts w:eastAsiaTheme="minorEastAsia"/>
                <w:color w:val="000000"/>
              </w:rPr>
              <w:t xml:space="preserve">určiť jednotlivé priemety na technickom výkrese, </w:t>
            </w:r>
          </w:p>
          <w:p w:rsidR="00D057FB" w:rsidRPr="00EF2A02" w:rsidRDefault="00D057FB" w:rsidP="00A9760F">
            <w:pPr>
              <w:pStyle w:val="Odsekzoznamu"/>
              <w:numPr>
                <w:ilvl w:val="0"/>
                <w:numId w:val="35"/>
              </w:numPr>
              <w:autoSpaceDE w:val="0"/>
              <w:autoSpaceDN w:val="0"/>
              <w:adjustRightInd w:val="0"/>
              <w:spacing w:after="0"/>
              <w:ind w:left="360"/>
              <w:jc w:val="both"/>
              <w:rPr>
                <w:rFonts w:eastAsiaTheme="minorEastAsia"/>
                <w:color w:val="000000"/>
              </w:rPr>
            </w:pPr>
            <w:r w:rsidRPr="00EF2A02">
              <w:rPr>
                <w:rFonts w:eastAsiaTheme="minorEastAsia"/>
                <w:color w:val="000000"/>
              </w:rPr>
              <w:t xml:space="preserve">doplniť chýbajúci priemet telesa na technickom výkrese, </w:t>
            </w:r>
          </w:p>
          <w:p w:rsidR="00D057FB" w:rsidRPr="00EF2A02" w:rsidRDefault="00D057FB" w:rsidP="00A9760F">
            <w:pPr>
              <w:pStyle w:val="Odsekzoznamu"/>
              <w:numPr>
                <w:ilvl w:val="0"/>
                <w:numId w:val="35"/>
              </w:numPr>
              <w:autoSpaceDE w:val="0"/>
              <w:autoSpaceDN w:val="0"/>
              <w:adjustRightInd w:val="0"/>
              <w:spacing w:after="0"/>
              <w:ind w:left="360"/>
              <w:jc w:val="both"/>
              <w:rPr>
                <w:rFonts w:eastAsiaTheme="minorEastAsia"/>
                <w:i/>
              </w:rPr>
            </w:pPr>
            <w:r w:rsidRPr="00EF2A02">
              <w:rPr>
                <w:rFonts w:eastAsiaTheme="minorEastAsia"/>
                <w:i/>
              </w:rPr>
              <w:t>popísať technický výkres,</w:t>
            </w:r>
          </w:p>
          <w:p w:rsidR="00D057FB" w:rsidRPr="00EF2A02" w:rsidRDefault="00D057FB" w:rsidP="00A9760F">
            <w:pPr>
              <w:pStyle w:val="Odsekzoznamu"/>
              <w:numPr>
                <w:ilvl w:val="0"/>
                <w:numId w:val="35"/>
              </w:numPr>
              <w:autoSpaceDE w:val="0"/>
              <w:autoSpaceDN w:val="0"/>
              <w:adjustRightInd w:val="0"/>
              <w:spacing w:after="0"/>
              <w:ind w:left="360"/>
              <w:jc w:val="both"/>
              <w:rPr>
                <w:rFonts w:eastAsiaTheme="minorEastAsia"/>
                <w:i/>
              </w:rPr>
            </w:pPr>
            <w:r w:rsidRPr="00EF2A02">
              <w:rPr>
                <w:rFonts w:eastAsiaTheme="minorEastAsia"/>
                <w:i/>
              </w:rPr>
              <w:t>ukážka práce na PC- rysovanie,</w:t>
            </w:r>
          </w:p>
          <w:p w:rsidR="00D057FB" w:rsidRPr="00EF2A02" w:rsidRDefault="00D057FB" w:rsidP="00A9760F">
            <w:pPr>
              <w:pStyle w:val="Odsekzoznamu"/>
              <w:numPr>
                <w:ilvl w:val="0"/>
                <w:numId w:val="35"/>
              </w:numPr>
              <w:autoSpaceDE w:val="0"/>
              <w:autoSpaceDN w:val="0"/>
              <w:adjustRightInd w:val="0"/>
              <w:spacing w:after="0"/>
              <w:ind w:left="360"/>
              <w:jc w:val="both"/>
              <w:rPr>
                <w:rFonts w:eastAsiaTheme="minorEastAsia"/>
                <w:color w:val="000000"/>
              </w:rPr>
            </w:pPr>
            <w:r w:rsidRPr="00EF2A02">
              <w:rPr>
                <w:rFonts w:eastAsiaTheme="minorEastAsia"/>
                <w:color w:val="000000"/>
              </w:rPr>
              <w:t xml:space="preserve">uviesť príklady reálnych predmetov, ktoré je potrebné zobraziť viacerými priemetmi, </w:t>
            </w:r>
          </w:p>
          <w:p w:rsidR="00D057FB" w:rsidRPr="00EF2A02" w:rsidRDefault="00D057FB" w:rsidP="00A9760F">
            <w:pPr>
              <w:pStyle w:val="Odsekzoznamu"/>
              <w:numPr>
                <w:ilvl w:val="0"/>
                <w:numId w:val="35"/>
              </w:numPr>
              <w:autoSpaceDE w:val="0"/>
              <w:autoSpaceDN w:val="0"/>
              <w:adjustRightInd w:val="0"/>
              <w:spacing w:after="0"/>
              <w:ind w:left="360"/>
              <w:jc w:val="both"/>
              <w:rPr>
                <w:rFonts w:eastAsiaTheme="minorEastAsia"/>
                <w:color w:val="000000"/>
              </w:rPr>
            </w:pPr>
            <w:r w:rsidRPr="00EF2A02">
              <w:rPr>
                <w:rFonts w:eastAsiaTheme="minorEastAsia"/>
                <w:color w:val="000000"/>
              </w:rPr>
              <w:t xml:space="preserve">narysovať jednoduchý technický výkres výrobku v troch priemetoch, </w:t>
            </w:r>
          </w:p>
          <w:p w:rsidR="00D057FB" w:rsidRPr="00EF2A02" w:rsidRDefault="00D057FB" w:rsidP="00A9760F">
            <w:pPr>
              <w:pStyle w:val="Odsekzoznamu"/>
              <w:numPr>
                <w:ilvl w:val="0"/>
                <w:numId w:val="35"/>
              </w:numPr>
              <w:autoSpaceDE w:val="0"/>
              <w:autoSpaceDN w:val="0"/>
              <w:adjustRightInd w:val="0"/>
              <w:spacing w:after="0"/>
              <w:ind w:left="360"/>
              <w:jc w:val="both"/>
              <w:rPr>
                <w:rFonts w:eastAsiaTheme="minorEastAsia"/>
                <w:color w:val="000000"/>
              </w:rPr>
            </w:pPr>
            <w:r w:rsidRPr="00EF2A02">
              <w:rPr>
                <w:rFonts w:eastAsiaTheme="minorEastAsia"/>
                <w:color w:val="000000"/>
              </w:rPr>
              <w:t xml:space="preserve">vysvetliť rozdiel medzi technickým výkresom a technickou dokumentáciou, </w:t>
            </w:r>
          </w:p>
          <w:p w:rsidR="00D057FB" w:rsidRPr="00EF2A02" w:rsidRDefault="00D057FB" w:rsidP="00A9760F">
            <w:pPr>
              <w:pStyle w:val="Odsekzoznamu"/>
              <w:numPr>
                <w:ilvl w:val="0"/>
                <w:numId w:val="35"/>
              </w:numPr>
              <w:autoSpaceDE w:val="0"/>
              <w:autoSpaceDN w:val="0"/>
              <w:adjustRightInd w:val="0"/>
              <w:spacing w:after="0"/>
              <w:ind w:left="360"/>
              <w:jc w:val="both"/>
              <w:rPr>
                <w:rFonts w:eastAsiaTheme="minorEastAsia"/>
                <w:color w:val="000000"/>
              </w:rPr>
            </w:pPr>
            <w:r w:rsidRPr="00EF2A02">
              <w:rPr>
                <w:rFonts w:eastAsiaTheme="minorEastAsia"/>
                <w:color w:val="000000"/>
              </w:rPr>
              <w:t xml:space="preserve">naprojektovať tvar, rozmery, materiál a pracovný postup na vlastný jednoduchý výrobok. </w:t>
            </w:r>
          </w:p>
          <w:p w:rsidR="00D057FB" w:rsidRPr="00EF2A02" w:rsidRDefault="00D057FB" w:rsidP="00D057FB">
            <w:pPr>
              <w:autoSpaceDE w:val="0"/>
              <w:autoSpaceDN w:val="0"/>
              <w:adjustRightInd w:val="0"/>
              <w:jc w:val="both"/>
              <w:rPr>
                <w:rFonts w:eastAsiaTheme="minorEastAsia"/>
                <w:color w:val="000000"/>
                <w:sz w:val="20"/>
                <w:szCs w:val="20"/>
              </w:rPr>
            </w:pPr>
          </w:p>
          <w:p w:rsidR="00D057FB" w:rsidRPr="00EF2A02" w:rsidRDefault="00D057FB" w:rsidP="00D057FB">
            <w:pPr>
              <w:rPr>
                <w:sz w:val="20"/>
                <w:szCs w:val="20"/>
              </w:rPr>
            </w:pPr>
          </w:p>
        </w:tc>
        <w:tc>
          <w:tcPr>
            <w:tcW w:w="6379" w:type="dxa"/>
            <w:tcBorders>
              <w:top w:val="single" w:sz="4" w:space="0" w:color="000000"/>
              <w:left w:val="single" w:sz="4" w:space="0" w:color="000000"/>
              <w:bottom w:val="single" w:sz="4" w:space="0" w:color="000000"/>
              <w:right w:val="single" w:sz="4" w:space="0" w:color="000000"/>
            </w:tcBorders>
          </w:tcPr>
          <w:p w:rsidR="00D057FB" w:rsidRPr="00EF2A02" w:rsidRDefault="00D057FB" w:rsidP="00D057FB">
            <w:pPr>
              <w:rPr>
                <w:rFonts w:eastAsiaTheme="minorEastAsia"/>
                <w:bCs/>
                <w:sz w:val="20"/>
              </w:rPr>
            </w:pPr>
            <w:r w:rsidRPr="00EF2A02">
              <w:rPr>
                <w:rFonts w:eastAsiaTheme="minorEastAsia"/>
                <w:bCs/>
                <w:sz w:val="20"/>
                <w:szCs w:val="23"/>
              </w:rPr>
              <w:t>GRAFICKÁ KOMUNIKÁCIA V TECHNIKE</w:t>
            </w:r>
          </w:p>
          <w:p w:rsidR="00D057FB" w:rsidRPr="00EF2A02" w:rsidRDefault="00D057FB" w:rsidP="00D057FB">
            <w:pPr>
              <w:spacing w:line="360" w:lineRule="auto"/>
              <w:jc w:val="both"/>
              <w:rPr>
                <w:rFonts w:eastAsiaTheme="minorEastAsia"/>
                <w:bCs/>
                <w:sz w:val="20"/>
              </w:rPr>
            </w:pPr>
            <w:r w:rsidRPr="00EF2A02">
              <w:rPr>
                <w:rFonts w:eastAsiaTheme="minorEastAsia"/>
                <w:color w:val="000000"/>
                <w:sz w:val="20"/>
                <w:szCs w:val="20"/>
              </w:rPr>
              <w:t xml:space="preserve">školský poriadok, pracovný poriadok v školskej dielni </w:t>
            </w:r>
          </w:p>
          <w:p w:rsidR="00D057FB" w:rsidRPr="00EF2A02" w:rsidRDefault="00D057FB" w:rsidP="00D057FB">
            <w:pPr>
              <w:autoSpaceDE w:val="0"/>
              <w:autoSpaceDN w:val="0"/>
              <w:adjustRightInd w:val="0"/>
              <w:spacing w:line="360" w:lineRule="auto"/>
              <w:jc w:val="both"/>
              <w:rPr>
                <w:rFonts w:eastAsiaTheme="minorEastAsia"/>
                <w:color w:val="000000"/>
                <w:sz w:val="20"/>
                <w:szCs w:val="20"/>
              </w:rPr>
            </w:pPr>
            <w:r w:rsidRPr="00EF2A02">
              <w:rPr>
                <w:rFonts w:eastAsiaTheme="minorEastAsia"/>
                <w:color w:val="000000"/>
                <w:sz w:val="20"/>
                <w:szCs w:val="20"/>
              </w:rPr>
              <w:t xml:space="preserve">zobrazovanie telies na tri priemetne, technická dokumentácia výrobku </w:t>
            </w:r>
          </w:p>
          <w:p w:rsidR="00D057FB" w:rsidRPr="00EF2A02" w:rsidRDefault="00D057FB" w:rsidP="00D057FB">
            <w:pPr>
              <w:autoSpaceDE w:val="0"/>
              <w:autoSpaceDN w:val="0"/>
              <w:adjustRightInd w:val="0"/>
              <w:spacing w:line="360" w:lineRule="auto"/>
              <w:jc w:val="both"/>
              <w:rPr>
                <w:rFonts w:eastAsiaTheme="minorEastAsia"/>
                <w:color w:val="000000"/>
                <w:sz w:val="20"/>
                <w:szCs w:val="20"/>
              </w:rPr>
            </w:pPr>
            <w:r w:rsidRPr="00EF2A02">
              <w:rPr>
                <w:rFonts w:eastAsiaTheme="minorEastAsia"/>
                <w:color w:val="000000"/>
                <w:sz w:val="20"/>
                <w:szCs w:val="20"/>
              </w:rPr>
              <w:t xml:space="preserve">návrh, technický výkres vlastného jednoduchého výrobku </w:t>
            </w:r>
          </w:p>
          <w:p w:rsidR="00D057FB" w:rsidRPr="00EF2A02" w:rsidRDefault="00D057FB" w:rsidP="00D057FB">
            <w:pPr>
              <w:autoSpaceDE w:val="0"/>
              <w:autoSpaceDN w:val="0"/>
              <w:adjustRightInd w:val="0"/>
              <w:spacing w:line="360" w:lineRule="auto"/>
              <w:jc w:val="both"/>
              <w:rPr>
                <w:rFonts w:eastAsiaTheme="minorEastAsia"/>
                <w:color w:val="000000"/>
                <w:sz w:val="20"/>
                <w:szCs w:val="20"/>
              </w:rPr>
            </w:pPr>
            <w:r w:rsidRPr="00EF2A02">
              <w:rPr>
                <w:rFonts w:eastAsiaTheme="minorEastAsia"/>
                <w:color w:val="000000"/>
                <w:sz w:val="20"/>
                <w:szCs w:val="20"/>
              </w:rPr>
              <w:t xml:space="preserve">z dreva (kombinovaného výrobku) </w:t>
            </w:r>
          </w:p>
          <w:p w:rsidR="00D057FB" w:rsidRPr="00EF2A02" w:rsidRDefault="00D057FB" w:rsidP="00D057FB">
            <w:pPr>
              <w:autoSpaceDE w:val="0"/>
              <w:autoSpaceDN w:val="0"/>
              <w:adjustRightInd w:val="0"/>
              <w:spacing w:line="360" w:lineRule="auto"/>
              <w:jc w:val="both"/>
              <w:rPr>
                <w:rFonts w:eastAsiaTheme="minorEastAsia"/>
                <w:color w:val="000000"/>
                <w:sz w:val="20"/>
                <w:szCs w:val="20"/>
              </w:rPr>
            </w:pPr>
            <w:r w:rsidRPr="00EF2A02">
              <w:rPr>
                <w:rFonts w:eastAsiaTheme="minorEastAsia"/>
                <w:color w:val="000000"/>
                <w:sz w:val="20"/>
                <w:szCs w:val="20"/>
              </w:rPr>
              <w:t xml:space="preserve">výrobky: sú uvedené v rámci nasledujúceho tematického celku; </w:t>
            </w:r>
          </w:p>
          <w:p w:rsidR="00D057FB" w:rsidRPr="00EF2A02" w:rsidRDefault="00D057FB" w:rsidP="00D057FB">
            <w:pPr>
              <w:autoSpaceDE w:val="0"/>
              <w:autoSpaceDN w:val="0"/>
              <w:adjustRightInd w:val="0"/>
              <w:spacing w:line="360" w:lineRule="auto"/>
              <w:jc w:val="both"/>
              <w:rPr>
                <w:rFonts w:eastAsiaTheme="minorEastAsia"/>
                <w:color w:val="000000"/>
                <w:sz w:val="20"/>
                <w:szCs w:val="20"/>
              </w:rPr>
            </w:pPr>
            <w:r w:rsidRPr="00EF2A02">
              <w:rPr>
                <w:rFonts w:eastAsiaTheme="minorEastAsia"/>
                <w:color w:val="000000"/>
                <w:sz w:val="20"/>
                <w:szCs w:val="20"/>
              </w:rPr>
              <w:t xml:space="preserve">návrh výrobku (polotovar, pracovné postupy... usmerňuje </w:t>
            </w:r>
          </w:p>
          <w:p w:rsidR="00D057FB" w:rsidRPr="00EF2A02" w:rsidRDefault="00D057FB" w:rsidP="00D057FB">
            <w:pPr>
              <w:autoSpaceDE w:val="0"/>
              <w:autoSpaceDN w:val="0"/>
              <w:adjustRightInd w:val="0"/>
              <w:spacing w:line="360" w:lineRule="auto"/>
              <w:jc w:val="both"/>
              <w:rPr>
                <w:rFonts w:eastAsiaTheme="minorEastAsia"/>
                <w:color w:val="000000"/>
                <w:sz w:val="20"/>
                <w:szCs w:val="20"/>
              </w:rPr>
            </w:pPr>
            <w:r w:rsidRPr="00EF2A02">
              <w:rPr>
                <w:rFonts w:eastAsiaTheme="minorEastAsia"/>
                <w:color w:val="000000"/>
                <w:sz w:val="20"/>
                <w:szCs w:val="20"/>
              </w:rPr>
              <w:t xml:space="preserve">učiteľ) má byť realizovateľný v rámci nasledujúceho tematického </w:t>
            </w:r>
          </w:p>
          <w:p w:rsidR="00D057FB" w:rsidRPr="00EF2A02" w:rsidRDefault="00D057FB" w:rsidP="00D057FB">
            <w:pPr>
              <w:spacing w:line="360" w:lineRule="auto"/>
              <w:jc w:val="both"/>
              <w:rPr>
                <w:rFonts w:eastAsiaTheme="minorEastAsia"/>
                <w:sz w:val="20"/>
                <w:szCs w:val="20"/>
              </w:rPr>
            </w:pPr>
            <w:r w:rsidRPr="00EF2A02">
              <w:rPr>
                <w:rFonts w:eastAsiaTheme="minorEastAsia"/>
                <w:sz w:val="20"/>
                <w:szCs w:val="20"/>
              </w:rPr>
              <w:t>celku</w:t>
            </w:r>
          </w:p>
          <w:p w:rsidR="00D057FB" w:rsidRPr="00EF2A02" w:rsidRDefault="00D057FB" w:rsidP="00D057FB">
            <w:pPr>
              <w:rPr>
                <w:b/>
                <w:i/>
                <w:sz w:val="20"/>
                <w:szCs w:val="20"/>
              </w:rPr>
            </w:pPr>
          </w:p>
        </w:tc>
      </w:tr>
      <w:tr w:rsidR="00D057FB" w:rsidRPr="00EF2A02" w:rsidTr="00D057FB">
        <w:trPr>
          <w:trHeight w:val="268"/>
        </w:trPr>
        <w:tc>
          <w:tcPr>
            <w:tcW w:w="5211" w:type="dxa"/>
            <w:tcBorders>
              <w:top w:val="single" w:sz="4" w:space="0" w:color="000000"/>
              <w:left w:val="single" w:sz="4" w:space="0" w:color="000000"/>
              <w:bottom w:val="single" w:sz="4" w:space="0" w:color="000000"/>
              <w:right w:val="single" w:sz="4" w:space="0" w:color="000000"/>
            </w:tcBorders>
          </w:tcPr>
          <w:p w:rsidR="00D057FB" w:rsidRPr="00EF2A02" w:rsidRDefault="00D057FB" w:rsidP="00A9760F">
            <w:pPr>
              <w:pStyle w:val="Odsekzoznamu"/>
              <w:numPr>
                <w:ilvl w:val="0"/>
                <w:numId w:val="36"/>
              </w:numPr>
              <w:autoSpaceDE w:val="0"/>
              <w:autoSpaceDN w:val="0"/>
              <w:adjustRightInd w:val="0"/>
              <w:spacing w:after="0"/>
              <w:ind w:left="360"/>
              <w:rPr>
                <w:rFonts w:eastAsiaTheme="minorEastAsia"/>
                <w:color w:val="000000"/>
              </w:rPr>
            </w:pPr>
            <w:r w:rsidRPr="00EF2A02">
              <w:rPr>
                <w:rFonts w:eastAsiaTheme="minorEastAsia"/>
                <w:color w:val="000000"/>
              </w:rPr>
              <w:t xml:space="preserve">porovnať vlastnosti vybraných druhov technických materiálov, </w:t>
            </w:r>
          </w:p>
          <w:p w:rsidR="00D057FB" w:rsidRPr="00EF2A02" w:rsidRDefault="00D057FB" w:rsidP="00A9760F">
            <w:pPr>
              <w:pStyle w:val="Odsekzoznamu"/>
              <w:numPr>
                <w:ilvl w:val="0"/>
                <w:numId w:val="36"/>
              </w:numPr>
              <w:autoSpaceDE w:val="0"/>
              <w:autoSpaceDN w:val="0"/>
              <w:adjustRightInd w:val="0"/>
              <w:spacing w:after="0"/>
              <w:ind w:left="360"/>
              <w:jc w:val="both"/>
              <w:rPr>
                <w:rFonts w:eastAsiaTheme="minorEastAsia"/>
                <w:color w:val="000000"/>
              </w:rPr>
            </w:pPr>
            <w:r w:rsidRPr="00EF2A02">
              <w:rPr>
                <w:rFonts w:eastAsiaTheme="minorEastAsia"/>
                <w:color w:val="000000"/>
              </w:rPr>
              <w:t xml:space="preserve">vykonať jednoduchý experiment na porovnanie vybranej vlastnosti materiálov, vlastnosť aplikujú na príkladoch v praxi, </w:t>
            </w:r>
          </w:p>
          <w:p w:rsidR="00D057FB" w:rsidRPr="00EF2A02" w:rsidRDefault="00D057FB" w:rsidP="00A9760F">
            <w:pPr>
              <w:pStyle w:val="Odsekzoznamu"/>
              <w:numPr>
                <w:ilvl w:val="0"/>
                <w:numId w:val="36"/>
              </w:numPr>
              <w:autoSpaceDE w:val="0"/>
              <w:autoSpaceDN w:val="0"/>
              <w:adjustRightInd w:val="0"/>
              <w:spacing w:after="0"/>
              <w:ind w:left="360"/>
              <w:jc w:val="both"/>
              <w:rPr>
                <w:rFonts w:eastAsiaTheme="minorEastAsia"/>
                <w:color w:val="000000"/>
              </w:rPr>
            </w:pPr>
            <w:r w:rsidRPr="00EF2A02">
              <w:rPr>
                <w:rFonts w:eastAsiaTheme="minorEastAsia"/>
                <w:color w:val="000000"/>
              </w:rPr>
              <w:t xml:space="preserve">uviesť príklady využitia vybraných druhov technických materiálov v praxi, </w:t>
            </w:r>
          </w:p>
          <w:p w:rsidR="00D057FB" w:rsidRPr="00EF2A02" w:rsidRDefault="00D057FB" w:rsidP="00A9760F">
            <w:pPr>
              <w:pStyle w:val="Odsekzoznamu"/>
              <w:numPr>
                <w:ilvl w:val="0"/>
                <w:numId w:val="36"/>
              </w:numPr>
              <w:autoSpaceDE w:val="0"/>
              <w:autoSpaceDN w:val="0"/>
              <w:adjustRightInd w:val="0"/>
              <w:spacing w:after="0"/>
              <w:ind w:left="360"/>
              <w:jc w:val="both"/>
              <w:rPr>
                <w:rFonts w:eastAsiaTheme="minorEastAsia"/>
                <w:color w:val="000000"/>
              </w:rPr>
            </w:pPr>
            <w:r w:rsidRPr="00EF2A02">
              <w:rPr>
                <w:rFonts w:eastAsiaTheme="minorEastAsia"/>
                <w:color w:val="000000"/>
              </w:rPr>
              <w:t xml:space="preserve">navrhnúť technologický postup zhotovenia vlastného výrobku, </w:t>
            </w:r>
          </w:p>
          <w:p w:rsidR="00D057FB" w:rsidRPr="00EF2A02" w:rsidRDefault="00D057FB" w:rsidP="00A9760F">
            <w:pPr>
              <w:pStyle w:val="Odsekzoznamu"/>
              <w:numPr>
                <w:ilvl w:val="0"/>
                <w:numId w:val="36"/>
              </w:numPr>
              <w:autoSpaceDE w:val="0"/>
              <w:autoSpaceDN w:val="0"/>
              <w:adjustRightInd w:val="0"/>
              <w:spacing w:after="0"/>
              <w:ind w:left="360"/>
              <w:jc w:val="both"/>
              <w:rPr>
                <w:rFonts w:eastAsiaTheme="minorEastAsia"/>
                <w:color w:val="000000"/>
              </w:rPr>
            </w:pPr>
            <w:r w:rsidRPr="00EF2A02">
              <w:rPr>
                <w:rFonts w:eastAsiaTheme="minorEastAsia"/>
                <w:color w:val="000000"/>
              </w:rPr>
              <w:t xml:space="preserve">zrealizovať na výrobkoch vybrané pracovné postupy ručného obrábania podľa technického </w:t>
            </w:r>
            <w:r w:rsidRPr="00EF2A02">
              <w:rPr>
                <w:rFonts w:eastAsiaTheme="minorEastAsia"/>
                <w:color w:val="000000"/>
              </w:rPr>
              <w:lastRenderedPageBreak/>
              <w:t xml:space="preserve">výkresu. </w:t>
            </w:r>
          </w:p>
          <w:p w:rsidR="00D057FB" w:rsidRPr="00EF2A02" w:rsidRDefault="00D057FB" w:rsidP="00A9760F">
            <w:pPr>
              <w:pStyle w:val="Odsekzoznamu"/>
              <w:numPr>
                <w:ilvl w:val="0"/>
                <w:numId w:val="36"/>
              </w:numPr>
              <w:ind w:left="360"/>
              <w:jc w:val="both"/>
              <w:rPr>
                <w:rFonts w:eastAsiaTheme="minorEastAsia"/>
                <w:i/>
              </w:rPr>
            </w:pPr>
            <w:r w:rsidRPr="00EF2A02">
              <w:rPr>
                <w:rFonts w:eastAsiaTheme="minorEastAsia"/>
                <w:i/>
              </w:rPr>
              <w:t>poznať rôzne druhy spojov,</w:t>
            </w:r>
          </w:p>
          <w:p w:rsidR="00D057FB" w:rsidRPr="00EF2A02" w:rsidRDefault="00D057FB" w:rsidP="00A9760F">
            <w:pPr>
              <w:pStyle w:val="Odsekzoznamu"/>
              <w:numPr>
                <w:ilvl w:val="0"/>
                <w:numId w:val="36"/>
              </w:numPr>
              <w:ind w:left="360"/>
              <w:jc w:val="both"/>
              <w:rPr>
                <w:rFonts w:eastAsiaTheme="minorEastAsia"/>
                <w:i/>
              </w:rPr>
            </w:pPr>
            <w:r w:rsidRPr="00EF2A02">
              <w:rPr>
                <w:rFonts w:eastAsiaTheme="minorEastAsia"/>
                <w:i/>
              </w:rPr>
              <w:t>realizovať správny postup pri nitovaní, rôzne druhy nitov – použitie,</w:t>
            </w:r>
          </w:p>
          <w:p w:rsidR="00D057FB" w:rsidRPr="00EF2A02" w:rsidRDefault="00D057FB" w:rsidP="00A9760F">
            <w:pPr>
              <w:pStyle w:val="Odsekzoznamu"/>
              <w:numPr>
                <w:ilvl w:val="0"/>
                <w:numId w:val="36"/>
              </w:numPr>
              <w:spacing w:after="160"/>
              <w:ind w:left="360"/>
              <w:jc w:val="both"/>
            </w:pPr>
            <w:r w:rsidRPr="00EF2A02">
              <w:rPr>
                <w:rFonts w:eastAsiaTheme="minorEastAsia"/>
                <w:i/>
              </w:rPr>
              <w:t>vykonať rôzne spôsoby ohýbania –kovov, plastov, dreva,</w:t>
            </w:r>
          </w:p>
        </w:tc>
        <w:tc>
          <w:tcPr>
            <w:tcW w:w="6379" w:type="dxa"/>
            <w:tcBorders>
              <w:top w:val="single" w:sz="4" w:space="0" w:color="000000"/>
              <w:left w:val="single" w:sz="4" w:space="0" w:color="000000"/>
              <w:bottom w:val="single" w:sz="4" w:space="0" w:color="000000"/>
              <w:right w:val="single" w:sz="4" w:space="0" w:color="000000"/>
            </w:tcBorders>
          </w:tcPr>
          <w:p w:rsidR="00D057FB" w:rsidRPr="00EF2A02" w:rsidRDefault="00D057FB" w:rsidP="00D057FB">
            <w:pPr>
              <w:rPr>
                <w:rFonts w:eastAsiaTheme="minorEastAsia"/>
                <w:bCs/>
                <w:sz w:val="20"/>
              </w:rPr>
            </w:pPr>
            <w:r w:rsidRPr="00EF2A02">
              <w:rPr>
                <w:rFonts w:eastAsiaTheme="minorEastAsia"/>
                <w:bCs/>
                <w:sz w:val="20"/>
                <w:szCs w:val="23"/>
              </w:rPr>
              <w:lastRenderedPageBreak/>
              <w:t>TECHNICKÉ MATERIÁLY A PRACOVNÉ POSTUPY ICH SPRACOVANIA</w:t>
            </w:r>
          </w:p>
          <w:p w:rsidR="00D057FB" w:rsidRPr="00EF2A02" w:rsidRDefault="00D057FB" w:rsidP="00D057FB">
            <w:pPr>
              <w:autoSpaceDE w:val="0"/>
              <w:autoSpaceDN w:val="0"/>
              <w:adjustRightInd w:val="0"/>
              <w:spacing w:line="360" w:lineRule="auto"/>
              <w:jc w:val="both"/>
              <w:rPr>
                <w:rFonts w:eastAsiaTheme="minorEastAsia"/>
                <w:color w:val="000000"/>
                <w:sz w:val="20"/>
                <w:szCs w:val="20"/>
              </w:rPr>
            </w:pPr>
            <w:r w:rsidRPr="00EF2A02">
              <w:rPr>
                <w:rFonts w:eastAsiaTheme="minorEastAsia"/>
                <w:color w:val="000000"/>
                <w:sz w:val="20"/>
                <w:szCs w:val="20"/>
              </w:rPr>
              <w:t xml:space="preserve">technické materiály – kovy, drevo, plasty, keramické materiály, sklo, </w:t>
            </w:r>
          </w:p>
          <w:p w:rsidR="00D057FB" w:rsidRPr="00EF2A02" w:rsidRDefault="00D057FB" w:rsidP="00D057FB">
            <w:pPr>
              <w:autoSpaceDE w:val="0"/>
              <w:autoSpaceDN w:val="0"/>
              <w:adjustRightInd w:val="0"/>
              <w:spacing w:line="360" w:lineRule="auto"/>
              <w:jc w:val="both"/>
              <w:rPr>
                <w:rFonts w:eastAsiaTheme="minorEastAsia"/>
                <w:color w:val="000000"/>
                <w:sz w:val="20"/>
                <w:szCs w:val="20"/>
              </w:rPr>
            </w:pPr>
            <w:r w:rsidRPr="00EF2A02">
              <w:rPr>
                <w:rFonts w:eastAsiaTheme="minorEastAsia"/>
                <w:color w:val="000000"/>
                <w:sz w:val="20"/>
                <w:szCs w:val="20"/>
              </w:rPr>
              <w:t xml:space="preserve">guma, textil, kompozitné materiály, vlastnosti a využitie </w:t>
            </w:r>
          </w:p>
          <w:p w:rsidR="00D057FB" w:rsidRPr="00EF2A02" w:rsidRDefault="00D057FB" w:rsidP="00D057FB">
            <w:pPr>
              <w:autoSpaceDE w:val="0"/>
              <w:autoSpaceDN w:val="0"/>
              <w:adjustRightInd w:val="0"/>
              <w:spacing w:line="360" w:lineRule="auto"/>
              <w:rPr>
                <w:rFonts w:eastAsiaTheme="minorEastAsia"/>
                <w:color w:val="000000"/>
                <w:sz w:val="20"/>
                <w:szCs w:val="20"/>
              </w:rPr>
            </w:pPr>
            <w:r w:rsidRPr="00EF2A02">
              <w:rPr>
                <w:rFonts w:eastAsiaTheme="minorEastAsia"/>
                <w:color w:val="000000"/>
                <w:sz w:val="20"/>
                <w:szCs w:val="20"/>
              </w:rPr>
              <w:t xml:space="preserve">pracovné postupy obrábania dreva: rezanie, dlabanie, vŕtanie, lepenie, </w:t>
            </w:r>
          </w:p>
          <w:p w:rsidR="00D057FB" w:rsidRPr="00EF2A02" w:rsidRDefault="00D057FB" w:rsidP="00D057FB">
            <w:pPr>
              <w:autoSpaceDE w:val="0"/>
              <w:autoSpaceDN w:val="0"/>
              <w:adjustRightInd w:val="0"/>
              <w:spacing w:line="360" w:lineRule="auto"/>
              <w:rPr>
                <w:rFonts w:eastAsiaTheme="minorEastAsia"/>
                <w:color w:val="000000"/>
                <w:sz w:val="20"/>
                <w:szCs w:val="20"/>
              </w:rPr>
            </w:pPr>
            <w:r w:rsidRPr="00EF2A02">
              <w:rPr>
                <w:rFonts w:eastAsiaTheme="minorEastAsia"/>
                <w:color w:val="000000"/>
                <w:sz w:val="20"/>
                <w:szCs w:val="20"/>
              </w:rPr>
              <w:t xml:space="preserve">spájanie skrutkami, spájanie dreva </w:t>
            </w:r>
            <w:proofErr w:type="spellStart"/>
            <w:r w:rsidRPr="00EF2A02">
              <w:rPr>
                <w:rFonts w:eastAsiaTheme="minorEastAsia"/>
                <w:color w:val="000000"/>
                <w:sz w:val="20"/>
                <w:szCs w:val="20"/>
              </w:rPr>
              <w:t>plátovaním</w:t>
            </w:r>
            <w:proofErr w:type="spellEnd"/>
            <w:r w:rsidRPr="00EF2A02">
              <w:rPr>
                <w:rFonts w:eastAsiaTheme="minorEastAsia"/>
                <w:color w:val="000000"/>
                <w:sz w:val="20"/>
                <w:szCs w:val="20"/>
              </w:rPr>
              <w:t xml:space="preserve">, povrchová úprava </w:t>
            </w:r>
          </w:p>
          <w:p w:rsidR="00D057FB" w:rsidRPr="00EF2A02" w:rsidRDefault="00D057FB" w:rsidP="00D057FB">
            <w:pPr>
              <w:autoSpaceDE w:val="0"/>
              <w:autoSpaceDN w:val="0"/>
              <w:adjustRightInd w:val="0"/>
              <w:spacing w:line="360" w:lineRule="auto"/>
              <w:rPr>
                <w:rFonts w:eastAsiaTheme="minorEastAsia"/>
                <w:color w:val="000000"/>
                <w:sz w:val="20"/>
                <w:szCs w:val="20"/>
              </w:rPr>
            </w:pPr>
            <w:r w:rsidRPr="00EF2A02">
              <w:rPr>
                <w:rFonts w:eastAsiaTheme="minorEastAsia"/>
                <w:color w:val="000000"/>
                <w:sz w:val="20"/>
                <w:szCs w:val="20"/>
              </w:rPr>
              <w:t xml:space="preserve">pracovné postupy obrábania kovov: rezanie, pilovanie, vŕtanie, </w:t>
            </w:r>
          </w:p>
          <w:p w:rsidR="00D057FB" w:rsidRPr="00EF2A02" w:rsidRDefault="00D057FB" w:rsidP="00D057FB">
            <w:pPr>
              <w:autoSpaceDE w:val="0"/>
              <w:autoSpaceDN w:val="0"/>
              <w:adjustRightInd w:val="0"/>
              <w:spacing w:line="360" w:lineRule="auto"/>
              <w:rPr>
                <w:rFonts w:eastAsiaTheme="minorEastAsia"/>
                <w:color w:val="000000"/>
                <w:sz w:val="20"/>
                <w:szCs w:val="20"/>
              </w:rPr>
            </w:pPr>
            <w:r w:rsidRPr="00EF2A02">
              <w:rPr>
                <w:rFonts w:eastAsiaTheme="minorEastAsia"/>
                <w:color w:val="000000"/>
                <w:sz w:val="20"/>
                <w:szCs w:val="20"/>
              </w:rPr>
              <w:t xml:space="preserve">nitovanie, ohýbanie </w:t>
            </w:r>
          </w:p>
          <w:p w:rsidR="00D057FB" w:rsidRPr="00EF2A02" w:rsidRDefault="00D057FB" w:rsidP="00D057FB">
            <w:pPr>
              <w:autoSpaceDE w:val="0"/>
              <w:autoSpaceDN w:val="0"/>
              <w:adjustRightInd w:val="0"/>
              <w:spacing w:line="360" w:lineRule="auto"/>
              <w:rPr>
                <w:rFonts w:eastAsiaTheme="minorEastAsia"/>
                <w:color w:val="000000"/>
                <w:sz w:val="20"/>
                <w:szCs w:val="20"/>
              </w:rPr>
            </w:pPr>
            <w:r w:rsidRPr="00EF2A02">
              <w:rPr>
                <w:rFonts w:eastAsiaTheme="minorEastAsia"/>
                <w:color w:val="000000"/>
                <w:sz w:val="20"/>
                <w:szCs w:val="20"/>
              </w:rPr>
              <w:t xml:space="preserve">pracovné postupy obrábania plastov: vŕtanie, lepenie, ohýbanie, </w:t>
            </w:r>
          </w:p>
          <w:p w:rsidR="00D057FB" w:rsidRPr="00EF2A02" w:rsidRDefault="00D057FB" w:rsidP="00D057FB">
            <w:pPr>
              <w:autoSpaceDE w:val="0"/>
              <w:autoSpaceDN w:val="0"/>
              <w:adjustRightInd w:val="0"/>
              <w:spacing w:line="360" w:lineRule="auto"/>
              <w:rPr>
                <w:rFonts w:eastAsiaTheme="minorEastAsia"/>
                <w:color w:val="000000"/>
                <w:sz w:val="20"/>
                <w:szCs w:val="20"/>
              </w:rPr>
            </w:pPr>
            <w:r w:rsidRPr="00EF2A02">
              <w:rPr>
                <w:rFonts w:eastAsiaTheme="minorEastAsia"/>
                <w:color w:val="000000"/>
                <w:sz w:val="20"/>
                <w:szCs w:val="20"/>
              </w:rPr>
              <w:t xml:space="preserve">tvárnenie, spájanie skrutkami </w:t>
            </w:r>
          </w:p>
          <w:p w:rsidR="00D057FB" w:rsidRPr="00EF2A02" w:rsidRDefault="00D057FB" w:rsidP="00D057FB">
            <w:pPr>
              <w:autoSpaceDE w:val="0"/>
              <w:autoSpaceDN w:val="0"/>
              <w:adjustRightInd w:val="0"/>
              <w:spacing w:line="360" w:lineRule="auto"/>
              <w:rPr>
                <w:rFonts w:eastAsiaTheme="minorEastAsia"/>
                <w:color w:val="000000"/>
                <w:sz w:val="20"/>
                <w:szCs w:val="20"/>
              </w:rPr>
            </w:pPr>
            <w:r w:rsidRPr="00EF2A02">
              <w:rPr>
                <w:rFonts w:eastAsiaTheme="minorEastAsia"/>
                <w:color w:val="000000"/>
                <w:sz w:val="20"/>
                <w:szCs w:val="20"/>
              </w:rPr>
              <w:lastRenderedPageBreak/>
              <w:t xml:space="preserve">samostatná práca, výrobok kombináciou materiálov </w:t>
            </w:r>
          </w:p>
          <w:p w:rsidR="00D057FB" w:rsidRPr="00EF2A02" w:rsidRDefault="00D057FB" w:rsidP="00D057FB">
            <w:pPr>
              <w:autoSpaceDE w:val="0"/>
              <w:autoSpaceDN w:val="0"/>
              <w:adjustRightInd w:val="0"/>
              <w:spacing w:line="360" w:lineRule="auto"/>
              <w:rPr>
                <w:rFonts w:eastAsiaTheme="minorEastAsia"/>
                <w:color w:val="000000"/>
                <w:sz w:val="20"/>
                <w:szCs w:val="20"/>
              </w:rPr>
            </w:pPr>
            <w:r w:rsidRPr="00EF2A02">
              <w:rPr>
                <w:rFonts w:eastAsiaTheme="minorEastAsia"/>
                <w:color w:val="000000"/>
                <w:sz w:val="20"/>
                <w:szCs w:val="20"/>
              </w:rPr>
              <w:t xml:space="preserve">výrobky: otvárač na veká fliaš; vianočný svietnik; </w:t>
            </w:r>
          </w:p>
          <w:p w:rsidR="00D057FB" w:rsidRPr="00EF2A02" w:rsidRDefault="00D057FB" w:rsidP="00D057FB">
            <w:pPr>
              <w:autoSpaceDE w:val="0"/>
              <w:autoSpaceDN w:val="0"/>
              <w:adjustRightInd w:val="0"/>
              <w:spacing w:line="360" w:lineRule="auto"/>
              <w:rPr>
                <w:rFonts w:eastAsiaTheme="minorEastAsia"/>
                <w:color w:val="000000"/>
                <w:sz w:val="20"/>
                <w:szCs w:val="20"/>
              </w:rPr>
            </w:pPr>
            <w:r w:rsidRPr="00EF2A02">
              <w:rPr>
                <w:rFonts w:eastAsiaTheme="minorEastAsia"/>
                <w:color w:val="000000"/>
                <w:sz w:val="20"/>
                <w:szCs w:val="20"/>
              </w:rPr>
              <w:t xml:space="preserve">značkovač záhradného záhonu; hviezdicová miska pod kvetináč; </w:t>
            </w:r>
          </w:p>
          <w:p w:rsidR="00D057FB" w:rsidRPr="00EF2A02" w:rsidRDefault="00D057FB" w:rsidP="00D057FB">
            <w:pPr>
              <w:autoSpaceDE w:val="0"/>
              <w:autoSpaceDN w:val="0"/>
              <w:adjustRightInd w:val="0"/>
              <w:spacing w:line="360" w:lineRule="auto"/>
              <w:rPr>
                <w:rFonts w:eastAsiaTheme="minorEastAsia"/>
                <w:color w:val="000000"/>
                <w:sz w:val="20"/>
                <w:szCs w:val="20"/>
              </w:rPr>
            </w:pPr>
            <w:r w:rsidRPr="00EF2A02">
              <w:rPr>
                <w:rFonts w:eastAsiaTheme="minorEastAsia"/>
                <w:color w:val="000000"/>
                <w:sz w:val="20"/>
                <w:szCs w:val="20"/>
              </w:rPr>
              <w:t xml:space="preserve">dopravná značka; netradičný prívesok; forma na odlievanie panáčika </w:t>
            </w:r>
          </w:p>
          <w:p w:rsidR="00D057FB" w:rsidRPr="00EF2A02" w:rsidRDefault="00D057FB" w:rsidP="00D057FB">
            <w:pPr>
              <w:spacing w:line="360" w:lineRule="auto"/>
              <w:rPr>
                <w:sz w:val="20"/>
                <w:szCs w:val="20"/>
              </w:rPr>
            </w:pPr>
            <w:r w:rsidRPr="00EF2A02">
              <w:rPr>
                <w:rFonts w:eastAsiaTheme="minorEastAsia"/>
                <w:sz w:val="20"/>
                <w:szCs w:val="20"/>
              </w:rPr>
              <w:t>/autíčka; kyprič pôdy a pod.</w:t>
            </w:r>
          </w:p>
        </w:tc>
      </w:tr>
      <w:tr w:rsidR="00D057FB" w:rsidRPr="00EF2A02" w:rsidTr="00D057FB">
        <w:trPr>
          <w:trHeight w:val="597"/>
        </w:trPr>
        <w:tc>
          <w:tcPr>
            <w:tcW w:w="5211" w:type="dxa"/>
            <w:tcBorders>
              <w:top w:val="single" w:sz="4" w:space="0" w:color="000000"/>
              <w:left w:val="single" w:sz="4" w:space="0" w:color="000000"/>
              <w:bottom w:val="single" w:sz="4" w:space="0" w:color="000000"/>
              <w:right w:val="single" w:sz="4" w:space="0" w:color="000000"/>
            </w:tcBorders>
          </w:tcPr>
          <w:p w:rsidR="00D057FB" w:rsidRPr="00EF2A02" w:rsidRDefault="00D057FB" w:rsidP="00A9760F">
            <w:pPr>
              <w:pStyle w:val="Odsekzoznamu"/>
              <w:numPr>
                <w:ilvl w:val="0"/>
                <w:numId w:val="37"/>
              </w:numPr>
              <w:autoSpaceDE w:val="0"/>
              <w:autoSpaceDN w:val="0"/>
              <w:adjustRightInd w:val="0"/>
              <w:spacing w:after="0"/>
              <w:jc w:val="both"/>
              <w:rPr>
                <w:rFonts w:eastAsiaTheme="minorEastAsia"/>
                <w:color w:val="000000"/>
                <w:szCs w:val="23"/>
              </w:rPr>
            </w:pPr>
            <w:r w:rsidRPr="00EF2A02">
              <w:rPr>
                <w:rFonts w:eastAsiaTheme="minorEastAsia"/>
                <w:color w:val="000000"/>
                <w:szCs w:val="23"/>
              </w:rPr>
              <w:t xml:space="preserve">charakterizovať stroje a zariadenia používané v domácnosti, </w:t>
            </w:r>
          </w:p>
          <w:p w:rsidR="00D057FB" w:rsidRPr="00EF2A02" w:rsidRDefault="00D057FB" w:rsidP="00A9760F">
            <w:pPr>
              <w:pStyle w:val="Odsekzoznamu"/>
              <w:numPr>
                <w:ilvl w:val="0"/>
                <w:numId w:val="37"/>
              </w:numPr>
              <w:autoSpaceDE w:val="0"/>
              <w:autoSpaceDN w:val="0"/>
              <w:adjustRightInd w:val="0"/>
              <w:spacing w:after="0"/>
              <w:jc w:val="both"/>
              <w:rPr>
                <w:rFonts w:eastAsiaTheme="minorEastAsia"/>
              </w:rPr>
            </w:pPr>
            <w:r w:rsidRPr="00EF2A02">
              <w:rPr>
                <w:rFonts w:eastAsiaTheme="minorEastAsia"/>
                <w:color w:val="000000"/>
                <w:szCs w:val="23"/>
              </w:rPr>
              <w:t xml:space="preserve">zdôvodniť výhody a nevýhody využitia strojov a zariadení na rôzny pohon </w:t>
            </w:r>
            <w:r w:rsidRPr="00EF2A02">
              <w:rPr>
                <w:rFonts w:eastAsiaTheme="minorEastAsia"/>
                <w:i/>
                <w:color w:val="000000"/>
                <w:szCs w:val="23"/>
              </w:rPr>
              <w:t>a rôzne pohonné látky,</w:t>
            </w:r>
          </w:p>
          <w:p w:rsidR="00D057FB" w:rsidRPr="00EF2A02" w:rsidRDefault="00D057FB" w:rsidP="00A9760F">
            <w:pPr>
              <w:pStyle w:val="Odsekzoznamu"/>
              <w:numPr>
                <w:ilvl w:val="0"/>
                <w:numId w:val="37"/>
              </w:numPr>
              <w:autoSpaceDE w:val="0"/>
              <w:autoSpaceDN w:val="0"/>
              <w:adjustRightInd w:val="0"/>
              <w:spacing w:after="0"/>
              <w:jc w:val="both"/>
              <w:rPr>
                <w:rFonts w:eastAsiaTheme="minorEastAsia"/>
                <w:color w:val="000000"/>
                <w:szCs w:val="23"/>
              </w:rPr>
            </w:pPr>
            <w:r w:rsidRPr="00EF2A02">
              <w:rPr>
                <w:rFonts w:eastAsiaTheme="minorEastAsia"/>
                <w:color w:val="000000"/>
                <w:szCs w:val="23"/>
              </w:rPr>
              <w:t xml:space="preserve">vyhľadať na internete návod na obsluhu a základnú údržbu strojov a zariadení, </w:t>
            </w:r>
          </w:p>
          <w:p w:rsidR="00D057FB" w:rsidRPr="00EF2A02" w:rsidRDefault="00D057FB" w:rsidP="00A9760F">
            <w:pPr>
              <w:pStyle w:val="Odsekzoznamu"/>
              <w:numPr>
                <w:ilvl w:val="0"/>
                <w:numId w:val="37"/>
              </w:numPr>
              <w:autoSpaceDE w:val="0"/>
              <w:autoSpaceDN w:val="0"/>
              <w:adjustRightInd w:val="0"/>
              <w:spacing w:after="0"/>
              <w:jc w:val="both"/>
              <w:rPr>
                <w:rFonts w:eastAsiaTheme="minorEastAsia"/>
                <w:color w:val="000000"/>
                <w:szCs w:val="23"/>
              </w:rPr>
            </w:pPr>
            <w:r w:rsidRPr="00EF2A02">
              <w:rPr>
                <w:rFonts w:eastAsiaTheme="minorEastAsia"/>
                <w:color w:val="000000"/>
                <w:szCs w:val="23"/>
              </w:rPr>
              <w:t xml:space="preserve">identifikovať nebezpečenstvo pri práci so strojmi a zariadeniami, </w:t>
            </w:r>
          </w:p>
          <w:p w:rsidR="00D057FB" w:rsidRPr="00EF2A02" w:rsidRDefault="00D057FB" w:rsidP="00A9760F">
            <w:pPr>
              <w:pStyle w:val="Odsekzoznamu"/>
              <w:numPr>
                <w:ilvl w:val="0"/>
                <w:numId w:val="37"/>
              </w:numPr>
              <w:autoSpaceDE w:val="0"/>
              <w:autoSpaceDN w:val="0"/>
              <w:adjustRightInd w:val="0"/>
              <w:spacing w:after="0"/>
              <w:jc w:val="both"/>
              <w:rPr>
                <w:rFonts w:eastAsiaTheme="minorEastAsia"/>
                <w:i/>
                <w:color w:val="000000"/>
                <w:szCs w:val="23"/>
              </w:rPr>
            </w:pPr>
            <w:r w:rsidRPr="00EF2A02">
              <w:rPr>
                <w:rFonts w:eastAsiaTheme="minorEastAsia"/>
                <w:i/>
                <w:color w:val="000000"/>
                <w:szCs w:val="23"/>
              </w:rPr>
              <w:t>prakticky precvičiť prvú pomoc,</w:t>
            </w:r>
          </w:p>
          <w:p w:rsidR="00D057FB" w:rsidRPr="00EF2A02" w:rsidRDefault="00D057FB" w:rsidP="00A9760F">
            <w:pPr>
              <w:pStyle w:val="Odsekzoznamu"/>
              <w:numPr>
                <w:ilvl w:val="0"/>
                <w:numId w:val="37"/>
              </w:numPr>
              <w:autoSpaceDE w:val="0"/>
              <w:autoSpaceDN w:val="0"/>
              <w:adjustRightInd w:val="0"/>
              <w:spacing w:after="0"/>
              <w:jc w:val="both"/>
              <w:rPr>
                <w:rFonts w:eastAsiaTheme="minorEastAsia"/>
                <w:color w:val="000000"/>
                <w:szCs w:val="23"/>
              </w:rPr>
            </w:pPr>
            <w:r w:rsidRPr="00EF2A02">
              <w:rPr>
                <w:rFonts w:eastAsiaTheme="minorEastAsia"/>
                <w:color w:val="000000"/>
                <w:szCs w:val="23"/>
              </w:rPr>
              <w:t xml:space="preserve">prezentovať bezpečné postupy používania vybraných mechanických strojov a zariadení v domácnosti, </w:t>
            </w:r>
          </w:p>
          <w:p w:rsidR="00D057FB" w:rsidRPr="00EF2A02" w:rsidRDefault="00D057FB" w:rsidP="00A9760F">
            <w:pPr>
              <w:pStyle w:val="Odsekzoznamu"/>
              <w:numPr>
                <w:ilvl w:val="0"/>
                <w:numId w:val="37"/>
              </w:numPr>
              <w:autoSpaceDE w:val="0"/>
              <w:autoSpaceDN w:val="0"/>
              <w:adjustRightInd w:val="0"/>
              <w:spacing w:after="0"/>
              <w:jc w:val="both"/>
              <w:rPr>
                <w:rFonts w:eastAsiaTheme="minorEastAsia"/>
                <w:color w:val="000000"/>
                <w:szCs w:val="23"/>
              </w:rPr>
            </w:pPr>
            <w:r w:rsidRPr="00EF2A02">
              <w:rPr>
                <w:rFonts w:eastAsiaTheme="minorEastAsia"/>
                <w:color w:val="000000"/>
                <w:szCs w:val="23"/>
              </w:rPr>
              <w:t xml:space="preserve">vypracovať projekt na tému obsluhy a údržby vybraného domáceho stroja (zariadenia). </w:t>
            </w:r>
          </w:p>
          <w:p w:rsidR="00D057FB" w:rsidRPr="00EF2A02" w:rsidRDefault="00D057FB" w:rsidP="00D057FB">
            <w:pPr>
              <w:rPr>
                <w:i/>
                <w:sz w:val="20"/>
                <w:szCs w:val="20"/>
              </w:rPr>
            </w:pPr>
          </w:p>
        </w:tc>
        <w:tc>
          <w:tcPr>
            <w:tcW w:w="6379" w:type="dxa"/>
            <w:tcBorders>
              <w:top w:val="single" w:sz="4" w:space="0" w:color="000000"/>
              <w:left w:val="single" w:sz="4" w:space="0" w:color="000000"/>
              <w:bottom w:val="single" w:sz="4" w:space="0" w:color="000000"/>
              <w:right w:val="single" w:sz="4" w:space="0" w:color="000000"/>
            </w:tcBorders>
          </w:tcPr>
          <w:p w:rsidR="00D057FB" w:rsidRPr="00EF2A02" w:rsidRDefault="00D057FB" w:rsidP="00D057FB">
            <w:pPr>
              <w:spacing w:line="360" w:lineRule="auto"/>
              <w:rPr>
                <w:rFonts w:eastAsiaTheme="minorEastAsia"/>
                <w:sz w:val="20"/>
                <w:szCs w:val="20"/>
              </w:rPr>
            </w:pPr>
            <w:r w:rsidRPr="00EF2A02">
              <w:rPr>
                <w:rFonts w:eastAsiaTheme="minorEastAsia"/>
                <w:bCs/>
                <w:sz w:val="20"/>
                <w:szCs w:val="20"/>
              </w:rPr>
              <w:t xml:space="preserve">STROJE A ZARIADENIA V DOMÁCNOSTI                                                                                       </w:t>
            </w:r>
            <w:r w:rsidRPr="00EF2A02">
              <w:rPr>
                <w:rFonts w:eastAsiaTheme="minorEastAsia"/>
                <w:color w:val="000000"/>
                <w:sz w:val="20"/>
                <w:szCs w:val="20"/>
              </w:rPr>
              <w:t xml:space="preserve">stroje a zariadenia – mechanické, plynové, benzínové, elektrické </w:t>
            </w:r>
            <w:r w:rsidRPr="00EF2A02">
              <w:rPr>
                <w:rFonts w:eastAsiaTheme="minorEastAsia"/>
                <w:bCs/>
                <w:sz w:val="20"/>
                <w:szCs w:val="20"/>
              </w:rPr>
              <w:t xml:space="preserve">                                </w:t>
            </w:r>
            <w:r w:rsidRPr="00EF2A02">
              <w:rPr>
                <w:rFonts w:eastAsiaTheme="minorEastAsia"/>
                <w:sz w:val="20"/>
                <w:szCs w:val="20"/>
              </w:rPr>
              <w:t>stroje a zariadenia – charakteristika, návody na obsluhu a údržbu, bezpečné používanie</w:t>
            </w:r>
          </w:p>
          <w:p w:rsidR="00D057FB" w:rsidRPr="00EF2A02" w:rsidRDefault="00D057FB" w:rsidP="00D057FB">
            <w:pPr>
              <w:rPr>
                <w:sz w:val="20"/>
                <w:szCs w:val="20"/>
              </w:rPr>
            </w:pPr>
          </w:p>
        </w:tc>
      </w:tr>
      <w:tr w:rsidR="00D057FB" w:rsidRPr="00EF2A02" w:rsidTr="00D057FB">
        <w:trPr>
          <w:trHeight w:val="561"/>
        </w:trPr>
        <w:tc>
          <w:tcPr>
            <w:tcW w:w="5211" w:type="dxa"/>
            <w:tcBorders>
              <w:top w:val="single" w:sz="4" w:space="0" w:color="000000"/>
              <w:left w:val="single" w:sz="4" w:space="0" w:color="000000"/>
              <w:bottom w:val="single" w:sz="4" w:space="0" w:color="000000"/>
              <w:right w:val="single" w:sz="4" w:space="0" w:color="000000"/>
            </w:tcBorders>
          </w:tcPr>
          <w:p w:rsidR="00D057FB" w:rsidRPr="00EF2A02" w:rsidRDefault="00D057FB" w:rsidP="00A9760F">
            <w:pPr>
              <w:pStyle w:val="Odsekzoznamu"/>
              <w:numPr>
                <w:ilvl w:val="0"/>
                <w:numId w:val="38"/>
              </w:numPr>
              <w:autoSpaceDE w:val="0"/>
              <w:autoSpaceDN w:val="0"/>
              <w:adjustRightInd w:val="0"/>
              <w:spacing w:after="0" w:line="240" w:lineRule="auto"/>
              <w:rPr>
                <w:rFonts w:eastAsiaTheme="minorEastAsia"/>
                <w:color w:val="000000"/>
                <w:szCs w:val="23"/>
              </w:rPr>
            </w:pPr>
            <w:r w:rsidRPr="00EF2A02">
              <w:rPr>
                <w:rFonts w:eastAsiaTheme="minorEastAsia"/>
                <w:color w:val="000000"/>
                <w:szCs w:val="23"/>
              </w:rPr>
              <w:t xml:space="preserve">orientovať sa v pracovných činnostiach vybraných profesií. </w:t>
            </w:r>
          </w:p>
          <w:p w:rsidR="00D057FB" w:rsidRPr="00EF2A02" w:rsidRDefault="00D057FB" w:rsidP="00D057FB">
            <w:pPr>
              <w:rPr>
                <w:sz w:val="16"/>
                <w:szCs w:val="20"/>
              </w:rPr>
            </w:pPr>
            <w:r w:rsidRPr="00EF2A02">
              <w:rPr>
                <w:rFonts w:eastAsiaTheme="minorEastAsia"/>
                <w:i/>
                <w:sz w:val="20"/>
              </w:rPr>
              <w:t>orientovať sa v sieti stredných škôl a odborných  škôl,</w:t>
            </w:r>
          </w:p>
        </w:tc>
        <w:tc>
          <w:tcPr>
            <w:tcW w:w="6379" w:type="dxa"/>
            <w:tcBorders>
              <w:top w:val="single" w:sz="4" w:space="0" w:color="000000"/>
              <w:left w:val="single" w:sz="4" w:space="0" w:color="000000"/>
              <w:bottom w:val="single" w:sz="4" w:space="0" w:color="000000"/>
              <w:right w:val="single" w:sz="4" w:space="0" w:color="000000"/>
            </w:tcBorders>
          </w:tcPr>
          <w:p w:rsidR="00D057FB" w:rsidRPr="00EF2A02" w:rsidRDefault="00D057FB" w:rsidP="00D057FB">
            <w:pPr>
              <w:rPr>
                <w:rFonts w:eastAsiaTheme="minorEastAsia"/>
                <w:bCs/>
                <w:sz w:val="20"/>
              </w:rPr>
            </w:pPr>
            <w:r w:rsidRPr="00EF2A02">
              <w:rPr>
                <w:rFonts w:eastAsiaTheme="minorEastAsia"/>
                <w:bCs/>
                <w:sz w:val="20"/>
              </w:rPr>
              <w:t>SVET PRÁCE</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trh práce – povolanie ľudí, druhy pracovísk, pracovných prostriedkov, pracovných objektov, charakter a druhy pracovných činností, kvalifikačné, zdravotné a osobnostné požiadavky, rovnosť príležitostí na trhu práce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možnosti vzdelávania – náplň učebných a študijných odborov, prijímacie skúšky, informácie a poradenské služby </w:t>
            </w:r>
          </w:p>
          <w:p w:rsidR="00D057FB" w:rsidRPr="00EF2A02" w:rsidRDefault="00D057FB" w:rsidP="00D057FB">
            <w:pPr>
              <w:spacing w:line="360" w:lineRule="auto"/>
              <w:jc w:val="both"/>
              <w:rPr>
                <w:rFonts w:eastAsiaTheme="minorEastAsia"/>
                <w:bCs/>
                <w:sz w:val="16"/>
              </w:rPr>
            </w:pPr>
            <w:r w:rsidRPr="00EF2A02">
              <w:rPr>
                <w:rFonts w:eastAsiaTheme="minorEastAsia"/>
                <w:sz w:val="20"/>
                <w:szCs w:val="23"/>
              </w:rPr>
              <w:t>zamestnanie – pracovné príležitosti v obci (regióne), spôsoby hľadania zamestnania, písanie životopisu, motivačného listu, pohovor u zamestnávateľa, problémy nezamestnanosti, úrady práce, práva a povinnosti zamestnancov a</w:t>
            </w:r>
            <w:r w:rsidR="003D0FA6">
              <w:rPr>
                <w:rFonts w:eastAsiaTheme="minorEastAsia"/>
                <w:sz w:val="20"/>
                <w:szCs w:val="23"/>
              </w:rPr>
              <w:t> </w:t>
            </w:r>
            <w:r w:rsidRPr="00EF2A02">
              <w:rPr>
                <w:rFonts w:eastAsiaTheme="minorEastAsia"/>
                <w:sz w:val="20"/>
                <w:szCs w:val="23"/>
              </w:rPr>
              <w:t>zamestnávateľov</w:t>
            </w:r>
          </w:p>
        </w:tc>
      </w:tr>
      <w:tr w:rsidR="00D057FB" w:rsidRPr="00EF2A02" w:rsidTr="00D057FB">
        <w:trPr>
          <w:trHeight w:val="2782"/>
        </w:trPr>
        <w:tc>
          <w:tcPr>
            <w:tcW w:w="5211" w:type="dxa"/>
            <w:tcBorders>
              <w:top w:val="single" w:sz="4" w:space="0" w:color="000000"/>
              <w:left w:val="single" w:sz="4" w:space="0" w:color="000000"/>
              <w:bottom w:val="single" w:sz="4" w:space="0" w:color="000000"/>
              <w:right w:val="single" w:sz="4" w:space="0" w:color="000000"/>
            </w:tcBorders>
          </w:tcPr>
          <w:p w:rsidR="00D057FB" w:rsidRPr="00EF2A02" w:rsidRDefault="00D057FB" w:rsidP="00A9760F">
            <w:pPr>
              <w:pStyle w:val="Odsekzoznamu"/>
              <w:numPr>
                <w:ilvl w:val="0"/>
                <w:numId w:val="39"/>
              </w:numPr>
              <w:autoSpaceDE w:val="0"/>
              <w:autoSpaceDN w:val="0"/>
              <w:adjustRightInd w:val="0"/>
              <w:spacing w:after="0"/>
              <w:rPr>
                <w:rFonts w:eastAsiaTheme="minorEastAsia"/>
                <w:color w:val="000000"/>
                <w:szCs w:val="23"/>
              </w:rPr>
            </w:pPr>
            <w:r w:rsidRPr="00EF2A02">
              <w:rPr>
                <w:rFonts w:eastAsiaTheme="minorEastAsia"/>
                <w:color w:val="000000"/>
                <w:szCs w:val="23"/>
              </w:rPr>
              <w:lastRenderedPageBreak/>
              <w:t xml:space="preserve">zostaviť rozpočet domácnosti, </w:t>
            </w:r>
          </w:p>
          <w:p w:rsidR="00D057FB" w:rsidRPr="00EF2A02" w:rsidRDefault="00D057FB" w:rsidP="00A9760F">
            <w:pPr>
              <w:pStyle w:val="Odsekzoznamu"/>
              <w:numPr>
                <w:ilvl w:val="0"/>
                <w:numId w:val="39"/>
              </w:numPr>
              <w:autoSpaceDE w:val="0"/>
              <w:autoSpaceDN w:val="0"/>
              <w:adjustRightInd w:val="0"/>
              <w:spacing w:after="0"/>
              <w:rPr>
                <w:rFonts w:eastAsiaTheme="minorEastAsia"/>
                <w:color w:val="000000"/>
                <w:szCs w:val="23"/>
              </w:rPr>
            </w:pPr>
            <w:r w:rsidRPr="00EF2A02">
              <w:rPr>
                <w:rFonts w:eastAsiaTheme="minorEastAsia"/>
                <w:color w:val="000000"/>
                <w:szCs w:val="23"/>
              </w:rPr>
              <w:t xml:space="preserve">vysvetliť, ako používať rozpočet na kontrolu vynakladania prostriedkov na dosahovanie finančných cieľov, </w:t>
            </w:r>
          </w:p>
          <w:p w:rsidR="00D057FB" w:rsidRPr="00EF2A02" w:rsidRDefault="00D057FB" w:rsidP="00A9760F">
            <w:pPr>
              <w:pStyle w:val="Odsekzoznamu"/>
              <w:numPr>
                <w:ilvl w:val="0"/>
                <w:numId w:val="39"/>
              </w:numPr>
              <w:autoSpaceDE w:val="0"/>
              <w:autoSpaceDN w:val="0"/>
              <w:adjustRightInd w:val="0"/>
              <w:spacing w:after="0"/>
              <w:rPr>
                <w:rFonts w:eastAsiaTheme="minorEastAsia"/>
                <w:color w:val="000000"/>
                <w:szCs w:val="23"/>
              </w:rPr>
            </w:pPr>
            <w:r w:rsidRPr="00EF2A02">
              <w:rPr>
                <w:rFonts w:eastAsiaTheme="minorEastAsia"/>
                <w:color w:val="000000"/>
                <w:szCs w:val="23"/>
              </w:rPr>
              <w:t xml:space="preserve">vysvetliť používanie peňazí v bežných situáciách (hotovostná a bezhotovostná forma peňazí), </w:t>
            </w:r>
          </w:p>
          <w:p w:rsidR="00D057FB" w:rsidRPr="00EF2A02" w:rsidRDefault="00D057FB" w:rsidP="00A9760F">
            <w:pPr>
              <w:pStyle w:val="Odsekzoznamu"/>
              <w:numPr>
                <w:ilvl w:val="0"/>
                <w:numId w:val="39"/>
              </w:numPr>
              <w:autoSpaceDE w:val="0"/>
              <w:autoSpaceDN w:val="0"/>
              <w:adjustRightInd w:val="0"/>
              <w:spacing w:after="0"/>
              <w:rPr>
                <w:rFonts w:eastAsiaTheme="minorEastAsia"/>
                <w:color w:val="000000"/>
                <w:szCs w:val="23"/>
              </w:rPr>
            </w:pPr>
            <w:r w:rsidRPr="00EF2A02">
              <w:rPr>
                <w:rFonts w:eastAsiaTheme="minorEastAsia"/>
                <w:color w:val="000000"/>
                <w:szCs w:val="23"/>
              </w:rPr>
              <w:t xml:space="preserve">porovnať ceny rovnakého výrobku v dvoch rôznych obchodoch, </w:t>
            </w:r>
          </w:p>
          <w:p w:rsidR="00D057FB" w:rsidRPr="00EF2A02" w:rsidRDefault="00D057FB" w:rsidP="00A9760F">
            <w:pPr>
              <w:pStyle w:val="Odsekzoznamu"/>
              <w:numPr>
                <w:ilvl w:val="0"/>
                <w:numId w:val="39"/>
              </w:numPr>
              <w:autoSpaceDE w:val="0"/>
              <w:autoSpaceDN w:val="0"/>
              <w:adjustRightInd w:val="0"/>
              <w:spacing w:after="0"/>
              <w:rPr>
                <w:rFonts w:eastAsiaTheme="minorEastAsia"/>
                <w:color w:val="000000"/>
                <w:szCs w:val="23"/>
              </w:rPr>
            </w:pPr>
            <w:r w:rsidRPr="00EF2A02">
              <w:rPr>
                <w:rFonts w:eastAsiaTheme="minorEastAsia"/>
                <w:color w:val="000000"/>
                <w:szCs w:val="23"/>
              </w:rPr>
              <w:t xml:space="preserve">uplatniť zodpovedné rozhodovanie, primerané osobnému veku, pri nákupe, </w:t>
            </w:r>
          </w:p>
          <w:p w:rsidR="00D057FB" w:rsidRPr="00EF2A02" w:rsidRDefault="00D057FB" w:rsidP="00A9760F">
            <w:pPr>
              <w:pStyle w:val="Odsekzoznamu"/>
              <w:numPr>
                <w:ilvl w:val="0"/>
                <w:numId w:val="39"/>
              </w:numPr>
              <w:autoSpaceDE w:val="0"/>
              <w:autoSpaceDN w:val="0"/>
              <w:adjustRightInd w:val="0"/>
              <w:spacing w:after="0"/>
              <w:rPr>
                <w:rFonts w:eastAsiaTheme="minorEastAsia"/>
                <w:color w:val="000000"/>
                <w:szCs w:val="23"/>
              </w:rPr>
            </w:pPr>
            <w:r w:rsidRPr="00EF2A02">
              <w:rPr>
                <w:rFonts w:eastAsiaTheme="minorEastAsia"/>
                <w:color w:val="000000"/>
                <w:szCs w:val="23"/>
              </w:rPr>
              <w:t xml:space="preserve">zdôvodniť voľbu nákupu alebo požičania si predmetu, </w:t>
            </w:r>
          </w:p>
          <w:p w:rsidR="00D057FB" w:rsidRPr="00EF2A02" w:rsidRDefault="00D057FB" w:rsidP="00A9760F">
            <w:pPr>
              <w:pStyle w:val="Odsekzoznamu"/>
              <w:numPr>
                <w:ilvl w:val="0"/>
                <w:numId w:val="39"/>
              </w:numPr>
              <w:autoSpaceDE w:val="0"/>
              <w:autoSpaceDN w:val="0"/>
              <w:adjustRightInd w:val="0"/>
              <w:spacing w:after="0"/>
              <w:rPr>
                <w:rFonts w:eastAsiaTheme="minorEastAsia"/>
                <w:color w:val="000000"/>
                <w:szCs w:val="23"/>
              </w:rPr>
            </w:pPr>
            <w:r w:rsidRPr="00EF2A02">
              <w:rPr>
                <w:rFonts w:eastAsiaTheme="minorEastAsia"/>
                <w:color w:val="000000"/>
                <w:szCs w:val="23"/>
              </w:rPr>
              <w:t xml:space="preserve">kriticky zhodnotiť informácie poskytované reklamou,  analyzovať možnosti účasti na charitatívnych aktivitách v súlade s osobným rozpočtom, </w:t>
            </w:r>
          </w:p>
          <w:p w:rsidR="00D057FB" w:rsidRPr="00EF2A02" w:rsidRDefault="00D057FB" w:rsidP="00A9760F">
            <w:pPr>
              <w:pStyle w:val="Odsekzoznamu"/>
              <w:numPr>
                <w:ilvl w:val="0"/>
                <w:numId w:val="39"/>
              </w:numPr>
              <w:autoSpaceDE w:val="0"/>
              <w:autoSpaceDN w:val="0"/>
              <w:adjustRightInd w:val="0"/>
              <w:spacing w:after="0"/>
              <w:rPr>
                <w:rFonts w:eastAsiaTheme="minorEastAsia"/>
                <w:i/>
                <w:color w:val="000000"/>
                <w:szCs w:val="23"/>
              </w:rPr>
            </w:pPr>
            <w:r w:rsidRPr="00EF2A02">
              <w:rPr>
                <w:rFonts w:eastAsiaTheme="minorEastAsia"/>
                <w:i/>
                <w:color w:val="000000"/>
                <w:szCs w:val="23"/>
              </w:rPr>
              <w:t>porovnať rôzne spôsoby poistenia majetku a osôb,</w:t>
            </w:r>
          </w:p>
          <w:p w:rsidR="00D057FB" w:rsidRPr="00EF2A02" w:rsidRDefault="00D057FB" w:rsidP="00A9760F">
            <w:pPr>
              <w:pStyle w:val="Odsekzoznamu"/>
              <w:numPr>
                <w:ilvl w:val="0"/>
                <w:numId w:val="39"/>
              </w:numPr>
              <w:autoSpaceDE w:val="0"/>
              <w:autoSpaceDN w:val="0"/>
              <w:adjustRightInd w:val="0"/>
              <w:spacing w:after="0"/>
              <w:rPr>
                <w:rFonts w:eastAsiaTheme="minorEastAsia"/>
                <w:i/>
                <w:color w:val="000000"/>
                <w:szCs w:val="23"/>
              </w:rPr>
            </w:pPr>
            <w:r w:rsidRPr="00EF2A02">
              <w:rPr>
                <w:rFonts w:eastAsiaTheme="minorEastAsia"/>
                <w:i/>
                <w:color w:val="000000"/>
                <w:szCs w:val="23"/>
              </w:rPr>
              <w:t>analyzovať rôznorodosť poistenia,</w:t>
            </w:r>
          </w:p>
          <w:p w:rsidR="00D057FB" w:rsidRPr="00EF2A02" w:rsidRDefault="00D057FB" w:rsidP="00D057FB">
            <w:pPr>
              <w:rPr>
                <w:rFonts w:eastAsiaTheme="minorEastAsia"/>
                <w:b/>
                <w:bCs/>
                <w:sz w:val="20"/>
              </w:rPr>
            </w:pPr>
          </w:p>
          <w:p w:rsidR="00D057FB" w:rsidRPr="00EF2A02" w:rsidRDefault="00D057FB" w:rsidP="00D057FB">
            <w:pPr>
              <w:autoSpaceDE w:val="0"/>
              <w:autoSpaceDN w:val="0"/>
              <w:adjustRightInd w:val="0"/>
              <w:rPr>
                <w:i/>
                <w:sz w:val="20"/>
                <w:szCs w:val="20"/>
              </w:rPr>
            </w:pPr>
          </w:p>
        </w:tc>
        <w:tc>
          <w:tcPr>
            <w:tcW w:w="6379" w:type="dxa"/>
            <w:tcBorders>
              <w:top w:val="single" w:sz="4" w:space="0" w:color="000000"/>
              <w:left w:val="single" w:sz="4" w:space="0" w:color="000000"/>
              <w:bottom w:val="single" w:sz="4" w:space="0" w:color="000000"/>
              <w:right w:val="single" w:sz="4" w:space="0" w:color="000000"/>
            </w:tcBorders>
          </w:tcPr>
          <w:p w:rsidR="00D057FB" w:rsidRPr="00EF2A02" w:rsidRDefault="00D057FB" w:rsidP="00D057FB">
            <w:pPr>
              <w:spacing w:line="360" w:lineRule="auto"/>
              <w:rPr>
                <w:rFonts w:eastAsiaTheme="minorEastAsia"/>
                <w:bCs/>
                <w:sz w:val="20"/>
              </w:rPr>
            </w:pPr>
            <w:r w:rsidRPr="00EF2A02">
              <w:rPr>
                <w:rFonts w:eastAsiaTheme="minorEastAsia"/>
                <w:bCs/>
                <w:sz w:val="20"/>
              </w:rPr>
              <w:t xml:space="preserve">PLÁNOVANIE A VEDENIE DOMÁCNOSTI                                                                           </w:t>
            </w:r>
            <w:r w:rsidRPr="00EF2A02">
              <w:rPr>
                <w:rFonts w:eastAsiaTheme="minorEastAsia"/>
                <w:sz w:val="20"/>
              </w:rPr>
              <w:t xml:space="preserve">úvery, kreditná karta                                                                                                                     </w:t>
            </w:r>
            <w:r w:rsidRPr="00EF2A02">
              <w:rPr>
                <w:rFonts w:eastAsiaTheme="minorEastAsia"/>
                <w:color w:val="000000"/>
                <w:sz w:val="20"/>
              </w:rPr>
              <w:t xml:space="preserve">poistenie motorových vozidiel (PZP) – porovnanie ponúk poistenie stavby a domácnosti </w:t>
            </w:r>
            <w:r w:rsidRPr="00EF2A02">
              <w:rPr>
                <w:rFonts w:eastAsiaTheme="minorEastAsia"/>
                <w:sz w:val="20"/>
              </w:rPr>
              <w:t xml:space="preserve">                                                                                                                                   spotrebiteľská gramotnosť (kritický spotrebiteľ</w:t>
            </w:r>
            <w:r w:rsidRPr="00EF2A02">
              <w:rPr>
                <w:rFonts w:eastAsiaTheme="minorEastAsia"/>
              </w:rPr>
              <w:t>)</w:t>
            </w:r>
          </w:p>
          <w:p w:rsidR="00D057FB" w:rsidRPr="00EF2A02" w:rsidRDefault="00D057FB" w:rsidP="00D057FB">
            <w:pPr>
              <w:rPr>
                <w:sz w:val="20"/>
                <w:szCs w:val="20"/>
              </w:rPr>
            </w:pPr>
          </w:p>
        </w:tc>
      </w:tr>
      <w:tr w:rsidR="00D057FB" w:rsidRPr="00EF2A02" w:rsidTr="00D057FB">
        <w:trPr>
          <w:trHeight w:val="299"/>
        </w:trPr>
        <w:tc>
          <w:tcPr>
            <w:tcW w:w="5211" w:type="dxa"/>
            <w:tcBorders>
              <w:top w:val="single" w:sz="4" w:space="0" w:color="000000"/>
              <w:left w:val="single" w:sz="4" w:space="0" w:color="000000"/>
              <w:bottom w:val="single" w:sz="4" w:space="0" w:color="000000"/>
              <w:right w:val="single" w:sz="4" w:space="0" w:color="000000"/>
            </w:tcBorders>
          </w:tcPr>
          <w:p w:rsidR="00D057FB" w:rsidRPr="00EF2A02" w:rsidRDefault="00D057FB" w:rsidP="00A9760F">
            <w:pPr>
              <w:pStyle w:val="Odsekzoznamu"/>
              <w:numPr>
                <w:ilvl w:val="0"/>
                <w:numId w:val="40"/>
              </w:numPr>
              <w:autoSpaceDE w:val="0"/>
              <w:autoSpaceDN w:val="0"/>
              <w:adjustRightInd w:val="0"/>
              <w:spacing w:after="0"/>
              <w:rPr>
                <w:rFonts w:eastAsiaTheme="minorEastAsia"/>
                <w:color w:val="000000"/>
              </w:rPr>
            </w:pPr>
            <w:r w:rsidRPr="00EF2A02">
              <w:rPr>
                <w:rFonts w:eastAsiaTheme="minorEastAsia"/>
                <w:color w:val="000000"/>
              </w:rPr>
              <w:t xml:space="preserve">zostaviť podľa návodu, náčrtu, plánu daný model, </w:t>
            </w:r>
          </w:p>
          <w:p w:rsidR="00D057FB" w:rsidRPr="00EF2A02" w:rsidRDefault="00D057FB" w:rsidP="00A9760F">
            <w:pPr>
              <w:pStyle w:val="Odsekzoznamu"/>
              <w:numPr>
                <w:ilvl w:val="0"/>
                <w:numId w:val="40"/>
              </w:numPr>
              <w:autoSpaceDE w:val="0"/>
              <w:autoSpaceDN w:val="0"/>
              <w:adjustRightInd w:val="0"/>
              <w:spacing w:after="0"/>
              <w:rPr>
                <w:rFonts w:eastAsiaTheme="minorEastAsia"/>
                <w:color w:val="000000"/>
              </w:rPr>
            </w:pPr>
            <w:r w:rsidRPr="00EF2A02">
              <w:rPr>
                <w:rFonts w:eastAsiaTheme="minorEastAsia"/>
                <w:color w:val="000000"/>
              </w:rPr>
              <w:t xml:space="preserve">overiť funkčnosť, stabilitu a nosnosť daného modelu, </w:t>
            </w:r>
          </w:p>
          <w:p w:rsidR="00D057FB" w:rsidRPr="00EF2A02" w:rsidRDefault="00D057FB" w:rsidP="00A9760F">
            <w:pPr>
              <w:pStyle w:val="Odsekzoznamu"/>
              <w:numPr>
                <w:ilvl w:val="0"/>
                <w:numId w:val="40"/>
              </w:numPr>
              <w:autoSpaceDE w:val="0"/>
              <w:autoSpaceDN w:val="0"/>
              <w:adjustRightInd w:val="0"/>
              <w:spacing w:after="0"/>
              <w:rPr>
                <w:rFonts w:eastAsiaTheme="minorEastAsia"/>
                <w:color w:val="000000"/>
              </w:rPr>
            </w:pPr>
            <w:r w:rsidRPr="00EF2A02">
              <w:rPr>
                <w:rFonts w:eastAsiaTheme="minorEastAsia"/>
                <w:color w:val="000000"/>
              </w:rPr>
              <w:t xml:space="preserve">urobiť montáž, demontáž a údržbu jednoduchých predmetov a zariadení, </w:t>
            </w:r>
          </w:p>
          <w:p w:rsidR="00D057FB" w:rsidRPr="00EF2A02" w:rsidRDefault="00D057FB" w:rsidP="00A9760F">
            <w:pPr>
              <w:pStyle w:val="Odsekzoznamu"/>
              <w:numPr>
                <w:ilvl w:val="0"/>
                <w:numId w:val="40"/>
              </w:numPr>
              <w:autoSpaceDE w:val="0"/>
              <w:autoSpaceDN w:val="0"/>
              <w:adjustRightInd w:val="0"/>
              <w:spacing w:after="0"/>
              <w:rPr>
                <w:rFonts w:eastAsiaTheme="minorEastAsia"/>
                <w:color w:val="000000"/>
              </w:rPr>
            </w:pPr>
            <w:r w:rsidRPr="00EF2A02">
              <w:rPr>
                <w:rFonts w:eastAsiaTheme="minorEastAsia"/>
                <w:color w:val="000000"/>
              </w:rPr>
              <w:t xml:space="preserve">zhodnotiť svoje vlastné skúsenosti s prácami v domácnosti, </w:t>
            </w:r>
          </w:p>
          <w:p w:rsidR="00D057FB" w:rsidRPr="00EF2A02" w:rsidRDefault="00D057FB" w:rsidP="00A9760F">
            <w:pPr>
              <w:pStyle w:val="Odsekzoznamu"/>
              <w:numPr>
                <w:ilvl w:val="0"/>
                <w:numId w:val="40"/>
              </w:numPr>
              <w:autoSpaceDE w:val="0"/>
              <w:autoSpaceDN w:val="0"/>
              <w:adjustRightInd w:val="0"/>
              <w:spacing w:after="0"/>
              <w:rPr>
                <w:rFonts w:eastAsiaTheme="minorEastAsia"/>
                <w:color w:val="000000"/>
              </w:rPr>
            </w:pPr>
            <w:r w:rsidRPr="00EF2A02">
              <w:rPr>
                <w:rFonts w:eastAsiaTheme="minorEastAsia"/>
                <w:color w:val="000000"/>
              </w:rPr>
              <w:t xml:space="preserve">ovládať jednoduché pracovné postupy pri základných činnostiach v domácnosti, </w:t>
            </w:r>
          </w:p>
          <w:p w:rsidR="00D057FB" w:rsidRPr="00EF2A02" w:rsidRDefault="00D057FB" w:rsidP="00A9760F">
            <w:pPr>
              <w:pStyle w:val="Odsekzoznamu"/>
              <w:numPr>
                <w:ilvl w:val="0"/>
                <w:numId w:val="40"/>
              </w:numPr>
              <w:autoSpaceDE w:val="0"/>
              <w:autoSpaceDN w:val="0"/>
              <w:adjustRightInd w:val="0"/>
              <w:spacing w:after="0"/>
              <w:rPr>
                <w:rFonts w:eastAsiaTheme="minorEastAsia"/>
                <w:i/>
                <w:color w:val="000000"/>
              </w:rPr>
            </w:pPr>
            <w:r w:rsidRPr="00EF2A02">
              <w:rPr>
                <w:rFonts w:eastAsiaTheme="minorEastAsia"/>
                <w:i/>
                <w:color w:val="000000"/>
              </w:rPr>
              <w:t>orientovať sa v možnosti opráv vodovodných batérii,</w:t>
            </w:r>
          </w:p>
          <w:p w:rsidR="00D057FB" w:rsidRPr="00EF2A02" w:rsidRDefault="00D057FB" w:rsidP="00A9760F">
            <w:pPr>
              <w:pStyle w:val="Odsekzoznamu"/>
              <w:numPr>
                <w:ilvl w:val="0"/>
                <w:numId w:val="40"/>
              </w:numPr>
              <w:autoSpaceDE w:val="0"/>
              <w:autoSpaceDN w:val="0"/>
              <w:adjustRightInd w:val="0"/>
              <w:spacing w:after="0"/>
              <w:rPr>
                <w:rFonts w:eastAsiaTheme="minorEastAsia"/>
              </w:rPr>
            </w:pPr>
            <w:r w:rsidRPr="00EF2A02">
              <w:rPr>
                <w:rFonts w:eastAsiaTheme="minorEastAsia"/>
                <w:i/>
                <w:color w:val="000000"/>
              </w:rPr>
              <w:t>zhodnotiť elektrospotrebiče podľa spotreby elektrickej energie,</w:t>
            </w:r>
          </w:p>
          <w:p w:rsidR="00D057FB" w:rsidRPr="00EF2A02" w:rsidRDefault="00D057FB" w:rsidP="00A9760F">
            <w:pPr>
              <w:pStyle w:val="Odsekzoznamu"/>
              <w:numPr>
                <w:ilvl w:val="0"/>
                <w:numId w:val="40"/>
              </w:numPr>
              <w:autoSpaceDE w:val="0"/>
              <w:autoSpaceDN w:val="0"/>
              <w:adjustRightInd w:val="0"/>
              <w:spacing w:after="0"/>
              <w:rPr>
                <w:rFonts w:eastAsiaTheme="minorEastAsia"/>
                <w:color w:val="000000"/>
              </w:rPr>
            </w:pPr>
            <w:r w:rsidRPr="00EF2A02">
              <w:rPr>
                <w:rFonts w:eastAsiaTheme="minorEastAsia"/>
                <w:color w:val="000000"/>
              </w:rPr>
              <w:lastRenderedPageBreak/>
              <w:t xml:space="preserve">orientovať sa v návodoch na obsluhu bežných domácich spotrebičov, </w:t>
            </w:r>
          </w:p>
          <w:p w:rsidR="00D057FB" w:rsidRPr="00EF2A02" w:rsidRDefault="00D057FB" w:rsidP="00A9760F">
            <w:pPr>
              <w:pStyle w:val="Odsekzoznamu"/>
              <w:numPr>
                <w:ilvl w:val="0"/>
                <w:numId w:val="40"/>
              </w:numPr>
              <w:autoSpaceDE w:val="0"/>
              <w:autoSpaceDN w:val="0"/>
              <w:adjustRightInd w:val="0"/>
              <w:spacing w:after="0"/>
              <w:rPr>
                <w:rFonts w:eastAsiaTheme="minorEastAsia"/>
                <w:i/>
                <w:color w:val="000000"/>
              </w:rPr>
            </w:pPr>
            <w:r w:rsidRPr="00EF2A02">
              <w:rPr>
                <w:rFonts w:eastAsiaTheme="minorEastAsia"/>
                <w:i/>
                <w:color w:val="000000"/>
              </w:rPr>
              <w:t>ovládať možnosti montovania obrazov a poličiek v domácnosti,</w:t>
            </w:r>
          </w:p>
          <w:p w:rsidR="00D057FB" w:rsidRPr="00EF2A02" w:rsidRDefault="00D057FB" w:rsidP="00A9760F">
            <w:pPr>
              <w:pStyle w:val="Odsekzoznamu"/>
              <w:numPr>
                <w:ilvl w:val="0"/>
                <w:numId w:val="40"/>
              </w:numPr>
              <w:autoSpaceDE w:val="0"/>
              <w:autoSpaceDN w:val="0"/>
              <w:adjustRightInd w:val="0"/>
              <w:spacing w:after="0"/>
              <w:rPr>
                <w:rFonts w:eastAsiaTheme="minorEastAsia"/>
                <w:color w:val="000000"/>
              </w:rPr>
            </w:pPr>
            <w:r w:rsidRPr="00EF2A02">
              <w:rPr>
                <w:rFonts w:eastAsiaTheme="minorEastAsia"/>
                <w:color w:val="000000"/>
              </w:rPr>
              <w:t xml:space="preserve">správne zaobchádzať s pomôckami, nástrojmi, náradím a zariadením vrátane údržby, </w:t>
            </w:r>
          </w:p>
          <w:p w:rsidR="00D057FB" w:rsidRPr="00EF2A02" w:rsidRDefault="00D057FB" w:rsidP="00A9760F">
            <w:pPr>
              <w:pStyle w:val="Odsekzoznamu"/>
              <w:numPr>
                <w:ilvl w:val="0"/>
                <w:numId w:val="40"/>
              </w:numPr>
              <w:autoSpaceDE w:val="0"/>
              <w:autoSpaceDN w:val="0"/>
              <w:adjustRightInd w:val="0"/>
              <w:spacing w:after="0"/>
              <w:rPr>
                <w:rFonts w:eastAsiaTheme="minorEastAsia"/>
                <w:color w:val="000000"/>
              </w:rPr>
            </w:pPr>
            <w:r w:rsidRPr="00EF2A02">
              <w:rPr>
                <w:rFonts w:eastAsiaTheme="minorEastAsia"/>
                <w:color w:val="000000"/>
              </w:rPr>
              <w:t xml:space="preserve">urobiť drobnú domácu údržbu, </w:t>
            </w:r>
          </w:p>
          <w:p w:rsidR="00D057FB" w:rsidRPr="00EF2A02" w:rsidRDefault="00D057FB" w:rsidP="00A9760F">
            <w:pPr>
              <w:pStyle w:val="Odsekzoznamu"/>
              <w:numPr>
                <w:ilvl w:val="0"/>
                <w:numId w:val="40"/>
              </w:numPr>
              <w:autoSpaceDE w:val="0"/>
              <w:autoSpaceDN w:val="0"/>
              <w:adjustRightInd w:val="0"/>
              <w:spacing w:after="0"/>
              <w:rPr>
                <w:rFonts w:eastAsiaTheme="minorEastAsia"/>
                <w:color w:val="000000"/>
              </w:rPr>
            </w:pPr>
            <w:r w:rsidRPr="00EF2A02">
              <w:rPr>
                <w:rFonts w:eastAsiaTheme="minorEastAsia"/>
                <w:color w:val="000000"/>
              </w:rPr>
              <w:t xml:space="preserve">dodržiavať základné hygienické a bezpečnostné pravidlá a predpisy, </w:t>
            </w:r>
          </w:p>
          <w:p w:rsidR="00D057FB" w:rsidRPr="00EF2A02" w:rsidRDefault="00D057FB" w:rsidP="00A9760F">
            <w:pPr>
              <w:pStyle w:val="Odsekzoznamu"/>
              <w:numPr>
                <w:ilvl w:val="0"/>
                <w:numId w:val="40"/>
              </w:numPr>
              <w:autoSpaceDE w:val="0"/>
              <w:autoSpaceDN w:val="0"/>
              <w:adjustRightInd w:val="0"/>
              <w:spacing w:after="0"/>
              <w:rPr>
                <w:rFonts w:eastAsiaTheme="minorEastAsia"/>
                <w:color w:val="000000"/>
              </w:rPr>
            </w:pPr>
            <w:r w:rsidRPr="00EF2A02">
              <w:rPr>
                <w:rFonts w:eastAsiaTheme="minorEastAsia"/>
                <w:color w:val="000000"/>
              </w:rPr>
              <w:t xml:space="preserve">poskytnúť prvú pomoc pri úraze, vrátane úrazu elektrickým prúdom, </w:t>
            </w:r>
          </w:p>
          <w:p w:rsidR="00D057FB" w:rsidRPr="00EF2A02" w:rsidRDefault="00D057FB" w:rsidP="00A9760F">
            <w:pPr>
              <w:pStyle w:val="Odsekzoznamu"/>
              <w:numPr>
                <w:ilvl w:val="0"/>
                <w:numId w:val="40"/>
              </w:numPr>
              <w:autoSpaceDE w:val="0"/>
              <w:autoSpaceDN w:val="0"/>
              <w:adjustRightInd w:val="0"/>
              <w:spacing w:after="0"/>
              <w:rPr>
                <w:rFonts w:eastAsiaTheme="minorEastAsia"/>
                <w:color w:val="000000"/>
              </w:rPr>
            </w:pPr>
            <w:r w:rsidRPr="00EF2A02">
              <w:rPr>
                <w:rFonts w:eastAsiaTheme="minorEastAsia"/>
                <w:color w:val="000000"/>
              </w:rPr>
              <w:t xml:space="preserve">skontrolovať a zabezpečiť domácnosť pri odchode. </w:t>
            </w:r>
          </w:p>
          <w:p w:rsidR="00D057FB" w:rsidRPr="00EF2A02" w:rsidRDefault="00D057FB" w:rsidP="00A9760F">
            <w:pPr>
              <w:pStyle w:val="Odsekzoznamu"/>
              <w:numPr>
                <w:ilvl w:val="0"/>
                <w:numId w:val="40"/>
              </w:numPr>
              <w:autoSpaceDE w:val="0"/>
              <w:autoSpaceDN w:val="0"/>
              <w:adjustRightInd w:val="0"/>
              <w:spacing w:after="0"/>
              <w:rPr>
                <w:rFonts w:eastAsiaTheme="minorEastAsia"/>
                <w:i/>
                <w:color w:val="000000"/>
              </w:rPr>
            </w:pPr>
            <w:r w:rsidRPr="00EF2A02">
              <w:rPr>
                <w:rFonts w:eastAsiaTheme="minorEastAsia"/>
                <w:i/>
                <w:color w:val="000000"/>
              </w:rPr>
              <w:t>zorientovať sa v rôznych druhov povrchov omietok,</w:t>
            </w:r>
          </w:p>
          <w:p w:rsidR="00D057FB" w:rsidRPr="00EF2A02" w:rsidRDefault="00D057FB" w:rsidP="00A9760F">
            <w:pPr>
              <w:pStyle w:val="Odsekzoznamu"/>
              <w:numPr>
                <w:ilvl w:val="0"/>
                <w:numId w:val="40"/>
              </w:numPr>
              <w:autoSpaceDE w:val="0"/>
              <w:autoSpaceDN w:val="0"/>
              <w:adjustRightInd w:val="0"/>
              <w:spacing w:after="0"/>
              <w:rPr>
                <w:rFonts w:eastAsiaTheme="minorEastAsia"/>
                <w:i/>
                <w:color w:val="000000"/>
              </w:rPr>
            </w:pPr>
            <w:r w:rsidRPr="00EF2A02">
              <w:rPr>
                <w:rFonts w:eastAsiaTheme="minorEastAsia"/>
                <w:i/>
                <w:color w:val="000000"/>
              </w:rPr>
              <w:t>ošetrovanie domáceho naradia,</w:t>
            </w:r>
          </w:p>
          <w:p w:rsidR="00D057FB" w:rsidRPr="00EF2A02" w:rsidRDefault="00D057FB" w:rsidP="00D057FB">
            <w:pPr>
              <w:tabs>
                <w:tab w:val="left" w:pos="824"/>
              </w:tabs>
              <w:rPr>
                <w:sz w:val="20"/>
                <w:szCs w:val="20"/>
              </w:rPr>
            </w:pPr>
          </w:p>
        </w:tc>
        <w:tc>
          <w:tcPr>
            <w:tcW w:w="6379" w:type="dxa"/>
            <w:tcBorders>
              <w:top w:val="single" w:sz="4" w:space="0" w:color="000000"/>
              <w:left w:val="single" w:sz="4" w:space="0" w:color="000000"/>
              <w:bottom w:val="single" w:sz="4" w:space="0" w:color="000000"/>
              <w:right w:val="single" w:sz="4" w:space="0" w:color="000000"/>
            </w:tcBorders>
          </w:tcPr>
          <w:p w:rsidR="00D057FB" w:rsidRPr="00EF2A02" w:rsidRDefault="00D057FB" w:rsidP="00D057FB">
            <w:pPr>
              <w:rPr>
                <w:rFonts w:eastAsiaTheme="minorEastAsia"/>
                <w:bCs/>
                <w:sz w:val="20"/>
              </w:rPr>
            </w:pPr>
            <w:r w:rsidRPr="00EF2A02">
              <w:rPr>
                <w:rFonts w:eastAsiaTheme="minorEastAsia"/>
                <w:bCs/>
                <w:sz w:val="20"/>
              </w:rPr>
              <w:lastRenderedPageBreak/>
              <w:t>DOMÁCE PRÁCE A ÚDRŽBA DOMÁCNOSTI</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stavebnice (konštrukčné, elektrotechnické, elektronické)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zostavovanie modelov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tvorba konštrukčných prvkov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montáž a demontáž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údržba odevov a textílií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upratovanie domácnosti, organizácia upratovania, postupy, prostriedky a ich dopad na životné prostredie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odpad a jeho ekologická likvidácia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spotrebiče v domácnosti a ich údržba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elektrotechnika v domácnosti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nebezpečenstvo úrazu elektrickým prúdom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lastRenderedPageBreak/>
              <w:t xml:space="preserve">zavesenie police, obrazu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založenie ohňa, príprava dreva, uskladnenie dreva </w:t>
            </w:r>
          </w:p>
          <w:p w:rsidR="00D057FB" w:rsidRPr="00EF2A02" w:rsidRDefault="00D057FB" w:rsidP="00D057FB">
            <w:pPr>
              <w:autoSpaceDE w:val="0"/>
              <w:autoSpaceDN w:val="0"/>
              <w:adjustRightInd w:val="0"/>
              <w:spacing w:line="360" w:lineRule="auto"/>
              <w:jc w:val="both"/>
              <w:rPr>
                <w:rFonts w:eastAsiaTheme="minorEastAsia"/>
                <w:color w:val="000000"/>
                <w:sz w:val="20"/>
                <w:szCs w:val="23"/>
              </w:rPr>
            </w:pPr>
            <w:r w:rsidRPr="00EF2A02">
              <w:rPr>
                <w:rFonts w:eastAsiaTheme="minorEastAsia"/>
                <w:color w:val="000000"/>
                <w:sz w:val="20"/>
                <w:szCs w:val="23"/>
              </w:rPr>
              <w:t xml:space="preserve">oprava omietok, maľovanie, tapetovanie </w:t>
            </w:r>
          </w:p>
          <w:p w:rsidR="00D057FB" w:rsidRPr="00EF2A02" w:rsidRDefault="00D057FB" w:rsidP="00D057FB">
            <w:pPr>
              <w:spacing w:line="360" w:lineRule="auto"/>
              <w:jc w:val="both"/>
              <w:rPr>
                <w:rFonts w:eastAsiaTheme="minorEastAsia"/>
                <w:bCs/>
                <w:sz w:val="16"/>
              </w:rPr>
            </w:pPr>
            <w:r w:rsidRPr="00EF2A02">
              <w:rPr>
                <w:rFonts w:eastAsiaTheme="minorEastAsia"/>
                <w:sz w:val="20"/>
                <w:szCs w:val="23"/>
              </w:rPr>
              <w:t>tepelné a vodné zdroje, hlavný uzáver prívodu vody, plynu, elektrickej energie</w:t>
            </w:r>
          </w:p>
          <w:p w:rsidR="00D057FB" w:rsidRPr="00EF2A02" w:rsidRDefault="00D057FB" w:rsidP="00D057FB">
            <w:pPr>
              <w:rPr>
                <w:sz w:val="20"/>
                <w:szCs w:val="20"/>
              </w:rPr>
            </w:pPr>
          </w:p>
        </w:tc>
      </w:tr>
    </w:tbl>
    <w:p w:rsidR="00D057FB" w:rsidRPr="00EF2A02" w:rsidRDefault="00D057FB" w:rsidP="00D057FB">
      <w:pPr>
        <w:widowControl w:val="0"/>
        <w:autoSpaceDE w:val="0"/>
        <w:autoSpaceDN w:val="0"/>
        <w:adjustRightInd w:val="0"/>
        <w:spacing w:line="360" w:lineRule="auto"/>
      </w:pPr>
    </w:p>
    <w:p w:rsidR="00D057FB" w:rsidRPr="00EF2A02" w:rsidRDefault="00D057FB" w:rsidP="00D057FB">
      <w:pPr>
        <w:widowControl w:val="0"/>
        <w:autoSpaceDE w:val="0"/>
        <w:autoSpaceDN w:val="0"/>
        <w:adjustRightInd w:val="0"/>
        <w:spacing w:line="360" w:lineRule="auto"/>
      </w:pPr>
    </w:p>
    <w:p w:rsidR="00D057FB" w:rsidRPr="00EF2A02" w:rsidRDefault="00D057FB" w:rsidP="00D057FB">
      <w:pPr>
        <w:widowControl w:val="0"/>
        <w:autoSpaceDE w:val="0"/>
        <w:autoSpaceDN w:val="0"/>
        <w:adjustRightInd w:val="0"/>
        <w:spacing w:line="360" w:lineRule="auto"/>
      </w:pPr>
    </w:p>
    <w:p w:rsidR="00D057FB" w:rsidRPr="00EF2A02" w:rsidRDefault="00D057FB" w:rsidP="00D057FB">
      <w:pPr>
        <w:widowControl w:val="0"/>
        <w:autoSpaceDE w:val="0"/>
        <w:autoSpaceDN w:val="0"/>
        <w:adjustRightInd w:val="0"/>
        <w:spacing w:line="360" w:lineRule="auto"/>
      </w:pPr>
    </w:p>
    <w:p w:rsidR="00D057FB" w:rsidRPr="00EF2A02" w:rsidRDefault="00D057FB" w:rsidP="00D057FB">
      <w:pPr>
        <w:widowControl w:val="0"/>
        <w:autoSpaceDE w:val="0"/>
        <w:autoSpaceDN w:val="0"/>
        <w:adjustRightInd w:val="0"/>
        <w:spacing w:line="360" w:lineRule="auto"/>
      </w:pPr>
      <w:r w:rsidRPr="00EF2A02">
        <w:t xml:space="preserve">         </w:t>
      </w:r>
    </w:p>
    <w:p w:rsidR="00D057FB" w:rsidRPr="00EF2A02" w:rsidRDefault="00D057FB" w:rsidP="00D057FB">
      <w:pPr>
        <w:keepNext/>
        <w:widowControl w:val="0"/>
        <w:spacing w:line="360" w:lineRule="auto"/>
        <w:jc w:val="both"/>
        <w:rPr>
          <w:b/>
        </w:rPr>
      </w:pPr>
    </w:p>
    <w:p w:rsidR="00D057FB" w:rsidRPr="00EF2A02" w:rsidRDefault="00D057FB" w:rsidP="00D057FB">
      <w:pPr>
        <w:spacing w:line="360" w:lineRule="auto"/>
        <w:jc w:val="both"/>
        <w:rPr>
          <w:rFonts w:eastAsiaTheme="minorHAnsi"/>
          <w:b/>
          <w:sz w:val="32"/>
          <w:szCs w:val="32"/>
        </w:rPr>
      </w:pPr>
    </w:p>
    <w:p w:rsidR="00D057FB" w:rsidRPr="00EF2A02" w:rsidRDefault="00D057FB" w:rsidP="00D057FB">
      <w:pPr>
        <w:spacing w:line="360" w:lineRule="auto"/>
        <w:jc w:val="both"/>
        <w:rPr>
          <w:rFonts w:eastAsiaTheme="minorHAnsi"/>
          <w:b/>
          <w:sz w:val="32"/>
          <w:szCs w:val="32"/>
        </w:rPr>
      </w:pPr>
    </w:p>
    <w:p w:rsidR="00D057FB" w:rsidRDefault="00D057FB" w:rsidP="00D057FB">
      <w:pPr>
        <w:spacing w:line="360" w:lineRule="auto"/>
        <w:rPr>
          <w:rFonts w:eastAsiaTheme="minorHAnsi"/>
          <w:b/>
          <w:sz w:val="32"/>
          <w:szCs w:val="32"/>
        </w:rPr>
      </w:pPr>
    </w:p>
    <w:p w:rsidR="003D0FA6" w:rsidRDefault="003D0FA6" w:rsidP="00D057FB">
      <w:pPr>
        <w:spacing w:line="360" w:lineRule="auto"/>
        <w:rPr>
          <w:rFonts w:eastAsiaTheme="minorHAnsi"/>
          <w:b/>
          <w:sz w:val="32"/>
          <w:szCs w:val="32"/>
        </w:rPr>
      </w:pPr>
    </w:p>
    <w:p w:rsidR="003D0FA6" w:rsidRDefault="003D0FA6" w:rsidP="00D057FB">
      <w:pPr>
        <w:spacing w:line="360" w:lineRule="auto"/>
        <w:rPr>
          <w:rFonts w:eastAsiaTheme="minorHAnsi"/>
          <w:b/>
          <w:sz w:val="32"/>
          <w:szCs w:val="32"/>
        </w:rPr>
      </w:pPr>
    </w:p>
    <w:p w:rsidR="003D0FA6" w:rsidRDefault="003D0FA6" w:rsidP="00D057FB">
      <w:pPr>
        <w:spacing w:line="360" w:lineRule="auto"/>
        <w:rPr>
          <w:rFonts w:eastAsiaTheme="minorHAnsi"/>
          <w:b/>
          <w:sz w:val="32"/>
          <w:szCs w:val="32"/>
        </w:rPr>
      </w:pPr>
    </w:p>
    <w:p w:rsidR="003D0FA6" w:rsidRDefault="003D0FA6" w:rsidP="00D057FB">
      <w:pPr>
        <w:spacing w:line="360" w:lineRule="auto"/>
        <w:rPr>
          <w:rFonts w:eastAsiaTheme="minorHAnsi"/>
          <w:b/>
          <w:sz w:val="32"/>
          <w:szCs w:val="32"/>
        </w:rPr>
      </w:pPr>
    </w:p>
    <w:p w:rsidR="00D057FB" w:rsidRDefault="00D057FB" w:rsidP="00D057FB">
      <w:pPr>
        <w:spacing w:line="360" w:lineRule="auto"/>
        <w:rPr>
          <w:rFonts w:eastAsiaTheme="minorHAnsi"/>
          <w:b/>
          <w:sz w:val="32"/>
          <w:szCs w:val="32"/>
        </w:rPr>
      </w:pPr>
    </w:p>
    <w:p w:rsidR="003D0FA6" w:rsidRDefault="003D0FA6" w:rsidP="00D057FB">
      <w:pPr>
        <w:spacing w:line="360" w:lineRule="auto"/>
        <w:rPr>
          <w:rFonts w:eastAsiaTheme="minorHAnsi"/>
          <w:b/>
          <w:sz w:val="32"/>
          <w:szCs w:val="32"/>
        </w:rPr>
      </w:pPr>
    </w:p>
    <w:p w:rsidR="003D0FA6" w:rsidRDefault="003D0FA6" w:rsidP="00D057FB">
      <w:pPr>
        <w:spacing w:line="360" w:lineRule="auto"/>
        <w:rPr>
          <w:rFonts w:eastAsiaTheme="minorHAnsi"/>
          <w:b/>
          <w:sz w:val="32"/>
          <w:szCs w:val="32"/>
        </w:rPr>
      </w:pPr>
    </w:p>
    <w:p w:rsidR="003D0FA6" w:rsidRDefault="003D0FA6" w:rsidP="00D057FB">
      <w:pPr>
        <w:spacing w:line="360" w:lineRule="auto"/>
        <w:rPr>
          <w:rFonts w:eastAsiaTheme="minorHAnsi"/>
          <w:b/>
          <w:sz w:val="32"/>
          <w:szCs w:val="32"/>
        </w:rPr>
      </w:pPr>
    </w:p>
    <w:p w:rsidR="00E51287" w:rsidRDefault="00E51287" w:rsidP="00D057FB">
      <w:pPr>
        <w:spacing w:line="360" w:lineRule="auto"/>
        <w:rPr>
          <w:rFonts w:eastAsiaTheme="minorHAnsi"/>
          <w:b/>
          <w:sz w:val="32"/>
          <w:szCs w:val="32"/>
        </w:rPr>
      </w:pPr>
    </w:p>
    <w:p w:rsidR="00E51287" w:rsidRDefault="00E51287" w:rsidP="00D057FB">
      <w:pPr>
        <w:spacing w:line="360" w:lineRule="auto"/>
        <w:rPr>
          <w:rFonts w:eastAsiaTheme="minorHAnsi"/>
          <w:b/>
          <w:sz w:val="32"/>
          <w:szCs w:val="32"/>
        </w:rPr>
      </w:pPr>
    </w:p>
    <w:p w:rsidR="00E51287" w:rsidRDefault="00E51287" w:rsidP="00D057FB">
      <w:pPr>
        <w:spacing w:line="360" w:lineRule="auto"/>
        <w:rPr>
          <w:rFonts w:eastAsiaTheme="minorHAnsi"/>
          <w:b/>
          <w:sz w:val="32"/>
          <w:szCs w:val="32"/>
        </w:rPr>
      </w:pPr>
    </w:p>
    <w:p w:rsidR="00D057FB" w:rsidRPr="00F1197C" w:rsidRDefault="00D057FB" w:rsidP="00D057FB">
      <w:pPr>
        <w:spacing w:line="360" w:lineRule="auto"/>
        <w:rPr>
          <w:rFonts w:eastAsiaTheme="minorHAnsi"/>
          <w:b/>
          <w:sz w:val="32"/>
          <w:szCs w:val="32"/>
        </w:rPr>
      </w:pPr>
      <w:r w:rsidRPr="00F1197C">
        <w:rPr>
          <w:rFonts w:eastAsiaTheme="minorHAnsi"/>
          <w:b/>
          <w:sz w:val="32"/>
          <w:szCs w:val="32"/>
        </w:rPr>
        <w:lastRenderedPageBreak/>
        <w:t>Učebné osnovy -  techni</w:t>
      </w:r>
      <w:r>
        <w:rPr>
          <w:rFonts w:eastAsiaTheme="minorHAnsi"/>
          <w:b/>
          <w:sz w:val="32"/>
          <w:szCs w:val="32"/>
        </w:rPr>
        <w:t>ka  7</w:t>
      </w:r>
      <w:r w:rsidRPr="00F1197C">
        <w:rPr>
          <w:rFonts w:eastAsiaTheme="minorHAnsi"/>
          <w:b/>
          <w:sz w:val="32"/>
          <w:szCs w:val="32"/>
        </w:rPr>
        <w:t>. ročník ZŠ</w:t>
      </w:r>
    </w:p>
    <w:p w:rsidR="00D057FB" w:rsidRPr="00E93969" w:rsidRDefault="00D057FB" w:rsidP="00D057FB">
      <w:pPr>
        <w:spacing w:line="360" w:lineRule="auto"/>
        <w:rPr>
          <w:rFonts w:eastAsiaTheme="minorHAnsi"/>
          <w:b/>
        </w:rPr>
      </w:pPr>
      <w:r w:rsidRPr="00E93969">
        <w:rPr>
          <w:rFonts w:eastAsiaTheme="minorHAnsi"/>
          <w:b/>
          <w:u w:val="single"/>
        </w:rPr>
        <w:t>Výchovno-vzdelávacie ciele a obsah vzdelávania</w:t>
      </w:r>
      <w:r w:rsidRPr="00E93969">
        <w:rPr>
          <w:rFonts w:eastAsiaTheme="minorHAnsi"/>
          <w:b/>
        </w:rPr>
        <w:t>:</w:t>
      </w:r>
    </w:p>
    <w:p w:rsidR="00D057FB" w:rsidRPr="00E93969" w:rsidRDefault="00D057FB" w:rsidP="00D057FB">
      <w:pPr>
        <w:spacing w:before="240" w:line="360" w:lineRule="auto"/>
        <w:jc w:val="both"/>
        <w:rPr>
          <w:rFonts w:eastAsiaTheme="minorHAnsi"/>
        </w:rPr>
      </w:pPr>
      <w:r w:rsidRPr="00E93969">
        <w:rPr>
          <w:rFonts w:eastAsiaTheme="minorHAnsi"/>
        </w:rPr>
        <w:t>sú v súlade s cieľmi a obsahovým a výkonovým štandardom vzdelávacieho štandardu pre vyučovací predmet technika, schváleného ako súčasť ŠVP pre druhý stupeň základnej školy pod číslom  2015-5129/5980:2-10A0.</w:t>
      </w:r>
    </w:p>
    <w:p w:rsidR="00D057FB" w:rsidRPr="00E93969" w:rsidRDefault="00D057FB" w:rsidP="00D057FB">
      <w:pPr>
        <w:spacing w:line="360" w:lineRule="auto"/>
        <w:rPr>
          <w:rFonts w:eastAsiaTheme="minorHAnsi"/>
          <w:b/>
        </w:rPr>
      </w:pPr>
      <w:r w:rsidRPr="00E93969">
        <w:rPr>
          <w:rFonts w:eastAsiaTheme="minorHAnsi"/>
          <w:b/>
          <w:u w:val="single"/>
        </w:rPr>
        <w:t>Rozsah vyučovania predmetu</w:t>
      </w:r>
      <w:r w:rsidRPr="00E93969">
        <w:rPr>
          <w:rFonts w:eastAsiaTheme="minorHAnsi"/>
          <w:b/>
        </w:rPr>
        <w:t>:</w:t>
      </w:r>
    </w:p>
    <w:p w:rsidR="00D057FB" w:rsidRPr="00E93969" w:rsidRDefault="00D057FB" w:rsidP="00D057FB">
      <w:pPr>
        <w:spacing w:line="360" w:lineRule="auto"/>
        <w:rPr>
          <w:rFonts w:eastAsiaTheme="minorHAnsi"/>
        </w:rPr>
      </w:pPr>
      <w:r w:rsidRPr="00E93969">
        <w:rPr>
          <w:rFonts w:eastAsiaTheme="minorHAnsi"/>
        </w:rPr>
        <w:t>2 vyučovacie hodiny týždenne -  66 vyučovacích hodín za školský rok</w:t>
      </w:r>
    </w:p>
    <w:p w:rsidR="00D057FB" w:rsidRPr="00F1197C" w:rsidRDefault="00D057FB" w:rsidP="00D057FB">
      <w:pPr>
        <w:spacing w:line="360" w:lineRule="auto"/>
        <w:rPr>
          <w:rFonts w:eastAsiaTheme="minorHAnsi"/>
        </w:rPr>
      </w:pPr>
    </w:p>
    <w:p w:rsidR="00D057FB" w:rsidRPr="004C4612" w:rsidRDefault="00D057FB" w:rsidP="00D057FB">
      <w:pPr>
        <w:spacing w:line="480" w:lineRule="auto"/>
        <w:rPr>
          <w:rFonts w:eastAsiaTheme="minorHAnsi"/>
          <w:b/>
          <w:u w:val="single"/>
        </w:rPr>
      </w:pPr>
      <w:r w:rsidRPr="004C4612">
        <w:rPr>
          <w:rFonts w:eastAsiaTheme="minorHAnsi"/>
          <w:b/>
          <w:u w:val="single"/>
        </w:rPr>
        <w:t>TECHNIKA</w:t>
      </w:r>
    </w:p>
    <w:p w:rsidR="00D057FB" w:rsidRPr="004C4612" w:rsidRDefault="00D057FB" w:rsidP="00D057FB">
      <w:pPr>
        <w:spacing w:line="480" w:lineRule="auto"/>
        <w:rPr>
          <w:rFonts w:eastAsiaTheme="minorHAnsi"/>
          <w:b/>
          <w:i/>
          <w:color w:val="00B050"/>
          <w:u w:val="single"/>
        </w:rPr>
      </w:pPr>
      <w:r w:rsidRPr="004C4612">
        <w:rPr>
          <w:rFonts w:eastAsiaTheme="minorHAnsi"/>
          <w:b/>
          <w:i/>
          <w:color w:val="00B050"/>
          <w:u w:val="single"/>
        </w:rPr>
        <w:t>Grafická komunikácia v technike – 7 VH</w:t>
      </w:r>
    </w:p>
    <w:p w:rsidR="00D057FB" w:rsidRDefault="00D057FB" w:rsidP="00D057FB">
      <w:pPr>
        <w:spacing w:line="360" w:lineRule="auto"/>
      </w:pPr>
      <w:r>
        <w:t xml:space="preserve">Pravidlá BOZP v dielni – </w:t>
      </w:r>
      <w:r w:rsidRPr="00BE004F">
        <w:t>1</w:t>
      </w:r>
      <w:r>
        <w:t>VH</w:t>
      </w:r>
    </w:p>
    <w:p w:rsidR="00D057FB" w:rsidRDefault="00D057FB" w:rsidP="00D057FB">
      <w:pPr>
        <w:spacing w:line="360" w:lineRule="auto"/>
      </w:pPr>
      <w:r>
        <w:t>Zobrazenia telesa na 3 priemetne – 2VH</w:t>
      </w:r>
    </w:p>
    <w:p w:rsidR="00D057FB" w:rsidRDefault="00D057FB" w:rsidP="00D057FB">
      <w:pPr>
        <w:spacing w:line="360" w:lineRule="auto"/>
      </w:pPr>
      <w:r>
        <w:t>Technický výkres výrobku – 4VH</w:t>
      </w:r>
    </w:p>
    <w:p w:rsidR="00D057FB" w:rsidRDefault="00D057FB" w:rsidP="00D057FB">
      <w:pPr>
        <w:spacing w:line="360" w:lineRule="auto"/>
      </w:pPr>
    </w:p>
    <w:p w:rsidR="00D057FB" w:rsidRPr="004C4612" w:rsidRDefault="00D057FB" w:rsidP="00D057FB">
      <w:pPr>
        <w:spacing w:line="360" w:lineRule="auto"/>
        <w:rPr>
          <w:rFonts w:eastAsiaTheme="minorHAnsi"/>
          <w:b/>
          <w:i/>
          <w:color w:val="00B050"/>
          <w:u w:val="single"/>
        </w:rPr>
      </w:pPr>
      <w:r w:rsidRPr="004C4612">
        <w:rPr>
          <w:rFonts w:eastAsiaTheme="minorHAnsi"/>
          <w:b/>
          <w:i/>
          <w:color w:val="00B050"/>
          <w:u w:val="single"/>
        </w:rPr>
        <w:t>Technické materiály a pracovné postupy ich spracovania – 25 VH</w:t>
      </w:r>
    </w:p>
    <w:p w:rsidR="00D057FB" w:rsidRDefault="00D057FB" w:rsidP="00D057FB">
      <w:pPr>
        <w:pStyle w:val="Default"/>
        <w:spacing w:line="360" w:lineRule="auto"/>
      </w:pPr>
      <w:r w:rsidRPr="00DD56B5">
        <w:t xml:space="preserve">Technické materiály – </w:t>
      </w:r>
      <w:r>
        <w:t>2</w:t>
      </w:r>
      <w:r w:rsidRPr="00DD56B5">
        <w:t>VH</w:t>
      </w:r>
    </w:p>
    <w:p w:rsidR="00D057FB" w:rsidRDefault="00D057FB" w:rsidP="00D057FB">
      <w:pPr>
        <w:pStyle w:val="Default"/>
        <w:spacing w:line="360" w:lineRule="auto"/>
        <w:rPr>
          <w:szCs w:val="23"/>
        </w:rPr>
      </w:pPr>
      <w:r>
        <w:rPr>
          <w:szCs w:val="23"/>
        </w:rPr>
        <w:t>R</w:t>
      </w:r>
      <w:r w:rsidRPr="00DD56B5">
        <w:rPr>
          <w:szCs w:val="23"/>
        </w:rPr>
        <w:t>eza</w:t>
      </w:r>
      <w:r>
        <w:rPr>
          <w:szCs w:val="23"/>
        </w:rPr>
        <w:t>nie a dlabanie</w:t>
      </w:r>
      <w:r w:rsidRPr="00DD56B5">
        <w:rPr>
          <w:szCs w:val="23"/>
        </w:rPr>
        <w:t xml:space="preserve"> </w:t>
      </w:r>
      <w:r>
        <w:rPr>
          <w:szCs w:val="23"/>
        </w:rPr>
        <w:t xml:space="preserve">dreva </w:t>
      </w:r>
      <w:r w:rsidRPr="00DD56B5">
        <w:t xml:space="preserve">– </w:t>
      </w:r>
      <w:r>
        <w:t>2</w:t>
      </w:r>
      <w:r w:rsidRPr="00DD56B5">
        <w:t>VH</w:t>
      </w:r>
    </w:p>
    <w:p w:rsidR="00D057FB" w:rsidRPr="00DD56B5" w:rsidRDefault="00D057FB" w:rsidP="00D057FB">
      <w:pPr>
        <w:pStyle w:val="Default"/>
        <w:spacing w:line="360" w:lineRule="auto"/>
      </w:pPr>
      <w:r w:rsidRPr="00DD56B5">
        <w:t xml:space="preserve">Vŕtanie do dreva – </w:t>
      </w:r>
      <w:r>
        <w:t>2</w:t>
      </w:r>
      <w:r w:rsidRPr="00DD56B5">
        <w:t>VH</w:t>
      </w:r>
    </w:p>
    <w:p w:rsidR="00D057FB" w:rsidRPr="00DD56B5" w:rsidRDefault="00D057FB" w:rsidP="00D057FB">
      <w:pPr>
        <w:pStyle w:val="Default"/>
        <w:spacing w:line="360" w:lineRule="auto"/>
      </w:pPr>
      <w:r w:rsidRPr="00DD56B5">
        <w:t>Druhy spájania dreva – 2VH</w:t>
      </w:r>
    </w:p>
    <w:p w:rsidR="00D057FB" w:rsidRPr="00DD56B5" w:rsidRDefault="00D057FB" w:rsidP="00D057FB">
      <w:pPr>
        <w:pStyle w:val="Default"/>
        <w:spacing w:line="360" w:lineRule="auto"/>
      </w:pPr>
      <w:r w:rsidRPr="00DD56B5">
        <w:t xml:space="preserve">Povrchová úprava dreva – 1VH </w:t>
      </w:r>
    </w:p>
    <w:p w:rsidR="00D057FB" w:rsidRPr="00DD56B5" w:rsidRDefault="00D057FB" w:rsidP="00D057FB">
      <w:pPr>
        <w:spacing w:line="360" w:lineRule="auto"/>
      </w:pPr>
      <w:r w:rsidRPr="00DD56B5">
        <w:t>Výrobok z dreva – 2VH</w:t>
      </w:r>
    </w:p>
    <w:p w:rsidR="00D057FB" w:rsidRPr="00DD56B5" w:rsidRDefault="00D057FB" w:rsidP="00D057FB">
      <w:pPr>
        <w:pStyle w:val="Default"/>
        <w:spacing w:line="360" w:lineRule="auto"/>
      </w:pPr>
      <w:r w:rsidRPr="00DD56B5">
        <w:t xml:space="preserve">Rezanie a pilovanie kovov – </w:t>
      </w:r>
      <w:r>
        <w:t>2</w:t>
      </w:r>
      <w:r w:rsidRPr="00DD56B5">
        <w:t xml:space="preserve">VH </w:t>
      </w:r>
    </w:p>
    <w:p w:rsidR="00D057FB" w:rsidRDefault="00D057FB" w:rsidP="00D057FB">
      <w:pPr>
        <w:spacing w:line="360" w:lineRule="auto"/>
      </w:pPr>
      <w:r w:rsidRPr="00DD56B5">
        <w:t xml:space="preserve">Vŕtanie a ohýbanie kovov – </w:t>
      </w:r>
      <w:r>
        <w:t>2</w:t>
      </w:r>
      <w:r w:rsidRPr="00DD56B5">
        <w:t>VH</w:t>
      </w:r>
    </w:p>
    <w:p w:rsidR="00D057FB" w:rsidRDefault="00D057FB" w:rsidP="00D057FB">
      <w:pPr>
        <w:pStyle w:val="Default"/>
        <w:spacing w:line="360" w:lineRule="auto"/>
      </w:pPr>
      <w:r>
        <w:rPr>
          <w:sz w:val="23"/>
          <w:szCs w:val="23"/>
        </w:rPr>
        <w:t xml:space="preserve">Nitovanie </w:t>
      </w:r>
      <w:r w:rsidRPr="00DD56B5">
        <w:t xml:space="preserve">– </w:t>
      </w:r>
      <w:r>
        <w:t>2</w:t>
      </w:r>
      <w:r w:rsidRPr="00DD56B5">
        <w:t>VH</w:t>
      </w:r>
    </w:p>
    <w:p w:rsidR="00D057FB" w:rsidRPr="006C2329" w:rsidRDefault="00D057FB" w:rsidP="00D057FB">
      <w:pPr>
        <w:pStyle w:val="Default"/>
        <w:spacing w:line="360" w:lineRule="auto"/>
      </w:pPr>
      <w:r>
        <w:rPr>
          <w:sz w:val="23"/>
          <w:szCs w:val="23"/>
        </w:rPr>
        <w:lastRenderedPageBreak/>
        <w:t xml:space="preserve">Vŕtanie plastov </w:t>
      </w:r>
      <w:r w:rsidRPr="00DD56B5">
        <w:t>– 1VH</w:t>
      </w:r>
      <w:r>
        <w:rPr>
          <w:sz w:val="23"/>
          <w:szCs w:val="23"/>
        </w:rPr>
        <w:t xml:space="preserve"> </w:t>
      </w:r>
    </w:p>
    <w:p w:rsidR="00D057FB" w:rsidRDefault="00D057FB" w:rsidP="00D057FB">
      <w:pPr>
        <w:pStyle w:val="Default"/>
        <w:spacing w:line="360" w:lineRule="auto"/>
      </w:pPr>
      <w:r>
        <w:rPr>
          <w:sz w:val="23"/>
          <w:szCs w:val="23"/>
        </w:rPr>
        <w:t xml:space="preserve">Tvárnenie a ohýbanie plastov </w:t>
      </w:r>
      <w:r w:rsidRPr="00DD56B5">
        <w:t xml:space="preserve">– </w:t>
      </w:r>
      <w:r>
        <w:t>2</w:t>
      </w:r>
      <w:r w:rsidRPr="00DD56B5">
        <w:t>VH</w:t>
      </w:r>
    </w:p>
    <w:p w:rsidR="00D057FB" w:rsidRDefault="00D057FB" w:rsidP="00D057FB">
      <w:pPr>
        <w:pStyle w:val="Default"/>
        <w:spacing w:line="360" w:lineRule="auto"/>
      </w:pPr>
      <w:r>
        <w:rPr>
          <w:sz w:val="23"/>
          <w:szCs w:val="23"/>
        </w:rPr>
        <w:t xml:space="preserve">Druhy spájanie plastov </w:t>
      </w:r>
      <w:r w:rsidRPr="00DD56B5">
        <w:t>– 1VH</w:t>
      </w:r>
    </w:p>
    <w:p w:rsidR="00D057FB" w:rsidRDefault="00D057FB" w:rsidP="00D057FB">
      <w:pPr>
        <w:pStyle w:val="Default"/>
        <w:rPr>
          <w:sz w:val="23"/>
          <w:szCs w:val="23"/>
        </w:rPr>
      </w:pPr>
      <w:r>
        <w:rPr>
          <w:sz w:val="23"/>
          <w:szCs w:val="23"/>
        </w:rPr>
        <w:t xml:space="preserve">Výrobok z rôznych materiálov  </w:t>
      </w:r>
      <w:r w:rsidRPr="00DD56B5">
        <w:t xml:space="preserve">– </w:t>
      </w:r>
      <w:r>
        <w:t>4</w:t>
      </w:r>
      <w:r w:rsidRPr="00DD56B5">
        <w:t>VH</w:t>
      </w:r>
      <w:r>
        <w:rPr>
          <w:sz w:val="23"/>
          <w:szCs w:val="23"/>
        </w:rPr>
        <w:t xml:space="preserve"> </w:t>
      </w:r>
    </w:p>
    <w:p w:rsidR="00D057FB" w:rsidRDefault="00D057FB" w:rsidP="00D057FB">
      <w:pPr>
        <w:pStyle w:val="Default"/>
        <w:rPr>
          <w:sz w:val="23"/>
          <w:szCs w:val="23"/>
        </w:rPr>
      </w:pPr>
    </w:p>
    <w:p w:rsidR="00D057FB" w:rsidRPr="004C4612" w:rsidRDefault="00D057FB" w:rsidP="00D057FB">
      <w:pPr>
        <w:spacing w:line="360" w:lineRule="auto"/>
        <w:rPr>
          <w:rFonts w:eastAsiaTheme="minorHAnsi"/>
          <w:b/>
          <w:i/>
          <w:color w:val="00B050"/>
          <w:u w:val="single"/>
        </w:rPr>
      </w:pPr>
      <w:r w:rsidRPr="004C4612">
        <w:rPr>
          <w:rFonts w:eastAsiaTheme="minorHAnsi"/>
          <w:b/>
          <w:i/>
          <w:color w:val="00B050"/>
          <w:u w:val="single"/>
        </w:rPr>
        <w:t>Stroje a zariadenia v domácnosti– 6 VH</w:t>
      </w:r>
    </w:p>
    <w:p w:rsidR="00D057FB" w:rsidRDefault="00D057FB" w:rsidP="00D057FB">
      <w:pPr>
        <w:pStyle w:val="Default"/>
        <w:spacing w:line="360" w:lineRule="auto"/>
      </w:pPr>
      <w:r>
        <w:t xml:space="preserve">Druhy strojov a zariadení </w:t>
      </w:r>
      <w:r w:rsidRPr="00DD56B5">
        <w:t xml:space="preserve">– </w:t>
      </w:r>
      <w:r>
        <w:t>2</w:t>
      </w:r>
      <w:r w:rsidRPr="00DD56B5">
        <w:t>VH</w:t>
      </w:r>
    </w:p>
    <w:p w:rsidR="00D057FB" w:rsidRDefault="00D057FB" w:rsidP="00D057FB">
      <w:pPr>
        <w:pStyle w:val="Default"/>
        <w:spacing w:line="360" w:lineRule="auto"/>
      </w:pPr>
      <w:r>
        <w:t xml:space="preserve">Návody na údržbu strojov </w:t>
      </w:r>
      <w:r w:rsidRPr="00DD56B5">
        <w:t xml:space="preserve">– </w:t>
      </w:r>
      <w:r>
        <w:t>2</w:t>
      </w:r>
      <w:r w:rsidRPr="00DD56B5">
        <w:t>VH</w:t>
      </w:r>
    </w:p>
    <w:p w:rsidR="00D057FB" w:rsidRDefault="00D057FB" w:rsidP="00D057FB">
      <w:pPr>
        <w:pStyle w:val="Default"/>
        <w:spacing w:line="360" w:lineRule="auto"/>
      </w:pPr>
      <w:r>
        <w:t xml:space="preserve">Pravidlá BOZP pri práci so strojmi </w:t>
      </w:r>
      <w:r w:rsidRPr="00DD56B5">
        <w:t>– 1VH</w:t>
      </w:r>
    </w:p>
    <w:p w:rsidR="00D057FB" w:rsidRDefault="00D057FB" w:rsidP="00D057FB">
      <w:pPr>
        <w:pStyle w:val="Default"/>
        <w:spacing w:line="360" w:lineRule="auto"/>
      </w:pPr>
      <w:r>
        <w:t xml:space="preserve">Prvá pomoc pri úrazoch </w:t>
      </w:r>
      <w:r w:rsidRPr="00DD56B5">
        <w:t>– 1VH</w:t>
      </w:r>
    </w:p>
    <w:p w:rsidR="00D057FB" w:rsidRDefault="00D057FB" w:rsidP="00D057FB">
      <w:pPr>
        <w:pStyle w:val="Default"/>
        <w:spacing w:line="360" w:lineRule="auto"/>
      </w:pPr>
    </w:p>
    <w:p w:rsidR="00D057FB" w:rsidRPr="004C4612" w:rsidRDefault="00D057FB" w:rsidP="00D057FB">
      <w:pPr>
        <w:spacing w:line="360" w:lineRule="auto"/>
        <w:rPr>
          <w:rFonts w:eastAsiaTheme="minorHAnsi"/>
          <w:b/>
          <w:i/>
          <w:color w:val="00B050"/>
          <w:u w:val="single"/>
        </w:rPr>
      </w:pPr>
      <w:r w:rsidRPr="004C4612">
        <w:rPr>
          <w:color w:val="00B050"/>
        </w:rPr>
        <w:t xml:space="preserve"> </w:t>
      </w:r>
      <w:r w:rsidRPr="004C4612">
        <w:rPr>
          <w:rFonts w:eastAsiaTheme="minorHAnsi"/>
          <w:b/>
          <w:i/>
          <w:color w:val="00B050"/>
          <w:u w:val="single"/>
        </w:rPr>
        <w:t>Svet práce –  6 VH</w:t>
      </w:r>
    </w:p>
    <w:p w:rsidR="00D057FB" w:rsidRDefault="00D057FB" w:rsidP="00D057FB">
      <w:pPr>
        <w:pStyle w:val="Default"/>
        <w:spacing w:line="360" w:lineRule="auto"/>
        <w:rPr>
          <w:szCs w:val="23"/>
        </w:rPr>
      </w:pPr>
      <w:r w:rsidRPr="00BE6EE3">
        <w:rPr>
          <w:szCs w:val="23"/>
        </w:rPr>
        <w:t xml:space="preserve">Trh práce </w:t>
      </w:r>
      <w:r>
        <w:rPr>
          <w:szCs w:val="23"/>
        </w:rPr>
        <w:t xml:space="preserve">a rovnosť príležitostí </w:t>
      </w:r>
      <w:r w:rsidRPr="00DD56B5">
        <w:t>– 1VH</w:t>
      </w:r>
    </w:p>
    <w:p w:rsidR="00D057FB" w:rsidRDefault="00D057FB" w:rsidP="00D057FB">
      <w:pPr>
        <w:pStyle w:val="Default"/>
        <w:spacing w:line="360" w:lineRule="auto"/>
        <w:rPr>
          <w:szCs w:val="23"/>
        </w:rPr>
      </w:pPr>
      <w:r>
        <w:rPr>
          <w:szCs w:val="23"/>
        </w:rPr>
        <w:t xml:space="preserve">Povolanie ľudí </w:t>
      </w:r>
      <w:r w:rsidRPr="00DD56B5">
        <w:t>– 1VH</w:t>
      </w:r>
    </w:p>
    <w:p w:rsidR="00D057FB" w:rsidRDefault="00D057FB" w:rsidP="00D057FB">
      <w:pPr>
        <w:pStyle w:val="Default"/>
        <w:spacing w:line="360" w:lineRule="auto"/>
        <w:rPr>
          <w:szCs w:val="23"/>
        </w:rPr>
      </w:pPr>
      <w:r>
        <w:rPr>
          <w:szCs w:val="23"/>
        </w:rPr>
        <w:t xml:space="preserve">Pracoviská a ich požiadavky </w:t>
      </w:r>
      <w:r w:rsidRPr="00DD56B5">
        <w:t>– 1VH</w:t>
      </w:r>
    </w:p>
    <w:p w:rsidR="00D057FB" w:rsidRPr="00BE6EE3" w:rsidRDefault="00D057FB" w:rsidP="00D057FB">
      <w:pPr>
        <w:pStyle w:val="Default"/>
        <w:spacing w:line="360" w:lineRule="auto"/>
        <w:rPr>
          <w:szCs w:val="23"/>
        </w:rPr>
      </w:pPr>
      <w:r w:rsidRPr="00BE6EE3">
        <w:rPr>
          <w:szCs w:val="23"/>
        </w:rPr>
        <w:t xml:space="preserve">Charakter a druhy pracovných činností </w:t>
      </w:r>
      <w:r w:rsidRPr="00DD56B5">
        <w:t>– 1VH</w:t>
      </w:r>
    </w:p>
    <w:p w:rsidR="00D057FB" w:rsidRDefault="00D057FB" w:rsidP="00D057FB">
      <w:pPr>
        <w:pStyle w:val="Default"/>
        <w:spacing w:line="360" w:lineRule="auto"/>
      </w:pPr>
      <w:r w:rsidRPr="00BE6EE3">
        <w:rPr>
          <w:szCs w:val="23"/>
        </w:rPr>
        <w:t xml:space="preserve">Možnosti vzdelávania </w:t>
      </w:r>
      <w:r w:rsidRPr="00DD56B5">
        <w:t xml:space="preserve">– </w:t>
      </w:r>
      <w:r>
        <w:t>2</w:t>
      </w:r>
      <w:r w:rsidRPr="00DD56B5">
        <w:t>VH</w:t>
      </w:r>
    </w:p>
    <w:p w:rsidR="00D057FB" w:rsidRDefault="00D057FB" w:rsidP="00D057FB">
      <w:pPr>
        <w:pStyle w:val="Default"/>
        <w:spacing w:line="360" w:lineRule="auto"/>
      </w:pPr>
    </w:p>
    <w:p w:rsidR="00D057FB" w:rsidRPr="004C4612" w:rsidRDefault="00D057FB" w:rsidP="00D057FB">
      <w:pPr>
        <w:pStyle w:val="Default"/>
        <w:spacing w:line="360" w:lineRule="auto"/>
        <w:rPr>
          <w:b/>
          <w:color w:val="auto"/>
          <w:u w:val="single"/>
        </w:rPr>
      </w:pPr>
      <w:r w:rsidRPr="004C4612">
        <w:rPr>
          <w:b/>
          <w:color w:val="auto"/>
          <w:u w:val="single"/>
        </w:rPr>
        <w:t>EKONOMIKA DOMÁCNOSTI</w:t>
      </w:r>
    </w:p>
    <w:p w:rsidR="00D057FB" w:rsidRPr="004C4612" w:rsidRDefault="00D057FB" w:rsidP="00D057FB">
      <w:pPr>
        <w:spacing w:line="360" w:lineRule="auto"/>
        <w:rPr>
          <w:rFonts w:eastAsiaTheme="minorHAnsi"/>
          <w:b/>
          <w:i/>
          <w:color w:val="00B050"/>
          <w:u w:val="single"/>
        </w:rPr>
      </w:pPr>
      <w:r w:rsidRPr="004C4612">
        <w:rPr>
          <w:rFonts w:eastAsiaTheme="minorHAnsi"/>
          <w:b/>
          <w:i/>
          <w:color w:val="00B050"/>
          <w:u w:val="single"/>
        </w:rPr>
        <w:t>Plánovanie a vedenie domácnosti – 3 VH</w:t>
      </w:r>
    </w:p>
    <w:p w:rsidR="00D057FB" w:rsidRDefault="00D057FB" w:rsidP="00D057FB">
      <w:pPr>
        <w:pStyle w:val="Default"/>
        <w:spacing w:line="360" w:lineRule="auto"/>
        <w:rPr>
          <w:sz w:val="23"/>
          <w:szCs w:val="23"/>
        </w:rPr>
      </w:pPr>
      <w:r>
        <w:rPr>
          <w:sz w:val="23"/>
          <w:szCs w:val="23"/>
        </w:rPr>
        <w:t xml:space="preserve">Hotovostný a bezhotovostný styk </w:t>
      </w:r>
      <w:r>
        <w:t>– 1VH</w:t>
      </w:r>
    </w:p>
    <w:p w:rsidR="00D057FB" w:rsidRDefault="00D057FB" w:rsidP="00D057FB">
      <w:pPr>
        <w:pStyle w:val="Default"/>
        <w:spacing w:line="360" w:lineRule="auto"/>
        <w:rPr>
          <w:sz w:val="23"/>
          <w:szCs w:val="23"/>
        </w:rPr>
      </w:pPr>
      <w:r>
        <w:rPr>
          <w:sz w:val="23"/>
          <w:szCs w:val="23"/>
        </w:rPr>
        <w:t xml:space="preserve">Archivácia dôležitých dokumentov </w:t>
      </w:r>
      <w:r>
        <w:t>– 1VH</w:t>
      </w:r>
    </w:p>
    <w:p w:rsidR="00D057FB" w:rsidRDefault="00D057FB" w:rsidP="00D057FB">
      <w:pPr>
        <w:pStyle w:val="Default"/>
        <w:spacing w:line="360" w:lineRule="auto"/>
      </w:pPr>
      <w:r>
        <w:rPr>
          <w:sz w:val="23"/>
          <w:szCs w:val="23"/>
        </w:rPr>
        <w:t xml:space="preserve">Spotrebiteľská gramotnosť </w:t>
      </w:r>
      <w:r>
        <w:t>– 1VH</w:t>
      </w:r>
    </w:p>
    <w:p w:rsidR="00D057FB" w:rsidRDefault="00D057FB" w:rsidP="00D057FB">
      <w:pPr>
        <w:pStyle w:val="Default"/>
        <w:spacing w:line="360" w:lineRule="auto"/>
        <w:rPr>
          <w:sz w:val="23"/>
          <w:szCs w:val="23"/>
        </w:rPr>
      </w:pPr>
    </w:p>
    <w:p w:rsidR="00E51287" w:rsidRDefault="00E51287" w:rsidP="00D057FB">
      <w:pPr>
        <w:pStyle w:val="Default"/>
        <w:spacing w:line="360" w:lineRule="auto"/>
        <w:rPr>
          <w:sz w:val="23"/>
          <w:szCs w:val="23"/>
        </w:rPr>
      </w:pPr>
    </w:p>
    <w:p w:rsidR="00D057FB" w:rsidRPr="004C4612" w:rsidRDefault="00D057FB" w:rsidP="00D057FB">
      <w:pPr>
        <w:spacing w:line="360" w:lineRule="auto"/>
        <w:rPr>
          <w:rFonts w:eastAsiaTheme="minorHAnsi"/>
          <w:b/>
          <w:i/>
          <w:color w:val="00B050"/>
          <w:u w:val="single"/>
        </w:rPr>
      </w:pPr>
      <w:r>
        <w:rPr>
          <w:sz w:val="23"/>
          <w:szCs w:val="23"/>
        </w:rPr>
        <w:lastRenderedPageBreak/>
        <w:t xml:space="preserve"> </w:t>
      </w:r>
      <w:r w:rsidRPr="004C4612">
        <w:rPr>
          <w:rFonts w:eastAsiaTheme="minorHAnsi"/>
          <w:b/>
          <w:i/>
          <w:color w:val="00B050"/>
          <w:u w:val="single"/>
        </w:rPr>
        <w:t>Svet práce – 4 VH</w:t>
      </w:r>
    </w:p>
    <w:p w:rsidR="00D057FB" w:rsidRDefault="00D057FB" w:rsidP="00D057FB">
      <w:pPr>
        <w:pStyle w:val="Default"/>
        <w:spacing w:line="360" w:lineRule="auto"/>
        <w:rPr>
          <w:szCs w:val="23"/>
        </w:rPr>
      </w:pPr>
      <w:r>
        <w:rPr>
          <w:szCs w:val="23"/>
        </w:rPr>
        <w:t>P</w:t>
      </w:r>
      <w:r w:rsidRPr="00221AE2">
        <w:rPr>
          <w:szCs w:val="23"/>
        </w:rPr>
        <w:t>racovné prílež</w:t>
      </w:r>
      <w:r>
        <w:rPr>
          <w:szCs w:val="23"/>
        </w:rPr>
        <w:t xml:space="preserve">itosti v obci </w:t>
      </w:r>
      <w:r>
        <w:t>– 1VH</w:t>
      </w:r>
    </w:p>
    <w:p w:rsidR="00D057FB" w:rsidRDefault="00D057FB" w:rsidP="00D057FB">
      <w:pPr>
        <w:pStyle w:val="Default"/>
        <w:spacing w:line="360" w:lineRule="auto"/>
        <w:rPr>
          <w:szCs w:val="23"/>
        </w:rPr>
      </w:pPr>
      <w:r w:rsidRPr="00221AE2">
        <w:rPr>
          <w:szCs w:val="23"/>
        </w:rPr>
        <w:t>Písanie ž</w:t>
      </w:r>
      <w:r>
        <w:rPr>
          <w:szCs w:val="23"/>
        </w:rPr>
        <w:t xml:space="preserve">ivotopisu </w:t>
      </w:r>
      <w:r>
        <w:t>– 1VH</w:t>
      </w:r>
      <w:r w:rsidRPr="00221AE2">
        <w:rPr>
          <w:szCs w:val="23"/>
        </w:rPr>
        <w:t xml:space="preserve"> </w:t>
      </w:r>
    </w:p>
    <w:p w:rsidR="00D057FB" w:rsidRDefault="00D057FB" w:rsidP="00D057FB">
      <w:pPr>
        <w:pStyle w:val="Default"/>
        <w:spacing w:line="360" w:lineRule="auto"/>
        <w:rPr>
          <w:szCs w:val="23"/>
        </w:rPr>
      </w:pPr>
      <w:r>
        <w:rPr>
          <w:szCs w:val="23"/>
        </w:rPr>
        <w:t xml:space="preserve">Problémy nezamestnanosti </w:t>
      </w:r>
      <w:r>
        <w:t>– 1VH</w:t>
      </w:r>
      <w:r>
        <w:rPr>
          <w:szCs w:val="23"/>
        </w:rPr>
        <w:t xml:space="preserve"> </w:t>
      </w:r>
    </w:p>
    <w:p w:rsidR="00D057FB" w:rsidRDefault="00D057FB" w:rsidP="00D057FB">
      <w:pPr>
        <w:pStyle w:val="Default"/>
        <w:spacing w:line="360" w:lineRule="auto"/>
        <w:rPr>
          <w:szCs w:val="23"/>
        </w:rPr>
      </w:pPr>
      <w:r w:rsidRPr="00221AE2">
        <w:rPr>
          <w:szCs w:val="23"/>
        </w:rPr>
        <w:t>Práva a povinn</w:t>
      </w:r>
      <w:r>
        <w:rPr>
          <w:szCs w:val="23"/>
        </w:rPr>
        <w:t xml:space="preserve">osti zamestnancov </w:t>
      </w:r>
      <w:r>
        <w:t>– 1VH</w:t>
      </w:r>
      <w:r>
        <w:rPr>
          <w:szCs w:val="23"/>
        </w:rPr>
        <w:t xml:space="preserve"> </w:t>
      </w:r>
      <w:r w:rsidRPr="00221AE2">
        <w:rPr>
          <w:szCs w:val="23"/>
        </w:rPr>
        <w:t xml:space="preserve"> </w:t>
      </w:r>
    </w:p>
    <w:p w:rsidR="00D057FB" w:rsidRPr="00221AE2" w:rsidRDefault="00D057FB" w:rsidP="00D057FB">
      <w:pPr>
        <w:pStyle w:val="Default"/>
        <w:spacing w:line="360" w:lineRule="auto"/>
        <w:rPr>
          <w:szCs w:val="23"/>
        </w:rPr>
      </w:pPr>
    </w:p>
    <w:p w:rsidR="00D057FB" w:rsidRPr="004C4612" w:rsidRDefault="00D057FB" w:rsidP="00D057FB">
      <w:pPr>
        <w:tabs>
          <w:tab w:val="left" w:pos="4779"/>
        </w:tabs>
        <w:spacing w:line="360" w:lineRule="auto"/>
        <w:rPr>
          <w:rFonts w:eastAsiaTheme="minorHAnsi"/>
          <w:b/>
          <w:i/>
          <w:color w:val="00B050"/>
          <w:u w:val="single"/>
        </w:rPr>
      </w:pPr>
      <w:r w:rsidRPr="004C4612">
        <w:rPr>
          <w:rFonts w:eastAsiaTheme="minorHAnsi"/>
          <w:b/>
          <w:i/>
          <w:color w:val="00B050"/>
          <w:u w:val="single"/>
        </w:rPr>
        <w:t>Domáce práce a údržba domácnosti – 4 VH</w:t>
      </w:r>
      <w:r w:rsidRPr="004C4612">
        <w:rPr>
          <w:rFonts w:eastAsiaTheme="minorHAnsi"/>
          <w:b/>
          <w:i/>
          <w:color w:val="00B050"/>
          <w:u w:val="single"/>
        </w:rPr>
        <w:tab/>
      </w:r>
    </w:p>
    <w:p w:rsidR="00D057FB" w:rsidRPr="00593586" w:rsidRDefault="00D057FB" w:rsidP="00D057FB">
      <w:pPr>
        <w:pStyle w:val="Default"/>
        <w:spacing w:line="360" w:lineRule="auto"/>
      </w:pPr>
      <w:r w:rsidRPr="00593586">
        <w:t xml:space="preserve">Elektrotechnika v domácnosti </w:t>
      </w:r>
      <w:r>
        <w:t>– 1VH</w:t>
      </w:r>
      <w:r>
        <w:rPr>
          <w:szCs w:val="23"/>
        </w:rPr>
        <w:t xml:space="preserve"> </w:t>
      </w:r>
      <w:r w:rsidRPr="00221AE2">
        <w:rPr>
          <w:szCs w:val="23"/>
        </w:rPr>
        <w:t xml:space="preserve"> </w:t>
      </w:r>
    </w:p>
    <w:p w:rsidR="00D057FB" w:rsidRPr="00593586" w:rsidRDefault="00D057FB" w:rsidP="00D057FB">
      <w:pPr>
        <w:pStyle w:val="Default"/>
        <w:spacing w:line="360" w:lineRule="auto"/>
      </w:pPr>
      <w:r w:rsidRPr="00593586">
        <w:t>Spotrebiče v domácnosti a ich údržba</w:t>
      </w:r>
      <w:r>
        <w:t xml:space="preserve"> – 1VH</w:t>
      </w:r>
      <w:r>
        <w:rPr>
          <w:szCs w:val="23"/>
        </w:rPr>
        <w:t xml:space="preserve"> </w:t>
      </w:r>
      <w:r w:rsidRPr="00221AE2">
        <w:rPr>
          <w:szCs w:val="23"/>
        </w:rPr>
        <w:t xml:space="preserve"> </w:t>
      </w:r>
    </w:p>
    <w:p w:rsidR="00D057FB" w:rsidRPr="00593586" w:rsidRDefault="00D057FB" w:rsidP="00D057FB">
      <w:pPr>
        <w:pStyle w:val="Default"/>
        <w:spacing w:line="360" w:lineRule="auto"/>
      </w:pPr>
      <w:r w:rsidRPr="00593586">
        <w:t xml:space="preserve">Zavesenie police, obrazu </w:t>
      </w:r>
      <w:r>
        <w:t>– 1VH</w:t>
      </w:r>
      <w:r>
        <w:rPr>
          <w:szCs w:val="23"/>
        </w:rPr>
        <w:t xml:space="preserve"> </w:t>
      </w:r>
      <w:r w:rsidRPr="00221AE2">
        <w:rPr>
          <w:szCs w:val="23"/>
        </w:rPr>
        <w:t xml:space="preserve"> </w:t>
      </w:r>
      <w:r>
        <w:t xml:space="preserve"> </w:t>
      </w:r>
    </w:p>
    <w:p w:rsidR="00D057FB" w:rsidRDefault="00D057FB" w:rsidP="00D057FB">
      <w:pPr>
        <w:pStyle w:val="Default"/>
        <w:spacing w:line="360" w:lineRule="auto"/>
      </w:pPr>
      <w:r w:rsidRPr="00593586">
        <w:t>Nebezpečenstvo úrazu elektrickým prúdom</w:t>
      </w:r>
      <w:r>
        <w:t xml:space="preserve"> – 1VH</w:t>
      </w:r>
      <w:r>
        <w:rPr>
          <w:szCs w:val="23"/>
        </w:rPr>
        <w:t xml:space="preserve"> </w:t>
      </w:r>
      <w:r w:rsidRPr="00221AE2">
        <w:rPr>
          <w:szCs w:val="23"/>
        </w:rPr>
        <w:t xml:space="preserve"> </w:t>
      </w:r>
      <w:r>
        <w:t xml:space="preserve"> </w:t>
      </w:r>
    </w:p>
    <w:p w:rsidR="00D057FB" w:rsidRPr="00593586" w:rsidRDefault="00D057FB" w:rsidP="00D057FB">
      <w:pPr>
        <w:pStyle w:val="Default"/>
        <w:spacing w:line="360" w:lineRule="auto"/>
      </w:pPr>
      <w:r w:rsidRPr="00593586">
        <w:t xml:space="preserve"> </w:t>
      </w:r>
    </w:p>
    <w:p w:rsidR="00D057FB" w:rsidRPr="004C4612" w:rsidRDefault="00D057FB" w:rsidP="00D057FB">
      <w:pPr>
        <w:spacing w:line="360" w:lineRule="auto"/>
        <w:rPr>
          <w:rFonts w:eastAsiaTheme="minorHAnsi"/>
          <w:b/>
          <w:i/>
          <w:color w:val="00B050"/>
          <w:u w:val="single"/>
        </w:rPr>
      </w:pPr>
      <w:r w:rsidRPr="004C4612">
        <w:rPr>
          <w:rFonts w:eastAsiaTheme="minorHAnsi"/>
          <w:b/>
          <w:i/>
          <w:color w:val="00B050"/>
          <w:u w:val="single"/>
        </w:rPr>
        <w:t>Príprava jedál a výživy – 3 VH</w:t>
      </w:r>
    </w:p>
    <w:p w:rsidR="00D057FB" w:rsidRDefault="00D057FB" w:rsidP="00D057FB">
      <w:pPr>
        <w:pStyle w:val="Default"/>
        <w:spacing w:line="360" w:lineRule="auto"/>
        <w:rPr>
          <w:szCs w:val="23"/>
        </w:rPr>
      </w:pPr>
      <w:r w:rsidRPr="00B970E4">
        <w:rPr>
          <w:szCs w:val="23"/>
        </w:rPr>
        <w:t>Úprava stola a</w:t>
      </w:r>
      <w:r>
        <w:rPr>
          <w:szCs w:val="23"/>
        </w:rPr>
        <w:t> </w:t>
      </w:r>
      <w:r w:rsidRPr="00B970E4">
        <w:rPr>
          <w:szCs w:val="23"/>
        </w:rPr>
        <w:t>stolovanie</w:t>
      </w:r>
      <w:r>
        <w:rPr>
          <w:szCs w:val="23"/>
        </w:rPr>
        <w:t xml:space="preserve"> </w:t>
      </w:r>
      <w:r>
        <w:t>– 1VH</w:t>
      </w:r>
      <w:r>
        <w:rPr>
          <w:szCs w:val="23"/>
        </w:rPr>
        <w:t xml:space="preserve"> </w:t>
      </w:r>
      <w:r w:rsidRPr="00221AE2">
        <w:rPr>
          <w:szCs w:val="23"/>
        </w:rPr>
        <w:t xml:space="preserve"> </w:t>
      </w:r>
      <w:r>
        <w:t xml:space="preserve"> </w:t>
      </w:r>
      <w:r w:rsidRPr="00593586">
        <w:t xml:space="preserve"> </w:t>
      </w:r>
    </w:p>
    <w:p w:rsidR="00D057FB" w:rsidRPr="00B970E4" w:rsidRDefault="00D057FB" w:rsidP="00D057FB">
      <w:pPr>
        <w:pStyle w:val="Default"/>
        <w:spacing w:line="360" w:lineRule="auto"/>
        <w:rPr>
          <w:szCs w:val="23"/>
        </w:rPr>
      </w:pPr>
      <w:r w:rsidRPr="00B970E4">
        <w:rPr>
          <w:szCs w:val="23"/>
        </w:rPr>
        <w:t>Ob</w:t>
      </w:r>
      <w:r>
        <w:rPr>
          <w:szCs w:val="23"/>
        </w:rPr>
        <w:t xml:space="preserve">sluha a správanie sa pri stole </w:t>
      </w:r>
      <w:r>
        <w:t>– 1VH</w:t>
      </w:r>
      <w:r>
        <w:rPr>
          <w:szCs w:val="23"/>
        </w:rPr>
        <w:t xml:space="preserve"> </w:t>
      </w:r>
      <w:r w:rsidRPr="00221AE2">
        <w:rPr>
          <w:szCs w:val="23"/>
        </w:rPr>
        <w:t xml:space="preserve"> </w:t>
      </w:r>
      <w:r>
        <w:t xml:space="preserve"> </w:t>
      </w:r>
      <w:r w:rsidRPr="00593586">
        <w:t xml:space="preserve"> </w:t>
      </w:r>
      <w:r>
        <w:rPr>
          <w:szCs w:val="23"/>
        </w:rPr>
        <w:t xml:space="preserve"> </w:t>
      </w:r>
      <w:r w:rsidRPr="00B970E4">
        <w:rPr>
          <w:szCs w:val="23"/>
        </w:rPr>
        <w:t xml:space="preserve"> </w:t>
      </w:r>
    </w:p>
    <w:p w:rsidR="00D057FB" w:rsidRPr="00B970E4" w:rsidRDefault="00D057FB" w:rsidP="00D057FB">
      <w:pPr>
        <w:pStyle w:val="Default"/>
        <w:spacing w:line="360" w:lineRule="auto"/>
        <w:rPr>
          <w:szCs w:val="23"/>
        </w:rPr>
      </w:pPr>
      <w:r>
        <w:rPr>
          <w:szCs w:val="23"/>
        </w:rPr>
        <w:t>Tuky, cukry, bielkoviny</w:t>
      </w:r>
      <w:r w:rsidRPr="00B970E4">
        <w:rPr>
          <w:szCs w:val="23"/>
        </w:rPr>
        <w:t xml:space="preserve"> </w:t>
      </w:r>
      <w:r>
        <w:t>– 1VH</w:t>
      </w:r>
      <w:r>
        <w:rPr>
          <w:szCs w:val="23"/>
        </w:rPr>
        <w:t xml:space="preserve"> </w:t>
      </w:r>
      <w:r w:rsidRPr="00221AE2">
        <w:rPr>
          <w:szCs w:val="23"/>
        </w:rPr>
        <w:t xml:space="preserve"> </w:t>
      </w:r>
      <w:r>
        <w:t xml:space="preserve"> </w:t>
      </w:r>
      <w:r w:rsidRPr="00593586">
        <w:t xml:space="preserve"> </w:t>
      </w:r>
    </w:p>
    <w:p w:rsidR="00D057FB" w:rsidRPr="004C4612" w:rsidRDefault="00D057FB" w:rsidP="00D057FB">
      <w:pPr>
        <w:spacing w:line="360" w:lineRule="auto"/>
        <w:rPr>
          <w:rFonts w:eastAsiaTheme="minorHAnsi"/>
          <w:b/>
          <w:i/>
          <w:color w:val="00B050"/>
          <w:u w:val="single"/>
        </w:rPr>
      </w:pPr>
      <w:r w:rsidRPr="004C4612">
        <w:rPr>
          <w:rFonts w:eastAsiaTheme="minorHAnsi"/>
          <w:b/>
          <w:i/>
          <w:color w:val="00B050"/>
          <w:u w:val="single"/>
        </w:rPr>
        <w:t>Ručné práce – 2 VH</w:t>
      </w:r>
    </w:p>
    <w:p w:rsidR="00D057FB" w:rsidRDefault="00D057FB" w:rsidP="00D057FB">
      <w:pPr>
        <w:pStyle w:val="Default"/>
        <w:spacing w:line="360" w:lineRule="auto"/>
        <w:rPr>
          <w:sz w:val="23"/>
          <w:szCs w:val="23"/>
        </w:rPr>
      </w:pPr>
      <w:r>
        <w:rPr>
          <w:sz w:val="23"/>
          <w:szCs w:val="23"/>
        </w:rPr>
        <w:t xml:space="preserve">háčkovanie  </w:t>
      </w:r>
      <w:r>
        <w:t>– 1VH</w:t>
      </w:r>
      <w:r>
        <w:rPr>
          <w:szCs w:val="23"/>
        </w:rPr>
        <w:t xml:space="preserve"> </w:t>
      </w:r>
      <w:r w:rsidRPr="00221AE2">
        <w:rPr>
          <w:szCs w:val="23"/>
        </w:rPr>
        <w:t xml:space="preserve"> </w:t>
      </w:r>
      <w:r>
        <w:t xml:space="preserve"> </w:t>
      </w:r>
      <w:r w:rsidRPr="00593586">
        <w:t xml:space="preserve"> </w:t>
      </w:r>
      <w:r>
        <w:rPr>
          <w:szCs w:val="23"/>
        </w:rPr>
        <w:t xml:space="preserve"> </w:t>
      </w:r>
      <w:r w:rsidRPr="00B970E4">
        <w:rPr>
          <w:szCs w:val="23"/>
        </w:rPr>
        <w:t xml:space="preserve"> </w:t>
      </w:r>
    </w:p>
    <w:p w:rsidR="00D057FB" w:rsidRDefault="00D057FB" w:rsidP="00D057FB">
      <w:pPr>
        <w:pStyle w:val="Default"/>
        <w:spacing w:line="360" w:lineRule="auto"/>
        <w:rPr>
          <w:szCs w:val="23"/>
        </w:rPr>
      </w:pPr>
      <w:r>
        <w:rPr>
          <w:sz w:val="23"/>
          <w:szCs w:val="23"/>
        </w:rPr>
        <w:t xml:space="preserve">pletenie  </w:t>
      </w:r>
      <w:r>
        <w:t>– 1VH</w:t>
      </w:r>
      <w:r>
        <w:rPr>
          <w:szCs w:val="23"/>
        </w:rPr>
        <w:t xml:space="preserve"> </w:t>
      </w:r>
      <w:r w:rsidRPr="00221AE2">
        <w:rPr>
          <w:szCs w:val="23"/>
        </w:rPr>
        <w:t xml:space="preserve"> </w:t>
      </w:r>
      <w:r>
        <w:t xml:space="preserve"> </w:t>
      </w:r>
      <w:r w:rsidRPr="00593586">
        <w:t xml:space="preserve"> </w:t>
      </w:r>
      <w:r>
        <w:rPr>
          <w:szCs w:val="23"/>
        </w:rPr>
        <w:t xml:space="preserve"> </w:t>
      </w:r>
      <w:r w:rsidRPr="00B970E4">
        <w:rPr>
          <w:szCs w:val="23"/>
        </w:rPr>
        <w:t xml:space="preserve"> </w:t>
      </w:r>
    </w:p>
    <w:p w:rsidR="00D057FB" w:rsidRDefault="00D057FB" w:rsidP="00D057FB">
      <w:pPr>
        <w:pStyle w:val="Default"/>
        <w:spacing w:line="360" w:lineRule="auto"/>
        <w:rPr>
          <w:szCs w:val="23"/>
        </w:rPr>
      </w:pPr>
    </w:p>
    <w:p w:rsidR="00D057FB" w:rsidRPr="004C4612" w:rsidRDefault="00D057FB" w:rsidP="00D057FB">
      <w:pPr>
        <w:spacing w:line="360" w:lineRule="auto"/>
        <w:rPr>
          <w:rFonts w:eastAsiaTheme="minorHAnsi"/>
          <w:b/>
          <w:i/>
          <w:color w:val="00B050"/>
          <w:u w:val="single"/>
        </w:rPr>
      </w:pPr>
      <w:r w:rsidRPr="004C4612">
        <w:rPr>
          <w:rFonts w:eastAsiaTheme="minorHAnsi"/>
          <w:b/>
          <w:i/>
          <w:color w:val="00B050"/>
          <w:u w:val="single"/>
        </w:rPr>
        <w:t>Rodinná príprava – 2 VH</w:t>
      </w:r>
    </w:p>
    <w:p w:rsidR="00D057FB" w:rsidRPr="0043396B" w:rsidRDefault="00D057FB" w:rsidP="00D057FB">
      <w:pPr>
        <w:pStyle w:val="Default"/>
        <w:spacing w:line="360" w:lineRule="auto"/>
      </w:pPr>
      <w:r w:rsidRPr="0043396B">
        <w:t>Nebezpečné zlozvyky v rodinách – 1VH</w:t>
      </w:r>
    </w:p>
    <w:p w:rsidR="00D057FB" w:rsidRDefault="00D057FB" w:rsidP="00D057FB">
      <w:pPr>
        <w:tabs>
          <w:tab w:val="left" w:pos="3451"/>
        </w:tabs>
        <w:rPr>
          <w:sz w:val="28"/>
        </w:rPr>
      </w:pPr>
      <w:r w:rsidRPr="0043396B">
        <w:t>Úloha a ciele manželstva – 1</w:t>
      </w:r>
      <w:r>
        <w:t>VH</w:t>
      </w:r>
      <w:r w:rsidRPr="0043396B">
        <w:rPr>
          <w:sz w:val="28"/>
        </w:rPr>
        <w:t xml:space="preserve">  </w:t>
      </w:r>
    </w:p>
    <w:p w:rsidR="00D057FB" w:rsidRPr="000313A0" w:rsidRDefault="00D057FB" w:rsidP="00D057FB">
      <w:pPr>
        <w:tabs>
          <w:tab w:val="left" w:pos="3451"/>
        </w:tabs>
      </w:pPr>
    </w:p>
    <w:p w:rsidR="00D057FB" w:rsidRPr="004C4612" w:rsidRDefault="00D057FB" w:rsidP="00D057FB">
      <w:pPr>
        <w:spacing w:line="360" w:lineRule="auto"/>
        <w:rPr>
          <w:rFonts w:eastAsiaTheme="minorHAnsi"/>
          <w:b/>
          <w:i/>
          <w:color w:val="00B050"/>
          <w:u w:val="single"/>
        </w:rPr>
      </w:pPr>
      <w:r w:rsidRPr="004C4612">
        <w:rPr>
          <w:rFonts w:eastAsiaTheme="minorHAnsi"/>
          <w:b/>
          <w:i/>
          <w:color w:val="00B050"/>
          <w:u w:val="single"/>
        </w:rPr>
        <w:t>Pestovateľské práce a chovateľstvo – 4 VH</w:t>
      </w:r>
    </w:p>
    <w:p w:rsidR="00D057FB" w:rsidRPr="009A0555" w:rsidRDefault="00D057FB" w:rsidP="00D057FB">
      <w:pPr>
        <w:pStyle w:val="Default"/>
        <w:spacing w:line="360" w:lineRule="auto"/>
        <w:rPr>
          <w:szCs w:val="23"/>
        </w:rPr>
      </w:pPr>
      <w:r w:rsidRPr="009A0555">
        <w:rPr>
          <w:szCs w:val="23"/>
        </w:rPr>
        <w:lastRenderedPageBreak/>
        <w:t xml:space="preserve">Okrasné rastliny </w:t>
      </w:r>
      <w:r w:rsidRPr="009A0555">
        <w:t>– 1VH</w:t>
      </w:r>
      <w:r w:rsidRPr="009A0555">
        <w:rPr>
          <w:sz w:val="28"/>
        </w:rPr>
        <w:t xml:space="preserve">  </w:t>
      </w:r>
    </w:p>
    <w:p w:rsidR="00D057FB" w:rsidRPr="009A0555" w:rsidRDefault="00D057FB" w:rsidP="00D057FB">
      <w:pPr>
        <w:pStyle w:val="Default"/>
        <w:spacing w:line="360" w:lineRule="auto"/>
        <w:rPr>
          <w:szCs w:val="23"/>
        </w:rPr>
      </w:pPr>
      <w:r w:rsidRPr="009A0555">
        <w:rPr>
          <w:szCs w:val="23"/>
        </w:rPr>
        <w:t xml:space="preserve">Ošetrovania izbových rastlín </w:t>
      </w:r>
      <w:r w:rsidRPr="009A0555">
        <w:t>– 1VH</w:t>
      </w:r>
      <w:r w:rsidRPr="009A0555">
        <w:rPr>
          <w:sz w:val="28"/>
        </w:rPr>
        <w:t xml:space="preserve">  </w:t>
      </w:r>
    </w:p>
    <w:p w:rsidR="00D057FB" w:rsidRPr="009A0555" w:rsidRDefault="00D057FB" w:rsidP="00D057FB">
      <w:pPr>
        <w:pStyle w:val="Default"/>
        <w:spacing w:line="360" w:lineRule="auto"/>
        <w:rPr>
          <w:szCs w:val="23"/>
        </w:rPr>
      </w:pPr>
      <w:r w:rsidRPr="009A0555">
        <w:rPr>
          <w:szCs w:val="23"/>
        </w:rPr>
        <w:t xml:space="preserve">Rozmnožovanie izbových rastlín </w:t>
      </w:r>
      <w:r w:rsidRPr="009A0555">
        <w:t>– 1VH</w:t>
      </w:r>
      <w:r w:rsidRPr="009A0555">
        <w:rPr>
          <w:sz w:val="28"/>
        </w:rPr>
        <w:t xml:space="preserve">  </w:t>
      </w:r>
      <w:r w:rsidRPr="009A0555">
        <w:rPr>
          <w:szCs w:val="23"/>
        </w:rPr>
        <w:t xml:space="preserve">  </w:t>
      </w:r>
    </w:p>
    <w:p w:rsidR="00D057FB" w:rsidRDefault="00D057FB" w:rsidP="00D057FB">
      <w:pPr>
        <w:rPr>
          <w:sz w:val="28"/>
        </w:rPr>
      </w:pPr>
      <w:r w:rsidRPr="009A0555">
        <w:rPr>
          <w:szCs w:val="23"/>
        </w:rPr>
        <w:t xml:space="preserve">Aranžovanie kvetov </w:t>
      </w:r>
      <w:r w:rsidRPr="009A0555">
        <w:t>– 1VH</w:t>
      </w:r>
      <w:r w:rsidRPr="009A0555">
        <w:rPr>
          <w:sz w:val="28"/>
        </w:rPr>
        <w:t xml:space="preserve">  </w:t>
      </w:r>
    </w:p>
    <w:p w:rsidR="00D057FB" w:rsidRDefault="00D057FB" w:rsidP="00D057FB">
      <w:pPr>
        <w:rPr>
          <w:sz w:val="28"/>
        </w:rPr>
      </w:pPr>
    </w:p>
    <w:p w:rsidR="00D057FB" w:rsidRDefault="00D057FB" w:rsidP="00D057FB">
      <w:pPr>
        <w:spacing w:line="360" w:lineRule="auto"/>
      </w:pPr>
      <w:r>
        <w:rPr>
          <w:b/>
          <w:u w:val="single"/>
        </w:rPr>
        <w:t>Použité prierezové témy</w:t>
      </w:r>
      <w:r>
        <w:t>:</w:t>
      </w:r>
    </w:p>
    <w:p w:rsidR="00D057FB" w:rsidRPr="00567B03" w:rsidRDefault="00D057FB" w:rsidP="00D057FB">
      <w:pPr>
        <w:spacing w:line="360" w:lineRule="auto"/>
        <w:rPr>
          <w:b/>
        </w:rPr>
      </w:pPr>
      <w:r w:rsidRPr="00567B03">
        <w:t>Environmentálna výchova, Osobnostný a sociálny rozvoj, Tvorba projektu a prezentačné zručnosti, Multikultúrna výchova, Mediálna výchova, Ochrana života a zdravia</w:t>
      </w:r>
    </w:p>
    <w:p w:rsidR="00D057FB" w:rsidRDefault="00D057FB" w:rsidP="00D057FB">
      <w:pPr>
        <w:spacing w:line="360" w:lineRule="auto"/>
        <w:rPr>
          <w:b/>
          <w:sz w:val="32"/>
          <w:szCs w:val="32"/>
        </w:rPr>
      </w:pPr>
    </w:p>
    <w:p w:rsidR="00D057FB" w:rsidRDefault="00D057FB" w:rsidP="00D057FB">
      <w:pPr>
        <w:spacing w:line="360" w:lineRule="auto"/>
        <w:rPr>
          <w:b/>
          <w:sz w:val="32"/>
          <w:szCs w:val="32"/>
        </w:rPr>
      </w:pPr>
    </w:p>
    <w:p w:rsidR="00D057FB" w:rsidRDefault="00D057FB" w:rsidP="00D057FB">
      <w:pPr>
        <w:spacing w:line="360" w:lineRule="auto"/>
        <w:rPr>
          <w:b/>
          <w:sz w:val="32"/>
          <w:szCs w:val="32"/>
        </w:rPr>
      </w:pPr>
    </w:p>
    <w:p w:rsidR="00D057FB" w:rsidRDefault="00D057FB"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D057FB" w:rsidRDefault="00D057FB" w:rsidP="00D057FB">
      <w:pPr>
        <w:jc w:val="center"/>
        <w:rPr>
          <w:b/>
          <w:sz w:val="40"/>
          <w:szCs w:val="40"/>
        </w:rPr>
      </w:pPr>
    </w:p>
    <w:p w:rsidR="00D057FB" w:rsidRDefault="00D057FB" w:rsidP="00D057FB">
      <w:pPr>
        <w:jc w:val="center"/>
        <w:rPr>
          <w:b/>
          <w:sz w:val="40"/>
          <w:szCs w:val="40"/>
        </w:rPr>
      </w:pPr>
    </w:p>
    <w:p w:rsidR="00D057FB" w:rsidRDefault="00D057FB" w:rsidP="00D057FB">
      <w:pPr>
        <w:jc w:val="center"/>
        <w:rPr>
          <w:b/>
          <w:sz w:val="40"/>
          <w:szCs w:val="40"/>
        </w:rPr>
      </w:pPr>
    </w:p>
    <w:p w:rsidR="00D057FB" w:rsidRDefault="00D057FB" w:rsidP="00D057FB">
      <w:pPr>
        <w:jc w:val="center"/>
        <w:rPr>
          <w:b/>
          <w:sz w:val="40"/>
          <w:szCs w:val="40"/>
        </w:rPr>
      </w:pPr>
    </w:p>
    <w:p w:rsidR="00D057FB" w:rsidRDefault="00D057FB" w:rsidP="00D057FB">
      <w:pPr>
        <w:jc w:val="center"/>
        <w:rPr>
          <w:b/>
          <w:sz w:val="40"/>
          <w:szCs w:val="40"/>
        </w:rPr>
      </w:pPr>
      <w:r w:rsidRPr="00B762A3">
        <w:rPr>
          <w:b/>
          <w:sz w:val="40"/>
          <w:szCs w:val="40"/>
        </w:rPr>
        <w:t>Vzdelávacia oblasť</w:t>
      </w:r>
    </w:p>
    <w:p w:rsidR="00D057FB" w:rsidRDefault="00D057FB" w:rsidP="00D057FB">
      <w:pPr>
        <w:jc w:val="center"/>
        <w:rPr>
          <w:b/>
          <w:sz w:val="40"/>
          <w:szCs w:val="40"/>
        </w:rPr>
      </w:pPr>
    </w:p>
    <w:p w:rsidR="00D057FB" w:rsidRPr="00B762A3" w:rsidRDefault="00D057FB" w:rsidP="00D057FB">
      <w:pPr>
        <w:jc w:val="center"/>
        <w:rPr>
          <w:b/>
          <w:sz w:val="40"/>
          <w:szCs w:val="40"/>
        </w:rPr>
      </w:pPr>
    </w:p>
    <w:p w:rsidR="00D057FB" w:rsidRPr="00B762A3" w:rsidRDefault="00D057FB" w:rsidP="00D057FB">
      <w:pPr>
        <w:jc w:val="center"/>
        <w:rPr>
          <w:b/>
          <w:sz w:val="32"/>
          <w:szCs w:val="32"/>
        </w:rPr>
      </w:pPr>
    </w:p>
    <w:p w:rsidR="00D057FB" w:rsidRPr="00B762A3" w:rsidRDefault="00D057FB" w:rsidP="00D057FB">
      <w:pPr>
        <w:jc w:val="center"/>
        <w:rPr>
          <w:b/>
          <w:sz w:val="32"/>
          <w:szCs w:val="32"/>
        </w:rPr>
      </w:pPr>
    </w:p>
    <w:p w:rsidR="00D057FB" w:rsidRPr="00E6286D" w:rsidRDefault="00D057FB" w:rsidP="00D057FB">
      <w:pPr>
        <w:jc w:val="center"/>
        <w:rPr>
          <w:b/>
          <w:sz w:val="36"/>
          <w:szCs w:val="36"/>
          <w:u w:val="single"/>
        </w:rPr>
      </w:pPr>
      <w:r w:rsidRPr="00E6286D">
        <w:rPr>
          <w:b/>
          <w:sz w:val="36"/>
          <w:szCs w:val="36"/>
          <w:u w:val="single"/>
        </w:rPr>
        <w:t>Umenie a kultúra</w:t>
      </w:r>
    </w:p>
    <w:p w:rsidR="00D057FB" w:rsidRDefault="00D057FB" w:rsidP="00D057FB">
      <w:pPr>
        <w:jc w:val="center"/>
        <w:rPr>
          <w:b/>
          <w:sz w:val="32"/>
          <w:szCs w:val="32"/>
        </w:rPr>
      </w:pPr>
    </w:p>
    <w:p w:rsidR="00D057FB" w:rsidRPr="00B762A3" w:rsidRDefault="00D057FB" w:rsidP="00D057FB">
      <w:pPr>
        <w:jc w:val="center"/>
        <w:rPr>
          <w:b/>
          <w:sz w:val="32"/>
          <w:szCs w:val="32"/>
        </w:rPr>
      </w:pPr>
    </w:p>
    <w:p w:rsidR="00D057FB" w:rsidRPr="00B762A3" w:rsidRDefault="00D057FB" w:rsidP="00D057FB">
      <w:pPr>
        <w:jc w:val="center"/>
        <w:rPr>
          <w:b/>
          <w:sz w:val="32"/>
          <w:szCs w:val="32"/>
        </w:rPr>
      </w:pPr>
      <w:r>
        <w:rPr>
          <w:b/>
          <w:sz w:val="32"/>
          <w:szCs w:val="32"/>
        </w:rPr>
        <w:t>H</w:t>
      </w:r>
      <w:r w:rsidRPr="00B762A3">
        <w:rPr>
          <w:b/>
          <w:sz w:val="32"/>
          <w:szCs w:val="32"/>
        </w:rPr>
        <w:t>udobná výchova</w:t>
      </w:r>
    </w:p>
    <w:p w:rsidR="00D057FB" w:rsidRPr="00B762A3" w:rsidRDefault="00D057FB" w:rsidP="00D057FB">
      <w:pPr>
        <w:jc w:val="both"/>
      </w:pPr>
    </w:p>
    <w:p w:rsidR="00D057FB" w:rsidRPr="00B762A3" w:rsidRDefault="00D057FB" w:rsidP="00D057FB">
      <w:pPr>
        <w:jc w:val="center"/>
        <w:rPr>
          <w:b/>
          <w:sz w:val="32"/>
          <w:szCs w:val="32"/>
        </w:rPr>
      </w:pPr>
      <w:r>
        <w:rPr>
          <w:b/>
          <w:sz w:val="32"/>
          <w:szCs w:val="32"/>
        </w:rPr>
        <w:t>V</w:t>
      </w:r>
      <w:r w:rsidRPr="00B762A3">
        <w:rPr>
          <w:b/>
          <w:sz w:val="32"/>
          <w:szCs w:val="32"/>
        </w:rPr>
        <w:t>ýtvarná výchova</w:t>
      </w:r>
    </w:p>
    <w:p w:rsidR="00D057FB" w:rsidRDefault="00D057FB" w:rsidP="00D057FB">
      <w:pPr>
        <w:spacing w:line="360" w:lineRule="auto"/>
        <w:rPr>
          <w:b/>
          <w:sz w:val="32"/>
          <w:szCs w:val="32"/>
        </w:rPr>
      </w:pPr>
    </w:p>
    <w:p w:rsidR="00D057FB" w:rsidRDefault="00D057FB" w:rsidP="00D057FB">
      <w:pPr>
        <w:spacing w:line="360" w:lineRule="auto"/>
        <w:rPr>
          <w:b/>
          <w:sz w:val="32"/>
          <w:szCs w:val="32"/>
        </w:rPr>
      </w:pPr>
    </w:p>
    <w:p w:rsidR="00D057FB" w:rsidRDefault="00D057FB" w:rsidP="00D057FB">
      <w:pPr>
        <w:spacing w:line="360" w:lineRule="auto"/>
        <w:rPr>
          <w:b/>
          <w:sz w:val="32"/>
          <w:szCs w:val="32"/>
        </w:rPr>
      </w:pPr>
    </w:p>
    <w:p w:rsidR="003D0FA6" w:rsidRDefault="003D0FA6" w:rsidP="00D057FB">
      <w:pPr>
        <w:spacing w:line="360" w:lineRule="auto"/>
        <w:rPr>
          <w:b/>
          <w:sz w:val="32"/>
          <w:szCs w:val="32"/>
        </w:rPr>
      </w:pPr>
    </w:p>
    <w:p w:rsidR="00D057FB" w:rsidRPr="004C4612" w:rsidRDefault="00D057FB" w:rsidP="00D057FB">
      <w:pPr>
        <w:spacing w:line="360" w:lineRule="auto"/>
        <w:rPr>
          <w:b/>
          <w:sz w:val="32"/>
          <w:szCs w:val="32"/>
        </w:rPr>
      </w:pPr>
      <w:r w:rsidRPr="00D21608">
        <w:rPr>
          <w:b/>
          <w:sz w:val="32"/>
          <w:szCs w:val="32"/>
        </w:rPr>
        <w:lastRenderedPageBreak/>
        <w:t xml:space="preserve">Učebné osnovy -  </w:t>
      </w:r>
      <w:r>
        <w:rPr>
          <w:b/>
          <w:sz w:val="32"/>
          <w:szCs w:val="32"/>
        </w:rPr>
        <w:t>h</w:t>
      </w:r>
      <w:r w:rsidRPr="00D21608">
        <w:rPr>
          <w:b/>
          <w:sz w:val="32"/>
          <w:szCs w:val="32"/>
        </w:rPr>
        <w:t>udobná výchova</w:t>
      </w:r>
      <w:r>
        <w:rPr>
          <w:b/>
          <w:sz w:val="32"/>
          <w:szCs w:val="32"/>
        </w:rPr>
        <w:t xml:space="preserve">  7. ročník</w:t>
      </w:r>
      <w:r w:rsidRPr="00D21608">
        <w:rPr>
          <w:b/>
          <w:sz w:val="32"/>
          <w:szCs w:val="32"/>
        </w:rPr>
        <w:t xml:space="preserve"> </w:t>
      </w:r>
      <w:r>
        <w:rPr>
          <w:b/>
          <w:sz w:val="32"/>
          <w:szCs w:val="32"/>
        </w:rPr>
        <w:t xml:space="preserve"> ZŠ</w:t>
      </w:r>
    </w:p>
    <w:p w:rsidR="00D057FB" w:rsidRPr="00D21608" w:rsidRDefault="00D057FB" w:rsidP="00D057FB">
      <w:pPr>
        <w:spacing w:line="360" w:lineRule="auto"/>
        <w:rPr>
          <w:b/>
        </w:rPr>
      </w:pPr>
      <w:r w:rsidRPr="00D21608">
        <w:rPr>
          <w:b/>
          <w:u w:val="single"/>
        </w:rPr>
        <w:t>Výchovno-vzdelávacie ciele a obsah vzdelávania</w:t>
      </w:r>
      <w:r w:rsidRPr="00D21608">
        <w:rPr>
          <w:b/>
        </w:rPr>
        <w:t>:</w:t>
      </w:r>
    </w:p>
    <w:p w:rsidR="00D057FB" w:rsidRDefault="00D057FB" w:rsidP="00D057FB">
      <w:pPr>
        <w:spacing w:line="360" w:lineRule="auto"/>
        <w:jc w:val="both"/>
      </w:pPr>
      <w:r w:rsidRPr="00D21608">
        <w:t xml:space="preserve"> sú v súlade s cieľmi a obsahovým a výkonovým štandardom vzdelávacieho štandardu pre vyučovací predmet hudobná výchova, schváleného ako súčasť ŠVP pre druhý stupeň základnej školy pod číslom  </w:t>
      </w:r>
      <w:r>
        <w:t>2015-5129/5980:2</w:t>
      </w:r>
      <w:r w:rsidRPr="00D21608">
        <w:t>-10A0.</w:t>
      </w:r>
    </w:p>
    <w:p w:rsidR="00D057FB" w:rsidRPr="00057E0A" w:rsidRDefault="00D057FB" w:rsidP="00D057FB">
      <w:pPr>
        <w:spacing w:line="360" w:lineRule="auto"/>
        <w:jc w:val="both"/>
      </w:pPr>
      <w:r w:rsidRPr="00D21608">
        <w:rPr>
          <w:b/>
          <w:u w:val="single"/>
        </w:rPr>
        <w:t>Rozsah vyučovania predmetu</w:t>
      </w:r>
      <w:r w:rsidRPr="00D21608">
        <w:rPr>
          <w:b/>
        </w:rPr>
        <w:t>:</w:t>
      </w:r>
    </w:p>
    <w:p w:rsidR="00D057FB" w:rsidRDefault="00D057FB" w:rsidP="00D057FB">
      <w:pPr>
        <w:spacing w:line="360" w:lineRule="auto"/>
      </w:pPr>
      <w:r>
        <w:t>1 vyučovacia hodina</w:t>
      </w:r>
      <w:r w:rsidRPr="00D21608">
        <w:t xml:space="preserve"> týždenne -  33 </w:t>
      </w:r>
      <w:r>
        <w:t>vyučovacích hodín /</w:t>
      </w:r>
      <w:r w:rsidRPr="00D21608">
        <w:t>VH</w:t>
      </w:r>
      <w:r>
        <w:t>/</w:t>
      </w:r>
      <w:r w:rsidRPr="00D21608">
        <w:t xml:space="preserve"> za školský rok</w:t>
      </w:r>
    </w:p>
    <w:p w:rsidR="00D057FB" w:rsidRPr="00D21608" w:rsidRDefault="00D057FB" w:rsidP="00D057FB">
      <w:pPr>
        <w:spacing w:line="360" w:lineRule="auto"/>
      </w:pPr>
    </w:p>
    <w:p w:rsidR="00D057FB" w:rsidRPr="004C4612" w:rsidRDefault="00D057FB" w:rsidP="00D057FB">
      <w:pPr>
        <w:widowControl w:val="0"/>
        <w:autoSpaceDE w:val="0"/>
        <w:autoSpaceDN w:val="0"/>
        <w:adjustRightInd w:val="0"/>
        <w:spacing w:line="360" w:lineRule="auto"/>
        <w:rPr>
          <w:rFonts w:eastAsia="Arial Unicode MS"/>
          <w:b/>
          <w:i/>
          <w:color w:val="00B050"/>
          <w:u w:val="single"/>
        </w:rPr>
      </w:pPr>
      <w:r w:rsidRPr="004C4612">
        <w:rPr>
          <w:rFonts w:eastAsia="Arial Unicode MS"/>
          <w:b/>
          <w:i/>
          <w:color w:val="00B050"/>
          <w:u w:val="single"/>
        </w:rPr>
        <w:t>Hlasové činnosti- 5 VH</w:t>
      </w:r>
    </w:p>
    <w:p w:rsidR="00D057FB" w:rsidRPr="00D31EAC" w:rsidRDefault="00D057FB" w:rsidP="00D057FB">
      <w:pPr>
        <w:widowControl w:val="0"/>
        <w:autoSpaceDE w:val="0"/>
        <w:autoSpaceDN w:val="0"/>
        <w:adjustRightInd w:val="0"/>
        <w:spacing w:line="360" w:lineRule="auto"/>
        <w:rPr>
          <w:rFonts w:eastAsia="Arial Unicode MS"/>
        </w:rPr>
      </w:pPr>
      <w:r>
        <w:rPr>
          <w:rFonts w:eastAsia="Arial Unicode MS"/>
        </w:rPr>
        <w:t>Dychové , hlasové , intonačné cvičenia - 1</w:t>
      </w:r>
      <w:r w:rsidRPr="00D31EAC">
        <w:rPr>
          <w:rFonts w:eastAsia="Arial Unicode MS"/>
        </w:rPr>
        <w:t xml:space="preserve"> VH</w:t>
      </w:r>
    </w:p>
    <w:p w:rsidR="00D057FB" w:rsidRPr="00D31EAC" w:rsidRDefault="00D057FB" w:rsidP="00D057FB">
      <w:pPr>
        <w:widowControl w:val="0"/>
        <w:autoSpaceDE w:val="0"/>
        <w:autoSpaceDN w:val="0"/>
        <w:adjustRightInd w:val="0"/>
        <w:spacing w:line="360" w:lineRule="auto"/>
        <w:rPr>
          <w:rFonts w:eastAsia="Arial Unicode MS"/>
        </w:rPr>
      </w:pPr>
      <w:r>
        <w:rPr>
          <w:rFonts w:eastAsia="Arial Unicode MS"/>
          <w:color w:val="000000"/>
          <w:spacing w:val="2"/>
        </w:rPr>
        <w:t xml:space="preserve">Rytmizované   texty,   artikulačné </w:t>
      </w:r>
      <w:r>
        <w:rPr>
          <w:rFonts w:eastAsia="Arial Unicode MS"/>
          <w:color w:val="000000"/>
        </w:rPr>
        <w:t xml:space="preserve">cvičenia </w:t>
      </w:r>
      <w:r w:rsidRPr="00D31EAC">
        <w:rPr>
          <w:rFonts w:eastAsia="Arial Unicode MS"/>
        </w:rPr>
        <w:t>- 1 VH</w:t>
      </w:r>
    </w:p>
    <w:p w:rsidR="00D057FB" w:rsidRDefault="00D057FB" w:rsidP="00D057FB">
      <w:pPr>
        <w:widowControl w:val="0"/>
        <w:autoSpaceDE w:val="0"/>
        <w:autoSpaceDN w:val="0"/>
        <w:adjustRightInd w:val="0"/>
        <w:spacing w:line="360" w:lineRule="auto"/>
        <w:rPr>
          <w:rFonts w:eastAsia="Arial Unicode MS"/>
        </w:rPr>
      </w:pPr>
      <w:r>
        <w:rPr>
          <w:rFonts w:eastAsia="Arial Unicode MS"/>
          <w:w w:val="102"/>
        </w:rPr>
        <w:t>Metricky viazané ,</w:t>
      </w:r>
      <w:r w:rsidRPr="00D31EAC">
        <w:rPr>
          <w:rFonts w:eastAsia="Arial Unicode MS"/>
          <w:w w:val="102"/>
        </w:rPr>
        <w:t xml:space="preserve"> </w:t>
      </w:r>
      <w:r w:rsidRPr="00D31EAC">
        <w:rPr>
          <w:rFonts w:eastAsia="Arial Unicode MS"/>
        </w:rPr>
        <w:t>neviazané texty a melódie- 1 VH</w:t>
      </w:r>
    </w:p>
    <w:p w:rsidR="00D057FB" w:rsidRDefault="00D057FB" w:rsidP="00D057FB">
      <w:pPr>
        <w:widowControl w:val="0"/>
        <w:autoSpaceDE w:val="0"/>
        <w:autoSpaceDN w:val="0"/>
        <w:adjustRightInd w:val="0"/>
        <w:spacing w:line="360" w:lineRule="auto"/>
        <w:rPr>
          <w:rFonts w:eastAsia="Arial Unicode MS"/>
          <w:spacing w:val="2"/>
        </w:rPr>
      </w:pPr>
      <w:r w:rsidRPr="00D31EAC">
        <w:rPr>
          <w:rFonts w:eastAsia="Arial Unicode MS"/>
          <w:spacing w:val="2"/>
        </w:rPr>
        <w:t>Ľudové</w:t>
      </w:r>
      <w:r>
        <w:rPr>
          <w:rFonts w:eastAsia="Arial Unicode MS"/>
          <w:spacing w:val="2"/>
        </w:rPr>
        <w:t xml:space="preserve">   piesne,   autorské   piesne – 2 VH</w:t>
      </w:r>
    </w:p>
    <w:p w:rsidR="00D057FB" w:rsidRDefault="00D057FB" w:rsidP="00D057FB">
      <w:pPr>
        <w:widowControl w:val="0"/>
        <w:autoSpaceDE w:val="0"/>
        <w:autoSpaceDN w:val="0"/>
        <w:adjustRightInd w:val="0"/>
        <w:spacing w:line="360" w:lineRule="auto"/>
        <w:rPr>
          <w:rFonts w:eastAsia="Arial Unicode MS"/>
          <w:spacing w:val="2"/>
        </w:rPr>
      </w:pPr>
    </w:p>
    <w:p w:rsidR="00D057FB" w:rsidRPr="004C4612" w:rsidRDefault="00D057FB" w:rsidP="00D057FB">
      <w:pPr>
        <w:widowControl w:val="0"/>
        <w:autoSpaceDE w:val="0"/>
        <w:autoSpaceDN w:val="0"/>
        <w:adjustRightInd w:val="0"/>
        <w:spacing w:line="360" w:lineRule="auto"/>
        <w:rPr>
          <w:rFonts w:eastAsia="Arial Unicode MS"/>
          <w:b/>
          <w:i/>
          <w:color w:val="00B050"/>
          <w:u w:val="single"/>
        </w:rPr>
      </w:pPr>
      <w:r w:rsidRPr="004C4612">
        <w:rPr>
          <w:rFonts w:eastAsia="Arial Unicode MS"/>
          <w:b/>
          <w:i/>
          <w:color w:val="00B050"/>
          <w:u w:val="single"/>
        </w:rPr>
        <w:t>Inštrumentálne činnosti- 12 VH</w:t>
      </w:r>
    </w:p>
    <w:p w:rsidR="00D057FB" w:rsidRPr="00D31EAC" w:rsidRDefault="00D057FB" w:rsidP="00D057FB">
      <w:pPr>
        <w:widowControl w:val="0"/>
        <w:autoSpaceDE w:val="0"/>
        <w:autoSpaceDN w:val="0"/>
        <w:adjustRightInd w:val="0"/>
        <w:spacing w:line="360" w:lineRule="auto"/>
        <w:rPr>
          <w:rFonts w:eastAsia="Arial Unicode MS"/>
        </w:rPr>
      </w:pPr>
      <w:r w:rsidRPr="00D31EAC">
        <w:rPr>
          <w:rFonts w:eastAsia="Arial Unicode MS"/>
        </w:rPr>
        <w:t>Elementárne hudobné nástroje</w:t>
      </w:r>
      <w:r>
        <w:rPr>
          <w:rFonts w:eastAsia="Arial Unicode MS"/>
        </w:rPr>
        <w:t xml:space="preserve"> </w:t>
      </w:r>
      <w:r w:rsidRPr="00D31EAC">
        <w:rPr>
          <w:rFonts w:eastAsia="Arial Unicode MS"/>
        </w:rPr>
        <w:t>- 2 VH</w:t>
      </w:r>
    </w:p>
    <w:p w:rsidR="00D057FB" w:rsidRPr="00D31EAC" w:rsidRDefault="00D057FB" w:rsidP="00D057FB">
      <w:pPr>
        <w:widowControl w:val="0"/>
        <w:autoSpaceDE w:val="0"/>
        <w:autoSpaceDN w:val="0"/>
        <w:adjustRightInd w:val="0"/>
        <w:spacing w:line="360" w:lineRule="auto"/>
        <w:jc w:val="both"/>
        <w:rPr>
          <w:rFonts w:eastAsia="Arial Unicode MS"/>
        </w:rPr>
      </w:pPr>
      <w:r>
        <w:rPr>
          <w:rFonts w:eastAsia="Arial Unicode MS"/>
          <w:w w:val="106"/>
        </w:rPr>
        <w:t xml:space="preserve">Hra na </w:t>
      </w:r>
      <w:r w:rsidRPr="00D31EAC">
        <w:rPr>
          <w:rFonts w:eastAsia="Arial Unicode MS"/>
          <w:w w:val="106"/>
        </w:rPr>
        <w:t xml:space="preserve"> klasickom hudobnom nástroji – </w:t>
      </w:r>
      <w:r>
        <w:rPr>
          <w:rFonts w:eastAsia="Arial Unicode MS"/>
          <w:w w:val="106"/>
        </w:rPr>
        <w:t>5</w:t>
      </w:r>
      <w:r w:rsidRPr="00D31EAC">
        <w:rPr>
          <w:rFonts w:eastAsia="Arial Unicode MS"/>
          <w:w w:val="106"/>
        </w:rPr>
        <w:t xml:space="preserve"> VH</w:t>
      </w:r>
    </w:p>
    <w:p w:rsidR="00D057FB" w:rsidRPr="00D31EAC" w:rsidRDefault="00D057FB" w:rsidP="00D057FB">
      <w:pPr>
        <w:widowControl w:val="0"/>
        <w:autoSpaceDE w:val="0"/>
        <w:autoSpaceDN w:val="0"/>
        <w:adjustRightInd w:val="0"/>
        <w:spacing w:line="360" w:lineRule="auto"/>
        <w:rPr>
          <w:rFonts w:eastAsia="Arial Unicode MS"/>
        </w:rPr>
      </w:pPr>
      <w:r w:rsidRPr="00D31EAC">
        <w:rPr>
          <w:rFonts w:eastAsia="Arial Unicode MS"/>
        </w:rPr>
        <w:t>Elementárna improvizácia, kompozícia</w:t>
      </w:r>
      <w:r>
        <w:rPr>
          <w:rFonts w:eastAsia="Arial Unicode MS"/>
        </w:rPr>
        <w:t xml:space="preserve"> </w:t>
      </w:r>
      <w:r w:rsidRPr="00D31EAC">
        <w:rPr>
          <w:rFonts w:eastAsia="Arial Unicode MS"/>
        </w:rPr>
        <w:t>- 2 VH</w:t>
      </w:r>
    </w:p>
    <w:p w:rsidR="00D057FB" w:rsidRPr="00D31EAC" w:rsidRDefault="00D057FB" w:rsidP="00D057FB">
      <w:pPr>
        <w:widowControl w:val="0"/>
        <w:tabs>
          <w:tab w:val="left" w:pos="2940"/>
          <w:tab w:val="left" w:pos="4620"/>
          <w:tab w:val="left" w:pos="6138"/>
        </w:tabs>
        <w:autoSpaceDE w:val="0"/>
        <w:autoSpaceDN w:val="0"/>
        <w:adjustRightInd w:val="0"/>
        <w:spacing w:line="360" w:lineRule="auto"/>
        <w:rPr>
          <w:rFonts w:eastAsia="Arial Unicode MS"/>
        </w:rPr>
      </w:pPr>
      <w:r>
        <w:rPr>
          <w:rFonts w:eastAsia="Arial Unicode MS"/>
        </w:rPr>
        <w:t>Základná</w:t>
      </w:r>
      <w:r w:rsidRPr="00D31EAC">
        <w:rPr>
          <w:rFonts w:eastAsia="Arial Unicode MS"/>
        </w:rPr>
        <w:t xml:space="preserve"> k</w:t>
      </w:r>
      <w:r>
        <w:rPr>
          <w:rFonts w:eastAsia="Arial Unicode MS"/>
        </w:rPr>
        <w:t xml:space="preserve">lasifikácia hudobných nástrojov </w:t>
      </w:r>
      <w:r w:rsidRPr="00D31EAC">
        <w:rPr>
          <w:rFonts w:eastAsia="Arial Unicode MS"/>
        </w:rPr>
        <w:t>- 1 VH</w:t>
      </w:r>
    </w:p>
    <w:p w:rsidR="00D057FB" w:rsidRDefault="00D057FB" w:rsidP="00D057FB">
      <w:pPr>
        <w:widowControl w:val="0"/>
        <w:autoSpaceDE w:val="0"/>
        <w:autoSpaceDN w:val="0"/>
        <w:adjustRightInd w:val="0"/>
        <w:spacing w:line="360" w:lineRule="auto"/>
        <w:rPr>
          <w:rFonts w:eastAsia="Arial Unicode MS"/>
        </w:rPr>
      </w:pPr>
      <w:r>
        <w:rPr>
          <w:rFonts w:eastAsia="Arial Unicode MS"/>
          <w:color w:val="000000"/>
          <w:w w:val="102"/>
        </w:rPr>
        <w:t xml:space="preserve">Zhotovenie elementárnych hudobných nástrojov </w:t>
      </w:r>
      <w:r w:rsidRPr="00D31EAC">
        <w:rPr>
          <w:rFonts w:eastAsia="Arial Unicode MS"/>
        </w:rPr>
        <w:t>- 2 VH</w:t>
      </w:r>
    </w:p>
    <w:p w:rsidR="00D057FB" w:rsidRDefault="00D057FB" w:rsidP="00D057FB">
      <w:pPr>
        <w:widowControl w:val="0"/>
        <w:autoSpaceDE w:val="0"/>
        <w:autoSpaceDN w:val="0"/>
        <w:adjustRightInd w:val="0"/>
        <w:spacing w:line="360" w:lineRule="auto"/>
        <w:rPr>
          <w:rFonts w:eastAsia="Arial Unicode MS"/>
        </w:rPr>
      </w:pPr>
    </w:p>
    <w:p w:rsidR="00D057FB" w:rsidRDefault="00D057FB" w:rsidP="00D057FB">
      <w:pPr>
        <w:widowControl w:val="0"/>
        <w:autoSpaceDE w:val="0"/>
        <w:autoSpaceDN w:val="0"/>
        <w:adjustRightInd w:val="0"/>
        <w:spacing w:line="360" w:lineRule="auto"/>
        <w:rPr>
          <w:rFonts w:eastAsia="Arial Unicode MS"/>
        </w:rPr>
      </w:pPr>
    </w:p>
    <w:p w:rsidR="00D057FB" w:rsidRPr="004C4612" w:rsidRDefault="00D057FB" w:rsidP="00D057FB">
      <w:pPr>
        <w:widowControl w:val="0"/>
        <w:autoSpaceDE w:val="0"/>
        <w:autoSpaceDN w:val="0"/>
        <w:adjustRightInd w:val="0"/>
        <w:spacing w:line="360" w:lineRule="auto"/>
        <w:rPr>
          <w:rFonts w:eastAsia="Arial Unicode MS"/>
          <w:b/>
          <w:i/>
          <w:color w:val="00B050"/>
          <w:u w:val="single"/>
        </w:rPr>
      </w:pPr>
      <w:r w:rsidRPr="004C4612">
        <w:rPr>
          <w:rFonts w:eastAsia="Arial Unicode MS"/>
          <w:b/>
          <w:i/>
          <w:color w:val="00B050"/>
          <w:u w:val="single"/>
        </w:rPr>
        <w:t>Aktívne počúvanie hudby- 12 VH</w:t>
      </w:r>
    </w:p>
    <w:p w:rsidR="00D057FB" w:rsidRDefault="00D057FB" w:rsidP="00D057FB">
      <w:pPr>
        <w:widowControl w:val="0"/>
        <w:autoSpaceDE w:val="0"/>
        <w:autoSpaceDN w:val="0"/>
        <w:adjustRightInd w:val="0"/>
        <w:spacing w:line="360" w:lineRule="auto"/>
        <w:rPr>
          <w:rFonts w:eastAsia="Arial Unicode MS"/>
        </w:rPr>
      </w:pPr>
      <w:r>
        <w:rPr>
          <w:rFonts w:eastAsia="Arial Unicode MS"/>
          <w:spacing w:val="1"/>
        </w:rPr>
        <w:t xml:space="preserve">Skladby svetových a </w:t>
      </w:r>
      <w:r w:rsidRPr="00D31EAC">
        <w:rPr>
          <w:rFonts w:eastAsia="Arial Unicode MS"/>
          <w:spacing w:val="1"/>
        </w:rPr>
        <w:t xml:space="preserve">slovenských </w:t>
      </w:r>
      <w:r>
        <w:rPr>
          <w:rFonts w:eastAsia="Arial Unicode MS"/>
          <w:spacing w:val="1"/>
        </w:rPr>
        <w:t>hudobných</w:t>
      </w:r>
      <w:r w:rsidRPr="00D31EAC">
        <w:rPr>
          <w:rFonts w:eastAsia="Arial Unicode MS"/>
          <w:spacing w:val="1"/>
        </w:rPr>
        <w:t xml:space="preserve">  skladateľov  </w:t>
      </w:r>
      <w:r w:rsidRPr="00D31EAC">
        <w:rPr>
          <w:rFonts w:eastAsia="Arial Unicode MS"/>
        </w:rPr>
        <w:t xml:space="preserve">– </w:t>
      </w:r>
      <w:r>
        <w:rPr>
          <w:rFonts w:eastAsia="Arial Unicode MS"/>
        </w:rPr>
        <w:t>8 VH</w:t>
      </w:r>
    </w:p>
    <w:p w:rsidR="00D057FB" w:rsidRDefault="00D057FB" w:rsidP="00D057FB">
      <w:pPr>
        <w:widowControl w:val="0"/>
        <w:autoSpaceDE w:val="0"/>
        <w:autoSpaceDN w:val="0"/>
        <w:adjustRightInd w:val="0"/>
        <w:spacing w:line="360" w:lineRule="auto"/>
        <w:rPr>
          <w:rFonts w:eastAsia="Arial Unicode MS"/>
        </w:rPr>
      </w:pPr>
      <w:r>
        <w:rPr>
          <w:rFonts w:eastAsia="Arial Unicode MS"/>
          <w:color w:val="000000"/>
        </w:rPr>
        <w:t>Identifikačné znaky</w:t>
      </w:r>
      <w:r>
        <w:rPr>
          <w:rFonts w:eastAsia="Arial Unicode MS"/>
          <w:color w:val="000000"/>
          <w:w w:val="105"/>
        </w:rPr>
        <w:t xml:space="preserve"> štýlových období dejín hudby</w:t>
      </w:r>
      <w:r>
        <w:rPr>
          <w:rFonts w:eastAsia="Arial Unicode MS"/>
          <w:color w:val="000000"/>
        </w:rPr>
        <w:t xml:space="preserve"> </w:t>
      </w:r>
      <w:r>
        <w:rPr>
          <w:rFonts w:eastAsia="Arial Unicode MS"/>
        </w:rPr>
        <w:t xml:space="preserve"> </w:t>
      </w:r>
      <w:r w:rsidRPr="00D31EAC">
        <w:rPr>
          <w:rFonts w:eastAsia="Arial Unicode MS"/>
        </w:rPr>
        <w:t>– 2 VH</w:t>
      </w:r>
    </w:p>
    <w:p w:rsidR="00D057FB" w:rsidRDefault="00D057FB" w:rsidP="00D057FB">
      <w:pPr>
        <w:widowControl w:val="0"/>
        <w:autoSpaceDE w:val="0"/>
        <w:autoSpaceDN w:val="0"/>
        <w:adjustRightInd w:val="0"/>
        <w:spacing w:line="360" w:lineRule="auto"/>
        <w:rPr>
          <w:rFonts w:eastAsia="Arial Unicode MS"/>
        </w:rPr>
      </w:pPr>
      <w:r>
        <w:rPr>
          <w:rFonts w:eastAsia="Arial Unicode MS"/>
          <w:color w:val="000000"/>
          <w:spacing w:val="1"/>
        </w:rPr>
        <w:lastRenderedPageBreak/>
        <w:t xml:space="preserve">Koncertné sály, </w:t>
      </w:r>
      <w:r>
        <w:rPr>
          <w:rFonts w:eastAsia="Arial Unicode MS"/>
          <w:color w:val="000000"/>
        </w:rPr>
        <w:t xml:space="preserve">hudobné podujatia domáceho regiónu </w:t>
      </w:r>
      <w:r w:rsidRPr="00D31EAC">
        <w:rPr>
          <w:rFonts w:eastAsia="Arial Unicode MS"/>
        </w:rPr>
        <w:t>–</w:t>
      </w:r>
      <w:r>
        <w:rPr>
          <w:rFonts w:eastAsia="Arial Unicode MS"/>
        </w:rPr>
        <w:t xml:space="preserve"> 1</w:t>
      </w:r>
      <w:r w:rsidRPr="00D31EAC">
        <w:rPr>
          <w:rFonts w:eastAsia="Arial Unicode MS"/>
        </w:rPr>
        <w:t xml:space="preserve"> VH</w:t>
      </w:r>
    </w:p>
    <w:p w:rsidR="00D057FB" w:rsidRDefault="00D057FB" w:rsidP="00D057FB">
      <w:pPr>
        <w:widowControl w:val="0"/>
        <w:autoSpaceDE w:val="0"/>
        <w:autoSpaceDN w:val="0"/>
        <w:adjustRightInd w:val="0"/>
        <w:spacing w:line="360" w:lineRule="auto"/>
        <w:rPr>
          <w:rFonts w:eastAsia="Arial Unicode MS"/>
        </w:rPr>
      </w:pPr>
      <w:r>
        <w:rPr>
          <w:rFonts w:eastAsia="Arial Unicode MS"/>
          <w:color w:val="000000"/>
        </w:rPr>
        <w:t xml:space="preserve">Hudobní umelci domáceho regiónu </w:t>
      </w:r>
      <w:r w:rsidRPr="00D31EAC">
        <w:rPr>
          <w:rFonts w:eastAsia="Arial Unicode MS"/>
        </w:rPr>
        <w:t>–</w:t>
      </w:r>
      <w:r>
        <w:rPr>
          <w:rFonts w:eastAsia="Arial Unicode MS"/>
        </w:rPr>
        <w:t xml:space="preserve"> 1</w:t>
      </w:r>
      <w:r w:rsidRPr="00D31EAC">
        <w:rPr>
          <w:rFonts w:eastAsia="Arial Unicode MS"/>
        </w:rPr>
        <w:t xml:space="preserve"> VH</w:t>
      </w:r>
    </w:p>
    <w:p w:rsidR="00D057FB" w:rsidRDefault="00D057FB" w:rsidP="00D057FB">
      <w:pPr>
        <w:widowControl w:val="0"/>
        <w:autoSpaceDE w:val="0"/>
        <w:autoSpaceDN w:val="0"/>
        <w:adjustRightInd w:val="0"/>
        <w:spacing w:line="360" w:lineRule="auto"/>
        <w:rPr>
          <w:rFonts w:eastAsia="Arial Unicode MS"/>
        </w:rPr>
      </w:pPr>
    </w:p>
    <w:p w:rsidR="00D057FB" w:rsidRPr="004C4612" w:rsidRDefault="00D057FB" w:rsidP="00D057FB">
      <w:pPr>
        <w:widowControl w:val="0"/>
        <w:autoSpaceDE w:val="0"/>
        <w:autoSpaceDN w:val="0"/>
        <w:adjustRightInd w:val="0"/>
        <w:spacing w:line="360" w:lineRule="auto"/>
        <w:rPr>
          <w:rFonts w:eastAsia="Arial Unicode MS"/>
          <w:b/>
          <w:i/>
          <w:color w:val="00B050"/>
          <w:u w:val="single"/>
        </w:rPr>
      </w:pPr>
      <w:r w:rsidRPr="004C4612">
        <w:rPr>
          <w:rFonts w:eastAsia="Arial Unicode MS"/>
          <w:b/>
          <w:i/>
          <w:color w:val="00B050"/>
          <w:u w:val="single"/>
        </w:rPr>
        <w:t>Hudobno-pohybové činnosti – 2  VH</w:t>
      </w:r>
    </w:p>
    <w:p w:rsidR="00D057FB" w:rsidRPr="00D31EAC" w:rsidRDefault="00D057FB" w:rsidP="00D057FB">
      <w:pPr>
        <w:spacing w:line="360" w:lineRule="auto"/>
      </w:pPr>
      <w:r w:rsidRPr="00D31EAC">
        <w:t>Kultivov</w:t>
      </w:r>
      <w:r>
        <w:t xml:space="preserve">aný pohyb, držanie tela </w:t>
      </w:r>
      <w:r w:rsidRPr="00D31EAC">
        <w:t>- 1 VH</w:t>
      </w:r>
    </w:p>
    <w:p w:rsidR="00D057FB" w:rsidRDefault="00D057FB" w:rsidP="00D057FB">
      <w:pPr>
        <w:spacing w:line="360" w:lineRule="auto"/>
      </w:pPr>
      <w:r>
        <w:rPr>
          <w:rFonts w:eastAsia="Arial Unicode MS"/>
          <w:color w:val="000000"/>
          <w:spacing w:val="-1"/>
        </w:rPr>
        <w:t>Jednoduché choreografie</w:t>
      </w:r>
      <w:r>
        <w:t xml:space="preserve"> </w:t>
      </w:r>
      <w:r w:rsidRPr="00D31EAC">
        <w:t xml:space="preserve"> –</w:t>
      </w:r>
      <w:r>
        <w:t xml:space="preserve"> 1 VH</w:t>
      </w:r>
    </w:p>
    <w:p w:rsidR="00D057FB" w:rsidRDefault="00D057FB" w:rsidP="00D057FB">
      <w:pPr>
        <w:spacing w:line="360" w:lineRule="auto"/>
      </w:pPr>
    </w:p>
    <w:p w:rsidR="00D057FB" w:rsidRPr="004C4612" w:rsidRDefault="00D057FB" w:rsidP="00D057FB">
      <w:pPr>
        <w:spacing w:line="360" w:lineRule="auto"/>
        <w:rPr>
          <w:b/>
          <w:i/>
          <w:color w:val="00B050"/>
          <w:u w:val="single"/>
        </w:rPr>
      </w:pPr>
      <w:r w:rsidRPr="004C4612">
        <w:rPr>
          <w:b/>
          <w:i/>
          <w:color w:val="00B050"/>
          <w:u w:val="single"/>
        </w:rPr>
        <w:t>Hudobno-dramatické činnosti- 2 VH</w:t>
      </w:r>
    </w:p>
    <w:p w:rsidR="00D057FB" w:rsidRPr="00D31EAC" w:rsidRDefault="00D057FB" w:rsidP="00D057FB">
      <w:pPr>
        <w:spacing w:line="360" w:lineRule="auto"/>
        <w:rPr>
          <w:rFonts w:eastAsia="Times New Roman"/>
        </w:rPr>
      </w:pPr>
      <w:r>
        <w:rPr>
          <w:rFonts w:eastAsia="Arial Unicode MS"/>
          <w:color w:val="000000"/>
          <w:spacing w:val="-1"/>
        </w:rPr>
        <w:t>Návrhy hudobno-dramatických celkov</w:t>
      </w:r>
      <w:r>
        <w:rPr>
          <w:rFonts w:eastAsia="Times New Roman"/>
        </w:rPr>
        <w:t xml:space="preserve"> </w:t>
      </w:r>
      <w:r w:rsidRPr="00D31EAC">
        <w:rPr>
          <w:rFonts w:eastAsia="Times New Roman"/>
        </w:rPr>
        <w:t>– 2 VH</w:t>
      </w:r>
    </w:p>
    <w:p w:rsidR="00D057FB" w:rsidRPr="00D31EAC" w:rsidRDefault="00D057FB" w:rsidP="00D057FB">
      <w:pPr>
        <w:spacing w:line="360" w:lineRule="auto"/>
      </w:pPr>
    </w:p>
    <w:p w:rsidR="00D057FB" w:rsidRPr="00D31EAC" w:rsidRDefault="00D057FB" w:rsidP="00D057FB">
      <w:pPr>
        <w:spacing w:line="360" w:lineRule="auto"/>
      </w:pPr>
      <w:r w:rsidRPr="00D31EAC">
        <w:rPr>
          <w:b/>
          <w:u w:val="single"/>
        </w:rPr>
        <w:t>Použité prierezové témy</w:t>
      </w:r>
      <w:r w:rsidRPr="00D31EAC">
        <w:t>:</w:t>
      </w:r>
    </w:p>
    <w:p w:rsidR="00D057FB" w:rsidRPr="00D31EAC" w:rsidRDefault="00D057FB" w:rsidP="00D057FB">
      <w:pPr>
        <w:spacing w:line="360" w:lineRule="auto"/>
      </w:pPr>
      <w:r w:rsidRPr="00D31EAC">
        <w:t>Regionálna výchova a tradičná ľudová kultúra, Dopravná vý</w:t>
      </w:r>
      <w:r>
        <w:t xml:space="preserve">chova, </w:t>
      </w:r>
      <w:r w:rsidRPr="00D31EAC">
        <w:t xml:space="preserve"> Mediálna výchova, Multikultúrna výchova, Výchova k manželstvu a rodičovstvu</w:t>
      </w:r>
    </w:p>
    <w:p w:rsidR="00D057FB" w:rsidRDefault="00D057FB" w:rsidP="00D057FB">
      <w:pPr>
        <w:spacing w:line="360" w:lineRule="auto"/>
        <w:rPr>
          <w:b/>
        </w:rPr>
      </w:pPr>
    </w:p>
    <w:p w:rsidR="00D057FB" w:rsidRDefault="00D057FB" w:rsidP="00D057FB">
      <w:pPr>
        <w:spacing w:line="360" w:lineRule="auto"/>
        <w:rPr>
          <w:b/>
          <w:sz w:val="32"/>
          <w:szCs w:val="32"/>
        </w:rPr>
      </w:pPr>
    </w:p>
    <w:p w:rsidR="00D057FB" w:rsidRDefault="00D057FB"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E51287" w:rsidRDefault="00E51287" w:rsidP="00D057FB">
      <w:pPr>
        <w:spacing w:line="360" w:lineRule="auto"/>
        <w:rPr>
          <w:b/>
          <w:sz w:val="32"/>
          <w:szCs w:val="32"/>
        </w:rPr>
      </w:pPr>
    </w:p>
    <w:p w:rsidR="00D057FB" w:rsidRDefault="00D057FB" w:rsidP="00D057FB">
      <w:pPr>
        <w:spacing w:line="360" w:lineRule="auto"/>
        <w:rPr>
          <w:b/>
          <w:sz w:val="32"/>
          <w:szCs w:val="32"/>
        </w:rPr>
      </w:pPr>
    </w:p>
    <w:p w:rsidR="00D057FB" w:rsidRPr="00D21608" w:rsidRDefault="00D057FB" w:rsidP="00D057FB">
      <w:pPr>
        <w:spacing w:line="360" w:lineRule="auto"/>
        <w:rPr>
          <w:b/>
          <w:sz w:val="32"/>
          <w:szCs w:val="32"/>
        </w:rPr>
      </w:pPr>
      <w:r w:rsidRPr="00D21608">
        <w:rPr>
          <w:b/>
          <w:sz w:val="32"/>
          <w:szCs w:val="32"/>
        </w:rPr>
        <w:lastRenderedPageBreak/>
        <w:t xml:space="preserve">Učebné osnovy -  </w:t>
      </w:r>
      <w:r>
        <w:rPr>
          <w:b/>
          <w:sz w:val="32"/>
          <w:szCs w:val="32"/>
        </w:rPr>
        <w:t>výtvarná</w:t>
      </w:r>
      <w:r w:rsidRPr="00D21608">
        <w:rPr>
          <w:b/>
          <w:sz w:val="32"/>
          <w:szCs w:val="32"/>
        </w:rPr>
        <w:t xml:space="preserve"> výchova</w:t>
      </w:r>
      <w:r>
        <w:rPr>
          <w:b/>
          <w:sz w:val="32"/>
          <w:szCs w:val="32"/>
        </w:rPr>
        <w:t xml:space="preserve">  7. ročník</w:t>
      </w:r>
      <w:r w:rsidRPr="00D21608">
        <w:rPr>
          <w:b/>
          <w:sz w:val="32"/>
          <w:szCs w:val="32"/>
        </w:rPr>
        <w:t xml:space="preserve"> </w:t>
      </w:r>
      <w:r>
        <w:rPr>
          <w:b/>
          <w:sz w:val="32"/>
          <w:szCs w:val="32"/>
        </w:rPr>
        <w:t xml:space="preserve"> ZŠ</w:t>
      </w:r>
    </w:p>
    <w:p w:rsidR="00D057FB" w:rsidRPr="00D21608" w:rsidRDefault="00D057FB" w:rsidP="00D057FB">
      <w:pPr>
        <w:spacing w:line="360" w:lineRule="auto"/>
        <w:rPr>
          <w:b/>
        </w:rPr>
      </w:pPr>
      <w:r w:rsidRPr="00D21608">
        <w:rPr>
          <w:b/>
          <w:u w:val="single"/>
        </w:rPr>
        <w:t>Výchovno-vzdelávacie ciele a obsah vzdelávania</w:t>
      </w:r>
      <w:r w:rsidRPr="00D21608">
        <w:rPr>
          <w:b/>
        </w:rPr>
        <w:t>:</w:t>
      </w:r>
    </w:p>
    <w:p w:rsidR="00D057FB" w:rsidRDefault="00D057FB" w:rsidP="00D057FB">
      <w:pPr>
        <w:spacing w:line="360" w:lineRule="auto"/>
        <w:jc w:val="both"/>
      </w:pPr>
      <w:r w:rsidRPr="00D21608">
        <w:t xml:space="preserve">sú v súlade s cieľmi a obsahovým a výkonovým štandardom vzdelávacieho štandardu pre vyučovací predmet </w:t>
      </w:r>
      <w:r>
        <w:t>výtvarná</w:t>
      </w:r>
      <w:r w:rsidRPr="00D21608">
        <w:t xml:space="preserve"> výchova, schváleného ako súčasť ŠVP pre druhý stupeň základnej školy pod číslom  </w:t>
      </w:r>
      <w:r>
        <w:t>2015-5129/5980:2</w:t>
      </w:r>
      <w:r w:rsidRPr="00D21608">
        <w:t>-10A0.</w:t>
      </w:r>
    </w:p>
    <w:p w:rsidR="00D057FB" w:rsidRPr="00D21608" w:rsidRDefault="00D057FB" w:rsidP="00D057FB">
      <w:pPr>
        <w:spacing w:line="360" w:lineRule="auto"/>
        <w:rPr>
          <w:b/>
        </w:rPr>
      </w:pPr>
      <w:r w:rsidRPr="00D21608">
        <w:rPr>
          <w:b/>
          <w:u w:val="single"/>
        </w:rPr>
        <w:t>Rozsah vyučovania predmetu</w:t>
      </w:r>
      <w:r w:rsidRPr="00D21608">
        <w:rPr>
          <w:b/>
        </w:rPr>
        <w:t>:</w:t>
      </w:r>
    </w:p>
    <w:p w:rsidR="00D057FB" w:rsidRDefault="00D057FB" w:rsidP="00D057FB">
      <w:pPr>
        <w:spacing w:line="360" w:lineRule="auto"/>
      </w:pPr>
      <w:r>
        <w:t>1 vyučovacia hodina</w:t>
      </w:r>
      <w:r w:rsidRPr="00D21608">
        <w:t xml:space="preserve"> týždenne -  33 </w:t>
      </w:r>
      <w:r>
        <w:t>vyučovacích hodín /</w:t>
      </w:r>
      <w:r w:rsidRPr="00D21608">
        <w:t>VH</w:t>
      </w:r>
      <w:r>
        <w:t>/</w:t>
      </w:r>
      <w:r w:rsidRPr="00D21608">
        <w:t xml:space="preserve"> za školský rok</w:t>
      </w:r>
    </w:p>
    <w:p w:rsidR="00D057FB" w:rsidRDefault="00D057FB" w:rsidP="00D057FB">
      <w:pPr>
        <w:spacing w:line="360" w:lineRule="auto"/>
      </w:pPr>
    </w:p>
    <w:p w:rsidR="00D057FB" w:rsidRPr="00DA5C3C" w:rsidRDefault="00D057FB" w:rsidP="00D057FB">
      <w:pPr>
        <w:spacing w:line="360" w:lineRule="auto"/>
        <w:jc w:val="both"/>
        <w:rPr>
          <w:b/>
          <w:i/>
          <w:color w:val="00B050"/>
          <w:u w:val="single"/>
        </w:rPr>
      </w:pPr>
      <w:r w:rsidRPr="00DA5C3C">
        <w:rPr>
          <w:b/>
          <w:i/>
          <w:color w:val="00B050"/>
          <w:u w:val="single"/>
        </w:rPr>
        <w:t>Výtvarné vyjadrovacie prostriedky – 2 VH</w:t>
      </w:r>
    </w:p>
    <w:p w:rsidR="00D057FB" w:rsidRPr="00C479FC" w:rsidRDefault="00D057FB" w:rsidP="00D057FB">
      <w:pPr>
        <w:spacing w:line="360" w:lineRule="auto"/>
        <w:rPr>
          <w:rFonts w:eastAsia="Times New Roman"/>
        </w:rPr>
      </w:pPr>
      <w:r w:rsidRPr="00C479FC">
        <w:rPr>
          <w:rFonts w:eastAsia="Times New Roman"/>
        </w:rPr>
        <w:t>Poriadok a</w:t>
      </w:r>
      <w:r>
        <w:rPr>
          <w:rFonts w:eastAsia="Times New Roman"/>
        </w:rPr>
        <w:t> </w:t>
      </w:r>
      <w:r w:rsidRPr="00C479FC">
        <w:rPr>
          <w:rFonts w:eastAsia="Times New Roman"/>
        </w:rPr>
        <w:t>chaos</w:t>
      </w:r>
      <w:r>
        <w:rPr>
          <w:rFonts w:eastAsia="Times New Roman"/>
        </w:rPr>
        <w:t xml:space="preserve"> </w:t>
      </w:r>
      <w:r w:rsidRPr="00C479FC">
        <w:rPr>
          <w:rFonts w:eastAsia="Times New Roman"/>
        </w:rPr>
        <w:t>– 1 VH</w:t>
      </w:r>
    </w:p>
    <w:p w:rsidR="00D057FB" w:rsidRDefault="00D057FB" w:rsidP="00D057FB">
      <w:pPr>
        <w:spacing w:line="360" w:lineRule="auto"/>
        <w:rPr>
          <w:rFonts w:eastAsia="Times New Roman"/>
        </w:rPr>
      </w:pPr>
      <w:r>
        <w:rPr>
          <w:rFonts w:eastAsia="Times New Roman"/>
        </w:rPr>
        <w:t>Zámer a náhoda v umení</w:t>
      </w:r>
      <w:r w:rsidRPr="00C479FC">
        <w:rPr>
          <w:rFonts w:eastAsia="Times New Roman"/>
        </w:rPr>
        <w:t xml:space="preserve"> – 1 VH</w:t>
      </w:r>
    </w:p>
    <w:p w:rsidR="00D057FB" w:rsidRDefault="00D057FB" w:rsidP="00D057FB">
      <w:pPr>
        <w:spacing w:line="360" w:lineRule="auto"/>
        <w:rPr>
          <w:rFonts w:eastAsia="Times New Roman"/>
        </w:rPr>
      </w:pPr>
    </w:p>
    <w:p w:rsidR="00D057FB" w:rsidRPr="00DA5C3C" w:rsidRDefault="00D057FB" w:rsidP="00D057FB">
      <w:pPr>
        <w:spacing w:line="360" w:lineRule="auto"/>
        <w:jc w:val="both"/>
        <w:rPr>
          <w:b/>
          <w:i/>
          <w:color w:val="00B050"/>
          <w:u w:val="single"/>
        </w:rPr>
      </w:pPr>
      <w:r w:rsidRPr="00DA5C3C">
        <w:rPr>
          <w:b/>
          <w:i/>
          <w:color w:val="00B050"/>
          <w:u w:val="single"/>
        </w:rPr>
        <w:t>Výtvarné činnosti inšpirované dejinami umenia – 2 VH</w:t>
      </w:r>
    </w:p>
    <w:p w:rsidR="00D057FB" w:rsidRDefault="00D057FB" w:rsidP="00D057FB">
      <w:pPr>
        <w:spacing w:line="360" w:lineRule="auto"/>
        <w:rPr>
          <w:rFonts w:eastAsia="Times New Roman"/>
        </w:rPr>
      </w:pPr>
      <w:r w:rsidRPr="00C479FC">
        <w:rPr>
          <w:rFonts w:eastAsia="Times New Roman"/>
        </w:rPr>
        <w:t>Renesančné umenie  – 2 VH</w:t>
      </w:r>
    </w:p>
    <w:p w:rsidR="00D057FB" w:rsidRPr="00C479FC" w:rsidRDefault="00D057FB" w:rsidP="00D057FB">
      <w:pPr>
        <w:spacing w:line="360" w:lineRule="auto"/>
        <w:rPr>
          <w:rFonts w:eastAsia="Times New Roman"/>
        </w:rPr>
      </w:pPr>
    </w:p>
    <w:p w:rsidR="00D057FB" w:rsidRPr="00DA5C3C" w:rsidRDefault="00D057FB" w:rsidP="00D057FB">
      <w:pPr>
        <w:spacing w:line="360" w:lineRule="auto"/>
        <w:jc w:val="both"/>
        <w:rPr>
          <w:b/>
          <w:i/>
          <w:color w:val="00B050"/>
          <w:u w:val="single"/>
        </w:rPr>
      </w:pPr>
      <w:r w:rsidRPr="00DA5C3C">
        <w:rPr>
          <w:b/>
          <w:i/>
          <w:color w:val="00B050"/>
          <w:u w:val="single"/>
        </w:rPr>
        <w:t>Možnosti zobrazovania videného sveta – 5 VH</w:t>
      </w:r>
    </w:p>
    <w:p w:rsidR="00D057FB" w:rsidRDefault="00D057FB" w:rsidP="00D057FB">
      <w:pPr>
        <w:spacing w:line="360" w:lineRule="auto"/>
        <w:rPr>
          <w:rFonts w:eastAsia="Times New Roman"/>
        </w:rPr>
      </w:pPr>
      <w:r w:rsidRPr="00C479FC">
        <w:rPr>
          <w:rFonts w:eastAsia="Times New Roman"/>
        </w:rPr>
        <w:t>Zobrazovanie priestoru</w:t>
      </w:r>
      <w:r>
        <w:rPr>
          <w:rFonts w:eastAsia="Times New Roman"/>
        </w:rPr>
        <w:t xml:space="preserve"> - perspektíva</w:t>
      </w:r>
      <w:r w:rsidRPr="00C479FC">
        <w:rPr>
          <w:rFonts w:eastAsia="Times New Roman"/>
        </w:rPr>
        <w:t xml:space="preserve"> – 1 VH</w:t>
      </w:r>
    </w:p>
    <w:p w:rsidR="00D057FB" w:rsidRPr="00C479FC" w:rsidRDefault="00D057FB" w:rsidP="00D057FB">
      <w:pPr>
        <w:spacing w:line="360" w:lineRule="auto"/>
        <w:rPr>
          <w:rFonts w:eastAsia="Times New Roman"/>
        </w:rPr>
      </w:pPr>
      <w:r w:rsidRPr="00C479FC">
        <w:rPr>
          <w:rFonts w:eastAsia="Times New Roman"/>
        </w:rPr>
        <w:t>Renesančné zobrazeni</w:t>
      </w:r>
      <w:r>
        <w:rPr>
          <w:rFonts w:eastAsia="Times New Roman"/>
        </w:rPr>
        <w:t>e perspektívy</w:t>
      </w:r>
      <w:r w:rsidRPr="00C479FC">
        <w:rPr>
          <w:rFonts w:eastAsia="Times New Roman"/>
        </w:rPr>
        <w:t xml:space="preserve"> – 1 VH</w:t>
      </w:r>
    </w:p>
    <w:p w:rsidR="00D057FB" w:rsidRDefault="00D057FB" w:rsidP="00D057FB">
      <w:pPr>
        <w:spacing w:line="360" w:lineRule="auto"/>
        <w:rPr>
          <w:rFonts w:eastAsia="Times New Roman"/>
        </w:rPr>
      </w:pPr>
      <w:r w:rsidRPr="00C479FC">
        <w:rPr>
          <w:rFonts w:eastAsia="Times New Roman"/>
        </w:rPr>
        <w:t>Zobrazenie krajin</w:t>
      </w:r>
      <w:r>
        <w:rPr>
          <w:rFonts w:eastAsia="Times New Roman"/>
        </w:rPr>
        <w:t>y - 1</w:t>
      </w:r>
      <w:r w:rsidRPr="00C479FC">
        <w:rPr>
          <w:rFonts w:eastAsia="Times New Roman"/>
        </w:rPr>
        <w:t xml:space="preserve"> VH</w:t>
      </w:r>
    </w:p>
    <w:p w:rsidR="00D057FB" w:rsidRDefault="00D057FB" w:rsidP="00D057FB">
      <w:pPr>
        <w:spacing w:line="360" w:lineRule="auto"/>
        <w:rPr>
          <w:rFonts w:eastAsia="Times New Roman"/>
        </w:rPr>
      </w:pPr>
      <w:r>
        <w:rPr>
          <w:rFonts w:eastAsia="Times New Roman"/>
        </w:rPr>
        <w:t>Priestor v architektúre – interiér - 1</w:t>
      </w:r>
      <w:r w:rsidRPr="00C479FC">
        <w:rPr>
          <w:rFonts w:eastAsia="Times New Roman"/>
        </w:rPr>
        <w:t xml:space="preserve"> VH</w:t>
      </w:r>
    </w:p>
    <w:p w:rsidR="00D057FB" w:rsidRDefault="00D057FB" w:rsidP="00D057FB">
      <w:pPr>
        <w:spacing w:line="360" w:lineRule="auto"/>
        <w:rPr>
          <w:rFonts w:eastAsia="Times New Roman"/>
        </w:rPr>
      </w:pPr>
      <w:r>
        <w:rPr>
          <w:rFonts w:eastAsia="Arial Unicode MS"/>
          <w:color w:val="000000"/>
          <w:spacing w:val="1"/>
        </w:rPr>
        <w:t xml:space="preserve">Zobrazenie architektonického tvaru v krajine – exteriér </w:t>
      </w:r>
      <w:r>
        <w:rPr>
          <w:rFonts w:eastAsia="Times New Roman"/>
        </w:rPr>
        <w:t>- 1</w:t>
      </w:r>
      <w:r w:rsidRPr="00C479FC">
        <w:rPr>
          <w:rFonts w:eastAsia="Times New Roman"/>
        </w:rPr>
        <w:t xml:space="preserve"> VH</w:t>
      </w:r>
    </w:p>
    <w:p w:rsidR="00D057FB" w:rsidRDefault="00D057FB" w:rsidP="00D057FB">
      <w:pPr>
        <w:spacing w:line="360" w:lineRule="auto"/>
        <w:rPr>
          <w:rFonts w:eastAsia="Times New Roman"/>
        </w:rPr>
      </w:pPr>
    </w:p>
    <w:p w:rsidR="00D057FB" w:rsidRPr="00DA5C3C" w:rsidRDefault="00D057FB" w:rsidP="00D057FB">
      <w:pPr>
        <w:spacing w:line="360" w:lineRule="auto"/>
        <w:jc w:val="both"/>
        <w:rPr>
          <w:b/>
          <w:i/>
          <w:color w:val="00B050"/>
          <w:u w:val="single"/>
        </w:rPr>
      </w:pPr>
      <w:r w:rsidRPr="00DA5C3C">
        <w:rPr>
          <w:b/>
          <w:i/>
          <w:color w:val="00B050"/>
          <w:u w:val="single"/>
        </w:rPr>
        <w:t>Podnety architektúry – 3 VH</w:t>
      </w:r>
    </w:p>
    <w:p w:rsidR="00D057FB" w:rsidRPr="00C479FC" w:rsidRDefault="00D057FB" w:rsidP="00D057FB">
      <w:pPr>
        <w:spacing w:line="360" w:lineRule="auto"/>
        <w:rPr>
          <w:rFonts w:eastAsia="Times New Roman"/>
        </w:rPr>
      </w:pPr>
      <w:r>
        <w:rPr>
          <w:rFonts w:eastAsia="Times New Roman"/>
        </w:rPr>
        <w:t>Typ a funkcia stavby</w:t>
      </w:r>
      <w:r w:rsidRPr="00C479FC">
        <w:rPr>
          <w:rFonts w:eastAsia="Times New Roman"/>
        </w:rPr>
        <w:t xml:space="preserve"> – 1 VH</w:t>
      </w:r>
    </w:p>
    <w:p w:rsidR="00D057FB" w:rsidRPr="00C479FC" w:rsidRDefault="00D057FB" w:rsidP="00D057FB">
      <w:pPr>
        <w:spacing w:line="360" w:lineRule="auto"/>
        <w:rPr>
          <w:rFonts w:eastAsia="Times New Roman"/>
        </w:rPr>
      </w:pPr>
      <w:r>
        <w:rPr>
          <w:rFonts w:eastAsia="Times New Roman"/>
        </w:rPr>
        <w:t>Výraz stavby</w:t>
      </w:r>
      <w:r w:rsidRPr="00C479FC">
        <w:rPr>
          <w:rFonts w:eastAsia="Times New Roman"/>
        </w:rPr>
        <w:t>– 1 VH</w:t>
      </w:r>
    </w:p>
    <w:p w:rsidR="00D057FB" w:rsidRDefault="00D057FB" w:rsidP="00D057FB">
      <w:pPr>
        <w:spacing w:line="360" w:lineRule="auto"/>
        <w:rPr>
          <w:rFonts w:eastAsia="Times New Roman"/>
        </w:rPr>
      </w:pPr>
      <w:r>
        <w:rPr>
          <w:rFonts w:eastAsia="Arial Unicode MS"/>
          <w:color w:val="000000"/>
        </w:rPr>
        <w:lastRenderedPageBreak/>
        <w:t xml:space="preserve">Návrhy architektúr s rôznou funkciou a účelom </w:t>
      </w:r>
      <w:r w:rsidRPr="00C479FC">
        <w:rPr>
          <w:rFonts w:eastAsia="Times New Roman"/>
        </w:rPr>
        <w:t>- 1 VH</w:t>
      </w:r>
    </w:p>
    <w:p w:rsidR="00D057FB" w:rsidRDefault="00D057FB" w:rsidP="00D057FB">
      <w:pPr>
        <w:spacing w:line="360" w:lineRule="auto"/>
        <w:rPr>
          <w:rFonts w:eastAsia="Times New Roman"/>
        </w:rPr>
      </w:pPr>
    </w:p>
    <w:p w:rsidR="00D057FB" w:rsidRPr="00DA5C3C" w:rsidRDefault="00D057FB" w:rsidP="00D057FB">
      <w:pPr>
        <w:spacing w:line="360" w:lineRule="auto"/>
        <w:jc w:val="both"/>
        <w:rPr>
          <w:b/>
          <w:i/>
          <w:color w:val="00B050"/>
          <w:u w:val="single"/>
        </w:rPr>
      </w:pPr>
      <w:r w:rsidRPr="00DA5C3C">
        <w:rPr>
          <w:b/>
          <w:i/>
          <w:color w:val="00B050"/>
          <w:u w:val="single"/>
        </w:rPr>
        <w:t>Elektronické média– 2 VH</w:t>
      </w:r>
    </w:p>
    <w:p w:rsidR="00D057FB" w:rsidRPr="00C479FC" w:rsidRDefault="00D057FB" w:rsidP="00D057FB">
      <w:pPr>
        <w:spacing w:line="360" w:lineRule="auto"/>
        <w:rPr>
          <w:rFonts w:eastAsia="Times New Roman"/>
        </w:rPr>
      </w:pPr>
      <w:r>
        <w:rPr>
          <w:rFonts w:eastAsia="Times New Roman"/>
        </w:rPr>
        <w:t>Zobrazenie priestoru v počítači</w:t>
      </w:r>
      <w:r w:rsidRPr="00C479FC">
        <w:rPr>
          <w:rFonts w:eastAsia="Times New Roman"/>
        </w:rPr>
        <w:t xml:space="preserve"> – 1 VH</w:t>
      </w:r>
    </w:p>
    <w:p w:rsidR="00D057FB" w:rsidRDefault="00D057FB" w:rsidP="00D057FB">
      <w:pPr>
        <w:widowControl w:val="0"/>
        <w:tabs>
          <w:tab w:val="left" w:pos="553"/>
        </w:tabs>
        <w:autoSpaceDE w:val="0"/>
        <w:autoSpaceDN w:val="0"/>
        <w:adjustRightInd w:val="0"/>
        <w:spacing w:line="360" w:lineRule="auto"/>
        <w:rPr>
          <w:rFonts w:eastAsia="Times New Roman"/>
        </w:rPr>
      </w:pPr>
      <w:r>
        <w:rPr>
          <w:rFonts w:eastAsia="Arial Unicode MS"/>
          <w:color w:val="000000"/>
          <w:w w:val="104"/>
        </w:rPr>
        <w:t xml:space="preserve">Vlastná kompozícia 3D telies /v grafickom </w:t>
      </w:r>
      <w:r>
        <w:rPr>
          <w:rFonts w:eastAsia="Arial Unicode MS"/>
          <w:color w:val="000000"/>
        </w:rPr>
        <w:t xml:space="preserve">programe/ </w:t>
      </w:r>
      <w:r w:rsidRPr="00C479FC">
        <w:rPr>
          <w:rFonts w:eastAsia="Times New Roman"/>
        </w:rPr>
        <w:t xml:space="preserve"> – 1 VH</w:t>
      </w:r>
    </w:p>
    <w:p w:rsidR="00D057FB" w:rsidRPr="00E85E66" w:rsidRDefault="00D057FB" w:rsidP="00D057FB">
      <w:pPr>
        <w:widowControl w:val="0"/>
        <w:tabs>
          <w:tab w:val="left" w:pos="553"/>
        </w:tabs>
        <w:autoSpaceDE w:val="0"/>
        <w:autoSpaceDN w:val="0"/>
        <w:adjustRightInd w:val="0"/>
        <w:spacing w:line="360" w:lineRule="auto"/>
        <w:rPr>
          <w:rFonts w:eastAsia="Arial Unicode MS"/>
          <w:color w:val="000000"/>
        </w:rPr>
      </w:pPr>
    </w:p>
    <w:p w:rsidR="00D057FB" w:rsidRPr="00DA5C3C" w:rsidRDefault="00D057FB" w:rsidP="00D057FB">
      <w:pPr>
        <w:spacing w:line="360" w:lineRule="auto"/>
        <w:jc w:val="both"/>
        <w:rPr>
          <w:b/>
          <w:i/>
          <w:color w:val="00B050"/>
          <w:u w:val="single"/>
        </w:rPr>
      </w:pPr>
      <w:r w:rsidRPr="00DA5C3C">
        <w:rPr>
          <w:b/>
          <w:i/>
          <w:color w:val="00B050"/>
          <w:u w:val="single"/>
        </w:rPr>
        <w:t>Podnety výtvarného umenia – 3 VH</w:t>
      </w:r>
    </w:p>
    <w:p w:rsidR="00D057FB" w:rsidRPr="00C479FC" w:rsidRDefault="00D057FB" w:rsidP="00D057FB">
      <w:pPr>
        <w:spacing w:line="360" w:lineRule="auto"/>
        <w:rPr>
          <w:rFonts w:eastAsia="Times New Roman"/>
        </w:rPr>
      </w:pPr>
      <w:r w:rsidRPr="00C479FC">
        <w:rPr>
          <w:rFonts w:eastAsia="Times New Roman"/>
        </w:rPr>
        <w:t>Dadaizmus – 1 VH</w:t>
      </w:r>
    </w:p>
    <w:p w:rsidR="00D057FB" w:rsidRPr="00C479FC" w:rsidRDefault="00D057FB" w:rsidP="00D057FB">
      <w:pPr>
        <w:spacing w:line="360" w:lineRule="auto"/>
        <w:rPr>
          <w:rFonts w:eastAsia="Times New Roman"/>
        </w:rPr>
      </w:pPr>
      <w:proofErr w:type="spellStart"/>
      <w:r w:rsidRPr="00C479FC">
        <w:rPr>
          <w:rFonts w:eastAsia="Times New Roman"/>
        </w:rPr>
        <w:t>Ready</w:t>
      </w:r>
      <w:proofErr w:type="spellEnd"/>
      <w:r w:rsidRPr="00C479FC">
        <w:rPr>
          <w:rFonts w:eastAsia="Times New Roman"/>
        </w:rPr>
        <w:t xml:space="preserve"> -</w:t>
      </w:r>
      <w:proofErr w:type="spellStart"/>
      <w:r w:rsidRPr="00C479FC">
        <w:rPr>
          <w:rFonts w:eastAsia="Times New Roman"/>
        </w:rPr>
        <w:t>made</w:t>
      </w:r>
      <w:proofErr w:type="spellEnd"/>
      <w:r w:rsidRPr="00C479FC">
        <w:rPr>
          <w:rFonts w:eastAsia="Times New Roman"/>
        </w:rPr>
        <w:t xml:space="preserve"> – 1 VH</w:t>
      </w:r>
    </w:p>
    <w:p w:rsidR="00D057FB" w:rsidRDefault="00D057FB" w:rsidP="00D057FB">
      <w:pPr>
        <w:spacing w:line="360" w:lineRule="auto"/>
        <w:rPr>
          <w:rFonts w:eastAsia="Times New Roman"/>
        </w:rPr>
      </w:pPr>
      <w:r w:rsidRPr="00C479FC">
        <w:rPr>
          <w:rFonts w:eastAsia="Times New Roman"/>
        </w:rPr>
        <w:t>Pop - art – 1 VH</w:t>
      </w:r>
    </w:p>
    <w:p w:rsidR="00D057FB" w:rsidRPr="00C479FC" w:rsidRDefault="00D057FB" w:rsidP="00D057FB">
      <w:pPr>
        <w:spacing w:line="360" w:lineRule="auto"/>
        <w:rPr>
          <w:rFonts w:eastAsia="Times New Roman"/>
        </w:rPr>
      </w:pPr>
    </w:p>
    <w:p w:rsidR="00D057FB" w:rsidRPr="00DA5C3C" w:rsidRDefault="00D057FB" w:rsidP="00D057FB">
      <w:pPr>
        <w:spacing w:line="360" w:lineRule="auto"/>
        <w:jc w:val="both"/>
        <w:rPr>
          <w:b/>
          <w:i/>
          <w:color w:val="00B050"/>
          <w:u w:val="single"/>
        </w:rPr>
      </w:pPr>
      <w:r w:rsidRPr="00DA5C3C">
        <w:rPr>
          <w:b/>
          <w:i/>
          <w:color w:val="00B050"/>
          <w:u w:val="single"/>
        </w:rPr>
        <w:t>Škola v galérii – 2 VH</w:t>
      </w:r>
    </w:p>
    <w:p w:rsidR="00D057FB" w:rsidRDefault="00D057FB" w:rsidP="00D057FB">
      <w:pPr>
        <w:spacing w:line="360" w:lineRule="auto"/>
        <w:rPr>
          <w:rFonts w:eastAsia="Times New Roman"/>
        </w:rPr>
      </w:pPr>
      <w:r>
        <w:rPr>
          <w:rFonts w:eastAsia="Times New Roman"/>
        </w:rPr>
        <w:t>Obraz a slovo  – 1 VH</w:t>
      </w:r>
    </w:p>
    <w:p w:rsidR="00D057FB" w:rsidRDefault="00D057FB" w:rsidP="00D057FB">
      <w:pPr>
        <w:spacing w:line="360" w:lineRule="auto"/>
        <w:rPr>
          <w:rFonts w:eastAsia="Times New Roman"/>
        </w:rPr>
      </w:pPr>
      <w:r>
        <w:rPr>
          <w:rFonts w:eastAsia="Arial Unicode MS"/>
          <w:color w:val="000000"/>
          <w:spacing w:val="-1"/>
        </w:rPr>
        <w:t xml:space="preserve">Slovná a výtvarná interpretácia videného výtvarného diela </w:t>
      </w:r>
      <w:r>
        <w:rPr>
          <w:rFonts w:eastAsia="Times New Roman"/>
        </w:rPr>
        <w:t>– 1 VH</w:t>
      </w:r>
    </w:p>
    <w:p w:rsidR="00D057FB" w:rsidRDefault="00D057FB" w:rsidP="00D057FB">
      <w:pPr>
        <w:spacing w:line="360" w:lineRule="auto"/>
        <w:rPr>
          <w:rFonts w:eastAsia="Times New Roman"/>
        </w:rPr>
      </w:pPr>
    </w:p>
    <w:p w:rsidR="00D057FB" w:rsidRPr="00DA5C3C" w:rsidRDefault="00D057FB" w:rsidP="00D057FB">
      <w:pPr>
        <w:spacing w:line="360" w:lineRule="auto"/>
        <w:rPr>
          <w:rFonts w:eastAsia="Times New Roman"/>
          <w:color w:val="00B050"/>
        </w:rPr>
      </w:pPr>
      <w:r w:rsidRPr="00DA5C3C">
        <w:rPr>
          <w:b/>
          <w:i/>
          <w:color w:val="00B050"/>
          <w:u w:val="single"/>
        </w:rPr>
        <w:t>Podnety fotografie – 2 VH</w:t>
      </w:r>
    </w:p>
    <w:p w:rsidR="00D057FB" w:rsidRDefault="00D057FB" w:rsidP="00D057FB">
      <w:pPr>
        <w:spacing w:line="360" w:lineRule="auto"/>
        <w:rPr>
          <w:rFonts w:eastAsia="Times New Roman"/>
        </w:rPr>
      </w:pPr>
      <w:r>
        <w:rPr>
          <w:rFonts w:eastAsia="Arial Unicode MS"/>
          <w:color w:val="000000"/>
        </w:rPr>
        <w:t>Fotografovanie krajiny</w:t>
      </w:r>
      <w:r>
        <w:rPr>
          <w:rFonts w:eastAsia="Times New Roman"/>
        </w:rPr>
        <w:t xml:space="preserve"> – 2</w:t>
      </w:r>
      <w:r w:rsidRPr="00C479FC">
        <w:rPr>
          <w:rFonts w:eastAsia="Times New Roman"/>
        </w:rPr>
        <w:t xml:space="preserve"> VH</w:t>
      </w:r>
    </w:p>
    <w:p w:rsidR="00D057FB" w:rsidRPr="00C479FC" w:rsidRDefault="00D057FB" w:rsidP="00D057FB">
      <w:pPr>
        <w:spacing w:line="360" w:lineRule="auto"/>
        <w:rPr>
          <w:rFonts w:eastAsia="Times New Roman"/>
        </w:rPr>
      </w:pPr>
    </w:p>
    <w:p w:rsidR="00D057FB" w:rsidRPr="00DA5C3C" w:rsidRDefault="00D057FB" w:rsidP="00D057FB">
      <w:pPr>
        <w:spacing w:line="360" w:lineRule="auto"/>
        <w:jc w:val="both"/>
        <w:rPr>
          <w:b/>
          <w:i/>
          <w:color w:val="00B050"/>
          <w:u w:val="single"/>
        </w:rPr>
      </w:pPr>
      <w:r w:rsidRPr="00DA5C3C">
        <w:rPr>
          <w:b/>
          <w:i/>
          <w:color w:val="00B050"/>
          <w:u w:val="single"/>
        </w:rPr>
        <w:t>Podnety videa a filmu – 4 VH</w:t>
      </w:r>
    </w:p>
    <w:p w:rsidR="00D057FB" w:rsidRPr="00C479FC" w:rsidRDefault="00D057FB" w:rsidP="00D057FB">
      <w:pPr>
        <w:spacing w:line="360" w:lineRule="auto"/>
        <w:rPr>
          <w:rFonts w:eastAsia="Times New Roman"/>
        </w:rPr>
      </w:pPr>
      <w:r>
        <w:rPr>
          <w:rFonts w:eastAsia="Times New Roman"/>
        </w:rPr>
        <w:t xml:space="preserve">Návrh scenára </w:t>
      </w:r>
      <w:r w:rsidRPr="00C479FC">
        <w:rPr>
          <w:rFonts w:eastAsia="Times New Roman"/>
        </w:rPr>
        <w:t>videa – 2 VH</w:t>
      </w:r>
    </w:p>
    <w:p w:rsidR="00D057FB" w:rsidRDefault="00D057FB" w:rsidP="00D057FB">
      <w:pPr>
        <w:spacing w:line="360" w:lineRule="auto"/>
        <w:rPr>
          <w:rFonts w:eastAsia="Times New Roman"/>
        </w:rPr>
      </w:pPr>
      <w:r>
        <w:rPr>
          <w:rFonts w:eastAsia="Arial Unicode MS"/>
          <w:color w:val="000000"/>
          <w:spacing w:val="1"/>
        </w:rPr>
        <w:t xml:space="preserve">Rozkreslenie kľúčových scén - </w:t>
      </w:r>
      <w:proofErr w:type="spellStart"/>
      <w:r>
        <w:rPr>
          <w:rFonts w:eastAsia="Arial Unicode MS"/>
          <w:color w:val="000000"/>
          <w:spacing w:val="1"/>
        </w:rPr>
        <w:t>storybord</w:t>
      </w:r>
      <w:proofErr w:type="spellEnd"/>
      <w:r w:rsidRPr="00C479FC">
        <w:rPr>
          <w:rFonts w:eastAsia="Times New Roman"/>
        </w:rPr>
        <w:t xml:space="preserve">  – </w:t>
      </w:r>
      <w:r>
        <w:rPr>
          <w:rFonts w:eastAsia="Times New Roman"/>
        </w:rPr>
        <w:t>2</w:t>
      </w:r>
      <w:r w:rsidRPr="00C479FC">
        <w:rPr>
          <w:rFonts w:eastAsia="Times New Roman"/>
        </w:rPr>
        <w:t xml:space="preserve"> VH</w:t>
      </w:r>
    </w:p>
    <w:p w:rsidR="00D057FB" w:rsidRDefault="00D057FB" w:rsidP="00D057FB">
      <w:pPr>
        <w:spacing w:line="360" w:lineRule="auto"/>
        <w:rPr>
          <w:rFonts w:eastAsia="Times New Roman"/>
        </w:rPr>
      </w:pPr>
    </w:p>
    <w:p w:rsidR="00D057FB" w:rsidRPr="00DA5C3C" w:rsidRDefault="00D057FB" w:rsidP="00D057FB">
      <w:pPr>
        <w:spacing w:line="360" w:lineRule="auto"/>
        <w:jc w:val="both"/>
        <w:rPr>
          <w:b/>
          <w:i/>
          <w:color w:val="00B050"/>
          <w:u w:val="single"/>
        </w:rPr>
      </w:pPr>
      <w:r w:rsidRPr="00DA5C3C">
        <w:rPr>
          <w:b/>
          <w:i/>
          <w:color w:val="00B050"/>
          <w:u w:val="single"/>
        </w:rPr>
        <w:t>Podnety dizajnu – 2 VH</w:t>
      </w:r>
    </w:p>
    <w:p w:rsidR="00D057FB" w:rsidRDefault="00D057FB" w:rsidP="00D057FB">
      <w:pPr>
        <w:spacing w:line="360" w:lineRule="auto"/>
        <w:rPr>
          <w:rFonts w:eastAsia="Times New Roman"/>
        </w:rPr>
      </w:pPr>
      <w:r w:rsidRPr="00C479FC">
        <w:rPr>
          <w:rFonts w:eastAsia="Times New Roman"/>
        </w:rPr>
        <w:t>N</w:t>
      </w:r>
      <w:r>
        <w:rPr>
          <w:rFonts w:eastAsia="Arial Unicode MS"/>
          <w:color w:val="000000"/>
          <w:w w:val="103"/>
        </w:rPr>
        <w:t xml:space="preserve">ávrh dizajnu výrobku </w:t>
      </w:r>
      <w:r>
        <w:rPr>
          <w:rFonts w:eastAsia="Times New Roman"/>
        </w:rPr>
        <w:t>- 2</w:t>
      </w:r>
      <w:r w:rsidRPr="00C479FC">
        <w:rPr>
          <w:rFonts w:eastAsia="Times New Roman"/>
        </w:rPr>
        <w:t xml:space="preserve"> VH</w:t>
      </w:r>
    </w:p>
    <w:p w:rsidR="00D057FB" w:rsidRPr="00C479FC" w:rsidRDefault="00D057FB" w:rsidP="00D057FB">
      <w:pPr>
        <w:spacing w:line="360" w:lineRule="auto"/>
        <w:rPr>
          <w:rFonts w:eastAsia="Times New Roman"/>
        </w:rPr>
      </w:pPr>
    </w:p>
    <w:p w:rsidR="00D057FB" w:rsidRPr="00DA5C3C" w:rsidRDefault="00D057FB" w:rsidP="00D057FB">
      <w:pPr>
        <w:spacing w:line="360" w:lineRule="auto"/>
        <w:jc w:val="both"/>
        <w:rPr>
          <w:b/>
          <w:i/>
          <w:color w:val="00B050"/>
          <w:u w:val="single"/>
        </w:rPr>
      </w:pPr>
      <w:r w:rsidRPr="00DA5C3C">
        <w:rPr>
          <w:b/>
          <w:i/>
          <w:color w:val="00B050"/>
          <w:u w:val="single"/>
        </w:rPr>
        <w:lastRenderedPageBreak/>
        <w:t>Tradície a podnety remesiel – 2 VH</w:t>
      </w:r>
    </w:p>
    <w:p w:rsidR="00D057FB" w:rsidRDefault="00D057FB" w:rsidP="00D057FB">
      <w:pPr>
        <w:widowControl w:val="0"/>
        <w:autoSpaceDE w:val="0"/>
        <w:autoSpaceDN w:val="0"/>
        <w:adjustRightInd w:val="0"/>
        <w:spacing w:line="360" w:lineRule="auto"/>
        <w:jc w:val="both"/>
        <w:rPr>
          <w:rFonts w:eastAsia="Times New Roman"/>
        </w:rPr>
      </w:pPr>
      <w:r>
        <w:rPr>
          <w:rFonts w:eastAsia="Times New Roman"/>
        </w:rPr>
        <w:t xml:space="preserve">Výtvarná interpretácia </w:t>
      </w:r>
      <w:r>
        <w:rPr>
          <w:rFonts w:eastAsia="Arial Unicode MS"/>
          <w:color w:val="000000"/>
          <w:spacing w:val="2"/>
        </w:rPr>
        <w:t xml:space="preserve">regionálnej histórie a </w:t>
      </w:r>
      <w:r>
        <w:rPr>
          <w:rFonts w:eastAsia="Arial Unicode MS"/>
          <w:color w:val="000000"/>
        </w:rPr>
        <w:t xml:space="preserve">tradícií </w:t>
      </w:r>
      <w:r w:rsidRPr="00C479FC">
        <w:rPr>
          <w:rFonts w:eastAsia="Times New Roman"/>
        </w:rPr>
        <w:t xml:space="preserve">– </w:t>
      </w:r>
      <w:r>
        <w:rPr>
          <w:rFonts w:eastAsia="Times New Roman"/>
        </w:rPr>
        <w:t>2</w:t>
      </w:r>
      <w:r w:rsidRPr="00C479FC">
        <w:rPr>
          <w:rFonts w:eastAsia="Times New Roman"/>
        </w:rPr>
        <w:t xml:space="preserve"> VH</w:t>
      </w:r>
    </w:p>
    <w:p w:rsidR="00D057FB" w:rsidRPr="00D97424" w:rsidRDefault="00D057FB" w:rsidP="00D057FB">
      <w:pPr>
        <w:widowControl w:val="0"/>
        <w:autoSpaceDE w:val="0"/>
        <w:autoSpaceDN w:val="0"/>
        <w:adjustRightInd w:val="0"/>
        <w:spacing w:line="360" w:lineRule="auto"/>
        <w:jc w:val="both"/>
        <w:rPr>
          <w:rFonts w:eastAsia="Arial Unicode MS"/>
          <w:color w:val="000000"/>
        </w:rPr>
      </w:pPr>
    </w:p>
    <w:p w:rsidR="00D057FB" w:rsidRPr="00DA5C3C" w:rsidRDefault="00D057FB" w:rsidP="00D057FB">
      <w:pPr>
        <w:spacing w:line="360" w:lineRule="auto"/>
        <w:jc w:val="both"/>
        <w:rPr>
          <w:b/>
          <w:i/>
          <w:color w:val="00B050"/>
          <w:u w:val="single"/>
        </w:rPr>
      </w:pPr>
      <w:proofErr w:type="spellStart"/>
      <w:r w:rsidRPr="00DA5C3C">
        <w:rPr>
          <w:b/>
          <w:i/>
          <w:color w:val="00B050"/>
          <w:u w:val="single"/>
        </w:rPr>
        <w:t>Synestetické</w:t>
      </w:r>
      <w:proofErr w:type="spellEnd"/>
      <w:r w:rsidRPr="00DA5C3C">
        <w:rPr>
          <w:b/>
          <w:i/>
          <w:color w:val="00B050"/>
          <w:u w:val="single"/>
        </w:rPr>
        <w:t xml:space="preserve"> podnety - 2 VH</w:t>
      </w:r>
    </w:p>
    <w:p w:rsidR="00D057FB" w:rsidRDefault="00D057FB" w:rsidP="00D057FB">
      <w:pPr>
        <w:spacing w:line="360" w:lineRule="auto"/>
        <w:rPr>
          <w:rFonts w:eastAsia="Times New Roman"/>
        </w:rPr>
      </w:pPr>
      <w:r>
        <w:rPr>
          <w:rFonts w:eastAsia="Arial Unicode MS"/>
          <w:color w:val="000000"/>
          <w:spacing w:val="3"/>
        </w:rPr>
        <w:t xml:space="preserve">Výtvarne vyjadrenie subjektívnej vizuálnej predstavy chuťového </w:t>
      </w:r>
      <w:r>
        <w:rPr>
          <w:rFonts w:eastAsia="Arial Unicode MS"/>
          <w:color w:val="000000"/>
        </w:rPr>
        <w:t xml:space="preserve">vnemu </w:t>
      </w:r>
      <w:r w:rsidRPr="00C479FC">
        <w:rPr>
          <w:rFonts w:eastAsia="Times New Roman"/>
        </w:rPr>
        <w:t>- 1 VH</w:t>
      </w:r>
    </w:p>
    <w:p w:rsidR="00D057FB" w:rsidRPr="00C479FC" w:rsidRDefault="00D057FB" w:rsidP="00D057FB">
      <w:pPr>
        <w:spacing w:line="360" w:lineRule="auto"/>
        <w:rPr>
          <w:rFonts w:eastAsia="Times New Roman"/>
        </w:rPr>
      </w:pPr>
    </w:p>
    <w:p w:rsidR="00D057FB" w:rsidRPr="00DA5C3C" w:rsidRDefault="00D057FB" w:rsidP="00D057FB">
      <w:pPr>
        <w:spacing w:line="360" w:lineRule="auto"/>
        <w:jc w:val="both"/>
        <w:rPr>
          <w:b/>
          <w:i/>
          <w:color w:val="00B050"/>
          <w:u w:val="single"/>
        </w:rPr>
      </w:pPr>
      <w:r w:rsidRPr="00DA5C3C">
        <w:rPr>
          <w:b/>
          <w:i/>
          <w:color w:val="00B050"/>
          <w:u w:val="single"/>
        </w:rPr>
        <w:t>Podnety poznávania sveta – 2 VH</w:t>
      </w:r>
    </w:p>
    <w:p w:rsidR="00D057FB" w:rsidRPr="00C479FC" w:rsidRDefault="00D057FB" w:rsidP="00D057FB">
      <w:pPr>
        <w:spacing w:line="360" w:lineRule="auto"/>
        <w:jc w:val="both"/>
        <w:rPr>
          <w:b/>
          <w:i/>
          <w:color w:val="0070C0"/>
          <w:u w:val="single"/>
        </w:rPr>
      </w:pPr>
      <w:r>
        <w:rPr>
          <w:rFonts w:eastAsia="Arial Unicode MS"/>
          <w:color w:val="000000"/>
          <w:w w:val="105"/>
        </w:rPr>
        <w:t>Výtvarná interpretácia gramatických tvarov</w:t>
      </w:r>
      <w:r>
        <w:rPr>
          <w:rFonts w:eastAsia="Times New Roman"/>
        </w:rPr>
        <w:t xml:space="preserve"> </w:t>
      </w:r>
      <w:r w:rsidRPr="00C479FC">
        <w:rPr>
          <w:rFonts w:eastAsia="Times New Roman"/>
        </w:rPr>
        <w:t xml:space="preserve">– </w:t>
      </w:r>
      <w:r>
        <w:rPr>
          <w:rFonts w:eastAsia="Times New Roman"/>
        </w:rPr>
        <w:t>1</w:t>
      </w:r>
      <w:r w:rsidRPr="00C479FC">
        <w:rPr>
          <w:rFonts w:eastAsia="Times New Roman"/>
        </w:rPr>
        <w:t xml:space="preserve"> VH</w:t>
      </w:r>
    </w:p>
    <w:p w:rsidR="00D057FB" w:rsidRPr="008A2416" w:rsidRDefault="00D057FB" w:rsidP="00D057FB">
      <w:pPr>
        <w:spacing w:line="360" w:lineRule="auto"/>
        <w:jc w:val="both"/>
      </w:pPr>
      <w:r>
        <w:rPr>
          <w:rFonts w:eastAsia="Arial Unicode MS"/>
          <w:color w:val="000000"/>
          <w:w w:val="107"/>
        </w:rPr>
        <w:t>Vizuálna poézia</w:t>
      </w:r>
      <w:r w:rsidRPr="008A2416">
        <w:t xml:space="preserve">  – 1 VH</w:t>
      </w:r>
    </w:p>
    <w:p w:rsidR="00D057FB" w:rsidRDefault="00D057FB" w:rsidP="00D057FB">
      <w:pPr>
        <w:spacing w:line="360" w:lineRule="auto"/>
        <w:rPr>
          <w:b/>
          <w:u w:val="single"/>
        </w:rPr>
      </w:pPr>
    </w:p>
    <w:p w:rsidR="00D057FB" w:rsidRPr="00C479FC" w:rsidRDefault="00D057FB" w:rsidP="00D057FB">
      <w:pPr>
        <w:spacing w:line="360" w:lineRule="auto"/>
      </w:pPr>
      <w:r w:rsidRPr="00C479FC">
        <w:rPr>
          <w:b/>
          <w:u w:val="single"/>
        </w:rPr>
        <w:t>Použité prierezové témy</w:t>
      </w:r>
      <w:r w:rsidRPr="00C479FC">
        <w:t>:</w:t>
      </w:r>
    </w:p>
    <w:p w:rsidR="00D057FB" w:rsidRPr="00C479FC" w:rsidRDefault="00D057FB" w:rsidP="00D057FB">
      <w:pPr>
        <w:spacing w:line="360" w:lineRule="auto"/>
      </w:pPr>
      <w:r w:rsidRPr="00C479FC">
        <w:t>Environmentálna výchova, Regionálna výchova a tradičná ľ</w:t>
      </w:r>
      <w:r>
        <w:t xml:space="preserve">udová kultúra, </w:t>
      </w:r>
      <w:r w:rsidRPr="00C479FC">
        <w:t xml:space="preserve"> Ochrana života a zdravia, Mediálna výchova, Multikultúrna výchova, Výchova k manželstvu a rodičovstvu</w:t>
      </w:r>
    </w:p>
    <w:p w:rsidR="00D057FB" w:rsidRPr="00D21608" w:rsidRDefault="00D057FB" w:rsidP="00D057FB"/>
    <w:p w:rsidR="00D057FB" w:rsidRDefault="00D057FB" w:rsidP="00D057FB">
      <w:pPr>
        <w:jc w:val="center"/>
        <w:rPr>
          <w:b/>
          <w:sz w:val="40"/>
          <w:szCs w:val="40"/>
        </w:rPr>
      </w:pPr>
    </w:p>
    <w:p w:rsidR="00D057FB" w:rsidRDefault="00D057FB" w:rsidP="00D057FB">
      <w:pPr>
        <w:jc w:val="center"/>
        <w:rPr>
          <w:b/>
          <w:sz w:val="40"/>
          <w:szCs w:val="40"/>
        </w:rPr>
      </w:pPr>
    </w:p>
    <w:p w:rsidR="00D057FB" w:rsidRDefault="00D057FB" w:rsidP="00D057FB">
      <w:pPr>
        <w:rPr>
          <w:b/>
          <w:sz w:val="40"/>
          <w:szCs w:val="40"/>
        </w:rPr>
      </w:pPr>
    </w:p>
    <w:p w:rsidR="00E51287" w:rsidRDefault="00E51287" w:rsidP="00D057FB">
      <w:pPr>
        <w:rPr>
          <w:b/>
          <w:sz w:val="40"/>
          <w:szCs w:val="40"/>
        </w:rPr>
      </w:pPr>
    </w:p>
    <w:p w:rsidR="00E51287" w:rsidRDefault="00E51287" w:rsidP="00D057FB">
      <w:pPr>
        <w:rPr>
          <w:b/>
          <w:sz w:val="40"/>
          <w:szCs w:val="40"/>
        </w:rPr>
      </w:pPr>
    </w:p>
    <w:p w:rsidR="00E51287" w:rsidRDefault="00E51287" w:rsidP="00D057FB">
      <w:pPr>
        <w:rPr>
          <w:b/>
          <w:sz w:val="40"/>
          <w:szCs w:val="40"/>
        </w:rPr>
      </w:pPr>
    </w:p>
    <w:p w:rsidR="00E51287" w:rsidRDefault="00E51287" w:rsidP="00D057FB">
      <w:pPr>
        <w:rPr>
          <w:b/>
          <w:sz w:val="40"/>
          <w:szCs w:val="40"/>
        </w:rPr>
      </w:pPr>
    </w:p>
    <w:p w:rsidR="00E51287" w:rsidRDefault="00E51287" w:rsidP="00D057FB">
      <w:pPr>
        <w:rPr>
          <w:b/>
          <w:sz w:val="40"/>
          <w:szCs w:val="40"/>
        </w:rPr>
      </w:pPr>
    </w:p>
    <w:p w:rsidR="00E51287" w:rsidRDefault="00E51287" w:rsidP="00D057FB">
      <w:pPr>
        <w:rPr>
          <w:b/>
          <w:sz w:val="40"/>
          <w:szCs w:val="40"/>
        </w:rPr>
      </w:pPr>
    </w:p>
    <w:p w:rsidR="00E51287" w:rsidRDefault="00E51287" w:rsidP="00D057FB">
      <w:pPr>
        <w:rPr>
          <w:b/>
          <w:sz w:val="40"/>
          <w:szCs w:val="40"/>
        </w:rPr>
      </w:pPr>
    </w:p>
    <w:p w:rsidR="00E51287" w:rsidRDefault="00E51287" w:rsidP="00D057FB">
      <w:pPr>
        <w:rPr>
          <w:b/>
          <w:sz w:val="40"/>
          <w:szCs w:val="40"/>
        </w:rPr>
      </w:pPr>
    </w:p>
    <w:p w:rsidR="00E51287" w:rsidRDefault="00E51287" w:rsidP="00D057FB">
      <w:pPr>
        <w:rPr>
          <w:b/>
          <w:sz w:val="40"/>
          <w:szCs w:val="40"/>
        </w:rPr>
      </w:pPr>
    </w:p>
    <w:p w:rsidR="00E51287" w:rsidRDefault="00E51287" w:rsidP="00D057FB">
      <w:pPr>
        <w:rPr>
          <w:b/>
          <w:sz w:val="40"/>
          <w:szCs w:val="40"/>
        </w:rPr>
      </w:pPr>
    </w:p>
    <w:p w:rsidR="00E51287" w:rsidRDefault="00E51287" w:rsidP="00D057FB">
      <w:pPr>
        <w:rPr>
          <w:b/>
          <w:sz w:val="40"/>
          <w:szCs w:val="40"/>
        </w:rPr>
      </w:pPr>
    </w:p>
    <w:p w:rsidR="00E51287" w:rsidRDefault="00E51287" w:rsidP="00D057FB">
      <w:pPr>
        <w:rPr>
          <w:b/>
          <w:sz w:val="40"/>
          <w:szCs w:val="40"/>
        </w:rPr>
      </w:pPr>
    </w:p>
    <w:p w:rsidR="00D057FB" w:rsidRDefault="00D057FB" w:rsidP="00D057FB">
      <w:pPr>
        <w:jc w:val="center"/>
        <w:rPr>
          <w:b/>
          <w:sz w:val="40"/>
          <w:szCs w:val="40"/>
        </w:rPr>
      </w:pPr>
    </w:p>
    <w:p w:rsidR="00D057FB" w:rsidRDefault="00D057FB" w:rsidP="00D057FB">
      <w:pPr>
        <w:jc w:val="center"/>
        <w:rPr>
          <w:b/>
          <w:sz w:val="40"/>
          <w:szCs w:val="40"/>
        </w:rPr>
      </w:pPr>
    </w:p>
    <w:p w:rsidR="00D057FB" w:rsidRDefault="00D057FB" w:rsidP="00D057FB">
      <w:pPr>
        <w:jc w:val="center"/>
        <w:rPr>
          <w:b/>
          <w:sz w:val="40"/>
          <w:szCs w:val="40"/>
        </w:rPr>
      </w:pPr>
    </w:p>
    <w:p w:rsidR="00D057FB" w:rsidRDefault="00D057FB" w:rsidP="00D057FB">
      <w:pPr>
        <w:jc w:val="center"/>
        <w:rPr>
          <w:b/>
          <w:sz w:val="40"/>
          <w:szCs w:val="40"/>
        </w:rPr>
      </w:pPr>
    </w:p>
    <w:p w:rsidR="00D057FB" w:rsidRPr="00DA5C3C" w:rsidRDefault="00D057FB" w:rsidP="00D057FB">
      <w:pPr>
        <w:jc w:val="center"/>
        <w:rPr>
          <w:b/>
          <w:sz w:val="36"/>
          <w:szCs w:val="36"/>
        </w:rPr>
      </w:pPr>
      <w:r w:rsidRPr="00DA5C3C">
        <w:rPr>
          <w:b/>
          <w:sz w:val="36"/>
          <w:szCs w:val="36"/>
        </w:rPr>
        <w:t>Vzdelávacia oblasť</w:t>
      </w:r>
    </w:p>
    <w:p w:rsidR="00D057FB" w:rsidRPr="00B762A3" w:rsidRDefault="00D057FB" w:rsidP="00D057FB">
      <w:pPr>
        <w:jc w:val="center"/>
        <w:rPr>
          <w:b/>
          <w:sz w:val="32"/>
          <w:szCs w:val="32"/>
        </w:rPr>
      </w:pPr>
    </w:p>
    <w:p w:rsidR="00D057FB" w:rsidRDefault="00D057FB" w:rsidP="00D057FB">
      <w:pPr>
        <w:jc w:val="center"/>
        <w:rPr>
          <w:b/>
          <w:sz w:val="32"/>
          <w:szCs w:val="32"/>
        </w:rPr>
      </w:pPr>
    </w:p>
    <w:p w:rsidR="00D057FB" w:rsidRPr="00B762A3" w:rsidRDefault="00D057FB" w:rsidP="00D057FB">
      <w:pPr>
        <w:rPr>
          <w:b/>
          <w:sz w:val="32"/>
          <w:szCs w:val="32"/>
        </w:rPr>
      </w:pPr>
    </w:p>
    <w:p w:rsidR="00D057FB" w:rsidRPr="00B762A3" w:rsidRDefault="00D057FB" w:rsidP="00D057FB">
      <w:pPr>
        <w:jc w:val="center"/>
        <w:rPr>
          <w:b/>
          <w:sz w:val="32"/>
          <w:szCs w:val="32"/>
        </w:rPr>
      </w:pPr>
    </w:p>
    <w:p w:rsidR="00D057FB" w:rsidRDefault="00D057FB" w:rsidP="00D057FB">
      <w:pPr>
        <w:jc w:val="center"/>
        <w:rPr>
          <w:b/>
          <w:sz w:val="36"/>
          <w:szCs w:val="36"/>
          <w:u w:val="single"/>
        </w:rPr>
      </w:pPr>
      <w:r w:rsidRPr="0008667B">
        <w:rPr>
          <w:b/>
          <w:sz w:val="36"/>
          <w:szCs w:val="36"/>
          <w:u w:val="single"/>
        </w:rPr>
        <w:t>Zdravie a</w:t>
      </w:r>
      <w:r>
        <w:rPr>
          <w:b/>
          <w:sz w:val="36"/>
          <w:szCs w:val="36"/>
          <w:u w:val="single"/>
        </w:rPr>
        <w:t> </w:t>
      </w:r>
      <w:r w:rsidRPr="0008667B">
        <w:rPr>
          <w:b/>
          <w:sz w:val="36"/>
          <w:szCs w:val="36"/>
          <w:u w:val="single"/>
        </w:rPr>
        <w:t>pohyb</w:t>
      </w:r>
    </w:p>
    <w:p w:rsidR="00D057FB" w:rsidRDefault="00D057FB" w:rsidP="00D057FB">
      <w:pPr>
        <w:jc w:val="center"/>
        <w:rPr>
          <w:b/>
          <w:sz w:val="36"/>
          <w:szCs w:val="36"/>
          <w:u w:val="single"/>
        </w:rPr>
      </w:pPr>
    </w:p>
    <w:p w:rsidR="00D057FB" w:rsidRDefault="00D057FB" w:rsidP="00D057FB">
      <w:pPr>
        <w:jc w:val="center"/>
        <w:rPr>
          <w:b/>
          <w:sz w:val="36"/>
          <w:szCs w:val="36"/>
          <w:u w:val="single"/>
        </w:rPr>
      </w:pPr>
    </w:p>
    <w:p w:rsidR="00D057FB" w:rsidRPr="0008667B" w:rsidRDefault="00D057FB" w:rsidP="00D057FB">
      <w:pPr>
        <w:jc w:val="center"/>
        <w:rPr>
          <w:b/>
          <w:sz w:val="36"/>
          <w:szCs w:val="36"/>
          <w:u w:val="single"/>
        </w:rPr>
      </w:pPr>
    </w:p>
    <w:p w:rsidR="00D057FB" w:rsidRDefault="00D057FB" w:rsidP="00D057FB">
      <w:pPr>
        <w:jc w:val="center"/>
        <w:rPr>
          <w:b/>
          <w:sz w:val="32"/>
          <w:szCs w:val="32"/>
        </w:rPr>
      </w:pPr>
      <w:r>
        <w:rPr>
          <w:b/>
          <w:sz w:val="32"/>
          <w:szCs w:val="32"/>
        </w:rPr>
        <w:t>T</w:t>
      </w:r>
      <w:r w:rsidRPr="00B762A3">
        <w:rPr>
          <w:b/>
          <w:sz w:val="32"/>
          <w:szCs w:val="32"/>
        </w:rPr>
        <w:t>elesná a športová výchova</w:t>
      </w:r>
    </w:p>
    <w:p w:rsidR="00D057FB" w:rsidRDefault="00D057FB" w:rsidP="00D057FB">
      <w:pPr>
        <w:rPr>
          <w:b/>
          <w:sz w:val="32"/>
          <w:szCs w:val="32"/>
        </w:rPr>
      </w:pPr>
    </w:p>
    <w:p w:rsidR="00D057FB" w:rsidRDefault="00D057FB" w:rsidP="00D057FB">
      <w:pPr>
        <w:rPr>
          <w:b/>
          <w:sz w:val="32"/>
          <w:szCs w:val="32"/>
        </w:rPr>
      </w:pPr>
    </w:p>
    <w:p w:rsidR="00D057FB" w:rsidRDefault="00D057FB" w:rsidP="00D057FB">
      <w:pPr>
        <w:rPr>
          <w:b/>
          <w:sz w:val="32"/>
          <w:szCs w:val="32"/>
        </w:rPr>
      </w:pPr>
    </w:p>
    <w:p w:rsidR="003D0FA6" w:rsidRDefault="003D0FA6" w:rsidP="00D057FB">
      <w:pPr>
        <w:rPr>
          <w:b/>
          <w:sz w:val="32"/>
          <w:szCs w:val="32"/>
        </w:rPr>
      </w:pPr>
    </w:p>
    <w:p w:rsidR="00D057FB" w:rsidRPr="002E66ED" w:rsidRDefault="00D057FB" w:rsidP="00D057FB">
      <w:pPr>
        <w:rPr>
          <w:b/>
          <w:sz w:val="32"/>
          <w:szCs w:val="32"/>
        </w:rPr>
      </w:pPr>
      <w:r w:rsidRPr="00051BEF">
        <w:rPr>
          <w:b/>
          <w:sz w:val="32"/>
          <w:szCs w:val="32"/>
        </w:rPr>
        <w:lastRenderedPageBreak/>
        <w:t>Učebné osnovy -  telesná a športová výchova v 7.</w:t>
      </w:r>
      <w:r>
        <w:rPr>
          <w:b/>
          <w:sz w:val="32"/>
          <w:szCs w:val="32"/>
        </w:rPr>
        <w:t xml:space="preserve"> ročníku</w:t>
      </w:r>
      <w:r w:rsidRPr="00051BEF">
        <w:rPr>
          <w:b/>
          <w:sz w:val="32"/>
          <w:szCs w:val="32"/>
        </w:rPr>
        <w:t xml:space="preserve"> </w:t>
      </w:r>
      <w:r>
        <w:rPr>
          <w:b/>
          <w:sz w:val="32"/>
          <w:szCs w:val="32"/>
        </w:rPr>
        <w:t>ZŠ</w:t>
      </w:r>
    </w:p>
    <w:p w:rsidR="003D0FA6" w:rsidRDefault="003D0FA6" w:rsidP="00D057FB">
      <w:pPr>
        <w:spacing w:line="360" w:lineRule="auto"/>
        <w:rPr>
          <w:b/>
          <w:u w:val="single"/>
        </w:rPr>
      </w:pPr>
    </w:p>
    <w:p w:rsidR="00D057FB" w:rsidRPr="00DA5C3C" w:rsidRDefault="00D057FB" w:rsidP="00D057FB">
      <w:pPr>
        <w:spacing w:line="360" w:lineRule="auto"/>
        <w:rPr>
          <w:b/>
        </w:rPr>
      </w:pPr>
      <w:r w:rsidRPr="00DA5C3C">
        <w:rPr>
          <w:b/>
          <w:u w:val="single"/>
        </w:rPr>
        <w:t>Výchovno-vzdelávacie ciele a obsah vzdelávania</w:t>
      </w:r>
      <w:r w:rsidRPr="00DA5C3C">
        <w:rPr>
          <w:b/>
        </w:rPr>
        <w:t>:</w:t>
      </w:r>
    </w:p>
    <w:p w:rsidR="00D057FB" w:rsidRPr="00DA5C3C" w:rsidRDefault="00D057FB" w:rsidP="00D057FB">
      <w:pPr>
        <w:spacing w:line="360" w:lineRule="auto"/>
        <w:rPr>
          <w:rFonts w:eastAsiaTheme="minorEastAsia"/>
        </w:rPr>
      </w:pPr>
      <w:r w:rsidRPr="00DA5C3C">
        <w:t xml:space="preserve"> sú v súlade s cieľmi a obsahovým a výkonovým štandardom vzdelávacieho štandardu pre vyučovací predmet telesná a športová výchova, schváleného ako súčasť ŠVP pre druhý stupeň základnej školy pod číslom   2015-5129/5980:2-10A0.</w:t>
      </w:r>
      <w:r w:rsidRPr="00DA5C3C">
        <w:tab/>
      </w:r>
    </w:p>
    <w:p w:rsidR="00D057FB" w:rsidRPr="00DA5C3C" w:rsidRDefault="00D057FB" w:rsidP="00D057FB">
      <w:pPr>
        <w:spacing w:line="360" w:lineRule="auto"/>
        <w:rPr>
          <w:b/>
        </w:rPr>
      </w:pPr>
      <w:r w:rsidRPr="00DA5C3C">
        <w:rPr>
          <w:b/>
          <w:u w:val="single"/>
        </w:rPr>
        <w:t>Rozsah vyučovania predmetu</w:t>
      </w:r>
      <w:r w:rsidRPr="00DA5C3C">
        <w:rPr>
          <w:b/>
        </w:rPr>
        <w:t>:</w:t>
      </w:r>
    </w:p>
    <w:p w:rsidR="00D057FB" w:rsidRPr="00DA5C3C" w:rsidRDefault="00D057FB" w:rsidP="00D057FB">
      <w:pPr>
        <w:spacing w:line="360" w:lineRule="auto"/>
        <w:rPr>
          <w:rFonts w:eastAsia="Arial Unicode MS"/>
        </w:rPr>
      </w:pPr>
      <w:r w:rsidRPr="00DA5C3C">
        <w:rPr>
          <w:rFonts w:eastAsia="Arial Unicode MS"/>
        </w:rPr>
        <w:t xml:space="preserve">2 vyučovacie hodiny týždenne – 66 vyučovacích hodín (VH) ročne </w:t>
      </w:r>
    </w:p>
    <w:p w:rsidR="00D057FB" w:rsidRPr="00DA5C3C" w:rsidRDefault="00D057FB" w:rsidP="00D057FB">
      <w:pPr>
        <w:spacing w:line="360" w:lineRule="auto"/>
        <w:rPr>
          <w:rFonts w:eastAsia="Arial Unicode MS"/>
          <w:color w:val="00B050"/>
        </w:rPr>
      </w:pPr>
    </w:p>
    <w:p w:rsidR="00D057FB" w:rsidRPr="00DA5C3C" w:rsidRDefault="00D057FB" w:rsidP="00D057FB">
      <w:pPr>
        <w:spacing w:line="360" w:lineRule="auto"/>
        <w:rPr>
          <w:rFonts w:eastAsia="Arial Unicode MS"/>
          <w:b/>
          <w:i/>
          <w:color w:val="00B050"/>
          <w:u w:val="single"/>
        </w:rPr>
      </w:pPr>
      <w:r w:rsidRPr="00DA5C3C">
        <w:rPr>
          <w:rFonts w:eastAsia="Arial Unicode MS"/>
          <w:b/>
          <w:i/>
          <w:color w:val="00B050"/>
          <w:u w:val="single"/>
        </w:rPr>
        <w:t>Zdravie a jeho poruchy – 2 VH</w:t>
      </w:r>
    </w:p>
    <w:p w:rsidR="00D057FB" w:rsidRPr="007F5B18" w:rsidRDefault="00D057FB" w:rsidP="00D057FB">
      <w:pPr>
        <w:spacing w:line="360" w:lineRule="auto"/>
        <w:rPr>
          <w:rFonts w:eastAsia="Arial Unicode MS"/>
        </w:rPr>
      </w:pPr>
      <w:r>
        <w:rPr>
          <w:rFonts w:eastAsia="Arial Unicode MS"/>
          <w:color w:val="000000"/>
          <w:spacing w:val="2"/>
        </w:rPr>
        <w:t>Ošetrenie zlomenín, omrzlín, popálenín</w:t>
      </w:r>
      <w:r w:rsidRPr="007F5B18">
        <w:rPr>
          <w:rFonts w:eastAsia="Arial Unicode MS"/>
        </w:rPr>
        <w:t xml:space="preserve"> – </w:t>
      </w:r>
      <w:r>
        <w:rPr>
          <w:rFonts w:eastAsia="Arial Unicode MS"/>
        </w:rPr>
        <w:t>1 VH</w:t>
      </w:r>
    </w:p>
    <w:p w:rsidR="00D057FB" w:rsidRDefault="00D057FB" w:rsidP="00D057FB">
      <w:pPr>
        <w:spacing w:line="360" w:lineRule="auto"/>
        <w:rPr>
          <w:rFonts w:eastAsia="Arial Unicode MS"/>
        </w:rPr>
      </w:pPr>
      <w:r>
        <w:rPr>
          <w:rFonts w:eastAsia="Arial Unicode MS"/>
        </w:rPr>
        <w:t>Stabilizovaná poloha</w:t>
      </w:r>
      <w:r w:rsidRPr="007F5B18">
        <w:rPr>
          <w:rFonts w:eastAsia="Arial Unicode MS"/>
        </w:rPr>
        <w:t xml:space="preserve"> – 1 VH</w:t>
      </w:r>
    </w:p>
    <w:p w:rsidR="00D057FB" w:rsidRPr="007F5B18" w:rsidRDefault="00D057FB" w:rsidP="00D057FB">
      <w:pPr>
        <w:spacing w:line="360" w:lineRule="auto"/>
        <w:rPr>
          <w:rFonts w:eastAsia="Arial Unicode MS"/>
        </w:rPr>
      </w:pPr>
    </w:p>
    <w:p w:rsidR="00D057FB" w:rsidRPr="009B1739" w:rsidRDefault="00D057FB" w:rsidP="00D057FB">
      <w:pPr>
        <w:spacing w:line="360" w:lineRule="auto"/>
        <w:rPr>
          <w:rFonts w:eastAsia="Arial Unicode MS"/>
          <w:b/>
          <w:i/>
          <w:color w:val="00B050"/>
          <w:u w:val="single"/>
        </w:rPr>
      </w:pPr>
      <w:r w:rsidRPr="009B1739">
        <w:rPr>
          <w:rFonts w:eastAsia="Arial Unicode MS"/>
          <w:b/>
          <w:i/>
          <w:color w:val="00B050"/>
          <w:u w:val="single"/>
        </w:rPr>
        <w:t>Zdravý životný štýl – 2 VH</w:t>
      </w:r>
    </w:p>
    <w:p w:rsidR="00D057FB" w:rsidRPr="007F5B18" w:rsidRDefault="00D057FB" w:rsidP="00D057FB">
      <w:pPr>
        <w:spacing w:line="360" w:lineRule="auto"/>
        <w:rPr>
          <w:rFonts w:eastAsia="Arial Unicode MS"/>
        </w:rPr>
      </w:pPr>
      <w:r>
        <w:rPr>
          <w:rFonts w:eastAsia="Arial Unicode MS"/>
        </w:rPr>
        <w:t>Formy pohybovej aktivity – 1 VH</w:t>
      </w:r>
    </w:p>
    <w:p w:rsidR="00D057FB" w:rsidRDefault="00D057FB" w:rsidP="00D057FB">
      <w:pPr>
        <w:spacing w:after="160" w:line="256" w:lineRule="auto"/>
        <w:rPr>
          <w:rFonts w:eastAsia="Arial Unicode MS"/>
          <w:color w:val="000000"/>
          <w:w w:val="102"/>
        </w:rPr>
      </w:pPr>
      <w:r>
        <w:rPr>
          <w:rFonts w:eastAsia="Arial Unicode MS"/>
          <w:color w:val="000000"/>
          <w:w w:val="102"/>
        </w:rPr>
        <w:t>Negatívne  vplyvy  fajčenia,  alkoholu,  nedovolených  látok  - 1 VH</w:t>
      </w:r>
    </w:p>
    <w:p w:rsidR="00D057FB" w:rsidRDefault="00D057FB" w:rsidP="00D057FB">
      <w:pPr>
        <w:spacing w:after="160" w:line="256" w:lineRule="auto"/>
        <w:rPr>
          <w:rFonts w:eastAsia="Arial Unicode MS"/>
          <w:b/>
          <w:i/>
          <w:color w:val="0070C0"/>
          <w:u w:val="single"/>
        </w:rPr>
      </w:pPr>
    </w:p>
    <w:p w:rsidR="00D057FB" w:rsidRPr="009B1739" w:rsidRDefault="00D057FB" w:rsidP="00D057FB">
      <w:pPr>
        <w:spacing w:line="360" w:lineRule="auto"/>
        <w:rPr>
          <w:rFonts w:eastAsia="Arial Unicode MS"/>
          <w:b/>
          <w:i/>
          <w:color w:val="00B050"/>
          <w:u w:val="single"/>
        </w:rPr>
      </w:pPr>
      <w:r w:rsidRPr="009B1739">
        <w:rPr>
          <w:rFonts w:eastAsia="Arial Unicode MS"/>
          <w:b/>
          <w:i/>
          <w:color w:val="00B050"/>
          <w:u w:val="single"/>
        </w:rPr>
        <w:t>Telesná zdatnosť a pohybová výkonnosť- 2 VH</w:t>
      </w:r>
    </w:p>
    <w:p w:rsidR="00D057FB" w:rsidRDefault="00D057FB" w:rsidP="00D057FB">
      <w:pPr>
        <w:spacing w:line="360" w:lineRule="auto"/>
        <w:rPr>
          <w:rFonts w:eastAsia="Arial Unicode MS"/>
          <w:b/>
          <w:i/>
          <w:color w:val="0070C0"/>
          <w:u w:val="single"/>
        </w:rPr>
      </w:pPr>
      <w:proofErr w:type="spellStart"/>
      <w:r>
        <w:rPr>
          <w:rFonts w:eastAsia="Arial Unicode MS"/>
          <w:color w:val="000000"/>
        </w:rPr>
        <w:t>Plyometrický</w:t>
      </w:r>
      <w:proofErr w:type="spellEnd"/>
      <w:r>
        <w:rPr>
          <w:rFonts w:eastAsia="Arial Unicode MS"/>
          <w:color w:val="000000"/>
        </w:rPr>
        <w:t xml:space="preserve"> program </w:t>
      </w:r>
      <w:r w:rsidRPr="007F5B18">
        <w:rPr>
          <w:rFonts w:eastAsia="Arial Unicode MS"/>
          <w:color w:val="000000"/>
        </w:rPr>
        <w:t xml:space="preserve"> – 1 VH</w:t>
      </w:r>
    </w:p>
    <w:p w:rsidR="00D057FB" w:rsidRPr="00C60C94" w:rsidRDefault="00D057FB" w:rsidP="00D057FB">
      <w:pPr>
        <w:spacing w:line="360" w:lineRule="auto"/>
        <w:rPr>
          <w:rFonts w:eastAsia="Arial Unicode MS"/>
          <w:b/>
          <w:i/>
          <w:color w:val="0070C0"/>
          <w:u w:val="single"/>
        </w:rPr>
      </w:pPr>
      <w:r>
        <w:rPr>
          <w:rFonts w:eastAsia="Arial Unicode MS"/>
          <w:color w:val="000000"/>
        </w:rPr>
        <w:t>Meranie pulzovej frekvencie</w:t>
      </w:r>
      <w:r w:rsidRPr="007F5B18">
        <w:rPr>
          <w:rFonts w:eastAsia="Arial Unicode MS"/>
          <w:color w:val="000000"/>
        </w:rPr>
        <w:t xml:space="preserve"> – 1 VH</w:t>
      </w:r>
    </w:p>
    <w:p w:rsidR="00D057FB" w:rsidRPr="007F5B18" w:rsidRDefault="00D057FB" w:rsidP="00D057FB">
      <w:pPr>
        <w:spacing w:after="160" w:line="256" w:lineRule="auto"/>
        <w:rPr>
          <w:rFonts w:asciiTheme="minorHAnsi" w:eastAsia="Arial Unicode MS" w:hAnsiTheme="minorHAnsi" w:cstheme="minorBidi"/>
          <w:b/>
          <w:i/>
          <w:u w:val="single"/>
        </w:rPr>
      </w:pPr>
    </w:p>
    <w:p w:rsidR="00D057FB" w:rsidRPr="009B1739" w:rsidRDefault="00D057FB" w:rsidP="00D057FB">
      <w:pPr>
        <w:spacing w:line="360" w:lineRule="auto"/>
        <w:rPr>
          <w:rFonts w:eastAsia="Arial Unicode MS"/>
          <w:b/>
          <w:i/>
          <w:color w:val="00B050"/>
          <w:u w:val="single"/>
        </w:rPr>
      </w:pPr>
      <w:r w:rsidRPr="009B1739">
        <w:rPr>
          <w:rFonts w:eastAsia="Arial Unicode MS"/>
          <w:b/>
          <w:i/>
          <w:color w:val="00B050"/>
          <w:u w:val="single"/>
        </w:rPr>
        <w:t>Športové činnosti  pohybového  režimu – 2 VH</w:t>
      </w:r>
    </w:p>
    <w:p w:rsidR="00D057FB" w:rsidRPr="007F5B18" w:rsidRDefault="00D057FB" w:rsidP="00D057FB">
      <w:pPr>
        <w:spacing w:line="360" w:lineRule="auto"/>
        <w:rPr>
          <w:rFonts w:eastAsia="Arial Unicode MS"/>
        </w:rPr>
      </w:pPr>
      <w:r>
        <w:rPr>
          <w:rFonts w:eastAsia="Arial Unicode MS"/>
        </w:rPr>
        <w:t>Odborná terminológia, názvoslovie telesných cvičení</w:t>
      </w:r>
      <w:r w:rsidRPr="007F5B18">
        <w:rPr>
          <w:rFonts w:eastAsia="Arial Unicode MS"/>
        </w:rPr>
        <w:t xml:space="preserve"> – 1 VH</w:t>
      </w:r>
    </w:p>
    <w:p w:rsidR="00D057FB" w:rsidRDefault="00D057FB" w:rsidP="00D057FB">
      <w:pPr>
        <w:spacing w:line="360" w:lineRule="auto"/>
        <w:rPr>
          <w:rFonts w:eastAsia="Arial Unicode MS"/>
        </w:rPr>
      </w:pPr>
      <w:r>
        <w:t>N</w:t>
      </w:r>
      <w:r w:rsidRPr="00A96F0F">
        <w:t>ázvoslovie telesných cvičení</w:t>
      </w:r>
      <w:r w:rsidRPr="007F5B18">
        <w:rPr>
          <w:rFonts w:eastAsia="Arial Unicode MS"/>
        </w:rPr>
        <w:t xml:space="preserve"> – 1 VH</w:t>
      </w:r>
    </w:p>
    <w:p w:rsidR="00E51287" w:rsidRDefault="00E51287" w:rsidP="00D057FB">
      <w:pPr>
        <w:spacing w:line="360" w:lineRule="auto"/>
        <w:rPr>
          <w:rFonts w:eastAsia="Arial Unicode MS"/>
          <w:b/>
          <w:u w:val="single"/>
        </w:rPr>
      </w:pPr>
    </w:p>
    <w:p w:rsidR="00D057FB" w:rsidRPr="009B1739" w:rsidRDefault="00D057FB" w:rsidP="00D057FB">
      <w:pPr>
        <w:spacing w:line="360" w:lineRule="auto"/>
        <w:rPr>
          <w:rFonts w:eastAsia="Arial Unicode MS"/>
        </w:rPr>
      </w:pPr>
      <w:r w:rsidRPr="009B1739">
        <w:rPr>
          <w:rFonts w:eastAsia="Arial Unicode MS"/>
          <w:b/>
          <w:u w:val="single"/>
        </w:rPr>
        <w:lastRenderedPageBreak/>
        <w:t>Športové činnosti  pohybového  režimu</w:t>
      </w:r>
    </w:p>
    <w:p w:rsidR="00D057FB" w:rsidRPr="009B1739" w:rsidRDefault="00D057FB" w:rsidP="00D057FB">
      <w:pPr>
        <w:rPr>
          <w:rFonts w:eastAsia="Arial Unicode MS"/>
          <w:b/>
          <w:i/>
          <w:color w:val="00B050"/>
          <w:u w:val="single"/>
        </w:rPr>
      </w:pPr>
      <w:r w:rsidRPr="009B1739">
        <w:rPr>
          <w:rFonts w:eastAsia="Arial Unicode MS"/>
          <w:b/>
          <w:i/>
          <w:color w:val="00B050"/>
          <w:u w:val="single"/>
        </w:rPr>
        <w:t>Atletika- 10 VH</w:t>
      </w:r>
    </w:p>
    <w:p w:rsidR="00D057FB" w:rsidRPr="007F5B18" w:rsidRDefault="00D057FB" w:rsidP="00D057FB">
      <w:pPr>
        <w:spacing w:line="360" w:lineRule="auto"/>
        <w:rPr>
          <w:rFonts w:eastAsia="Arial Unicode MS"/>
        </w:rPr>
      </w:pPr>
      <w:r w:rsidRPr="007F5B18">
        <w:rPr>
          <w:rFonts w:eastAsia="Arial Unicode MS"/>
        </w:rPr>
        <w:t xml:space="preserve">Atletická abeceda – </w:t>
      </w:r>
      <w:r>
        <w:rPr>
          <w:rFonts w:eastAsia="Arial Unicode MS"/>
        </w:rPr>
        <w:t xml:space="preserve">1 </w:t>
      </w:r>
      <w:r w:rsidRPr="007F5B18">
        <w:rPr>
          <w:rFonts w:eastAsia="Arial Unicode MS"/>
        </w:rPr>
        <w:t>VH</w:t>
      </w:r>
    </w:p>
    <w:p w:rsidR="00D057FB" w:rsidRPr="007F5B18" w:rsidRDefault="00D057FB" w:rsidP="00D057FB">
      <w:pPr>
        <w:spacing w:line="360" w:lineRule="auto"/>
        <w:rPr>
          <w:rFonts w:eastAsia="Arial Unicode MS"/>
        </w:rPr>
      </w:pPr>
      <w:r w:rsidRPr="007F5B18">
        <w:rPr>
          <w:rFonts w:eastAsia="Arial Unicode MS"/>
        </w:rPr>
        <w:t>Nízky a polovysoký beh – 2 VH</w:t>
      </w:r>
    </w:p>
    <w:p w:rsidR="00D057FB" w:rsidRPr="007F5B18" w:rsidRDefault="00D057FB" w:rsidP="00D057FB">
      <w:pPr>
        <w:spacing w:line="360" w:lineRule="auto"/>
        <w:rPr>
          <w:rFonts w:eastAsia="Arial Unicode MS"/>
        </w:rPr>
      </w:pPr>
      <w:r w:rsidRPr="007F5B18">
        <w:rPr>
          <w:rFonts w:eastAsia="Arial Unicode MS"/>
        </w:rPr>
        <w:t>Švihový a </w:t>
      </w:r>
      <w:proofErr w:type="spellStart"/>
      <w:r w:rsidRPr="007F5B18">
        <w:rPr>
          <w:rFonts w:eastAsia="Arial Unicode MS"/>
        </w:rPr>
        <w:t>šliapavý</w:t>
      </w:r>
      <w:proofErr w:type="spellEnd"/>
      <w:r w:rsidRPr="007F5B18">
        <w:rPr>
          <w:rFonts w:eastAsia="Arial Unicode MS"/>
        </w:rPr>
        <w:t xml:space="preserve"> beh – 2 VH</w:t>
      </w:r>
    </w:p>
    <w:p w:rsidR="00D057FB" w:rsidRPr="007F5B18" w:rsidRDefault="00D057FB" w:rsidP="00D057FB">
      <w:pPr>
        <w:spacing w:line="360" w:lineRule="auto"/>
        <w:rPr>
          <w:rFonts w:eastAsia="Arial Unicode MS"/>
        </w:rPr>
      </w:pPr>
      <w:r>
        <w:rPr>
          <w:rFonts w:eastAsia="Arial Unicode MS"/>
        </w:rPr>
        <w:t>Štafetový beh – 2</w:t>
      </w:r>
      <w:r w:rsidRPr="007F5B18">
        <w:rPr>
          <w:rFonts w:eastAsia="Arial Unicode MS"/>
        </w:rPr>
        <w:t xml:space="preserve"> VH</w:t>
      </w:r>
    </w:p>
    <w:p w:rsidR="00D057FB" w:rsidRPr="007F5B18" w:rsidRDefault="00D057FB" w:rsidP="00D057FB">
      <w:pPr>
        <w:spacing w:line="360" w:lineRule="auto"/>
        <w:rPr>
          <w:rFonts w:eastAsia="Arial Unicode MS"/>
        </w:rPr>
      </w:pPr>
      <w:r w:rsidRPr="007F5B18">
        <w:rPr>
          <w:rFonts w:eastAsia="Arial Unicode MS"/>
        </w:rPr>
        <w:t>Beh na 100 metrov – 2 VH</w:t>
      </w:r>
    </w:p>
    <w:p w:rsidR="00D057FB" w:rsidRDefault="00D057FB" w:rsidP="00D057FB">
      <w:pPr>
        <w:spacing w:line="360" w:lineRule="auto"/>
        <w:rPr>
          <w:rFonts w:eastAsia="Arial Unicode MS"/>
        </w:rPr>
      </w:pPr>
      <w:r>
        <w:rPr>
          <w:rFonts w:eastAsia="Arial Unicode MS"/>
        </w:rPr>
        <w:t>Vrh guľou</w:t>
      </w:r>
      <w:r w:rsidRPr="007F5B18">
        <w:rPr>
          <w:rFonts w:eastAsia="Arial Unicode MS"/>
        </w:rPr>
        <w:t xml:space="preserve"> – </w:t>
      </w:r>
      <w:r>
        <w:rPr>
          <w:rFonts w:eastAsia="Arial Unicode MS"/>
        </w:rPr>
        <w:t>1</w:t>
      </w:r>
      <w:r w:rsidRPr="007F5B18">
        <w:rPr>
          <w:rFonts w:eastAsia="Arial Unicode MS"/>
        </w:rPr>
        <w:t xml:space="preserve"> VH</w:t>
      </w:r>
    </w:p>
    <w:p w:rsidR="00D057FB" w:rsidRPr="00A04E32" w:rsidRDefault="00D057FB" w:rsidP="00D057FB">
      <w:pPr>
        <w:spacing w:line="360" w:lineRule="auto"/>
        <w:rPr>
          <w:rFonts w:eastAsia="Arial Unicode MS"/>
        </w:rPr>
      </w:pPr>
    </w:p>
    <w:p w:rsidR="00D057FB" w:rsidRPr="009B1739" w:rsidRDefault="00D057FB" w:rsidP="00D057FB">
      <w:pPr>
        <w:spacing w:line="360" w:lineRule="auto"/>
        <w:rPr>
          <w:rFonts w:eastAsia="Arial Unicode MS"/>
          <w:b/>
          <w:i/>
          <w:color w:val="00B050"/>
          <w:u w:val="single"/>
        </w:rPr>
      </w:pPr>
      <w:r w:rsidRPr="009B1739">
        <w:rPr>
          <w:rFonts w:eastAsia="Arial Unicode MS"/>
          <w:b/>
          <w:i/>
          <w:color w:val="00B050"/>
          <w:u w:val="single"/>
        </w:rPr>
        <w:t>Základy gymnastických športov –8  VH</w:t>
      </w:r>
    </w:p>
    <w:p w:rsidR="00D057FB" w:rsidRPr="00413C5C" w:rsidRDefault="00D057FB" w:rsidP="00D057FB">
      <w:pPr>
        <w:spacing w:line="360" w:lineRule="auto"/>
        <w:rPr>
          <w:rFonts w:eastAsia="Arial Unicode MS"/>
        </w:rPr>
      </w:pPr>
      <w:r>
        <w:rPr>
          <w:rFonts w:eastAsia="Arial Unicode MS"/>
        </w:rPr>
        <w:t xml:space="preserve">Športová gymnastika, </w:t>
      </w:r>
      <w:proofErr w:type="spellStart"/>
      <w:r>
        <w:rPr>
          <w:rFonts w:eastAsia="Arial Unicode MS"/>
        </w:rPr>
        <w:t>aerobic</w:t>
      </w:r>
      <w:proofErr w:type="spellEnd"/>
      <w:r w:rsidRPr="00413C5C">
        <w:rPr>
          <w:rFonts w:eastAsia="Arial Unicode MS"/>
        </w:rPr>
        <w:t xml:space="preserve"> –</w:t>
      </w:r>
      <w:r>
        <w:rPr>
          <w:rFonts w:eastAsia="Arial Unicode MS"/>
        </w:rPr>
        <w:t>2</w:t>
      </w:r>
      <w:r w:rsidRPr="00413C5C">
        <w:rPr>
          <w:rFonts w:eastAsia="Arial Unicode MS"/>
        </w:rPr>
        <w:t xml:space="preserve"> VH</w:t>
      </w:r>
    </w:p>
    <w:p w:rsidR="00D057FB" w:rsidRDefault="00D057FB" w:rsidP="00D057FB">
      <w:pPr>
        <w:spacing w:line="360" w:lineRule="auto"/>
        <w:rPr>
          <w:rFonts w:eastAsia="Arial Unicode MS"/>
        </w:rPr>
      </w:pPr>
      <w:r>
        <w:rPr>
          <w:rFonts w:eastAsia="Arial Unicode MS"/>
        </w:rPr>
        <w:t>Prípravné imitačné cvičenia – 1 VH</w:t>
      </w:r>
    </w:p>
    <w:p w:rsidR="00D057FB" w:rsidRPr="00413C5C" w:rsidRDefault="00D057FB" w:rsidP="00D057FB">
      <w:pPr>
        <w:spacing w:line="360" w:lineRule="auto"/>
        <w:rPr>
          <w:rFonts w:eastAsia="Arial Unicode MS"/>
        </w:rPr>
      </w:pPr>
      <w:r>
        <w:rPr>
          <w:rFonts w:eastAsia="Arial Unicode MS"/>
        </w:rPr>
        <w:t>Akrobacia – 1 VH</w:t>
      </w:r>
    </w:p>
    <w:p w:rsidR="00D057FB" w:rsidRPr="00413C5C" w:rsidRDefault="00D057FB" w:rsidP="00D057FB">
      <w:pPr>
        <w:spacing w:line="360" w:lineRule="auto"/>
        <w:rPr>
          <w:rFonts w:eastAsia="Arial Unicode MS"/>
        </w:rPr>
      </w:pPr>
      <w:r w:rsidRPr="00413C5C">
        <w:rPr>
          <w:rFonts w:eastAsia="Arial Unicode MS"/>
        </w:rPr>
        <w:t xml:space="preserve">Cvičenia na </w:t>
      </w:r>
      <w:r>
        <w:rPr>
          <w:rFonts w:eastAsia="Arial Unicode MS"/>
        </w:rPr>
        <w:t>hrazde</w:t>
      </w:r>
      <w:r w:rsidRPr="00413C5C">
        <w:rPr>
          <w:rFonts w:eastAsia="Arial Unicode MS"/>
        </w:rPr>
        <w:t xml:space="preserve"> – </w:t>
      </w:r>
      <w:r>
        <w:rPr>
          <w:rFonts w:eastAsia="Arial Unicode MS"/>
        </w:rPr>
        <w:t>2</w:t>
      </w:r>
      <w:r w:rsidRPr="00413C5C">
        <w:rPr>
          <w:rFonts w:eastAsia="Arial Unicode MS"/>
        </w:rPr>
        <w:t xml:space="preserve"> VH</w:t>
      </w:r>
    </w:p>
    <w:p w:rsidR="00D057FB" w:rsidRDefault="00D057FB" w:rsidP="00D057FB">
      <w:pPr>
        <w:spacing w:line="360" w:lineRule="auto"/>
        <w:rPr>
          <w:rFonts w:eastAsia="Arial Unicode MS"/>
        </w:rPr>
      </w:pPr>
      <w:r>
        <w:rPr>
          <w:rFonts w:eastAsia="Arial Unicode MS"/>
        </w:rPr>
        <w:t>Skoky, preskoky a obraty</w:t>
      </w:r>
      <w:r w:rsidRPr="00413C5C">
        <w:rPr>
          <w:rFonts w:eastAsia="Arial Unicode MS"/>
        </w:rPr>
        <w:t xml:space="preserve"> –</w:t>
      </w:r>
      <w:r>
        <w:rPr>
          <w:rFonts w:eastAsia="Arial Unicode MS"/>
        </w:rPr>
        <w:t>2</w:t>
      </w:r>
      <w:r w:rsidRPr="00413C5C">
        <w:rPr>
          <w:rFonts w:eastAsia="Arial Unicode MS"/>
        </w:rPr>
        <w:t xml:space="preserve"> VH</w:t>
      </w:r>
    </w:p>
    <w:p w:rsidR="00D057FB" w:rsidRPr="00413C5C" w:rsidRDefault="00D057FB" w:rsidP="00D057FB">
      <w:pPr>
        <w:spacing w:line="360" w:lineRule="auto"/>
        <w:rPr>
          <w:rFonts w:eastAsia="Arial Unicode MS"/>
        </w:rPr>
      </w:pPr>
    </w:p>
    <w:p w:rsidR="00D057FB" w:rsidRPr="009B1739" w:rsidRDefault="00D057FB" w:rsidP="00D057FB">
      <w:pPr>
        <w:spacing w:line="360" w:lineRule="auto"/>
        <w:rPr>
          <w:rFonts w:eastAsia="Arial Unicode MS"/>
          <w:b/>
          <w:i/>
          <w:color w:val="00B050"/>
          <w:u w:val="single"/>
        </w:rPr>
      </w:pPr>
      <w:r w:rsidRPr="009B1739">
        <w:rPr>
          <w:rFonts w:eastAsia="Arial Unicode MS"/>
          <w:b/>
          <w:i/>
          <w:color w:val="00B050"/>
          <w:u w:val="single"/>
        </w:rPr>
        <w:t>Športové hry – 15 VH</w:t>
      </w:r>
    </w:p>
    <w:p w:rsidR="00D057FB" w:rsidRPr="00413C5C" w:rsidRDefault="00D057FB" w:rsidP="00D057FB">
      <w:pPr>
        <w:spacing w:line="360" w:lineRule="auto"/>
        <w:jc w:val="both"/>
        <w:rPr>
          <w:rFonts w:eastAsia="Arial Unicode MS"/>
          <w:color w:val="000000"/>
          <w:spacing w:val="3"/>
        </w:rPr>
      </w:pPr>
      <w:r>
        <w:rPr>
          <w:rFonts w:eastAsia="Arial Unicode MS"/>
          <w:color w:val="000000"/>
          <w:spacing w:val="3"/>
        </w:rPr>
        <w:t xml:space="preserve">Basketbal : </w:t>
      </w:r>
      <w:proofErr w:type="spellStart"/>
      <w:r>
        <w:rPr>
          <w:rFonts w:eastAsia="Arial Unicode MS"/>
          <w:color w:val="000000"/>
          <w:spacing w:val="3"/>
        </w:rPr>
        <w:t>dvojtakt</w:t>
      </w:r>
      <w:proofErr w:type="spellEnd"/>
      <w:r>
        <w:rPr>
          <w:rFonts w:eastAsia="Arial Unicode MS"/>
          <w:color w:val="000000"/>
          <w:spacing w:val="3"/>
        </w:rPr>
        <w:t xml:space="preserve"> – 1 VH</w:t>
      </w:r>
    </w:p>
    <w:p w:rsidR="00D057FB" w:rsidRPr="00413C5C" w:rsidRDefault="00D057FB" w:rsidP="00D057FB">
      <w:pPr>
        <w:spacing w:line="360" w:lineRule="auto"/>
        <w:jc w:val="both"/>
        <w:rPr>
          <w:rFonts w:eastAsia="Arial Unicode MS"/>
          <w:color w:val="000000"/>
          <w:spacing w:val="3"/>
        </w:rPr>
      </w:pPr>
      <w:r w:rsidRPr="00413C5C">
        <w:rPr>
          <w:rFonts w:eastAsia="Arial Unicode MS"/>
          <w:color w:val="000000"/>
          <w:spacing w:val="3"/>
        </w:rPr>
        <w:t xml:space="preserve">Basketbal : </w:t>
      </w:r>
      <w:r>
        <w:rPr>
          <w:rFonts w:eastAsia="Arial Unicode MS"/>
          <w:color w:val="000000"/>
          <w:spacing w:val="3"/>
        </w:rPr>
        <w:t>herné činnosti jednotlivca</w:t>
      </w:r>
      <w:r w:rsidRPr="00413C5C">
        <w:rPr>
          <w:rFonts w:eastAsia="Arial Unicode MS"/>
          <w:color w:val="000000"/>
          <w:spacing w:val="3"/>
        </w:rPr>
        <w:t xml:space="preserve"> – 1 VH</w:t>
      </w:r>
    </w:p>
    <w:p w:rsidR="00D057FB" w:rsidRPr="00413C5C" w:rsidRDefault="00D057FB" w:rsidP="00D057FB">
      <w:pPr>
        <w:spacing w:line="360" w:lineRule="auto"/>
        <w:jc w:val="both"/>
        <w:rPr>
          <w:rFonts w:eastAsia="Arial Unicode MS"/>
          <w:color w:val="000000"/>
        </w:rPr>
      </w:pPr>
      <w:r w:rsidRPr="00413C5C">
        <w:rPr>
          <w:rFonts w:eastAsia="Arial Unicode MS"/>
        </w:rPr>
        <w:t>Hodnotenie herného výkonu v basketbale  – 1 VH</w:t>
      </w:r>
    </w:p>
    <w:p w:rsidR="00D057FB" w:rsidRPr="00413C5C" w:rsidRDefault="00D057FB" w:rsidP="00D057FB">
      <w:pPr>
        <w:spacing w:line="360" w:lineRule="auto"/>
        <w:jc w:val="both"/>
        <w:rPr>
          <w:rFonts w:eastAsia="Arial Unicode MS"/>
        </w:rPr>
      </w:pPr>
      <w:r w:rsidRPr="00413C5C">
        <w:rPr>
          <w:rFonts w:eastAsia="Arial Unicode MS"/>
        </w:rPr>
        <w:t xml:space="preserve">Volejbal: </w:t>
      </w:r>
      <w:r>
        <w:rPr>
          <w:rFonts w:eastAsia="Arial Unicode MS"/>
        </w:rPr>
        <w:t>odbitie horné na mieste</w:t>
      </w:r>
      <w:r w:rsidRPr="00413C5C">
        <w:rPr>
          <w:rFonts w:eastAsia="Arial Unicode MS"/>
        </w:rPr>
        <w:t>– 1 VH</w:t>
      </w:r>
    </w:p>
    <w:p w:rsidR="00D057FB" w:rsidRPr="00413C5C" w:rsidRDefault="00D057FB" w:rsidP="00D057FB">
      <w:pPr>
        <w:spacing w:line="360" w:lineRule="auto"/>
        <w:jc w:val="both"/>
        <w:rPr>
          <w:rFonts w:eastAsia="Arial Unicode MS"/>
        </w:rPr>
      </w:pPr>
      <w:r w:rsidRPr="00413C5C">
        <w:rPr>
          <w:rFonts w:eastAsia="Arial Unicode MS"/>
        </w:rPr>
        <w:t xml:space="preserve">Volejbal: odbitie </w:t>
      </w:r>
      <w:r>
        <w:rPr>
          <w:rFonts w:eastAsia="Arial Unicode MS"/>
        </w:rPr>
        <w:t>zhora po pohybe</w:t>
      </w:r>
      <w:r w:rsidRPr="00413C5C">
        <w:rPr>
          <w:rFonts w:eastAsia="Arial Unicode MS"/>
        </w:rPr>
        <w:t>– 1 VH</w:t>
      </w:r>
    </w:p>
    <w:p w:rsidR="00D057FB" w:rsidRPr="00413C5C" w:rsidRDefault="00D057FB" w:rsidP="00D057FB">
      <w:pPr>
        <w:spacing w:line="360" w:lineRule="auto"/>
        <w:jc w:val="both"/>
        <w:rPr>
          <w:rFonts w:eastAsia="Arial Unicode MS"/>
        </w:rPr>
      </w:pPr>
      <w:r w:rsidRPr="00413C5C">
        <w:rPr>
          <w:rFonts w:eastAsia="Arial Unicode MS"/>
        </w:rPr>
        <w:t xml:space="preserve">Volejbal: </w:t>
      </w:r>
      <w:r>
        <w:rPr>
          <w:rFonts w:eastAsia="Arial Unicode MS"/>
        </w:rPr>
        <w:t>podanie zdola</w:t>
      </w:r>
      <w:r w:rsidRPr="00413C5C">
        <w:rPr>
          <w:rFonts w:eastAsia="Arial Unicode MS"/>
        </w:rPr>
        <w:t>– 1 VH</w:t>
      </w:r>
    </w:p>
    <w:p w:rsidR="00D057FB" w:rsidRPr="00413C5C" w:rsidRDefault="00D057FB" w:rsidP="00D057FB">
      <w:pPr>
        <w:spacing w:line="360" w:lineRule="auto"/>
        <w:jc w:val="both"/>
        <w:rPr>
          <w:rFonts w:eastAsia="Arial Unicode MS"/>
        </w:rPr>
      </w:pPr>
      <w:r w:rsidRPr="00413C5C">
        <w:rPr>
          <w:rFonts w:eastAsia="Arial Unicode MS"/>
        </w:rPr>
        <w:t>Volejbal: nahrávač pri sieti – 1 VH</w:t>
      </w:r>
    </w:p>
    <w:p w:rsidR="00D057FB" w:rsidRPr="00413C5C" w:rsidRDefault="00D057FB" w:rsidP="00D057FB">
      <w:pPr>
        <w:spacing w:line="360" w:lineRule="auto"/>
        <w:jc w:val="both"/>
        <w:rPr>
          <w:rFonts w:eastAsia="Arial Unicode MS"/>
          <w:color w:val="000000"/>
        </w:rPr>
      </w:pPr>
      <w:r w:rsidRPr="00413C5C">
        <w:rPr>
          <w:rFonts w:eastAsia="Arial Unicode MS"/>
        </w:rPr>
        <w:t>Hodnotenie herného výkonu vo volejbale – 1 VH</w:t>
      </w:r>
    </w:p>
    <w:p w:rsidR="00D057FB" w:rsidRPr="00413C5C" w:rsidRDefault="00D057FB" w:rsidP="00D057FB">
      <w:pPr>
        <w:spacing w:line="360" w:lineRule="auto"/>
        <w:jc w:val="both"/>
        <w:rPr>
          <w:rFonts w:eastAsia="Arial Unicode MS"/>
        </w:rPr>
      </w:pPr>
      <w:r w:rsidRPr="00413C5C">
        <w:rPr>
          <w:rFonts w:eastAsia="Arial Unicode MS"/>
        </w:rPr>
        <w:lastRenderedPageBreak/>
        <w:t xml:space="preserve">Hádzaná : prihrávka </w:t>
      </w:r>
      <w:r>
        <w:rPr>
          <w:rFonts w:eastAsia="Arial Unicode MS"/>
        </w:rPr>
        <w:t>skokom</w:t>
      </w:r>
      <w:r w:rsidRPr="00413C5C">
        <w:rPr>
          <w:rFonts w:eastAsia="Arial Unicode MS"/>
        </w:rPr>
        <w:t>– 1 VH</w:t>
      </w:r>
    </w:p>
    <w:p w:rsidR="00D057FB" w:rsidRPr="00413C5C" w:rsidRDefault="00D057FB" w:rsidP="00D057FB">
      <w:pPr>
        <w:spacing w:line="360" w:lineRule="auto"/>
        <w:jc w:val="both"/>
        <w:rPr>
          <w:rFonts w:eastAsia="Arial Unicode MS"/>
        </w:rPr>
      </w:pPr>
      <w:r w:rsidRPr="00413C5C">
        <w:rPr>
          <w:rFonts w:eastAsia="Arial Unicode MS"/>
        </w:rPr>
        <w:t xml:space="preserve">Hádzaná: </w:t>
      </w:r>
      <w:r>
        <w:rPr>
          <w:rFonts w:eastAsia="Arial Unicode MS"/>
        </w:rPr>
        <w:t>obsadzovanie hráča</w:t>
      </w:r>
      <w:r w:rsidRPr="00413C5C">
        <w:rPr>
          <w:rFonts w:eastAsia="Arial Unicode MS"/>
        </w:rPr>
        <w:t>– 1 VH</w:t>
      </w:r>
    </w:p>
    <w:p w:rsidR="00D057FB" w:rsidRPr="00413C5C" w:rsidRDefault="00D057FB" w:rsidP="00D057FB">
      <w:pPr>
        <w:spacing w:line="360" w:lineRule="auto"/>
        <w:jc w:val="both"/>
        <w:rPr>
          <w:rFonts w:eastAsia="Arial Unicode MS"/>
          <w:color w:val="000000"/>
        </w:rPr>
      </w:pPr>
      <w:r w:rsidRPr="00413C5C">
        <w:rPr>
          <w:rFonts w:eastAsia="Arial Unicode MS"/>
        </w:rPr>
        <w:t>Hodnotenie herného výkonu v hádzanej - 1 VH</w:t>
      </w:r>
    </w:p>
    <w:p w:rsidR="00D057FB" w:rsidRPr="00413C5C" w:rsidRDefault="00D057FB" w:rsidP="00D057FB">
      <w:pPr>
        <w:spacing w:line="360" w:lineRule="auto"/>
        <w:jc w:val="both"/>
        <w:rPr>
          <w:rFonts w:eastAsia="Arial Unicode MS"/>
        </w:rPr>
      </w:pPr>
      <w:r>
        <w:rPr>
          <w:rFonts w:eastAsia="Arial Unicode MS"/>
        </w:rPr>
        <w:t>Futbal : prihrávka, streľba</w:t>
      </w:r>
      <w:r w:rsidRPr="00413C5C">
        <w:rPr>
          <w:rFonts w:eastAsia="Arial Unicode MS"/>
        </w:rPr>
        <w:t xml:space="preserve"> - 1 VH</w:t>
      </w:r>
    </w:p>
    <w:p w:rsidR="00D057FB" w:rsidRPr="00413C5C" w:rsidRDefault="00D057FB" w:rsidP="00D057FB">
      <w:pPr>
        <w:spacing w:line="360" w:lineRule="auto"/>
        <w:jc w:val="both"/>
        <w:rPr>
          <w:rFonts w:eastAsia="Arial Unicode MS"/>
        </w:rPr>
      </w:pPr>
      <w:r w:rsidRPr="00413C5C">
        <w:rPr>
          <w:rFonts w:eastAsia="Arial Unicode MS"/>
        </w:rPr>
        <w:t xml:space="preserve">Futbal : </w:t>
      </w:r>
      <w:r>
        <w:rPr>
          <w:rFonts w:eastAsia="Arial Unicode MS"/>
        </w:rPr>
        <w:t>obsadzovanie hráča</w:t>
      </w:r>
      <w:r w:rsidRPr="00413C5C">
        <w:rPr>
          <w:rFonts w:eastAsia="Arial Unicode MS"/>
        </w:rPr>
        <w:t xml:space="preserve"> - 1 VH</w:t>
      </w:r>
    </w:p>
    <w:p w:rsidR="00D057FB" w:rsidRPr="00413C5C" w:rsidRDefault="00D057FB" w:rsidP="00D057FB">
      <w:pPr>
        <w:spacing w:line="360" w:lineRule="auto"/>
        <w:jc w:val="both"/>
        <w:rPr>
          <w:rFonts w:eastAsia="Arial Unicode MS"/>
        </w:rPr>
      </w:pPr>
      <w:r w:rsidRPr="00413C5C">
        <w:rPr>
          <w:rFonts w:eastAsia="Arial Unicode MS"/>
        </w:rPr>
        <w:t>Futbal : streľba  - 1 VH</w:t>
      </w:r>
    </w:p>
    <w:p w:rsidR="00D057FB" w:rsidRPr="00413C5C" w:rsidRDefault="00D057FB" w:rsidP="00D057FB">
      <w:pPr>
        <w:spacing w:line="360" w:lineRule="auto"/>
        <w:jc w:val="both"/>
        <w:rPr>
          <w:rFonts w:eastAsia="Arial Unicode MS"/>
          <w:color w:val="000000"/>
        </w:rPr>
      </w:pPr>
      <w:r w:rsidRPr="00413C5C">
        <w:rPr>
          <w:rFonts w:eastAsia="Arial Unicode MS"/>
        </w:rPr>
        <w:t>Hodnotenie herného výkonu v</w:t>
      </w:r>
      <w:r>
        <w:rPr>
          <w:rFonts w:eastAsia="Arial Unicode MS"/>
        </w:rPr>
        <w:t>o futbale</w:t>
      </w:r>
      <w:r w:rsidRPr="00413C5C">
        <w:rPr>
          <w:rFonts w:eastAsia="Arial Unicode MS"/>
        </w:rPr>
        <w:t xml:space="preserve"> - 1 VH</w:t>
      </w:r>
    </w:p>
    <w:p w:rsidR="00D057FB" w:rsidRDefault="00D057FB" w:rsidP="00D057FB">
      <w:pPr>
        <w:spacing w:line="360" w:lineRule="auto"/>
        <w:rPr>
          <w:rFonts w:eastAsia="Arial Unicode MS"/>
          <w:b/>
          <w:i/>
          <w:color w:val="0070C0"/>
          <w:u w:val="single"/>
        </w:rPr>
      </w:pPr>
    </w:p>
    <w:p w:rsidR="00D057FB" w:rsidRPr="009B1739" w:rsidRDefault="00D057FB" w:rsidP="00D057FB">
      <w:pPr>
        <w:spacing w:line="360" w:lineRule="auto"/>
        <w:rPr>
          <w:rFonts w:eastAsia="Arial Unicode MS"/>
          <w:b/>
          <w:i/>
          <w:color w:val="00B050"/>
          <w:u w:val="single"/>
        </w:rPr>
      </w:pPr>
      <w:r w:rsidRPr="009B1739">
        <w:rPr>
          <w:rFonts w:eastAsia="Arial Unicode MS"/>
          <w:b/>
          <w:i/>
          <w:color w:val="00B050"/>
          <w:u w:val="single"/>
        </w:rPr>
        <w:t>Sezónne pohybové činnosti – 10 VH</w:t>
      </w:r>
    </w:p>
    <w:p w:rsidR="00D057FB" w:rsidRDefault="00D057FB" w:rsidP="00D057FB">
      <w:pPr>
        <w:spacing w:line="360" w:lineRule="auto"/>
        <w:rPr>
          <w:rFonts w:eastAsia="Arial Unicode MS"/>
        </w:rPr>
      </w:pPr>
      <w:r w:rsidRPr="003D43F7">
        <w:rPr>
          <w:rFonts w:eastAsia="Arial Unicode MS"/>
        </w:rPr>
        <w:t>Cvičenia v</w:t>
      </w:r>
      <w:r>
        <w:rPr>
          <w:rFonts w:eastAsia="Arial Unicode MS"/>
        </w:rPr>
        <w:t> </w:t>
      </w:r>
      <w:r w:rsidRPr="003D43F7">
        <w:rPr>
          <w:rFonts w:eastAsia="Arial Unicode MS"/>
        </w:rPr>
        <w:t>prírode</w:t>
      </w:r>
      <w:r>
        <w:rPr>
          <w:rFonts w:eastAsia="Arial Unicode MS"/>
        </w:rPr>
        <w:t xml:space="preserve"> – 4 VH</w:t>
      </w:r>
    </w:p>
    <w:p w:rsidR="00D057FB" w:rsidRDefault="00D057FB" w:rsidP="00D057FB">
      <w:pPr>
        <w:spacing w:line="360" w:lineRule="auto"/>
        <w:rPr>
          <w:rFonts w:eastAsia="Arial Unicode MS"/>
        </w:rPr>
      </w:pPr>
      <w:r>
        <w:rPr>
          <w:rFonts w:eastAsia="Arial Unicode MS"/>
        </w:rPr>
        <w:t>Základné pravidlá ochrany života a zdravie – 4 VH</w:t>
      </w:r>
    </w:p>
    <w:p w:rsidR="00D057FB" w:rsidRDefault="00D057FB" w:rsidP="00D057FB">
      <w:pPr>
        <w:spacing w:line="360" w:lineRule="auto"/>
        <w:rPr>
          <w:rFonts w:eastAsia="Arial Unicode MS"/>
        </w:rPr>
      </w:pPr>
      <w:r>
        <w:rPr>
          <w:rFonts w:eastAsia="Arial Unicode MS"/>
        </w:rPr>
        <w:t>Predchádzanie a jazda zručnosti na bicykli – 2 VH</w:t>
      </w:r>
    </w:p>
    <w:p w:rsidR="00D057FB" w:rsidRDefault="00D057FB" w:rsidP="00D057FB">
      <w:pPr>
        <w:spacing w:line="360" w:lineRule="auto"/>
        <w:rPr>
          <w:rFonts w:eastAsia="Arial Unicode MS"/>
        </w:rPr>
      </w:pPr>
    </w:p>
    <w:p w:rsidR="00D057FB" w:rsidRPr="009B1739" w:rsidRDefault="00D057FB" w:rsidP="00D057FB">
      <w:pPr>
        <w:spacing w:line="360" w:lineRule="auto"/>
        <w:rPr>
          <w:rFonts w:eastAsia="Arial Unicode MS"/>
          <w:b/>
          <w:i/>
          <w:color w:val="00B050"/>
          <w:u w:val="single"/>
        </w:rPr>
      </w:pPr>
      <w:r w:rsidRPr="009B1739">
        <w:rPr>
          <w:rFonts w:eastAsia="Arial Unicode MS"/>
          <w:b/>
          <w:i/>
          <w:color w:val="00B050"/>
          <w:u w:val="single"/>
        </w:rPr>
        <w:t>Povinne voliteľný predmet : Prehadzovaná – 15 VH</w:t>
      </w:r>
    </w:p>
    <w:p w:rsidR="00D057FB" w:rsidRDefault="00D057FB" w:rsidP="00D057FB">
      <w:pPr>
        <w:spacing w:line="360" w:lineRule="auto"/>
      </w:pPr>
      <w:r w:rsidRPr="00A04E32">
        <w:t>Hrací systém – 1 VH</w:t>
      </w:r>
    </w:p>
    <w:p w:rsidR="00D057FB" w:rsidRDefault="00D057FB" w:rsidP="00D057FB">
      <w:pPr>
        <w:spacing w:line="360" w:lineRule="auto"/>
      </w:pPr>
      <w:r>
        <w:t>Základné pravidlá prehadzovanej – 1 VH</w:t>
      </w:r>
    </w:p>
    <w:p w:rsidR="00D057FB" w:rsidRDefault="00D057FB" w:rsidP="00D057FB">
      <w:pPr>
        <w:spacing w:line="360" w:lineRule="auto"/>
      </w:pPr>
      <w:r>
        <w:t>Rozmer ihriska – 1 VH</w:t>
      </w:r>
    </w:p>
    <w:p w:rsidR="00D057FB" w:rsidRDefault="00D057FB" w:rsidP="00D057FB">
      <w:pPr>
        <w:spacing w:line="360" w:lineRule="auto"/>
      </w:pPr>
      <w:r>
        <w:t>Podanie – 1 VH</w:t>
      </w:r>
    </w:p>
    <w:p w:rsidR="00D057FB" w:rsidRDefault="00D057FB" w:rsidP="00D057FB">
      <w:pPr>
        <w:spacing w:line="360" w:lineRule="auto"/>
      </w:pPr>
      <w:r>
        <w:t>Volejbal verzus prehadzovaná – 1 VH</w:t>
      </w:r>
    </w:p>
    <w:p w:rsidR="00D057FB" w:rsidRDefault="00D057FB" w:rsidP="00D057FB">
      <w:pPr>
        <w:spacing w:line="360" w:lineRule="auto"/>
      </w:pPr>
      <w:r>
        <w:t>Nácvik hry – 10 VH</w:t>
      </w:r>
    </w:p>
    <w:p w:rsidR="00D057FB" w:rsidRPr="002B7F0F" w:rsidRDefault="00D057FB" w:rsidP="00D057FB">
      <w:pPr>
        <w:spacing w:line="360" w:lineRule="auto"/>
        <w:rPr>
          <w:b/>
        </w:rPr>
      </w:pPr>
    </w:p>
    <w:p w:rsidR="00D057FB" w:rsidRPr="009B1739" w:rsidRDefault="00D057FB" w:rsidP="00D057FB">
      <w:pPr>
        <w:spacing w:line="360" w:lineRule="auto"/>
        <w:rPr>
          <w:rFonts w:eastAsia="Arial Unicode MS"/>
          <w:u w:val="single"/>
        </w:rPr>
      </w:pPr>
      <w:r w:rsidRPr="009B1739">
        <w:rPr>
          <w:rFonts w:eastAsia="Arial Unicode MS"/>
          <w:b/>
          <w:u w:val="single"/>
        </w:rPr>
        <w:t>Použité prierezové témy:</w:t>
      </w:r>
      <w:r w:rsidRPr="009B1739">
        <w:rPr>
          <w:rFonts w:eastAsia="Arial Unicode MS"/>
          <w:u w:val="single"/>
        </w:rPr>
        <w:t xml:space="preserve"> </w:t>
      </w:r>
    </w:p>
    <w:p w:rsidR="00D057FB" w:rsidRPr="00667A38" w:rsidRDefault="00D057FB" w:rsidP="00D057FB">
      <w:pPr>
        <w:spacing w:line="360" w:lineRule="auto"/>
        <w:rPr>
          <w:rFonts w:eastAsia="Arial Unicode MS"/>
        </w:rPr>
      </w:pPr>
      <w:r w:rsidRPr="00667A38">
        <w:rPr>
          <w:rFonts w:eastAsia="Arial Unicode MS"/>
        </w:rPr>
        <w:t xml:space="preserve"> Dopravná výchova, Ochrana života  a zdravia, Mediálna výchova,  Environmentálna výchova,  </w:t>
      </w:r>
    </w:p>
    <w:p w:rsidR="00D057FB" w:rsidRDefault="00D057FB" w:rsidP="00D057FB">
      <w:pPr>
        <w:spacing w:line="360" w:lineRule="auto"/>
      </w:pPr>
    </w:p>
    <w:p w:rsidR="00785D6E" w:rsidRDefault="00785D6E" w:rsidP="00F630B6">
      <w:pPr>
        <w:tabs>
          <w:tab w:val="left" w:pos="2122"/>
        </w:tabs>
        <w:spacing w:after="200" w:line="276" w:lineRule="auto"/>
        <w:rPr>
          <w:b/>
          <w:sz w:val="48"/>
          <w:szCs w:val="48"/>
          <w:lang w:eastAsia="en-US"/>
        </w:rPr>
      </w:pPr>
    </w:p>
    <w:p w:rsidR="00785D6E" w:rsidRDefault="00785D6E" w:rsidP="00F630B6">
      <w:pPr>
        <w:tabs>
          <w:tab w:val="left" w:pos="2122"/>
        </w:tabs>
        <w:spacing w:after="200" w:line="276" w:lineRule="auto"/>
        <w:rPr>
          <w:b/>
          <w:sz w:val="48"/>
          <w:szCs w:val="48"/>
          <w:lang w:eastAsia="en-US"/>
        </w:rPr>
      </w:pPr>
    </w:p>
    <w:p w:rsidR="00785D6E" w:rsidRDefault="00785D6E" w:rsidP="00F630B6">
      <w:pPr>
        <w:tabs>
          <w:tab w:val="left" w:pos="2122"/>
        </w:tabs>
        <w:spacing w:after="200" w:line="276" w:lineRule="auto"/>
        <w:rPr>
          <w:b/>
          <w:sz w:val="48"/>
          <w:szCs w:val="48"/>
          <w:lang w:eastAsia="en-US"/>
        </w:rPr>
      </w:pPr>
    </w:p>
    <w:p w:rsidR="00785D6E" w:rsidRDefault="00785D6E" w:rsidP="00F630B6">
      <w:pPr>
        <w:tabs>
          <w:tab w:val="left" w:pos="2122"/>
        </w:tabs>
        <w:spacing w:after="200" w:line="276" w:lineRule="auto"/>
        <w:rPr>
          <w:b/>
          <w:sz w:val="48"/>
          <w:szCs w:val="48"/>
          <w:lang w:eastAsia="en-US"/>
        </w:rPr>
      </w:pPr>
    </w:p>
    <w:p w:rsidR="00785D6E" w:rsidRDefault="00785D6E" w:rsidP="00F630B6">
      <w:pPr>
        <w:tabs>
          <w:tab w:val="left" w:pos="2122"/>
        </w:tabs>
        <w:spacing w:after="200" w:line="276" w:lineRule="auto"/>
        <w:rPr>
          <w:b/>
          <w:sz w:val="48"/>
          <w:szCs w:val="48"/>
          <w:lang w:eastAsia="en-US"/>
        </w:rPr>
      </w:pPr>
    </w:p>
    <w:p w:rsidR="00785D6E" w:rsidRDefault="00785D6E" w:rsidP="00F630B6">
      <w:pPr>
        <w:tabs>
          <w:tab w:val="left" w:pos="2122"/>
        </w:tabs>
        <w:spacing w:after="200" w:line="276" w:lineRule="auto"/>
        <w:rPr>
          <w:b/>
          <w:sz w:val="48"/>
          <w:szCs w:val="48"/>
          <w:lang w:eastAsia="en-US"/>
        </w:rPr>
      </w:pPr>
    </w:p>
    <w:p w:rsidR="00785D6E" w:rsidRDefault="00785D6E" w:rsidP="00F630B6">
      <w:pPr>
        <w:tabs>
          <w:tab w:val="left" w:pos="2122"/>
        </w:tabs>
        <w:spacing w:after="200" w:line="276" w:lineRule="auto"/>
        <w:rPr>
          <w:b/>
          <w:sz w:val="48"/>
          <w:szCs w:val="48"/>
          <w:lang w:eastAsia="en-US"/>
        </w:rPr>
      </w:pPr>
    </w:p>
    <w:p w:rsidR="00785D6E" w:rsidRDefault="00785D6E" w:rsidP="00F630B6">
      <w:pPr>
        <w:tabs>
          <w:tab w:val="left" w:pos="2122"/>
        </w:tabs>
        <w:spacing w:after="200" w:line="276" w:lineRule="auto"/>
        <w:rPr>
          <w:b/>
          <w:sz w:val="48"/>
          <w:szCs w:val="48"/>
          <w:lang w:eastAsia="en-US"/>
        </w:rPr>
      </w:pPr>
    </w:p>
    <w:p w:rsidR="00785D6E" w:rsidRDefault="00785D6E" w:rsidP="00785D6E">
      <w:pPr>
        <w:tabs>
          <w:tab w:val="left" w:pos="2122"/>
        </w:tabs>
        <w:spacing w:after="200" w:line="276" w:lineRule="auto"/>
        <w:jc w:val="center"/>
        <w:rPr>
          <w:rFonts w:ascii="Comic Sans MS" w:hAnsi="Comic Sans MS"/>
          <w:b/>
          <w:color w:val="00B050"/>
          <w:sz w:val="52"/>
          <w:szCs w:val="52"/>
          <w:lang w:eastAsia="en-US"/>
        </w:rPr>
      </w:pPr>
    </w:p>
    <w:p w:rsidR="00785D6E" w:rsidRDefault="00785D6E" w:rsidP="00785D6E">
      <w:pPr>
        <w:tabs>
          <w:tab w:val="left" w:pos="2122"/>
        </w:tabs>
        <w:spacing w:after="200" w:line="276" w:lineRule="auto"/>
        <w:jc w:val="center"/>
        <w:rPr>
          <w:rFonts w:ascii="Comic Sans MS" w:hAnsi="Comic Sans MS"/>
          <w:b/>
          <w:color w:val="00B050"/>
          <w:sz w:val="52"/>
          <w:szCs w:val="52"/>
          <w:lang w:eastAsia="en-US"/>
        </w:rPr>
      </w:pPr>
    </w:p>
    <w:p w:rsidR="00785D6E" w:rsidRDefault="00785D6E" w:rsidP="00785D6E">
      <w:pPr>
        <w:tabs>
          <w:tab w:val="left" w:pos="2122"/>
        </w:tabs>
        <w:spacing w:after="200" w:line="276" w:lineRule="auto"/>
        <w:jc w:val="center"/>
        <w:rPr>
          <w:rFonts w:ascii="Comic Sans MS" w:hAnsi="Comic Sans MS"/>
          <w:b/>
          <w:color w:val="00B050"/>
          <w:sz w:val="52"/>
          <w:szCs w:val="52"/>
          <w:lang w:eastAsia="en-US"/>
        </w:rPr>
      </w:pPr>
    </w:p>
    <w:p w:rsidR="00834609" w:rsidRDefault="00834609" w:rsidP="00785D6E">
      <w:pPr>
        <w:tabs>
          <w:tab w:val="left" w:pos="2122"/>
        </w:tabs>
        <w:spacing w:after="200" w:line="276" w:lineRule="auto"/>
        <w:jc w:val="center"/>
        <w:rPr>
          <w:rFonts w:ascii="Comic Sans MS" w:hAnsi="Comic Sans MS"/>
          <w:b/>
          <w:color w:val="00B050"/>
          <w:sz w:val="52"/>
          <w:szCs w:val="52"/>
          <w:lang w:eastAsia="en-US"/>
        </w:rPr>
      </w:pPr>
    </w:p>
    <w:p w:rsidR="00834609" w:rsidRDefault="00834609" w:rsidP="00785D6E">
      <w:pPr>
        <w:tabs>
          <w:tab w:val="left" w:pos="2122"/>
        </w:tabs>
        <w:spacing w:after="200" w:line="276" w:lineRule="auto"/>
        <w:jc w:val="center"/>
        <w:rPr>
          <w:rFonts w:ascii="Comic Sans MS" w:hAnsi="Comic Sans MS"/>
          <w:b/>
          <w:color w:val="00B050"/>
          <w:sz w:val="52"/>
          <w:szCs w:val="52"/>
          <w:lang w:eastAsia="en-US"/>
        </w:rPr>
      </w:pPr>
    </w:p>
    <w:p w:rsidR="00785D6E" w:rsidRDefault="00785D6E" w:rsidP="00785D6E">
      <w:pPr>
        <w:tabs>
          <w:tab w:val="left" w:pos="2122"/>
        </w:tabs>
        <w:spacing w:after="200" w:line="276" w:lineRule="auto"/>
        <w:jc w:val="center"/>
        <w:rPr>
          <w:rFonts w:ascii="Comic Sans MS" w:hAnsi="Comic Sans MS"/>
          <w:b/>
          <w:color w:val="00B050"/>
          <w:sz w:val="52"/>
          <w:szCs w:val="52"/>
          <w:lang w:eastAsia="en-US"/>
        </w:rPr>
      </w:pPr>
      <w:r w:rsidRPr="00C01498">
        <w:rPr>
          <w:rFonts w:ascii="Comic Sans MS" w:hAnsi="Comic Sans MS"/>
          <w:b/>
          <w:color w:val="00B050"/>
          <w:sz w:val="52"/>
          <w:szCs w:val="52"/>
          <w:lang w:eastAsia="en-US"/>
        </w:rPr>
        <w:t>Učebné osnovy pre 2. stupeň  ZŠ /ISCED 2/</w:t>
      </w:r>
    </w:p>
    <w:p w:rsidR="00785D6E" w:rsidRDefault="00785D6E" w:rsidP="00785D6E">
      <w:pPr>
        <w:tabs>
          <w:tab w:val="left" w:pos="2122"/>
        </w:tabs>
        <w:spacing w:after="200" w:line="276" w:lineRule="auto"/>
        <w:jc w:val="center"/>
        <w:rPr>
          <w:rFonts w:ascii="Comic Sans MS" w:hAnsi="Comic Sans MS"/>
          <w:b/>
          <w:color w:val="00B050"/>
          <w:sz w:val="52"/>
          <w:szCs w:val="52"/>
          <w:lang w:eastAsia="en-US"/>
        </w:rPr>
      </w:pPr>
      <w:r>
        <w:rPr>
          <w:rFonts w:ascii="Comic Sans MS" w:hAnsi="Comic Sans MS"/>
          <w:b/>
          <w:color w:val="00B050"/>
          <w:sz w:val="52"/>
          <w:szCs w:val="52"/>
          <w:lang w:eastAsia="en-US"/>
        </w:rPr>
        <w:t>/8. ročník/</w:t>
      </w:r>
    </w:p>
    <w:p w:rsidR="00785D6E" w:rsidRPr="00C01498" w:rsidRDefault="00785D6E" w:rsidP="00785D6E">
      <w:pPr>
        <w:tabs>
          <w:tab w:val="left" w:pos="2122"/>
        </w:tabs>
        <w:spacing w:after="200" w:line="276" w:lineRule="auto"/>
        <w:jc w:val="center"/>
        <w:rPr>
          <w:rFonts w:ascii="Comic Sans MS" w:hAnsi="Comic Sans MS"/>
          <w:b/>
          <w:color w:val="00B050"/>
          <w:sz w:val="52"/>
          <w:szCs w:val="52"/>
          <w:lang w:eastAsia="en-US"/>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Pr="00785414" w:rsidRDefault="00785D6E" w:rsidP="00785D6E">
      <w:pPr>
        <w:jc w:val="center"/>
        <w:rPr>
          <w:b/>
          <w:sz w:val="40"/>
          <w:szCs w:val="40"/>
        </w:rPr>
      </w:pPr>
      <w:r w:rsidRPr="00785414">
        <w:rPr>
          <w:b/>
          <w:sz w:val="40"/>
          <w:szCs w:val="40"/>
        </w:rPr>
        <w:t>Vzdelávacia oblasť</w:t>
      </w: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6"/>
          <w:szCs w:val="36"/>
          <w:u w:val="single"/>
        </w:rPr>
      </w:pPr>
      <w:r w:rsidRPr="00785414">
        <w:rPr>
          <w:b/>
          <w:sz w:val="36"/>
          <w:szCs w:val="36"/>
          <w:u w:val="single"/>
        </w:rPr>
        <w:t>Jazyk a komunikácia</w:t>
      </w:r>
    </w:p>
    <w:p w:rsidR="00785D6E" w:rsidRPr="00785414" w:rsidRDefault="00785D6E" w:rsidP="00785D6E">
      <w:pPr>
        <w:jc w:val="center"/>
        <w:rPr>
          <w:b/>
          <w:sz w:val="32"/>
          <w:szCs w:val="32"/>
        </w:rPr>
      </w:pPr>
    </w:p>
    <w:p w:rsidR="00785D6E" w:rsidRPr="00785414" w:rsidRDefault="00785D6E" w:rsidP="00785D6E">
      <w:pPr>
        <w:spacing w:line="480" w:lineRule="auto"/>
        <w:jc w:val="center"/>
        <w:rPr>
          <w:b/>
          <w:sz w:val="32"/>
          <w:szCs w:val="32"/>
        </w:rPr>
      </w:pPr>
      <w:r w:rsidRPr="00785414">
        <w:rPr>
          <w:b/>
          <w:sz w:val="32"/>
          <w:szCs w:val="32"/>
        </w:rPr>
        <w:t>Slovenský jazyk a literatúra</w:t>
      </w:r>
    </w:p>
    <w:p w:rsidR="00785D6E" w:rsidRPr="00785414" w:rsidRDefault="00785D6E" w:rsidP="00785D6E">
      <w:pPr>
        <w:spacing w:line="480" w:lineRule="auto"/>
        <w:jc w:val="center"/>
        <w:rPr>
          <w:b/>
          <w:sz w:val="32"/>
          <w:szCs w:val="32"/>
        </w:rPr>
      </w:pPr>
      <w:r w:rsidRPr="00785414">
        <w:rPr>
          <w:b/>
          <w:sz w:val="32"/>
          <w:szCs w:val="32"/>
        </w:rPr>
        <w:t>Anglický jazyk</w:t>
      </w:r>
    </w:p>
    <w:p w:rsidR="00785D6E" w:rsidRPr="00785414" w:rsidRDefault="00785D6E" w:rsidP="00785D6E">
      <w:pPr>
        <w:spacing w:line="480" w:lineRule="auto"/>
        <w:jc w:val="center"/>
        <w:rPr>
          <w:b/>
          <w:sz w:val="32"/>
          <w:szCs w:val="32"/>
        </w:rPr>
      </w:pPr>
      <w:r w:rsidRPr="00785414">
        <w:rPr>
          <w:b/>
          <w:sz w:val="32"/>
          <w:szCs w:val="32"/>
        </w:rPr>
        <w:t>Mediálna výchova</w:t>
      </w:r>
    </w:p>
    <w:p w:rsidR="00785D6E" w:rsidRPr="00785414" w:rsidRDefault="00785D6E" w:rsidP="00785D6E">
      <w:pPr>
        <w:spacing w:line="360" w:lineRule="auto"/>
        <w:jc w:val="both"/>
        <w:rPr>
          <w:b/>
          <w:sz w:val="32"/>
          <w:szCs w:val="32"/>
        </w:rPr>
      </w:pPr>
    </w:p>
    <w:p w:rsidR="00785D6E" w:rsidRPr="00785414" w:rsidRDefault="00785D6E" w:rsidP="00785D6E">
      <w:pPr>
        <w:spacing w:line="360" w:lineRule="auto"/>
        <w:jc w:val="both"/>
        <w:rPr>
          <w:b/>
          <w:sz w:val="32"/>
          <w:szCs w:val="32"/>
        </w:rPr>
      </w:pPr>
    </w:p>
    <w:p w:rsidR="00785D6E" w:rsidRPr="00785414" w:rsidRDefault="00785D6E" w:rsidP="00785D6E">
      <w:pPr>
        <w:spacing w:line="360" w:lineRule="auto"/>
        <w:jc w:val="both"/>
        <w:rPr>
          <w:b/>
          <w:sz w:val="32"/>
          <w:szCs w:val="32"/>
        </w:rPr>
      </w:pPr>
    </w:p>
    <w:p w:rsidR="00785D6E" w:rsidRDefault="00785D6E" w:rsidP="00785D6E">
      <w:pPr>
        <w:spacing w:line="360" w:lineRule="auto"/>
        <w:jc w:val="both"/>
        <w:rPr>
          <w:b/>
          <w:sz w:val="32"/>
          <w:szCs w:val="32"/>
        </w:rPr>
      </w:pPr>
    </w:p>
    <w:p w:rsidR="00785D6E" w:rsidRPr="00785414" w:rsidRDefault="00785D6E" w:rsidP="00785D6E">
      <w:pPr>
        <w:spacing w:line="360" w:lineRule="auto"/>
        <w:jc w:val="both"/>
        <w:rPr>
          <w:b/>
          <w:sz w:val="32"/>
          <w:szCs w:val="32"/>
        </w:rPr>
      </w:pPr>
      <w:r w:rsidRPr="00785414">
        <w:rPr>
          <w:b/>
          <w:sz w:val="32"/>
          <w:szCs w:val="32"/>
        </w:rPr>
        <w:lastRenderedPageBreak/>
        <w:t>Učebné osnovy -  slovenský jazyk a literatúra 8. ročník ZŠ</w:t>
      </w:r>
    </w:p>
    <w:p w:rsidR="00785D6E" w:rsidRPr="00785414" w:rsidRDefault="00785D6E" w:rsidP="00785D6E">
      <w:pPr>
        <w:spacing w:line="360" w:lineRule="auto"/>
        <w:jc w:val="both"/>
        <w:rPr>
          <w:b/>
        </w:rPr>
      </w:pPr>
      <w:r w:rsidRPr="00785414">
        <w:rPr>
          <w:b/>
          <w:u w:val="single"/>
        </w:rPr>
        <w:t>Výchovno-vzdelávacie ciele a obsah vzdelávania</w:t>
      </w:r>
      <w:r w:rsidRPr="00785414">
        <w:rPr>
          <w:b/>
        </w:rPr>
        <w:t xml:space="preserve">: </w:t>
      </w:r>
    </w:p>
    <w:p w:rsidR="00785D6E" w:rsidRPr="00785414" w:rsidRDefault="00785D6E" w:rsidP="00785D6E">
      <w:pPr>
        <w:spacing w:line="360" w:lineRule="auto"/>
        <w:jc w:val="both"/>
      </w:pPr>
      <w:r w:rsidRPr="00785414">
        <w:t>sú v súlade s cieľmi a obsahovým a výkonovým štandardom vzdelávacieho štandardu pre vyučovací predmet slovenský jazyk a literatúra, schváleného ako súčasť ŠVP pre druhý stupeň základnej školy pod číslom  2015-5129/5980:2-10A0. </w:t>
      </w:r>
    </w:p>
    <w:p w:rsidR="00785D6E" w:rsidRPr="00785414" w:rsidRDefault="00785D6E" w:rsidP="00785D6E">
      <w:pPr>
        <w:spacing w:line="360" w:lineRule="auto"/>
        <w:jc w:val="both"/>
        <w:rPr>
          <w:b/>
          <w:u w:val="single"/>
        </w:rPr>
      </w:pPr>
      <w:r w:rsidRPr="00785414">
        <w:rPr>
          <w:b/>
          <w:u w:val="single"/>
        </w:rPr>
        <w:t>Rozsah vyučovania predmetu :</w:t>
      </w:r>
    </w:p>
    <w:p w:rsidR="00785D6E" w:rsidRPr="00785414" w:rsidRDefault="00785D6E" w:rsidP="00785D6E">
      <w:pPr>
        <w:spacing w:line="360" w:lineRule="auto"/>
        <w:jc w:val="both"/>
      </w:pPr>
      <w:r w:rsidRPr="00785414">
        <w:t>3 vyučovacie hodiny týždenne (jazyková zložka) -  99 vyučovacích hodín (VH) za školský rok</w:t>
      </w:r>
    </w:p>
    <w:p w:rsidR="00785D6E" w:rsidRPr="00785414" w:rsidRDefault="00785D6E" w:rsidP="00785D6E">
      <w:pPr>
        <w:spacing w:line="360" w:lineRule="auto"/>
        <w:jc w:val="both"/>
      </w:pPr>
      <w:r w:rsidRPr="00785414">
        <w:t>2 vyučovacie hodiny týždenne (literárna zložka) - 66 vyučovacích hodín  (VH) za školský rok</w:t>
      </w:r>
    </w:p>
    <w:p w:rsidR="00785D6E" w:rsidRPr="00785414" w:rsidRDefault="00785D6E" w:rsidP="00785D6E">
      <w:pPr>
        <w:spacing w:line="360" w:lineRule="auto"/>
        <w:jc w:val="both"/>
      </w:pPr>
    </w:p>
    <w:p w:rsidR="00785D6E" w:rsidRPr="00785414" w:rsidRDefault="00785D6E" w:rsidP="00785D6E">
      <w:pPr>
        <w:spacing w:line="360" w:lineRule="auto"/>
        <w:jc w:val="both"/>
        <w:rPr>
          <w:b/>
        </w:rPr>
      </w:pPr>
      <w:r w:rsidRPr="00785414">
        <w:rPr>
          <w:b/>
        </w:rPr>
        <w:t>Jazyková zložka</w:t>
      </w:r>
    </w:p>
    <w:p w:rsidR="00785D6E" w:rsidRPr="00785414" w:rsidRDefault="00785D6E" w:rsidP="00785D6E">
      <w:pPr>
        <w:spacing w:line="360" w:lineRule="auto"/>
        <w:jc w:val="both"/>
        <w:rPr>
          <w:b/>
        </w:rPr>
      </w:pP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Opakovanie učiva 7. ročníka – 10 VH</w:t>
      </w:r>
    </w:p>
    <w:p w:rsidR="00785D6E" w:rsidRPr="00785414" w:rsidRDefault="00785D6E" w:rsidP="00785D6E">
      <w:pPr>
        <w:spacing w:line="360" w:lineRule="auto"/>
        <w:jc w:val="both"/>
        <w:rPr>
          <w:b/>
        </w:rPr>
      </w:pPr>
      <w:r w:rsidRPr="00785414">
        <w:t>Slovná zásoba, tvorenie slov – 1 VH</w:t>
      </w:r>
    </w:p>
    <w:p w:rsidR="00785D6E" w:rsidRPr="00785414" w:rsidRDefault="00785D6E" w:rsidP="00785D6E">
      <w:pPr>
        <w:spacing w:line="360" w:lineRule="auto"/>
        <w:jc w:val="both"/>
      </w:pPr>
      <w:r w:rsidRPr="00785414">
        <w:t>Podstatné mená (vzory, pravopis, skloňovanie) – 1 VH</w:t>
      </w:r>
    </w:p>
    <w:p w:rsidR="00785D6E" w:rsidRPr="00785414" w:rsidRDefault="00785D6E" w:rsidP="00785D6E">
      <w:pPr>
        <w:spacing w:line="360" w:lineRule="auto"/>
        <w:jc w:val="both"/>
      </w:pPr>
      <w:r w:rsidRPr="00785414">
        <w:t>Prídavné mená (vzory, pravopis, skloňovanie) – 1 VH</w:t>
      </w:r>
    </w:p>
    <w:p w:rsidR="00785D6E" w:rsidRPr="00785414" w:rsidRDefault="00785D6E" w:rsidP="00785D6E">
      <w:pPr>
        <w:spacing w:line="360" w:lineRule="auto"/>
        <w:jc w:val="both"/>
      </w:pPr>
      <w:r w:rsidRPr="00785414">
        <w:t>Zámená, číslovky – 1 VH</w:t>
      </w:r>
    </w:p>
    <w:p w:rsidR="00785D6E" w:rsidRPr="00785414" w:rsidRDefault="00785D6E" w:rsidP="00785D6E">
      <w:pPr>
        <w:spacing w:line="360" w:lineRule="auto"/>
        <w:jc w:val="both"/>
      </w:pPr>
      <w:r w:rsidRPr="00785414">
        <w:t>Slovesá – gramatické kategórie, neurčitok – 1 VH</w:t>
      </w:r>
    </w:p>
    <w:p w:rsidR="00785D6E" w:rsidRPr="00785414" w:rsidRDefault="00785D6E" w:rsidP="00785D6E">
      <w:pPr>
        <w:spacing w:line="360" w:lineRule="auto"/>
        <w:jc w:val="both"/>
      </w:pPr>
      <w:r w:rsidRPr="00785414">
        <w:t>Podmet, prísudok, prisudzovací sklad – 1 VH</w:t>
      </w:r>
    </w:p>
    <w:p w:rsidR="00785D6E" w:rsidRPr="00785414" w:rsidRDefault="00785D6E" w:rsidP="00785D6E">
      <w:pPr>
        <w:spacing w:line="360" w:lineRule="auto"/>
        <w:jc w:val="both"/>
      </w:pPr>
      <w:r w:rsidRPr="00785414">
        <w:t>Jednočlenná, dvojčlenná veta – 1 VH</w:t>
      </w:r>
    </w:p>
    <w:p w:rsidR="00785D6E" w:rsidRPr="00785414" w:rsidRDefault="00785D6E" w:rsidP="00785D6E">
      <w:pPr>
        <w:spacing w:line="360" w:lineRule="auto"/>
        <w:jc w:val="both"/>
      </w:pPr>
      <w:r w:rsidRPr="00785414">
        <w:t>Komunikácia, diskusia, debata – 1 VH</w:t>
      </w:r>
    </w:p>
    <w:p w:rsidR="00785D6E" w:rsidRPr="00785414" w:rsidRDefault="00785D6E" w:rsidP="00785D6E">
      <w:pPr>
        <w:spacing w:line="360" w:lineRule="auto"/>
        <w:jc w:val="both"/>
      </w:pPr>
      <w:r w:rsidRPr="00785414">
        <w:t>Kontrolný diktát č. 1 (opakovanie učiva 7. ročníka) – 1 VH</w:t>
      </w:r>
    </w:p>
    <w:p w:rsidR="00785D6E" w:rsidRDefault="00785D6E" w:rsidP="00785D6E">
      <w:pPr>
        <w:spacing w:line="360" w:lineRule="auto"/>
        <w:jc w:val="both"/>
      </w:pPr>
      <w:r w:rsidRPr="00785414">
        <w:t>Oprava a rozbor  kontrolného diktátu – 1 VH</w:t>
      </w:r>
    </w:p>
    <w:p w:rsidR="00785D6E" w:rsidRPr="00785414" w:rsidRDefault="00785D6E" w:rsidP="00785D6E">
      <w:pPr>
        <w:spacing w:line="360" w:lineRule="auto"/>
        <w:jc w:val="both"/>
      </w:pP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Podstatné mená – 14 VH</w:t>
      </w:r>
    </w:p>
    <w:p w:rsidR="00785D6E" w:rsidRPr="00785414" w:rsidRDefault="00785D6E" w:rsidP="00785D6E">
      <w:pPr>
        <w:spacing w:line="360" w:lineRule="auto"/>
        <w:jc w:val="both"/>
      </w:pPr>
      <w:r w:rsidRPr="00785414">
        <w:t>Podstatné mená (všeobecné, vlastné, konkrétne, abstraktné)  – 1 VH</w:t>
      </w:r>
    </w:p>
    <w:p w:rsidR="00785D6E" w:rsidRPr="00785414" w:rsidRDefault="00785D6E" w:rsidP="00785D6E">
      <w:pPr>
        <w:spacing w:line="360" w:lineRule="auto"/>
        <w:jc w:val="both"/>
      </w:pPr>
      <w:r w:rsidRPr="00785414">
        <w:t xml:space="preserve">Vzory podstatných mien – 1 VH </w:t>
      </w:r>
    </w:p>
    <w:p w:rsidR="00785D6E" w:rsidRPr="00785414" w:rsidRDefault="00785D6E" w:rsidP="00785D6E">
      <w:pPr>
        <w:spacing w:line="360" w:lineRule="auto"/>
        <w:jc w:val="both"/>
      </w:pPr>
      <w:r w:rsidRPr="00785414">
        <w:lastRenderedPageBreak/>
        <w:t>Zvieracie podstatné mená muž. rodu – 2 VH</w:t>
      </w:r>
    </w:p>
    <w:p w:rsidR="00785D6E" w:rsidRPr="00785414" w:rsidRDefault="00785D6E" w:rsidP="00785D6E">
      <w:pPr>
        <w:spacing w:line="360" w:lineRule="auto"/>
        <w:jc w:val="both"/>
      </w:pPr>
      <w:r w:rsidRPr="00785414">
        <w:t xml:space="preserve">Kontrolný diktát č. 2 (zvieracie </w:t>
      </w:r>
      <w:proofErr w:type="spellStart"/>
      <w:r w:rsidRPr="00785414">
        <w:t>podst</w:t>
      </w:r>
      <w:proofErr w:type="spellEnd"/>
      <w:r w:rsidRPr="00785414">
        <w:t>. mená muž. rodu) – 1 VH</w:t>
      </w:r>
    </w:p>
    <w:p w:rsidR="00785D6E" w:rsidRPr="00785414" w:rsidRDefault="00785D6E" w:rsidP="00785D6E">
      <w:pPr>
        <w:spacing w:line="360" w:lineRule="auto"/>
        <w:jc w:val="both"/>
      </w:pPr>
      <w:r w:rsidRPr="00785414">
        <w:t xml:space="preserve">Oprava a rozbor kontrolného diktátu č. 2 – 1 VH </w:t>
      </w:r>
    </w:p>
    <w:p w:rsidR="00785D6E" w:rsidRPr="00785414" w:rsidRDefault="00785D6E" w:rsidP="00785D6E">
      <w:pPr>
        <w:spacing w:line="360" w:lineRule="auto"/>
        <w:jc w:val="both"/>
      </w:pPr>
      <w:r w:rsidRPr="00785414">
        <w:t>Neživotné podstatné mená muž. rodu -r – 2 VH</w:t>
      </w:r>
    </w:p>
    <w:p w:rsidR="00785D6E" w:rsidRPr="00785414" w:rsidRDefault="00785D6E" w:rsidP="00785D6E">
      <w:pPr>
        <w:spacing w:line="360" w:lineRule="auto"/>
        <w:jc w:val="both"/>
      </w:pPr>
      <w:r w:rsidRPr="00785414">
        <w:t>Neživotné podstatné mená muž. rodu -l – 2 VH</w:t>
      </w:r>
    </w:p>
    <w:p w:rsidR="00785D6E" w:rsidRPr="00785414" w:rsidRDefault="00785D6E" w:rsidP="00785D6E">
      <w:pPr>
        <w:spacing w:line="360" w:lineRule="auto"/>
        <w:jc w:val="both"/>
      </w:pPr>
      <w:r w:rsidRPr="00785414">
        <w:t>Cudzie nesklonné podstatné mená – 1 VH</w:t>
      </w:r>
    </w:p>
    <w:p w:rsidR="00785D6E" w:rsidRPr="00785414" w:rsidRDefault="00785D6E" w:rsidP="00785D6E">
      <w:pPr>
        <w:spacing w:line="360" w:lineRule="auto"/>
        <w:jc w:val="both"/>
      </w:pPr>
      <w:r w:rsidRPr="00785414">
        <w:t xml:space="preserve">Skloňovanie </w:t>
      </w:r>
      <w:proofErr w:type="spellStart"/>
      <w:r w:rsidRPr="00785414">
        <w:t>podst</w:t>
      </w:r>
      <w:proofErr w:type="spellEnd"/>
      <w:r w:rsidRPr="00785414">
        <w:t xml:space="preserve">. m.  </w:t>
      </w:r>
      <w:r w:rsidRPr="00785414">
        <w:rPr>
          <w:i/>
        </w:rPr>
        <w:t xml:space="preserve">pani – </w:t>
      </w:r>
      <w:r w:rsidRPr="00785414">
        <w:t>1 VH</w:t>
      </w:r>
    </w:p>
    <w:p w:rsidR="00785D6E" w:rsidRPr="00785414" w:rsidRDefault="00785D6E" w:rsidP="00785D6E">
      <w:pPr>
        <w:spacing w:line="360" w:lineRule="auto"/>
        <w:jc w:val="both"/>
      </w:pPr>
      <w:r w:rsidRPr="00785414">
        <w:t xml:space="preserve">Kontrolný diktát č. 3 (neživotné </w:t>
      </w:r>
      <w:proofErr w:type="spellStart"/>
      <w:r w:rsidRPr="00785414">
        <w:t>podst</w:t>
      </w:r>
      <w:proofErr w:type="spellEnd"/>
      <w:r w:rsidRPr="00785414">
        <w:t xml:space="preserve">. mená muž. rodu -r, -l) – 1 VH </w:t>
      </w:r>
    </w:p>
    <w:p w:rsidR="00785D6E" w:rsidRDefault="00785D6E" w:rsidP="00785D6E">
      <w:pPr>
        <w:spacing w:line="360" w:lineRule="auto"/>
        <w:jc w:val="both"/>
      </w:pPr>
      <w:r w:rsidRPr="00785414">
        <w:t xml:space="preserve">Oprava a rozbor kontrolného diktátu č. 3 – 1 VH </w:t>
      </w:r>
    </w:p>
    <w:p w:rsidR="00785D6E" w:rsidRPr="00785414" w:rsidRDefault="00785D6E" w:rsidP="00785D6E">
      <w:pPr>
        <w:spacing w:line="360" w:lineRule="auto"/>
        <w:jc w:val="both"/>
      </w:pP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 xml:space="preserve">Slovné druhy – ohybné (prídavné mená </w:t>
      </w:r>
      <w:proofErr w:type="spellStart"/>
      <w:r w:rsidRPr="006148AE">
        <w:rPr>
          <w:b/>
          <w:i/>
          <w:color w:val="00B050"/>
          <w:u w:val="single"/>
          <w:lang w:eastAsia="en-US"/>
        </w:rPr>
        <w:t>mená</w:t>
      </w:r>
      <w:proofErr w:type="spellEnd"/>
      <w:r w:rsidRPr="006148AE">
        <w:rPr>
          <w:b/>
          <w:i/>
          <w:color w:val="00B050"/>
          <w:u w:val="single"/>
          <w:lang w:eastAsia="en-US"/>
        </w:rPr>
        <w:t xml:space="preserve"> – číslovky) – 12 VH</w:t>
      </w:r>
    </w:p>
    <w:p w:rsidR="00785D6E" w:rsidRPr="00785414" w:rsidRDefault="00785D6E" w:rsidP="00785D6E">
      <w:pPr>
        <w:spacing w:line="360" w:lineRule="auto"/>
        <w:jc w:val="both"/>
      </w:pPr>
      <w:r w:rsidRPr="00785414">
        <w:t>Prídavné mená (akostné, vzťahové privlastňovacie) – 2 VH</w:t>
      </w:r>
    </w:p>
    <w:p w:rsidR="00785D6E" w:rsidRPr="00785414" w:rsidRDefault="00785D6E" w:rsidP="00785D6E">
      <w:pPr>
        <w:spacing w:line="360" w:lineRule="auto"/>
        <w:jc w:val="both"/>
      </w:pPr>
      <w:r w:rsidRPr="00785414">
        <w:t>Vzory prídavných mien (pekný, cudzí, otcov, matkin, páví) – 2 VH</w:t>
      </w:r>
    </w:p>
    <w:p w:rsidR="00785D6E" w:rsidRPr="00785414" w:rsidRDefault="00785D6E" w:rsidP="00785D6E">
      <w:pPr>
        <w:spacing w:line="360" w:lineRule="auto"/>
        <w:jc w:val="both"/>
      </w:pPr>
      <w:r w:rsidRPr="00785414">
        <w:t>Pravopis prídavných mien – 1 VH</w:t>
      </w:r>
    </w:p>
    <w:p w:rsidR="00785D6E" w:rsidRPr="00785414" w:rsidRDefault="00785D6E" w:rsidP="00785D6E">
      <w:pPr>
        <w:spacing w:line="360" w:lineRule="auto"/>
        <w:jc w:val="both"/>
      </w:pPr>
      <w:r w:rsidRPr="00785414">
        <w:t>Osobné zámená (základné, privlastňovacie) – 1 VH</w:t>
      </w:r>
    </w:p>
    <w:p w:rsidR="00785D6E" w:rsidRPr="00785414" w:rsidRDefault="00785D6E" w:rsidP="00785D6E">
      <w:pPr>
        <w:spacing w:line="360" w:lineRule="auto"/>
        <w:jc w:val="both"/>
      </w:pPr>
      <w:r w:rsidRPr="00785414">
        <w:t>Opytovacie zámená – 1 VH</w:t>
      </w:r>
    </w:p>
    <w:p w:rsidR="00785D6E" w:rsidRPr="00785414" w:rsidRDefault="00785D6E" w:rsidP="00785D6E">
      <w:pPr>
        <w:spacing w:line="360" w:lineRule="auto"/>
        <w:jc w:val="both"/>
      </w:pPr>
      <w:r w:rsidRPr="00785414">
        <w:t>Ukazovacie zámená – 1 VH</w:t>
      </w:r>
    </w:p>
    <w:p w:rsidR="00785D6E" w:rsidRPr="00785414" w:rsidRDefault="00785D6E" w:rsidP="00785D6E">
      <w:pPr>
        <w:spacing w:line="360" w:lineRule="auto"/>
        <w:jc w:val="both"/>
      </w:pPr>
      <w:r w:rsidRPr="00785414">
        <w:t>Číslovky (základné, radové, násobné) – 2 VH</w:t>
      </w:r>
    </w:p>
    <w:p w:rsidR="00785D6E" w:rsidRPr="00785414" w:rsidRDefault="00785D6E" w:rsidP="00785D6E">
      <w:pPr>
        <w:spacing w:line="360" w:lineRule="auto"/>
        <w:jc w:val="both"/>
      </w:pPr>
      <w:r w:rsidRPr="00785414">
        <w:t>Pravopis čísloviek – 1 VH</w:t>
      </w:r>
    </w:p>
    <w:p w:rsidR="00785D6E" w:rsidRDefault="00785D6E" w:rsidP="00785D6E">
      <w:pPr>
        <w:spacing w:line="360" w:lineRule="auto"/>
        <w:jc w:val="both"/>
      </w:pPr>
      <w:r w:rsidRPr="00785414">
        <w:t>Ohybné slovné druhy – 1 VH</w:t>
      </w:r>
    </w:p>
    <w:p w:rsidR="00785D6E" w:rsidRPr="00785414" w:rsidRDefault="00785D6E" w:rsidP="00785D6E">
      <w:pPr>
        <w:spacing w:line="360" w:lineRule="auto"/>
        <w:jc w:val="both"/>
      </w:pP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Slávnostný prejav – 4 VH</w:t>
      </w:r>
    </w:p>
    <w:p w:rsidR="00785D6E" w:rsidRPr="00785414" w:rsidRDefault="00785D6E" w:rsidP="00785D6E">
      <w:pPr>
        <w:spacing w:line="360" w:lineRule="auto"/>
        <w:jc w:val="both"/>
      </w:pPr>
      <w:r w:rsidRPr="00785414">
        <w:t>Príhovor, slávnostný prejav – štruktúra, kompozícia – 1 VH</w:t>
      </w:r>
    </w:p>
    <w:p w:rsidR="00785D6E" w:rsidRPr="00785414" w:rsidRDefault="00785D6E" w:rsidP="00785D6E">
      <w:pPr>
        <w:spacing w:line="360" w:lineRule="auto"/>
        <w:jc w:val="both"/>
      </w:pPr>
      <w:r w:rsidRPr="00785414">
        <w:t>Slávnostný prejav – koncept – 1 VH</w:t>
      </w:r>
    </w:p>
    <w:p w:rsidR="00785D6E" w:rsidRPr="00785414" w:rsidRDefault="00785D6E" w:rsidP="00785D6E">
      <w:pPr>
        <w:spacing w:line="360" w:lineRule="auto"/>
        <w:jc w:val="both"/>
      </w:pPr>
      <w:r w:rsidRPr="00785414">
        <w:t>1. kontrolná slohová práca (slávnostný prejav) – 1 VH</w:t>
      </w:r>
    </w:p>
    <w:p w:rsidR="00785D6E" w:rsidRPr="00785414" w:rsidRDefault="00785D6E" w:rsidP="00785D6E">
      <w:pPr>
        <w:spacing w:line="360" w:lineRule="auto"/>
        <w:jc w:val="both"/>
      </w:pPr>
      <w:r w:rsidRPr="00785414">
        <w:lastRenderedPageBreak/>
        <w:t>Oprava a rozbor slohovej práce (slávnostný prejav) – 1 VH</w:t>
      </w:r>
    </w:p>
    <w:p w:rsidR="00785D6E" w:rsidRDefault="00785D6E" w:rsidP="00785D6E">
      <w:pPr>
        <w:tabs>
          <w:tab w:val="left" w:pos="4250"/>
        </w:tabs>
        <w:spacing w:line="240" w:lineRule="atLeast"/>
      </w:pPr>
    </w:p>
    <w:p w:rsidR="00785D6E" w:rsidRPr="006148AE" w:rsidRDefault="00785D6E" w:rsidP="00785D6E">
      <w:pPr>
        <w:tabs>
          <w:tab w:val="left" w:pos="4250"/>
        </w:tabs>
        <w:spacing w:line="240" w:lineRule="atLeast"/>
        <w:rPr>
          <w:color w:val="00B050"/>
        </w:rPr>
      </w:pPr>
      <w:r w:rsidRPr="006148AE">
        <w:rPr>
          <w:color w:val="00B050"/>
        </w:rPr>
        <w:t xml:space="preserve"> </w:t>
      </w:r>
      <w:r w:rsidRPr="006148AE">
        <w:rPr>
          <w:b/>
          <w:i/>
          <w:color w:val="00B050"/>
          <w:u w:val="single"/>
          <w:lang w:eastAsia="en-US"/>
        </w:rPr>
        <w:t>Slovné druhy (slovesá –  citoslovcia) – 12 VH</w:t>
      </w:r>
    </w:p>
    <w:p w:rsidR="00785D6E" w:rsidRPr="00785414" w:rsidRDefault="00785D6E" w:rsidP="00785D6E">
      <w:pPr>
        <w:spacing w:line="360" w:lineRule="auto"/>
        <w:jc w:val="both"/>
      </w:pPr>
      <w:r w:rsidRPr="00785414">
        <w:t>Slovesá (plnovýznamové, neplnovýznamové) – 1 VH</w:t>
      </w:r>
    </w:p>
    <w:p w:rsidR="00785D6E" w:rsidRPr="00785414" w:rsidRDefault="00785D6E" w:rsidP="00785D6E">
      <w:pPr>
        <w:spacing w:line="360" w:lineRule="auto"/>
        <w:jc w:val="both"/>
      </w:pPr>
      <w:r w:rsidRPr="00785414">
        <w:t>Slovesá (dokonavé, nedokonavé) – 1 VH</w:t>
      </w:r>
    </w:p>
    <w:p w:rsidR="00785D6E" w:rsidRPr="00785414" w:rsidRDefault="00785D6E" w:rsidP="00785D6E">
      <w:pPr>
        <w:spacing w:line="360" w:lineRule="auto"/>
        <w:jc w:val="both"/>
      </w:pPr>
      <w:r w:rsidRPr="00785414">
        <w:t>Slovesá (zvratné, nezvratné) – 1 VH</w:t>
      </w:r>
    </w:p>
    <w:p w:rsidR="00785D6E" w:rsidRPr="00785414" w:rsidRDefault="00785D6E" w:rsidP="00785D6E">
      <w:pPr>
        <w:spacing w:line="360" w:lineRule="auto"/>
        <w:jc w:val="both"/>
      </w:pPr>
      <w:r w:rsidRPr="00785414">
        <w:t>Príslovky – 1 VH</w:t>
      </w:r>
    </w:p>
    <w:p w:rsidR="00785D6E" w:rsidRPr="00785414" w:rsidRDefault="00785D6E" w:rsidP="00785D6E">
      <w:pPr>
        <w:spacing w:line="360" w:lineRule="auto"/>
        <w:jc w:val="both"/>
      </w:pPr>
      <w:r w:rsidRPr="00785414">
        <w:t>Predložky (väzba s pádom, vokalizácia) – 1 VH</w:t>
      </w:r>
    </w:p>
    <w:p w:rsidR="00785D6E" w:rsidRPr="00785414" w:rsidRDefault="00785D6E" w:rsidP="00785D6E">
      <w:pPr>
        <w:spacing w:line="360" w:lineRule="auto"/>
        <w:jc w:val="both"/>
      </w:pPr>
      <w:r w:rsidRPr="00785414">
        <w:t>Spojky – 1 VH</w:t>
      </w:r>
    </w:p>
    <w:p w:rsidR="00785D6E" w:rsidRPr="00785414" w:rsidRDefault="00785D6E" w:rsidP="00785D6E">
      <w:pPr>
        <w:spacing w:line="360" w:lineRule="auto"/>
        <w:jc w:val="both"/>
      </w:pPr>
      <w:r w:rsidRPr="00785414">
        <w:t>Častice – 2 VH</w:t>
      </w:r>
    </w:p>
    <w:p w:rsidR="00785D6E" w:rsidRPr="00785414" w:rsidRDefault="00785D6E" w:rsidP="00785D6E">
      <w:pPr>
        <w:spacing w:line="360" w:lineRule="auto"/>
        <w:jc w:val="both"/>
      </w:pPr>
      <w:r w:rsidRPr="00785414">
        <w:t>Citoslovcia – 2 VH</w:t>
      </w:r>
    </w:p>
    <w:p w:rsidR="00785D6E" w:rsidRDefault="00785D6E" w:rsidP="00785D6E">
      <w:pPr>
        <w:spacing w:line="360" w:lineRule="auto"/>
        <w:jc w:val="both"/>
      </w:pPr>
      <w:r w:rsidRPr="00785414">
        <w:t>Ohybné a neohybné slovné druhy – 2 VH</w:t>
      </w:r>
    </w:p>
    <w:p w:rsidR="00785D6E" w:rsidRPr="00785414" w:rsidRDefault="00785D6E" w:rsidP="00785D6E">
      <w:pPr>
        <w:spacing w:line="360" w:lineRule="auto"/>
        <w:jc w:val="both"/>
      </w:pP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Slovná zásoba, štylistika – 9 VH</w:t>
      </w:r>
    </w:p>
    <w:p w:rsidR="00785D6E" w:rsidRPr="00785414" w:rsidRDefault="00785D6E" w:rsidP="00785D6E">
      <w:pPr>
        <w:spacing w:line="360" w:lineRule="auto"/>
        <w:jc w:val="both"/>
      </w:pPr>
      <w:r w:rsidRPr="00785414">
        <w:t>Priame a nepriame pomenovania – 2 VH</w:t>
      </w:r>
    </w:p>
    <w:p w:rsidR="00785D6E" w:rsidRPr="00785414" w:rsidRDefault="00785D6E" w:rsidP="00785D6E">
      <w:pPr>
        <w:spacing w:line="360" w:lineRule="auto"/>
        <w:jc w:val="both"/>
      </w:pPr>
      <w:r w:rsidRPr="00785414">
        <w:t>Frazeologizmy – 2 VH</w:t>
      </w:r>
    </w:p>
    <w:p w:rsidR="00785D6E" w:rsidRPr="00785414" w:rsidRDefault="00785D6E" w:rsidP="00785D6E">
      <w:pPr>
        <w:spacing w:line="360" w:lineRule="auto"/>
        <w:jc w:val="both"/>
      </w:pPr>
      <w:r w:rsidRPr="00785414">
        <w:t>Združené pomenovania – 2 VH</w:t>
      </w:r>
    </w:p>
    <w:p w:rsidR="00785D6E" w:rsidRPr="00785414" w:rsidRDefault="00785D6E" w:rsidP="00785D6E">
      <w:pPr>
        <w:spacing w:line="360" w:lineRule="auto"/>
        <w:jc w:val="both"/>
      </w:pPr>
      <w:r w:rsidRPr="00785414">
        <w:t xml:space="preserve">Informačný slohový postup – 1 VH </w:t>
      </w:r>
    </w:p>
    <w:p w:rsidR="00785D6E" w:rsidRDefault="00785D6E" w:rsidP="00785D6E">
      <w:pPr>
        <w:spacing w:line="360" w:lineRule="auto"/>
        <w:jc w:val="both"/>
      </w:pPr>
      <w:r w:rsidRPr="00785414">
        <w:t>Obohacovanie slovnej zásoby – 2 VH</w:t>
      </w:r>
    </w:p>
    <w:p w:rsidR="00785D6E" w:rsidRPr="00785414" w:rsidRDefault="00785D6E" w:rsidP="00785D6E">
      <w:pPr>
        <w:spacing w:line="360" w:lineRule="auto"/>
        <w:jc w:val="both"/>
      </w:pP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Životopis – 4 VH</w:t>
      </w:r>
    </w:p>
    <w:p w:rsidR="00785D6E" w:rsidRPr="00785414" w:rsidRDefault="00785D6E" w:rsidP="00785D6E">
      <w:pPr>
        <w:spacing w:line="360" w:lineRule="auto"/>
        <w:jc w:val="both"/>
      </w:pPr>
      <w:r w:rsidRPr="00785414">
        <w:t>Úradný životopis – 1 VH</w:t>
      </w:r>
    </w:p>
    <w:p w:rsidR="00785D6E" w:rsidRPr="00785414" w:rsidRDefault="00785D6E" w:rsidP="00785D6E">
      <w:pPr>
        <w:spacing w:line="360" w:lineRule="auto"/>
        <w:jc w:val="both"/>
      </w:pPr>
      <w:r w:rsidRPr="00785414">
        <w:t>Štruktúrovaný životopis – 1 VH</w:t>
      </w:r>
    </w:p>
    <w:p w:rsidR="00785D6E" w:rsidRPr="00785414" w:rsidRDefault="00785D6E" w:rsidP="00785D6E">
      <w:pPr>
        <w:spacing w:line="360" w:lineRule="auto"/>
        <w:jc w:val="both"/>
      </w:pPr>
      <w:r w:rsidRPr="00785414">
        <w:t>2, kontrolná slohová práca (úradný/štruktúrovaný životopis) – 1 VH</w:t>
      </w:r>
    </w:p>
    <w:p w:rsidR="00785D6E" w:rsidRPr="00785414" w:rsidRDefault="00785D6E" w:rsidP="00785D6E">
      <w:pPr>
        <w:spacing w:line="360" w:lineRule="auto"/>
        <w:jc w:val="both"/>
      </w:pPr>
      <w:r w:rsidRPr="00785414">
        <w:t>Oprava a rozbor slohovej práce (životopis) – 1 VH</w:t>
      </w:r>
    </w:p>
    <w:p w:rsidR="00834609" w:rsidRDefault="00834609" w:rsidP="00785D6E">
      <w:pPr>
        <w:tabs>
          <w:tab w:val="left" w:pos="4250"/>
        </w:tabs>
        <w:spacing w:line="240" w:lineRule="atLeast"/>
        <w:rPr>
          <w:b/>
          <w:i/>
          <w:color w:val="00B050"/>
          <w:u w:val="single"/>
          <w:lang w:eastAsia="en-US"/>
        </w:rPr>
      </w:pP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lastRenderedPageBreak/>
        <w:t>Vetné členy – 22 VH</w:t>
      </w:r>
    </w:p>
    <w:p w:rsidR="00785D6E" w:rsidRPr="00785414" w:rsidRDefault="00785D6E" w:rsidP="00785D6E">
      <w:pPr>
        <w:spacing w:line="360" w:lineRule="auto"/>
        <w:jc w:val="both"/>
      </w:pPr>
      <w:r w:rsidRPr="00785414">
        <w:t>Podmet, prísudok, vetný základ – 2 VH</w:t>
      </w:r>
    </w:p>
    <w:p w:rsidR="00785D6E" w:rsidRPr="00785414" w:rsidRDefault="00785D6E" w:rsidP="00785D6E">
      <w:pPr>
        <w:spacing w:line="360" w:lineRule="auto"/>
        <w:jc w:val="both"/>
      </w:pPr>
      <w:r w:rsidRPr="00785414">
        <w:t>Predmet – 2 VH</w:t>
      </w:r>
    </w:p>
    <w:p w:rsidR="00785D6E" w:rsidRPr="00785414" w:rsidRDefault="00785D6E" w:rsidP="00785D6E">
      <w:pPr>
        <w:spacing w:line="360" w:lineRule="auto"/>
        <w:jc w:val="both"/>
      </w:pPr>
      <w:r w:rsidRPr="00785414">
        <w:t>Prívlastok (zhodný, nezhodný) – 2 VH</w:t>
      </w:r>
    </w:p>
    <w:p w:rsidR="00785D6E" w:rsidRPr="00785414" w:rsidRDefault="00785D6E" w:rsidP="00785D6E">
      <w:pPr>
        <w:spacing w:line="360" w:lineRule="auto"/>
        <w:jc w:val="both"/>
      </w:pPr>
      <w:r w:rsidRPr="00785414">
        <w:t>Príslovkové určenie miesta – 2 VH</w:t>
      </w:r>
    </w:p>
    <w:p w:rsidR="00785D6E" w:rsidRPr="00785414" w:rsidRDefault="00785D6E" w:rsidP="00785D6E">
      <w:pPr>
        <w:spacing w:line="360" w:lineRule="auto"/>
        <w:jc w:val="both"/>
      </w:pPr>
      <w:r w:rsidRPr="00785414">
        <w:t>Príslovkové určenie času – 2 VH</w:t>
      </w:r>
    </w:p>
    <w:p w:rsidR="00785D6E" w:rsidRPr="00785414" w:rsidRDefault="00785D6E" w:rsidP="00785D6E">
      <w:pPr>
        <w:spacing w:line="360" w:lineRule="auto"/>
        <w:jc w:val="both"/>
      </w:pPr>
      <w:r w:rsidRPr="00785414">
        <w:t>Príslovkové určenie spôsobu – 2 VH</w:t>
      </w:r>
    </w:p>
    <w:p w:rsidR="00785D6E" w:rsidRPr="00785414" w:rsidRDefault="00785D6E" w:rsidP="00785D6E">
      <w:pPr>
        <w:spacing w:line="360" w:lineRule="auto"/>
        <w:jc w:val="both"/>
      </w:pPr>
      <w:r w:rsidRPr="00785414">
        <w:t>Príslovkové určenie príčiny – 2 VH</w:t>
      </w:r>
    </w:p>
    <w:p w:rsidR="00785D6E" w:rsidRPr="00785414" w:rsidRDefault="00785D6E" w:rsidP="00785D6E">
      <w:pPr>
        <w:spacing w:line="360" w:lineRule="auto"/>
        <w:jc w:val="both"/>
      </w:pPr>
      <w:r w:rsidRPr="00785414">
        <w:t>Prístavok – 2 VH</w:t>
      </w:r>
    </w:p>
    <w:p w:rsidR="00785D6E" w:rsidRPr="00785414" w:rsidRDefault="00785D6E" w:rsidP="00785D6E">
      <w:pPr>
        <w:spacing w:line="360" w:lineRule="auto"/>
        <w:jc w:val="both"/>
      </w:pPr>
      <w:r w:rsidRPr="00785414">
        <w:t>Viacnásobný vetný člen – 1 VH</w:t>
      </w:r>
    </w:p>
    <w:p w:rsidR="00785D6E" w:rsidRPr="00785414" w:rsidRDefault="00785D6E" w:rsidP="00785D6E">
      <w:pPr>
        <w:spacing w:line="360" w:lineRule="auto"/>
        <w:jc w:val="both"/>
      </w:pPr>
      <w:r w:rsidRPr="00785414">
        <w:t>Základné a vedľajšie vetné členy – 2 VH</w:t>
      </w:r>
    </w:p>
    <w:p w:rsidR="00785D6E" w:rsidRPr="00785414" w:rsidRDefault="00785D6E" w:rsidP="00785D6E">
      <w:pPr>
        <w:spacing w:line="360" w:lineRule="auto"/>
        <w:jc w:val="both"/>
      </w:pPr>
      <w:r w:rsidRPr="00785414">
        <w:t xml:space="preserve">Prihláška – 1 VH </w:t>
      </w:r>
    </w:p>
    <w:p w:rsidR="00785D6E" w:rsidRDefault="00785D6E" w:rsidP="00785D6E">
      <w:pPr>
        <w:spacing w:line="360" w:lineRule="auto"/>
        <w:jc w:val="both"/>
      </w:pPr>
      <w:r w:rsidRPr="00785414">
        <w:t>Výťah – 2 VH</w:t>
      </w:r>
    </w:p>
    <w:p w:rsidR="00785D6E" w:rsidRPr="006148AE" w:rsidRDefault="00785D6E" w:rsidP="00785D6E">
      <w:pPr>
        <w:spacing w:line="360" w:lineRule="auto"/>
        <w:jc w:val="both"/>
        <w:rPr>
          <w:color w:val="00B050"/>
        </w:rPr>
      </w:pP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Veta, súvetie – 4 VH</w:t>
      </w:r>
    </w:p>
    <w:p w:rsidR="00785D6E" w:rsidRPr="00785414" w:rsidRDefault="00785D6E" w:rsidP="00785D6E">
      <w:pPr>
        <w:spacing w:line="360" w:lineRule="auto"/>
        <w:jc w:val="both"/>
      </w:pPr>
      <w:r w:rsidRPr="00785414">
        <w:t>Jednoduchá veta – 1 VH</w:t>
      </w:r>
    </w:p>
    <w:p w:rsidR="00785D6E" w:rsidRPr="00785414" w:rsidRDefault="00785D6E" w:rsidP="00785D6E">
      <w:pPr>
        <w:spacing w:line="360" w:lineRule="auto"/>
        <w:jc w:val="both"/>
      </w:pPr>
      <w:r w:rsidRPr="00785414">
        <w:t>Jednoduché súvetie – 1 VH</w:t>
      </w:r>
    </w:p>
    <w:p w:rsidR="00785D6E" w:rsidRPr="00785414" w:rsidRDefault="00785D6E" w:rsidP="00785D6E">
      <w:pPr>
        <w:spacing w:line="360" w:lineRule="auto"/>
        <w:jc w:val="both"/>
      </w:pPr>
      <w:r w:rsidRPr="00785414">
        <w:t>Čiarka v jednoduchej vete – 1 VH</w:t>
      </w:r>
    </w:p>
    <w:p w:rsidR="00785D6E" w:rsidRDefault="00785D6E" w:rsidP="00785D6E">
      <w:pPr>
        <w:spacing w:line="360" w:lineRule="auto"/>
        <w:jc w:val="both"/>
      </w:pPr>
      <w:r w:rsidRPr="00785414">
        <w:t>Čiarka v jednoduchom súvetí – 1 VH</w:t>
      </w:r>
    </w:p>
    <w:p w:rsidR="00785D6E" w:rsidRPr="00785414" w:rsidRDefault="00785D6E" w:rsidP="00785D6E">
      <w:pPr>
        <w:spacing w:line="360" w:lineRule="auto"/>
        <w:jc w:val="both"/>
      </w:pP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Rozprávanie – 3 VH</w:t>
      </w:r>
    </w:p>
    <w:p w:rsidR="00785D6E" w:rsidRPr="00785414" w:rsidRDefault="00785D6E" w:rsidP="00785D6E">
      <w:pPr>
        <w:spacing w:line="360" w:lineRule="auto"/>
        <w:jc w:val="both"/>
      </w:pPr>
      <w:r w:rsidRPr="00785414">
        <w:t>Pointa – 1 VH</w:t>
      </w:r>
    </w:p>
    <w:p w:rsidR="00785D6E" w:rsidRPr="00785414" w:rsidRDefault="00785D6E" w:rsidP="00785D6E">
      <w:pPr>
        <w:spacing w:line="360" w:lineRule="auto"/>
        <w:jc w:val="both"/>
      </w:pPr>
      <w:r w:rsidRPr="00785414">
        <w:t>Rozprávací slohový postup – 1 VH</w:t>
      </w:r>
    </w:p>
    <w:p w:rsidR="00785D6E" w:rsidRDefault="00785D6E" w:rsidP="00785D6E">
      <w:pPr>
        <w:spacing w:line="360" w:lineRule="auto"/>
        <w:jc w:val="both"/>
      </w:pPr>
      <w:r w:rsidRPr="00785414">
        <w:t>Rozprávanie – vnútorná kompozícia – 1 VH</w:t>
      </w:r>
    </w:p>
    <w:p w:rsidR="00785D6E" w:rsidRDefault="00785D6E" w:rsidP="00785D6E">
      <w:pPr>
        <w:spacing w:line="360" w:lineRule="auto"/>
        <w:jc w:val="both"/>
      </w:pPr>
    </w:p>
    <w:p w:rsidR="00785D6E" w:rsidRPr="00785414" w:rsidRDefault="00785D6E" w:rsidP="00785D6E">
      <w:pPr>
        <w:spacing w:line="360" w:lineRule="auto"/>
        <w:jc w:val="both"/>
      </w:pPr>
    </w:p>
    <w:p w:rsidR="00785D6E" w:rsidRPr="006148AE" w:rsidRDefault="00785D6E" w:rsidP="00785D6E">
      <w:pPr>
        <w:tabs>
          <w:tab w:val="left" w:pos="4250"/>
        </w:tabs>
        <w:spacing w:line="240" w:lineRule="atLeast"/>
        <w:rPr>
          <w:b/>
          <w:i/>
          <w:color w:val="00B050"/>
          <w:u w:val="single"/>
        </w:rPr>
      </w:pPr>
      <w:r w:rsidRPr="006148AE">
        <w:rPr>
          <w:b/>
          <w:i/>
          <w:color w:val="00B050"/>
          <w:u w:val="single"/>
          <w:lang w:eastAsia="en-US"/>
        </w:rPr>
        <w:lastRenderedPageBreak/>
        <w:t>Opakovanie učiva 8. ročníka –  5 VH</w:t>
      </w:r>
    </w:p>
    <w:p w:rsidR="00785D6E" w:rsidRPr="00785414" w:rsidRDefault="00785D6E" w:rsidP="00785D6E">
      <w:pPr>
        <w:spacing w:line="360" w:lineRule="auto"/>
        <w:jc w:val="both"/>
      </w:pPr>
      <w:r w:rsidRPr="00785414">
        <w:t xml:space="preserve">Slovné druhy (ohybné, neohybné) – 1 VH </w:t>
      </w:r>
    </w:p>
    <w:p w:rsidR="00785D6E" w:rsidRPr="00785414" w:rsidRDefault="00785D6E" w:rsidP="00785D6E">
      <w:pPr>
        <w:spacing w:line="360" w:lineRule="auto"/>
        <w:jc w:val="both"/>
      </w:pPr>
      <w:r w:rsidRPr="00785414">
        <w:t>Vetné členy (základné, vedľajšie) – 1 VH</w:t>
      </w:r>
    </w:p>
    <w:p w:rsidR="00785D6E" w:rsidRPr="00785414" w:rsidRDefault="00785D6E" w:rsidP="00785D6E">
      <w:pPr>
        <w:spacing w:line="360" w:lineRule="auto"/>
        <w:jc w:val="both"/>
      </w:pPr>
      <w:r w:rsidRPr="00785414">
        <w:t>Jednoduchá veta, jednoduché súvetie – 1 VH</w:t>
      </w:r>
    </w:p>
    <w:p w:rsidR="00785D6E" w:rsidRPr="00785414" w:rsidRDefault="00785D6E" w:rsidP="00785D6E">
      <w:pPr>
        <w:spacing w:line="360" w:lineRule="auto"/>
        <w:jc w:val="both"/>
      </w:pPr>
      <w:r w:rsidRPr="00785414">
        <w:t>Kontrolný diktát č. 4 (opakovanie učiva 8. ročníka) – 1 VH</w:t>
      </w:r>
    </w:p>
    <w:p w:rsidR="00785D6E" w:rsidRPr="006148AE" w:rsidRDefault="00785D6E" w:rsidP="00785D6E">
      <w:pPr>
        <w:spacing w:line="360" w:lineRule="auto"/>
        <w:jc w:val="both"/>
      </w:pPr>
      <w:r w:rsidRPr="00785414">
        <w:t xml:space="preserve">Oprava a rozbor kontrolného diktátu – 1 VH </w:t>
      </w:r>
    </w:p>
    <w:p w:rsidR="00785D6E" w:rsidRDefault="00785D6E" w:rsidP="00785D6E">
      <w:pPr>
        <w:spacing w:line="360" w:lineRule="auto"/>
        <w:jc w:val="both"/>
        <w:rPr>
          <w:b/>
        </w:rPr>
      </w:pPr>
    </w:p>
    <w:p w:rsidR="00785D6E" w:rsidRPr="00785414" w:rsidRDefault="00785D6E" w:rsidP="00785D6E">
      <w:pPr>
        <w:spacing w:line="360" w:lineRule="auto"/>
        <w:jc w:val="both"/>
        <w:rPr>
          <w:b/>
        </w:rPr>
      </w:pPr>
      <w:r w:rsidRPr="00785414">
        <w:rPr>
          <w:b/>
        </w:rPr>
        <w:t>Literárna zložka</w:t>
      </w: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Opakovanie učiva 7. ročníka – 3 VH</w:t>
      </w:r>
    </w:p>
    <w:p w:rsidR="00785D6E" w:rsidRPr="00785414" w:rsidRDefault="00785D6E" w:rsidP="00785D6E">
      <w:pPr>
        <w:spacing w:line="360" w:lineRule="auto"/>
        <w:jc w:val="both"/>
      </w:pPr>
      <w:r w:rsidRPr="00785414">
        <w:t>Poézia, lyrika – 1 VH</w:t>
      </w:r>
    </w:p>
    <w:p w:rsidR="00785D6E" w:rsidRPr="00785414" w:rsidRDefault="00785D6E" w:rsidP="00785D6E">
      <w:pPr>
        <w:spacing w:line="360" w:lineRule="auto"/>
        <w:jc w:val="both"/>
      </w:pPr>
      <w:r w:rsidRPr="00785414">
        <w:t>Próza, epika – 1 VH</w:t>
      </w:r>
    </w:p>
    <w:p w:rsidR="00785D6E" w:rsidRDefault="00785D6E" w:rsidP="00785D6E">
      <w:pPr>
        <w:spacing w:line="360" w:lineRule="auto"/>
        <w:jc w:val="both"/>
      </w:pPr>
      <w:r w:rsidRPr="00785414">
        <w:t>Dramatické umenie – 1 VH</w:t>
      </w:r>
    </w:p>
    <w:p w:rsidR="00785D6E" w:rsidRPr="00785414" w:rsidRDefault="00785D6E" w:rsidP="00785D6E">
      <w:pPr>
        <w:spacing w:line="360" w:lineRule="auto"/>
        <w:jc w:val="both"/>
      </w:pP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Poézia – 28 VH</w:t>
      </w:r>
    </w:p>
    <w:p w:rsidR="00785D6E" w:rsidRPr="00785414" w:rsidRDefault="00785D6E" w:rsidP="00785D6E">
      <w:pPr>
        <w:spacing w:line="360" w:lineRule="auto"/>
        <w:jc w:val="both"/>
      </w:pPr>
      <w:r w:rsidRPr="00785414">
        <w:t>Ľudová pieseň – 2 VH</w:t>
      </w:r>
    </w:p>
    <w:p w:rsidR="00785D6E" w:rsidRPr="00785414" w:rsidRDefault="00785D6E" w:rsidP="00785D6E">
      <w:pPr>
        <w:spacing w:line="360" w:lineRule="auto"/>
        <w:jc w:val="both"/>
      </w:pPr>
      <w:proofErr w:type="spellStart"/>
      <w:r w:rsidRPr="00785414">
        <w:t>Poloľudová</w:t>
      </w:r>
      <w:proofErr w:type="spellEnd"/>
      <w:r w:rsidRPr="00785414">
        <w:t xml:space="preserve"> pieseň – 1 VH</w:t>
      </w:r>
    </w:p>
    <w:p w:rsidR="00785D6E" w:rsidRPr="00785414" w:rsidRDefault="00785D6E" w:rsidP="00785D6E">
      <w:pPr>
        <w:spacing w:line="360" w:lineRule="auto"/>
        <w:jc w:val="both"/>
      </w:pPr>
      <w:r w:rsidRPr="00785414">
        <w:t>Lyrická báseň – 1 VH</w:t>
      </w:r>
    </w:p>
    <w:p w:rsidR="00785D6E" w:rsidRPr="00785414" w:rsidRDefault="00785D6E" w:rsidP="00785D6E">
      <w:pPr>
        <w:spacing w:line="360" w:lineRule="auto"/>
        <w:jc w:val="both"/>
      </w:pPr>
      <w:r w:rsidRPr="00785414">
        <w:t>Lyrický hrdina – 1 VH</w:t>
      </w:r>
    </w:p>
    <w:p w:rsidR="00785D6E" w:rsidRPr="00785414" w:rsidRDefault="00785D6E" w:rsidP="00785D6E">
      <w:pPr>
        <w:spacing w:line="360" w:lineRule="auto"/>
        <w:jc w:val="both"/>
      </w:pPr>
      <w:r w:rsidRPr="00785414">
        <w:t>Symbol – 1 VH</w:t>
      </w:r>
    </w:p>
    <w:p w:rsidR="00785D6E" w:rsidRPr="00785414" w:rsidRDefault="00785D6E" w:rsidP="00785D6E">
      <w:pPr>
        <w:spacing w:line="360" w:lineRule="auto"/>
        <w:jc w:val="both"/>
      </w:pPr>
      <w:r w:rsidRPr="00785414">
        <w:t>Básnická otázka – 1 VH</w:t>
      </w:r>
    </w:p>
    <w:p w:rsidR="00785D6E" w:rsidRPr="00785414" w:rsidRDefault="00785D6E" w:rsidP="00785D6E">
      <w:pPr>
        <w:spacing w:line="360" w:lineRule="auto"/>
        <w:jc w:val="both"/>
      </w:pPr>
      <w:r w:rsidRPr="00785414">
        <w:t>Sylabický veršový systém – 1 VH</w:t>
      </w:r>
    </w:p>
    <w:p w:rsidR="00785D6E" w:rsidRPr="00785414" w:rsidRDefault="00785D6E" w:rsidP="00785D6E">
      <w:pPr>
        <w:spacing w:line="360" w:lineRule="auto"/>
        <w:jc w:val="both"/>
      </w:pPr>
      <w:r w:rsidRPr="00785414">
        <w:t>Romantizmus – 3 VH</w:t>
      </w:r>
    </w:p>
    <w:p w:rsidR="00785D6E" w:rsidRPr="00785414" w:rsidRDefault="00785D6E" w:rsidP="00785D6E">
      <w:pPr>
        <w:spacing w:line="360" w:lineRule="auto"/>
        <w:jc w:val="both"/>
      </w:pPr>
      <w:r w:rsidRPr="00785414">
        <w:t>Ľúbostná lyrika – 3 VH</w:t>
      </w:r>
    </w:p>
    <w:p w:rsidR="00785D6E" w:rsidRPr="00785414" w:rsidRDefault="00785D6E" w:rsidP="00785D6E">
      <w:pPr>
        <w:spacing w:line="360" w:lineRule="auto"/>
        <w:jc w:val="both"/>
      </w:pPr>
      <w:r w:rsidRPr="00785414">
        <w:t>Voľný verš – 1 VH</w:t>
      </w:r>
    </w:p>
    <w:p w:rsidR="00785D6E" w:rsidRPr="00785414" w:rsidRDefault="00785D6E" w:rsidP="00785D6E">
      <w:pPr>
        <w:spacing w:line="360" w:lineRule="auto"/>
        <w:jc w:val="both"/>
      </w:pPr>
      <w:r w:rsidRPr="00785414">
        <w:t>Prírodná lyrika – 2 VH</w:t>
      </w:r>
    </w:p>
    <w:p w:rsidR="00785D6E" w:rsidRPr="00785414" w:rsidRDefault="00785D6E" w:rsidP="00785D6E">
      <w:pPr>
        <w:spacing w:line="360" w:lineRule="auto"/>
        <w:jc w:val="both"/>
      </w:pPr>
      <w:r w:rsidRPr="00785414">
        <w:t>Modlitba – 6 VH</w:t>
      </w:r>
    </w:p>
    <w:p w:rsidR="00785D6E" w:rsidRPr="00785414" w:rsidRDefault="00785D6E" w:rsidP="00785D6E">
      <w:pPr>
        <w:spacing w:line="360" w:lineRule="auto"/>
        <w:jc w:val="both"/>
      </w:pPr>
      <w:r w:rsidRPr="00785414">
        <w:lastRenderedPageBreak/>
        <w:t>Epická báseň – 2 VH</w:t>
      </w:r>
    </w:p>
    <w:p w:rsidR="00785D6E" w:rsidRPr="00785414" w:rsidRDefault="00785D6E" w:rsidP="00785D6E">
      <w:pPr>
        <w:spacing w:line="360" w:lineRule="auto"/>
        <w:jc w:val="both"/>
      </w:pPr>
      <w:r w:rsidRPr="00785414">
        <w:t>Lyricko-epická básnická skladba – 2 VH</w:t>
      </w:r>
    </w:p>
    <w:p w:rsidR="00785D6E" w:rsidRDefault="00785D6E" w:rsidP="00785D6E">
      <w:pPr>
        <w:spacing w:line="360" w:lineRule="auto"/>
        <w:jc w:val="both"/>
      </w:pPr>
      <w:r w:rsidRPr="00785414">
        <w:t>Kolektívny hrdina – 1 VH</w:t>
      </w:r>
    </w:p>
    <w:p w:rsidR="00785D6E" w:rsidRPr="00785414" w:rsidRDefault="00785D6E" w:rsidP="00785D6E">
      <w:pPr>
        <w:spacing w:line="360" w:lineRule="auto"/>
        <w:jc w:val="both"/>
      </w:pP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Próza – 31 VH</w:t>
      </w:r>
    </w:p>
    <w:p w:rsidR="00785D6E" w:rsidRPr="00785414" w:rsidRDefault="00785D6E" w:rsidP="00785D6E">
      <w:pPr>
        <w:spacing w:line="360" w:lineRule="auto"/>
        <w:jc w:val="both"/>
      </w:pPr>
      <w:r w:rsidRPr="00785414">
        <w:t>Zo života mladých ľudí – 1 VH</w:t>
      </w:r>
    </w:p>
    <w:p w:rsidR="00785D6E" w:rsidRPr="00785414" w:rsidRDefault="00785D6E" w:rsidP="00785D6E">
      <w:pPr>
        <w:spacing w:line="360" w:lineRule="auto"/>
        <w:jc w:val="both"/>
      </w:pPr>
      <w:r w:rsidRPr="00785414">
        <w:t>Lyrizovaná próza – 2 VH</w:t>
      </w:r>
    </w:p>
    <w:p w:rsidR="00785D6E" w:rsidRPr="00785414" w:rsidRDefault="00785D6E" w:rsidP="00785D6E">
      <w:pPr>
        <w:spacing w:line="360" w:lineRule="auto"/>
        <w:jc w:val="both"/>
      </w:pPr>
      <w:r w:rsidRPr="00785414">
        <w:t>Román – 1 VH</w:t>
      </w:r>
    </w:p>
    <w:p w:rsidR="00785D6E" w:rsidRPr="00785414" w:rsidRDefault="00785D6E" w:rsidP="00785D6E">
      <w:pPr>
        <w:spacing w:line="360" w:lineRule="auto"/>
        <w:jc w:val="both"/>
      </w:pPr>
      <w:r w:rsidRPr="00785414">
        <w:t>Dievčenský román – 2 VH</w:t>
      </w:r>
    </w:p>
    <w:p w:rsidR="00785D6E" w:rsidRPr="00785414" w:rsidRDefault="00785D6E" w:rsidP="00785D6E">
      <w:pPr>
        <w:spacing w:line="360" w:lineRule="auto"/>
        <w:jc w:val="both"/>
      </w:pPr>
      <w:r w:rsidRPr="00785414">
        <w:t>Dobrodružný román – 2 VH</w:t>
      </w:r>
    </w:p>
    <w:p w:rsidR="00785D6E" w:rsidRPr="00785414" w:rsidRDefault="00785D6E" w:rsidP="00785D6E">
      <w:pPr>
        <w:spacing w:line="360" w:lineRule="auto"/>
        <w:jc w:val="both"/>
      </w:pPr>
      <w:r w:rsidRPr="00785414">
        <w:t>Historický román – 1 VH</w:t>
      </w:r>
    </w:p>
    <w:p w:rsidR="00785D6E" w:rsidRPr="00785414" w:rsidRDefault="00785D6E" w:rsidP="00785D6E">
      <w:pPr>
        <w:spacing w:line="360" w:lineRule="auto"/>
        <w:jc w:val="both"/>
      </w:pPr>
      <w:r w:rsidRPr="00785414">
        <w:t>Historicko-dobrodružný román – 1 VH</w:t>
      </w:r>
    </w:p>
    <w:p w:rsidR="00785D6E" w:rsidRPr="00785414" w:rsidRDefault="00785D6E" w:rsidP="00785D6E">
      <w:pPr>
        <w:spacing w:line="360" w:lineRule="auto"/>
        <w:jc w:val="both"/>
      </w:pPr>
      <w:r w:rsidRPr="00785414">
        <w:t>Vedecko-fantastická literatúra – 5 VH</w:t>
      </w:r>
    </w:p>
    <w:p w:rsidR="00785D6E" w:rsidRPr="00785414" w:rsidRDefault="00785D6E" w:rsidP="00785D6E">
      <w:pPr>
        <w:spacing w:line="360" w:lineRule="auto"/>
        <w:jc w:val="both"/>
      </w:pPr>
      <w:r w:rsidRPr="00785414">
        <w:t>Denník – 5 VH</w:t>
      </w:r>
    </w:p>
    <w:p w:rsidR="00785D6E" w:rsidRPr="00785414" w:rsidRDefault="00785D6E" w:rsidP="00785D6E">
      <w:pPr>
        <w:spacing w:line="360" w:lineRule="auto"/>
        <w:jc w:val="both"/>
      </w:pPr>
      <w:r w:rsidRPr="00785414">
        <w:t>Vedecko-populárna literatúra – 6 VH</w:t>
      </w:r>
    </w:p>
    <w:p w:rsidR="00785D6E" w:rsidRDefault="00785D6E" w:rsidP="00785D6E">
      <w:pPr>
        <w:spacing w:line="360" w:lineRule="auto"/>
        <w:jc w:val="both"/>
      </w:pPr>
      <w:r w:rsidRPr="00785414">
        <w:t>Literatúra faktu – 5 VH</w:t>
      </w:r>
    </w:p>
    <w:p w:rsidR="00785D6E" w:rsidRPr="006148AE" w:rsidRDefault="00785D6E" w:rsidP="00785D6E">
      <w:pPr>
        <w:tabs>
          <w:tab w:val="left" w:pos="2050"/>
        </w:tabs>
        <w:spacing w:line="360" w:lineRule="auto"/>
        <w:jc w:val="both"/>
        <w:rPr>
          <w:color w:val="00B050"/>
        </w:rPr>
      </w:pPr>
      <w:r w:rsidRPr="006148AE">
        <w:rPr>
          <w:color w:val="00B050"/>
        </w:rPr>
        <w:tab/>
      </w:r>
    </w:p>
    <w:p w:rsidR="00785D6E" w:rsidRPr="006148AE" w:rsidRDefault="00785D6E" w:rsidP="00785D6E">
      <w:pPr>
        <w:tabs>
          <w:tab w:val="left" w:pos="4250"/>
        </w:tabs>
        <w:spacing w:line="240" w:lineRule="atLeast"/>
        <w:rPr>
          <w:b/>
          <w:i/>
          <w:color w:val="00B050"/>
          <w:u w:val="single"/>
          <w:lang w:eastAsia="en-US"/>
        </w:rPr>
      </w:pPr>
      <w:r w:rsidRPr="006148AE">
        <w:rPr>
          <w:b/>
          <w:i/>
          <w:color w:val="00B050"/>
          <w:u w:val="single"/>
          <w:lang w:eastAsia="en-US"/>
        </w:rPr>
        <w:t>Opakovanie učiva 8. ročníka – 4 VH</w:t>
      </w:r>
    </w:p>
    <w:p w:rsidR="00785D6E" w:rsidRPr="00785414" w:rsidRDefault="00785D6E" w:rsidP="00785D6E">
      <w:pPr>
        <w:spacing w:line="360" w:lineRule="auto"/>
        <w:jc w:val="both"/>
      </w:pPr>
      <w:r w:rsidRPr="00785414">
        <w:t>Literárne pojmy – 4 VH</w:t>
      </w:r>
    </w:p>
    <w:p w:rsidR="00785D6E" w:rsidRPr="00785414" w:rsidRDefault="00785D6E" w:rsidP="00785D6E">
      <w:pPr>
        <w:spacing w:line="360" w:lineRule="auto"/>
        <w:jc w:val="both"/>
      </w:pPr>
    </w:p>
    <w:p w:rsidR="00785D6E" w:rsidRPr="00785414" w:rsidRDefault="00785D6E" w:rsidP="00785D6E">
      <w:pPr>
        <w:spacing w:line="360" w:lineRule="auto"/>
        <w:jc w:val="both"/>
        <w:rPr>
          <w:b/>
        </w:rPr>
      </w:pPr>
      <w:r w:rsidRPr="00785414">
        <w:rPr>
          <w:b/>
        </w:rPr>
        <w:t>Použité prierezové témy:</w:t>
      </w:r>
    </w:p>
    <w:p w:rsidR="00785D6E" w:rsidRPr="00785414" w:rsidRDefault="00785D6E" w:rsidP="00785D6E">
      <w:pPr>
        <w:spacing w:line="360" w:lineRule="auto"/>
        <w:jc w:val="both"/>
      </w:pPr>
      <w:r w:rsidRPr="00785414">
        <w:t xml:space="preserve">Environmentálna výchova, Ochrana života a zdravia, Mediálna výchova, Multikultúrna výchova, Výchova k manželstvu a rodičovstvu, Osobnostný a sociálny rozvoj.  </w:t>
      </w:r>
    </w:p>
    <w:p w:rsidR="00785D6E" w:rsidRPr="00785414" w:rsidRDefault="00785D6E" w:rsidP="00785D6E">
      <w:pPr>
        <w:autoSpaceDE w:val="0"/>
        <w:autoSpaceDN w:val="0"/>
        <w:adjustRightInd w:val="0"/>
        <w:spacing w:line="360" w:lineRule="auto"/>
        <w:jc w:val="both"/>
        <w:rPr>
          <w:b/>
          <w:caps/>
        </w:rPr>
      </w:pPr>
    </w:p>
    <w:p w:rsidR="00785D6E" w:rsidRDefault="00785D6E" w:rsidP="00785D6E">
      <w:pPr>
        <w:autoSpaceDE w:val="0"/>
        <w:autoSpaceDN w:val="0"/>
        <w:adjustRightInd w:val="0"/>
        <w:spacing w:line="360" w:lineRule="auto"/>
        <w:jc w:val="both"/>
        <w:rPr>
          <w:rFonts w:eastAsia="Arial Unicode MS"/>
          <w:b/>
          <w:sz w:val="28"/>
          <w:szCs w:val="28"/>
        </w:rPr>
      </w:pPr>
    </w:p>
    <w:p w:rsidR="00785D6E" w:rsidRPr="00785414" w:rsidRDefault="00785D6E" w:rsidP="00785D6E">
      <w:pPr>
        <w:autoSpaceDE w:val="0"/>
        <w:autoSpaceDN w:val="0"/>
        <w:adjustRightInd w:val="0"/>
        <w:spacing w:line="360" w:lineRule="auto"/>
        <w:jc w:val="both"/>
      </w:pPr>
      <w:r w:rsidRPr="00785414">
        <w:rPr>
          <w:rFonts w:eastAsia="Arial Unicode MS"/>
          <w:b/>
          <w:sz w:val="28"/>
          <w:szCs w:val="28"/>
        </w:rPr>
        <w:lastRenderedPageBreak/>
        <w:t xml:space="preserve">VZDELÁVACÍ  ŠTANDARD </w:t>
      </w:r>
      <w:r w:rsidRPr="00785414">
        <w:rPr>
          <w:b/>
          <w:sz w:val="32"/>
          <w:szCs w:val="32"/>
        </w:rPr>
        <w:t>-  anglický jazyk 8. ročník ZŠ</w:t>
      </w:r>
      <w:r w:rsidRPr="00785414">
        <w:t xml:space="preserve">           </w:t>
      </w:r>
    </w:p>
    <w:p w:rsidR="00785D6E" w:rsidRPr="00785414" w:rsidRDefault="00785D6E" w:rsidP="00785D6E">
      <w:pPr>
        <w:widowControl w:val="0"/>
        <w:autoSpaceDE w:val="0"/>
        <w:autoSpaceDN w:val="0"/>
        <w:adjustRightInd w:val="0"/>
        <w:spacing w:line="360" w:lineRule="auto"/>
        <w:rPr>
          <w:rFonts w:eastAsia="Arial Unicode MS"/>
          <w:b/>
        </w:rPr>
      </w:pPr>
      <w:r w:rsidRPr="00785414">
        <w:t>Časová dotácia v predmete je zvýšená o 1vyučovaciu hodinu týždenne bez rozšírenia obsahu.</w:t>
      </w:r>
    </w:p>
    <w:p w:rsidR="00785D6E" w:rsidRPr="00785414" w:rsidRDefault="00785D6E" w:rsidP="00785D6E">
      <w:pPr>
        <w:spacing w:line="360" w:lineRule="auto"/>
        <w:jc w:val="both"/>
      </w:pPr>
      <w:r w:rsidRPr="00785414">
        <w:t>Doplnené sú výkony vzdelávacieho štandardu, ktoré menia svoju kvalitu.</w:t>
      </w:r>
    </w:p>
    <w:p w:rsidR="00785D6E" w:rsidRPr="00785414" w:rsidRDefault="00785D6E" w:rsidP="00785D6E">
      <w:pPr>
        <w:spacing w:line="360" w:lineRule="auto"/>
        <w:jc w:val="both"/>
      </w:pPr>
      <w:r w:rsidRPr="00785414">
        <w:rPr>
          <w:rFonts w:eastAsia="Arial Unicode MS"/>
          <w:b/>
        </w:rPr>
        <w:t xml:space="preserve">Úvod </w:t>
      </w:r>
    </w:p>
    <w:tbl>
      <w:tblPr>
        <w:tblStyle w:val="Mriekatabuky"/>
        <w:tblpPr w:leftFromText="141" w:rightFromText="141" w:vertAnchor="text" w:horzAnchor="margin" w:tblpXSpec="center" w:tblpY="106"/>
        <w:tblW w:w="15308" w:type="dxa"/>
        <w:tblLayout w:type="fixed"/>
        <w:tblLook w:val="04A0" w:firstRow="1" w:lastRow="0" w:firstColumn="1" w:lastColumn="0" w:noHBand="0" w:noVBand="1"/>
      </w:tblPr>
      <w:tblGrid>
        <w:gridCol w:w="7654"/>
        <w:gridCol w:w="7654"/>
      </w:tblGrid>
      <w:tr w:rsidR="00785D6E" w:rsidRPr="00785414" w:rsidTr="00834609">
        <w:trPr>
          <w:trHeight w:val="227"/>
        </w:trPr>
        <w:tc>
          <w:tcPr>
            <w:tcW w:w="7654" w:type="dxa"/>
          </w:tcPr>
          <w:p w:rsidR="00785D6E" w:rsidRPr="00785414" w:rsidRDefault="00785D6E" w:rsidP="00785D6E">
            <w:pPr>
              <w:widowControl w:val="0"/>
              <w:autoSpaceDE w:val="0"/>
              <w:autoSpaceDN w:val="0"/>
              <w:adjustRightInd w:val="0"/>
              <w:spacing w:line="276" w:lineRule="auto"/>
              <w:jc w:val="center"/>
              <w:rPr>
                <w:rFonts w:eastAsia="Arial Unicode MS"/>
              </w:rPr>
            </w:pPr>
            <w:r w:rsidRPr="00785414">
              <w:rPr>
                <w:rFonts w:eastAsia="Arial Unicode MS"/>
                <w:b/>
                <w:spacing w:val="1"/>
              </w:rPr>
              <w:t>Výkonový štandard</w:t>
            </w:r>
          </w:p>
        </w:tc>
        <w:tc>
          <w:tcPr>
            <w:tcW w:w="7654" w:type="dxa"/>
          </w:tcPr>
          <w:p w:rsidR="00785D6E" w:rsidRPr="00785414" w:rsidRDefault="00785D6E" w:rsidP="00785D6E">
            <w:pPr>
              <w:widowControl w:val="0"/>
              <w:tabs>
                <w:tab w:val="left" w:pos="9508"/>
              </w:tabs>
              <w:autoSpaceDE w:val="0"/>
              <w:autoSpaceDN w:val="0"/>
              <w:adjustRightInd w:val="0"/>
              <w:spacing w:before="204" w:line="276" w:lineRule="auto"/>
              <w:jc w:val="center"/>
              <w:rPr>
                <w:rFonts w:eastAsia="Arial Unicode MS"/>
                <w:b/>
                <w:spacing w:val="1"/>
              </w:rPr>
            </w:pPr>
            <w:r w:rsidRPr="00785414">
              <w:rPr>
                <w:rFonts w:eastAsia="Arial Unicode MS"/>
                <w:b/>
                <w:spacing w:val="1"/>
              </w:rPr>
              <w:t>Obsahový štandard</w:t>
            </w:r>
          </w:p>
        </w:tc>
      </w:tr>
      <w:tr w:rsidR="00785D6E" w:rsidRPr="00785414" w:rsidTr="00834609">
        <w:tc>
          <w:tcPr>
            <w:tcW w:w="7654" w:type="dxa"/>
          </w:tcPr>
          <w:p w:rsidR="00785D6E" w:rsidRPr="00785414" w:rsidRDefault="00785D6E" w:rsidP="00785D6E">
            <w:pPr>
              <w:widowControl w:val="0"/>
              <w:autoSpaceDE w:val="0"/>
              <w:autoSpaceDN w:val="0"/>
              <w:adjustRightInd w:val="0"/>
              <w:spacing w:line="360" w:lineRule="auto"/>
              <w:ind w:left="130"/>
              <w:rPr>
                <w:rFonts w:eastAsia="Arial Unicode MS"/>
                <w:spacing w:val="-1"/>
              </w:rPr>
            </w:pPr>
            <w:r w:rsidRPr="00785414">
              <w:rPr>
                <w:rFonts w:eastAsia="Arial Unicode MS"/>
              </w:rPr>
              <w:t xml:space="preserve">Žiak na konci 8. ročníka základnej školy vie/dokáže: </w:t>
            </w:r>
            <w:r w:rsidRPr="00785414">
              <w:rPr>
                <w:rFonts w:eastAsia="Arial Unicode MS"/>
              </w:rPr>
              <w:br/>
            </w:r>
            <w:r w:rsidRPr="00785414">
              <w:rPr>
                <w:rFonts w:eastAsia="Arial Unicode MS"/>
                <w:w w:val="104"/>
              </w:rPr>
              <w:t xml:space="preserve">použiť slovnú zásobu a gramatiku z učiva predchádzajúceho ročníka,   </w:t>
            </w:r>
            <w:r w:rsidRPr="00785414">
              <w:rPr>
                <w:rFonts w:eastAsia="Arial Unicode MS"/>
              </w:rPr>
              <w:br/>
            </w:r>
            <w:r w:rsidRPr="00785414">
              <w:rPr>
                <w:rFonts w:eastAsia="Arial Unicode MS"/>
                <w:spacing w:val="-1"/>
              </w:rPr>
              <w:t xml:space="preserve"> používať prítomné časy v komunikácii,</w:t>
            </w:r>
          </w:p>
          <w:p w:rsidR="00785D6E" w:rsidRPr="00785414" w:rsidRDefault="00785D6E" w:rsidP="00785D6E">
            <w:pPr>
              <w:widowControl w:val="0"/>
              <w:autoSpaceDE w:val="0"/>
              <w:autoSpaceDN w:val="0"/>
              <w:adjustRightInd w:val="0"/>
              <w:spacing w:line="360" w:lineRule="auto"/>
              <w:rPr>
                <w:rFonts w:eastAsia="Arial Unicode MS"/>
                <w:spacing w:val="-1"/>
              </w:rPr>
            </w:pPr>
            <w:r w:rsidRPr="00785414">
              <w:rPr>
                <w:rFonts w:eastAsia="Arial Unicode MS"/>
                <w:spacing w:val="-1"/>
              </w:rPr>
              <w:t xml:space="preserve">   používať stavové slovesá vo vetách,</w:t>
            </w:r>
          </w:p>
          <w:p w:rsidR="00785D6E" w:rsidRPr="00785414" w:rsidRDefault="00785D6E" w:rsidP="00785D6E">
            <w:pPr>
              <w:widowControl w:val="0"/>
              <w:autoSpaceDE w:val="0"/>
              <w:autoSpaceDN w:val="0"/>
              <w:adjustRightInd w:val="0"/>
              <w:spacing w:line="360" w:lineRule="auto"/>
              <w:rPr>
                <w:rFonts w:eastAsia="Arial Unicode MS"/>
                <w:spacing w:val="-1"/>
              </w:rPr>
            </w:pPr>
            <w:r w:rsidRPr="00785414">
              <w:rPr>
                <w:rFonts w:eastAsia="Arial Unicode MS"/>
                <w:spacing w:val="-1"/>
              </w:rPr>
              <w:t xml:space="preserve">   porozumieť počutému textu,</w:t>
            </w:r>
          </w:p>
          <w:p w:rsidR="00785D6E" w:rsidRPr="00785414" w:rsidRDefault="00785D6E" w:rsidP="00785D6E">
            <w:pPr>
              <w:widowControl w:val="0"/>
              <w:autoSpaceDE w:val="0"/>
              <w:autoSpaceDN w:val="0"/>
              <w:adjustRightInd w:val="0"/>
              <w:spacing w:line="360" w:lineRule="auto"/>
              <w:rPr>
                <w:rFonts w:eastAsia="Arial Unicode MS"/>
                <w:spacing w:val="-1"/>
              </w:rPr>
            </w:pPr>
            <w:r w:rsidRPr="00785414">
              <w:rPr>
                <w:rFonts w:eastAsia="Arial Unicode MS"/>
                <w:spacing w:val="-1"/>
              </w:rPr>
              <w:t xml:space="preserve">   vyjadriť budúcnosť s pomocou „</w:t>
            </w:r>
            <w:proofErr w:type="spellStart"/>
            <w:r w:rsidRPr="00785414">
              <w:rPr>
                <w:rFonts w:eastAsia="Arial Unicode MS"/>
                <w:spacing w:val="-1"/>
              </w:rPr>
              <w:t>will</w:t>
            </w:r>
            <w:proofErr w:type="spellEnd"/>
            <w:r w:rsidRPr="00785414">
              <w:rPr>
                <w:rFonts w:eastAsia="Arial Unicode MS"/>
                <w:spacing w:val="-1"/>
              </w:rPr>
              <w:t>“ a „</w:t>
            </w:r>
            <w:proofErr w:type="spellStart"/>
            <w:r w:rsidRPr="00785414">
              <w:rPr>
                <w:rFonts w:eastAsia="Arial Unicode MS"/>
                <w:spacing w:val="-1"/>
              </w:rPr>
              <w:t>going</w:t>
            </w:r>
            <w:proofErr w:type="spellEnd"/>
            <w:r w:rsidRPr="00785414">
              <w:rPr>
                <w:rFonts w:eastAsia="Arial Unicode MS"/>
                <w:spacing w:val="-1"/>
              </w:rPr>
              <w:t xml:space="preserve"> to“, </w:t>
            </w:r>
          </w:p>
          <w:p w:rsidR="00785D6E" w:rsidRPr="00785414" w:rsidRDefault="00785D6E" w:rsidP="00785D6E">
            <w:pPr>
              <w:widowControl w:val="0"/>
              <w:autoSpaceDE w:val="0"/>
              <w:autoSpaceDN w:val="0"/>
              <w:adjustRightInd w:val="0"/>
              <w:spacing w:line="360" w:lineRule="auto"/>
              <w:jc w:val="both"/>
              <w:rPr>
                <w:rFonts w:eastAsia="Arial Unicode MS"/>
                <w:i/>
                <w:spacing w:val="-1"/>
              </w:rPr>
            </w:pPr>
            <w:r w:rsidRPr="00785414">
              <w:rPr>
                <w:rFonts w:eastAsia="Arial Unicode MS"/>
                <w:spacing w:val="-1"/>
              </w:rPr>
              <w:t xml:space="preserve">   </w:t>
            </w:r>
            <w:r w:rsidRPr="00785414">
              <w:rPr>
                <w:rFonts w:eastAsia="Arial Unicode MS"/>
                <w:i/>
                <w:spacing w:val="-1"/>
              </w:rPr>
              <w:t>vytvoriť projekt o budúcnosti v skupinách.</w:t>
            </w:r>
          </w:p>
        </w:tc>
        <w:tc>
          <w:tcPr>
            <w:tcW w:w="7654" w:type="dxa"/>
          </w:tcPr>
          <w:p w:rsidR="00785D6E" w:rsidRPr="00785414" w:rsidRDefault="00785D6E" w:rsidP="00785D6E">
            <w:pPr>
              <w:widowControl w:val="0"/>
              <w:autoSpaceDE w:val="0"/>
              <w:autoSpaceDN w:val="0"/>
              <w:adjustRightInd w:val="0"/>
              <w:spacing w:line="360" w:lineRule="auto"/>
              <w:ind w:left="10" w:right="35"/>
              <w:jc w:val="both"/>
              <w:rPr>
                <w:rFonts w:eastAsia="Arial Unicode MS"/>
                <w:w w:val="108"/>
              </w:rPr>
            </w:pPr>
            <w:r w:rsidRPr="00785414">
              <w:rPr>
                <w:rFonts w:eastAsia="Arial Unicode MS"/>
                <w:w w:val="108"/>
              </w:rPr>
              <w:t>Gramatické štruktúry a slovná zásoba z predchádzajúceho ročníka.</w:t>
            </w:r>
          </w:p>
          <w:p w:rsidR="00785D6E" w:rsidRPr="00785414" w:rsidRDefault="00785D6E" w:rsidP="00785D6E">
            <w:pPr>
              <w:widowControl w:val="0"/>
              <w:autoSpaceDE w:val="0"/>
              <w:autoSpaceDN w:val="0"/>
              <w:adjustRightInd w:val="0"/>
              <w:spacing w:line="360" w:lineRule="auto"/>
              <w:ind w:left="10" w:right="35"/>
              <w:jc w:val="both"/>
              <w:rPr>
                <w:rFonts w:eastAsia="Arial Unicode MS"/>
                <w:w w:val="108"/>
              </w:rPr>
            </w:pPr>
            <w:r w:rsidRPr="00785414">
              <w:rPr>
                <w:rFonts w:eastAsia="Arial Unicode MS"/>
                <w:w w:val="108"/>
              </w:rPr>
              <w:t>Prítomné časy. Stavové slovesá.</w:t>
            </w:r>
          </w:p>
          <w:p w:rsidR="00785D6E" w:rsidRPr="00785414" w:rsidRDefault="00785D6E" w:rsidP="00785D6E">
            <w:pPr>
              <w:widowControl w:val="0"/>
              <w:autoSpaceDE w:val="0"/>
              <w:autoSpaceDN w:val="0"/>
              <w:adjustRightInd w:val="0"/>
              <w:spacing w:line="360" w:lineRule="auto"/>
              <w:ind w:left="10" w:right="35"/>
              <w:jc w:val="both"/>
              <w:rPr>
                <w:rFonts w:eastAsia="Arial Unicode MS"/>
                <w:w w:val="108"/>
              </w:rPr>
            </w:pPr>
            <w:r w:rsidRPr="00785414">
              <w:rPr>
                <w:rFonts w:eastAsia="Arial Unicode MS"/>
                <w:w w:val="108"/>
              </w:rPr>
              <w:t>Počúvanie s porozumením – pracovná skúsenosť.</w:t>
            </w:r>
          </w:p>
          <w:p w:rsidR="00785D6E" w:rsidRPr="00785414" w:rsidRDefault="00785D6E" w:rsidP="00785D6E">
            <w:pPr>
              <w:widowControl w:val="0"/>
              <w:autoSpaceDE w:val="0"/>
              <w:autoSpaceDN w:val="0"/>
              <w:adjustRightInd w:val="0"/>
              <w:spacing w:line="360" w:lineRule="auto"/>
              <w:ind w:left="10" w:right="35"/>
              <w:jc w:val="both"/>
              <w:rPr>
                <w:rFonts w:eastAsia="Arial Unicode MS"/>
                <w:w w:val="108"/>
              </w:rPr>
            </w:pPr>
            <w:r w:rsidRPr="00785414">
              <w:rPr>
                <w:rFonts w:eastAsia="Arial Unicode MS"/>
                <w:w w:val="108"/>
              </w:rPr>
              <w:t>Vyjadrenie budúcnosti s pomocou „</w:t>
            </w:r>
            <w:proofErr w:type="spellStart"/>
            <w:r w:rsidRPr="00785414">
              <w:rPr>
                <w:rFonts w:eastAsia="Arial Unicode MS"/>
                <w:w w:val="108"/>
              </w:rPr>
              <w:t>will</w:t>
            </w:r>
            <w:proofErr w:type="spellEnd"/>
            <w:r w:rsidRPr="00785414">
              <w:rPr>
                <w:rFonts w:eastAsia="Arial Unicode MS"/>
                <w:w w:val="108"/>
              </w:rPr>
              <w:t>“ a „</w:t>
            </w:r>
            <w:proofErr w:type="spellStart"/>
            <w:r w:rsidRPr="00785414">
              <w:rPr>
                <w:rFonts w:eastAsia="Arial Unicode MS"/>
                <w:w w:val="108"/>
              </w:rPr>
              <w:t>going</w:t>
            </w:r>
            <w:proofErr w:type="spellEnd"/>
            <w:r w:rsidRPr="00785414">
              <w:rPr>
                <w:rFonts w:eastAsia="Arial Unicode MS"/>
                <w:w w:val="108"/>
              </w:rPr>
              <w:t xml:space="preserve"> to“.</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 xml:space="preserve"> </w:t>
            </w:r>
          </w:p>
        </w:tc>
      </w:tr>
    </w:tbl>
    <w:p w:rsidR="00785D6E" w:rsidRPr="00785414" w:rsidRDefault="00785D6E" w:rsidP="00785D6E">
      <w:pPr>
        <w:widowControl w:val="0"/>
        <w:autoSpaceDE w:val="0"/>
        <w:autoSpaceDN w:val="0"/>
        <w:adjustRightInd w:val="0"/>
        <w:spacing w:line="276" w:lineRule="auto"/>
        <w:rPr>
          <w:rFonts w:eastAsia="Arial Unicode MS"/>
          <w:b/>
        </w:rPr>
      </w:pPr>
    </w:p>
    <w:p w:rsidR="00785D6E" w:rsidRPr="00785414" w:rsidRDefault="00785D6E" w:rsidP="00785D6E">
      <w:pPr>
        <w:widowControl w:val="0"/>
        <w:autoSpaceDE w:val="0"/>
        <w:autoSpaceDN w:val="0"/>
        <w:adjustRightInd w:val="0"/>
        <w:spacing w:line="276" w:lineRule="auto"/>
        <w:rPr>
          <w:rFonts w:eastAsia="Arial Unicode MS"/>
          <w:b/>
        </w:rPr>
      </w:pPr>
      <w:r w:rsidRPr="00785414">
        <w:rPr>
          <w:rFonts w:eastAsia="Arial Unicode MS"/>
          <w:b/>
        </w:rPr>
        <w:t xml:space="preserve">Kultúra a umenie </w:t>
      </w:r>
    </w:p>
    <w:tbl>
      <w:tblPr>
        <w:tblStyle w:val="Mriekatabuky"/>
        <w:tblW w:w="15308" w:type="dxa"/>
        <w:jc w:val="center"/>
        <w:tblLayout w:type="fixed"/>
        <w:tblLook w:val="04A0" w:firstRow="1" w:lastRow="0" w:firstColumn="1" w:lastColumn="0" w:noHBand="0" w:noVBand="1"/>
      </w:tblPr>
      <w:tblGrid>
        <w:gridCol w:w="7654"/>
        <w:gridCol w:w="7654"/>
      </w:tblGrid>
      <w:tr w:rsidR="00785D6E" w:rsidRPr="00785414" w:rsidTr="00834609">
        <w:trPr>
          <w:jc w:val="center"/>
        </w:trPr>
        <w:tc>
          <w:tcPr>
            <w:tcW w:w="7654" w:type="dxa"/>
          </w:tcPr>
          <w:p w:rsidR="00785D6E" w:rsidRPr="00785414" w:rsidRDefault="00785D6E" w:rsidP="00785D6E">
            <w:pPr>
              <w:spacing w:line="276" w:lineRule="auto"/>
              <w:jc w:val="center"/>
            </w:pPr>
            <w:r w:rsidRPr="00785414">
              <w:rPr>
                <w:rFonts w:eastAsia="Arial Unicode MS"/>
                <w:b/>
                <w:spacing w:val="1"/>
              </w:rPr>
              <w:t>Výkonový štandard</w:t>
            </w:r>
          </w:p>
        </w:tc>
        <w:tc>
          <w:tcPr>
            <w:tcW w:w="7654" w:type="dxa"/>
          </w:tcPr>
          <w:p w:rsidR="00785D6E" w:rsidRPr="00785414" w:rsidRDefault="00785D6E" w:rsidP="00785D6E">
            <w:pPr>
              <w:spacing w:line="276" w:lineRule="auto"/>
              <w:jc w:val="center"/>
            </w:pPr>
            <w:r w:rsidRPr="00785414">
              <w:rPr>
                <w:rFonts w:eastAsia="Arial Unicode MS"/>
                <w:b/>
                <w:spacing w:val="1"/>
              </w:rPr>
              <w:t>Obsahový štandard</w:t>
            </w:r>
          </w:p>
        </w:tc>
      </w:tr>
      <w:tr w:rsidR="00785D6E" w:rsidRPr="00785414" w:rsidTr="00834609">
        <w:trPr>
          <w:jc w:val="center"/>
        </w:trPr>
        <w:tc>
          <w:tcPr>
            <w:tcW w:w="7654" w:type="dxa"/>
          </w:tcPr>
          <w:p w:rsidR="00785D6E" w:rsidRPr="00785414" w:rsidRDefault="00785D6E" w:rsidP="00785D6E">
            <w:pPr>
              <w:widowControl w:val="0"/>
              <w:autoSpaceDE w:val="0"/>
              <w:autoSpaceDN w:val="0"/>
              <w:adjustRightInd w:val="0"/>
              <w:spacing w:line="360" w:lineRule="auto"/>
              <w:ind w:left="128" w:right="298"/>
              <w:rPr>
                <w:rFonts w:eastAsia="Arial Unicode MS"/>
              </w:rPr>
            </w:pPr>
            <w:r w:rsidRPr="00785414">
              <w:rPr>
                <w:rFonts w:eastAsia="Arial Unicode MS"/>
              </w:rPr>
              <w:t xml:space="preserve">Žiak na konci 8. ročníka základnej školy vie/dokáže: </w:t>
            </w:r>
          </w:p>
          <w:p w:rsidR="00785D6E" w:rsidRPr="00785414" w:rsidRDefault="00785D6E" w:rsidP="00785D6E">
            <w:pPr>
              <w:widowControl w:val="0"/>
              <w:autoSpaceDE w:val="0"/>
              <w:autoSpaceDN w:val="0"/>
              <w:adjustRightInd w:val="0"/>
              <w:spacing w:line="360" w:lineRule="auto"/>
              <w:ind w:left="128" w:right="298"/>
              <w:rPr>
                <w:rFonts w:eastAsia="Arial Unicode MS"/>
                <w:spacing w:val="-1"/>
              </w:rPr>
            </w:pPr>
            <w:r w:rsidRPr="00785414">
              <w:rPr>
                <w:rFonts w:eastAsia="Arial Unicode MS"/>
                <w:spacing w:val="-1"/>
              </w:rPr>
              <w:t>porozumieť čítanému textu a interpretovať jeho obsah,</w:t>
            </w:r>
          </w:p>
          <w:p w:rsidR="00785D6E" w:rsidRPr="00785414" w:rsidRDefault="00785D6E" w:rsidP="00785D6E">
            <w:pPr>
              <w:widowControl w:val="0"/>
              <w:autoSpaceDE w:val="0"/>
              <w:autoSpaceDN w:val="0"/>
              <w:adjustRightInd w:val="0"/>
              <w:spacing w:line="360" w:lineRule="auto"/>
              <w:ind w:left="128" w:right="298"/>
              <w:rPr>
                <w:rFonts w:eastAsia="Arial Unicode MS"/>
                <w:spacing w:val="-1"/>
              </w:rPr>
            </w:pPr>
            <w:r w:rsidRPr="00785414">
              <w:rPr>
                <w:rFonts w:eastAsia="Arial Unicode MS"/>
                <w:spacing w:val="-1"/>
              </w:rPr>
              <w:t>tvoriť tvary slovies v minulom jednouchom a </w:t>
            </w:r>
            <w:proofErr w:type="spellStart"/>
            <w:r w:rsidRPr="00785414">
              <w:rPr>
                <w:rFonts w:eastAsia="Arial Unicode MS"/>
                <w:spacing w:val="-1"/>
              </w:rPr>
              <w:t>priebehovom</w:t>
            </w:r>
            <w:proofErr w:type="spellEnd"/>
            <w:r w:rsidRPr="00785414">
              <w:rPr>
                <w:rFonts w:eastAsia="Arial Unicode MS"/>
                <w:spacing w:val="-1"/>
              </w:rPr>
              <w:t xml:space="preserve"> čase        a používať ich v tvorbe viet,</w:t>
            </w:r>
          </w:p>
          <w:p w:rsidR="00785D6E" w:rsidRPr="00785414" w:rsidRDefault="00785D6E" w:rsidP="00785D6E">
            <w:pPr>
              <w:widowControl w:val="0"/>
              <w:autoSpaceDE w:val="0"/>
              <w:autoSpaceDN w:val="0"/>
              <w:adjustRightInd w:val="0"/>
              <w:spacing w:line="360" w:lineRule="auto"/>
              <w:ind w:right="298"/>
              <w:rPr>
                <w:rFonts w:eastAsia="Arial Unicode MS"/>
                <w:spacing w:val="-1"/>
              </w:rPr>
            </w:pPr>
            <w:r w:rsidRPr="00785414">
              <w:rPr>
                <w:rFonts w:eastAsia="Arial Unicode MS"/>
                <w:spacing w:val="-1"/>
              </w:rPr>
              <w:t xml:space="preserve">   porozumieť počutému textu,</w:t>
            </w:r>
          </w:p>
          <w:p w:rsidR="00785D6E" w:rsidRPr="00785414" w:rsidRDefault="00785D6E" w:rsidP="00785D6E">
            <w:pPr>
              <w:widowControl w:val="0"/>
              <w:autoSpaceDE w:val="0"/>
              <w:autoSpaceDN w:val="0"/>
              <w:adjustRightInd w:val="0"/>
              <w:spacing w:line="360" w:lineRule="auto"/>
              <w:ind w:right="298"/>
              <w:rPr>
                <w:rFonts w:eastAsia="Arial Unicode MS"/>
                <w:spacing w:val="-1"/>
              </w:rPr>
            </w:pPr>
            <w:r w:rsidRPr="00785414">
              <w:rPr>
                <w:rFonts w:eastAsia="Arial Unicode MS"/>
                <w:spacing w:val="-1"/>
              </w:rPr>
              <w:t xml:space="preserve">   vyjadriť opakovanie deja v minulosti s pomocou „</w:t>
            </w:r>
            <w:proofErr w:type="spellStart"/>
            <w:r w:rsidRPr="00785414">
              <w:rPr>
                <w:rFonts w:eastAsia="Arial Unicode MS"/>
                <w:spacing w:val="-1"/>
              </w:rPr>
              <w:t>used</w:t>
            </w:r>
            <w:proofErr w:type="spellEnd"/>
            <w:r w:rsidRPr="00785414">
              <w:rPr>
                <w:rFonts w:eastAsia="Arial Unicode MS"/>
                <w:spacing w:val="-1"/>
              </w:rPr>
              <w:t xml:space="preserve"> to“,</w:t>
            </w:r>
          </w:p>
          <w:p w:rsidR="00785D6E" w:rsidRPr="00785414" w:rsidRDefault="00785D6E" w:rsidP="00785D6E">
            <w:pPr>
              <w:widowControl w:val="0"/>
              <w:autoSpaceDE w:val="0"/>
              <w:autoSpaceDN w:val="0"/>
              <w:adjustRightInd w:val="0"/>
              <w:spacing w:line="360" w:lineRule="auto"/>
              <w:ind w:right="298"/>
              <w:rPr>
                <w:rFonts w:eastAsia="Arial Unicode MS"/>
                <w:spacing w:val="-1"/>
              </w:rPr>
            </w:pPr>
            <w:r w:rsidRPr="00785414">
              <w:rPr>
                <w:rFonts w:eastAsia="Arial Unicode MS"/>
                <w:spacing w:val="-1"/>
              </w:rPr>
              <w:t xml:space="preserve">   opísať oblečenie,</w:t>
            </w:r>
          </w:p>
          <w:p w:rsidR="00785D6E" w:rsidRPr="00785414" w:rsidRDefault="00785D6E" w:rsidP="00785D6E">
            <w:pPr>
              <w:widowControl w:val="0"/>
              <w:autoSpaceDE w:val="0"/>
              <w:autoSpaceDN w:val="0"/>
              <w:adjustRightInd w:val="0"/>
              <w:spacing w:line="360" w:lineRule="auto"/>
              <w:ind w:right="298"/>
              <w:rPr>
                <w:rFonts w:eastAsia="Arial Unicode MS"/>
                <w:spacing w:val="-1"/>
              </w:rPr>
            </w:pPr>
            <w:r w:rsidRPr="00785414">
              <w:rPr>
                <w:rFonts w:eastAsia="Arial Unicode MS"/>
                <w:spacing w:val="-1"/>
              </w:rPr>
              <w:t xml:space="preserve">   vyjadriť množstvo s pomocou „</w:t>
            </w:r>
            <w:proofErr w:type="spellStart"/>
            <w:r w:rsidRPr="00785414">
              <w:rPr>
                <w:rFonts w:eastAsia="Arial Unicode MS"/>
                <w:spacing w:val="-1"/>
              </w:rPr>
              <w:t>too</w:t>
            </w:r>
            <w:proofErr w:type="spellEnd"/>
            <w:r w:rsidRPr="00785414">
              <w:rPr>
                <w:rFonts w:eastAsia="Arial Unicode MS"/>
                <w:spacing w:val="-1"/>
              </w:rPr>
              <w:t xml:space="preserve">, </w:t>
            </w:r>
            <w:proofErr w:type="spellStart"/>
            <w:r w:rsidRPr="00785414">
              <w:rPr>
                <w:rFonts w:eastAsia="Arial Unicode MS"/>
                <w:spacing w:val="-1"/>
              </w:rPr>
              <w:t>enough</w:t>
            </w:r>
            <w:proofErr w:type="spellEnd"/>
            <w:r w:rsidRPr="00785414">
              <w:rPr>
                <w:rFonts w:eastAsia="Arial Unicode MS"/>
                <w:spacing w:val="-1"/>
              </w:rPr>
              <w:t>“,</w:t>
            </w:r>
          </w:p>
          <w:p w:rsidR="00785D6E" w:rsidRPr="00785414" w:rsidRDefault="00785D6E" w:rsidP="00785D6E">
            <w:pPr>
              <w:widowControl w:val="0"/>
              <w:autoSpaceDE w:val="0"/>
              <w:autoSpaceDN w:val="0"/>
              <w:adjustRightInd w:val="0"/>
              <w:spacing w:line="360" w:lineRule="auto"/>
              <w:ind w:right="298"/>
              <w:rPr>
                <w:rFonts w:eastAsia="Arial Unicode MS"/>
                <w:spacing w:val="-1"/>
              </w:rPr>
            </w:pPr>
            <w:r w:rsidRPr="00785414">
              <w:rPr>
                <w:rFonts w:eastAsia="Arial Unicode MS"/>
                <w:spacing w:val="-1"/>
              </w:rPr>
              <w:t xml:space="preserve">   používať modálne slovesá v komunikácii,</w:t>
            </w:r>
          </w:p>
          <w:p w:rsidR="00785D6E" w:rsidRPr="00785414" w:rsidRDefault="00785D6E" w:rsidP="00785D6E">
            <w:pPr>
              <w:widowControl w:val="0"/>
              <w:autoSpaceDE w:val="0"/>
              <w:autoSpaceDN w:val="0"/>
              <w:adjustRightInd w:val="0"/>
              <w:spacing w:line="360" w:lineRule="auto"/>
              <w:ind w:right="298"/>
              <w:rPr>
                <w:rFonts w:eastAsia="Arial Unicode MS"/>
                <w:spacing w:val="-1"/>
              </w:rPr>
            </w:pPr>
            <w:r w:rsidRPr="00785414">
              <w:rPr>
                <w:rFonts w:eastAsia="Arial Unicode MS"/>
                <w:spacing w:val="-1"/>
              </w:rPr>
              <w:lastRenderedPageBreak/>
              <w:t xml:space="preserve">   nájsť informácie v texte,</w:t>
            </w:r>
          </w:p>
          <w:p w:rsidR="00785D6E" w:rsidRPr="00785414" w:rsidRDefault="00785D6E" w:rsidP="00785D6E">
            <w:pPr>
              <w:widowControl w:val="0"/>
              <w:autoSpaceDE w:val="0"/>
              <w:autoSpaceDN w:val="0"/>
              <w:adjustRightInd w:val="0"/>
              <w:spacing w:line="360" w:lineRule="auto"/>
              <w:ind w:right="298"/>
              <w:rPr>
                <w:rFonts w:eastAsia="Arial Unicode MS"/>
                <w:spacing w:val="-1"/>
              </w:rPr>
            </w:pPr>
            <w:r w:rsidRPr="00785414">
              <w:rPr>
                <w:rFonts w:eastAsia="Arial Unicode MS"/>
                <w:spacing w:val="-1"/>
              </w:rPr>
              <w:t xml:space="preserve">   napísať opis,</w:t>
            </w:r>
          </w:p>
          <w:p w:rsidR="00785D6E" w:rsidRPr="00785414" w:rsidRDefault="00785D6E" w:rsidP="00785D6E">
            <w:pPr>
              <w:widowControl w:val="0"/>
              <w:autoSpaceDE w:val="0"/>
              <w:autoSpaceDN w:val="0"/>
              <w:adjustRightInd w:val="0"/>
              <w:spacing w:line="360" w:lineRule="auto"/>
              <w:ind w:left="10"/>
            </w:pPr>
            <w:r w:rsidRPr="00785414">
              <w:rPr>
                <w:rFonts w:eastAsia="Arial Unicode MS"/>
                <w:spacing w:val="-1"/>
              </w:rPr>
              <w:t xml:space="preserve">   </w:t>
            </w:r>
            <w:r w:rsidRPr="00785414">
              <w:rPr>
                <w:rFonts w:eastAsia="Arial Unicode MS"/>
                <w:i/>
                <w:spacing w:val="-1"/>
              </w:rPr>
              <w:t>napísať príbeh s pomocou súvetí obsahujúcich spojky „alebo, avšak, aj keď“.</w:t>
            </w:r>
          </w:p>
        </w:tc>
        <w:tc>
          <w:tcPr>
            <w:tcW w:w="7654" w:type="dxa"/>
          </w:tcPr>
          <w:p w:rsidR="00785D6E" w:rsidRPr="00785414" w:rsidRDefault="00785D6E" w:rsidP="00785D6E">
            <w:pPr>
              <w:spacing w:line="360" w:lineRule="auto"/>
              <w:jc w:val="both"/>
            </w:pPr>
            <w:r w:rsidRPr="00785414">
              <w:lastRenderedPageBreak/>
              <w:t>Čítanie s porozumením – Ľadový muž.</w:t>
            </w:r>
          </w:p>
          <w:p w:rsidR="00785D6E" w:rsidRPr="00785414" w:rsidRDefault="00785D6E" w:rsidP="00785D6E">
            <w:pPr>
              <w:spacing w:line="360" w:lineRule="auto"/>
              <w:jc w:val="both"/>
            </w:pPr>
            <w:r w:rsidRPr="00785414">
              <w:t>Tvary slovies v minulom čase.</w:t>
            </w:r>
          </w:p>
          <w:p w:rsidR="00785D6E" w:rsidRPr="00785414" w:rsidRDefault="00785D6E" w:rsidP="00785D6E">
            <w:pPr>
              <w:spacing w:line="360" w:lineRule="auto"/>
              <w:jc w:val="both"/>
            </w:pPr>
            <w:r w:rsidRPr="00785414">
              <w:t>Štruktúra „</w:t>
            </w:r>
            <w:proofErr w:type="spellStart"/>
            <w:r w:rsidRPr="00785414">
              <w:t>used</w:t>
            </w:r>
            <w:proofErr w:type="spellEnd"/>
            <w:r w:rsidRPr="00785414">
              <w:t xml:space="preserve"> to“.</w:t>
            </w:r>
          </w:p>
          <w:p w:rsidR="00785D6E" w:rsidRPr="00785414" w:rsidRDefault="00785D6E" w:rsidP="00785D6E">
            <w:pPr>
              <w:spacing w:line="360" w:lineRule="auto"/>
              <w:jc w:val="both"/>
            </w:pPr>
            <w:r w:rsidRPr="00785414">
              <w:t>Slovná zásoba opisujúce oblečenie (</w:t>
            </w:r>
            <w:proofErr w:type="spellStart"/>
            <w:r w:rsidRPr="00785414">
              <w:t>plain</w:t>
            </w:r>
            <w:proofErr w:type="spellEnd"/>
            <w:r w:rsidRPr="00785414">
              <w:t xml:space="preserve">, </w:t>
            </w:r>
            <w:proofErr w:type="spellStart"/>
            <w:r w:rsidRPr="00785414">
              <w:t>checked</w:t>
            </w:r>
            <w:proofErr w:type="spellEnd"/>
            <w:r w:rsidRPr="00785414">
              <w:t xml:space="preserve">, </w:t>
            </w:r>
            <w:proofErr w:type="spellStart"/>
            <w:r w:rsidRPr="00785414">
              <w:t>stripy</w:t>
            </w:r>
            <w:proofErr w:type="spellEnd"/>
            <w:r w:rsidRPr="00785414">
              <w:t xml:space="preserve">, </w:t>
            </w:r>
            <w:proofErr w:type="spellStart"/>
            <w:r w:rsidRPr="00785414">
              <w:t>high-heeled</w:t>
            </w:r>
            <w:proofErr w:type="spellEnd"/>
            <w:r w:rsidRPr="00785414">
              <w:t>, ...).</w:t>
            </w:r>
          </w:p>
          <w:p w:rsidR="00785D6E" w:rsidRPr="00785414" w:rsidRDefault="00785D6E" w:rsidP="00785D6E">
            <w:pPr>
              <w:spacing w:line="360" w:lineRule="auto"/>
              <w:jc w:val="both"/>
            </w:pPr>
            <w:r w:rsidRPr="00785414">
              <w:t>Čítanie s porozumením – Džínsy.</w:t>
            </w:r>
          </w:p>
          <w:p w:rsidR="00785D6E" w:rsidRPr="00785414" w:rsidRDefault="00785D6E" w:rsidP="00785D6E">
            <w:pPr>
              <w:spacing w:line="360" w:lineRule="auto"/>
              <w:jc w:val="both"/>
            </w:pPr>
            <w:r w:rsidRPr="00785414">
              <w:t>Príslovky „príliš, dosť“ – vyjadrenie kvantity.</w:t>
            </w:r>
          </w:p>
          <w:p w:rsidR="00785D6E" w:rsidRPr="00785414" w:rsidRDefault="00785D6E" w:rsidP="00785D6E">
            <w:pPr>
              <w:spacing w:line="360" w:lineRule="auto"/>
              <w:jc w:val="both"/>
            </w:pPr>
            <w:r w:rsidRPr="00785414">
              <w:t>Tvary modálnych slovies v minulom čase.</w:t>
            </w:r>
          </w:p>
          <w:p w:rsidR="00785D6E" w:rsidRPr="00785414" w:rsidRDefault="00785D6E" w:rsidP="00785D6E">
            <w:pPr>
              <w:spacing w:line="360" w:lineRule="auto"/>
              <w:jc w:val="both"/>
            </w:pPr>
            <w:r w:rsidRPr="00785414">
              <w:t>Slovná zásoba – materiály.</w:t>
            </w:r>
          </w:p>
          <w:p w:rsidR="00785D6E" w:rsidRPr="00785414" w:rsidRDefault="00785D6E" w:rsidP="00785D6E">
            <w:pPr>
              <w:spacing w:line="360" w:lineRule="auto"/>
              <w:jc w:val="both"/>
            </w:pPr>
            <w:r w:rsidRPr="00785414">
              <w:t xml:space="preserve">Text </w:t>
            </w:r>
            <w:proofErr w:type="spellStart"/>
            <w:r w:rsidRPr="00785414">
              <w:t>Llewellyn</w:t>
            </w:r>
            <w:proofErr w:type="spellEnd"/>
            <w:r w:rsidRPr="00785414">
              <w:t xml:space="preserve"> a </w:t>
            </w:r>
            <w:proofErr w:type="spellStart"/>
            <w:r w:rsidRPr="00785414">
              <w:t>Gellert</w:t>
            </w:r>
            <w:proofErr w:type="spellEnd"/>
            <w:r w:rsidRPr="00785414">
              <w:t>.</w:t>
            </w:r>
          </w:p>
          <w:p w:rsidR="00785D6E" w:rsidRPr="00785414" w:rsidRDefault="00785D6E" w:rsidP="00785D6E">
            <w:pPr>
              <w:spacing w:line="360" w:lineRule="auto"/>
              <w:jc w:val="both"/>
            </w:pPr>
            <w:r w:rsidRPr="00785414">
              <w:lastRenderedPageBreak/>
              <w:t>Opis dôležitej udalosti v živote.</w:t>
            </w:r>
          </w:p>
        </w:tc>
      </w:tr>
    </w:tbl>
    <w:p w:rsidR="00785D6E" w:rsidRPr="00785414" w:rsidRDefault="00785D6E" w:rsidP="00785D6E">
      <w:pPr>
        <w:widowControl w:val="0"/>
        <w:autoSpaceDE w:val="0"/>
        <w:autoSpaceDN w:val="0"/>
        <w:adjustRightInd w:val="0"/>
        <w:spacing w:before="196" w:line="276" w:lineRule="auto"/>
        <w:rPr>
          <w:rFonts w:eastAsia="Arial Unicode MS"/>
          <w:b/>
        </w:rPr>
      </w:pPr>
      <w:r w:rsidRPr="00785414">
        <w:rPr>
          <w:rFonts w:eastAsia="Arial Unicode MS"/>
          <w:b/>
        </w:rPr>
        <w:t>Voľný čas a záľuby / Médiá</w:t>
      </w:r>
    </w:p>
    <w:tbl>
      <w:tblPr>
        <w:tblStyle w:val="Mriekatabuky"/>
        <w:tblpPr w:leftFromText="141" w:rightFromText="141" w:vertAnchor="text" w:horzAnchor="margin" w:tblpXSpec="center" w:tblpY="106"/>
        <w:tblW w:w="15308" w:type="dxa"/>
        <w:tblLayout w:type="fixed"/>
        <w:tblLook w:val="04A0" w:firstRow="1" w:lastRow="0" w:firstColumn="1" w:lastColumn="0" w:noHBand="0" w:noVBand="1"/>
      </w:tblPr>
      <w:tblGrid>
        <w:gridCol w:w="7654"/>
        <w:gridCol w:w="7654"/>
      </w:tblGrid>
      <w:tr w:rsidR="00785D6E" w:rsidRPr="00785414" w:rsidTr="00834609">
        <w:trPr>
          <w:trHeight w:val="227"/>
        </w:trPr>
        <w:tc>
          <w:tcPr>
            <w:tcW w:w="7654" w:type="dxa"/>
          </w:tcPr>
          <w:p w:rsidR="00785D6E" w:rsidRPr="00785414" w:rsidRDefault="00785D6E" w:rsidP="00785D6E">
            <w:pPr>
              <w:widowControl w:val="0"/>
              <w:autoSpaceDE w:val="0"/>
              <w:autoSpaceDN w:val="0"/>
              <w:adjustRightInd w:val="0"/>
              <w:spacing w:line="276" w:lineRule="auto"/>
              <w:jc w:val="center"/>
              <w:rPr>
                <w:rFonts w:eastAsia="Arial Unicode MS"/>
              </w:rPr>
            </w:pPr>
            <w:r w:rsidRPr="00785414">
              <w:rPr>
                <w:rFonts w:eastAsia="Arial Unicode MS"/>
                <w:b/>
                <w:spacing w:val="1"/>
              </w:rPr>
              <w:t>Výkonový štandard</w:t>
            </w:r>
          </w:p>
        </w:tc>
        <w:tc>
          <w:tcPr>
            <w:tcW w:w="7654" w:type="dxa"/>
          </w:tcPr>
          <w:p w:rsidR="00785D6E" w:rsidRPr="00785414" w:rsidRDefault="00785D6E" w:rsidP="00785D6E">
            <w:pPr>
              <w:widowControl w:val="0"/>
              <w:tabs>
                <w:tab w:val="left" w:pos="9508"/>
              </w:tabs>
              <w:autoSpaceDE w:val="0"/>
              <w:autoSpaceDN w:val="0"/>
              <w:adjustRightInd w:val="0"/>
              <w:spacing w:before="204" w:line="276" w:lineRule="auto"/>
              <w:jc w:val="center"/>
              <w:rPr>
                <w:rFonts w:eastAsia="Arial Unicode MS"/>
                <w:b/>
                <w:spacing w:val="1"/>
              </w:rPr>
            </w:pPr>
            <w:r w:rsidRPr="00785414">
              <w:rPr>
                <w:rFonts w:eastAsia="Arial Unicode MS"/>
                <w:b/>
                <w:spacing w:val="1"/>
              </w:rPr>
              <w:t>Obsahový štandard</w:t>
            </w:r>
          </w:p>
        </w:tc>
      </w:tr>
      <w:tr w:rsidR="00785D6E" w:rsidRPr="00785414" w:rsidTr="00834609">
        <w:tc>
          <w:tcPr>
            <w:tcW w:w="7654" w:type="dxa"/>
          </w:tcPr>
          <w:p w:rsidR="00785D6E" w:rsidRPr="00785414" w:rsidRDefault="00785D6E" w:rsidP="00785D6E">
            <w:pPr>
              <w:widowControl w:val="0"/>
              <w:autoSpaceDE w:val="0"/>
              <w:autoSpaceDN w:val="0"/>
              <w:adjustRightInd w:val="0"/>
              <w:spacing w:line="360" w:lineRule="auto"/>
              <w:ind w:left="128"/>
              <w:rPr>
                <w:rFonts w:eastAsia="Arial Unicode MS"/>
              </w:rPr>
            </w:pPr>
            <w:r w:rsidRPr="00785414">
              <w:rPr>
                <w:rFonts w:eastAsia="Arial Unicode MS"/>
              </w:rPr>
              <w:t xml:space="preserve">Žiak na konci 8. ročníka základnej školy vie/dokáže: </w:t>
            </w:r>
          </w:p>
          <w:p w:rsidR="00785D6E" w:rsidRPr="00785414" w:rsidRDefault="00785D6E" w:rsidP="00785D6E">
            <w:pPr>
              <w:widowControl w:val="0"/>
              <w:autoSpaceDE w:val="0"/>
              <w:autoSpaceDN w:val="0"/>
              <w:adjustRightInd w:val="0"/>
              <w:spacing w:line="360" w:lineRule="auto"/>
              <w:ind w:left="420"/>
              <w:rPr>
                <w:rFonts w:eastAsia="Arial Unicode MS"/>
                <w:w w:val="102"/>
              </w:rPr>
            </w:pPr>
            <w:r w:rsidRPr="00785414">
              <w:rPr>
                <w:rFonts w:eastAsia="Arial Unicode MS"/>
              </w:rPr>
              <w:t>porozumieť čítanému textu a interpretovať jeho obsah,</w:t>
            </w:r>
          </w:p>
          <w:p w:rsidR="00785D6E" w:rsidRPr="00785414" w:rsidRDefault="00785D6E" w:rsidP="00785D6E">
            <w:pPr>
              <w:widowControl w:val="0"/>
              <w:autoSpaceDE w:val="0"/>
              <w:autoSpaceDN w:val="0"/>
              <w:adjustRightInd w:val="0"/>
              <w:spacing w:line="360" w:lineRule="auto"/>
              <w:ind w:left="420"/>
              <w:rPr>
                <w:rFonts w:eastAsia="Arial Unicode MS"/>
                <w:w w:val="102"/>
              </w:rPr>
            </w:pPr>
            <w:r w:rsidRPr="00785414">
              <w:rPr>
                <w:rFonts w:eastAsia="Arial Unicode MS"/>
              </w:rPr>
              <w:t>tvoriť vety v </w:t>
            </w:r>
            <w:proofErr w:type="spellStart"/>
            <w:r w:rsidRPr="00785414">
              <w:rPr>
                <w:rFonts w:eastAsia="Arial Unicode MS"/>
              </w:rPr>
              <w:t>predprítomnom</w:t>
            </w:r>
            <w:proofErr w:type="spellEnd"/>
            <w:r w:rsidRPr="00785414">
              <w:rPr>
                <w:rFonts w:eastAsia="Arial Unicode MS"/>
              </w:rPr>
              <w:t xml:space="preserve"> a minulom čase a používať ich v komunikácii,</w:t>
            </w:r>
          </w:p>
          <w:p w:rsidR="00785D6E" w:rsidRPr="00785414" w:rsidRDefault="00785D6E" w:rsidP="00785D6E">
            <w:pPr>
              <w:widowControl w:val="0"/>
              <w:autoSpaceDE w:val="0"/>
              <w:autoSpaceDN w:val="0"/>
              <w:adjustRightInd w:val="0"/>
              <w:spacing w:line="360" w:lineRule="auto"/>
              <w:ind w:left="420"/>
              <w:rPr>
                <w:rFonts w:eastAsia="Arial Unicode MS"/>
                <w:w w:val="102"/>
              </w:rPr>
            </w:pPr>
            <w:r w:rsidRPr="00785414">
              <w:rPr>
                <w:rFonts w:eastAsia="Arial Unicode MS"/>
              </w:rPr>
              <w:t>porozumieť počutému textu,</w:t>
            </w:r>
          </w:p>
          <w:p w:rsidR="00785D6E" w:rsidRPr="00785414" w:rsidRDefault="00785D6E" w:rsidP="00785D6E">
            <w:pPr>
              <w:widowControl w:val="0"/>
              <w:autoSpaceDE w:val="0"/>
              <w:autoSpaceDN w:val="0"/>
              <w:adjustRightInd w:val="0"/>
              <w:spacing w:line="360" w:lineRule="auto"/>
              <w:ind w:left="420"/>
              <w:rPr>
                <w:rFonts w:eastAsia="Arial Unicode MS"/>
                <w:w w:val="102"/>
              </w:rPr>
            </w:pPr>
            <w:r w:rsidRPr="00785414">
              <w:rPr>
                <w:rFonts w:eastAsia="Arial Unicode MS"/>
              </w:rPr>
              <w:t>tvoriť otázky v </w:t>
            </w:r>
            <w:proofErr w:type="spellStart"/>
            <w:r w:rsidRPr="00785414">
              <w:rPr>
                <w:rFonts w:eastAsia="Arial Unicode MS"/>
              </w:rPr>
              <w:t>predprítomnom</w:t>
            </w:r>
            <w:proofErr w:type="spellEnd"/>
            <w:r w:rsidRPr="00785414">
              <w:rPr>
                <w:rFonts w:eastAsia="Arial Unicode MS"/>
              </w:rPr>
              <w:t xml:space="preserve"> čase,</w:t>
            </w:r>
          </w:p>
          <w:p w:rsidR="00785D6E" w:rsidRPr="00785414" w:rsidRDefault="00785D6E" w:rsidP="00785D6E">
            <w:pPr>
              <w:widowControl w:val="0"/>
              <w:autoSpaceDE w:val="0"/>
              <w:autoSpaceDN w:val="0"/>
              <w:adjustRightInd w:val="0"/>
              <w:spacing w:line="360" w:lineRule="auto"/>
              <w:ind w:left="420"/>
              <w:rPr>
                <w:rFonts w:eastAsia="Arial Unicode MS"/>
                <w:w w:val="102"/>
              </w:rPr>
            </w:pPr>
            <w:r w:rsidRPr="00785414">
              <w:rPr>
                <w:rFonts w:eastAsia="Arial Unicode MS"/>
              </w:rPr>
              <w:t>tvoriť podstatné a prídavné mená a použiť ich vo vetách,</w:t>
            </w:r>
          </w:p>
          <w:p w:rsidR="00785D6E" w:rsidRPr="00785414" w:rsidRDefault="00785D6E" w:rsidP="00785D6E">
            <w:pPr>
              <w:widowControl w:val="0"/>
              <w:autoSpaceDE w:val="0"/>
              <w:autoSpaceDN w:val="0"/>
              <w:adjustRightInd w:val="0"/>
              <w:spacing w:line="360" w:lineRule="auto"/>
              <w:ind w:left="420"/>
              <w:rPr>
                <w:rFonts w:eastAsia="Arial Unicode MS"/>
                <w:w w:val="102"/>
              </w:rPr>
            </w:pPr>
            <w:r w:rsidRPr="00785414">
              <w:rPr>
                <w:rFonts w:eastAsia="Arial Unicode MS"/>
              </w:rPr>
              <w:t>tvoriť vety s „</w:t>
            </w:r>
            <w:proofErr w:type="spellStart"/>
            <w:r w:rsidRPr="00785414">
              <w:rPr>
                <w:rFonts w:eastAsia="Arial Unicode MS"/>
              </w:rPr>
              <w:t>question</w:t>
            </w:r>
            <w:proofErr w:type="spellEnd"/>
            <w:r w:rsidRPr="00785414">
              <w:rPr>
                <w:rFonts w:eastAsia="Arial Unicode MS"/>
              </w:rPr>
              <w:t xml:space="preserve"> </w:t>
            </w:r>
            <w:proofErr w:type="spellStart"/>
            <w:r w:rsidRPr="00785414">
              <w:rPr>
                <w:rFonts w:eastAsia="Arial Unicode MS"/>
              </w:rPr>
              <w:t>tags</w:t>
            </w:r>
            <w:proofErr w:type="spellEnd"/>
            <w:r w:rsidRPr="00785414">
              <w:rPr>
                <w:rFonts w:eastAsia="Arial Unicode MS"/>
              </w:rPr>
              <w:t>“,</w:t>
            </w:r>
          </w:p>
          <w:p w:rsidR="00785D6E" w:rsidRPr="00785414" w:rsidRDefault="00785D6E" w:rsidP="00785D6E">
            <w:pPr>
              <w:widowControl w:val="0"/>
              <w:autoSpaceDE w:val="0"/>
              <w:autoSpaceDN w:val="0"/>
              <w:adjustRightInd w:val="0"/>
              <w:spacing w:line="360" w:lineRule="auto"/>
              <w:ind w:left="420"/>
              <w:rPr>
                <w:rFonts w:eastAsia="Arial Unicode MS"/>
                <w:w w:val="102"/>
              </w:rPr>
            </w:pPr>
            <w:r w:rsidRPr="00785414">
              <w:rPr>
                <w:rFonts w:eastAsia="Arial Unicode MS"/>
              </w:rPr>
              <w:t>opísať čítanie tínedžerov,</w:t>
            </w:r>
          </w:p>
          <w:p w:rsidR="00785D6E" w:rsidRPr="00785414" w:rsidRDefault="00785D6E" w:rsidP="00785D6E">
            <w:pPr>
              <w:widowControl w:val="0"/>
              <w:autoSpaceDE w:val="0"/>
              <w:autoSpaceDN w:val="0"/>
              <w:adjustRightInd w:val="0"/>
              <w:spacing w:line="360" w:lineRule="auto"/>
              <w:ind w:left="420"/>
              <w:rPr>
                <w:rFonts w:eastAsia="Arial Unicode MS"/>
                <w:w w:val="102"/>
              </w:rPr>
            </w:pPr>
            <w:r w:rsidRPr="00785414">
              <w:rPr>
                <w:rFonts w:eastAsia="Arial Unicode MS"/>
              </w:rPr>
              <w:t>opísať časti počítača,</w:t>
            </w:r>
          </w:p>
          <w:p w:rsidR="00785D6E" w:rsidRPr="00785414" w:rsidRDefault="00785D6E" w:rsidP="00785D6E">
            <w:pPr>
              <w:widowControl w:val="0"/>
              <w:autoSpaceDE w:val="0"/>
              <w:autoSpaceDN w:val="0"/>
              <w:adjustRightInd w:val="0"/>
              <w:spacing w:line="360" w:lineRule="auto"/>
              <w:ind w:left="420"/>
              <w:rPr>
                <w:rFonts w:eastAsia="Arial Unicode MS"/>
                <w:w w:val="102"/>
              </w:rPr>
            </w:pPr>
            <w:r w:rsidRPr="00785414">
              <w:rPr>
                <w:rFonts w:eastAsia="Arial Unicode MS"/>
                <w:i/>
              </w:rPr>
              <w:t>napísať životopis známeho človeka.</w:t>
            </w:r>
          </w:p>
          <w:p w:rsidR="00785D6E" w:rsidRPr="00785414" w:rsidRDefault="00785D6E" w:rsidP="00785D6E">
            <w:pPr>
              <w:widowControl w:val="0"/>
              <w:autoSpaceDE w:val="0"/>
              <w:autoSpaceDN w:val="0"/>
              <w:adjustRightInd w:val="0"/>
              <w:spacing w:line="276" w:lineRule="auto"/>
              <w:ind w:left="420"/>
              <w:rPr>
                <w:rFonts w:eastAsia="Arial Unicode MS"/>
                <w:i/>
                <w:spacing w:val="-1"/>
              </w:rPr>
            </w:pPr>
          </w:p>
        </w:tc>
        <w:tc>
          <w:tcPr>
            <w:tcW w:w="7654" w:type="dxa"/>
          </w:tcPr>
          <w:p w:rsidR="00785D6E" w:rsidRPr="00785414" w:rsidRDefault="00785D6E" w:rsidP="00785D6E">
            <w:pPr>
              <w:widowControl w:val="0"/>
              <w:autoSpaceDE w:val="0"/>
              <w:autoSpaceDN w:val="0"/>
              <w:adjustRightInd w:val="0"/>
              <w:spacing w:line="360" w:lineRule="auto"/>
              <w:ind w:right="327"/>
              <w:rPr>
                <w:rFonts w:eastAsia="Arial Unicode MS"/>
              </w:rPr>
            </w:pPr>
            <w:r w:rsidRPr="00785414">
              <w:rPr>
                <w:rFonts w:eastAsia="Arial Unicode MS"/>
              </w:rPr>
              <w:t>Texty – Dabléri, Sláva, Čítanie tínedžerov, TV šou, Počítače.</w:t>
            </w:r>
          </w:p>
          <w:p w:rsidR="00785D6E" w:rsidRPr="00785414" w:rsidRDefault="00785D6E" w:rsidP="00785D6E">
            <w:pPr>
              <w:widowControl w:val="0"/>
              <w:autoSpaceDE w:val="0"/>
              <w:autoSpaceDN w:val="0"/>
              <w:adjustRightInd w:val="0"/>
              <w:spacing w:line="360" w:lineRule="auto"/>
              <w:ind w:right="4862"/>
              <w:rPr>
                <w:rFonts w:eastAsia="Arial Unicode MS"/>
              </w:rPr>
            </w:pPr>
            <w:proofErr w:type="spellStart"/>
            <w:r w:rsidRPr="00785414">
              <w:rPr>
                <w:rFonts w:eastAsia="Arial Unicode MS"/>
              </w:rPr>
              <w:t>Predprítomný</w:t>
            </w:r>
            <w:proofErr w:type="spellEnd"/>
            <w:r w:rsidRPr="00785414">
              <w:rPr>
                <w:rFonts w:eastAsia="Arial Unicode MS"/>
              </w:rPr>
              <w:t xml:space="preserve"> čas.</w:t>
            </w:r>
          </w:p>
          <w:p w:rsidR="00785D6E" w:rsidRPr="00785414" w:rsidRDefault="00785D6E" w:rsidP="00785D6E">
            <w:pPr>
              <w:widowControl w:val="0"/>
              <w:autoSpaceDE w:val="0"/>
              <w:autoSpaceDN w:val="0"/>
              <w:adjustRightInd w:val="0"/>
              <w:spacing w:line="360" w:lineRule="auto"/>
              <w:ind w:right="327"/>
              <w:rPr>
                <w:rFonts w:eastAsia="Arial Unicode MS"/>
              </w:rPr>
            </w:pPr>
            <w:r w:rsidRPr="00785414">
              <w:rPr>
                <w:rFonts w:eastAsia="Arial Unicode MS"/>
              </w:rPr>
              <w:t xml:space="preserve">Použitie </w:t>
            </w:r>
            <w:proofErr w:type="spellStart"/>
            <w:r w:rsidRPr="00785414">
              <w:rPr>
                <w:rFonts w:eastAsia="Arial Unicode MS"/>
              </w:rPr>
              <w:t>predprítomného</w:t>
            </w:r>
            <w:proofErr w:type="spellEnd"/>
            <w:r w:rsidRPr="00785414">
              <w:rPr>
                <w:rFonts w:eastAsia="Arial Unicode MS"/>
              </w:rPr>
              <w:t xml:space="preserve"> a minulého času.</w:t>
            </w:r>
          </w:p>
          <w:p w:rsidR="00785D6E" w:rsidRPr="00785414" w:rsidRDefault="00785D6E" w:rsidP="00785D6E">
            <w:pPr>
              <w:widowControl w:val="0"/>
              <w:autoSpaceDE w:val="0"/>
              <w:autoSpaceDN w:val="0"/>
              <w:adjustRightInd w:val="0"/>
              <w:spacing w:line="360" w:lineRule="auto"/>
              <w:ind w:right="327"/>
              <w:rPr>
                <w:rFonts w:eastAsia="Arial Unicode MS"/>
              </w:rPr>
            </w:pPr>
            <w:r w:rsidRPr="00785414">
              <w:rPr>
                <w:rFonts w:eastAsia="Arial Unicode MS"/>
              </w:rPr>
              <w:t>Komunikácia – „</w:t>
            </w:r>
            <w:proofErr w:type="spellStart"/>
            <w:r w:rsidRPr="00785414">
              <w:rPr>
                <w:rFonts w:eastAsia="Arial Unicode MS"/>
              </w:rPr>
              <w:t>question</w:t>
            </w:r>
            <w:proofErr w:type="spellEnd"/>
            <w:r w:rsidRPr="00785414">
              <w:rPr>
                <w:rFonts w:eastAsia="Arial Unicode MS"/>
              </w:rPr>
              <w:t xml:space="preserve"> </w:t>
            </w:r>
            <w:proofErr w:type="spellStart"/>
            <w:r w:rsidRPr="00785414">
              <w:rPr>
                <w:rFonts w:eastAsia="Arial Unicode MS"/>
              </w:rPr>
              <w:t>tags</w:t>
            </w:r>
            <w:proofErr w:type="spellEnd"/>
            <w:r w:rsidRPr="00785414">
              <w:rPr>
                <w:rFonts w:eastAsia="Arial Unicode MS"/>
              </w:rPr>
              <w:t>“.</w:t>
            </w:r>
          </w:p>
          <w:p w:rsidR="00785D6E" w:rsidRPr="00785414" w:rsidRDefault="00785D6E" w:rsidP="00785D6E">
            <w:pPr>
              <w:widowControl w:val="0"/>
              <w:autoSpaceDE w:val="0"/>
              <w:autoSpaceDN w:val="0"/>
              <w:adjustRightInd w:val="0"/>
              <w:spacing w:line="276" w:lineRule="auto"/>
              <w:ind w:right="327"/>
              <w:rPr>
                <w:rFonts w:eastAsia="Arial Unicode MS"/>
              </w:rPr>
            </w:pPr>
          </w:p>
          <w:p w:rsidR="00785D6E" w:rsidRPr="00785414" w:rsidRDefault="00785D6E" w:rsidP="00785D6E">
            <w:pPr>
              <w:widowControl w:val="0"/>
              <w:autoSpaceDE w:val="0"/>
              <w:autoSpaceDN w:val="0"/>
              <w:adjustRightInd w:val="0"/>
              <w:spacing w:line="276" w:lineRule="auto"/>
              <w:ind w:right="35"/>
              <w:jc w:val="both"/>
              <w:rPr>
                <w:rFonts w:eastAsia="Arial Unicode MS"/>
              </w:rPr>
            </w:pPr>
          </w:p>
        </w:tc>
      </w:tr>
    </w:tbl>
    <w:p w:rsidR="00785D6E" w:rsidRPr="00785414" w:rsidRDefault="00785D6E" w:rsidP="00785D6E">
      <w:pPr>
        <w:widowControl w:val="0"/>
        <w:autoSpaceDE w:val="0"/>
        <w:autoSpaceDN w:val="0"/>
        <w:adjustRightInd w:val="0"/>
        <w:spacing w:before="262" w:line="276" w:lineRule="auto"/>
        <w:rPr>
          <w:rFonts w:eastAsia="Arial Unicode MS"/>
          <w:b/>
        </w:rPr>
      </w:pPr>
      <w:r w:rsidRPr="00785414">
        <w:rPr>
          <w:rFonts w:eastAsia="Arial Unicode MS"/>
          <w:b/>
        </w:rPr>
        <w:t>Starostlivosť o zdravie / Šport</w:t>
      </w:r>
    </w:p>
    <w:tbl>
      <w:tblPr>
        <w:tblStyle w:val="Mriekatabuky"/>
        <w:tblW w:w="15421" w:type="dxa"/>
        <w:jc w:val="center"/>
        <w:tblLayout w:type="fixed"/>
        <w:tblLook w:val="04A0" w:firstRow="1" w:lastRow="0" w:firstColumn="1" w:lastColumn="0" w:noHBand="0" w:noVBand="1"/>
      </w:tblPr>
      <w:tblGrid>
        <w:gridCol w:w="7767"/>
        <w:gridCol w:w="7654"/>
      </w:tblGrid>
      <w:tr w:rsidR="00785D6E" w:rsidRPr="00785414" w:rsidTr="00834609">
        <w:trPr>
          <w:jc w:val="center"/>
        </w:trPr>
        <w:tc>
          <w:tcPr>
            <w:tcW w:w="7767" w:type="dxa"/>
          </w:tcPr>
          <w:p w:rsidR="00785D6E" w:rsidRPr="00785414" w:rsidRDefault="00785D6E" w:rsidP="00785D6E">
            <w:pPr>
              <w:spacing w:line="276" w:lineRule="auto"/>
              <w:jc w:val="center"/>
            </w:pPr>
            <w:r w:rsidRPr="00785414">
              <w:rPr>
                <w:rFonts w:eastAsia="Arial Unicode MS"/>
                <w:b/>
                <w:spacing w:val="1"/>
              </w:rPr>
              <w:t>Výkonový štandard</w:t>
            </w:r>
          </w:p>
        </w:tc>
        <w:tc>
          <w:tcPr>
            <w:tcW w:w="7654" w:type="dxa"/>
          </w:tcPr>
          <w:p w:rsidR="00785D6E" w:rsidRPr="00785414" w:rsidRDefault="00785D6E" w:rsidP="00785D6E">
            <w:pPr>
              <w:spacing w:line="276" w:lineRule="auto"/>
              <w:jc w:val="center"/>
            </w:pPr>
            <w:r w:rsidRPr="00785414">
              <w:rPr>
                <w:rFonts w:eastAsia="Arial Unicode MS"/>
                <w:b/>
                <w:spacing w:val="1"/>
              </w:rPr>
              <w:t>Obsahový štandard</w:t>
            </w:r>
          </w:p>
        </w:tc>
      </w:tr>
      <w:tr w:rsidR="00785D6E" w:rsidRPr="00785414" w:rsidTr="00834609">
        <w:trPr>
          <w:jc w:val="center"/>
        </w:trPr>
        <w:tc>
          <w:tcPr>
            <w:tcW w:w="7767" w:type="dxa"/>
          </w:tcPr>
          <w:p w:rsidR="00785D6E" w:rsidRPr="00785414" w:rsidRDefault="00785D6E" w:rsidP="00785D6E">
            <w:pPr>
              <w:widowControl w:val="0"/>
              <w:autoSpaceDE w:val="0"/>
              <w:autoSpaceDN w:val="0"/>
              <w:adjustRightInd w:val="0"/>
              <w:spacing w:line="360" w:lineRule="auto"/>
              <w:ind w:left="128" w:right="1321"/>
              <w:jc w:val="both"/>
              <w:rPr>
                <w:rFonts w:eastAsia="Arial Unicode MS"/>
              </w:rPr>
            </w:pPr>
            <w:r w:rsidRPr="00785414">
              <w:rPr>
                <w:rFonts w:eastAsia="Arial Unicode MS"/>
              </w:rPr>
              <w:t>Žiak na konci 8. ročníka základnej školy vie/dokáže:</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pomenovať časti ľudského tela,</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opísať zdravotné problémy,</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lastRenderedPageBreak/>
              <w:t>poradiť pri zdravotných problémoch,</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tvoriť vety so vzťažnými zámenami a použiť ich v komunikácii,</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opísať svoj životný štýl,</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vyjadriť súhlas a nesúhlas v komunikácii,</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porozumieť čítanému textu,</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porozumieť počutému textu,</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opísať športovú udalosť,</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opísať potraviny, ktoré obsahujú vitamíny,</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i/>
              </w:rPr>
              <w:t>vytvoriť leták o zdravom životnom štýle pre spolužiakov.</w:t>
            </w:r>
          </w:p>
        </w:tc>
        <w:tc>
          <w:tcPr>
            <w:tcW w:w="7654" w:type="dxa"/>
          </w:tcPr>
          <w:p w:rsidR="00785D6E" w:rsidRPr="00785414" w:rsidRDefault="00785D6E" w:rsidP="00785D6E">
            <w:pPr>
              <w:widowControl w:val="0"/>
              <w:autoSpaceDE w:val="0"/>
              <w:autoSpaceDN w:val="0"/>
              <w:adjustRightInd w:val="0"/>
              <w:spacing w:line="360" w:lineRule="auto"/>
              <w:ind w:left="11" w:right="40"/>
              <w:jc w:val="both"/>
            </w:pPr>
            <w:r w:rsidRPr="00785414">
              <w:lastRenderedPageBreak/>
              <w:t>Texty – Športové udalosti, Vitamíny a minerály, Tri stravovacie režimy, Ty a tvoje telo.</w:t>
            </w:r>
          </w:p>
          <w:p w:rsidR="00785D6E" w:rsidRPr="00785414" w:rsidRDefault="00785D6E" w:rsidP="00785D6E">
            <w:pPr>
              <w:widowControl w:val="0"/>
              <w:autoSpaceDE w:val="0"/>
              <w:autoSpaceDN w:val="0"/>
              <w:adjustRightInd w:val="0"/>
              <w:spacing w:line="360" w:lineRule="auto"/>
              <w:ind w:left="11" w:right="40"/>
              <w:jc w:val="both"/>
            </w:pPr>
            <w:r w:rsidRPr="00785414">
              <w:t>Vzťažné zámená „ktorý, ktorá, ktoré“.</w:t>
            </w:r>
          </w:p>
          <w:p w:rsidR="00785D6E" w:rsidRPr="00785414" w:rsidRDefault="00785D6E" w:rsidP="00785D6E">
            <w:pPr>
              <w:widowControl w:val="0"/>
              <w:autoSpaceDE w:val="0"/>
              <w:autoSpaceDN w:val="0"/>
              <w:adjustRightInd w:val="0"/>
              <w:spacing w:line="360" w:lineRule="auto"/>
              <w:ind w:left="11" w:right="40"/>
              <w:jc w:val="both"/>
            </w:pPr>
            <w:r w:rsidRPr="00785414">
              <w:lastRenderedPageBreak/>
              <w:t>Slovná zásoba – ľudské telo, zdravotné problémy, liečenie/terapia.</w:t>
            </w:r>
          </w:p>
          <w:p w:rsidR="00785D6E" w:rsidRPr="00785414" w:rsidRDefault="00785D6E" w:rsidP="00785D6E">
            <w:pPr>
              <w:widowControl w:val="0"/>
              <w:autoSpaceDE w:val="0"/>
              <w:autoSpaceDN w:val="0"/>
              <w:adjustRightInd w:val="0"/>
              <w:spacing w:line="360" w:lineRule="auto"/>
              <w:ind w:left="11" w:right="40"/>
              <w:jc w:val="both"/>
            </w:pPr>
            <w:r w:rsidRPr="00785414">
              <w:t>Modálne slovesá „</w:t>
            </w:r>
            <w:proofErr w:type="spellStart"/>
            <w:r w:rsidRPr="00785414">
              <w:t>should</w:t>
            </w:r>
            <w:proofErr w:type="spellEnd"/>
            <w:r w:rsidRPr="00785414">
              <w:t xml:space="preserve"> / </w:t>
            </w:r>
            <w:proofErr w:type="spellStart"/>
            <w:r w:rsidRPr="00785414">
              <w:t>might</w:t>
            </w:r>
            <w:proofErr w:type="spellEnd"/>
            <w:r w:rsidRPr="00785414">
              <w:t>“ vo vyjadrení rady.</w:t>
            </w:r>
          </w:p>
          <w:p w:rsidR="00785D6E" w:rsidRPr="00785414" w:rsidRDefault="00785D6E" w:rsidP="00785D6E">
            <w:pPr>
              <w:widowControl w:val="0"/>
              <w:autoSpaceDE w:val="0"/>
              <w:autoSpaceDN w:val="0"/>
              <w:adjustRightInd w:val="0"/>
              <w:spacing w:line="360" w:lineRule="auto"/>
              <w:ind w:left="11" w:right="40"/>
              <w:jc w:val="both"/>
            </w:pPr>
            <w:r w:rsidRPr="00785414">
              <w:t>Vyjadrenie súhlasu a nesúhlasu v komunikácii.</w:t>
            </w:r>
          </w:p>
          <w:p w:rsidR="00785D6E" w:rsidRPr="00785414" w:rsidRDefault="00785D6E" w:rsidP="00785D6E">
            <w:pPr>
              <w:widowControl w:val="0"/>
              <w:autoSpaceDE w:val="0"/>
              <w:autoSpaceDN w:val="0"/>
              <w:adjustRightInd w:val="0"/>
              <w:spacing w:line="360" w:lineRule="auto"/>
              <w:ind w:left="11" w:right="40"/>
              <w:jc w:val="both"/>
            </w:pPr>
            <w:r w:rsidRPr="00785414">
              <w:t>Opis športovej udalosti.</w:t>
            </w:r>
          </w:p>
          <w:p w:rsidR="00785D6E" w:rsidRPr="00785414" w:rsidRDefault="00785D6E" w:rsidP="00785D6E">
            <w:pPr>
              <w:widowControl w:val="0"/>
              <w:autoSpaceDE w:val="0"/>
              <w:autoSpaceDN w:val="0"/>
              <w:adjustRightInd w:val="0"/>
              <w:spacing w:line="276" w:lineRule="auto"/>
              <w:ind w:left="10" w:right="37"/>
              <w:jc w:val="both"/>
            </w:pPr>
          </w:p>
        </w:tc>
      </w:tr>
    </w:tbl>
    <w:p w:rsidR="00785D6E" w:rsidRPr="00785414" w:rsidRDefault="00785D6E" w:rsidP="00785D6E">
      <w:pPr>
        <w:widowControl w:val="0"/>
        <w:autoSpaceDE w:val="0"/>
        <w:autoSpaceDN w:val="0"/>
        <w:adjustRightInd w:val="0"/>
        <w:spacing w:before="196" w:line="276" w:lineRule="auto"/>
        <w:rPr>
          <w:rFonts w:eastAsia="Arial Unicode MS"/>
          <w:b/>
        </w:rPr>
      </w:pPr>
      <w:r w:rsidRPr="00785414">
        <w:rPr>
          <w:rFonts w:eastAsia="Arial Unicode MS"/>
          <w:b/>
        </w:rPr>
        <w:lastRenderedPageBreak/>
        <w:t>Krajina, ktorej jazyk sa učím / Multikultúrna spoločnosť</w:t>
      </w:r>
    </w:p>
    <w:tbl>
      <w:tblPr>
        <w:tblStyle w:val="Mriekatabuky"/>
        <w:tblpPr w:leftFromText="141" w:rightFromText="141" w:vertAnchor="text" w:horzAnchor="margin" w:tblpXSpec="center" w:tblpY="106"/>
        <w:tblW w:w="15308" w:type="dxa"/>
        <w:tblLayout w:type="fixed"/>
        <w:tblLook w:val="04A0" w:firstRow="1" w:lastRow="0" w:firstColumn="1" w:lastColumn="0" w:noHBand="0" w:noVBand="1"/>
      </w:tblPr>
      <w:tblGrid>
        <w:gridCol w:w="7654"/>
        <w:gridCol w:w="7654"/>
      </w:tblGrid>
      <w:tr w:rsidR="00785D6E" w:rsidRPr="00785414" w:rsidTr="00834609">
        <w:trPr>
          <w:trHeight w:val="227"/>
        </w:trPr>
        <w:tc>
          <w:tcPr>
            <w:tcW w:w="7654" w:type="dxa"/>
          </w:tcPr>
          <w:p w:rsidR="00785D6E" w:rsidRPr="00785414" w:rsidRDefault="00785D6E" w:rsidP="00785D6E">
            <w:pPr>
              <w:widowControl w:val="0"/>
              <w:autoSpaceDE w:val="0"/>
              <w:autoSpaceDN w:val="0"/>
              <w:adjustRightInd w:val="0"/>
              <w:spacing w:line="276" w:lineRule="auto"/>
              <w:jc w:val="center"/>
              <w:rPr>
                <w:rFonts w:eastAsia="Arial Unicode MS"/>
              </w:rPr>
            </w:pPr>
            <w:r w:rsidRPr="00785414">
              <w:rPr>
                <w:rFonts w:eastAsia="Arial Unicode MS"/>
                <w:b/>
                <w:spacing w:val="1"/>
              </w:rPr>
              <w:t>Výkonový štandard</w:t>
            </w:r>
          </w:p>
        </w:tc>
        <w:tc>
          <w:tcPr>
            <w:tcW w:w="7654" w:type="dxa"/>
          </w:tcPr>
          <w:p w:rsidR="00785D6E" w:rsidRPr="00785414" w:rsidRDefault="00785D6E" w:rsidP="00785D6E">
            <w:pPr>
              <w:widowControl w:val="0"/>
              <w:tabs>
                <w:tab w:val="left" w:pos="9508"/>
              </w:tabs>
              <w:autoSpaceDE w:val="0"/>
              <w:autoSpaceDN w:val="0"/>
              <w:adjustRightInd w:val="0"/>
              <w:spacing w:before="204" w:line="276" w:lineRule="auto"/>
              <w:jc w:val="center"/>
              <w:rPr>
                <w:rFonts w:eastAsia="Arial Unicode MS"/>
                <w:b/>
                <w:spacing w:val="1"/>
              </w:rPr>
            </w:pPr>
            <w:r w:rsidRPr="00785414">
              <w:rPr>
                <w:rFonts w:eastAsia="Arial Unicode MS"/>
                <w:b/>
                <w:spacing w:val="1"/>
              </w:rPr>
              <w:t>Obsahový štandard</w:t>
            </w:r>
          </w:p>
        </w:tc>
      </w:tr>
      <w:tr w:rsidR="00785D6E" w:rsidRPr="00785414" w:rsidTr="00834609">
        <w:tc>
          <w:tcPr>
            <w:tcW w:w="7654" w:type="dxa"/>
          </w:tcPr>
          <w:p w:rsidR="00785D6E" w:rsidRPr="00785414" w:rsidRDefault="00785D6E" w:rsidP="00785D6E">
            <w:pPr>
              <w:widowControl w:val="0"/>
              <w:autoSpaceDE w:val="0"/>
              <w:autoSpaceDN w:val="0"/>
              <w:adjustRightInd w:val="0"/>
              <w:spacing w:line="360" w:lineRule="auto"/>
              <w:ind w:left="128" w:right="1198"/>
              <w:jc w:val="both"/>
              <w:rPr>
                <w:rFonts w:eastAsia="Arial Unicode MS"/>
              </w:rPr>
            </w:pPr>
            <w:r w:rsidRPr="00785414">
              <w:rPr>
                <w:rFonts w:eastAsia="Arial Unicode MS"/>
              </w:rPr>
              <w:t>Žiak na konci 8. ročníka základnej školy vie/dokáže:</w:t>
            </w:r>
          </w:p>
          <w:p w:rsidR="00785D6E" w:rsidRPr="00785414" w:rsidRDefault="00785D6E" w:rsidP="00785D6E">
            <w:pPr>
              <w:widowControl w:val="0"/>
              <w:autoSpaceDE w:val="0"/>
              <w:autoSpaceDN w:val="0"/>
              <w:adjustRightInd w:val="0"/>
              <w:spacing w:line="360" w:lineRule="auto"/>
              <w:ind w:left="420" w:right="1198"/>
              <w:jc w:val="both"/>
              <w:rPr>
                <w:rFonts w:eastAsia="Arial Unicode MS"/>
              </w:rPr>
            </w:pPr>
            <w:r w:rsidRPr="00785414">
              <w:rPr>
                <w:rFonts w:eastAsia="Arial Unicode MS"/>
              </w:rPr>
              <w:t>čítať text s porozumením a </w:t>
            </w:r>
            <w:proofErr w:type="spellStart"/>
            <w:r w:rsidRPr="00785414">
              <w:rPr>
                <w:rFonts w:eastAsia="Arial Unicode MS"/>
              </w:rPr>
              <w:t>interpetovať</w:t>
            </w:r>
            <w:proofErr w:type="spellEnd"/>
            <w:r w:rsidRPr="00785414">
              <w:rPr>
                <w:rFonts w:eastAsia="Arial Unicode MS"/>
              </w:rPr>
              <w:t xml:space="preserve"> ho,</w:t>
            </w:r>
          </w:p>
          <w:p w:rsidR="00785D6E" w:rsidRPr="00785414" w:rsidRDefault="00785D6E" w:rsidP="00785D6E">
            <w:pPr>
              <w:widowControl w:val="0"/>
              <w:autoSpaceDE w:val="0"/>
              <w:autoSpaceDN w:val="0"/>
              <w:adjustRightInd w:val="0"/>
              <w:spacing w:line="360" w:lineRule="auto"/>
              <w:ind w:left="420" w:right="1198"/>
              <w:jc w:val="both"/>
              <w:rPr>
                <w:rFonts w:eastAsia="Arial Unicode MS"/>
              </w:rPr>
            </w:pPr>
            <w:r w:rsidRPr="00785414">
              <w:rPr>
                <w:rFonts w:eastAsia="Arial Unicode MS"/>
              </w:rPr>
              <w:t>počúvať text s porozumením,</w:t>
            </w:r>
          </w:p>
          <w:p w:rsidR="00785D6E" w:rsidRPr="00785414" w:rsidRDefault="00785D6E" w:rsidP="00785D6E">
            <w:pPr>
              <w:widowControl w:val="0"/>
              <w:autoSpaceDE w:val="0"/>
              <w:autoSpaceDN w:val="0"/>
              <w:adjustRightInd w:val="0"/>
              <w:spacing w:line="360" w:lineRule="auto"/>
              <w:ind w:left="420" w:right="1198"/>
              <w:jc w:val="both"/>
              <w:rPr>
                <w:rFonts w:eastAsia="Arial Unicode MS"/>
              </w:rPr>
            </w:pPr>
            <w:r w:rsidRPr="00785414">
              <w:rPr>
                <w:rFonts w:eastAsia="Arial Unicode MS"/>
              </w:rPr>
              <w:t>tvoriť vety s </w:t>
            </w:r>
            <w:proofErr w:type="spellStart"/>
            <w:r w:rsidRPr="00785414">
              <w:rPr>
                <w:rFonts w:eastAsia="Arial Unicode MS"/>
              </w:rPr>
              <w:t>gerundiom</w:t>
            </w:r>
            <w:proofErr w:type="spellEnd"/>
            <w:r w:rsidRPr="00785414">
              <w:rPr>
                <w:rFonts w:eastAsia="Arial Unicode MS"/>
              </w:rPr>
              <w:t xml:space="preserve"> a infinitívom slovies a používať ich v komunikácii,</w:t>
            </w:r>
          </w:p>
          <w:p w:rsidR="00785D6E" w:rsidRPr="00785414" w:rsidRDefault="00785D6E" w:rsidP="00785D6E">
            <w:pPr>
              <w:widowControl w:val="0"/>
              <w:autoSpaceDE w:val="0"/>
              <w:autoSpaceDN w:val="0"/>
              <w:adjustRightInd w:val="0"/>
              <w:spacing w:line="360" w:lineRule="auto"/>
              <w:ind w:left="420" w:right="1198"/>
              <w:jc w:val="both"/>
              <w:rPr>
                <w:rFonts w:eastAsia="Arial Unicode MS"/>
              </w:rPr>
            </w:pPr>
            <w:r w:rsidRPr="00785414">
              <w:rPr>
                <w:rFonts w:eastAsia="Arial Unicode MS"/>
              </w:rPr>
              <w:t>tvoriť tvary neurčitých zámen a používať ich v komunikácii,</w:t>
            </w:r>
          </w:p>
          <w:p w:rsidR="00785D6E" w:rsidRPr="00785414" w:rsidRDefault="00785D6E" w:rsidP="00785D6E">
            <w:pPr>
              <w:widowControl w:val="0"/>
              <w:autoSpaceDE w:val="0"/>
              <w:autoSpaceDN w:val="0"/>
              <w:adjustRightInd w:val="0"/>
              <w:spacing w:line="360" w:lineRule="auto"/>
              <w:ind w:left="420" w:right="1198"/>
              <w:jc w:val="both"/>
              <w:rPr>
                <w:rFonts w:eastAsia="Arial Unicode MS"/>
              </w:rPr>
            </w:pPr>
            <w:r w:rsidRPr="00785414">
              <w:rPr>
                <w:rFonts w:eastAsia="Arial Unicode MS"/>
              </w:rPr>
              <w:t>tvoriť -</w:t>
            </w:r>
            <w:proofErr w:type="spellStart"/>
            <w:r w:rsidRPr="00785414">
              <w:rPr>
                <w:rFonts w:eastAsia="Arial Unicode MS"/>
              </w:rPr>
              <w:t>ing</w:t>
            </w:r>
            <w:proofErr w:type="spellEnd"/>
            <w:r w:rsidRPr="00785414">
              <w:rPr>
                <w:rFonts w:eastAsia="Arial Unicode MS"/>
              </w:rPr>
              <w:t>/-</w:t>
            </w:r>
            <w:proofErr w:type="spellStart"/>
            <w:r w:rsidRPr="00785414">
              <w:rPr>
                <w:rFonts w:eastAsia="Arial Unicode MS"/>
              </w:rPr>
              <w:t>ed</w:t>
            </w:r>
            <w:proofErr w:type="spellEnd"/>
            <w:r w:rsidRPr="00785414">
              <w:rPr>
                <w:rFonts w:eastAsia="Arial Unicode MS"/>
              </w:rPr>
              <w:t xml:space="preserve"> tvary prídavných mien,</w:t>
            </w:r>
          </w:p>
          <w:p w:rsidR="00785D6E" w:rsidRPr="00785414" w:rsidRDefault="00785D6E" w:rsidP="00785D6E">
            <w:pPr>
              <w:widowControl w:val="0"/>
              <w:autoSpaceDE w:val="0"/>
              <w:autoSpaceDN w:val="0"/>
              <w:adjustRightInd w:val="0"/>
              <w:spacing w:line="360" w:lineRule="auto"/>
              <w:ind w:left="420" w:right="1198"/>
              <w:jc w:val="both"/>
              <w:rPr>
                <w:rFonts w:eastAsia="Arial Unicode MS"/>
              </w:rPr>
            </w:pPr>
            <w:r w:rsidRPr="00785414">
              <w:rPr>
                <w:rFonts w:eastAsia="Arial Unicode MS"/>
              </w:rPr>
              <w:t>objednať si jedlo v reštaurácii,</w:t>
            </w:r>
          </w:p>
          <w:p w:rsidR="00785D6E" w:rsidRPr="00785414" w:rsidRDefault="00785D6E" w:rsidP="00785D6E">
            <w:pPr>
              <w:widowControl w:val="0"/>
              <w:autoSpaceDE w:val="0"/>
              <w:autoSpaceDN w:val="0"/>
              <w:adjustRightInd w:val="0"/>
              <w:spacing w:line="360" w:lineRule="auto"/>
              <w:ind w:left="420" w:right="1198"/>
              <w:jc w:val="both"/>
              <w:rPr>
                <w:rFonts w:eastAsia="Arial Unicode MS"/>
              </w:rPr>
            </w:pPr>
            <w:r w:rsidRPr="00785414">
              <w:rPr>
                <w:rFonts w:eastAsia="Arial Unicode MS"/>
              </w:rPr>
              <w:t>požiadať o pomoc,</w:t>
            </w:r>
          </w:p>
          <w:p w:rsidR="00785D6E" w:rsidRPr="00785414" w:rsidRDefault="00785D6E" w:rsidP="00785D6E">
            <w:pPr>
              <w:widowControl w:val="0"/>
              <w:autoSpaceDE w:val="0"/>
              <w:autoSpaceDN w:val="0"/>
              <w:adjustRightInd w:val="0"/>
              <w:spacing w:line="360" w:lineRule="auto"/>
              <w:ind w:left="420" w:right="1198"/>
              <w:jc w:val="both"/>
              <w:rPr>
                <w:rFonts w:eastAsia="Arial Unicode MS"/>
              </w:rPr>
            </w:pPr>
            <w:r w:rsidRPr="00785414">
              <w:rPr>
                <w:rFonts w:eastAsia="Arial Unicode MS"/>
                <w:i/>
              </w:rPr>
              <w:t>vytvoriť projekt o známom hrdinovi.</w:t>
            </w:r>
          </w:p>
        </w:tc>
        <w:tc>
          <w:tcPr>
            <w:tcW w:w="7654" w:type="dxa"/>
          </w:tcPr>
          <w:p w:rsidR="00785D6E" w:rsidRPr="00785414" w:rsidRDefault="00785D6E" w:rsidP="00785D6E">
            <w:pPr>
              <w:widowControl w:val="0"/>
              <w:autoSpaceDE w:val="0"/>
              <w:autoSpaceDN w:val="0"/>
              <w:adjustRightInd w:val="0"/>
              <w:spacing w:line="360" w:lineRule="auto"/>
              <w:ind w:left="11"/>
              <w:rPr>
                <w:rFonts w:eastAsia="Arial Unicode MS"/>
              </w:rPr>
            </w:pPr>
            <w:r w:rsidRPr="00785414">
              <w:rPr>
                <w:rFonts w:eastAsia="Arial Unicode MS"/>
              </w:rPr>
              <w:t xml:space="preserve">Texty – Robin </w:t>
            </w:r>
            <w:proofErr w:type="spellStart"/>
            <w:r w:rsidRPr="00785414">
              <w:rPr>
                <w:rFonts w:eastAsia="Arial Unicode MS"/>
              </w:rPr>
              <w:t>Hood</w:t>
            </w:r>
            <w:proofErr w:type="spellEnd"/>
            <w:r w:rsidRPr="00785414">
              <w:rPr>
                <w:rFonts w:eastAsia="Arial Unicode MS"/>
              </w:rPr>
              <w:t xml:space="preserve">, </w:t>
            </w:r>
            <w:proofErr w:type="spellStart"/>
            <w:r w:rsidRPr="00785414">
              <w:rPr>
                <w:rFonts w:eastAsia="Arial Unicode MS"/>
              </w:rPr>
              <w:t>The</w:t>
            </w:r>
            <w:proofErr w:type="spellEnd"/>
            <w:r w:rsidRPr="00785414">
              <w:rPr>
                <w:rFonts w:eastAsia="Arial Unicode MS"/>
              </w:rPr>
              <w:t xml:space="preserve"> </w:t>
            </w:r>
            <w:proofErr w:type="spellStart"/>
            <w:r w:rsidRPr="00785414">
              <w:rPr>
                <w:rFonts w:eastAsia="Arial Unicode MS"/>
              </w:rPr>
              <w:t>Fighting</w:t>
            </w:r>
            <w:proofErr w:type="spellEnd"/>
            <w:r w:rsidRPr="00785414">
              <w:rPr>
                <w:rFonts w:eastAsia="Arial Unicode MS"/>
              </w:rPr>
              <w:t xml:space="preserve"> </w:t>
            </w:r>
            <w:proofErr w:type="spellStart"/>
            <w:r w:rsidRPr="00785414">
              <w:rPr>
                <w:rFonts w:eastAsia="Arial Unicode MS"/>
              </w:rPr>
              <w:t>Temeraire</w:t>
            </w:r>
            <w:proofErr w:type="spellEnd"/>
            <w:r w:rsidRPr="00785414">
              <w:rPr>
                <w:rFonts w:eastAsia="Arial Unicode MS"/>
              </w:rPr>
              <w:t xml:space="preserve">, Príbeh vo zvukoch, Sir </w:t>
            </w:r>
            <w:proofErr w:type="spellStart"/>
            <w:r w:rsidRPr="00785414">
              <w:rPr>
                <w:rFonts w:eastAsia="Arial Unicode MS"/>
              </w:rPr>
              <w:t>Bedivere</w:t>
            </w:r>
            <w:proofErr w:type="spellEnd"/>
            <w:r w:rsidRPr="00785414">
              <w:rPr>
                <w:rFonts w:eastAsia="Arial Unicode MS"/>
              </w:rPr>
              <w:t xml:space="preserve"> a Kráľ </w:t>
            </w:r>
            <w:proofErr w:type="spellStart"/>
            <w:r w:rsidRPr="00785414">
              <w:rPr>
                <w:rFonts w:eastAsia="Arial Unicode MS"/>
              </w:rPr>
              <w:t>Artur</w:t>
            </w:r>
            <w:proofErr w:type="spellEnd"/>
            <w:r w:rsidRPr="00785414">
              <w:rPr>
                <w:rFonts w:eastAsia="Arial Unicode MS"/>
              </w:rPr>
              <w:t>.</w:t>
            </w:r>
          </w:p>
          <w:p w:rsidR="00785D6E" w:rsidRPr="00785414" w:rsidRDefault="00785D6E" w:rsidP="00785D6E">
            <w:pPr>
              <w:widowControl w:val="0"/>
              <w:autoSpaceDE w:val="0"/>
              <w:autoSpaceDN w:val="0"/>
              <w:adjustRightInd w:val="0"/>
              <w:spacing w:line="360" w:lineRule="auto"/>
              <w:ind w:left="11"/>
              <w:rPr>
                <w:rFonts w:eastAsia="Arial Unicode MS"/>
              </w:rPr>
            </w:pPr>
            <w:r w:rsidRPr="00785414">
              <w:rPr>
                <w:rFonts w:eastAsia="Arial Unicode MS"/>
              </w:rPr>
              <w:t xml:space="preserve">Tvary </w:t>
            </w:r>
            <w:proofErr w:type="spellStart"/>
            <w:r w:rsidRPr="00785414">
              <w:rPr>
                <w:rFonts w:eastAsia="Arial Unicode MS"/>
              </w:rPr>
              <w:t>gerundia</w:t>
            </w:r>
            <w:proofErr w:type="spellEnd"/>
            <w:r w:rsidRPr="00785414">
              <w:rPr>
                <w:rFonts w:eastAsia="Arial Unicode MS"/>
              </w:rPr>
              <w:t xml:space="preserve"> a infinitívu.</w:t>
            </w:r>
          </w:p>
          <w:p w:rsidR="00785D6E" w:rsidRPr="00785414" w:rsidRDefault="00785D6E" w:rsidP="00785D6E">
            <w:pPr>
              <w:widowControl w:val="0"/>
              <w:autoSpaceDE w:val="0"/>
              <w:autoSpaceDN w:val="0"/>
              <w:adjustRightInd w:val="0"/>
              <w:spacing w:line="360" w:lineRule="auto"/>
              <w:ind w:left="11"/>
              <w:rPr>
                <w:rFonts w:eastAsia="Arial Unicode MS"/>
              </w:rPr>
            </w:pPr>
            <w:r w:rsidRPr="00785414">
              <w:rPr>
                <w:rFonts w:eastAsia="Arial Unicode MS"/>
              </w:rPr>
              <w:t>Neurčité zámená.</w:t>
            </w:r>
          </w:p>
          <w:p w:rsidR="00785D6E" w:rsidRPr="00785414" w:rsidRDefault="00785D6E" w:rsidP="00785D6E">
            <w:pPr>
              <w:widowControl w:val="0"/>
              <w:autoSpaceDE w:val="0"/>
              <w:autoSpaceDN w:val="0"/>
              <w:adjustRightInd w:val="0"/>
              <w:spacing w:line="360" w:lineRule="auto"/>
              <w:ind w:left="11"/>
              <w:rPr>
                <w:rFonts w:eastAsia="Arial Unicode MS"/>
              </w:rPr>
            </w:pPr>
            <w:r w:rsidRPr="00785414">
              <w:rPr>
                <w:rFonts w:eastAsia="Arial Unicode MS"/>
              </w:rPr>
              <w:t>Osobnosť.</w:t>
            </w:r>
          </w:p>
          <w:p w:rsidR="00785D6E" w:rsidRPr="00785414" w:rsidRDefault="00785D6E" w:rsidP="00785D6E">
            <w:pPr>
              <w:widowControl w:val="0"/>
              <w:autoSpaceDE w:val="0"/>
              <w:autoSpaceDN w:val="0"/>
              <w:adjustRightInd w:val="0"/>
              <w:spacing w:line="360" w:lineRule="auto"/>
              <w:ind w:left="11"/>
              <w:rPr>
                <w:rFonts w:eastAsia="Arial Unicode MS"/>
              </w:rPr>
            </w:pPr>
            <w:proofErr w:type="spellStart"/>
            <w:r w:rsidRPr="00785414">
              <w:rPr>
                <w:rFonts w:eastAsia="Arial Unicode MS"/>
              </w:rPr>
              <w:t>Ing</w:t>
            </w:r>
            <w:proofErr w:type="spellEnd"/>
            <w:r w:rsidRPr="00785414">
              <w:rPr>
                <w:rFonts w:eastAsia="Arial Unicode MS"/>
              </w:rPr>
              <w:t>/</w:t>
            </w:r>
            <w:proofErr w:type="spellStart"/>
            <w:r w:rsidRPr="00785414">
              <w:rPr>
                <w:rFonts w:eastAsia="Arial Unicode MS"/>
              </w:rPr>
              <w:t>ed</w:t>
            </w:r>
            <w:proofErr w:type="spellEnd"/>
            <w:r w:rsidRPr="00785414">
              <w:rPr>
                <w:rFonts w:eastAsia="Arial Unicode MS"/>
              </w:rPr>
              <w:t xml:space="preserve"> tvary prídavných mien.</w:t>
            </w:r>
          </w:p>
          <w:p w:rsidR="00785D6E" w:rsidRPr="00785414" w:rsidRDefault="00785D6E" w:rsidP="00785D6E">
            <w:pPr>
              <w:widowControl w:val="0"/>
              <w:autoSpaceDE w:val="0"/>
              <w:autoSpaceDN w:val="0"/>
              <w:adjustRightInd w:val="0"/>
              <w:spacing w:line="360" w:lineRule="auto"/>
              <w:ind w:left="11"/>
              <w:rPr>
                <w:rFonts w:eastAsia="Arial Unicode MS"/>
              </w:rPr>
            </w:pPr>
            <w:proofErr w:type="spellStart"/>
            <w:r w:rsidRPr="00785414">
              <w:rPr>
                <w:rFonts w:eastAsia="Arial Unicode MS"/>
              </w:rPr>
              <w:t>Obejdnávanie</w:t>
            </w:r>
            <w:proofErr w:type="spellEnd"/>
            <w:r w:rsidRPr="00785414">
              <w:rPr>
                <w:rFonts w:eastAsia="Arial Unicode MS"/>
              </w:rPr>
              <w:t xml:space="preserve"> si jedla.</w:t>
            </w:r>
          </w:p>
          <w:p w:rsidR="00785D6E" w:rsidRPr="00785414" w:rsidRDefault="00785D6E" w:rsidP="00785D6E">
            <w:pPr>
              <w:widowControl w:val="0"/>
              <w:autoSpaceDE w:val="0"/>
              <w:autoSpaceDN w:val="0"/>
              <w:adjustRightInd w:val="0"/>
              <w:spacing w:line="360" w:lineRule="auto"/>
              <w:ind w:left="11"/>
              <w:rPr>
                <w:rFonts w:eastAsia="Arial Unicode MS"/>
              </w:rPr>
            </w:pPr>
            <w:r w:rsidRPr="00785414">
              <w:rPr>
                <w:rFonts w:eastAsia="Arial Unicode MS"/>
              </w:rPr>
              <w:t>Žiadosť o pomoc.</w:t>
            </w:r>
          </w:p>
        </w:tc>
      </w:tr>
    </w:tbl>
    <w:p w:rsidR="00785D6E" w:rsidRDefault="00785D6E" w:rsidP="00785D6E">
      <w:pPr>
        <w:widowControl w:val="0"/>
        <w:autoSpaceDE w:val="0"/>
        <w:autoSpaceDN w:val="0"/>
        <w:adjustRightInd w:val="0"/>
        <w:spacing w:line="276" w:lineRule="auto"/>
        <w:rPr>
          <w:rFonts w:eastAsia="Arial Unicode MS"/>
          <w:b/>
        </w:rPr>
      </w:pPr>
    </w:p>
    <w:p w:rsidR="00834609" w:rsidRDefault="00834609" w:rsidP="00785D6E">
      <w:pPr>
        <w:widowControl w:val="0"/>
        <w:autoSpaceDE w:val="0"/>
        <w:autoSpaceDN w:val="0"/>
        <w:adjustRightInd w:val="0"/>
        <w:spacing w:line="276" w:lineRule="auto"/>
        <w:rPr>
          <w:rFonts w:eastAsia="Arial Unicode MS"/>
          <w:b/>
        </w:rPr>
      </w:pPr>
    </w:p>
    <w:p w:rsidR="00785D6E" w:rsidRPr="00785414" w:rsidRDefault="00785D6E" w:rsidP="00785D6E">
      <w:pPr>
        <w:widowControl w:val="0"/>
        <w:autoSpaceDE w:val="0"/>
        <w:autoSpaceDN w:val="0"/>
        <w:adjustRightInd w:val="0"/>
        <w:spacing w:line="276" w:lineRule="auto"/>
        <w:rPr>
          <w:rFonts w:eastAsia="Arial Unicode MS"/>
          <w:b/>
        </w:rPr>
      </w:pPr>
      <w:r w:rsidRPr="00785414">
        <w:rPr>
          <w:rFonts w:eastAsia="Arial Unicode MS"/>
          <w:b/>
        </w:rPr>
        <w:lastRenderedPageBreak/>
        <w:t xml:space="preserve">Človek a príroda / Ochrana životného prostredia </w:t>
      </w:r>
    </w:p>
    <w:tbl>
      <w:tblPr>
        <w:tblStyle w:val="Mriekatabuky"/>
        <w:tblW w:w="15308" w:type="dxa"/>
        <w:jc w:val="center"/>
        <w:tblLayout w:type="fixed"/>
        <w:tblLook w:val="04A0" w:firstRow="1" w:lastRow="0" w:firstColumn="1" w:lastColumn="0" w:noHBand="0" w:noVBand="1"/>
      </w:tblPr>
      <w:tblGrid>
        <w:gridCol w:w="7654"/>
        <w:gridCol w:w="7654"/>
      </w:tblGrid>
      <w:tr w:rsidR="00785D6E" w:rsidRPr="00785414" w:rsidTr="00834609">
        <w:trPr>
          <w:jc w:val="center"/>
        </w:trPr>
        <w:tc>
          <w:tcPr>
            <w:tcW w:w="7654" w:type="dxa"/>
          </w:tcPr>
          <w:p w:rsidR="00785D6E" w:rsidRPr="00785414" w:rsidRDefault="00785D6E" w:rsidP="00785D6E">
            <w:pPr>
              <w:spacing w:line="276" w:lineRule="auto"/>
              <w:jc w:val="center"/>
            </w:pPr>
            <w:r w:rsidRPr="00785414">
              <w:rPr>
                <w:rFonts w:eastAsia="Arial Unicode MS"/>
                <w:b/>
                <w:spacing w:val="1"/>
              </w:rPr>
              <w:t>Výkonový štandard</w:t>
            </w:r>
          </w:p>
        </w:tc>
        <w:tc>
          <w:tcPr>
            <w:tcW w:w="7654" w:type="dxa"/>
          </w:tcPr>
          <w:p w:rsidR="00785D6E" w:rsidRPr="00785414" w:rsidRDefault="00785D6E" w:rsidP="00785D6E">
            <w:pPr>
              <w:spacing w:line="276" w:lineRule="auto"/>
              <w:jc w:val="center"/>
            </w:pPr>
            <w:r w:rsidRPr="00785414">
              <w:rPr>
                <w:rFonts w:eastAsia="Arial Unicode MS"/>
                <w:b/>
                <w:spacing w:val="1"/>
              </w:rPr>
              <w:t>Obsahový štandard</w:t>
            </w:r>
          </w:p>
        </w:tc>
      </w:tr>
      <w:tr w:rsidR="00785D6E" w:rsidRPr="00785414" w:rsidTr="00834609">
        <w:trPr>
          <w:jc w:val="center"/>
        </w:trPr>
        <w:tc>
          <w:tcPr>
            <w:tcW w:w="7654" w:type="dxa"/>
          </w:tcPr>
          <w:p w:rsidR="00785D6E" w:rsidRPr="00785414" w:rsidRDefault="00785D6E" w:rsidP="00785D6E">
            <w:pPr>
              <w:widowControl w:val="0"/>
              <w:autoSpaceDE w:val="0"/>
              <w:autoSpaceDN w:val="0"/>
              <w:adjustRightInd w:val="0"/>
              <w:spacing w:line="360" w:lineRule="auto"/>
              <w:ind w:left="128" w:right="1321"/>
              <w:jc w:val="both"/>
              <w:rPr>
                <w:rFonts w:eastAsia="Arial Unicode MS"/>
              </w:rPr>
            </w:pPr>
            <w:r w:rsidRPr="00785414">
              <w:rPr>
                <w:rFonts w:eastAsia="Arial Unicode MS"/>
              </w:rPr>
              <w:t xml:space="preserve">Žiak na konci 8. ročníka základnej školy vie/dokáže: </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čítať text s porozumením a interpretovať ho,</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počúvať text s porozumením a vybrať správnu možnosť,</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tvoriť trpný rod v rôznych časoch a používať ich v komunikácii,</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tvoriť definície,</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opísať problémy životného prostredia,</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vysvetliť spôsoby ochrany životného prostredia,</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vyjadriť obavy,</w:t>
            </w:r>
          </w:p>
          <w:p w:rsidR="00785D6E" w:rsidRPr="00785414" w:rsidRDefault="00785D6E" w:rsidP="00785D6E">
            <w:pPr>
              <w:widowControl w:val="0"/>
              <w:autoSpaceDE w:val="0"/>
              <w:autoSpaceDN w:val="0"/>
              <w:adjustRightInd w:val="0"/>
              <w:spacing w:line="360" w:lineRule="auto"/>
              <w:ind w:left="420" w:right="1321"/>
              <w:jc w:val="both"/>
              <w:rPr>
                <w:rFonts w:eastAsia="Arial Unicode MS"/>
              </w:rPr>
            </w:pPr>
            <w:r w:rsidRPr="00785414">
              <w:rPr>
                <w:rFonts w:eastAsia="Arial Unicode MS"/>
              </w:rPr>
              <w:t>vysvetliť, ako vzniká hurikán a tajfún,</w:t>
            </w:r>
          </w:p>
          <w:p w:rsidR="00785D6E" w:rsidRPr="00785414" w:rsidRDefault="00785D6E" w:rsidP="00785D6E">
            <w:pPr>
              <w:widowControl w:val="0"/>
              <w:autoSpaceDE w:val="0"/>
              <w:autoSpaceDN w:val="0"/>
              <w:adjustRightInd w:val="0"/>
              <w:spacing w:line="276" w:lineRule="auto"/>
              <w:ind w:left="420" w:right="1320"/>
              <w:jc w:val="both"/>
              <w:rPr>
                <w:rFonts w:eastAsia="Arial Unicode MS"/>
              </w:rPr>
            </w:pPr>
            <w:r w:rsidRPr="00785414">
              <w:rPr>
                <w:rFonts w:eastAsia="Arial Unicode MS"/>
                <w:i/>
              </w:rPr>
              <w:t>vytvoriť plagát o problémoch životného prostredia.</w:t>
            </w:r>
          </w:p>
        </w:tc>
        <w:tc>
          <w:tcPr>
            <w:tcW w:w="7654" w:type="dxa"/>
          </w:tcPr>
          <w:p w:rsidR="00785D6E" w:rsidRPr="00785414" w:rsidRDefault="00785D6E" w:rsidP="00785D6E">
            <w:pPr>
              <w:widowControl w:val="0"/>
              <w:autoSpaceDE w:val="0"/>
              <w:autoSpaceDN w:val="0"/>
              <w:adjustRightInd w:val="0"/>
              <w:spacing w:line="360" w:lineRule="auto"/>
              <w:ind w:left="11"/>
              <w:rPr>
                <w:rFonts w:eastAsia="Arial Unicode MS"/>
              </w:rPr>
            </w:pPr>
            <w:r w:rsidRPr="00785414">
              <w:rPr>
                <w:rFonts w:eastAsia="Arial Unicode MS"/>
              </w:rPr>
              <w:t xml:space="preserve">Texty – Hurikány, Austrália, Zachráňte osirelé medvieďatá, Ropný tanker,  </w:t>
            </w:r>
            <w:proofErr w:type="spellStart"/>
            <w:r w:rsidRPr="00785414">
              <w:rPr>
                <w:rFonts w:eastAsia="Arial Unicode MS"/>
              </w:rPr>
              <w:t>Biopalivá</w:t>
            </w:r>
            <w:proofErr w:type="spellEnd"/>
            <w:r w:rsidRPr="00785414">
              <w:rPr>
                <w:rFonts w:eastAsia="Arial Unicode MS"/>
              </w:rPr>
              <w:t>, Klimatické zmeny.</w:t>
            </w:r>
          </w:p>
          <w:p w:rsidR="00785D6E" w:rsidRPr="00785414" w:rsidRDefault="00785D6E" w:rsidP="00785D6E">
            <w:pPr>
              <w:widowControl w:val="0"/>
              <w:autoSpaceDE w:val="0"/>
              <w:autoSpaceDN w:val="0"/>
              <w:adjustRightInd w:val="0"/>
              <w:spacing w:line="360" w:lineRule="auto"/>
              <w:ind w:left="11"/>
              <w:rPr>
                <w:rFonts w:eastAsia="Arial Unicode MS"/>
              </w:rPr>
            </w:pPr>
            <w:r w:rsidRPr="00785414">
              <w:rPr>
                <w:rFonts w:eastAsia="Arial Unicode MS"/>
              </w:rPr>
              <w:t>Trpný rod v prítomnom, minulom, budúcom a </w:t>
            </w:r>
            <w:proofErr w:type="spellStart"/>
            <w:r w:rsidRPr="00785414">
              <w:rPr>
                <w:rFonts w:eastAsia="Arial Unicode MS"/>
              </w:rPr>
              <w:t>predprítomnom</w:t>
            </w:r>
            <w:proofErr w:type="spellEnd"/>
            <w:r w:rsidRPr="00785414">
              <w:rPr>
                <w:rFonts w:eastAsia="Arial Unicode MS"/>
              </w:rPr>
              <w:t xml:space="preserve"> čase.</w:t>
            </w:r>
          </w:p>
          <w:p w:rsidR="00785D6E" w:rsidRPr="00785414" w:rsidRDefault="00785D6E" w:rsidP="00785D6E">
            <w:pPr>
              <w:widowControl w:val="0"/>
              <w:autoSpaceDE w:val="0"/>
              <w:autoSpaceDN w:val="0"/>
              <w:adjustRightInd w:val="0"/>
              <w:spacing w:line="360" w:lineRule="auto"/>
              <w:ind w:left="11"/>
              <w:rPr>
                <w:rFonts w:eastAsia="Arial Unicode MS"/>
              </w:rPr>
            </w:pPr>
            <w:r w:rsidRPr="00785414">
              <w:rPr>
                <w:rFonts w:eastAsia="Arial Unicode MS"/>
              </w:rPr>
              <w:t>Tvorba definícií (vzťažné zámená).</w:t>
            </w:r>
          </w:p>
          <w:p w:rsidR="00785D6E" w:rsidRPr="00785414" w:rsidRDefault="00785D6E" w:rsidP="00785D6E">
            <w:pPr>
              <w:widowControl w:val="0"/>
              <w:autoSpaceDE w:val="0"/>
              <w:autoSpaceDN w:val="0"/>
              <w:adjustRightInd w:val="0"/>
              <w:spacing w:line="360" w:lineRule="auto"/>
              <w:ind w:left="11"/>
              <w:rPr>
                <w:rFonts w:eastAsia="Arial Unicode MS"/>
              </w:rPr>
            </w:pPr>
            <w:r w:rsidRPr="00785414">
              <w:rPr>
                <w:rFonts w:eastAsia="Arial Unicode MS"/>
              </w:rPr>
              <w:t>Opis environmentálnych problémov.</w:t>
            </w:r>
          </w:p>
          <w:p w:rsidR="00785D6E" w:rsidRPr="00785414" w:rsidRDefault="00785D6E" w:rsidP="00785D6E">
            <w:pPr>
              <w:widowControl w:val="0"/>
              <w:autoSpaceDE w:val="0"/>
              <w:autoSpaceDN w:val="0"/>
              <w:adjustRightInd w:val="0"/>
              <w:spacing w:line="360" w:lineRule="auto"/>
              <w:ind w:left="11"/>
              <w:rPr>
                <w:rFonts w:eastAsia="Arial Unicode MS"/>
              </w:rPr>
            </w:pPr>
            <w:r w:rsidRPr="00785414">
              <w:rPr>
                <w:rFonts w:eastAsia="Arial Unicode MS"/>
              </w:rPr>
              <w:t>Návrh riešenia environmentálnych problémov.</w:t>
            </w:r>
          </w:p>
          <w:p w:rsidR="00785D6E" w:rsidRPr="00785414" w:rsidRDefault="00785D6E" w:rsidP="00785D6E">
            <w:pPr>
              <w:widowControl w:val="0"/>
              <w:autoSpaceDE w:val="0"/>
              <w:autoSpaceDN w:val="0"/>
              <w:adjustRightInd w:val="0"/>
              <w:spacing w:line="360" w:lineRule="auto"/>
              <w:ind w:left="11"/>
              <w:rPr>
                <w:rFonts w:eastAsia="Arial Unicode MS"/>
              </w:rPr>
            </w:pPr>
            <w:r w:rsidRPr="00785414">
              <w:rPr>
                <w:rFonts w:eastAsia="Arial Unicode MS"/>
              </w:rPr>
              <w:t>Vyjadrenie obáv.</w:t>
            </w:r>
          </w:p>
        </w:tc>
      </w:tr>
    </w:tbl>
    <w:p w:rsidR="00785D6E" w:rsidRPr="00785414" w:rsidRDefault="00785D6E" w:rsidP="00785D6E">
      <w:pPr>
        <w:widowControl w:val="0"/>
        <w:autoSpaceDE w:val="0"/>
        <w:autoSpaceDN w:val="0"/>
        <w:adjustRightInd w:val="0"/>
        <w:spacing w:before="196" w:line="276" w:lineRule="auto"/>
        <w:rPr>
          <w:rFonts w:eastAsia="Arial Unicode MS"/>
          <w:b/>
        </w:rPr>
      </w:pPr>
      <w:r w:rsidRPr="00785414">
        <w:rPr>
          <w:rFonts w:eastAsia="Arial Unicode MS"/>
          <w:b/>
        </w:rPr>
        <w:t xml:space="preserve">Mládež a jej svet / Rodina a spoločnosť  </w:t>
      </w:r>
    </w:p>
    <w:tbl>
      <w:tblPr>
        <w:tblStyle w:val="Mriekatabuky"/>
        <w:tblpPr w:leftFromText="141" w:rightFromText="141" w:vertAnchor="text" w:horzAnchor="margin" w:tblpXSpec="center" w:tblpY="106"/>
        <w:tblW w:w="15308" w:type="dxa"/>
        <w:tblLayout w:type="fixed"/>
        <w:tblLook w:val="04A0" w:firstRow="1" w:lastRow="0" w:firstColumn="1" w:lastColumn="0" w:noHBand="0" w:noVBand="1"/>
      </w:tblPr>
      <w:tblGrid>
        <w:gridCol w:w="7654"/>
        <w:gridCol w:w="7654"/>
      </w:tblGrid>
      <w:tr w:rsidR="00785D6E" w:rsidRPr="00785414" w:rsidTr="00834609">
        <w:trPr>
          <w:trHeight w:val="227"/>
        </w:trPr>
        <w:tc>
          <w:tcPr>
            <w:tcW w:w="7654" w:type="dxa"/>
          </w:tcPr>
          <w:p w:rsidR="00785D6E" w:rsidRPr="00785414" w:rsidRDefault="00785D6E" w:rsidP="00785D6E">
            <w:pPr>
              <w:widowControl w:val="0"/>
              <w:autoSpaceDE w:val="0"/>
              <w:autoSpaceDN w:val="0"/>
              <w:adjustRightInd w:val="0"/>
              <w:spacing w:line="276" w:lineRule="auto"/>
              <w:jc w:val="center"/>
              <w:rPr>
                <w:rFonts w:eastAsia="Arial Unicode MS"/>
              </w:rPr>
            </w:pPr>
            <w:r w:rsidRPr="00785414">
              <w:rPr>
                <w:rFonts w:eastAsia="Arial Unicode MS"/>
                <w:b/>
                <w:spacing w:val="1"/>
              </w:rPr>
              <w:t>Výkonový štandard</w:t>
            </w:r>
          </w:p>
        </w:tc>
        <w:tc>
          <w:tcPr>
            <w:tcW w:w="7654" w:type="dxa"/>
          </w:tcPr>
          <w:p w:rsidR="00785D6E" w:rsidRPr="00785414" w:rsidRDefault="00785D6E" w:rsidP="00785D6E">
            <w:pPr>
              <w:widowControl w:val="0"/>
              <w:tabs>
                <w:tab w:val="left" w:pos="9508"/>
              </w:tabs>
              <w:autoSpaceDE w:val="0"/>
              <w:autoSpaceDN w:val="0"/>
              <w:adjustRightInd w:val="0"/>
              <w:spacing w:before="204" w:line="276" w:lineRule="auto"/>
              <w:jc w:val="center"/>
              <w:rPr>
                <w:rFonts w:eastAsia="Arial Unicode MS"/>
                <w:b/>
                <w:spacing w:val="1"/>
              </w:rPr>
            </w:pPr>
            <w:r w:rsidRPr="00785414">
              <w:rPr>
                <w:rFonts w:eastAsia="Arial Unicode MS"/>
                <w:b/>
                <w:spacing w:val="1"/>
              </w:rPr>
              <w:t>Obsahový štandard</w:t>
            </w:r>
          </w:p>
        </w:tc>
      </w:tr>
      <w:tr w:rsidR="00785D6E" w:rsidRPr="00785414" w:rsidTr="00834609">
        <w:trPr>
          <w:trHeight w:val="3118"/>
        </w:trPr>
        <w:tc>
          <w:tcPr>
            <w:tcW w:w="7654" w:type="dxa"/>
          </w:tcPr>
          <w:p w:rsidR="00785D6E" w:rsidRPr="00785414" w:rsidRDefault="00785D6E" w:rsidP="00785D6E">
            <w:pPr>
              <w:widowControl w:val="0"/>
              <w:autoSpaceDE w:val="0"/>
              <w:autoSpaceDN w:val="0"/>
              <w:adjustRightInd w:val="0"/>
              <w:spacing w:line="360" w:lineRule="auto"/>
              <w:ind w:left="128"/>
              <w:rPr>
                <w:rFonts w:eastAsia="Arial Unicode MS"/>
              </w:rPr>
            </w:pPr>
            <w:r w:rsidRPr="00785414">
              <w:rPr>
                <w:rFonts w:eastAsia="Arial Unicode MS"/>
              </w:rPr>
              <w:t xml:space="preserve">Žiak na konci 8. ročníka základnej školy vie/dokáže: </w:t>
            </w:r>
            <w:r w:rsidRPr="00785414">
              <w:rPr>
                <w:rFonts w:eastAsia="Arial Unicode MS"/>
              </w:rPr>
              <w:br/>
              <w:t xml:space="preserve">      čítať s porozumením a interpretovať text,</w:t>
            </w:r>
          </w:p>
          <w:p w:rsidR="00785D6E" w:rsidRPr="00785414" w:rsidRDefault="00785D6E" w:rsidP="00785D6E">
            <w:pPr>
              <w:widowControl w:val="0"/>
              <w:autoSpaceDE w:val="0"/>
              <w:autoSpaceDN w:val="0"/>
              <w:adjustRightInd w:val="0"/>
              <w:spacing w:line="360" w:lineRule="auto"/>
              <w:ind w:left="488"/>
              <w:rPr>
                <w:rFonts w:eastAsia="Arial Unicode MS"/>
                <w:i/>
                <w:spacing w:val="-1"/>
              </w:rPr>
            </w:pPr>
            <w:r w:rsidRPr="00785414">
              <w:rPr>
                <w:rFonts w:eastAsia="Arial Unicode MS"/>
                <w:spacing w:val="-1"/>
              </w:rPr>
              <w:t>počúvať s porozumením a priradiť k sebe správne možnosti,</w:t>
            </w:r>
          </w:p>
          <w:p w:rsidR="00785D6E" w:rsidRPr="00785414" w:rsidRDefault="00785D6E" w:rsidP="00785D6E">
            <w:pPr>
              <w:widowControl w:val="0"/>
              <w:autoSpaceDE w:val="0"/>
              <w:autoSpaceDN w:val="0"/>
              <w:adjustRightInd w:val="0"/>
              <w:spacing w:line="360" w:lineRule="auto"/>
              <w:ind w:left="488"/>
              <w:rPr>
                <w:rFonts w:eastAsia="Arial Unicode MS"/>
                <w:i/>
                <w:spacing w:val="-1"/>
              </w:rPr>
            </w:pPr>
            <w:r w:rsidRPr="00785414">
              <w:rPr>
                <w:rFonts w:eastAsia="Arial Unicode MS"/>
                <w:spacing w:val="-1"/>
              </w:rPr>
              <w:t>tvoriť prvú podmienkovú vetu a použiť ju v komunikácii,</w:t>
            </w:r>
          </w:p>
          <w:p w:rsidR="00785D6E" w:rsidRPr="00785414" w:rsidRDefault="00785D6E" w:rsidP="00785D6E">
            <w:pPr>
              <w:widowControl w:val="0"/>
              <w:autoSpaceDE w:val="0"/>
              <w:autoSpaceDN w:val="0"/>
              <w:adjustRightInd w:val="0"/>
              <w:spacing w:line="360" w:lineRule="auto"/>
              <w:ind w:left="488"/>
              <w:rPr>
                <w:rFonts w:eastAsia="Arial Unicode MS"/>
                <w:i/>
                <w:spacing w:val="-1"/>
              </w:rPr>
            </w:pPr>
            <w:r w:rsidRPr="00785414">
              <w:rPr>
                <w:rFonts w:eastAsia="Arial Unicode MS"/>
                <w:spacing w:val="-1"/>
              </w:rPr>
              <w:t>tvoriť časové vety v budúcom čase a použiť ich v komunikácii,</w:t>
            </w:r>
          </w:p>
          <w:p w:rsidR="00785D6E" w:rsidRPr="00785414" w:rsidRDefault="00785D6E" w:rsidP="00785D6E">
            <w:pPr>
              <w:widowControl w:val="0"/>
              <w:autoSpaceDE w:val="0"/>
              <w:autoSpaceDN w:val="0"/>
              <w:adjustRightInd w:val="0"/>
              <w:spacing w:line="360" w:lineRule="auto"/>
              <w:ind w:left="488"/>
              <w:rPr>
                <w:rFonts w:eastAsia="Arial Unicode MS"/>
                <w:i/>
                <w:spacing w:val="-1"/>
              </w:rPr>
            </w:pPr>
            <w:r w:rsidRPr="00785414">
              <w:rPr>
                <w:rFonts w:eastAsia="Arial Unicode MS"/>
                <w:spacing w:val="-1"/>
              </w:rPr>
              <w:t>opísať typické problémy mladých ľudí,</w:t>
            </w:r>
          </w:p>
          <w:p w:rsidR="00785D6E" w:rsidRPr="00785414" w:rsidRDefault="00785D6E" w:rsidP="00785D6E">
            <w:pPr>
              <w:widowControl w:val="0"/>
              <w:autoSpaceDE w:val="0"/>
              <w:autoSpaceDN w:val="0"/>
              <w:adjustRightInd w:val="0"/>
              <w:spacing w:line="360" w:lineRule="auto"/>
              <w:ind w:left="488"/>
              <w:rPr>
                <w:rFonts w:eastAsia="Arial Unicode MS"/>
                <w:i/>
                <w:spacing w:val="-1"/>
              </w:rPr>
            </w:pPr>
            <w:r w:rsidRPr="00785414">
              <w:rPr>
                <w:rFonts w:eastAsia="Arial Unicode MS"/>
                <w:spacing w:val="-1"/>
              </w:rPr>
              <w:t>navrhnúť riešenie problémov mladých ľudí,</w:t>
            </w:r>
          </w:p>
          <w:p w:rsidR="00785D6E" w:rsidRPr="00785414" w:rsidRDefault="00785D6E" w:rsidP="00785D6E">
            <w:pPr>
              <w:widowControl w:val="0"/>
              <w:autoSpaceDE w:val="0"/>
              <w:autoSpaceDN w:val="0"/>
              <w:adjustRightInd w:val="0"/>
              <w:spacing w:line="360" w:lineRule="auto"/>
              <w:ind w:left="488"/>
              <w:rPr>
                <w:rFonts w:eastAsia="Arial Unicode MS"/>
                <w:i/>
                <w:spacing w:val="-1"/>
              </w:rPr>
            </w:pPr>
            <w:r w:rsidRPr="00785414">
              <w:rPr>
                <w:rFonts w:eastAsia="Arial Unicode MS"/>
                <w:spacing w:val="-1"/>
              </w:rPr>
              <w:t>vyjadriť účel,</w:t>
            </w:r>
          </w:p>
          <w:p w:rsidR="00785D6E" w:rsidRPr="00785414" w:rsidRDefault="00785D6E" w:rsidP="00785D6E">
            <w:pPr>
              <w:widowControl w:val="0"/>
              <w:autoSpaceDE w:val="0"/>
              <w:autoSpaceDN w:val="0"/>
              <w:adjustRightInd w:val="0"/>
              <w:spacing w:line="360" w:lineRule="auto"/>
              <w:ind w:left="488"/>
              <w:rPr>
                <w:rFonts w:eastAsia="Arial Unicode MS"/>
                <w:i/>
                <w:spacing w:val="-1"/>
              </w:rPr>
            </w:pPr>
            <w:r w:rsidRPr="00785414">
              <w:rPr>
                <w:rFonts w:eastAsia="Arial Unicode MS"/>
                <w:spacing w:val="-1"/>
              </w:rPr>
              <w:t>opísať typický britský víkend a porovnať ho so slovenským,</w:t>
            </w:r>
          </w:p>
          <w:p w:rsidR="00785D6E" w:rsidRPr="00785414" w:rsidRDefault="00785D6E" w:rsidP="00785D6E">
            <w:pPr>
              <w:widowControl w:val="0"/>
              <w:autoSpaceDE w:val="0"/>
              <w:autoSpaceDN w:val="0"/>
              <w:adjustRightInd w:val="0"/>
              <w:spacing w:line="360" w:lineRule="auto"/>
              <w:ind w:left="488"/>
              <w:rPr>
                <w:rFonts w:eastAsia="Arial Unicode MS"/>
                <w:i/>
                <w:spacing w:val="-1"/>
              </w:rPr>
            </w:pPr>
            <w:r w:rsidRPr="00785414">
              <w:rPr>
                <w:rFonts w:eastAsia="Arial Unicode MS"/>
                <w:spacing w:val="-1"/>
              </w:rPr>
              <w:lastRenderedPageBreak/>
              <w:t>opísať Európsku úniu,</w:t>
            </w:r>
          </w:p>
          <w:p w:rsidR="00785D6E" w:rsidRPr="00785414" w:rsidRDefault="00785D6E" w:rsidP="00785D6E">
            <w:pPr>
              <w:widowControl w:val="0"/>
              <w:autoSpaceDE w:val="0"/>
              <w:autoSpaceDN w:val="0"/>
              <w:adjustRightInd w:val="0"/>
              <w:spacing w:line="360" w:lineRule="auto"/>
              <w:ind w:left="488"/>
              <w:rPr>
                <w:rFonts w:eastAsia="Arial Unicode MS"/>
                <w:i/>
                <w:spacing w:val="-1"/>
              </w:rPr>
            </w:pPr>
            <w:r w:rsidRPr="00785414">
              <w:rPr>
                <w:rFonts w:eastAsia="Arial Unicode MS"/>
                <w:i/>
                <w:spacing w:val="-1"/>
              </w:rPr>
              <w:t>vytvoriť triedny projekt o problémoch žiakov.</w:t>
            </w:r>
          </w:p>
        </w:tc>
        <w:tc>
          <w:tcPr>
            <w:tcW w:w="7654" w:type="dxa"/>
          </w:tcPr>
          <w:p w:rsidR="00785D6E" w:rsidRPr="00785414" w:rsidRDefault="00785D6E" w:rsidP="00785D6E">
            <w:pPr>
              <w:widowControl w:val="0"/>
              <w:autoSpaceDE w:val="0"/>
              <w:autoSpaceDN w:val="0"/>
              <w:adjustRightInd w:val="0"/>
              <w:spacing w:line="360" w:lineRule="auto"/>
              <w:ind w:right="34"/>
              <w:jc w:val="both"/>
              <w:rPr>
                <w:rFonts w:eastAsia="Arial Unicode MS"/>
              </w:rPr>
            </w:pPr>
            <w:r w:rsidRPr="00785414">
              <w:rPr>
                <w:rFonts w:eastAsia="Arial Unicode MS"/>
              </w:rPr>
              <w:lastRenderedPageBreak/>
              <w:t>Texty – Priatelia, Generačný rozdiel, Problémy mladých, Víkend, Európska únia.</w:t>
            </w:r>
          </w:p>
          <w:p w:rsidR="00785D6E" w:rsidRPr="00785414" w:rsidRDefault="00785D6E" w:rsidP="00785D6E">
            <w:pPr>
              <w:widowControl w:val="0"/>
              <w:autoSpaceDE w:val="0"/>
              <w:autoSpaceDN w:val="0"/>
              <w:adjustRightInd w:val="0"/>
              <w:spacing w:line="360" w:lineRule="auto"/>
              <w:ind w:right="34"/>
              <w:jc w:val="both"/>
              <w:rPr>
                <w:rFonts w:eastAsia="Arial Unicode MS"/>
              </w:rPr>
            </w:pPr>
            <w:r w:rsidRPr="00785414">
              <w:rPr>
                <w:rFonts w:eastAsia="Arial Unicode MS"/>
              </w:rPr>
              <w:t>Prvá podmienková veta.</w:t>
            </w:r>
          </w:p>
          <w:p w:rsidR="00785D6E" w:rsidRPr="00785414" w:rsidRDefault="00785D6E" w:rsidP="00785D6E">
            <w:pPr>
              <w:widowControl w:val="0"/>
              <w:autoSpaceDE w:val="0"/>
              <w:autoSpaceDN w:val="0"/>
              <w:adjustRightInd w:val="0"/>
              <w:spacing w:line="360" w:lineRule="auto"/>
              <w:ind w:right="34"/>
              <w:jc w:val="both"/>
              <w:rPr>
                <w:rFonts w:eastAsia="Arial Unicode MS"/>
              </w:rPr>
            </w:pPr>
            <w:proofErr w:type="spellStart"/>
            <w:r w:rsidRPr="00785414">
              <w:rPr>
                <w:rFonts w:eastAsia="Arial Unicode MS"/>
              </w:rPr>
              <w:t>Frázové</w:t>
            </w:r>
            <w:proofErr w:type="spellEnd"/>
            <w:r w:rsidRPr="00785414">
              <w:rPr>
                <w:rFonts w:eastAsia="Arial Unicode MS"/>
              </w:rPr>
              <w:t xml:space="preserve"> slovesá.</w:t>
            </w:r>
          </w:p>
          <w:p w:rsidR="00785D6E" w:rsidRPr="00785414" w:rsidRDefault="00785D6E" w:rsidP="00785D6E">
            <w:pPr>
              <w:widowControl w:val="0"/>
              <w:autoSpaceDE w:val="0"/>
              <w:autoSpaceDN w:val="0"/>
              <w:adjustRightInd w:val="0"/>
              <w:spacing w:line="360" w:lineRule="auto"/>
              <w:ind w:right="34"/>
              <w:jc w:val="both"/>
              <w:rPr>
                <w:rFonts w:eastAsia="Arial Unicode MS"/>
              </w:rPr>
            </w:pPr>
            <w:r w:rsidRPr="00785414">
              <w:rPr>
                <w:rFonts w:eastAsia="Arial Unicode MS"/>
              </w:rPr>
              <w:t>Časové vety.</w:t>
            </w:r>
          </w:p>
          <w:p w:rsidR="00785D6E" w:rsidRPr="00785414" w:rsidRDefault="00785D6E" w:rsidP="00785D6E">
            <w:pPr>
              <w:widowControl w:val="0"/>
              <w:autoSpaceDE w:val="0"/>
              <w:autoSpaceDN w:val="0"/>
              <w:adjustRightInd w:val="0"/>
              <w:spacing w:line="360" w:lineRule="auto"/>
              <w:ind w:right="34"/>
              <w:jc w:val="both"/>
              <w:rPr>
                <w:rFonts w:eastAsia="Arial Unicode MS"/>
              </w:rPr>
            </w:pPr>
            <w:r w:rsidRPr="00785414">
              <w:rPr>
                <w:rFonts w:eastAsia="Arial Unicode MS"/>
              </w:rPr>
              <w:t>Problémy mladých.</w:t>
            </w:r>
          </w:p>
          <w:p w:rsidR="00785D6E" w:rsidRPr="00785414" w:rsidRDefault="00785D6E" w:rsidP="00785D6E">
            <w:pPr>
              <w:widowControl w:val="0"/>
              <w:autoSpaceDE w:val="0"/>
              <w:autoSpaceDN w:val="0"/>
              <w:adjustRightInd w:val="0"/>
              <w:spacing w:line="360" w:lineRule="auto"/>
              <w:ind w:right="34"/>
              <w:jc w:val="both"/>
              <w:rPr>
                <w:rFonts w:eastAsia="Arial Unicode MS"/>
              </w:rPr>
            </w:pPr>
            <w:r w:rsidRPr="00785414">
              <w:rPr>
                <w:rFonts w:eastAsia="Arial Unicode MS"/>
              </w:rPr>
              <w:t xml:space="preserve">Vyjadrenie účelu. </w:t>
            </w:r>
          </w:p>
        </w:tc>
      </w:tr>
    </w:tbl>
    <w:p w:rsidR="00785D6E" w:rsidRPr="00785414" w:rsidRDefault="00785D6E" w:rsidP="00785D6E">
      <w:pPr>
        <w:widowControl w:val="0"/>
        <w:autoSpaceDE w:val="0"/>
        <w:autoSpaceDN w:val="0"/>
        <w:adjustRightInd w:val="0"/>
        <w:spacing w:before="196" w:line="276" w:lineRule="auto"/>
        <w:rPr>
          <w:rFonts w:eastAsia="Arial Unicode MS"/>
          <w:b/>
        </w:rPr>
      </w:pPr>
    </w:p>
    <w:p w:rsidR="00785D6E" w:rsidRPr="00785414" w:rsidRDefault="00785D6E" w:rsidP="00785D6E">
      <w:pPr>
        <w:widowControl w:val="0"/>
        <w:autoSpaceDE w:val="0"/>
        <w:autoSpaceDN w:val="0"/>
        <w:adjustRightInd w:val="0"/>
        <w:spacing w:before="196" w:line="276" w:lineRule="auto"/>
        <w:rPr>
          <w:rFonts w:eastAsia="Arial Unicode MS"/>
          <w:b/>
        </w:rPr>
      </w:pPr>
    </w:p>
    <w:p w:rsidR="00785D6E" w:rsidRPr="00785414" w:rsidRDefault="00785D6E" w:rsidP="00785D6E">
      <w:pPr>
        <w:widowControl w:val="0"/>
        <w:autoSpaceDE w:val="0"/>
        <w:autoSpaceDN w:val="0"/>
        <w:adjustRightInd w:val="0"/>
        <w:spacing w:before="196" w:line="276" w:lineRule="auto"/>
        <w:rPr>
          <w:rFonts w:eastAsia="Arial Unicode MS"/>
          <w:b/>
        </w:rPr>
      </w:pPr>
    </w:p>
    <w:p w:rsidR="00785D6E" w:rsidRPr="00785414" w:rsidRDefault="00785D6E" w:rsidP="00785D6E">
      <w:pPr>
        <w:widowControl w:val="0"/>
        <w:autoSpaceDE w:val="0"/>
        <w:autoSpaceDN w:val="0"/>
        <w:adjustRightInd w:val="0"/>
        <w:spacing w:before="196" w:line="276" w:lineRule="auto"/>
        <w:rPr>
          <w:rFonts w:eastAsia="Arial Unicode MS"/>
          <w:b/>
        </w:rPr>
      </w:pPr>
    </w:p>
    <w:p w:rsidR="00785D6E" w:rsidRPr="00785414" w:rsidRDefault="00785D6E" w:rsidP="00785D6E">
      <w:pPr>
        <w:widowControl w:val="0"/>
        <w:autoSpaceDE w:val="0"/>
        <w:autoSpaceDN w:val="0"/>
        <w:adjustRightInd w:val="0"/>
        <w:spacing w:before="196" w:line="276" w:lineRule="auto"/>
        <w:rPr>
          <w:rFonts w:eastAsia="Arial Unicode MS"/>
          <w:b/>
        </w:rPr>
      </w:pPr>
    </w:p>
    <w:p w:rsidR="00785D6E" w:rsidRPr="00785414" w:rsidRDefault="00785D6E" w:rsidP="00785D6E">
      <w:pPr>
        <w:widowControl w:val="0"/>
        <w:autoSpaceDE w:val="0"/>
        <w:autoSpaceDN w:val="0"/>
        <w:adjustRightInd w:val="0"/>
        <w:spacing w:before="196" w:line="276" w:lineRule="auto"/>
        <w:rPr>
          <w:rFonts w:eastAsia="Arial Unicode MS"/>
          <w:b/>
        </w:rPr>
      </w:pPr>
    </w:p>
    <w:p w:rsidR="00785D6E" w:rsidRPr="00785414" w:rsidRDefault="00785D6E" w:rsidP="00785D6E">
      <w:pPr>
        <w:widowControl w:val="0"/>
        <w:autoSpaceDE w:val="0"/>
        <w:autoSpaceDN w:val="0"/>
        <w:adjustRightInd w:val="0"/>
        <w:spacing w:before="196" w:line="276" w:lineRule="auto"/>
        <w:rPr>
          <w:rFonts w:eastAsia="Arial Unicode MS"/>
          <w:b/>
        </w:rPr>
      </w:pPr>
    </w:p>
    <w:p w:rsidR="00785D6E" w:rsidRPr="00785414" w:rsidRDefault="00785D6E" w:rsidP="00785D6E">
      <w:pPr>
        <w:widowControl w:val="0"/>
        <w:autoSpaceDE w:val="0"/>
        <w:autoSpaceDN w:val="0"/>
        <w:adjustRightInd w:val="0"/>
        <w:spacing w:before="196" w:line="276" w:lineRule="auto"/>
        <w:rPr>
          <w:rFonts w:eastAsia="Arial Unicode MS"/>
          <w:b/>
        </w:rPr>
      </w:pPr>
    </w:p>
    <w:p w:rsidR="00785D6E" w:rsidRPr="00785414" w:rsidRDefault="00785D6E" w:rsidP="00785D6E">
      <w:pPr>
        <w:widowControl w:val="0"/>
        <w:autoSpaceDE w:val="0"/>
        <w:autoSpaceDN w:val="0"/>
        <w:adjustRightInd w:val="0"/>
        <w:spacing w:before="196" w:line="276" w:lineRule="auto"/>
        <w:rPr>
          <w:rFonts w:eastAsia="Arial Unicode MS"/>
          <w:b/>
        </w:rPr>
      </w:pPr>
    </w:p>
    <w:p w:rsidR="00785D6E" w:rsidRPr="00785414" w:rsidRDefault="00785D6E" w:rsidP="00785D6E">
      <w:pPr>
        <w:widowControl w:val="0"/>
        <w:autoSpaceDE w:val="0"/>
        <w:autoSpaceDN w:val="0"/>
        <w:adjustRightInd w:val="0"/>
        <w:spacing w:before="196" w:line="276" w:lineRule="auto"/>
        <w:rPr>
          <w:rFonts w:eastAsia="Arial Unicode MS"/>
          <w:b/>
        </w:rPr>
      </w:pPr>
    </w:p>
    <w:p w:rsidR="00785D6E" w:rsidRDefault="00785D6E" w:rsidP="00785D6E">
      <w:pPr>
        <w:widowControl w:val="0"/>
        <w:autoSpaceDE w:val="0"/>
        <w:autoSpaceDN w:val="0"/>
        <w:adjustRightInd w:val="0"/>
        <w:spacing w:before="196" w:line="276" w:lineRule="auto"/>
        <w:rPr>
          <w:b/>
          <w:sz w:val="32"/>
          <w:szCs w:val="32"/>
        </w:rPr>
      </w:pPr>
    </w:p>
    <w:p w:rsidR="00785D6E" w:rsidRDefault="00785D6E" w:rsidP="00785D6E">
      <w:pPr>
        <w:widowControl w:val="0"/>
        <w:autoSpaceDE w:val="0"/>
        <w:autoSpaceDN w:val="0"/>
        <w:adjustRightInd w:val="0"/>
        <w:spacing w:before="196" w:line="276" w:lineRule="auto"/>
        <w:rPr>
          <w:b/>
          <w:sz w:val="32"/>
          <w:szCs w:val="32"/>
        </w:rPr>
      </w:pPr>
    </w:p>
    <w:p w:rsidR="00785D6E" w:rsidRDefault="00785D6E" w:rsidP="00785D6E">
      <w:pPr>
        <w:widowControl w:val="0"/>
        <w:autoSpaceDE w:val="0"/>
        <w:autoSpaceDN w:val="0"/>
        <w:adjustRightInd w:val="0"/>
        <w:spacing w:before="196" w:line="276" w:lineRule="auto"/>
        <w:rPr>
          <w:b/>
          <w:sz w:val="32"/>
          <w:szCs w:val="32"/>
        </w:rPr>
      </w:pPr>
    </w:p>
    <w:p w:rsidR="00785D6E" w:rsidRPr="008C09AF" w:rsidRDefault="00785D6E" w:rsidP="00785D6E">
      <w:pPr>
        <w:widowControl w:val="0"/>
        <w:autoSpaceDE w:val="0"/>
        <w:autoSpaceDN w:val="0"/>
        <w:adjustRightInd w:val="0"/>
        <w:spacing w:before="196" w:line="276" w:lineRule="auto"/>
        <w:rPr>
          <w:rFonts w:eastAsia="Arial Unicode MS"/>
          <w:b/>
        </w:rPr>
      </w:pPr>
      <w:r w:rsidRPr="00785414">
        <w:rPr>
          <w:b/>
          <w:sz w:val="32"/>
          <w:szCs w:val="32"/>
        </w:rPr>
        <w:lastRenderedPageBreak/>
        <w:t>Učebné osnovy -  anglický jazyk 8. ročník ZŠ</w:t>
      </w:r>
      <w:r w:rsidRPr="00785414">
        <w:t xml:space="preserve">           </w:t>
      </w:r>
    </w:p>
    <w:p w:rsidR="00785D6E" w:rsidRPr="008C09AF" w:rsidRDefault="00785D6E" w:rsidP="00785D6E">
      <w:pPr>
        <w:spacing w:line="360" w:lineRule="auto"/>
        <w:rPr>
          <w:b/>
        </w:rPr>
      </w:pPr>
      <w:r w:rsidRPr="008C09AF">
        <w:rPr>
          <w:b/>
          <w:u w:val="single"/>
        </w:rPr>
        <w:t>Výchovno-vzdelávacie ciele a obsah vzdelávania</w:t>
      </w:r>
      <w:r w:rsidRPr="008C09AF">
        <w:rPr>
          <w:b/>
        </w:rPr>
        <w:t xml:space="preserve">: </w:t>
      </w:r>
    </w:p>
    <w:p w:rsidR="00785D6E" w:rsidRPr="008C09AF" w:rsidRDefault="00785D6E" w:rsidP="00785D6E">
      <w:pPr>
        <w:spacing w:line="360" w:lineRule="auto"/>
        <w:jc w:val="both"/>
      </w:pPr>
      <w:r w:rsidRPr="008C09AF">
        <w:t>sú v súlade s cieľmi a obsahovým a výkonovým štandardom vzdelávacieho štandardu  pre vyučovací predmet výtvarná výchova schváleného ako súčasť ŠVP pre druhý stupeň základnej školy pod číslom  2015-5129/5980:2-10A0.</w:t>
      </w:r>
    </w:p>
    <w:p w:rsidR="00785D6E" w:rsidRPr="008C09AF" w:rsidRDefault="00785D6E" w:rsidP="00785D6E">
      <w:pPr>
        <w:spacing w:line="360" w:lineRule="auto"/>
        <w:jc w:val="both"/>
      </w:pPr>
      <w:r w:rsidRPr="008C09AF">
        <w:t>Doplnené sú výkony vzdelávacieho štandardu, ktoré menia svoju kvalitu.</w:t>
      </w:r>
    </w:p>
    <w:p w:rsidR="00785D6E" w:rsidRPr="008C09AF" w:rsidRDefault="00785D6E" w:rsidP="00785D6E">
      <w:pPr>
        <w:spacing w:line="360" w:lineRule="auto"/>
        <w:rPr>
          <w:b/>
        </w:rPr>
      </w:pPr>
      <w:r w:rsidRPr="008C09AF">
        <w:rPr>
          <w:b/>
          <w:u w:val="single"/>
        </w:rPr>
        <w:t>Rozsah vyučovania predmetu</w:t>
      </w:r>
      <w:r w:rsidRPr="008C09AF">
        <w:rPr>
          <w:b/>
        </w:rPr>
        <w:t xml:space="preserve">: </w:t>
      </w:r>
    </w:p>
    <w:p w:rsidR="00785D6E" w:rsidRPr="008C09AF" w:rsidRDefault="00785D6E" w:rsidP="00785D6E">
      <w:pPr>
        <w:spacing w:line="360" w:lineRule="auto"/>
      </w:pPr>
      <w:r w:rsidRPr="008C09AF">
        <w:t xml:space="preserve">4 vyučovacie hodiny týždenne - 132 vyučovacích hodín </w:t>
      </w:r>
      <w:r w:rsidRPr="008C09AF">
        <w:rPr>
          <w:rtl/>
        </w:rPr>
        <w:t>)</w:t>
      </w:r>
      <w:r w:rsidRPr="008C09AF">
        <w:t xml:space="preserve">VH) za školský rok </w:t>
      </w:r>
    </w:p>
    <w:p w:rsidR="00785D6E" w:rsidRPr="008C09AF" w:rsidRDefault="00785D6E" w:rsidP="00785D6E">
      <w:pPr>
        <w:spacing w:line="360" w:lineRule="auto"/>
        <w:rPr>
          <w:i/>
          <w:u w:val="single"/>
        </w:rPr>
      </w:pPr>
      <w:r w:rsidRPr="008C09AF">
        <w:rPr>
          <w:i/>
          <w:u w:val="single"/>
        </w:rPr>
        <w:t xml:space="preserve"> </w:t>
      </w:r>
    </w:p>
    <w:p w:rsidR="00785D6E" w:rsidRPr="008C09AF" w:rsidRDefault="00785D6E" w:rsidP="00785D6E">
      <w:pPr>
        <w:tabs>
          <w:tab w:val="left" w:pos="4250"/>
        </w:tabs>
        <w:spacing w:line="360" w:lineRule="auto"/>
        <w:rPr>
          <w:b/>
          <w:i/>
          <w:color w:val="00B050"/>
          <w:u w:val="single"/>
        </w:rPr>
      </w:pPr>
      <w:r w:rsidRPr="008C09AF">
        <w:rPr>
          <w:b/>
          <w:i/>
          <w:color w:val="00B050"/>
          <w:u w:val="single"/>
          <w:lang w:eastAsia="en-US"/>
        </w:rPr>
        <w:t>Úvod  -  6 VH</w:t>
      </w:r>
    </w:p>
    <w:p w:rsidR="00785D6E" w:rsidRPr="00785414" w:rsidRDefault="00785D6E" w:rsidP="00785D6E">
      <w:pPr>
        <w:framePr w:hSpace="141" w:wrap="around" w:vAnchor="text" w:hAnchor="page" w:x="10053" w:y="300"/>
        <w:widowControl w:val="0"/>
        <w:autoSpaceDE w:val="0"/>
        <w:autoSpaceDN w:val="0"/>
        <w:adjustRightInd w:val="0"/>
        <w:spacing w:line="360" w:lineRule="auto"/>
        <w:ind w:left="10" w:right="35"/>
        <w:jc w:val="both"/>
        <w:rPr>
          <w:rFonts w:eastAsia="Arial Unicode MS"/>
        </w:rPr>
      </w:pPr>
    </w:p>
    <w:p w:rsidR="00785D6E" w:rsidRPr="00785414" w:rsidRDefault="00785D6E" w:rsidP="00785D6E">
      <w:pPr>
        <w:widowControl w:val="0"/>
        <w:autoSpaceDE w:val="0"/>
        <w:autoSpaceDN w:val="0"/>
        <w:adjustRightInd w:val="0"/>
        <w:spacing w:line="360" w:lineRule="auto"/>
        <w:ind w:right="35"/>
        <w:jc w:val="both"/>
        <w:rPr>
          <w:rFonts w:eastAsia="Arial Unicode MS"/>
          <w:w w:val="108"/>
        </w:rPr>
      </w:pPr>
      <w:r w:rsidRPr="00785414">
        <w:rPr>
          <w:rFonts w:eastAsia="Arial Unicode MS"/>
          <w:w w:val="108"/>
        </w:rPr>
        <w:t>Nezvyčajný deň – 1 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w w:val="108"/>
        </w:rPr>
        <w:t>Prítomné časy – 2VH</w:t>
      </w:r>
    </w:p>
    <w:p w:rsidR="00785D6E" w:rsidRPr="00785414" w:rsidRDefault="00785D6E" w:rsidP="00785D6E">
      <w:pPr>
        <w:widowControl w:val="0"/>
        <w:autoSpaceDE w:val="0"/>
        <w:autoSpaceDN w:val="0"/>
        <w:adjustRightInd w:val="0"/>
        <w:spacing w:line="360" w:lineRule="auto"/>
        <w:ind w:right="35"/>
        <w:jc w:val="both"/>
        <w:rPr>
          <w:rFonts w:eastAsia="Arial Unicode MS"/>
          <w:w w:val="108"/>
        </w:rPr>
      </w:pPr>
      <w:r w:rsidRPr="00785414">
        <w:rPr>
          <w:rFonts w:eastAsia="Arial Unicode MS"/>
          <w:spacing w:val="1"/>
        </w:rPr>
        <w:t xml:space="preserve">Mladí ľudia </w:t>
      </w:r>
      <w:r w:rsidRPr="00785414">
        <w:rPr>
          <w:rFonts w:eastAsia="Arial Unicode MS"/>
          <w:w w:val="108"/>
        </w:rPr>
        <w:t>– 1 VH</w:t>
      </w:r>
    </w:p>
    <w:p w:rsidR="00785D6E" w:rsidRDefault="00785D6E" w:rsidP="00785D6E">
      <w:pPr>
        <w:widowControl w:val="0"/>
        <w:autoSpaceDE w:val="0"/>
        <w:autoSpaceDN w:val="0"/>
        <w:adjustRightInd w:val="0"/>
        <w:spacing w:line="360" w:lineRule="auto"/>
        <w:ind w:right="35"/>
        <w:jc w:val="both"/>
        <w:rPr>
          <w:rFonts w:eastAsia="Arial Unicode MS"/>
          <w:w w:val="108"/>
        </w:rPr>
      </w:pPr>
      <w:r w:rsidRPr="00785414">
        <w:rPr>
          <w:rFonts w:eastAsia="Arial Unicode MS"/>
          <w:w w:val="108"/>
        </w:rPr>
        <w:t>Budúce časy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p>
    <w:p w:rsidR="00785D6E" w:rsidRPr="008C09AF" w:rsidRDefault="00785D6E" w:rsidP="00785D6E">
      <w:pPr>
        <w:tabs>
          <w:tab w:val="left" w:pos="4250"/>
        </w:tabs>
        <w:spacing w:line="360" w:lineRule="auto"/>
        <w:rPr>
          <w:b/>
          <w:i/>
          <w:color w:val="00B050"/>
          <w:u w:val="single"/>
          <w:lang w:eastAsia="en-US"/>
        </w:rPr>
      </w:pPr>
      <w:r w:rsidRPr="008C09AF">
        <w:rPr>
          <w:b/>
          <w:i/>
          <w:color w:val="00B050"/>
          <w:u w:val="single"/>
          <w:lang w:eastAsia="en-US"/>
        </w:rPr>
        <w:t xml:space="preserve">Kultúra a umenie -  21 VH </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Ľadový muž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Minulý jednoduchý a </w:t>
      </w:r>
      <w:proofErr w:type="spellStart"/>
      <w:r w:rsidRPr="00785414">
        <w:rPr>
          <w:rFonts w:eastAsia="Arial Unicode MS"/>
        </w:rPr>
        <w:t>priebehový</w:t>
      </w:r>
      <w:proofErr w:type="spellEnd"/>
      <w:r w:rsidRPr="00785414">
        <w:rPr>
          <w:rFonts w:eastAsia="Arial Unicode MS"/>
        </w:rPr>
        <w:t xml:space="preserve"> čas – 3VH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Bývali sme rivali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proofErr w:type="spellStart"/>
      <w:r w:rsidRPr="00785414">
        <w:rPr>
          <w:rFonts w:eastAsia="Arial Unicode MS"/>
        </w:rPr>
        <w:t>Used</w:t>
      </w:r>
      <w:proofErr w:type="spellEnd"/>
      <w:r w:rsidRPr="00785414">
        <w:rPr>
          <w:rFonts w:eastAsia="Arial Unicode MS"/>
        </w:rPr>
        <w:t xml:space="preserve"> to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Oblečenie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Opis oblečenia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Test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Modálne slovesá v minulom čase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Príbeh Anglicka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CLIL / dejepis – materiály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lastRenderedPageBreak/>
        <w:t>Projekt – Dôležitý deň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Opakovanie 1.lekcie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Test 1.lekcia – 1VH</w:t>
      </w:r>
    </w:p>
    <w:p w:rsidR="00785D6E" w:rsidRPr="008C09AF" w:rsidRDefault="00785D6E" w:rsidP="00785D6E">
      <w:pPr>
        <w:spacing w:line="360" w:lineRule="auto"/>
        <w:jc w:val="both"/>
        <w:rPr>
          <w:b/>
          <w:i/>
          <w:color w:val="00B050"/>
          <w:u w:val="single"/>
        </w:rPr>
      </w:pPr>
    </w:p>
    <w:p w:rsidR="00785D6E" w:rsidRPr="008C09AF" w:rsidRDefault="00785D6E" w:rsidP="00785D6E">
      <w:pPr>
        <w:tabs>
          <w:tab w:val="left" w:pos="4250"/>
        </w:tabs>
        <w:spacing w:line="360" w:lineRule="auto"/>
        <w:rPr>
          <w:b/>
          <w:i/>
          <w:color w:val="00B050"/>
          <w:u w:val="single"/>
          <w:lang w:eastAsia="en-US"/>
        </w:rPr>
      </w:pPr>
      <w:r w:rsidRPr="008C09AF">
        <w:rPr>
          <w:b/>
          <w:i/>
          <w:color w:val="00B050"/>
          <w:u w:val="single"/>
          <w:lang w:eastAsia="en-US"/>
        </w:rPr>
        <w:t>Voľný čas a záľuby / Médiá -  21 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Dabléri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proofErr w:type="spellStart"/>
      <w:r w:rsidRPr="00785414">
        <w:rPr>
          <w:rFonts w:eastAsia="Arial Unicode MS"/>
        </w:rPr>
        <w:t>Predprítomný</w:t>
      </w:r>
      <w:proofErr w:type="spellEnd"/>
      <w:r w:rsidRPr="00785414">
        <w:rPr>
          <w:rFonts w:eastAsia="Arial Unicode MS"/>
        </w:rPr>
        <w:t xml:space="preserve"> čas – 3VH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Skúsenosti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w:t>
      </w:r>
      <w:proofErr w:type="spellStart"/>
      <w:r w:rsidRPr="00785414">
        <w:rPr>
          <w:rFonts w:eastAsia="Arial Unicode MS"/>
        </w:rPr>
        <w:t>For</w:t>
      </w:r>
      <w:proofErr w:type="spellEnd"/>
      <w:r w:rsidRPr="00785414">
        <w:rPr>
          <w:rFonts w:eastAsia="Arial Unicode MS"/>
        </w:rPr>
        <w:t>“ a „</w:t>
      </w:r>
      <w:proofErr w:type="spellStart"/>
      <w:r w:rsidRPr="00785414">
        <w:rPr>
          <w:rFonts w:eastAsia="Arial Unicode MS"/>
        </w:rPr>
        <w:t>since</w:t>
      </w:r>
      <w:proofErr w:type="spellEnd"/>
      <w:r w:rsidRPr="00785414">
        <w:rPr>
          <w:rFonts w:eastAsia="Arial Unicode MS"/>
        </w:rPr>
        <w:t>“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Sláva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Podstatné a prídavné mená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Andy má problém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w:t>
      </w:r>
      <w:proofErr w:type="spellStart"/>
      <w:r w:rsidRPr="00785414">
        <w:rPr>
          <w:rFonts w:eastAsia="Arial Unicode MS"/>
        </w:rPr>
        <w:t>Question</w:t>
      </w:r>
      <w:proofErr w:type="spellEnd"/>
      <w:r w:rsidRPr="00785414">
        <w:rPr>
          <w:rFonts w:eastAsia="Arial Unicode MS"/>
        </w:rPr>
        <w:t xml:space="preserve"> </w:t>
      </w:r>
      <w:proofErr w:type="spellStart"/>
      <w:r w:rsidRPr="00785414">
        <w:rPr>
          <w:rFonts w:eastAsia="Arial Unicode MS"/>
        </w:rPr>
        <w:t>tags</w:t>
      </w:r>
      <w:proofErr w:type="spellEnd"/>
      <w:r w:rsidRPr="00785414">
        <w:rPr>
          <w:rFonts w:eastAsia="Arial Unicode MS"/>
        </w:rPr>
        <w:t>“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proofErr w:type="spellStart"/>
      <w:r w:rsidRPr="00785414">
        <w:rPr>
          <w:rFonts w:eastAsia="Arial Unicode MS"/>
        </w:rPr>
        <w:t>Tínežeri</w:t>
      </w:r>
      <w:proofErr w:type="spellEnd"/>
      <w:r w:rsidRPr="00785414">
        <w:rPr>
          <w:rFonts w:eastAsia="Arial Unicode MS"/>
        </w:rPr>
        <w:t xml:space="preserve"> a čítanie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CLIL / informatika – počítače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Projekt – životopis slávnej osobnosti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Opakovanie 2.lekcie – 1VH</w:t>
      </w:r>
    </w:p>
    <w:p w:rsidR="00785D6E"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Test 2.lekcia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p>
    <w:p w:rsidR="00785D6E" w:rsidRPr="008C09AF" w:rsidRDefault="00785D6E" w:rsidP="00785D6E">
      <w:pPr>
        <w:tabs>
          <w:tab w:val="left" w:pos="4250"/>
        </w:tabs>
        <w:spacing w:line="360" w:lineRule="auto"/>
        <w:rPr>
          <w:b/>
          <w:i/>
          <w:color w:val="00B050"/>
          <w:u w:val="single"/>
          <w:lang w:eastAsia="en-US"/>
        </w:rPr>
      </w:pPr>
      <w:r w:rsidRPr="008C09AF">
        <w:rPr>
          <w:b/>
          <w:i/>
          <w:color w:val="00B050"/>
          <w:u w:val="single"/>
          <w:lang w:eastAsia="en-US"/>
        </w:rPr>
        <w:t>Starostlivosť o zdravie / Šport -  21 VH</w:t>
      </w:r>
    </w:p>
    <w:p w:rsidR="00785D6E" w:rsidRPr="00785414" w:rsidRDefault="00785D6E" w:rsidP="00785D6E">
      <w:pPr>
        <w:widowControl w:val="0"/>
        <w:tabs>
          <w:tab w:val="left" w:pos="2190"/>
        </w:tabs>
        <w:autoSpaceDE w:val="0"/>
        <w:autoSpaceDN w:val="0"/>
        <w:adjustRightInd w:val="0"/>
        <w:spacing w:line="360" w:lineRule="auto"/>
        <w:ind w:right="35"/>
        <w:jc w:val="both"/>
        <w:rPr>
          <w:rFonts w:eastAsia="Arial Unicode MS"/>
          <w:spacing w:val="1"/>
        </w:rPr>
      </w:pPr>
      <w:r w:rsidRPr="00785414">
        <w:rPr>
          <w:rFonts w:eastAsia="Arial Unicode MS"/>
          <w:spacing w:val="1"/>
        </w:rPr>
        <w:t>Ty a tvoje telo – 2VH</w:t>
      </w:r>
    </w:p>
    <w:p w:rsidR="00785D6E" w:rsidRPr="00785414" w:rsidRDefault="00785D6E" w:rsidP="00785D6E">
      <w:pPr>
        <w:widowControl w:val="0"/>
        <w:autoSpaceDE w:val="0"/>
        <w:autoSpaceDN w:val="0"/>
        <w:adjustRightInd w:val="0"/>
        <w:spacing w:line="360" w:lineRule="auto"/>
        <w:ind w:right="35"/>
        <w:jc w:val="both"/>
        <w:rPr>
          <w:rFonts w:eastAsia="Arial Unicode MS"/>
          <w:spacing w:val="1"/>
        </w:rPr>
      </w:pPr>
      <w:r w:rsidRPr="00785414">
        <w:rPr>
          <w:rFonts w:eastAsia="Arial Unicode MS"/>
          <w:spacing w:val="1"/>
        </w:rPr>
        <w:t>Vzťažné vety – 3VH</w:t>
      </w:r>
    </w:p>
    <w:p w:rsidR="00785D6E" w:rsidRPr="00785414" w:rsidRDefault="00785D6E" w:rsidP="00785D6E">
      <w:pPr>
        <w:widowControl w:val="0"/>
        <w:autoSpaceDE w:val="0"/>
        <w:autoSpaceDN w:val="0"/>
        <w:adjustRightInd w:val="0"/>
        <w:spacing w:line="360" w:lineRule="auto"/>
        <w:ind w:right="35"/>
        <w:jc w:val="both"/>
        <w:rPr>
          <w:rFonts w:eastAsia="Arial Unicode MS"/>
          <w:spacing w:val="1"/>
        </w:rPr>
      </w:pPr>
      <w:r w:rsidRPr="00785414">
        <w:rPr>
          <w:rFonts w:eastAsia="Arial Unicode MS"/>
          <w:spacing w:val="1"/>
        </w:rPr>
        <w:t>Vyjadrenie rady – 2VH</w:t>
      </w:r>
    </w:p>
    <w:p w:rsidR="00785D6E" w:rsidRPr="00785414" w:rsidRDefault="00785D6E" w:rsidP="00785D6E">
      <w:pPr>
        <w:widowControl w:val="0"/>
        <w:autoSpaceDE w:val="0"/>
        <w:autoSpaceDN w:val="0"/>
        <w:adjustRightInd w:val="0"/>
        <w:spacing w:line="360" w:lineRule="auto"/>
        <w:ind w:right="35"/>
        <w:jc w:val="both"/>
        <w:rPr>
          <w:rFonts w:eastAsia="Arial Unicode MS"/>
          <w:spacing w:val="1"/>
        </w:rPr>
      </w:pPr>
      <w:r w:rsidRPr="00785414">
        <w:rPr>
          <w:rFonts w:eastAsia="Arial Unicode MS"/>
          <w:spacing w:val="1"/>
        </w:rPr>
        <w:t>Zdravý životný štýl – 3VH</w:t>
      </w:r>
    </w:p>
    <w:p w:rsidR="00785D6E" w:rsidRPr="00785414" w:rsidRDefault="00785D6E" w:rsidP="00785D6E">
      <w:pPr>
        <w:widowControl w:val="0"/>
        <w:autoSpaceDE w:val="0"/>
        <w:autoSpaceDN w:val="0"/>
        <w:adjustRightInd w:val="0"/>
        <w:spacing w:line="360" w:lineRule="auto"/>
        <w:ind w:right="35"/>
        <w:jc w:val="both"/>
        <w:rPr>
          <w:rFonts w:eastAsia="Arial Unicode MS"/>
          <w:spacing w:val="1"/>
        </w:rPr>
      </w:pPr>
      <w:r w:rsidRPr="00785414">
        <w:rPr>
          <w:rFonts w:eastAsia="Arial Unicode MS"/>
          <w:spacing w:val="1"/>
        </w:rPr>
        <w:t>Zdravotné problémy a liečba – 3VH</w:t>
      </w:r>
    </w:p>
    <w:p w:rsidR="00785D6E" w:rsidRPr="00785414" w:rsidRDefault="00785D6E" w:rsidP="00785D6E">
      <w:pPr>
        <w:widowControl w:val="0"/>
        <w:autoSpaceDE w:val="0"/>
        <w:autoSpaceDN w:val="0"/>
        <w:adjustRightInd w:val="0"/>
        <w:spacing w:line="360" w:lineRule="auto"/>
        <w:ind w:right="35"/>
        <w:jc w:val="both"/>
        <w:rPr>
          <w:rFonts w:eastAsia="Arial Unicode MS"/>
          <w:spacing w:val="1"/>
        </w:rPr>
      </w:pPr>
      <w:r w:rsidRPr="00785414">
        <w:rPr>
          <w:rFonts w:eastAsia="Arial Unicode MS"/>
          <w:spacing w:val="1"/>
        </w:rPr>
        <w:lastRenderedPageBreak/>
        <w:t>Vyjadrenie súhlasu a nesúhlasu – 2VH</w:t>
      </w:r>
    </w:p>
    <w:p w:rsidR="00785D6E" w:rsidRPr="00785414" w:rsidRDefault="00785D6E" w:rsidP="00785D6E">
      <w:pPr>
        <w:widowControl w:val="0"/>
        <w:autoSpaceDE w:val="0"/>
        <w:autoSpaceDN w:val="0"/>
        <w:adjustRightInd w:val="0"/>
        <w:spacing w:line="360" w:lineRule="auto"/>
        <w:ind w:right="35"/>
        <w:jc w:val="both"/>
        <w:rPr>
          <w:rFonts w:eastAsia="Arial Unicode MS"/>
          <w:spacing w:val="1"/>
        </w:rPr>
      </w:pPr>
      <w:r w:rsidRPr="00785414">
        <w:rPr>
          <w:rFonts w:eastAsia="Arial Unicode MS"/>
          <w:spacing w:val="1"/>
        </w:rPr>
        <w:t>Športová udalosť – 2VH</w:t>
      </w:r>
    </w:p>
    <w:p w:rsidR="00785D6E" w:rsidRPr="00785414" w:rsidRDefault="00785D6E" w:rsidP="00785D6E">
      <w:pPr>
        <w:widowControl w:val="0"/>
        <w:autoSpaceDE w:val="0"/>
        <w:autoSpaceDN w:val="0"/>
        <w:adjustRightInd w:val="0"/>
        <w:spacing w:line="360" w:lineRule="auto"/>
        <w:ind w:right="35"/>
        <w:jc w:val="both"/>
        <w:rPr>
          <w:rFonts w:eastAsia="Arial Unicode MS"/>
          <w:spacing w:val="1"/>
        </w:rPr>
      </w:pPr>
      <w:r w:rsidRPr="00785414">
        <w:rPr>
          <w:rFonts w:eastAsia="Arial Unicode MS"/>
          <w:spacing w:val="1"/>
        </w:rPr>
        <w:t>CLIL / biológia – vitamíny a minerály – 1VH</w:t>
      </w:r>
    </w:p>
    <w:p w:rsidR="00785D6E" w:rsidRPr="00785414" w:rsidRDefault="00785D6E" w:rsidP="00785D6E">
      <w:pPr>
        <w:widowControl w:val="0"/>
        <w:autoSpaceDE w:val="0"/>
        <w:autoSpaceDN w:val="0"/>
        <w:adjustRightInd w:val="0"/>
        <w:spacing w:line="360" w:lineRule="auto"/>
        <w:ind w:right="35"/>
        <w:jc w:val="both"/>
        <w:rPr>
          <w:rFonts w:eastAsia="Arial Unicode MS"/>
          <w:spacing w:val="1"/>
        </w:rPr>
      </w:pPr>
      <w:r w:rsidRPr="00785414">
        <w:rPr>
          <w:rFonts w:eastAsia="Arial Unicode MS"/>
          <w:spacing w:val="1"/>
        </w:rPr>
        <w:t>Opakovanie 3.lekcie – 2VH</w:t>
      </w:r>
    </w:p>
    <w:p w:rsidR="00785D6E" w:rsidRDefault="00785D6E" w:rsidP="00785D6E">
      <w:pPr>
        <w:widowControl w:val="0"/>
        <w:autoSpaceDE w:val="0"/>
        <w:autoSpaceDN w:val="0"/>
        <w:adjustRightInd w:val="0"/>
        <w:spacing w:line="360" w:lineRule="auto"/>
        <w:ind w:right="35"/>
        <w:jc w:val="both"/>
        <w:rPr>
          <w:rFonts w:eastAsia="Arial Unicode MS"/>
          <w:spacing w:val="1"/>
        </w:rPr>
      </w:pPr>
      <w:r w:rsidRPr="00785414">
        <w:rPr>
          <w:rFonts w:eastAsia="Arial Unicode MS"/>
          <w:spacing w:val="1"/>
        </w:rPr>
        <w:t>Test 3.lekcia – 1VH</w:t>
      </w:r>
    </w:p>
    <w:p w:rsidR="00785D6E" w:rsidRPr="00785414" w:rsidRDefault="00785D6E" w:rsidP="00785D6E">
      <w:pPr>
        <w:widowControl w:val="0"/>
        <w:autoSpaceDE w:val="0"/>
        <w:autoSpaceDN w:val="0"/>
        <w:adjustRightInd w:val="0"/>
        <w:spacing w:line="360" w:lineRule="auto"/>
        <w:ind w:right="35"/>
        <w:jc w:val="both"/>
        <w:rPr>
          <w:rFonts w:eastAsia="Arial Unicode MS"/>
          <w:spacing w:val="1"/>
        </w:rPr>
      </w:pPr>
    </w:p>
    <w:p w:rsidR="00785D6E" w:rsidRPr="008C09AF" w:rsidRDefault="00785D6E" w:rsidP="00785D6E">
      <w:pPr>
        <w:tabs>
          <w:tab w:val="left" w:pos="4250"/>
        </w:tabs>
        <w:spacing w:line="360" w:lineRule="auto"/>
        <w:rPr>
          <w:b/>
          <w:i/>
          <w:color w:val="00B050"/>
          <w:u w:val="single"/>
          <w:lang w:eastAsia="en-US"/>
        </w:rPr>
      </w:pPr>
      <w:r w:rsidRPr="008C09AF">
        <w:rPr>
          <w:b/>
          <w:i/>
          <w:color w:val="00B050"/>
          <w:u w:val="single"/>
          <w:lang w:eastAsia="en-US"/>
        </w:rPr>
        <w:t>Krajina, ktorej jazyk sa učím / Multikultúrna spoločnosť -  21 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 xml:space="preserve">Kráľ </w:t>
      </w:r>
      <w:proofErr w:type="spellStart"/>
      <w:r w:rsidRPr="00785414">
        <w:rPr>
          <w:rFonts w:eastAsia="Arial Unicode MS"/>
        </w:rPr>
        <w:t>Artur</w:t>
      </w:r>
      <w:proofErr w:type="spellEnd"/>
      <w:r w:rsidRPr="00785414">
        <w:rPr>
          <w:rFonts w:eastAsia="Arial Unicode MS"/>
        </w:rPr>
        <w:t xml:space="preserve">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proofErr w:type="spellStart"/>
      <w:r w:rsidRPr="00785414">
        <w:rPr>
          <w:rFonts w:eastAsia="Arial Unicode MS"/>
        </w:rPr>
        <w:t>Gerundium</w:t>
      </w:r>
      <w:proofErr w:type="spellEnd"/>
      <w:r w:rsidRPr="00785414">
        <w:rPr>
          <w:rFonts w:eastAsia="Arial Unicode MS"/>
        </w:rPr>
        <w:t xml:space="preserve"> a infinitív – 3VH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Neurčité zámená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proofErr w:type="spellStart"/>
      <w:r w:rsidRPr="00785414">
        <w:rPr>
          <w:rFonts w:eastAsia="Arial Unicode MS"/>
        </w:rPr>
        <w:t>Ing</w:t>
      </w:r>
      <w:proofErr w:type="spellEnd"/>
      <w:r w:rsidRPr="00785414">
        <w:rPr>
          <w:rFonts w:eastAsia="Arial Unicode MS"/>
        </w:rPr>
        <w:t>/</w:t>
      </w:r>
      <w:proofErr w:type="spellStart"/>
      <w:r w:rsidRPr="00785414">
        <w:rPr>
          <w:rFonts w:eastAsia="Arial Unicode MS"/>
        </w:rPr>
        <w:t>ed</w:t>
      </w:r>
      <w:proofErr w:type="spellEnd"/>
      <w:r w:rsidRPr="00785414">
        <w:rPr>
          <w:rFonts w:eastAsia="Arial Unicode MS"/>
        </w:rPr>
        <w:t xml:space="preserve"> prídavné mená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Príbeh – 3VH</w:t>
      </w:r>
    </w:p>
    <w:p w:rsidR="00785D6E" w:rsidRPr="00785414" w:rsidRDefault="00785D6E" w:rsidP="00785D6E">
      <w:pPr>
        <w:widowControl w:val="0"/>
        <w:autoSpaceDE w:val="0"/>
        <w:autoSpaceDN w:val="0"/>
        <w:adjustRightInd w:val="0"/>
        <w:spacing w:line="360" w:lineRule="auto"/>
        <w:ind w:right="35"/>
        <w:jc w:val="both"/>
        <w:rPr>
          <w:rFonts w:eastAsia="Arial Unicode MS"/>
        </w:rPr>
      </w:pPr>
      <w:proofErr w:type="spellStart"/>
      <w:r w:rsidRPr="00785414">
        <w:rPr>
          <w:rFonts w:eastAsia="Arial Unicode MS"/>
        </w:rPr>
        <w:t>Obejdnávka</w:t>
      </w:r>
      <w:proofErr w:type="spellEnd"/>
      <w:r w:rsidRPr="00785414">
        <w:rPr>
          <w:rFonts w:eastAsia="Arial Unicode MS"/>
        </w:rPr>
        <w:t xml:space="preserve"> jedla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Žiadosť o pomoc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 xml:space="preserve">Robin </w:t>
      </w:r>
      <w:proofErr w:type="spellStart"/>
      <w:r w:rsidRPr="00785414">
        <w:rPr>
          <w:rFonts w:eastAsia="Arial Unicode MS"/>
        </w:rPr>
        <w:t>Hood</w:t>
      </w:r>
      <w:proofErr w:type="spellEnd"/>
      <w:r w:rsidRPr="00785414">
        <w:rPr>
          <w:rFonts w:eastAsia="Arial Unicode MS"/>
        </w:rPr>
        <w:t xml:space="preserve">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 xml:space="preserve">CLIL / výtvarná výchova – </w:t>
      </w:r>
      <w:proofErr w:type="spellStart"/>
      <w:r w:rsidRPr="00785414">
        <w:rPr>
          <w:rFonts w:eastAsia="Arial Unicode MS"/>
        </w:rPr>
        <w:t>The</w:t>
      </w:r>
      <w:proofErr w:type="spellEnd"/>
      <w:r w:rsidRPr="00785414">
        <w:rPr>
          <w:rFonts w:eastAsia="Arial Unicode MS"/>
        </w:rPr>
        <w:t xml:space="preserve"> </w:t>
      </w:r>
      <w:proofErr w:type="spellStart"/>
      <w:r w:rsidRPr="00785414">
        <w:rPr>
          <w:rFonts w:eastAsia="Arial Unicode MS"/>
        </w:rPr>
        <w:t>Fighting</w:t>
      </w:r>
      <w:proofErr w:type="spellEnd"/>
      <w:r w:rsidRPr="00785414">
        <w:rPr>
          <w:rFonts w:eastAsia="Arial Unicode MS"/>
        </w:rPr>
        <w:t xml:space="preserve"> </w:t>
      </w:r>
      <w:proofErr w:type="spellStart"/>
      <w:r w:rsidRPr="00785414">
        <w:rPr>
          <w:rFonts w:eastAsia="Arial Unicode MS"/>
        </w:rPr>
        <w:t>Temeraire</w:t>
      </w:r>
      <w:proofErr w:type="spellEnd"/>
      <w:r w:rsidRPr="00785414">
        <w:rPr>
          <w:rFonts w:eastAsia="Arial Unicode MS"/>
        </w:rPr>
        <w:t xml:space="preserve">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Projekt – Známy hrdina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Opakovanie 4.lekcie – 2VH</w:t>
      </w:r>
    </w:p>
    <w:p w:rsidR="00785D6E"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Test 4.lekcia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p>
    <w:p w:rsidR="00785D6E" w:rsidRPr="008C09AF" w:rsidRDefault="00785D6E" w:rsidP="00785D6E">
      <w:pPr>
        <w:tabs>
          <w:tab w:val="left" w:pos="4250"/>
        </w:tabs>
        <w:spacing w:line="360" w:lineRule="auto"/>
        <w:rPr>
          <w:b/>
          <w:i/>
          <w:color w:val="00B050"/>
          <w:u w:val="single"/>
          <w:lang w:eastAsia="en-US"/>
        </w:rPr>
      </w:pPr>
      <w:r w:rsidRPr="008C09AF">
        <w:rPr>
          <w:b/>
          <w:i/>
          <w:color w:val="00B050"/>
          <w:u w:val="single"/>
          <w:lang w:eastAsia="en-US"/>
        </w:rPr>
        <w:t>Človek a príroda / Ochrana životného prostredia -  21VH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r w:rsidRPr="00785414">
        <w:rPr>
          <w:rFonts w:eastAsia="Arial Unicode MS"/>
          <w:w w:val="102"/>
        </w:rPr>
        <w:t>Klimatické zmeny – 3VH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r w:rsidRPr="00785414">
        <w:rPr>
          <w:rFonts w:eastAsia="Arial Unicode MS"/>
          <w:w w:val="102"/>
        </w:rPr>
        <w:t>Trpný rod – 3VH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proofErr w:type="spellStart"/>
      <w:r w:rsidRPr="00785414">
        <w:rPr>
          <w:rFonts w:eastAsia="Arial Unicode MS"/>
          <w:w w:val="102"/>
        </w:rPr>
        <w:t>Biopalivá</w:t>
      </w:r>
      <w:proofErr w:type="spellEnd"/>
      <w:r w:rsidRPr="00785414">
        <w:rPr>
          <w:rFonts w:eastAsia="Arial Unicode MS"/>
          <w:w w:val="102"/>
        </w:rPr>
        <w:t xml:space="preserve"> – 1VH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r w:rsidRPr="00785414">
        <w:rPr>
          <w:rFonts w:eastAsia="Arial Unicode MS"/>
          <w:w w:val="102"/>
        </w:rPr>
        <w:t>Havária ropného tankera – 1VH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r w:rsidRPr="00785414">
        <w:rPr>
          <w:rFonts w:eastAsia="Arial Unicode MS"/>
          <w:w w:val="102"/>
        </w:rPr>
        <w:lastRenderedPageBreak/>
        <w:t>Definície – 2VH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r w:rsidRPr="00785414">
        <w:rPr>
          <w:rFonts w:eastAsia="Arial Unicode MS"/>
          <w:w w:val="102"/>
        </w:rPr>
        <w:t>Zelený kvíz – 2VH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r w:rsidRPr="00785414">
        <w:rPr>
          <w:rFonts w:eastAsia="Arial Unicode MS"/>
          <w:w w:val="102"/>
        </w:rPr>
        <w:t>Vyjadrenie obáv – 2VH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r w:rsidRPr="00785414">
        <w:rPr>
          <w:rFonts w:eastAsia="Arial Unicode MS"/>
          <w:w w:val="102"/>
        </w:rPr>
        <w:t>Austrália – 1VH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r w:rsidRPr="00785414">
        <w:rPr>
          <w:rFonts w:eastAsia="Arial Unicode MS"/>
          <w:w w:val="102"/>
        </w:rPr>
        <w:t>CLIL / fyzika – hurikány – 1VH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r w:rsidRPr="00785414">
        <w:rPr>
          <w:rFonts w:eastAsia="Arial Unicode MS"/>
          <w:w w:val="102"/>
        </w:rPr>
        <w:t>Projekt -  Problémy životného prostredia – 2VH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r w:rsidRPr="00785414">
        <w:rPr>
          <w:rFonts w:eastAsia="Arial Unicode MS"/>
          <w:w w:val="102"/>
        </w:rPr>
        <w:t>Opakovanie 5.lekcie – 2VH</w:t>
      </w:r>
    </w:p>
    <w:p w:rsidR="00785D6E" w:rsidRDefault="00785D6E" w:rsidP="00785D6E">
      <w:pPr>
        <w:widowControl w:val="0"/>
        <w:autoSpaceDE w:val="0"/>
        <w:autoSpaceDN w:val="0"/>
        <w:adjustRightInd w:val="0"/>
        <w:spacing w:line="360" w:lineRule="auto"/>
        <w:ind w:right="35"/>
        <w:jc w:val="both"/>
        <w:rPr>
          <w:rFonts w:eastAsia="Arial Unicode MS"/>
          <w:w w:val="102"/>
        </w:rPr>
      </w:pPr>
      <w:r w:rsidRPr="00785414">
        <w:rPr>
          <w:rFonts w:eastAsia="Arial Unicode MS"/>
          <w:w w:val="102"/>
        </w:rPr>
        <w:t>Test 5.lekcia – 1VH</w:t>
      </w:r>
    </w:p>
    <w:p w:rsidR="00785D6E" w:rsidRPr="00785414" w:rsidRDefault="00785D6E" w:rsidP="00785D6E">
      <w:pPr>
        <w:widowControl w:val="0"/>
        <w:autoSpaceDE w:val="0"/>
        <w:autoSpaceDN w:val="0"/>
        <w:adjustRightInd w:val="0"/>
        <w:spacing w:line="360" w:lineRule="auto"/>
        <w:ind w:right="35"/>
        <w:jc w:val="both"/>
        <w:rPr>
          <w:rFonts w:eastAsia="Arial Unicode MS"/>
          <w:w w:val="102"/>
        </w:rPr>
      </w:pPr>
    </w:p>
    <w:p w:rsidR="00785D6E" w:rsidRPr="008C09AF" w:rsidRDefault="00785D6E" w:rsidP="00785D6E">
      <w:pPr>
        <w:tabs>
          <w:tab w:val="left" w:pos="4250"/>
        </w:tabs>
        <w:spacing w:line="360" w:lineRule="auto"/>
        <w:rPr>
          <w:b/>
          <w:i/>
          <w:color w:val="00B050"/>
          <w:u w:val="single"/>
          <w:lang w:eastAsia="en-US"/>
        </w:rPr>
      </w:pPr>
      <w:r w:rsidRPr="008C09AF">
        <w:rPr>
          <w:b/>
          <w:i/>
          <w:color w:val="00B050"/>
          <w:u w:val="single"/>
          <w:lang w:eastAsia="en-US"/>
        </w:rPr>
        <w:t>Mládež a jej svet / Rodina a spoločnosť -  21 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Priatelia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proofErr w:type="spellStart"/>
      <w:r w:rsidRPr="00785414">
        <w:rPr>
          <w:rFonts w:eastAsia="Arial Unicode MS"/>
        </w:rPr>
        <w:t>Frázové</w:t>
      </w:r>
      <w:proofErr w:type="spellEnd"/>
      <w:r w:rsidRPr="00785414">
        <w:rPr>
          <w:rFonts w:eastAsia="Arial Unicode MS"/>
        </w:rPr>
        <w:t xml:space="preserve"> slovesá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Prvá podmienková veta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Časové vety – 3VH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Generačné problémy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Slovesá a podstatné mená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Vyjadrenie účelu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Víkend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CLIL / občianska náuka – Európska únia – 1VH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Projekt – Problémy – 2VH</w:t>
      </w:r>
    </w:p>
    <w:p w:rsidR="00785D6E" w:rsidRPr="00785414"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Opakovanie 6.lekcie – 2VH</w:t>
      </w:r>
    </w:p>
    <w:p w:rsidR="00785D6E" w:rsidRDefault="00785D6E" w:rsidP="00785D6E">
      <w:pPr>
        <w:widowControl w:val="0"/>
        <w:autoSpaceDE w:val="0"/>
        <w:autoSpaceDN w:val="0"/>
        <w:adjustRightInd w:val="0"/>
        <w:spacing w:line="360" w:lineRule="auto"/>
        <w:ind w:right="35"/>
        <w:jc w:val="both"/>
        <w:rPr>
          <w:rFonts w:eastAsia="Arial Unicode MS"/>
        </w:rPr>
      </w:pPr>
      <w:r w:rsidRPr="00785414">
        <w:rPr>
          <w:rFonts w:eastAsia="Arial Unicode MS"/>
        </w:rPr>
        <w:t>Test 6.lekcia  - 1VH</w:t>
      </w:r>
    </w:p>
    <w:p w:rsidR="00785D6E" w:rsidRPr="008C09AF" w:rsidRDefault="00785D6E" w:rsidP="00785D6E">
      <w:pPr>
        <w:widowControl w:val="0"/>
        <w:autoSpaceDE w:val="0"/>
        <w:autoSpaceDN w:val="0"/>
        <w:adjustRightInd w:val="0"/>
        <w:spacing w:line="360" w:lineRule="auto"/>
        <w:ind w:right="35"/>
        <w:jc w:val="both"/>
        <w:rPr>
          <w:rFonts w:eastAsia="Arial Unicode MS"/>
        </w:rPr>
      </w:pPr>
    </w:p>
    <w:p w:rsidR="00785D6E" w:rsidRPr="00785414" w:rsidRDefault="00785D6E" w:rsidP="00785D6E">
      <w:pPr>
        <w:spacing w:line="360" w:lineRule="auto"/>
      </w:pPr>
      <w:r w:rsidRPr="00785414">
        <w:rPr>
          <w:b/>
          <w:u w:val="single"/>
        </w:rPr>
        <w:t>Použité prierezové témy</w:t>
      </w:r>
      <w:r w:rsidRPr="00785414">
        <w:t>:</w:t>
      </w:r>
    </w:p>
    <w:p w:rsidR="00785D6E" w:rsidRPr="008C09AF" w:rsidRDefault="00785D6E" w:rsidP="00785D6E">
      <w:pPr>
        <w:spacing w:line="360" w:lineRule="auto"/>
      </w:pPr>
      <w:r w:rsidRPr="00785414">
        <w:t>Environmentálna výchova, Mediálna výchova, Osobnostný a sociálny rozvoj, Multikultúrna výchova, Výchova k manželstvu a</w:t>
      </w:r>
      <w:r>
        <w:t> </w:t>
      </w:r>
      <w:r w:rsidRPr="00785414">
        <w:t>rodičovstvu</w:t>
      </w:r>
      <w:r>
        <w:t>.</w:t>
      </w:r>
    </w:p>
    <w:p w:rsidR="00785D6E" w:rsidRPr="00785414" w:rsidRDefault="00785D6E" w:rsidP="00785D6E">
      <w:pPr>
        <w:spacing w:line="200" w:lineRule="exact"/>
        <w:rPr>
          <w:rFonts w:eastAsia="Times New Roman"/>
          <w:b/>
          <w:caps/>
        </w:rPr>
      </w:pPr>
      <w:r w:rsidRPr="00785414">
        <w:rPr>
          <w:rFonts w:eastAsia="Times New Roman"/>
          <w:b/>
          <w:caps/>
        </w:rPr>
        <w:lastRenderedPageBreak/>
        <w:t>Charakteristika predmetu</w:t>
      </w:r>
      <w:r>
        <w:rPr>
          <w:rFonts w:eastAsia="Times New Roman"/>
          <w:b/>
          <w:caps/>
        </w:rPr>
        <w:t xml:space="preserve"> Mediálna vÝ</w:t>
      </w:r>
      <w:r w:rsidRPr="00785414">
        <w:rPr>
          <w:rFonts w:eastAsia="Times New Roman"/>
          <w:b/>
          <w:caps/>
        </w:rPr>
        <w:t>chova</w:t>
      </w:r>
    </w:p>
    <w:p w:rsidR="00785D6E" w:rsidRPr="00785414" w:rsidRDefault="00785D6E" w:rsidP="00785D6E">
      <w:pPr>
        <w:spacing w:line="273" w:lineRule="exact"/>
        <w:rPr>
          <w:rFonts w:eastAsia="Times New Roman"/>
        </w:rPr>
      </w:pPr>
    </w:p>
    <w:p w:rsidR="00785D6E" w:rsidRPr="00785414" w:rsidRDefault="00785D6E" w:rsidP="00785D6E">
      <w:pPr>
        <w:spacing w:line="360" w:lineRule="auto"/>
        <w:ind w:left="3"/>
        <w:jc w:val="both"/>
        <w:rPr>
          <w:rFonts w:eastAsia="Times New Roman"/>
        </w:rPr>
      </w:pPr>
      <w:r w:rsidRPr="00785414">
        <w:rPr>
          <w:rFonts w:eastAsia="Times New Roman"/>
        </w:rPr>
        <w:t xml:space="preserve">Nevyhnutnosť zavedenia mediálnej výchovy do nášho systému výchovy a vzdelávania vyplynula z faktu, že média a masmédiá sa v čoraz väčšej miere stávajú silným socializačným a výchovno-vzdelávacím prostriedkom. Svojimi produktami výrazne vplývajú na správanie jedinca a spoločnosti, utváranie životného štýlu a kvalitu života vôbec. Informácie ponúkané a sprostredkovávané médiami majú rôznorodý charakter, vyznačujú sa svojbytným vzťahom k realite a sú vytvárané s rôznymi zámermi, častokrát </w:t>
      </w:r>
      <w:proofErr w:type="spellStart"/>
      <w:r w:rsidRPr="00785414">
        <w:rPr>
          <w:rFonts w:eastAsia="Times New Roman"/>
        </w:rPr>
        <w:t>manipulatívnymi</w:t>
      </w:r>
      <w:proofErr w:type="spellEnd"/>
      <w:r w:rsidRPr="00785414">
        <w:rPr>
          <w:rFonts w:eastAsia="Times New Roman"/>
        </w:rPr>
        <w:t>. Médiá svojimi produktami jednak sprostredkovávajú podnety ktoré pozitívne formujú osobnosť dieťaťa, ale na druhej strane sú aj prostriedkom ohrozenia ich zdravého vývinu. Deti často nedokážu adekvátne s médiami a ich produktami zaobchádzať, filtrovať a selektovať z nich to pozitívne, chrániť sa pred ich negatívnymi vplyvmi, čo sa stáva úlohou mediálnej výchovy. Existuje veľa rôznych definícií mediálnej výchovy. Pre nás sa stala východiskom definícia Rady Európy, podľa ktorej mediálnu výchovu možno definovať ako praktické vyučovanie zacielené na budovanie mediálnej kompetencie, chápanej ako kritický a rozlišujúci postoj voči médiám s cieľom vychovať emancipovaných občanov, schopných vytvoriť si svoj vlastný názor na základe prijatých informácií.</w:t>
      </w:r>
    </w:p>
    <w:p w:rsidR="00785D6E" w:rsidRPr="00785414" w:rsidRDefault="00785D6E" w:rsidP="00785D6E">
      <w:pPr>
        <w:spacing w:line="274" w:lineRule="auto"/>
        <w:ind w:left="3"/>
        <w:jc w:val="both"/>
        <w:rPr>
          <w:rFonts w:eastAsia="Times New Roman"/>
        </w:rPr>
      </w:pPr>
    </w:p>
    <w:p w:rsidR="00785D6E" w:rsidRPr="00785414" w:rsidRDefault="00785D6E" w:rsidP="00785D6E">
      <w:pPr>
        <w:spacing w:line="219" w:lineRule="exact"/>
        <w:jc w:val="both"/>
        <w:rPr>
          <w:rFonts w:eastAsia="Times New Roman"/>
          <w:b/>
        </w:rPr>
      </w:pPr>
      <w:r w:rsidRPr="00785414">
        <w:rPr>
          <w:rFonts w:eastAsia="Times New Roman"/>
          <w:b/>
        </w:rPr>
        <w:t>CIELE PREDMETU</w:t>
      </w:r>
    </w:p>
    <w:p w:rsidR="00785D6E" w:rsidRPr="00785414" w:rsidRDefault="00785D6E" w:rsidP="00785D6E">
      <w:pPr>
        <w:spacing w:line="219" w:lineRule="exact"/>
        <w:jc w:val="both"/>
        <w:rPr>
          <w:rFonts w:eastAsia="Times New Roman"/>
        </w:rPr>
      </w:pPr>
    </w:p>
    <w:p w:rsidR="00785D6E" w:rsidRPr="00785414" w:rsidRDefault="00785D6E" w:rsidP="00785D6E">
      <w:pPr>
        <w:spacing w:line="263" w:lineRule="auto"/>
        <w:ind w:left="3" w:right="280" w:firstLine="300"/>
        <w:jc w:val="both"/>
        <w:rPr>
          <w:rFonts w:eastAsia="Times New Roman"/>
        </w:rPr>
      </w:pPr>
      <w:r w:rsidRPr="00785414">
        <w:rPr>
          <w:rFonts w:eastAsia="Times New Roman"/>
        </w:rPr>
        <w:t xml:space="preserve">Hlavným cieľom mediálnej výchovy je získanie a rozvoj mediálnej gramotnosti a osvojenie mediálnych kompetencií - t. z. schopnosti prijímať, analyzovať, hodnotiť a komunikovať širokú škálu mediálnych obsahov ( </w:t>
      </w:r>
      <w:proofErr w:type="spellStart"/>
      <w:r w:rsidRPr="00785414">
        <w:rPr>
          <w:rFonts w:eastAsia="Times New Roman"/>
        </w:rPr>
        <w:t>Zettl</w:t>
      </w:r>
      <w:proofErr w:type="spellEnd"/>
      <w:r w:rsidRPr="00785414">
        <w:rPr>
          <w:rFonts w:eastAsia="Times New Roman"/>
        </w:rPr>
        <w:t>, 1999).</w:t>
      </w:r>
    </w:p>
    <w:p w:rsidR="00785D6E" w:rsidRPr="00785414" w:rsidRDefault="00785D6E" w:rsidP="00785D6E">
      <w:pPr>
        <w:spacing w:line="234" w:lineRule="exact"/>
        <w:jc w:val="both"/>
        <w:rPr>
          <w:rFonts w:eastAsia="Times New Roman"/>
        </w:rPr>
      </w:pPr>
    </w:p>
    <w:p w:rsidR="00785D6E" w:rsidRPr="00785414" w:rsidRDefault="00785D6E" w:rsidP="00785D6E">
      <w:pPr>
        <w:spacing w:line="267" w:lineRule="auto"/>
        <w:ind w:left="3" w:right="180"/>
        <w:jc w:val="both"/>
        <w:rPr>
          <w:rFonts w:eastAsia="Times New Roman"/>
        </w:rPr>
      </w:pPr>
      <w:r w:rsidRPr="00785414">
        <w:rPr>
          <w:rFonts w:eastAsia="Times New Roman"/>
        </w:rPr>
        <w:t>Na základe získaných vedomostí o médiách ( ich funkciách a fungovaní) potrebných pre získanie kritického odstupu od nich, dokázať prehodnotiť svoj vzťah k nim, reflektovať svoje návyky využívania médií, maximálne využívať pozitívny prínos ich produktov k rozvoju svojej osobnosti ako aj eliminovať ich negatívne vplyvy na svoju osobnosť.</w:t>
      </w:r>
    </w:p>
    <w:p w:rsidR="00785D6E" w:rsidRPr="00785414" w:rsidRDefault="00785D6E" w:rsidP="00785D6E">
      <w:pPr>
        <w:spacing w:line="213" w:lineRule="exact"/>
        <w:jc w:val="both"/>
        <w:rPr>
          <w:rFonts w:eastAsia="Times New Roman"/>
        </w:rPr>
      </w:pPr>
    </w:p>
    <w:p w:rsidR="00785D6E" w:rsidRPr="00785414" w:rsidRDefault="00785D6E" w:rsidP="00785D6E">
      <w:pPr>
        <w:spacing w:line="0" w:lineRule="atLeast"/>
        <w:ind w:left="3"/>
        <w:jc w:val="both"/>
        <w:rPr>
          <w:rFonts w:eastAsia="Times New Roman"/>
        </w:rPr>
      </w:pPr>
    </w:p>
    <w:p w:rsidR="00785D6E" w:rsidRPr="00785414" w:rsidRDefault="00785D6E" w:rsidP="00785D6E">
      <w:pPr>
        <w:widowControl w:val="0"/>
        <w:tabs>
          <w:tab w:val="left" w:pos="740"/>
        </w:tabs>
        <w:autoSpaceDE w:val="0"/>
        <w:autoSpaceDN w:val="0"/>
        <w:adjustRightInd w:val="0"/>
        <w:spacing w:line="360" w:lineRule="auto"/>
        <w:ind w:left="20"/>
        <w:jc w:val="both"/>
        <w:rPr>
          <w:color w:val="000000"/>
          <w:sz w:val="28"/>
          <w:szCs w:val="28"/>
        </w:rPr>
      </w:pPr>
      <w:r w:rsidRPr="00785414">
        <w:rPr>
          <w:color w:val="000000"/>
          <w:sz w:val="28"/>
          <w:szCs w:val="28"/>
        </w:rPr>
        <w:t>KĽÚČOVÉ KOMPETENCIE</w:t>
      </w:r>
    </w:p>
    <w:p w:rsidR="00785D6E" w:rsidRPr="00785414" w:rsidRDefault="00785D6E" w:rsidP="00785D6E">
      <w:pPr>
        <w:spacing w:line="0" w:lineRule="atLeast"/>
        <w:jc w:val="both"/>
        <w:rPr>
          <w:rFonts w:eastAsia="Times New Roman"/>
        </w:rPr>
      </w:pPr>
      <w:r w:rsidRPr="00785414">
        <w:rPr>
          <w:rFonts w:eastAsia="Times New Roman"/>
        </w:rPr>
        <w:t>Mediálne kompetencie zasahujú všetky tri úrovne rozvoja osobnosti človeka, preto ciele mediálnej výchovy môžeme rozdeliť na:</w:t>
      </w:r>
    </w:p>
    <w:p w:rsidR="00785D6E" w:rsidRPr="00785414" w:rsidRDefault="00785D6E" w:rsidP="00785D6E">
      <w:pPr>
        <w:spacing w:line="0" w:lineRule="atLeast"/>
        <w:jc w:val="both"/>
        <w:rPr>
          <w:rFonts w:eastAsia="Times New Roman"/>
        </w:rPr>
      </w:pPr>
      <w:r w:rsidRPr="00785414">
        <w:rPr>
          <w:rFonts w:eastAsia="Times New Roman"/>
        </w:rPr>
        <w:t>kognitívne</w:t>
      </w:r>
    </w:p>
    <w:p w:rsidR="00785D6E" w:rsidRPr="00785414" w:rsidRDefault="00785D6E" w:rsidP="00785D6E">
      <w:pPr>
        <w:tabs>
          <w:tab w:val="left" w:pos="143"/>
        </w:tabs>
        <w:spacing w:line="0" w:lineRule="atLeast"/>
        <w:jc w:val="both"/>
        <w:rPr>
          <w:rFonts w:eastAsia="Times New Roman"/>
        </w:rPr>
      </w:pPr>
      <w:r w:rsidRPr="00785414">
        <w:rPr>
          <w:rFonts w:eastAsia="Times New Roman"/>
        </w:rPr>
        <w:t>- viesť žiakov:</w:t>
      </w:r>
    </w:p>
    <w:p w:rsidR="00785D6E" w:rsidRPr="00785414" w:rsidRDefault="00785D6E" w:rsidP="00785D6E">
      <w:pPr>
        <w:spacing w:line="242" w:lineRule="exact"/>
        <w:jc w:val="both"/>
        <w:rPr>
          <w:rFonts w:eastAsia="Times New Roman"/>
        </w:rPr>
      </w:pPr>
    </w:p>
    <w:p w:rsidR="00785D6E" w:rsidRPr="00785414" w:rsidRDefault="00785D6E" w:rsidP="00A9760F">
      <w:pPr>
        <w:numPr>
          <w:ilvl w:val="1"/>
          <w:numId w:val="132"/>
        </w:numPr>
        <w:tabs>
          <w:tab w:val="clear" w:pos="360"/>
          <w:tab w:val="left" w:pos="923"/>
        </w:tabs>
        <w:spacing w:line="0" w:lineRule="atLeast"/>
        <w:ind w:left="923" w:hanging="143"/>
        <w:jc w:val="both"/>
        <w:rPr>
          <w:rFonts w:eastAsia="Times New Roman"/>
        </w:rPr>
      </w:pPr>
      <w:r w:rsidRPr="00785414">
        <w:rPr>
          <w:rFonts w:eastAsia="Times New Roman"/>
        </w:rPr>
        <w:t>k základnej orientácii v druhoch médií, k poznaniu ich rozdielov a funkcií,</w:t>
      </w:r>
    </w:p>
    <w:p w:rsidR="00785D6E" w:rsidRPr="00785414" w:rsidRDefault="00785D6E" w:rsidP="00A9760F">
      <w:pPr>
        <w:numPr>
          <w:ilvl w:val="1"/>
          <w:numId w:val="132"/>
        </w:numPr>
        <w:tabs>
          <w:tab w:val="clear" w:pos="360"/>
          <w:tab w:val="left" w:pos="923"/>
        </w:tabs>
        <w:spacing w:line="0" w:lineRule="atLeast"/>
        <w:ind w:left="923" w:hanging="143"/>
        <w:jc w:val="both"/>
        <w:rPr>
          <w:rFonts w:eastAsia="Times New Roman"/>
        </w:rPr>
      </w:pPr>
      <w:r w:rsidRPr="00785414">
        <w:rPr>
          <w:rFonts w:eastAsia="Times New Roman"/>
        </w:rPr>
        <w:t>k poznaniu ich vplyvu na detského príjemcu ( poslucháča, diváka, čitateľa...),</w:t>
      </w:r>
    </w:p>
    <w:p w:rsidR="00785D6E" w:rsidRPr="00785414" w:rsidRDefault="00785D6E" w:rsidP="00785D6E">
      <w:pPr>
        <w:spacing w:line="259" w:lineRule="exact"/>
        <w:jc w:val="both"/>
        <w:rPr>
          <w:rFonts w:eastAsia="Times New Roman"/>
        </w:rPr>
      </w:pPr>
    </w:p>
    <w:p w:rsidR="00785D6E" w:rsidRPr="00785414" w:rsidRDefault="00785D6E" w:rsidP="00A9760F">
      <w:pPr>
        <w:numPr>
          <w:ilvl w:val="1"/>
          <w:numId w:val="132"/>
        </w:numPr>
        <w:tabs>
          <w:tab w:val="clear" w:pos="360"/>
          <w:tab w:val="left" w:pos="922"/>
        </w:tabs>
        <w:spacing w:line="260" w:lineRule="auto"/>
        <w:ind w:left="3" w:right="1220" w:firstLine="777"/>
        <w:jc w:val="both"/>
        <w:rPr>
          <w:rFonts w:eastAsia="Times New Roman"/>
        </w:rPr>
      </w:pPr>
      <w:r w:rsidRPr="00785414">
        <w:rPr>
          <w:rFonts w:eastAsia="Times New Roman"/>
        </w:rPr>
        <w:lastRenderedPageBreak/>
        <w:t>k pochopeniu mediálne spracovanej a znázorňovanej reality, používaných mediálnych výrazových prostriedkov a spôsobov usporiadania mediálnych produktov,</w:t>
      </w:r>
    </w:p>
    <w:p w:rsidR="00785D6E" w:rsidRPr="00785414" w:rsidRDefault="00785D6E" w:rsidP="00A9760F">
      <w:pPr>
        <w:numPr>
          <w:ilvl w:val="1"/>
          <w:numId w:val="132"/>
        </w:numPr>
        <w:tabs>
          <w:tab w:val="clear" w:pos="360"/>
          <w:tab w:val="left" w:pos="922"/>
        </w:tabs>
        <w:spacing w:line="260" w:lineRule="auto"/>
        <w:ind w:left="3" w:right="1220" w:firstLine="777"/>
        <w:jc w:val="both"/>
        <w:rPr>
          <w:rFonts w:eastAsia="Times New Roman"/>
        </w:rPr>
      </w:pPr>
      <w:r w:rsidRPr="00785414">
        <w:rPr>
          <w:rFonts w:eastAsia="Times New Roman"/>
        </w:rPr>
        <w:t>k pochopeniu pozitívneho ale aj negatívneho vplyvu médií a ich produktov ( manipulácia, neprimerané násilie a i.), s ktorými každodenne prichádza do kontaktu</w:t>
      </w:r>
    </w:p>
    <w:p w:rsidR="00785D6E" w:rsidRPr="00785414" w:rsidRDefault="00785D6E" w:rsidP="00785D6E">
      <w:pPr>
        <w:spacing w:line="200" w:lineRule="exact"/>
        <w:jc w:val="both"/>
        <w:rPr>
          <w:rFonts w:eastAsia="Times New Roman"/>
        </w:rPr>
      </w:pPr>
    </w:p>
    <w:p w:rsidR="00785D6E" w:rsidRPr="00785414" w:rsidRDefault="00785D6E" w:rsidP="00785D6E">
      <w:pPr>
        <w:spacing w:line="0" w:lineRule="atLeast"/>
        <w:jc w:val="both"/>
        <w:rPr>
          <w:rFonts w:eastAsia="Times New Roman"/>
        </w:rPr>
      </w:pPr>
      <w:r w:rsidRPr="00785414">
        <w:rPr>
          <w:rFonts w:eastAsia="Times New Roman"/>
        </w:rPr>
        <w:t>psychomotorické :</w:t>
      </w:r>
    </w:p>
    <w:p w:rsidR="00785D6E" w:rsidRPr="00785414" w:rsidRDefault="00785D6E" w:rsidP="00785D6E">
      <w:pPr>
        <w:tabs>
          <w:tab w:val="left" w:pos="143"/>
        </w:tabs>
        <w:spacing w:line="0" w:lineRule="atLeast"/>
        <w:jc w:val="both"/>
        <w:rPr>
          <w:rFonts w:eastAsia="Times New Roman"/>
        </w:rPr>
      </w:pPr>
      <w:r w:rsidRPr="00785414">
        <w:rPr>
          <w:rFonts w:eastAsia="Times New Roman"/>
        </w:rPr>
        <w:t>- viesť žiakov :</w:t>
      </w:r>
    </w:p>
    <w:p w:rsidR="00785D6E" w:rsidRPr="00785414" w:rsidRDefault="00785D6E" w:rsidP="00785D6E">
      <w:pPr>
        <w:tabs>
          <w:tab w:val="left" w:pos="803"/>
        </w:tabs>
        <w:spacing w:line="0" w:lineRule="atLeast"/>
        <w:jc w:val="both"/>
        <w:rPr>
          <w:rFonts w:eastAsia="Times New Roman"/>
        </w:rPr>
      </w:pPr>
      <w:r w:rsidRPr="00785414">
        <w:rPr>
          <w:rFonts w:eastAsia="Times New Roman"/>
        </w:rPr>
        <w:t>- k aktívnemu využívaniu médií v procese komunikácie,</w:t>
      </w:r>
    </w:p>
    <w:p w:rsidR="00785D6E" w:rsidRPr="00785414" w:rsidRDefault="00785D6E" w:rsidP="00785D6E">
      <w:pPr>
        <w:tabs>
          <w:tab w:val="left" w:pos="803"/>
        </w:tabs>
        <w:spacing w:line="0" w:lineRule="atLeast"/>
        <w:jc w:val="both"/>
        <w:rPr>
          <w:rFonts w:eastAsia="Times New Roman"/>
        </w:rPr>
      </w:pPr>
      <w:r w:rsidRPr="00785414">
        <w:rPr>
          <w:rFonts w:eastAsia="Times New Roman"/>
        </w:rPr>
        <w:t>- k produkcii vlastných mediálnych príspevkov využívajúc svoj kreatívny potenciál,</w:t>
      </w:r>
    </w:p>
    <w:p w:rsidR="00785D6E" w:rsidRPr="00785414" w:rsidRDefault="00785D6E" w:rsidP="00785D6E">
      <w:pPr>
        <w:tabs>
          <w:tab w:val="left" w:pos="803"/>
        </w:tabs>
        <w:spacing w:line="0" w:lineRule="atLeast"/>
        <w:jc w:val="both"/>
        <w:rPr>
          <w:rFonts w:eastAsia="Times New Roman"/>
        </w:rPr>
      </w:pPr>
      <w:r w:rsidRPr="00785414">
        <w:rPr>
          <w:rFonts w:eastAsia="Times New Roman"/>
        </w:rPr>
        <w:t>- k zručnosti obsluhovať technické zariadenia a nové technológie médií,</w:t>
      </w:r>
    </w:p>
    <w:p w:rsidR="00785D6E" w:rsidRPr="00785414" w:rsidRDefault="00785D6E" w:rsidP="00785D6E">
      <w:pPr>
        <w:tabs>
          <w:tab w:val="left" w:pos="803"/>
        </w:tabs>
        <w:spacing w:line="0" w:lineRule="atLeast"/>
        <w:jc w:val="both"/>
        <w:rPr>
          <w:rFonts w:eastAsia="Times New Roman"/>
        </w:rPr>
      </w:pPr>
      <w:r w:rsidRPr="00785414">
        <w:rPr>
          <w:rFonts w:eastAsia="Times New Roman"/>
        </w:rPr>
        <w:t>- ku schopnosti kooperovať s inými mediálnymi tvorcami v procese komunikácie</w:t>
      </w:r>
    </w:p>
    <w:p w:rsidR="00785D6E" w:rsidRPr="00785414" w:rsidRDefault="00785D6E" w:rsidP="00785D6E">
      <w:pPr>
        <w:spacing w:line="200" w:lineRule="exact"/>
        <w:jc w:val="both"/>
        <w:rPr>
          <w:rFonts w:eastAsia="Times New Roman"/>
        </w:rPr>
      </w:pPr>
    </w:p>
    <w:p w:rsidR="00785D6E" w:rsidRPr="00785414" w:rsidRDefault="00785D6E" w:rsidP="00785D6E">
      <w:pPr>
        <w:spacing w:line="0" w:lineRule="atLeast"/>
        <w:jc w:val="both"/>
        <w:rPr>
          <w:rFonts w:eastAsia="Times New Roman"/>
        </w:rPr>
      </w:pPr>
      <w:r w:rsidRPr="00785414">
        <w:rPr>
          <w:rFonts w:eastAsia="Times New Roman"/>
        </w:rPr>
        <w:t>afektívne ( ide o rozvoj schopností a postojov žiakov ) :</w:t>
      </w:r>
    </w:p>
    <w:p w:rsidR="00785D6E" w:rsidRPr="00785414" w:rsidRDefault="00785D6E" w:rsidP="00785D6E">
      <w:pPr>
        <w:tabs>
          <w:tab w:val="left" w:pos="143"/>
        </w:tabs>
        <w:spacing w:line="0" w:lineRule="atLeast"/>
        <w:jc w:val="both"/>
        <w:rPr>
          <w:rFonts w:eastAsia="Times New Roman"/>
        </w:rPr>
      </w:pPr>
      <w:r w:rsidRPr="00785414">
        <w:rPr>
          <w:rFonts w:eastAsia="Times New Roman"/>
        </w:rPr>
        <w:t>- viesť žiakov :</w:t>
      </w:r>
    </w:p>
    <w:p w:rsidR="00785D6E" w:rsidRPr="00785414" w:rsidRDefault="00785D6E" w:rsidP="00785D6E">
      <w:pPr>
        <w:tabs>
          <w:tab w:val="left" w:pos="802"/>
        </w:tabs>
        <w:spacing w:line="260" w:lineRule="auto"/>
        <w:ind w:right="560"/>
        <w:jc w:val="both"/>
        <w:rPr>
          <w:rFonts w:eastAsia="Times New Roman"/>
        </w:rPr>
      </w:pPr>
      <w:r w:rsidRPr="00785414">
        <w:rPr>
          <w:rFonts w:eastAsia="Times New Roman"/>
        </w:rPr>
        <w:t>- k zaujatiu kladného postoja k mediálnym produktom, ktoré poskytujú pozitívne hodnotové orientácie pre život človeka a vyberať si takéto pre svoj konzum,</w:t>
      </w:r>
    </w:p>
    <w:p w:rsidR="00785D6E" w:rsidRPr="00785414" w:rsidRDefault="00785D6E" w:rsidP="00785D6E">
      <w:pPr>
        <w:tabs>
          <w:tab w:val="left" w:pos="802"/>
        </w:tabs>
        <w:spacing w:line="260" w:lineRule="auto"/>
        <w:ind w:right="440"/>
        <w:jc w:val="both"/>
        <w:rPr>
          <w:rFonts w:eastAsia="Times New Roman"/>
        </w:rPr>
      </w:pPr>
      <w:r w:rsidRPr="00785414">
        <w:rPr>
          <w:rFonts w:eastAsia="Times New Roman"/>
        </w:rPr>
        <w:t>- k odmietaniu mediálnych obsahov, ktoré odporujú etickým normám, prinášajú deformovaný pohľad na hodnoty a ohrozujú či škodia jeho osobnostnému vývinu ( predovšetkým nerešpektujú právo človeka na ochranu jeho intimity, propagujú násilie ako normálnu a akceptovateľnú formu riešenia medziľudských a spoločenských konfliktov ),</w:t>
      </w:r>
    </w:p>
    <w:p w:rsidR="00785D6E" w:rsidRPr="00785414" w:rsidRDefault="00785D6E" w:rsidP="00785D6E">
      <w:pPr>
        <w:tabs>
          <w:tab w:val="left" w:pos="803"/>
        </w:tabs>
        <w:jc w:val="both"/>
        <w:rPr>
          <w:rFonts w:eastAsia="Times New Roman"/>
        </w:rPr>
      </w:pPr>
      <w:r w:rsidRPr="00785414">
        <w:rPr>
          <w:rFonts w:eastAsia="Times New Roman"/>
        </w:rPr>
        <w:t>- k eliminácii negatívnych mediálnych vplyvov na svoju osobnosť zodpovedným prístupom k nim,</w:t>
      </w:r>
    </w:p>
    <w:p w:rsidR="00785D6E" w:rsidRPr="00785414" w:rsidRDefault="00785D6E" w:rsidP="00785D6E">
      <w:pPr>
        <w:tabs>
          <w:tab w:val="left" w:pos="803"/>
        </w:tabs>
        <w:jc w:val="both"/>
        <w:rPr>
          <w:rFonts w:eastAsia="Times New Roman"/>
        </w:rPr>
      </w:pPr>
      <w:r w:rsidRPr="00785414">
        <w:rPr>
          <w:rFonts w:eastAsia="Times New Roman"/>
        </w:rPr>
        <w:t>- k uvedomeniu si hodnôt vlastného života a zodpovednosti za jeho naplnenie,</w:t>
      </w:r>
    </w:p>
    <w:p w:rsidR="00785D6E" w:rsidRPr="00785414" w:rsidRDefault="00785D6E" w:rsidP="00785D6E">
      <w:pPr>
        <w:tabs>
          <w:tab w:val="left" w:pos="803"/>
        </w:tabs>
        <w:ind w:right="840"/>
        <w:jc w:val="both"/>
        <w:rPr>
          <w:rFonts w:eastAsia="Times New Roman"/>
        </w:rPr>
      </w:pPr>
      <w:r w:rsidRPr="00785414">
        <w:t xml:space="preserve">- </w:t>
      </w:r>
      <w:r w:rsidRPr="00785414">
        <w:rPr>
          <w:rFonts w:eastAsia="Times New Roman"/>
        </w:rPr>
        <w:t>k schopnosti dokázať si zvoliť zodpovedajúce médium ako prostriedok pre naplnenie svojich potrieb – od získavania informácií a vzdelávania až po zmysluplné naplnenie voľného času</w:t>
      </w:r>
    </w:p>
    <w:p w:rsidR="00785D6E" w:rsidRPr="00785414" w:rsidRDefault="00785D6E" w:rsidP="00785D6E">
      <w:pPr>
        <w:jc w:val="both"/>
        <w:rPr>
          <w:rFonts w:eastAsia="Times New Roman"/>
        </w:rPr>
      </w:pPr>
    </w:p>
    <w:p w:rsidR="00785D6E" w:rsidRPr="00785414" w:rsidRDefault="00785D6E" w:rsidP="00785D6E">
      <w:pPr>
        <w:jc w:val="both"/>
        <w:rPr>
          <w:rFonts w:eastAsia="Times New Roman"/>
        </w:rPr>
      </w:pPr>
      <w:r w:rsidRPr="00785414">
        <w:rPr>
          <w:rFonts w:eastAsia="Times New Roman"/>
        </w:rPr>
        <w:t>Tieto ciele možno dosiahnuť dvoma cestami:</w:t>
      </w:r>
    </w:p>
    <w:p w:rsidR="00785D6E" w:rsidRPr="00785414" w:rsidRDefault="00785D6E" w:rsidP="00785D6E">
      <w:pPr>
        <w:jc w:val="both"/>
        <w:rPr>
          <w:rFonts w:eastAsia="Times New Roman"/>
        </w:rPr>
      </w:pPr>
      <w:r w:rsidRPr="00785414">
        <w:rPr>
          <w:rFonts w:eastAsia="Times New Roman"/>
        </w:rPr>
        <w:t>- kritickou analýzou médií, t. z. interpretáciou mediálnych obsahov</w:t>
      </w:r>
    </w:p>
    <w:p w:rsidR="00785D6E" w:rsidRPr="00785414" w:rsidRDefault="00785D6E" w:rsidP="00785D6E">
      <w:pPr>
        <w:tabs>
          <w:tab w:val="left" w:pos="9803"/>
        </w:tabs>
        <w:jc w:val="both"/>
        <w:rPr>
          <w:rFonts w:eastAsia="Times New Roman"/>
        </w:rPr>
      </w:pPr>
      <w:r w:rsidRPr="00785414">
        <w:rPr>
          <w:rFonts w:eastAsia="Times New Roman"/>
        </w:rPr>
        <w:t>- mediálnou produkciou ( vytváraním vlastných mediálnych produktov : školského– triedneho časopisu, rozhlasovej relácie a pod.)</w:t>
      </w:r>
    </w:p>
    <w:p w:rsidR="00785D6E" w:rsidRPr="00785414" w:rsidRDefault="00785D6E" w:rsidP="00785D6E">
      <w:pPr>
        <w:jc w:val="both"/>
        <w:rPr>
          <w:rFonts w:eastAsia="Times New Roman"/>
        </w:rPr>
      </w:pPr>
      <w:r w:rsidRPr="00785414">
        <w:rPr>
          <w:rFonts w:eastAsia="Times New Roman"/>
        </w:rPr>
        <w:t>Mediálnu výchovu ako prierezovú tému možno zaradiť do ŠkVP ako:</w:t>
      </w:r>
    </w:p>
    <w:p w:rsidR="00785D6E" w:rsidRPr="00785414" w:rsidRDefault="00785D6E" w:rsidP="00785D6E">
      <w:pPr>
        <w:tabs>
          <w:tab w:val="left" w:pos="143"/>
        </w:tabs>
        <w:jc w:val="both"/>
        <w:rPr>
          <w:rFonts w:eastAsia="Times New Roman"/>
        </w:rPr>
      </w:pPr>
      <w:r w:rsidRPr="00785414">
        <w:rPr>
          <w:rFonts w:eastAsia="Times New Roman"/>
        </w:rPr>
        <w:t>- integrálnu súčasť obsahu vybraných vzdelávacích oblastí ( jazyk a komunikácia, umenie a kultúra...)</w:t>
      </w:r>
    </w:p>
    <w:p w:rsidR="00785D6E" w:rsidRPr="00785414" w:rsidRDefault="00785D6E" w:rsidP="00785D6E">
      <w:pPr>
        <w:tabs>
          <w:tab w:val="left" w:pos="143"/>
        </w:tabs>
        <w:ind w:right="60"/>
        <w:jc w:val="both"/>
        <w:rPr>
          <w:rFonts w:eastAsia="Times New Roman"/>
          <w:b/>
        </w:rPr>
      </w:pPr>
      <w:r w:rsidRPr="00785414">
        <w:rPr>
          <w:rFonts w:eastAsia="Times New Roman"/>
          <w:b/>
        </w:rPr>
        <w:t>- samostatný predmet ( východiskom sú experimentálne overené učebné osnovy pre 5. – 9. ročník základných škôl a 1. – 4. ročník osemročných gymnázií a majú odporúčajúci charakter )</w:t>
      </w:r>
    </w:p>
    <w:p w:rsidR="00785D6E" w:rsidRPr="00785414" w:rsidRDefault="00785D6E" w:rsidP="00785D6E">
      <w:pPr>
        <w:tabs>
          <w:tab w:val="left" w:pos="143"/>
        </w:tabs>
        <w:jc w:val="both"/>
        <w:rPr>
          <w:rFonts w:eastAsia="Times New Roman"/>
        </w:rPr>
      </w:pPr>
      <w:r w:rsidRPr="00785414">
        <w:rPr>
          <w:rFonts w:eastAsia="Times New Roman"/>
        </w:rPr>
        <w:t>- alternatívnu formu vyučovania ( kurz, seminár, projekt )</w:t>
      </w:r>
    </w:p>
    <w:p w:rsidR="00785D6E" w:rsidRPr="00785414" w:rsidRDefault="00785D6E" w:rsidP="00785D6E">
      <w:pPr>
        <w:jc w:val="both"/>
        <w:rPr>
          <w:rFonts w:eastAsia="Times New Roman"/>
        </w:rPr>
      </w:pPr>
    </w:p>
    <w:p w:rsidR="00785D6E" w:rsidRPr="00785414" w:rsidRDefault="00785D6E" w:rsidP="00785D6E">
      <w:pPr>
        <w:ind w:left="3" w:right="1260" w:firstLine="300"/>
        <w:jc w:val="both"/>
        <w:rPr>
          <w:rFonts w:eastAsia="Times New Roman"/>
        </w:rPr>
      </w:pPr>
      <w:r w:rsidRPr="00785414">
        <w:rPr>
          <w:rFonts w:eastAsia="Times New Roman"/>
        </w:rPr>
        <w:t>Mediálna výchova sa radí medzi interdisciplinárne odbory na hranici medzi humanitnými vedami, pedagogikou, psychológiou a masmediálnymi štúdiami. Preto je jej vyučovanie pomerne zložité.</w:t>
      </w:r>
    </w:p>
    <w:p w:rsidR="00785D6E" w:rsidRPr="00785414" w:rsidRDefault="00785D6E" w:rsidP="00785D6E">
      <w:pPr>
        <w:spacing w:line="263" w:lineRule="auto"/>
        <w:ind w:right="180"/>
        <w:jc w:val="both"/>
        <w:rPr>
          <w:rFonts w:eastAsia="Times New Roman"/>
        </w:rPr>
      </w:pPr>
      <w:r w:rsidRPr="00785414">
        <w:rPr>
          <w:rFonts w:eastAsia="Times New Roman"/>
        </w:rPr>
        <w:lastRenderedPageBreak/>
        <w:t>Preto sme pre Vás pripravili metodickú pomôcku, ktorá môže slúžiť ako flexibilný manuál k vyučovaniu mediálnej výchovy ako prierezovej témy v niektorých vybraných predmetoch. Cieľom je ponúknuť námety na prácu so žiakmi.</w:t>
      </w:r>
    </w:p>
    <w:p w:rsidR="00785D6E" w:rsidRPr="00785414" w:rsidRDefault="00785D6E" w:rsidP="00785D6E">
      <w:pPr>
        <w:widowControl w:val="0"/>
        <w:autoSpaceDE w:val="0"/>
        <w:autoSpaceDN w:val="0"/>
        <w:adjustRightInd w:val="0"/>
        <w:spacing w:line="360" w:lineRule="auto"/>
        <w:ind w:right="14"/>
        <w:jc w:val="both"/>
        <w:rPr>
          <w:color w:val="000000"/>
          <w:spacing w:val="2"/>
          <w:sz w:val="28"/>
          <w:szCs w:val="28"/>
        </w:rPr>
      </w:pPr>
      <w:r w:rsidRPr="00785414">
        <w:rPr>
          <w:color w:val="000000"/>
          <w:spacing w:val="2"/>
          <w:sz w:val="28"/>
          <w:szCs w:val="28"/>
        </w:rPr>
        <w:t>METÓDY A FORMY PRÁCE</w:t>
      </w:r>
    </w:p>
    <w:p w:rsidR="00785D6E" w:rsidRPr="00785414" w:rsidRDefault="00785D6E" w:rsidP="00785D6E">
      <w:pPr>
        <w:spacing w:line="268" w:lineRule="auto"/>
        <w:ind w:right="180" w:firstLine="708"/>
        <w:jc w:val="both"/>
        <w:rPr>
          <w:rFonts w:eastAsia="Times New Roman"/>
        </w:rPr>
      </w:pPr>
      <w:r w:rsidRPr="00785414">
        <w:rPr>
          <w:rFonts w:eastAsia="Times New Roman"/>
        </w:rPr>
        <w:t>Metodická pomôcka zoznamuje s tematickým zameraním vyučovacej hodiny , cieľmi danej hodiny, obsahovým a výkonovým štandardom , didaktickými metódami, súpisom potrebných materiálno-didaktických pomôcok , odporúčanou literatúrou pre vyučujúcich k ich štúdiu, ako aj internetovými a inými zdrojmi pre prácu so žiakmi.</w:t>
      </w:r>
    </w:p>
    <w:p w:rsidR="00785D6E" w:rsidRPr="00785414" w:rsidRDefault="00785D6E" w:rsidP="00785D6E">
      <w:pPr>
        <w:jc w:val="both"/>
        <w:rPr>
          <w:rFonts w:eastAsia="Times New Roman"/>
        </w:rPr>
      </w:pPr>
      <w:r w:rsidRPr="00785414">
        <w:rPr>
          <w:rFonts w:eastAsia="Times New Roman"/>
        </w:rPr>
        <w:t>Materiál možno priebežne dopĺňať, preto radi uvítame Vaše rady a tipy ako aj skúsenosti a príklady vyučovacích hodín z Vašej praxe</w:t>
      </w:r>
    </w:p>
    <w:p w:rsidR="00785D6E" w:rsidRPr="00785414" w:rsidRDefault="00785D6E" w:rsidP="00785D6E">
      <w:pPr>
        <w:jc w:val="both"/>
        <w:rPr>
          <w:rFonts w:eastAsia="Times New Roman"/>
          <w:b/>
        </w:rPr>
      </w:pPr>
      <w:r w:rsidRPr="00785414">
        <w:rPr>
          <w:rFonts w:eastAsia="Times New Roman"/>
          <w:b/>
        </w:rPr>
        <w:t>Obsahový štandard možno zhrnúť do piatich tematických oblastí:</w:t>
      </w:r>
    </w:p>
    <w:p w:rsidR="00785D6E" w:rsidRPr="00785414" w:rsidRDefault="00785D6E" w:rsidP="00785D6E">
      <w:pPr>
        <w:tabs>
          <w:tab w:val="left" w:pos="820"/>
        </w:tabs>
        <w:jc w:val="both"/>
        <w:rPr>
          <w:rFonts w:eastAsia="Times New Roman"/>
        </w:rPr>
      </w:pPr>
      <w:r w:rsidRPr="00785414">
        <w:rPr>
          <w:rFonts w:eastAsia="Times New Roman"/>
        </w:rPr>
        <w:t>- médiá v súčasnom svete ( základné druhy médií a masmédií – ich funkcie )</w:t>
      </w:r>
    </w:p>
    <w:p w:rsidR="00785D6E" w:rsidRPr="00785414" w:rsidRDefault="00785D6E" w:rsidP="00785D6E">
      <w:pPr>
        <w:jc w:val="both"/>
        <w:rPr>
          <w:rFonts w:eastAsia="Times New Roman"/>
        </w:rPr>
      </w:pPr>
    </w:p>
    <w:p w:rsidR="00785D6E" w:rsidRPr="00785414" w:rsidRDefault="00785D6E" w:rsidP="00A9760F">
      <w:pPr>
        <w:numPr>
          <w:ilvl w:val="0"/>
          <w:numId w:val="133"/>
        </w:numPr>
        <w:tabs>
          <w:tab w:val="clear" w:pos="360"/>
          <w:tab w:val="left" w:pos="828"/>
        </w:tabs>
        <w:ind w:left="820" w:hanging="703"/>
        <w:jc w:val="both"/>
        <w:rPr>
          <w:rFonts w:eastAsia="Times New Roman"/>
        </w:rPr>
      </w:pPr>
      <w:r w:rsidRPr="00785414">
        <w:rPr>
          <w:rFonts w:eastAsia="Times New Roman"/>
        </w:rPr>
        <w:t>druhy (typy) mediálnych produktov</w:t>
      </w:r>
    </w:p>
    <w:p w:rsidR="00785D6E" w:rsidRPr="00785414" w:rsidRDefault="00785D6E" w:rsidP="00A9760F">
      <w:pPr>
        <w:numPr>
          <w:ilvl w:val="0"/>
          <w:numId w:val="133"/>
        </w:numPr>
        <w:tabs>
          <w:tab w:val="clear" w:pos="360"/>
          <w:tab w:val="left" w:pos="820"/>
        </w:tabs>
        <w:ind w:left="820" w:hanging="703"/>
        <w:jc w:val="both"/>
        <w:rPr>
          <w:rFonts w:eastAsia="Times New Roman"/>
        </w:rPr>
      </w:pPr>
      <w:r w:rsidRPr="00785414">
        <w:rPr>
          <w:rFonts w:eastAsia="Times New Roman"/>
        </w:rPr>
        <w:t>mediálna realita a jej účinky na osobnosť človeka - vplyv televízie ( filmy, reality show, spravodajstvo, reklama…), rozhlasu, novín, časopisov, internetu…atď.</w:t>
      </w:r>
    </w:p>
    <w:p w:rsidR="00785D6E" w:rsidRPr="00785414" w:rsidRDefault="00785D6E" w:rsidP="00A9760F">
      <w:pPr>
        <w:numPr>
          <w:ilvl w:val="0"/>
          <w:numId w:val="133"/>
        </w:numPr>
        <w:tabs>
          <w:tab w:val="clear" w:pos="360"/>
          <w:tab w:val="left" w:pos="820"/>
        </w:tabs>
        <w:ind w:left="820" w:hanging="703"/>
        <w:jc w:val="both"/>
        <w:rPr>
          <w:rFonts w:eastAsia="Times New Roman"/>
        </w:rPr>
      </w:pPr>
      <w:r w:rsidRPr="00785414">
        <w:rPr>
          <w:rFonts w:eastAsia="Times New Roman"/>
        </w:rPr>
        <w:t>etika v médiách (</w:t>
      </w:r>
      <w:proofErr w:type="spellStart"/>
      <w:r w:rsidRPr="00785414">
        <w:rPr>
          <w:rFonts w:eastAsia="Times New Roman"/>
        </w:rPr>
        <w:t>bulvarizácia</w:t>
      </w:r>
      <w:proofErr w:type="spellEnd"/>
      <w:r w:rsidRPr="00785414">
        <w:rPr>
          <w:rFonts w:eastAsia="Times New Roman"/>
        </w:rPr>
        <w:t xml:space="preserve"> médií)</w:t>
      </w:r>
    </w:p>
    <w:p w:rsidR="00785D6E" w:rsidRPr="00785414" w:rsidRDefault="00785D6E" w:rsidP="00834609">
      <w:pPr>
        <w:numPr>
          <w:ilvl w:val="0"/>
          <w:numId w:val="133"/>
        </w:numPr>
        <w:tabs>
          <w:tab w:val="clear" w:pos="360"/>
          <w:tab w:val="left" w:pos="820"/>
        </w:tabs>
        <w:ind w:left="820" w:hanging="703"/>
        <w:rPr>
          <w:rFonts w:eastAsia="Times New Roman"/>
        </w:rPr>
        <w:sectPr w:rsidR="00785D6E" w:rsidRPr="00785414">
          <w:headerReference w:type="default" r:id="rId23"/>
          <w:pgSz w:w="16840" w:h="11900" w:orient="landscape"/>
          <w:pgMar w:top="684" w:right="1420" w:bottom="430" w:left="1417" w:header="0" w:footer="0" w:gutter="0"/>
          <w:cols w:space="0" w:equalWidth="0">
            <w:col w:w="14003"/>
          </w:cols>
          <w:docGrid w:linePitch="360"/>
        </w:sectPr>
      </w:pPr>
      <w:r w:rsidRPr="00785414">
        <w:rPr>
          <w:rFonts w:eastAsia="Times New Roman"/>
        </w:rPr>
        <w:t>mediálna produkcia (tvorba mediálnych produktov</w:t>
      </w:r>
    </w:p>
    <w:p w:rsidR="00785D6E" w:rsidRPr="00785414" w:rsidRDefault="00785D6E" w:rsidP="00785D6E">
      <w:pPr>
        <w:spacing w:line="360" w:lineRule="auto"/>
        <w:rPr>
          <w:b/>
          <w:sz w:val="32"/>
          <w:szCs w:val="32"/>
        </w:rPr>
      </w:pPr>
      <w:bookmarkStart w:id="3" w:name="page3"/>
      <w:bookmarkEnd w:id="3"/>
      <w:r w:rsidRPr="00785414">
        <w:rPr>
          <w:b/>
          <w:sz w:val="32"/>
          <w:szCs w:val="32"/>
        </w:rPr>
        <w:lastRenderedPageBreak/>
        <w:t>Učebné osnovy -  mediálna výchova 8. ročník  ZŠ</w:t>
      </w:r>
    </w:p>
    <w:p w:rsidR="00785D6E" w:rsidRPr="00D00EEC" w:rsidRDefault="00785D6E" w:rsidP="00785D6E">
      <w:pPr>
        <w:spacing w:line="360" w:lineRule="auto"/>
        <w:rPr>
          <w:b/>
          <w:szCs w:val="28"/>
        </w:rPr>
      </w:pPr>
      <w:r w:rsidRPr="00D00EEC">
        <w:rPr>
          <w:b/>
          <w:szCs w:val="28"/>
          <w:u w:val="single"/>
        </w:rPr>
        <w:t>Výchovno-vzdelávacie ciele a obsah vzdelávania</w:t>
      </w:r>
      <w:r w:rsidRPr="00D00EEC">
        <w:rPr>
          <w:b/>
          <w:szCs w:val="28"/>
        </w:rPr>
        <w:t>:</w:t>
      </w:r>
    </w:p>
    <w:p w:rsidR="00785D6E" w:rsidRPr="00D00EEC" w:rsidRDefault="00785D6E" w:rsidP="00785D6E">
      <w:pPr>
        <w:spacing w:line="360" w:lineRule="auto"/>
        <w:jc w:val="both"/>
        <w:rPr>
          <w:szCs w:val="28"/>
        </w:rPr>
      </w:pPr>
      <w:r w:rsidRPr="00D00EEC">
        <w:rPr>
          <w:szCs w:val="28"/>
        </w:rPr>
        <w:t>sú v súlade s cieľmi a obsahovým a výkonovým štandardom vzdelávacieho štandardu pre vyučovací predmet výtvarná výchova, schváleného ako súčasť ŠVP pre druhý stupeň základnej školy pod číslom  2015-5129/5980:2-10A0.</w:t>
      </w:r>
    </w:p>
    <w:p w:rsidR="00785D6E" w:rsidRPr="00785414" w:rsidRDefault="00785D6E" w:rsidP="00785D6E">
      <w:pPr>
        <w:spacing w:line="360" w:lineRule="auto"/>
        <w:jc w:val="both"/>
      </w:pPr>
      <w:r w:rsidRPr="00785414">
        <w:rPr>
          <w:b/>
          <w:u w:val="single"/>
        </w:rPr>
        <w:t>Rozsah vyučovania predmetu</w:t>
      </w:r>
      <w:r w:rsidRPr="00785414">
        <w:rPr>
          <w:b/>
        </w:rPr>
        <w:t>:</w:t>
      </w:r>
    </w:p>
    <w:p w:rsidR="00785D6E" w:rsidRPr="00785414" w:rsidRDefault="00785D6E" w:rsidP="00785D6E">
      <w:r w:rsidRPr="00785414">
        <w:t xml:space="preserve">1 vyučovacia hodina týždenne -  33 vyučovacích hodín (VH)  za školský rok </w:t>
      </w:r>
    </w:p>
    <w:p w:rsidR="00785D6E" w:rsidRPr="00785414" w:rsidRDefault="00785D6E" w:rsidP="00785D6E">
      <w:pPr>
        <w:spacing w:line="264" w:lineRule="exact"/>
        <w:rPr>
          <w:rFonts w:eastAsia="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6980"/>
        <w:gridCol w:w="120"/>
        <w:gridCol w:w="80"/>
        <w:gridCol w:w="6980"/>
      </w:tblGrid>
      <w:tr w:rsidR="00785D6E" w:rsidRPr="00785414" w:rsidTr="00785D6E">
        <w:trPr>
          <w:trHeight w:val="281"/>
        </w:trPr>
        <w:tc>
          <w:tcPr>
            <w:tcW w:w="6980" w:type="dxa"/>
            <w:tcBorders>
              <w:top w:val="single" w:sz="8" w:space="0" w:color="auto"/>
              <w:left w:val="single" w:sz="8" w:space="0" w:color="auto"/>
              <w:bottom w:val="single" w:sz="8" w:space="0" w:color="auto"/>
            </w:tcBorders>
            <w:shd w:val="clear" w:color="auto" w:fill="FBD4B4"/>
            <w:vAlign w:val="bottom"/>
          </w:tcPr>
          <w:p w:rsidR="00785D6E" w:rsidRPr="00785414" w:rsidRDefault="00785D6E" w:rsidP="00785D6E">
            <w:pPr>
              <w:spacing w:line="0" w:lineRule="atLeast"/>
              <w:ind w:left="120"/>
              <w:rPr>
                <w:rFonts w:eastAsia="Times New Roman"/>
              </w:rPr>
            </w:pPr>
            <w:r w:rsidRPr="00785414">
              <w:rPr>
                <w:rFonts w:eastAsia="Times New Roman"/>
              </w:rPr>
              <w:t>Obsahový štandard</w:t>
            </w:r>
          </w:p>
        </w:tc>
        <w:tc>
          <w:tcPr>
            <w:tcW w:w="120" w:type="dxa"/>
            <w:tcBorders>
              <w:top w:val="single" w:sz="8" w:space="0" w:color="auto"/>
              <w:bottom w:val="single" w:sz="8" w:space="0" w:color="auto"/>
              <w:right w:val="single" w:sz="8" w:space="0" w:color="auto"/>
            </w:tcBorders>
            <w:shd w:val="clear" w:color="auto" w:fill="FBD4B4"/>
            <w:vAlign w:val="bottom"/>
          </w:tcPr>
          <w:p w:rsidR="00785D6E" w:rsidRPr="00785414" w:rsidRDefault="00785D6E" w:rsidP="00785D6E">
            <w:pPr>
              <w:spacing w:line="0" w:lineRule="atLeast"/>
              <w:rPr>
                <w:rFonts w:eastAsia="Times New Roman"/>
              </w:rPr>
            </w:pPr>
          </w:p>
        </w:tc>
        <w:tc>
          <w:tcPr>
            <w:tcW w:w="80" w:type="dxa"/>
            <w:tcBorders>
              <w:top w:val="single" w:sz="8" w:space="0" w:color="auto"/>
              <w:bottom w:val="single" w:sz="8" w:space="0" w:color="auto"/>
            </w:tcBorders>
            <w:shd w:val="clear" w:color="auto" w:fill="FBD4B4"/>
            <w:vAlign w:val="bottom"/>
          </w:tcPr>
          <w:p w:rsidR="00785D6E" w:rsidRPr="00785414" w:rsidRDefault="00785D6E" w:rsidP="00785D6E">
            <w:pPr>
              <w:spacing w:line="0" w:lineRule="atLeast"/>
              <w:rPr>
                <w:rFonts w:eastAsia="Times New Roman"/>
              </w:rPr>
            </w:pPr>
          </w:p>
        </w:tc>
        <w:tc>
          <w:tcPr>
            <w:tcW w:w="6980" w:type="dxa"/>
            <w:tcBorders>
              <w:top w:val="single" w:sz="8" w:space="0" w:color="auto"/>
              <w:bottom w:val="single" w:sz="8" w:space="0" w:color="auto"/>
              <w:right w:val="single" w:sz="8" w:space="0" w:color="auto"/>
            </w:tcBorders>
            <w:shd w:val="clear" w:color="auto" w:fill="FBD4B4"/>
            <w:vAlign w:val="bottom"/>
          </w:tcPr>
          <w:p w:rsidR="00785D6E" w:rsidRPr="00785414" w:rsidRDefault="00785D6E" w:rsidP="00785D6E">
            <w:pPr>
              <w:spacing w:line="0" w:lineRule="atLeast"/>
              <w:rPr>
                <w:rFonts w:eastAsia="Times New Roman"/>
              </w:rPr>
            </w:pPr>
            <w:r w:rsidRPr="00785414">
              <w:rPr>
                <w:rFonts w:eastAsia="Times New Roman"/>
              </w:rPr>
              <w:t>Výkonový štandard</w:t>
            </w:r>
          </w:p>
        </w:tc>
      </w:tr>
      <w:tr w:rsidR="00785D6E" w:rsidRPr="00785414" w:rsidTr="00785D6E">
        <w:trPr>
          <w:trHeight w:val="265"/>
        </w:trPr>
        <w:tc>
          <w:tcPr>
            <w:tcW w:w="6980" w:type="dxa"/>
            <w:tcBorders>
              <w:left w:val="single" w:sz="8" w:space="0" w:color="auto"/>
            </w:tcBorders>
            <w:shd w:val="clear" w:color="auto" w:fill="auto"/>
            <w:vAlign w:val="bottom"/>
          </w:tcPr>
          <w:p w:rsidR="00785D6E" w:rsidRPr="00785414" w:rsidRDefault="00785D6E" w:rsidP="00785D6E">
            <w:pPr>
              <w:spacing w:line="265" w:lineRule="exact"/>
              <w:ind w:left="120"/>
              <w:rPr>
                <w:rFonts w:eastAsia="Times New Roman"/>
              </w:rPr>
            </w:pPr>
            <w:r w:rsidRPr="00785414">
              <w:rPr>
                <w:rFonts w:eastAsia="Times New Roman"/>
              </w:rPr>
              <w:t>Médiá v súčasnom svete</w:t>
            </w:r>
          </w:p>
        </w:tc>
        <w:tc>
          <w:tcPr>
            <w:tcW w:w="12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265" w:lineRule="exact"/>
              <w:ind w:left="80"/>
              <w:rPr>
                <w:rFonts w:eastAsia="Times New Roman"/>
              </w:rPr>
            </w:pPr>
            <w:r w:rsidRPr="00785414">
              <w:rPr>
                <w:rFonts w:eastAsia="Times New Roman"/>
              </w:rPr>
              <w:t>Médiá v súčasnom svete</w:t>
            </w:r>
          </w:p>
        </w:tc>
      </w:tr>
      <w:tr w:rsidR="00785D6E" w:rsidRPr="00785414" w:rsidTr="00785D6E">
        <w:trPr>
          <w:trHeight w:val="271"/>
        </w:trPr>
        <w:tc>
          <w:tcPr>
            <w:tcW w:w="6980" w:type="dxa"/>
            <w:tcBorders>
              <w:left w:val="single" w:sz="8" w:space="0" w:color="auto"/>
            </w:tcBorders>
            <w:shd w:val="clear" w:color="auto" w:fill="auto"/>
            <w:vAlign w:val="bottom"/>
          </w:tcPr>
          <w:p w:rsidR="00785D6E" w:rsidRPr="00785414" w:rsidRDefault="00785D6E" w:rsidP="00785D6E">
            <w:pPr>
              <w:spacing w:line="271" w:lineRule="exact"/>
              <w:ind w:left="120"/>
              <w:rPr>
                <w:rFonts w:eastAsia="Times New Roman"/>
              </w:rPr>
            </w:pPr>
            <w:r w:rsidRPr="00785414">
              <w:rPr>
                <w:rFonts w:eastAsia="Times New Roman"/>
              </w:rPr>
              <w:t>Médium, masmédium. Základné druhy médií a masmédií (tlačené</w:t>
            </w:r>
          </w:p>
        </w:tc>
        <w:tc>
          <w:tcPr>
            <w:tcW w:w="12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271" w:lineRule="exact"/>
              <w:ind w:left="80"/>
              <w:rPr>
                <w:rFonts w:eastAsia="Times New Roman"/>
              </w:rPr>
            </w:pPr>
            <w:r w:rsidRPr="00785414">
              <w:rPr>
                <w:rFonts w:eastAsia="Times New Roman"/>
              </w:rPr>
              <w:t>Žiak dokáže:</w:t>
            </w:r>
          </w:p>
        </w:tc>
      </w:tr>
      <w:tr w:rsidR="00785D6E" w:rsidRPr="00785414" w:rsidTr="00785D6E">
        <w:trPr>
          <w:trHeight w:val="276"/>
        </w:trPr>
        <w:tc>
          <w:tcPr>
            <w:tcW w:w="698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(noviny, časopisy), elektronické médiá (televízia, rozhlas), digitálne</w:t>
            </w:r>
          </w:p>
        </w:tc>
        <w:tc>
          <w:tcPr>
            <w:tcW w:w="12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vysvetliť rôzne významy pojmu médium,</w:t>
            </w:r>
          </w:p>
        </w:tc>
      </w:tr>
      <w:tr w:rsidR="00785D6E" w:rsidRPr="00785414" w:rsidTr="00785D6E">
        <w:trPr>
          <w:trHeight w:val="276"/>
        </w:trPr>
        <w:tc>
          <w:tcPr>
            <w:tcW w:w="698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médiá “multimédiá” ako informačné zdroje, prostriedky masovej,</w:t>
            </w:r>
          </w:p>
        </w:tc>
        <w:tc>
          <w:tcPr>
            <w:tcW w:w="12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charakterizovať rôzne druhy médií,</w:t>
            </w:r>
          </w:p>
        </w:tc>
      </w:tr>
      <w:tr w:rsidR="00785D6E" w:rsidRPr="00785414" w:rsidTr="00785D6E">
        <w:trPr>
          <w:trHeight w:val="276"/>
        </w:trPr>
        <w:tc>
          <w:tcPr>
            <w:tcW w:w="698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skupinovej, interpersonálnej komunikácie, zdroje výkladu reality,</w:t>
            </w:r>
          </w:p>
        </w:tc>
        <w:tc>
          <w:tcPr>
            <w:tcW w:w="12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identifikovať základné druhy médií s ktorými prichádza do</w:t>
            </w:r>
          </w:p>
        </w:tc>
      </w:tr>
      <w:tr w:rsidR="00785D6E" w:rsidRPr="00785414" w:rsidTr="00785D6E">
        <w:trPr>
          <w:trHeight w:val="276"/>
        </w:trPr>
        <w:tc>
          <w:tcPr>
            <w:tcW w:w="698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nositelia a šíritelia hodnotových orientácií, etických kategórií, kultúry,</w:t>
            </w:r>
          </w:p>
        </w:tc>
        <w:tc>
          <w:tcPr>
            <w:tcW w:w="12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každodenného kontaktu a definovať, ktoré médium využíva</w:t>
            </w:r>
          </w:p>
        </w:tc>
      </w:tr>
      <w:tr w:rsidR="00785D6E" w:rsidRPr="00785414" w:rsidTr="00785D6E">
        <w:trPr>
          <w:trHeight w:val="281"/>
        </w:trPr>
        <w:tc>
          <w:tcPr>
            <w:tcW w:w="6980" w:type="dxa"/>
            <w:tcBorders>
              <w:left w:val="single" w:sz="8" w:space="0" w:color="auto"/>
              <w:bottom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prostriedky výchovy a vzdelávania, prostriedky ovplyvňovania</w:t>
            </w:r>
          </w:p>
        </w:tc>
        <w:tc>
          <w:tcPr>
            <w:tcW w:w="12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najčastejšie a ktoré ma na neho najväčší vplyv a prečo,</w:t>
            </w:r>
          </w:p>
        </w:tc>
      </w:tr>
    </w:tbl>
    <w:p w:rsidR="00785D6E" w:rsidRPr="00785414" w:rsidRDefault="00785D6E" w:rsidP="00A9760F">
      <w:pPr>
        <w:pStyle w:val="Odsekzoznamu"/>
        <w:numPr>
          <w:ilvl w:val="0"/>
          <w:numId w:val="133"/>
        </w:numPr>
        <w:tabs>
          <w:tab w:val="clear" w:pos="360"/>
        </w:tabs>
        <w:spacing w:after="0" w:line="0" w:lineRule="atLeast"/>
        <w:ind w:left="720" w:right="-79" w:firstLine="0"/>
        <w:jc w:val="center"/>
        <w:sectPr w:rsidR="00785D6E" w:rsidRPr="00785414">
          <w:pgSz w:w="16840" w:h="11900" w:orient="landscape"/>
          <w:pgMar w:top="684" w:right="1380" w:bottom="430" w:left="1300" w:header="0" w:footer="0" w:gutter="0"/>
          <w:cols w:space="0" w:equalWidth="0">
            <w:col w:w="14160"/>
          </w:cols>
          <w:docGrid w:linePitch="360"/>
        </w:sectPr>
      </w:pPr>
    </w:p>
    <w:p w:rsidR="00785D6E" w:rsidRPr="00785414" w:rsidRDefault="00785D6E" w:rsidP="00785D6E">
      <w:pPr>
        <w:spacing w:line="200" w:lineRule="exact"/>
        <w:ind w:left="720"/>
        <w:rPr>
          <w:rFonts w:eastAsia="Times New Roman"/>
        </w:rPr>
      </w:pPr>
      <w:bookmarkStart w:id="4" w:name="page6"/>
      <w:bookmarkEnd w:id="4"/>
    </w:p>
    <w:p w:rsidR="00785D6E" w:rsidRPr="00785414" w:rsidRDefault="00785D6E" w:rsidP="00785D6E">
      <w:pPr>
        <w:pStyle w:val="Odsekzoznamu"/>
        <w:spacing w:line="244" w:lineRule="exact"/>
      </w:pPr>
    </w:p>
    <w:tbl>
      <w:tblPr>
        <w:tblW w:w="0" w:type="auto"/>
        <w:tblInd w:w="10" w:type="dxa"/>
        <w:tblLayout w:type="fixed"/>
        <w:tblCellMar>
          <w:left w:w="0" w:type="dxa"/>
          <w:right w:w="0" w:type="dxa"/>
        </w:tblCellMar>
        <w:tblLook w:val="0000" w:firstRow="0" w:lastRow="0" w:firstColumn="0" w:lastColumn="0" w:noHBand="0" w:noVBand="0"/>
      </w:tblPr>
      <w:tblGrid>
        <w:gridCol w:w="7000"/>
        <w:gridCol w:w="100"/>
        <w:gridCol w:w="7060"/>
      </w:tblGrid>
      <w:tr w:rsidR="00785D6E" w:rsidRPr="00785414" w:rsidTr="00785D6E">
        <w:trPr>
          <w:trHeight w:val="278"/>
        </w:trPr>
        <w:tc>
          <w:tcPr>
            <w:tcW w:w="7000" w:type="dxa"/>
            <w:tcBorders>
              <w:top w:val="single" w:sz="8" w:space="0" w:color="auto"/>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udalostí verejného života a života jednotlivca, prostriedky</w:t>
            </w:r>
          </w:p>
        </w:tc>
        <w:tc>
          <w:tcPr>
            <w:tcW w:w="100" w:type="dxa"/>
            <w:tcBorders>
              <w:top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top w:val="single" w:sz="8" w:space="0" w:color="auto"/>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rozlíšiť, porovnať a vysvetliť jednotlivé funkcie médií (aké funkcie v</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sebarealizácie človeka, priemyselné odvetvie, ktoré ponúka pracovné</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spoločnosti plnia masové médiá: noviny, časopisy, rozhlas, televízia a</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príležitosti, tvorcovia a distribútori zábavy, spôsobov trávenia voľného</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internet ),</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času.</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zamyslieť sa nad významom médií vo svojom živote a dôvodmi ich</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420"/>
              <w:rPr>
                <w:rFonts w:eastAsia="Times New Roman"/>
              </w:rPr>
            </w:pPr>
            <w:r w:rsidRPr="00785414">
              <w:rPr>
                <w:rFonts w:eastAsia="Times New Roman"/>
              </w:rPr>
              <w:t>Ich vznik a vývoj. Verejno-právne a súkromné médiá ( základná</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využívania, uvedomiť si miesto médií vo svojom voľnom čase,</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charakteristika a odlišnosti).</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identifikovať svoje myšlienky, názory, presvedčenia, uvedomiť si</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svoje vnútorné potreby, ktoré ho vedú k používaniu konkrétneho druhu</w:t>
            </w:r>
          </w:p>
        </w:tc>
      </w:tr>
      <w:tr w:rsidR="00785D6E" w:rsidRPr="00785414" w:rsidTr="00785D6E">
        <w:trPr>
          <w:trHeight w:val="281"/>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280" w:lineRule="exact"/>
              <w:ind w:left="80"/>
            </w:pPr>
            <w:r w:rsidRPr="00785414">
              <w:rPr>
                <w:rFonts w:eastAsia="Times New Roman"/>
              </w:rPr>
              <w:t>média a svoje pocity ( prínos z jeho využívania)</w:t>
            </w:r>
            <w:r w:rsidRPr="00785414">
              <w:t>,</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využívať určité druhy médií cielene ( cez uvedomenie si svojej</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potreby informovať sa, vzdelať sa, zabaviť sa, využiť voľný čas,</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disponovať základným prehľadom o druhoch médií v historickom</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kontexte,</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pochopiť médiá ako inštitúcie, ktoré produkujú mediálne obsahy,</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poznať a pochopiť rozdiely medzi verejno-právnou a súkromnou</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televíziou ( rozhlasom ) a ako sa prejavujú v obsahu vysielania,</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rozlišovať pri vlastnom mediálnom konzume medzi ponukami</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verejno-právnej a komerčnej televízie; orientovať sa na druhy</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programov, ktoré sú určené vlastnej vekovej kategórii a majú pozitívny</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vplyv,</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140"/>
              <w:rPr>
                <w:rFonts w:eastAsia="Times New Roman"/>
              </w:rPr>
            </w:pPr>
            <w:r w:rsidRPr="00785414">
              <w:rPr>
                <w:rFonts w:eastAsia="Times New Roman"/>
              </w:rPr>
              <w:t>- uvedomovať si akú úlohu plní zvuk a hudba v médiách,</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140"/>
              <w:rPr>
                <w:rFonts w:eastAsia="Times New Roman"/>
              </w:rPr>
            </w:pPr>
            <w:r w:rsidRPr="00785414">
              <w:rPr>
                <w:rFonts w:eastAsia="Times New Roman"/>
              </w:rPr>
              <w:t>- reflektovať význam hudby, hudobných médií vo vlastnom živote,</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motívy využívania auditívnych médií a ich produktov,</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140"/>
              <w:rPr>
                <w:rFonts w:eastAsia="Times New Roman"/>
              </w:rPr>
            </w:pPr>
            <w:r w:rsidRPr="00785414">
              <w:rPr>
                <w:rFonts w:eastAsia="Times New Roman"/>
              </w:rPr>
              <w:t>- rozpoznať druhy a typy periodickej tlače,</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140"/>
              <w:rPr>
                <w:rFonts w:eastAsia="Times New Roman"/>
              </w:rPr>
            </w:pPr>
            <w:r w:rsidRPr="00785414">
              <w:rPr>
                <w:rFonts w:eastAsia="Times New Roman"/>
              </w:rPr>
              <w:t>- charakterizovať tlačené médiá v ich odlišnosti od ostatných druhov</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médií,</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200"/>
              <w:rPr>
                <w:rFonts w:eastAsia="Times New Roman"/>
              </w:rPr>
            </w:pPr>
            <w:r w:rsidRPr="00785414">
              <w:rPr>
                <w:rFonts w:eastAsia="Times New Roman"/>
              </w:rPr>
              <w:t>- pochopiť význam a možnosti využitia digitálnych médií (internet,</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mobil...) ako informačných a vzdelávacích médií, a využívať ich s</w:t>
            </w:r>
          </w:p>
        </w:tc>
      </w:tr>
      <w:tr w:rsidR="00785D6E" w:rsidRPr="00785414" w:rsidTr="00785D6E">
        <w:trPr>
          <w:trHeight w:val="281"/>
        </w:trPr>
        <w:tc>
          <w:tcPr>
            <w:tcW w:w="7000" w:type="dxa"/>
            <w:tcBorders>
              <w:left w:val="single" w:sz="8" w:space="0" w:color="auto"/>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mierou pre uspokojenie vlastných potrieb</w:t>
            </w:r>
          </w:p>
        </w:tc>
      </w:tr>
      <w:tr w:rsidR="00785D6E" w:rsidRPr="00785414" w:rsidTr="00785D6E">
        <w:trPr>
          <w:trHeight w:val="265"/>
        </w:trPr>
        <w:tc>
          <w:tcPr>
            <w:tcW w:w="7000" w:type="dxa"/>
            <w:tcBorders>
              <w:left w:val="single" w:sz="8" w:space="0" w:color="auto"/>
            </w:tcBorders>
            <w:shd w:val="clear" w:color="auto" w:fill="auto"/>
            <w:vAlign w:val="bottom"/>
          </w:tcPr>
          <w:p w:rsidR="00785D6E" w:rsidRPr="00785414" w:rsidRDefault="00785D6E" w:rsidP="00785D6E">
            <w:pPr>
              <w:spacing w:line="265" w:lineRule="exact"/>
              <w:ind w:left="120"/>
              <w:rPr>
                <w:rFonts w:eastAsia="Times New Roman"/>
              </w:rPr>
            </w:pPr>
            <w:r w:rsidRPr="00785414">
              <w:rPr>
                <w:rFonts w:eastAsia="Times New Roman"/>
              </w:rPr>
              <w:t>Druhy, typy mediálnych produktov</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265" w:lineRule="exact"/>
              <w:ind w:left="80"/>
              <w:rPr>
                <w:rFonts w:eastAsia="Times New Roman"/>
              </w:rPr>
            </w:pPr>
            <w:r w:rsidRPr="00785414">
              <w:rPr>
                <w:rFonts w:eastAsia="Times New Roman"/>
              </w:rPr>
              <w:t>Druhy, typy mediálnych produktov</w:t>
            </w:r>
          </w:p>
        </w:tc>
      </w:tr>
      <w:tr w:rsidR="00785D6E" w:rsidRPr="00785414" w:rsidTr="00785D6E">
        <w:trPr>
          <w:trHeight w:val="271"/>
        </w:trPr>
        <w:tc>
          <w:tcPr>
            <w:tcW w:w="7000" w:type="dxa"/>
            <w:tcBorders>
              <w:left w:val="single" w:sz="8" w:space="0" w:color="auto"/>
            </w:tcBorders>
            <w:shd w:val="clear" w:color="auto" w:fill="auto"/>
            <w:vAlign w:val="bottom"/>
          </w:tcPr>
          <w:p w:rsidR="00785D6E" w:rsidRPr="00785414" w:rsidRDefault="00785D6E" w:rsidP="00785D6E">
            <w:pPr>
              <w:spacing w:line="271" w:lineRule="exact"/>
              <w:ind w:left="120"/>
              <w:rPr>
                <w:rFonts w:eastAsia="Times New Roman"/>
              </w:rPr>
            </w:pPr>
            <w:r w:rsidRPr="00785414">
              <w:rPr>
                <w:rFonts w:eastAsia="Times New Roman"/>
              </w:rPr>
              <w:t>Programové typy a žánre v televízii: spravodajské, publicistické,</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271" w:lineRule="exact"/>
              <w:ind w:left="80"/>
              <w:rPr>
                <w:rFonts w:eastAsia="Times New Roman"/>
              </w:rPr>
            </w:pPr>
            <w:r w:rsidRPr="00785414">
              <w:rPr>
                <w:rFonts w:eastAsia="Times New Roman"/>
              </w:rPr>
              <w:t>Žiak dokáže:</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dramatické, zábavné a zábavno-hudobné, kultúrne, vzdelávacie,</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rozlíšiť a charakterizovať základné programové typy a žánre v</w:t>
            </w:r>
          </w:p>
        </w:tc>
      </w:tr>
      <w:tr w:rsidR="00785D6E" w:rsidRPr="00785414" w:rsidTr="00785D6E">
        <w:trPr>
          <w:trHeight w:val="282"/>
        </w:trPr>
        <w:tc>
          <w:tcPr>
            <w:tcW w:w="7000" w:type="dxa"/>
            <w:tcBorders>
              <w:left w:val="single" w:sz="8" w:space="0" w:color="auto"/>
              <w:bottom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náboženské, športové, programy pre deti a mládež. Televízne seriály.</w:t>
            </w:r>
          </w:p>
        </w:tc>
        <w:tc>
          <w:tcPr>
            <w:tcW w:w="10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televízii,</w:t>
            </w:r>
          </w:p>
        </w:tc>
      </w:tr>
    </w:tbl>
    <w:p w:rsidR="00785D6E" w:rsidRPr="00785414" w:rsidRDefault="00785D6E" w:rsidP="00A9760F">
      <w:pPr>
        <w:pStyle w:val="Odsekzoznamu"/>
        <w:numPr>
          <w:ilvl w:val="0"/>
          <w:numId w:val="133"/>
        </w:numPr>
        <w:tabs>
          <w:tab w:val="clear" w:pos="360"/>
        </w:tabs>
        <w:spacing w:after="0" w:line="0" w:lineRule="atLeast"/>
        <w:ind w:left="720" w:right="-79" w:firstLine="0"/>
        <w:jc w:val="center"/>
        <w:sectPr w:rsidR="00785D6E" w:rsidRPr="00785414">
          <w:pgSz w:w="16840" w:h="11900" w:orient="landscape"/>
          <w:pgMar w:top="684" w:right="1380" w:bottom="430" w:left="1300" w:header="0" w:footer="0" w:gutter="0"/>
          <w:cols w:space="0" w:equalWidth="0">
            <w:col w:w="14160"/>
          </w:cols>
          <w:docGrid w:linePitch="360"/>
        </w:sectPr>
      </w:pPr>
    </w:p>
    <w:p w:rsidR="00785D6E" w:rsidRPr="00785414" w:rsidRDefault="00785D6E" w:rsidP="00A9760F">
      <w:pPr>
        <w:pStyle w:val="Odsekzoznamu"/>
        <w:numPr>
          <w:ilvl w:val="0"/>
          <w:numId w:val="133"/>
        </w:numPr>
        <w:tabs>
          <w:tab w:val="clear" w:pos="360"/>
        </w:tabs>
        <w:spacing w:after="0" w:line="200" w:lineRule="exact"/>
        <w:ind w:left="720" w:firstLine="0"/>
      </w:pPr>
      <w:bookmarkStart w:id="5" w:name="page7"/>
      <w:bookmarkEnd w:id="5"/>
    </w:p>
    <w:p w:rsidR="00785D6E" w:rsidRPr="00785414" w:rsidRDefault="00785D6E" w:rsidP="00A9760F">
      <w:pPr>
        <w:pStyle w:val="Odsekzoznamu"/>
        <w:numPr>
          <w:ilvl w:val="0"/>
          <w:numId w:val="133"/>
        </w:numPr>
        <w:tabs>
          <w:tab w:val="clear" w:pos="360"/>
        </w:tabs>
        <w:spacing w:after="0" w:line="244" w:lineRule="exact"/>
        <w:ind w:left="720" w:firstLine="0"/>
      </w:pPr>
    </w:p>
    <w:tbl>
      <w:tblPr>
        <w:tblW w:w="0" w:type="auto"/>
        <w:tblInd w:w="10" w:type="dxa"/>
        <w:tblLayout w:type="fixed"/>
        <w:tblCellMar>
          <w:left w:w="0" w:type="dxa"/>
          <w:right w:w="0" w:type="dxa"/>
        </w:tblCellMar>
        <w:tblLook w:val="0000" w:firstRow="0" w:lastRow="0" w:firstColumn="0" w:lastColumn="0" w:noHBand="0" w:noVBand="0"/>
      </w:tblPr>
      <w:tblGrid>
        <w:gridCol w:w="7000"/>
        <w:gridCol w:w="100"/>
        <w:gridCol w:w="220"/>
        <w:gridCol w:w="6840"/>
      </w:tblGrid>
      <w:tr w:rsidR="00785D6E" w:rsidRPr="00785414" w:rsidTr="00785D6E">
        <w:trPr>
          <w:trHeight w:val="278"/>
        </w:trPr>
        <w:tc>
          <w:tcPr>
            <w:tcW w:w="7000" w:type="dxa"/>
            <w:tcBorders>
              <w:top w:val="single" w:sz="8" w:space="0" w:color="auto"/>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 xml:space="preserve">Reality šou, </w:t>
            </w:r>
            <w:proofErr w:type="spellStart"/>
            <w:r w:rsidRPr="00785414">
              <w:rPr>
                <w:rFonts w:eastAsia="Times New Roman"/>
              </w:rPr>
              <w:t>Soap</w:t>
            </w:r>
            <w:proofErr w:type="spellEnd"/>
            <w:r w:rsidRPr="00785414">
              <w:rPr>
                <w:rFonts w:eastAsia="Times New Roman"/>
              </w:rPr>
              <w:t xml:space="preserve">-opery, </w:t>
            </w:r>
            <w:proofErr w:type="spellStart"/>
            <w:r w:rsidRPr="00785414">
              <w:rPr>
                <w:rFonts w:eastAsia="Times New Roman"/>
              </w:rPr>
              <w:t>telenovely</w:t>
            </w:r>
            <w:proofErr w:type="spellEnd"/>
            <w:r w:rsidRPr="00785414">
              <w:rPr>
                <w:rFonts w:eastAsia="Times New Roman"/>
              </w:rPr>
              <w:t>.</w:t>
            </w:r>
          </w:p>
        </w:tc>
        <w:tc>
          <w:tcPr>
            <w:tcW w:w="100" w:type="dxa"/>
            <w:tcBorders>
              <w:top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top w:val="single" w:sz="8" w:space="0" w:color="auto"/>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rozlíšiť a charakterizovať typické prvky žurnalistických,</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Film. Filmové žánre: hraný a dokumentárny film, akčné filmy,</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rozhlasových a filmových žánrov,</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science-fiction, western, komédia.</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rozlišovať medzi spravodajským a publicistickým spracovaním témy</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Rozhlasové žánre. Spravodajské a publicistické žánre. Rozhlasová hra.</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v médiách, medzi faktickou informáciou a interpretáciou faktu,</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Internetové blogy. Žurnalistické žánre v tlačených médiách.</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poznať profesijné zložky, ktoré sa podieľajú na výrobe a distribúcii</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Spravodajské a publicistické žánre. Správa, komentár, riport,</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mediálnych produktov ( film, periodiká...)</w:t>
            </w:r>
          </w:p>
        </w:tc>
      </w:tr>
      <w:tr w:rsidR="00785D6E" w:rsidRPr="00785414" w:rsidTr="00785D6E">
        <w:trPr>
          <w:trHeight w:val="281"/>
        </w:trPr>
        <w:tc>
          <w:tcPr>
            <w:tcW w:w="7000" w:type="dxa"/>
            <w:tcBorders>
              <w:left w:val="single" w:sz="8" w:space="0" w:color="auto"/>
              <w:bottom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spravodajský rozhovor, komentár.</w:t>
            </w:r>
          </w:p>
        </w:tc>
        <w:tc>
          <w:tcPr>
            <w:tcW w:w="10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4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5"/>
        </w:trPr>
        <w:tc>
          <w:tcPr>
            <w:tcW w:w="7000" w:type="dxa"/>
            <w:tcBorders>
              <w:left w:val="single" w:sz="8" w:space="0" w:color="auto"/>
            </w:tcBorders>
            <w:shd w:val="clear" w:color="auto" w:fill="auto"/>
            <w:vAlign w:val="bottom"/>
          </w:tcPr>
          <w:p w:rsidR="00785D6E" w:rsidRPr="00785414" w:rsidRDefault="00785D6E" w:rsidP="00785D6E">
            <w:pPr>
              <w:spacing w:line="265" w:lineRule="exact"/>
              <w:ind w:left="120"/>
              <w:rPr>
                <w:rFonts w:eastAsia="Times New Roman"/>
              </w:rPr>
            </w:pPr>
            <w:r w:rsidRPr="00785414">
              <w:rPr>
                <w:rFonts w:eastAsia="Times New Roman"/>
              </w:rPr>
              <w:t xml:space="preserve">Mediálna realita a jej účinky na </w:t>
            </w:r>
            <w:proofErr w:type="spellStart"/>
            <w:r w:rsidRPr="00785414">
              <w:rPr>
                <w:rFonts w:eastAsia="Times New Roman"/>
              </w:rPr>
              <w:t>osobnosťčloveka</w:t>
            </w:r>
            <w:proofErr w:type="spellEnd"/>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265" w:lineRule="exact"/>
              <w:ind w:left="80"/>
              <w:rPr>
                <w:rFonts w:eastAsia="Times New Roman"/>
              </w:rPr>
            </w:pPr>
            <w:r w:rsidRPr="00785414">
              <w:rPr>
                <w:rFonts w:eastAsia="Times New Roman"/>
              </w:rPr>
              <w:t xml:space="preserve">Mediálna realita a jej účinky na </w:t>
            </w:r>
            <w:proofErr w:type="spellStart"/>
            <w:r w:rsidRPr="00785414">
              <w:rPr>
                <w:rFonts w:eastAsia="Times New Roman"/>
              </w:rPr>
              <w:t>osobnosťčloveka</w:t>
            </w:r>
            <w:proofErr w:type="spellEnd"/>
          </w:p>
        </w:tc>
      </w:tr>
      <w:tr w:rsidR="00785D6E" w:rsidRPr="00785414" w:rsidTr="00785D6E">
        <w:trPr>
          <w:trHeight w:val="271"/>
        </w:trPr>
        <w:tc>
          <w:tcPr>
            <w:tcW w:w="7000" w:type="dxa"/>
            <w:tcBorders>
              <w:left w:val="single" w:sz="8" w:space="0" w:color="auto"/>
            </w:tcBorders>
            <w:shd w:val="clear" w:color="auto" w:fill="auto"/>
            <w:vAlign w:val="bottom"/>
          </w:tcPr>
          <w:p w:rsidR="00785D6E" w:rsidRPr="00785414" w:rsidRDefault="00785D6E" w:rsidP="00785D6E">
            <w:pPr>
              <w:spacing w:line="271" w:lineRule="exact"/>
              <w:ind w:left="120"/>
              <w:rPr>
                <w:rFonts w:eastAsia="Times New Roman"/>
              </w:rPr>
            </w:pPr>
            <w:r w:rsidRPr="00785414">
              <w:rPr>
                <w:rFonts w:eastAsia="Times New Roman"/>
              </w:rPr>
              <w:t>Publikum médií, čitatelia novín a časopisov, poslucháči rozhlasu</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271" w:lineRule="exact"/>
              <w:ind w:left="80"/>
              <w:rPr>
                <w:rFonts w:eastAsia="Times New Roman"/>
              </w:rPr>
            </w:pPr>
            <w:r w:rsidRPr="00785414">
              <w:rPr>
                <w:rFonts w:eastAsia="Times New Roman"/>
              </w:rPr>
              <w:t>Žiak dokáže:</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(rádia), diváci.</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pochopiť a vysvetliť pojem mediálne publikum,</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 xml:space="preserve">Prieskumy </w:t>
            </w:r>
            <w:proofErr w:type="spellStart"/>
            <w:r w:rsidRPr="00785414">
              <w:rPr>
                <w:rFonts w:eastAsia="Times New Roman"/>
              </w:rPr>
              <w:t>čítanosti</w:t>
            </w:r>
            <w:proofErr w:type="spellEnd"/>
            <w:r w:rsidRPr="00785414">
              <w:rPr>
                <w:rFonts w:eastAsia="Times New Roman"/>
              </w:rPr>
              <w:t xml:space="preserve">, počúvanosti, sledovanosti. </w:t>
            </w:r>
            <w:proofErr w:type="spellStart"/>
            <w:r w:rsidRPr="00785414">
              <w:rPr>
                <w:rFonts w:eastAsia="Times New Roman"/>
              </w:rPr>
              <w:t>Peoplemetre</w:t>
            </w:r>
            <w:proofErr w:type="spellEnd"/>
            <w:r w:rsidRPr="00785414">
              <w:rPr>
                <w:rFonts w:eastAsia="Times New Roman"/>
              </w:rPr>
              <w:t>. Prime-</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pochopiť ako ovplyvňuje záujem publika o mediálne obsahy výšku</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proofErr w:type="spellStart"/>
            <w:r w:rsidRPr="00785414">
              <w:rPr>
                <w:rFonts w:eastAsia="Times New Roman"/>
              </w:rPr>
              <w:t>time</w:t>
            </w:r>
            <w:proofErr w:type="spellEnd"/>
            <w:r w:rsidRPr="00785414">
              <w:rPr>
                <w:rFonts w:eastAsia="Times New Roman"/>
              </w:rPr>
              <w:t xml:space="preserve"> v televízii.</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príjmov v médiách,</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Filmová realita a skutočnosť, rozdiely. Filmová reč. Obraz. Záber.</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pochopiť a vysvetliť význam prieskumov sledovanosti médií,</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 xml:space="preserve">Strih. </w:t>
            </w:r>
            <w:proofErr w:type="spellStart"/>
            <w:r w:rsidRPr="00785414">
              <w:rPr>
                <w:rFonts w:eastAsia="Times New Roman"/>
              </w:rPr>
              <w:t>Scéna.Uhol</w:t>
            </w:r>
            <w:proofErr w:type="spellEnd"/>
            <w:r w:rsidRPr="00785414">
              <w:rPr>
                <w:rFonts w:eastAsia="Times New Roman"/>
              </w:rPr>
              <w:t xml:space="preserve"> kamery. Filmový efekt a trik.</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zhodnotiť filmové dielo podľa stanovených kritérií po formálnej aj</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80"/>
              <w:rPr>
                <w:rFonts w:eastAsia="Times New Roman"/>
              </w:rPr>
            </w:pPr>
            <w:r w:rsidRPr="00785414">
              <w:rPr>
                <w:rFonts w:eastAsia="Times New Roman"/>
              </w:rPr>
              <w:t>Účinky médií na človeka, mediálne zobrazované fiktívne a reálne</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obsahovej stránke,</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násilie. Fyzické a psychické formy násilia.</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pochopiť, že spracovanie mediálneho obsahu podlieha v porovnaní</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80"/>
              <w:rPr>
                <w:rFonts w:eastAsia="Times New Roman"/>
              </w:rPr>
            </w:pPr>
            <w:r w:rsidRPr="00785414">
              <w:rPr>
                <w:rFonts w:eastAsia="Times New Roman"/>
              </w:rPr>
              <w:t>Mediálny - filmový hrdina. reálny hrdina.</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so skutočnosťou manipulácii, je zámerné,</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Filmový kritik. Hodnotný film. Systém jednotného označovania</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w:t>
            </w:r>
          </w:p>
        </w:tc>
        <w:tc>
          <w:tcPr>
            <w:tcW w:w="6840" w:type="dxa"/>
            <w:tcBorders>
              <w:right w:val="single" w:sz="8" w:space="0" w:color="auto"/>
            </w:tcBorders>
            <w:shd w:val="clear" w:color="auto" w:fill="auto"/>
            <w:vAlign w:val="bottom"/>
          </w:tcPr>
          <w:p w:rsidR="00785D6E" w:rsidRPr="00785414" w:rsidRDefault="00785D6E" w:rsidP="00785D6E">
            <w:pPr>
              <w:spacing w:line="0" w:lineRule="atLeast"/>
              <w:ind w:left="60"/>
              <w:rPr>
                <w:rFonts w:eastAsia="Times New Roman"/>
              </w:rPr>
            </w:pPr>
            <w:r w:rsidRPr="00785414">
              <w:rPr>
                <w:rFonts w:eastAsia="Times New Roman"/>
              </w:rPr>
              <w:t>dokázať odlíšiť stereotypy prezentované médiami,</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programov v televízii (JSO).</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w:t>
            </w:r>
          </w:p>
        </w:tc>
        <w:tc>
          <w:tcPr>
            <w:tcW w:w="6840" w:type="dxa"/>
            <w:tcBorders>
              <w:right w:val="single" w:sz="8" w:space="0" w:color="auto"/>
            </w:tcBorders>
            <w:shd w:val="clear" w:color="auto" w:fill="auto"/>
            <w:vAlign w:val="bottom"/>
          </w:tcPr>
          <w:p w:rsidR="00785D6E" w:rsidRPr="00785414" w:rsidRDefault="00785D6E" w:rsidP="00785D6E">
            <w:pPr>
              <w:spacing w:line="0" w:lineRule="atLeast"/>
              <w:ind w:left="60"/>
              <w:rPr>
                <w:rFonts w:eastAsia="Times New Roman"/>
              </w:rPr>
            </w:pPr>
            <w:r w:rsidRPr="00785414">
              <w:rPr>
                <w:rFonts w:eastAsia="Times New Roman"/>
              </w:rPr>
              <w:t>dokázať reflektovať vplyv mediálneho obsahu resp. mediálneho</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 xml:space="preserve">Zobrazovanie reality v </w:t>
            </w:r>
            <w:proofErr w:type="spellStart"/>
            <w:r w:rsidRPr="00785414">
              <w:rPr>
                <w:rFonts w:eastAsia="Times New Roman"/>
              </w:rPr>
              <w:t>telenovelách</w:t>
            </w:r>
            <w:proofErr w:type="spellEnd"/>
            <w:r w:rsidRPr="00785414">
              <w:rPr>
                <w:rFonts w:eastAsia="Times New Roman"/>
              </w:rPr>
              <w:t xml:space="preserve">, mydlových operách, </w:t>
            </w:r>
            <w:proofErr w:type="spellStart"/>
            <w:r w:rsidRPr="00785414">
              <w:rPr>
                <w:rFonts w:eastAsia="Times New Roman"/>
              </w:rPr>
              <w:t>talkšou</w:t>
            </w:r>
            <w:proofErr w:type="spellEnd"/>
            <w:r w:rsidRPr="00785414">
              <w:rPr>
                <w:rFonts w:eastAsia="Times New Roman"/>
              </w:rPr>
              <w:t>,</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hrdinu na svoje prežívanie a správanie</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reality šou.</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w:t>
            </w:r>
          </w:p>
        </w:tc>
        <w:tc>
          <w:tcPr>
            <w:tcW w:w="6840" w:type="dxa"/>
            <w:tcBorders>
              <w:right w:val="single" w:sz="8" w:space="0" w:color="auto"/>
            </w:tcBorders>
            <w:shd w:val="clear" w:color="auto" w:fill="auto"/>
            <w:vAlign w:val="bottom"/>
          </w:tcPr>
          <w:p w:rsidR="00785D6E" w:rsidRPr="00785414" w:rsidRDefault="00785D6E" w:rsidP="00785D6E">
            <w:pPr>
              <w:spacing w:line="0" w:lineRule="atLeast"/>
              <w:ind w:left="60"/>
              <w:rPr>
                <w:rFonts w:eastAsia="Times New Roman"/>
              </w:rPr>
            </w:pPr>
            <w:r w:rsidRPr="00785414">
              <w:rPr>
                <w:rFonts w:eastAsia="Times New Roman"/>
              </w:rPr>
              <w:t>sformulovať kritický ohlas na filmové dielo,</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Hodnoty v hudobných videoklipoch.</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uvedomiť si účinky nevhodných obsahov na svoju osobnosť,</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Časopisy pre mladých - komerčné a nekomerčné. Prostriedky</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w:t>
            </w:r>
          </w:p>
        </w:tc>
        <w:tc>
          <w:tcPr>
            <w:tcW w:w="6840" w:type="dxa"/>
            <w:tcBorders>
              <w:right w:val="single" w:sz="8" w:space="0" w:color="auto"/>
            </w:tcBorders>
            <w:shd w:val="clear" w:color="auto" w:fill="auto"/>
            <w:vAlign w:val="bottom"/>
          </w:tcPr>
          <w:p w:rsidR="00785D6E" w:rsidRPr="00785414" w:rsidRDefault="00785D6E" w:rsidP="00785D6E">
            <w:pPr>
              <w:spacing w:line="0" w:lineRule="atLeast"/>
              <w:ind w:left="60"/>
              <w:rPr>
                <w:rFonts w:eastAsia="Times New Roman"/>
              </w:rPr>
            </w:pPr>
            <w:r w:rsidRPr="00785414">
              <w:rPr>
                <w:rFonts w:eastAsia="Times New Roman"/>
              </w:rPr>
              <w:t>identifikovať pravidlá a kritériá výberu správ v spravodajských</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ovplyvňovania.</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reláciách a vysvetliť spôsob ich spracovania,</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 xml:space="preserve">Druhy reklamných </w:t>
            </w:r>
            <w:proofErr w:type="spellStart"/>
            <w:r w:rsidRPr="00785414">
              <w:rPr>
                <w:rFonts w:eastAsia="Times New Roman"/>
              </w:rPr>
              <w:t>komunikátov</w:t>
            </w:r>
            <w:proofErr w:type="spellEnd"/>
            <w:r w:rsidRPr="00785414">
              <w:rPr>
                <w:rFonts w:eastAsia="Times New Roman"/>
              </w:rPr>
              <w:t>: televízny a rozhlasový spot,</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napísať správu,</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 xml:space="preserve">reklamný plagát, </w:t>
            </w:r>
            <w:proofErr w:type="spellStart"/>
            <w:r w:rsidRPr="00785414">
              <w:rPr>
                <w:rFonts w:eastAsia="Times New Roman"/>
              </w:rPr>
              <w:t>bilboard</w:t>
            </w:r>
            <w:proofErr w:type="spellEnd"/>
            <w:r w:rsidRPr="00785414">
              <w:rPr>
                <w:rFonts w:eastAsia="Times New Roman"/>
              </w:rPr>
              <w:t>, leták. Sociálna a charitatívna reklama.</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rozlíšiť správu od komentára,</w:t>
            </w:r>
          </w:p>
        </w:tc>
      </w:tr>
      <w:tr w:rsidR="00785D6E" w:rsidRPr="00785414" w:rsidTr="00785D6E">
        <w:trPr>
          <w:trHeight w:val="274"/>
        </w:trPr>
        <w:tc>
          <w:tcPr>
            <w:tcW w:w="7000" w:type="dxa"/>
            <w:tcBorders>
              <w:left w:val="single" w:sz="8" w:space="0" w:color="auto"/>
            </w:tcBorders>
            <w:shd w:val="clear" w:color="auto" w:fill="auto"/>
            <w:vAlign w:val="bottom"/>
          </w:tcPr>
          <w:p w:rsidR="00785D6E" w:rsidRPr="00785414" w:rsidRDefault="00785D6E" w:rsidP="00785D6E">
            <w:pPr>
              <w:spacing w:line="273" w:lineRule="exact"/>
              <w:ind w:left="120"/>
              <w:rPr>
                <w:rFonts w:eastAsia="Times New Roman"/>
              </w:rPr>
            </w:pPr>
            <w:r w:rsidRPr="00785414">
              <w:rPr>
                <w:rFonts w:eastAsia="Times New Roman"/>
              </w:rPr>
              <w:t xml:space="preserve">Účinky reklamy na človeka. </w:t>
            </w:r>
            <w:proofErr w:type="spellStart"/>
            <w:r w:rsidRPr="00785414">
              <w:rPr>
                <w:rFonts w:eastAsia="Times New Roman"/>
              </w:rPr>
              <w:t>Manipulatívne</w:t>
            </w:r>
            <w:proofErr w:type="spellEnd"/>
            <w:r w:rsidRPr="00785414">
              <w:rPr>
                <w:rFonts w:eastAsia="Times New Roman"/>
              </w:rPr>
              <w:t xml:space="preserve"> prostriedky.</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273" w:lineRule="exact"/>
              <w:ind w:left="80"/>
              <w:rPr>
                <w:rFonts w:eastAsia="Times New Roman"/>
              </w:rPr>
            </w:pPr>
            <w:r w:rsidRPr="00785414">
              <w:rPr>
                <w:rFonts w:eastAsia="Times New Roman"/>
              </w:rPr>
              <w:t>- rozlišovať medzi základnými titulmi periodickej tlače čo do obsahu,</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Multimediálna realita a jej znaky.</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periodicity,</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Počítačové hry, videohry, mobilné telefóny a ich účinky na človeka.</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xml:space="preserve">- identifikovať prvky </w:t>
            </w:r>
            <w:proofErr w:type="spellStart"/>
            <w:r w:rsidRPr="00785414">
              <w:rPr>
                <w:rFonts w:eastAsia="Times New Roman"/>
              </w:rPr>
              <w:t>bulvarizácie</w:t>
            </w:r>
            <w:proofErr w:type="spellEnd"/>
            <w:r w:rsidRPr="00785414">
              <w:rPr>
                <w:rFonts w:eastAsia="Times New Roman"/>
              </w:rPr>
              <w:t xml:space="preserve"> v bulvárnych médiách a v</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„serióznej“ tlači,</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gridSpan w:val="2"/>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kriticky posudzovať štýl informovania v periodickej tlači v zmysle</w:t>
            </w:r>
          </w:p>
        </w:tc>
      </w:tr>
      <w:tr w:rsidR="00785D6E" w:rsidRPr="00785414" w:rsidTr="00785D6E">
        <w:trPr>
          <w:trHeight w:val="282"/>
        </w:trPr>
        <w:tc>
          <w:tcPr>
            <w:tcW w:w="7000" w:type="dxa"/>
            <w:tcBorders>
              <w:left w:val="single" w:sz="8" w:space="0" w:color="auto"/>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vierohodnosti informácií,</w:t>
            </w:r>
          </w:p>
        </w:tc>
      </w:tr>
    </w:tbl>
    <w:p w:rsidR="00785D6E" w:rsidRPr="00785414" w:rsidRDefault="00785D6E" w:rsidP="00A9760F">
      <w:pPr>
        <w:pStyle w:val="Odsekzoznamu"/>
        <w:numPr>
          <w:ilvl w:val="0"/>
          <w:numId w:val="133"/>
        </w:numPr>
        <w:tabs>
          <w:tab w:val="clear" w:pos="360"/>
        </w:tabs>
        <w:spacing w:after="0" w:line="0" w:lineRule="atLeast"/>
        <w:ind w:left="720" w:right="-79" w:firstLine="0"/>
        <w:jc w:val="center"/>
        <w:sectPr w:rsidR="00785D6E" w:rsidRPr="00785414">
          <w:pgSz w:w="16840" w:h="11900" w:orient="landscape"/>
          <w:pgMar w:top="684" w:right="1380" w:bottom="430" w:left="1300" w:header="0" w:footer="0" w:gutter="0"/>
          <w:cols w:space="0" w:equalWidth="0">
            <w:col w:w="14160"/>
          </w:cols>
          <w:docGrid w:linePitch="360"/>
        </w:sectPr>
      </w:pPr>
    </w:p>
    <w:p w:rsidR="00785D6E" w:rsidRPr="00785414" w:rsidRDefault="00785D6E" w:rsidP="00785D6E">
      <w:pPr>
        <w:spacing w:line="200" w:lineRule="exact"/>
        <w:ind w:left="720"/>
        <w:rPr>
          <w:rFonts w:eastAsia="Times New Roman"/>
        </w:rPr>
      </w:pPr>
      <w:bookmarkStart w:id="6" w:name="page8"/>
      <w:bookmarkEnd w:id="6"/>
    </w:p>
    <w:p w:rsidR="00785D6E" w:rsidRPr="00785414" w:rsidRDefault="00785D6E" w:rsidP="00785D6E">
      <w:pPr>
        <w:pStyle w:val="Odsekzoznamu"/>
        <w:spacing w:line="244" w:lineRule="exact"/>
      </w:pPr>
    </w:p>
    <w:tbl>
      <w:tblPr>
        <w:tblW w:w="0" w:type="auto"/>
        <w:tblInd w:w="10" w:type="dxa"/>
        <w:tblLayout w:type="fixed"/>
        <w:tblCellMar>
          <w:left w:w="0" w:type="dxa"/>
          <w:right w:w="0" w:type="dxa"/>
        </w:tblCellMar>
        <w:tblLook w:val="0000" w:firstRow="0" w:lastRow="0" w:firstColumn="0" w:lastColumn="0" w:noHBand="0" w:noVBand="0"/>
      </w:tblPr>
      <w:tblGrid>
        <w:gridCol w:w="7000"/>
        <w:gridCol w:w="100"/>
        <w:gridCol w:w="7060"/>
      </w:tblGrid>
      <w:tr w:rsidR="00785D6E" w:rsidRPr="00785414" w:rsidTr="00785D6E">
        <w:trPr>
          <w:trHeight w:val="278"/>
        </w:trPr>
        <w:tc>
          <w:tcPr>
            <w:tcW w:w="7000" w:type="dxa"/>
            <w:tcBorders>
              <w:top w:val="single" w:sz="8" w:space="0" w:color="auto"/>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top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top w:val="single" w:sz="8" w:space="0" w:color="auto"/>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aktívne pracovať s dennou tlačou – rozlíšiť dôležitosť informácie,</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xml:space="preserve">- odhaliť </w:t>
            </w:r>
            <w:proofErr w:type="spellStart"/>
            <w:r w:rsidRPr="00785414">
              <w:rPr>
                <w:rFonts w:eastAsia="Times New Roman"/>
              </w:rPr>
              <w:t>manipulatívne</w:t>
            </w:r>
            <w:proofErr w:type="spellEnd"/>
            <w:r w:rsidRPr="00785414">
              <w:rPr>
                <w:rFonts w:eastAsia="Times New Roman"/>
              </w:rPr>
              <w:t xml:space="preserve"> prvky v časopisoch pre mladých, ktoré</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vnucujú určitý obraz ideálneho mladého človeka,</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pomenovať a vysvetliť základné druhy a funkcie reklamy – vedieť</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charakterizovať reklamu v tlači, v rozhlase, v televízii...</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140"/>
              <w:rPr>
                <w:rFonts w:eastAsia="Times New Roman"/>
              </w:rPr>
            </w:pPr>
            <w:r w:rsidRPr="00785414">
              <w:rPr>
                <w:rFonts w:eastAsia="Times New Roman"/>
              </w:rPr>
              <w:t>– identifikovať ich rozdiely,</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charakterizovať jednotlivé znaky reklamy,</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vedieť popísať príklady reklám produktov,</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analyzovať skrytý obsah reklamy,</w:t>
            </w:r>
          </w:p>
        </w:tc>
      </w:tr>
      <w:tr w:rsidR="00785D6E" w:rsidRPr="00785414" w:rsidTr="00785D6E">
        <w:trPr>
          <w:trHeight w:val="274"/>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273" w:lineRule="exact"/>
              <w:ind w:left="80"/>
              <w:rPr>
                <w:rFonts w:eastAsia="Times New Roman"/>
              </w:rPr>
            </w:pPr>
            <w:r w:rsidRPr="00785414">
              <w:rPr>
                <w:rFonts w:eastAsia="Times New Roman"/>
              </w:rPr>
              <w:t>- identifikovať techniky presviedčania ,</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xml:space="preserve">- rozpoznať </w:t>
            </w:r>
            <w:proofErr w:type="spellStart"/>
            <w:r w:rsidRPr="00785414">
              <w:rPr>
                <w:rFonts w:eastAsia="Times New Roman"/>
              </w:rPr>
              <w:t>manipulatívnu</w:t>
            </w:r>
            <w:proofErr w:type="spellEnd"/>
            <w:r w:rsidRPr="00785414">
              <w:rPr>
                <w:rFonts w:eastAsia="Times New Roman"/>
              </w:rPr>
              <w:t xml:space="preserve"> komunikáciu v reklame,</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kriticky zhodnotiť obsah reklamy a jej vplyv ( pozitívny aj</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negatívny) na postoje ľudí, na verejnú mienku a správanie ľudí,</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vyjadriť svoj postoj k nej,</w:t>
            </w:r>
          </w:p>
        </w:tc>
      </w:tr>
      <w:tr w:rsidR="00785D6E" w:rsidRPr="00785414" w:rsidTr="00785D6E">
        <w:trPr>
          <w:trHeight w:val="281"/>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280" w:lineRule="exact"/>
              <w:ind w:left="80"/>
              <w:rPr>
                <w:rFonts w:eastAsia="Times New Roman"/>
              </w:rPr>
            </w:pPr>
            <w:r w:rsidRPr="00785414">
              <w:t xml:space="preserve">- </w:t>
            </w:r>
            <w:r w:rsidRPr="00785414">
              <w:rPr>
                <w:rFonts w:eastAsia="Times New Roman"/>
              </w:rPr>
              <w:t>vytvoriť reklamný produkt ( plagát, leták a pod.),</w:t>
            </w:r>
          </w:p>
        </w:tc>
      </w:tr>
      <w:tr w:rsidR="00785D6E" w:rsidRPr="00785414" w:rsidTr="00785D6E">
        <w:trPr>
          <w:trHeight w:val="278"/>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rozpoznať typické znaky multimediálnej reality, chápať jej odlišnosť</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vo vzťahu ku skutočnosti,</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vyberať si z počítačových hier a videohier pre svoj konzum tie, ktoré</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podporujú vlastnú osobnosť (napr. rozvíjajú logické a strategické</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myslenie) a nemajú na osobnosť negatívny vplyv (s nadmerným</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výskytom násilia) ,</w:t>
            </w:r>
          </w:p>
        </w:tc>
      </w:tr>
      <w:tr w:rsidR="00785D6E" w:rsidRPr="00785414" w:rsidTr="00785D6E">
        <w:trPr>
          <w:trHeight w:val="281"/>
        </w:trPr>
        <w:tc>
          <w:tcPr>
            <w:tcW w:w="7000" w:type="dxa"/>
            <w:tcBorders>
              <w:left w:val="single" w:sz="8" w:space="0" w:color="auto"/>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využívať s mierou počítačové hry, videohry a mobilné telefóny</w:t>
            </w:r>
          </w:p>
        </w:tc>
      </w:tr>
      <w:tr w:rsidR="00785D6E" w:rsidRPr="00785414" w:rsidTr="00785D6E">
        <w:trPr>
          <w:trHeight w:val="268"/>
        </w:trPr>
        <w:tc>
          <w:tcPr>
            <w:tcW w:w="7000" w:type="dxa"/>
            <w:tcBorders>
              <w:left w:val="single" w:sz="8" w:space="0" w:color="auto"/>
            </w:tcBorders>
            <w:shd w:val="clear" w:color="auto" w:fill="auto"/>
            <w:vAlign w:val="bottom"/>
          </w:tcPr>
          <w:p w:rsidR="00785D6E" w:rsidRPr="00785414" w:rsidRDefault="00785D6E" w:rsidP="00785D6E">
            <w:pPr>
              <w:spacing w:line="267" w:lineRule="exact"/>
              <w:ind w:left="120"/>
              <w:rPr>
                <w:rFonts w:eastAsia="Times New Roman"/>
              </w:rPr>
            </w:pPr>
            <w:r w:rsidRPr="00785414">
              <w:rPr>
                <w:rFonts w:eastAsia="Times New Roman"/>
              </w:rPr>
              <w:t xml:space="preserve">Etika v médiách ( </w:t>
            </w:r>
            <w:proofErr w:type="spellStart"/>
            <w:r w:rsidRPr="00785414">
              <w:rPr>
                <w:rFonts w:eastAsia="Times New Roman"/>
              </w:rPr>
              <w:t>bulvarizácia</w:t>
            </w:r>
            <w:proofErr w:type="spellEnd"/>
            <w:r w:rsidRPr="00785414">
              <w:rPr>
                <w:rFonts w:eastAsia="Times New Roman"/>
              </w:rPr>
              <w:t xml:space="preserve"> médií)</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267" w:lineRule="exact"/>
              <w:ind w:left="80"/>
              <w:rPr>
                <w:rFonts w:eastAsia="Times New Roman"/>
              </w:rPr>
            </w:pPr>
            <w:r w:rsidRPr="00785414">
              <w:rPr>
                <w:rFonts w:eastAsia="Times New Roman"/>
              </w:rPr>
              <w:t xml:space="preserve">Etika v médiách ( </w:t>
            </w:r>
            <w:proofErr w:type="spellStart"/>
            <w:r w:rsidRPr="00785414">
              <w:rPr>
                <w:rFonts w:eastAsia="Times New Roman"/>
              </w:rPr>
              <w:t>bulvarizácia</w:t>
            </w:r>
            <w:proofErr w:type="spellEnd"/>
            <w:r w:rsidRPr="00785414">
              <w:rPr>
                <w:rFonts w:eastAsia="Times New Roman"/>
              </w:rPr>
              <w:t xml:space="preserve"> médií)</w:t>
            </w:r>
          </w:p>
        </w:tc>
      </w:tr>
      <w:tr w:rsidR="00785D6E" w:rsidRPr="00785414" w:rsidTr="00785D6E">
        <w:trPr>
          <w:trHeight w:val="271"/>
        </w:trPr>
        <w:tc>
          <w:tcPr>
            <w:tcW w:w="7000" w:type="dxa"/>
            <w:tcBorders>
              <w:left w:val="single" w:sz="8" w:space="0" w:color="auto"/>
            </w:tcBorders>
            <w:shd w:val="clear" w:color="auto" w:fill="auto"/>
            <w:vAlign w:val="bottom"/>
          </w:tcPr>
          <w:p w:rsidR="00785D6E" w:rsidRPr="00785414" w:rsidRDefault="00785D6E" w:rsidP="00785D6E">
            <w:pPr>
              <w:spacing w:line="271" w:lineRule="exact"/>
              <w:ind w:left="120"/>
              <w:rPr>
                <w:rFonts w:eastAsia="Times New Roman"/>
              </w:rPr>
            </w:pPr>
            <w:r w:rsidRPr="00785414">
              <w:rPr>
                <w:rFonts w:eastAsia="Times New Roman"/>
              </w:rPr>
              <w:t>Etické zásady novinárskej práce. Kódexy novinárskej etiky. Orgány na</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271" w:lineRule="exact"/>
              <w:ind w:left="80"/>
              <w:rPr>
                <w:rFonts w:eastAsia="Times New Roman"/>
              </w:rPr>
            </w:pPr>
            <w:r w:rsidRPr="00785414">
              <w:rPr>
                <w:rFonts w:eastAsia="Times New Roman"/>
              </w:rPr>
              <w:t>Žiak dokáže</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ochranu novinárskej etiky. Tlačová rada SR. Rada pre vysielanie a</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rozlíšiť etické a neetické formy správania novinárov, etický</w:t>
            </w:r>
          </w:p>
        </w:tc>
      </w:tr>
      <w:tr w:rsidR="00785D6E" w:rsidRPr="00785414" w:rsidTr="00785D6E">
        <w:trPr>
          <w:trHeight w:val="274"/>
        </w:trPr>
        <w:tc>
          <w:tcPr>
            <w:tcW w:w="7000" w:type="dxa"/>
            <w:tcBorders>
              <w:left w:val="single" w:sz="8" w:space="0" w:color="auto"/>
            </w:tcBorders>
            <w:shd w:val="clear" w:color="auto" w:fill="auto"/>
            <w:vAlign w:val="bottom"/>
          </w:tcPr>
          <w:p w:rsidR="00785D6E" w:rsidRPr="00785414" w:rsidRDefault="00785D6E" w:rsidP="00785D6E">
            <w:pPr>
              <w:spacing w:line="273" w:lineRule="exact"/>
              <w:ind w:left="120"/>
              <w:rPr>
                <w:rFonts w:eastAsia="Times New Roman"/>
              </w:rPr>
            </w:pPr>
            <w:r w:rsidRPr="00785414">
              <w:rPr>
                <w:rFonts w:eastAsia="Times New Roman"/>
              </w:rPr>
              <w:t>retransmisiu.</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273" w:lineRule="exact"/>
              <w:ind w:left="80"/>
              <w:rPr>
                <w:rFonts w:eastAsia="Times New Roman"/>
              </w:rPr>
            </w:pPr>
            <w:r w:rsidRPr="00785414">
              <w:rPr>
                <w:rFonts w:eastAsia="Times New Roman"/>
              </w:rPr>
              <w:t>a neetický obsah v médiách,</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80"/>
              <w:rPr>
                <w:rFonts w:eastAsia="Times New Roman"/>
              </w:rPr>
            </w:pPr>
            <w:r w:rsidRPr="00785414">
              <w:rPr>
                <w:rFonts w:eastAsia="Times New Roman"/>
              </w:rPr>
              <w:t>Bulvár a porušovanie novinárskej etiky.</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popísať základné hodnoty novinárskej etiky,</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Neetické prvky v programoch typu reality šou, zábavné a zábavno-</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kriticky ohodnotiť tvorbu novinárskych príspevkov podľa etických</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súťažné relácie, relácie typu skrytá kamera.</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kritérií,</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Ochrana a porušenie autorských práv na internete.</w:t>
            </w: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rozlíšiť hlavné aspekty etickej a neetickej reklamy,</w:t>
            </w:r>
          </w:p>
        </w:tc>
      </w:tr>
      <w:tr w:rsidR="00785D6E" w:rsidRPr="00785414" w:rsidTr="00785D6E">
        <w:trPr>
          <w:trHeight w:val="276"/>
        </w:trPr>
        <w:tc>
          <w:tcPr>
            <w:tcW w:w="7000" w:type="dxa"/>
            <w:tcBorders>
              <w:lef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xml:space="preserve">- kriticky ohodnotiť reklamný spot, </w:t>
            </w:r>
            <w:proofErr w:type="spellStart"/>
            <w:r w:rsidRPr="00785414">
              <w:rPr>
                <w:rFonts w:eastAsia="Times New Roman"/>
              </w:rPr>
              <w:t>bilboard</w:t>
            </w:r>
            <w:proofErr w:type="spellEnd"/>
            <w:r w:rsidRPr="00785414">
              <w:rPr>
                <w:rFonts w:eastAsia="Times New Roman"/>
              </w:rPr>
              <w:t>, slogan a pod. z etickej</w:t>
            </w:r>
          </w:p>
        </w:tc>
      </w:tr>
      <w:tr w:rsidR="00785D6E" w:rsidRPr="00785414" w:rsidTr="00785D6E">
        <w:trPr>
          <w:trHeight w:val="282"/>
        </w:trPr>
        <w:tc>
          <w:tcPr>
            <w:tcW w:w="7000" w:type="dxa"/>
            <w:tcBorders>
              <w:left w:val="single" w:sz="8" w:space="0" w:color="auto"/>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stránky,</w:t>
            </w:r>
          </w:p>
        </w:tc>
      </w:tr>
    </w:tbl>
    <w:p w:rsidR="00785D6E" w:rsidRPr="00785414" w:rsidRDefault="00785D6E" w:rsidP="00A9760F">
      <w:pPr>
        <w:pStyle w:val="Odsekzoznamu"/>
        <w:numPr>
          <w:ilvl w:val="0"/>
          <w:numId w:val="133"/>
        </w:numPr>
        <w:tabs>
          <w:tab w:val="clear" w:pos="360"/>
        </w:tabs>
        <w:spacing w:after="0" w:line="0" w:lineRule="atLeast"/>
        <w:ind w:left="720" w:right="-79" w:firstLine="0"/>
        <w:jc w:val="center"/>
        <w:sectPr w:rsidR="00785D6E" w:rsidRPr="00785414">
          <w:pgSz w:w="16840" w:h="11900" w:orient="landscape"/>
          <w:pgMar w:top="684" w:right="1380" w:bottom="430" w:left="1300" w:header="0" w:footer="0" w:gutter="0"/>
          <w:cols w:space="0" w:equalWidth="0">
            <w:col w:w="14160"/>
          </w:cols>
          <w:docGrid w:linePitch="360"/>
        </w:sectPr>
      </w:pPr>
    </w:p>
    <w:p w:rsidR="00785D6E" w:rsidRPr="00785414" w:rsidRDefault="00785D6E" w:rsidP="00785D6E">
      <w:pPr>
        <w:spacing w:line="200" w:lineRule="exact"/>
        <w:ind w:left="720"/>
        <w:rPr>
          <w:rFonts w:eastAsia="Times New Roman"/>
        </w:rPr>
      </w:pPr>
      <w:bookmarkStart w:id="7" w:name="page9"/>
      <w:bookmarkEnd w:id="7"/>
    </w:p>
    <w:p w:rsidR="00785D6E" w:rsidRPr="00785414" w:rsidRDefault="00785D6E" w:rsidP="00785D6E">
      <w:pPr>
        <w:pStyle w:val="Odsekzoznamu"/>
        <w:spacing w:line="244" w:lineRule="exact"/>
      </w:pPr>
    </w:p>
    <w:tbl>
      <w:tblPr>
        <w:tblW w:w="0" w:type="auto"/>
        <w:tblInd w:w="10" w:type="dxa"/>
        <w:tblLayout w:type="fixed"/>
        <w:tblCellMar>
          <w:left w:w="0" w:type="dxa"/>
          <w:right w:w="0" w:type="dxa"/>
        </w:tblCellMar>
        <w:tblLook w:val="0000" w:firstRow="0" w:lastRow="0" w:firstColumn="0" w:lastColumn="0" w:noHBand="0" w:noVBand="0"/>
      </w:tblPr>
      <w:tblGrid>
        <w:gridCol w:w="7100"/>
        <w:gridCol w:w="7060"/>
      </w:tblGrid>
      <w:tr w:rsidR="00785D6E" w:rsidRPr="00785414" w:rsidTr="00785D6E">
        <w:trPr>
          <w:trHeight w:val="278"/>
        </w:trPr>
        <w:tc>
          <w:tcPr>
            <w:tcW w:w="7100" w:type="dxa"/>
            <w:tcBorders>
              <w:top w:val="single" w:sz="8" w:space="0" w:color="auto"/>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top w:val="single" w:sz="8" w:space="0" w:color="auto"/>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dokázať sa ubrániť neetickej reklame ( sformulovať sťažnosť pre</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regulačný orgán ),</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hodnotiť kvalitu moderovania rozhlasových relácií z hľadiska</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etických kritérií,</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kriticky posudzovať kvalitu obsahu, využívaných výrazových</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prostriedkov v bulvárnych tlačených médiách (v porovnaní so</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serióznymi titulmi),</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zaujať negatívny postoj k prezentácii problémových obsahov</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násilie, sexualita, vulgarizmus...),</w:t>
            </w:r>
          </w:p>
        </w:tc>
      </w:tr>
      <w:tr w:rsidR="00785D6E" w:rsidRPr="00785414" w:rsidTr="00785D6E">
        <w:trPr>
          <w:trHeight w:val="274"/>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273" w:lineRule="exact"/>
              <w:ind w:left="140"/>
              <w:rPr>
                <w:rFonts w:eastAsia="Times New Roman"/>
              </w:rPr>
            </w:pPr>
            <w:r w:rsidRPr="00785414">
              <w:rPr>
                <w:rFonts w:eastAsia="Times New Roman"/>
              </w:rPr>
              <w:t>- uvedomiť si účinky nevhodných obsahov na svoju osobnosť,</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kriticky ohodnotiť správanie mediálnych hrdinov v súvislosti s</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etickými zásadami,</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sformulovať ohlas na článok s neetickým obsahom a nadviazať</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kontakt s regulačným orgánom v oblasti mediálnej etiky,</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odmietať prezentovanie neetických prvkov v programoch typu skrytá</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kamera, reality šou, zábavné a zábavno-súťažné relácie,</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zaujať negatívny postoj k neetickým obsahom a k porušovaniu etiky</w:t>
            </w:r>
          </w:p>
        </w:tc>
      </w:tr>
      <w:tr w:rsidR="00785D6E" w:rsidRPr="00785414" w:rsidTr="00785D6E">
        <w:trPr>
          <w:trHeight w:val="281"/>
        </w:trPr>
        <w:tc>
          <w:tcPr>
            <w:tcW w:w="710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na Internete, k počítačovému pirátstvu</w:t>
            </w:r>
          </w:p>
        </w:tc>
      </w:tr>
      <w:tr w:rsidR="00785D6E" w:rsidRPr="00785414" w:rsidTr="00785D6E">
        <w:trPr>
          <w:trHeight w:val="268"/>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267" w:lineRule="exact"/>
              <w:ind w:left="120"/>
              <w:rPr>
                <w:rFonts w:eastAsia="Times New Roman"/>
              </w:rPr>
            </w:pPr>
            <w:r w:rsidRPr="00785414">
              <w:rPr>
                <w:rFonts w:eastAsia="Times New Roman"/>
              </w:rPr>
              <w:t>Tvorba mediálnych produktov</w:t>
            </w:r>
          </w:p>
        </w:tc>
        <w:tc>
          <w:tcPr>
            <w:tcW w:w="7060" w:type="dxa"/>
            <w:tcBorders>
              <w:right w:val="single" w:sz="8" w:space="0" w:color="auto"/>
            </w:tcBorders>
            <w:shd w:val="clear" w:color="auto" w:fill="auto"/>
            <w:vAlign w:val="bottom"/>
          </w:tcPr>
          <w:p w:rsidR="00785D6E" w:rsidRPr="00785414" w:rsidRDefault="00785D6E" w:rsidP="00785D6E">
            <w:pPr>
              <w:spacing w:line="267" w:lineRule="exact"/>
              <w:ind w:left="80"/>
              <w:rPr>
                <w:rFonts w:eastAsia="Times New Roman"/>
              </w:rPr>
            </w:pPr>
            <w:r w:rsidRPr="00785414">
              <w:rPr>
                <w:rFonts w:eastAsia="Times New Roman"/>
              </w:rPr>
              <w:t>Tvorba mediálnych produktov</w:t>
            </w:r>
          </w:p>
        </w:tc>
      </w:tr>
      <w:tr w:rsidR="00785D6E" w:rsidRPr="00785414" w:rsidTr="00785D6E">
        <w:trPr>
          <w:trHeight w:val="271"/>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271" w:lineRule="exact"/>
              <w:ind w:left="120"/>
              <w:rPr>
                <w:rFonts w:eastAsia="Times New Roman"/>
              </w:rPr>
            </w:pPr>
            <w:r w:rsidRPr="00785414">
              <w:rPr>
                <w:rFonts w:eastAsia="Times New Roman"/>
              </w:rPr>
              <w:t>Tvorba mediálnych produktov – scenára televíznej ( rozhlasovej )</w:t>
            </w:r>
          </w:p>
        </w:tc>
        <w:tc>
          <w:tcPr>
            <w:tcW w:w="7060" w:type="dxa"/>
            <w:tcBorders>
              <w:right w:val="single" w:sz="8" w:space="0" w:color="auto"/>
            </w:tcBorders>
            <w:shd w:val="clear" w:color="auto" w:fill="auto"/>
            <w:vAlign w:val="bottom"/>
          </w:tcPr>
          <w:p w:rsidR="00785D6E" w:rsidRPr="00785414" w:rsidRDefault="00785D6E" w:rsidP="00785D6E">
            <w:pPr>
              <w:spacing w:line="271" w:lineRule="exact"/>
              <w:ind w:left="80"/>
              <w:rPr>
                <w:rFonts w:eastAsia="Times New Roman"/>
              </w:rPr>
            </w:pPr>
            <w:r w:rsidRPr="00785414">
              <w:rPr>
                <w:rFonts w:eastAsia="Times New Roman"/>
              </w:rPr>
              <w:t>Žiak dokáže:</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relácie, filmu.</w:t>
            </w: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vytvoriť jednoduchý mediálny produkt: plagát, krátky filmový</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Filmové a televízne profesie, profesia novinár, redaktor.</w:t>
            </w: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príbeh, scenár televíznej relácie, článok do triedneho školského</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Tvorba a distribúcia tlačených médií.</w:t>
            </w: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časopisu – resp. prejaviť zručnosti pri jeho tvorbe,</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Tvorba vlastného mediálneho produktu: triedneho, školského časopisu,</w:t>
            </w: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zverejniť mediálny produkt na internete,</w:t>
            </w:r>
          </w:p>
        </w:tc>
      </w:tr>
      <w:tr w:rsidR="00785D6E" w:rsidRPr="00785414" w:rsidTr="00785D6E">
        <w:trPr>
          <w:trHeight w:val="276"/>
        </w:trPr>
        <w:tc>
          <w:tcPr>
            <w:tcW w:w="710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ind w:left="120"/>
              <w:rPr>
                <w:rFonts w:eastAsia="Times New Roman"/>
              </w:rPr>
            </w:pPr>
            <w:r w:rsidRPr="00785414">
              <w:rPr>
                <w:rFonts w:eastAsia="Times New Roman"/>
              </w:rPr>
              <w:t>reklamného plagátu...</w:t>
            </w:r>
          </w:p>
        </w:tc>
        <w:tc>
          <w:tcPr>
            <w:tcW w:w="7060" w:type="dxa"/>
            <w:tcBorders>
              <w:right w:val="single" w:sz="8" w:space="0" w:color="auto"/>
            </w:tcBorders>
            <w:shd w:val="clear" w:color="auto" w:fill="auto"/>
            <w:vAlign w:val="bottom"/>
          </w:tcPr>
          <w:p w:rsidR="00785D6E" w:rsidRPr="00785414" w:rsidRDefault="00785D6E" w:rsidP="00785D6E">
            <w:pPr>
              <w:spacing w:line="0" w:lineRule="atLeast"/>
              <w:ind w:left="80"/>
              <w:rPr>
                <w:rFonts w:eastAsia="Times New Roman"/>
              </w:rPr>
            </w:pPr>
            <w:r w:rsidRPr="00785414">
              <w:rPr>
                <w:rFonts w:eastAsia="Times New Roman"/>
              </w:rPr>
              <w:t>- vyjadriť svoj názor na vybranú tému na internetovom blogu</w:t>
            </w:r>
          </w:p>
        </w:tc>
      </w:tr>
      <w:tr w:rsidR="00785D6E" w:rsidRPr="00785414" w:rsidTr="00785D6E">
        <w:trPr>
          <w:trHeight w:val="286"/>
        </w:trPr>
        <w:tc>
          <w:tcPr>
            <w:tcW w:w="710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06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bl>
    <w:p w:rsidR="00785D6E" w:rsidRPr="00785414" w:rsidRDefault="00785D6E" w:rsidP="00785D6E">
      <w:pPr>
        <w:pStyle w:val="Odsekzoznamu"/>
        <w:spacing w:line="200" w:lineRule="exact"/>
      </w:pPr>
    </w:p>
    <w:p w:rsidR="00785D6E" w:rsidRPr="00785414" w:rsidRDefault="00785D6E" w:rsidP="00785D6E">
      <w:pPr>
        <w:pStyle w:val="Odsekzoznamu"/>
        <w:spacing w:line="324" w:lineRule="exact"/>
      </w:pPr>
    </w:p>
    <w:p w:rsidR="00785D6E" w:rsidRPr="00785414" w:rsidRDefault="00785D6E" w:rsidP="00785D6E">
      <w:pPr>
        <w:spacing w:line="0" w:lineRule="atLeast"/>
        <w:ind w:left="720" w:right="-79"/>
        <w:sectPr w:rsidR="00785D6E" w:rsidRPr="00785414">
          <w:pgSz w:w="16840" w:h="11900" w:orient="landscape"/>
          <w:pgMar w:top="684" w:right="1380" w:bottom="430" w:left="1300" w:header="0" w:footer="0" w:gutter="0"/>
          <w:cols w:space="0" w:equalWidth="0">
            <w:col w:w="14160"/>
          </w:cols>
          <w:docGrid w:linePitch="360"/>
        </w:sectPr>
      </w:pPr>
    </w:p>
    <w:tbl>
      <w:tblPr>
        <w:tblW w:w="0" w:type="auto"/>
        <w:tblLayout w:type="fixed"/>
        <w:tblCellMar>
          <w:left w:w="0" w:type="dxa"/>
          <w:right w:w="0" w:type="dxa"/>
        </w:tblCellMar>
        <w:tblLook w:val="0000" w:firstRow="0" w:lastRow="0" w:firstColumn="0" w:lastColumn="0" w:noHBand="0" w:noVBand="0"/>
      </w:tblPr>
      <w:tblGrid>
        <w:gridCol w:w="3820"/>
        <w:gridCol w:w="680"/>
        <w:gridCol w:w="868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8" w:name="page10"/>
            <w:bookmarkEnd w:id="8"/>
          </w:p>
        </w:tc>
        <w:tc>
          <w:tcPr>
            <w:tcW w:w="680" w:type="dxa"/>
            <w:shd w:val="clear" w:color="auto" w:fill="auto"/>
            <w:vAlign w:val="bottom"/>
          </w:tcPr>
          <w:p w:rsidR="00785D6E" w:rsidRPr="00785414" w:rsidRDefault="00785D6E" w:rsidP="00785D6E">
            <w:pPr>
              <w:spacing w:line="0" w:lineRule="atLeast"/>
              <w:rPr>
                <w:rFonts w:eastAsia="Times New Roman"/>
                <w:sz w:val="23"/>
              </w:rPr>
            </w:pPr>
          </w:p>
        </w:tc>
        <w:tc>
          <w:tcPr>
            <w:tcW w:w="8680" w:type="dxa"/>
            <w:shd w:val="clear" w:color="auto" w:fill="auto"/>
            <w:vAlign w:val="bottom"/>
          </w:tcPr>
          <w:p w:rsidR="00785D6E" w:rsidRPr="00785414" w:rsidRDefault="00785D6E" w:rsidP="00785D6E">
            <w:pPr>
              <w:spacing w:line="0" w:lineRule="atLeast"/>
              <w:ind w:right="3322"/>
              <w:jc w:val="center"/>
            </w:pPr>
          </w:p>
        </w:tc>
      </w:tr>
      <w:tr w:rsidR="00785D6E" w:rsidRPr="00785414" w:rsidTr="00785D6E">
        <w:trPr>
          <w:trHeight w:val="740"/>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FBD4B4"/>
            <w:vAlign w:val="bottom"/>
          </w:tcPr>
          <w:p w:rsidR="00785D6E" w:rsidRPr="00785414" w:rsidRDefault="00785D6E" w:rsidP="00785D6E">
            <w:pPr>
              <w:spacing w:line="264" w:lineRule="exact"/>
              <w:ind w:left="120"/>
              <w:rPr>
                <w:rFonts w:eastAsia="Arial Narrow"/>
              </w:rPr>
            </w:pPr>
            <w:r w:rsidRPr="00785414">
              <w:rPr>
                <w:rFonts w:eastAsia="Arial Narrow"/>
              </w:rPr>
              <w:t>Téma</w:t>
            </w:r>
          </w:p>
        </w:tc>
        <w:tc>
          <w:tcPr>
            <w:tcW w:w="9360" w:type="dxa"/>
            <w:gridSpan w:val="2"/>
            <w:tcBorders>
              <w:bottom w:val="single" w:sz="8" w:space="0" w:color="auto"/>
              <w:right w:val="single" w:sz="8" w:space="0" w:color="auto"/>
            </w:tcBorders>
            <w:shd w:val="clear" w:color="auto" w:fill="FBD4B4"/>
            <w:vAlign w:val="bottom"/>
          </w:tcPr>
          <w:p w:rsidR="00785D6E" w:rsidRPr="00785414" w:rsidRDefault="00785D6E" w:rsidP="00785D6E">
            <w:pPr>
              <w:spacing w:line="260" w:lineRule="exact"/>
              <w:ind w:left="100"/>
              <w:rPr>
                <w:rFonts w:eastAsia="Arial Narrow"/>
              </w:rPr>
            </w:pPr>
            <w:r w:rsidRPr="00785414">
              <w:rPr>
                <w:rFonts w:eastAsia="Arial Narrow"/>
              </w:rPr>
              <w:t>Môj deň s médiami</w:t>
            </w:r>
          </w:p>
        </w:tc>
      </w:tr>
      <w:tr w:rsidR="00785D6E" w:rsidRPr="00785414" w:rsidTr="00785D6E">
        <w:trPr>
          <w:trHeight w:val="259"/>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59" w:lineRule="exact"/>
              <w:ind w:left="120"/>
              <w:rPr>
                <w:rFonts w:eastAsia="Arial Narrow"/>
              </w:rPr>
            </w:pPr>
            <w:r w:rsidRPr="00785414">
              <w:rPr>
                <w:rFonts w:eastAsia="Arial Narrow"/>
              </w:rPr>
              <w:t>Vzdelávacia oblasť / vyučovací predmet</w:t>
            </w:r>
          </w:p>
        </w:tc>
        <w:tc>
          <w:tcPr>
            <w:tcW w:w="9360" w:type="dxa"/>
            <w:gridSpan w:val="2"/>
            <w:tcBorders>
              <w:right w:val="single" w:sz="8" w:space="0" w:color="auto"/>
            </w:tcBorders>
            <w:shd w:val="clear" w:color="auto" w:fill="auto"/>
            <w:vAlign w:val="bottom"/>
          </w:tcPr>
          <w:p w:rsidR="00785D6E" w:rsidRPr="00785414" w:rsidRDefault="00785D6E" w:rsidP="00785D6E">
            <w:pPr>
              <w:spacing w:line="259" w:lineRule="exact"/>
              <w:ind w:left="100"/>
              <w:rPr>
                <w:rFonts w:eastAsia="Arial Narrow"/>
              </w:rPr>
            </w:pPr>
            <w:r w:rsidRPr="00785414">
              <w:rPr>
                <w:rFonts w:eastAsia="Arial Narrow"/>
              </w:rPr>
              <w:t>Človek a hodnoty /etická výchova, náboženská výchova/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Jazyk a komunikácia / slovenský jazyk a literatúra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Človek a spoločnosť / občianska náuka</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Téma vhodná pre každý ročník – odporúčame ako úvodnú tému</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Obsahový štandard</w:t>
            </w:r>
          </w:p>
        </w:tc>
        <w:tc>
          <w:tcPr>
            <w:tcW w:w="9360" w:type="dxa"/>
            <w:gridSpan w:val="2"/>
            <w:tcBorders>
              <w:right w:val="single" w:sz="8" w:space="0" w:color="auto"/>
            </w:tcBorders>
            <w:shd w:val="clear" w:color="auto" w:fill="auto"/>
            <w:vAlign w:val="bottom"/>
          </w:tcPr>
          <w:p w:rsidR="00785D6E" w:rsidRPr="00785414" w:rsidRDefault="00785D6E" w:rsidP="00785D6E">
            <w:pPr>
              <w:spacing w:line="263" w:lineRule="exact"/>
              <w:ind w:left="100"/>
              <w:rPr>
                <w:rFonts w:eastAsia="Arial Narrow"/>
              </w:rPr>
            </w:pPr>
            <w:r w:rsidRPr="00785414">
              <w:rPr>
                <w:rFonts w:eastAsia="Arial Narrow"/>
              </w:rPr>
              <w:t>Základné druhy médií.</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Funkcie médií (informatívna, výchovno-vzdelávacia,  zábavná, kultúrna, mravná, sociálna, politická, ...)</w:t>
            </w:r>
          </w:p>
        </w:tc>
      </w:tr>
      <w:tr w:rsidR="00785D6E" w:rsidRPr="00785414" w:rsidTr="00785D6E">
        <w:trPr>
          <w:trHeight w:val="28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5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58" w:lineRule="exact"/>
              <w:ind w:left="120"/>
              <w:rPr>
                <w:rFonts w:eastAsia="Arial Narrow"/>
              </w:rPr>
            </w:pPr>
            <w:r w:rsidRPr="00785414">
              <w:rPr>
                <w:rFonts w:eastAsia="Arial Narrow"/>
              </w:rPr>
              <w:t>Výkonový štandard</w:t>
            </w:r>
          </w:p>
        </w:tc>
        <w:tc>
          <w:tcPr>
            <w:tcW w:w="9360" w:type="dxa"/>
            <w:gridSpan w:val="2"/>
            <w:tcBorders>
              <w:right w:val="single" w:sz="8" w:space="0" w:color="auto"/>
            </w:tcBorders>
            <w:shd w:val="clear" w:color="auto" w:fill="auto"/>
            <w:vAlign w:val="bottom"/>
          </w:tcPr>
          <w:p w:rsidR="00785D6E" w:rsidRPr="00785414" w:rsidRDefault="00785D6E" w:rsidP="00785D6E">
            <w:pPr>
              <w:spacing w:line="258" w:lineRule="exact"/>
              <w:ind w:left="100"/>
              <w:rPr>
                <w:rFonts w:eastAsia="Arial Narrow"/>
              </w:rPr>
            </w:pPr>
            <w:r w:rsidRPr="00785414">
              <w:rPr>
                <w:rFonts w:eastAsia="Arial Narrow"/>
              </w:rPr>
              <w:t>Žiak dokáže: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8680" w:type="dxa"/>
            <w:tcBorders>
              <w:right w:val="single" w:sz="8" w:space="0" w:color="auto"/>
            </w:tcBorders>
            <w:shd w:val="clear" w:color="auto" w:fill="auto"/>
            <w:vAlign w:val="bottom"/>
          </w:tcPr>
          <w:p w:rsidR="00785D6E" w:rsidRPr="00785414" w:rsidRDefault="00785D6E" w:rsidP="00785D6E">
            <w:pPr>
              <w:spacing w:line="0" w:lineRule="atLeast"/>
              <w:ind w:left="180"/>
              <w:rPr>
                <w:rFonts w:eastAsia="Arial Narrow"/>
              </w:rPr>
            </w:pPr>
            <w:r w:rsidRPr="00785414">
              <w:rPr>
                <w:rFonts w:eastAsia="Arial Narrow"/>
              </w:rPr>
              <w:t>identifikovať základné druhy médií s ktorými prichádza do každodenného kontaktu a je schopný</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rPr>
                <w:rFonts w:eastAsia="Times New Roman"/>
              </w:rPr>
            </w:pPr>
          </w:p>
        </w:tc>
        <w:tc>
          <w:tcPr>
            <w:tcW w:w="8680" w:type="dxa"/>
            <w:tcBorders>
              <w:right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definovať, ktoré médium využíva najčastejšie a ktoré ma na neho najväčší vplyv a prečo,</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273" w:lineRule="exact"/>
              <w:ind w:left="460"/>
              <w:rPr>
                <w:rFonts w:eastAsia="Times New Roman"/>
              </w:rPr>
            </w:pPr>
            <w:r w:rsidRPr="00785414">
              <w:rPr>
                <w:rFonts w:eastAsia="Times New Roman"/>
              </w:rPr>
              <w:t>-</w:t>
            </w:r>
          </w:p>
        </w:tc>
        <w:tc>
          <w:tcPr>
            <w:tcW w:w="8680" w:type="dxa"/>
            <w:tcBorders>
              <w:right w:val="single" w:sz="8" w:space="0" w:color="auto"/>
            </w:tcBorders>
            <w:shd w:val="clear" w:color="auto" w:fill="auto"/>
            <w:vAlign w:val="bottom"/>
          </w:tcPr>
          <w:p w:rsidR="00785D6E" w:rsidRPr="00785414" w:rsidRDefault="00785D6E" w:rsidP="00785D6E">
            <w:pPr>
              <w:spacing w:line="274" w:lineRule="exact"/>
              <w:ind w:left="180"/>
              <w:rPr>
                <w:rFonts w:eastAsia="Arial Narrow"/>
              </w:rPr>
            </w:pPr>
            <w:r w:rsidRPr="00785414">
              <w:rPr>
                <w:rFonts w:eastAsia="Arial Narrow"/>
              </w:rPr>
              <w:t>rozlíšiť, porovnať  a  vysvetliť  jednotlivé  funkcie  médií,  aké  masové  médiá:  noviny,  časopisy,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0" w:lineRule="atLeast"/>
              <w:rPr>
                <w:rFonts w:eastAsia="Times New Roman"/>
                <w:sz w:val="23"/>
              </w:rPr>
            </w:pPr>
          </w:p>
        </w:tc>
        <w:tc>
          <w:tcPr>
            <w:tcW w:w="8680" w:type="dxa"/>
            <w:tcBorders>
              <w:right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rozhlas, televízia a internet plnia funkcie v spoločnosti,</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8680" w:type="dxa"/>
            <w:tcBorders>
              <w:right w:val="single" w:sz="8" w:space="0" w:color="auto"/>
            </w:tcBorders>
            <w:shd w:val="clear" w:color="auto" w:fill="auto"/>
            <w:vAlign w:val="bottom"/>
          </w:tcPr>
          <w:p w:rsidR="00785D6E" w:rsidRPr="00785414" w:rsidRDefault="00785D6E" w:rsidP="00785D6E">
            <w:pPr>
              <w:spacing w:line="0" w:lineRule="atLeast"/>
              <w:ind w:left="180"/>
              <w:rPr>
                <w:rFonts w:eastAsia="Arial Narrow"/>
              </w:rPr>
            </w:pPr>
            <w:r w:rsidRPr="00785414">
              <w:rPr>
                <w:rFonts w:eastAsia="Arial Narrow"/>
              </w:rPr>
              <w:t>zamyslieť nad významom médií vo svojom živote a dôvodmi ich využívania, uvedomiť si miesto</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0" w:lineRule="atLeast"/>
              <w:rPr>
                <w:rFonts w:eastAsia="Times New Roman"/>
                <w:sz w:val="23"/>
              </w:rPr>
            </w:pPr>
          </w:p>
        </w:tc>
        <w:tc>
          <w:tcPr>
            <w:tcW w:w="8680" w:type="dxa"/>
            <w:tcBorders>
              <w:right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médií vo svojom voľnom čase,</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273" w:lineRule="exact"/>
              <w:ind w:left="460"/>
              <w:rPr>
                <w:rFonts w:eastAsia="Times New Roman"/>
              </w:rPr>
            </w:pPr>
            <w:r w:rsidRPr="00785414">
              <w:rPr>
                <w:rFonts w:eastAsia="Times New Roman"/>
              </w:rPr>
              <w:t>-</w:t>
            </w:r>
          </w:p>
        </w:tc>
        <w:tc>
          <w:tcPr>
            <w:tcW w:w="8680" w:type="dxa"/>
            <w:tcBorders>
              <w:right w:val="single" w:sz="8" w:space="0" w:color="auto"/>
            </w:tcBorders>
            <w:shd w:val="clear" w:color="auto" w:fill="auto"/>
            <w:vAlign w:val="bottom"/>
          </w:tcPr>
          <w:p w:rsidR="00785D6E" w:rsidRPr="00785414" w:rsidRDefault="00785D6E" w:rsidP="00785D6E">
            <w:pPr>
              <w:spacing w:line="274" w:lineRule="exact"/>
              <w:ind w:left="180"/>
              <w:rPr>
                <w:rFonts w:eastAsia="Arial Narrow"/>
              </w:rPr>
            </w:pPr>
            <w:r w:rsidRPr="00785414">
              <w:rPr>
                <w:rFonts w:eastAsia="Arial Narrow"/>
              </w:rPr>
              <w:t>identifikovať svoje myšlienky, názory, presvedčenia, dokáže si uvedomiť svoje vnútorné</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0" w:lineRule="atLeast"/>
              <w:rPr>
                <w:rFonts w:eastAsia="Times New Roman"/>
                <w:sz w:val="23"/>
              </w:rPr>
            </w:pPr>
          </w:p>
        </w:tc>
        <w:tc>
          <w:tcPr>
            <w:tcW w:w="8680" w:type="dxa"/>
            <w:tcBorders>
              <w:right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potreby, ktoré ho vedú k používaniu konkrétneho druhu média a svoje pocity ( prínos z jeho</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868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využívania).</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80"/>
              <w:rPr>
                <w:rFonts w:eastAsia="Arial Narrow"/>
              </w:rPr>
            </w:pPr>
            <w:r w:rsidRPr="00785414">
              <w:rPr>
                <w:rFonts w:eastAsia="Arial Narrow"/>
              </w:rPr>
              <w:t>Aktivita 1</w:t>
            </w:r>
          </w:p>
        </w:tc>
        <w:tc>
          <w:tcPr>
            <w:tcW w:w="9360" w:type="dxa"/>
            <w:gridSpan w:val="2"/>
            <w:tcBorders>
              <w:right w:val="single" w:sz="8" w:space="0" w:color="auto"/>
            </w:tcBorders>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Žiakov motivujeme úvodným textom v zmysle : koľko času trávi priemerný Európan pri TV ( 2 h denne,</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 xml:space="preserve">14 </w:t>
            </w:r>
            <w:proofErr w:type="spellStart"/>
            <w:r w:rsidRPr="00785414">
              <w:rPr>
                <w:rFonts w:eastAsia="Arial Narrow"/>
              </w:rPr>
              <w:t>hodin</w:t>
            </w:r>
            <w:proofErr w:type="spellEnd"/>
            <w:r w:rsidRPr="00785414">
              <w:rPr>
                <w:rFonts w:eastAsia="Arial Narrow"/>
              </w:rPr>
              <w:t xml:space="preserve"> týždenne, takmer tri dni mesačne). S rastúcim vplyvom médií, či si to uvedomujeme alebo nie,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sa mení náš životný štýl v zmysle jeho podriaďovania týmto médiám.  Pričom je nezanedbateľný aj ich</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negatívny dopad na zdravý vývin dieťaťa.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460"/>
              <w:rPr>
                <w:rFonts w:eastAsia="Arial Narrow"/>
              </w:rPr>
            </w:pPr>
            <w:r w:rsidRPr="00785414">
              <w:rPr>
                <w:rFonts w:eastAsia="Arial Narrow"/>
              </w:rPr>
              <w:t>Žiaci sa zamýšľajú nad časom, ktorý denne prežijú s médiami, s akými médiami najviac trávia voľný</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274" w:lineRule="exact"/>
              <w:ind w:left="460"/>
              <w:rPr>
                <w:rFonts w:eastAsia="Arial Narrow"/>
              </w:rPr>
            </w:pPr>
            <w:r w:rsidRPr="00785414">
              <w:rPr>
                <w:rFonts w:eastAsia="Arial Narrow"/>
              </w:rPr>
              <w:t>čas, za akým účelom, ktoré programy najviac sledujú, ktoré ich najviac ovplyvňujú a prečo, či</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460"/>
              <w:rPr>
                <w:rFonts w:eastAsia="Arial Narrow"/>
              </w:rPr>
            </w:pPr>
            <w:r w:rsidRPr="00785414">
              <w:rPr>
                <w:rFonts w:eastAsia="Arial Narrow"/>
              </w:rPr>
              <w:t>diskutujú medzi sebou,  s rodičmi a pod.   Môžu si sami zostaviť rebríček najviac a najmenej</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460"/>
              <w:rPr>
                <w:rFonts w:eastAsia="Arial Narrow"/>
              </w:rPr>
            </w:pPr>
            <w:r w:rsidRPr="00785414">
              <w:rPr>
                <w:rFonts w:eastAsia="Arial Narrow"/>
              </w:rPr>
              <w:t>využívaných médií a koľko času denne im venujú. Nasleduje  diskusia v menších skupinách, pričom</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460"/>
              <w:rPr>
                <w:rFonts w:eastAsia="Arial Narrow"/>
              </w:rPr>
            </w:pPr>
            <w:r w:rsidRPr="00785414">
              <w:rPr>
                <w:rFonts w:eastAsia="Arial Narrow"/>
              </w:rPr>
              <w:t>si vzájomne porovnávajú svoje odpovede. V  spoločnej diskusii o výhodách a nevýhodách</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274" w:lineRule="exact"/>
              <w:ind w:left="460"/>
              <w:rPr>
                <w:rFonts w:eastAsia="Arial Narrow"/>
              </w:rPr>
            </w:pPr>
            <w:r w:rsidRPr="00785414">
              <w:rPr>
                <w:rFonts w:eastAsia="Arial Narrow"/>
              </w:rPr>
              <w:t>využívania rôznych druhov médií</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360"/>
              <w:rPr>
                <w:rFonts w:eastAsia="Arial Narrow"/>
              </w:rPr>
            </w:pPr>
            <w:r w:rsidRPr="00785414">
              <w:rPr>
                <w:rFonts w:eastAsia="Arial Narrow"/>
              </w:rPr>
              <w:t>Žiaci môžu pracovať v menších skupinách. Nasleduje práca v triede prostredníctvom</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skupinových hovorcov.</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ind w:left="100"/>
              <w:rPr>
                <w:rFonts w:eastAsia="Arial Narrow"/>
              </w:rPr>
            </w:pPr>
            <w:r w:rsidRPr="00785414">
              <w:rPr>
                <w:rFonts w:eastAsia="Arial Narrow"/>
              </w:rPr>
              <w:t>1 vyučovacia hodina</w:t>
            </w:r>
          </w:p>
        </w:tc>
      </w:tr>
      <w:tr w:rsidR="00785D6E" w:rsidRPr="00785414" w:rsidTr="00785D6E">
        <w:trPr>
          <w:trHeight w:val="329"/>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rPr>
                <w:rFonts w:eastAsia="Times New Roman"/>
              </w:rPr>
            </w:pPr>
          </w:p>
        </w:tc>
        <w:tc>
          <w:tcPr>
            <w:tcW w:w="8680" w:type="dxa"/>
            <w:shd w:val="clear" w:color="auto" w:fill="auto"/>
            <w:vAlign w:val="bottom"/>
          </w:tcPr>
          <w:p w:rsidR="00785D6E" w:rsidRPr="00785414" w:rsidRDefault="00785D6E" w:rsidP="00785D6E">
            <w:pPr>
              <w:spacing w:line="0" w:lineRule="atLeast"/>
              <w:ind w:right="3322"/>
              <w:jc w:val="center"/>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0" w:lineRule="atLeast"/>
              <w:rPr>
                <w:rFonts w:eastAsia="Times New Roman"/>
                <w:sz w:val="23"/>
              </w:rPr>
            </w:pPr>
          </w:p>
        </w:tc>
        <w:tc>
          <w:tcPr>
            <w:tcW w:w="8680" w:type="dxa"/>
            <w:shd w:val="clear" w:color="auto" w:fill="auto"/>
            <w:vAlign w:val="bottom"/>
          </w:tcPr>
          <w:p w:rsidR="00785D6E" w:rsidRPr="00785414" w:rsidRDefault="00785D6E" w:rsidP="00785D6E">
            <w:pPr>
              <w:spacing w:line="0" w:lineRule="atLeast"/>
              <w:ind w:right="3322"/>
              <w:jc w:val="center"/>
              <w:rPr>
                <w:w w:val="99"/>
              </w:rPr>
            </w:pP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tbl>
      <w:tblPr>
        <w:tblpPr w:leftFromText="141" w:rightFromText="141" w:tblpY="-441"/>
        <w:tblW w:w="0" w:type="auto"/>
        <w:tblLayout w:type="fixed"/>
        <w:tblCellMar>
          <w:left w:w="0" w:type="dxa"/>
          <w:right w:w="0" w:type="dxa"/>
        </w:tblCellMar>
        <w:tblLook w:val="0000" w:firstRow="0" w:lastRow="0" w:firstColumn="0" w:lastColumn="0" w:noHBand="0" w:noVBand="0"/>
      </w:tblPr>
      <w:tblGrid>
        <w:gridCol w:w="3820"/>
        <w:gridCol w:w="220"/>
        <w:gridCol w:w="4900"/>
        <w:gridCol w:w="1480"/>
        <w:gridCol w:w="276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9" w:name="page11"/>
            <w:bookmarkEnd w:id="9"/>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gridSpan w:val="3"/>
            <w:shd w:val="clear" w:color="auto" w:fill="auto"/>
            <w:vAlign w:val="bottom"/>
          </w:tcPr>
          <w:p w:rsidR="00785D6E" w:rsidRPr="00785414" w:rsidRDefault="00785D6E" w:rsidP="00785D6E">
            <w:pPr>
              <w:spacing w:line="0" w:lineRule="atLeast"/>
              <w:ind w:right="2980"/>
              <w:jc w:val="center"/>
            </w:pPr>
          </w:p>
        </w:tc>
      </w:tr>
      <w:tr w:rsidR="00785D6E" w:rsidRPr="00785414" w:rsidTr="00785D6E">
        <w:trPr>
          <w:trHeight w:val="464"/>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49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4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76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0" w:lineRule="exact"/>
              <w:ind w:left="120"/>
              <w:rPr>
                <w:rFonts w:eastAsia="Arial Narrow"/>
              </w:rPr>
            </w:pPr>
            <w:r w:rsidRPr="00785414">
              <w:rPr>
                <w:rFonts w:eastAsia="Arial Narrow"/>
              </w:rPr>
              <w:t>Materiálno-didaktické prostriedky</w:t>
            </w: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9140" w:type="dxa"/>
            <w:gridSpan w:val="3"/>
            <w:tcBorders>
              <w:right w:val="single" w:sz="8" w:space="0" w:color="auto"/>
            </w:tcBorders>
            <w:shd w:val="clear" w:color="auto" w:fill="auto"/>
            <w:vAlign w:val="bottom"/>
          </w:tcPr>
          <w:p w:rsidR="00785D6E" w:rsidRPr="00785414" w:rsidRDefault="00785D6E" w:rsidP="00785D6E">
            <w:pPr>
              <w:spacing w:line="260" w:lineRule="exact"/>
              <w:ind w:left="240"/>
              <w:rPr>
                <w:rFonts w:eastAsia="Arial Narrow"/>
              </w:rPr>
            </w:pPr>
            <w:r w:rsidRPr="00785414">
              <w:rPr>
                <w:rFonts w:eastAsia="Times New Roman"/>
              </w:rPr>
              <w:t xml:space="preserve">-  </w:t>
            </w:r>
            <w:r w:rsidRPr="00785414">
              <w:rPr>
                <w:rFonts w:eastAsia="Arial Narrow"/>
              </w:rPr>
              <w:t>pracovné listy – „Čo je médium“ (</w:t>
            </w: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r w:rsidRPr="00785414">
              <w:rPr>
                <w:rFonts w:eastAsia="Arial Narrow"/>
              </w:rPr>
              <w:t xml:space="preserve"> výchovy. Portál,</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gridSpan w:val="3"/>
            <w:tcBorders>
              <w:right w:val="single" w:sz="8" w:space="0" w:color="auto"/>
            </w:tcBorders>
            <w:shd w:val="clear" w:color="auto" w:fill="auto"/>
            <w:vAlign w:val="bottom"/>
          </w:tcPr>
          <w:p w:rsidR="00785D6E" w:rsidRPr="00785414" w:rsidRDefault="00785D6E" w:rsidP="00785D6E">
            <w:pPr>
              <w:spacing w:line="274" w:lineRule="exact"/>
              <w:ind w:left="600"/>
              <w:rPr>
                <w:rFonts w:eastAsia="Arial Narrow"/>
              </w:rPr>
            </w:pPr>
            <w:r w:rsidRPr="00785414">
              <w:rPr>
                <w:rFonts w:eastAsia="Arial Narrow"/>
              </w:rPr>
              <w:t>Praha 2007.)</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gridSpan w:val="3"/>
            <w:tcBorders>
              <w:right w:val="single" w:sz="8" w:space="0" w:color="auto"/>
            </w:tcBorders>
            <w:shd w:val="clear" w:color="auto" w:fill="auto"/>
            <w:vAlign w:val="bottom"/>
          </w:tcPr>
          <w:p w:rsidR="00785D6E" w:rsidRPr="00785414" w:rsidRDefault="00785D6E" w:rsidP="00785D6E">
            <w:pPr>
              <w:spacing w:line="0" w:lineRule="atLeast"/>
              <w:ind w:left="240"/>
              <w:rPr>
                <w:rFonts w:eastAsia="Arial Narrow"/>
              </w:rPr>
            </w:pPr>
            <w:r w:rsidRPr="00785414">
              <w:rPr>
                <w:rFonts w:eastAsia="Times New Roman"/>
              </w:rPr>
              <w:t xml:space="preserve">-  </w:t>
            </w:r>
            <w:r w:rsidRPr="00785414">
              <w:rPr>
                <w:rFonts w:eastAsia="Arial Narrow"/>
              </w:rPr>
              <w:t xml:space="preserve">pracovné listy –„ Mediálna </w:t>
            </w:r>
            <w:proofErr w:type="spellStart"/>
            <w:r w:rsidRPr="00785414">
              <w:rPr>
                <w:rFonts w:eastAsia="Arial Narrow"/>
              </w:rPr>
              <w:t>zoznamka</w:t>
            </w:r>
            <w:proofErr w:type="spellEnd"/>
            <w:r w:rsidRPr="00785414">
              <w:rPr>
                <w:rFonts w:eastAsia="Arial Narrow"/>
              </w:rPr>
              <w:t>“ (</w:t>
            </w: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r w:rsidRPr="00785414">
              <w:rPr>
                <w:rFonts w:eastAsia="Arial Narrow"/>
              </w:rPr>
              <w:t xml:space="preserve"> výchovy.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9140" w:type="dxa"/>
            <w:gridSpan w:val="3"/>
            <w:tcBorders>
              <w:right w:val="single" w:sz="8" w:space="0" w:color="auto"/>
            </w:tcBorders>
            <w:shd w:val="clear" w:color="auto" w:fill="auto"/>
            <w:vAlign w:val="bottom"/>
          </w:tcPr>
          <w:p w:rsidR="00785D6E" w:rsidRPr="00785414" w:rsidRDefault="00785D6E" w:rsidP="00785D6E">
            <w:pPr>
              <w:spacing w:line="0" w:lineRule="atLeast"/>
              <w:ind w:left="600"/>
              <w:rPr>
                <w:rFonts w:eastAsia="Arial Narrow"/>
              </w:rPr>
            </w:pPr>
            <w:r w:rsidRPr="00785414">
              <w:rPr>
                <w:rFonts w:eastAsia="Arial Narrow"/>
              </w:rPr>
              <w:t>Portál, Praha 2007.)</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gridSpan w:val="3"/>
            <w:tcBorders>
              <w:right w:val="single" w:sz="8" w:space="0" w:color="auto"/>
            </w:tcBorders>
            <w:shd w:val="clear" w:color="auto" w:fill="auto"/>
            <w:vAlign w:val="bottom"/>
          </w:tcPr>
          <w:p w:rsidR="00785D6E" w:rsidRPr="00785414" w:rsidRDefault="00785D6E" w:rsidP="00785D6E">
            <w:pPr>
              <w:spacing w:line="0" w:lineRule="atLeast"/>
              <w:ind w:left="240"/>
              <w:rPr>
                <w:rFonts w:eastAsia="Arial Narrow"/>
              </w:rPr>
            </w:pPr>
            <w:r w:rsidRPr="00785414">
              <w:rPr>
                <w:rFonts w:eastAsia="Times New Roman"/>
              </w:rPr>
              <w:t xml:space="preserve">-  </w:t>
            </w:r>
            <w:r w:rsidRPr="00785414">
              <w:rPr>
                <w:rFonts w:eastAsia="Arial Narrow"/>
              </w:rPr>
              <w:t>ukážky TV programov</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gridSpan w:val="3"/>
            <w:tcBorders>
              <w:right w:val="single" w:sz="8" w:space="0" w:color="auto"/>
            </w:tcBorders>
            <w:shd w:val="clear" w:color="auto" w:fill="auto"/>
            <w:vAlign w:val="bottom"/>
          </w:tcPr>
          <w:p w:rsidR="00785D6E" w:rsidRPr="00785414" w:rsidRDefault="00785D6E" w:rsidP="00785D6E">
            <w:pPr>
              <w:spacing w:line="274" w:lineRule="exact"/>
              <w:ind w:left="240"/>
              <w:rPr>
                <w:rFonts w:eastAsia="Arial Narrow"/>
              </w:rPr>
            </w:pPr>
            <w:r w:rsidRPr="00785414">
              <w:rPr>
                <w:rFonts w:eastAsia="Times New Roman"/>
              </w:rPr>
              <w:t xml:space="preserve">-  </w:t>
            </w:r>
            <w:r w:rsidRPr="00785414">
              <w:rPr>
                <w:rFonts w:eastAsia="Arial Narrow"/>
              </w:rPr>
              <w:t>ľubovoľné ukážky z internetu, ktoré si učiteľ pripraví</w:t>
            </w:r>
          </w:p>
        </w:tc>
      </w:tr>
      <w:tr w:rsidR="00785D6E" w:rsidRPr="00785414" w:rsidTr="00785D6E">
        <w:trPr>
          <w:trHeight w:val="28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5120" w:type="dxa"/>
            <w:gridSpan w:val="2"/>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4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76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5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58" w:lineRule="exact"/>
              <w:ind w:left="120"/>
              <w:rPr>
                <w:rFonts w:eastAsia="Arial Narrow"/>
              </w:rPr>
            </w:pPr>
            <w:r w:rsidRPr="00785414">
              <w:rPr>
                <w:rFonts w:eastAsia="Arial Narrow"/>
              </w:rPr>
              <w:t>Aktivita 2</w:t>
            </w:r>
          </w:p>
        </w:tc>
        <w:tc>
          <w:tcPr>
            <w:tcW w:w="9360" w:type="dxa"/>
            <w:gridSpan w:val="4"/>
            <w:tcBorders>
              <w:right w:val="single" w:sz="8" w:space="0" w:color="auto"/>
            </w:tcBorders>
            <w:shd w:val="clear" w:color="auto" w:fill="auto"/>
            <w:vAlign w:val="bottom"/>
          </w:tcPr>
          <w:p w:rsidR="00785D6E" w:rsidRPr="00785414" w:rsidRDefault="00785D6E" w:rsidP="00785D6E">
            <w:pPr>
              <w:spacing w:line="258" w:lineRule="exact"/>
              <w:ind w:left="100"/>
              <w:rPr>
                <w:rFonts w:eastAsia="Arial Narrow"/>
                <w:highlight w:val="lightGray"/>
              </w:rPr>
            </w:pPr>
            <w:r w:rsidRPr="00785414">
              <w:rPr>
                <w:rFonts w:eastAsia="Arial Narrow"/>
              </w:rPr>
              <w:t>Žiaci sa rozdelia do skupín. Učiteľ im rozdá televízne resp. rozhlasové programy z rôznych periodík.</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4"/>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Úlohou žiakov bude k jednotlivým reláciám, filmom a pod. ( jedného konkrétneho dňa v týždni) napísať,</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4"/>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ktorú funkciu plnia. Nasleduje prezentácia hovorcov jednotlivých skupín a diskusia. Túto aktivitu možno</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realizovať aj pomocou internetu podľa podmienok školy.</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2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140" w:type="dxa"/>
            <w:gridSpan w:val="3"/>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ind w:left="240"/>
              <w:rPr>
                <w:rFonts w:eastAsia="Arial Narrow"/>
              </w:rPr>
            </w:pPr>
            <w:r w:rsidRPr="00785414">
              <w:rPr>
                <w:rFonts w:eastAsia="Arial Narrow"/>
              </w:rPr>
              <w:t>1 vyučovacia hodina</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Materiálno-didaktické prostriedky</w:t>
            </w:r>
          </w:p>
        </w:tc>
        <w:tc>
          <w:tcPr>
            <w:tcW w:w="2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140" w:type="dxa"/>
            <w:gridSpan w:val="3"/>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ind w:left="240"/>
              <w:rPr>
                <w:rFonts w:eastAsia="Arial Narrow"/>
              </w:rPr>
            </w:pPr>
            <w:r w:rsidRPr="00785414">
              <w:rPr>
                <w:rFonts w:eastAsia="Arial Narrow"/>
              </w:rPr>
              <w:t>výstrižky televíznych resp. rozhlasových programov</w:t>
            </w:r>
          </w:p>
        </w:tc>
      </w:tr>
      <w:tr w:rsidR="00785D6E" w:rsidRPr="00785414" w:rsidTr="00785D6E">
        <w:trPr>
          <w:trHeight w:val="23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8" w:lineRule="exact"/>
              <w:ind w:left="120"/>
              <w:rPr>
                <w:rFonts w:eastAsia="Arial Narrow"/>
              </w:rPr>
            </w:pPr>
            <w:r w:rsidRPr="00785414">
              <w:rPr>
                <w:rFonts w:eastAsia="Arial Narrow"/>
              </w:rPr>
              <w:t>Učebné zdroje</w:t>
            </w: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9140" w:type="dxa"/>
            <w:gridSpan w:val="3"/>
            <w:tcBorders>
              <w:right w:val="single" w:sz="8" w:space="0" w:color="auto"/>
            </w:tcBorders>
            <w:shd w:val="clear" w:color="auto" w:fill="auto"/>
            <w:vAlign w:val="bottom"/>
          </w:tcPr>
          <w:p w:rsidR="00785D6E" w:rsidRPr="00785414" w:rsidRDefault="00785D6E" w:rsidP="00785D6E">
            <w:pPr>
              <w:spacing w:line="238" w:lineRule="exact"/>
              <w:ind w:left="240"/>
              <w:rPr>
                <w:rFonts w:eastAsia="Arial Narrow"/>
              </w:rPr>
            </w:pPr>
            <w:r w:rsidRPr="00785414">
              <w:rPr>
                <w:rFonts w:eastAsia="Arial Narrow"/>
              </w:rPr>
              <w:t xml:space="preserve">Učebné texty a metodická príručka pre 5. ročník ZŠ ( </w:t>
            </w:r>
            <w:r w:rsidRPr="00785414">
              <w:rPr>
                <w:rFonts w:eastAsia="Arial Narrow"/>
                <w:color w:val="0000FF"/>
              </w:rPr>
              <w:t>www.statpedu.sk</w:t>
            </w:r>
            <w:r w:rsidRPr="00785414">
              <w:rPr>
                <w:rFonts w:eastAsia="Arial Narrow"/>
              </w:rPr>
              <w:t xml:space="preserve"> )</w:t>
            </w:r>
          </w:p>
        </w:tc>
      </w:tr>
      <w:tr w:rsidR="00785D6E" w:rsidRPr="00785414" w:rsidTr="00785D6E">
        <w:trPr>
          <w:trHeight w:val="2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220" w:type="dxa"/>
            <w:shd w:val="clear" w:color="auto" w:fill="auto"/>
            <w:vAlign w:val="bottom"/>
          </w:tcPr>
          <w:p w:rsidR="00785D6E" w:rsidRPr="00785414" w:rsidRDefault="00785D6E" w:rsidP="00785D6E">
            <w:pPr>
              <w:spacing w:line="20" w:lineRule="exact"/>
              <w:rPr>
                <w:rFonts w:eastAsia="Times New Roman"/>
                <w:sz w:val="1"/>
              </w:rPr>
            </w:pPr>
          </w:p>
        </w:tc>
        <w:tc>
          <w:tcPr>
            <w:tcW w:w="4900" w:type="dxa"/>
            <w:shd w:val="clear" w:color="auto" w:fill="auto"/>
            <w:vAlign w:val="bottom"/>
          </w:tcPr>
          <w:p w:rsidR="00785D6E" w:rsidRPr="00785414" w:rsidRDefault="00785D6E" w:rsidP="00785D6E">
            <w:pPr>
              <w:spacing w:line="20" w:lineRule="exact"/>
              <w:rPr>
                <w:rFonts w:eastAsia="Times New Roman"/>
                <w:sz w:val="1"/>
              </w:rPr>
            </w:pPr>
          </w:p>
        </w:tc>
        <w:tc>
          <w:tcPr>
            <w:tcW w:w="1480" w:type="dxa"/>
            <w:shd w:val="clear" w:color="auto" w:fill="0000FF"/>
            <w:vAlign w:val="bottom"/>
          </w:tcPr>
          <w:p w:rsidR="00785D6E" w:rsidRPr="00785414" w:rsidRDefault="00785D6E" w:rsidP="00785D6E">
            <w:pPr>
              <w:spacing w:line="20" w:lineRule="exact"/>
              <w:rPr>
                <w:rFonts w:eastAsia="Times New Roman"/>
                <w:sz w:val="1"/>
              </w:rPr>
            </w:pPr>
          </w:p>
        </w:tc>
        <w:tc>
          <w:tcPr>
            <w:tcW w:w="2760" w:type="dxa"/>
            <w:tcBorders>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8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9140" w:type="dxa"/>
            <w:gridSpan w:val="3"/>
            <w:tcBorders>
              <w:right w:val="single" w:sz="8" w:space="0" w:color="auto"/>
            </w:tcBorders>
            <w:shd w:val="clear" w:color="auto" w:fill="auto"/>
            <w:vAlign w:val="bottom"/>
          </w:tcPr>
          <w:p w:rsidR="00785D6E" w:rsidRPr="00785414" w:rsidRDefault="00785D6E" w:rsidP="00785D6E">
            <w:pPr>
              <w:spacing w:line="0" w:lineRule="atLeast"/>
              <w:ind w:left="200"/>
              <w:rPr>
                <w:rFonts w:eastAsia="Arial Narrow"/>
              </w:rPr>
            </w:pP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r w:rsidRPr="00785414">
              <w:rPr>
                <w:rFonts w:eastAsia="Arial Narrow"/>
              </w:rPr>
              <w:t xml:space="preserve"> výchovy. Portál, Praha 2007.</w:t>
            </w:r>
          </w:p>
        </w:tc>
      </w:tr>
      <w:tr w:rsidR="00785D6E" w:rsidRPr="00785414" w:rsidTr="00785D6E">
        <w:trPr>
          <w:trHeight w:val="281"/>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5120" w:type="dxa"/>
            <w:gridSpan w:val="2"/>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4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76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6"/>
        </w:trPr>
        <w:tc>
          <w:tcPr>
            <w:tcW w:w="3820" w:type="dxa"/>
            <w:tcBorders>
              <w:left w:val="single" w:sz="8" w:space="0" w:color="auto"/>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r>
      <w:tr w:rsidR="00785D6E" w:rsidRPr="00785414" w:rsidTr="00785D6E">
        <w:trPr>
          <w:trHeight w:val="262"/>
        </w:trPr>
        <w:tc>
          <w:tcPr>
            <w:tcW w:w="3820" w:type="dxa"/>
            <w:tcBorders>
              <w:left w:val="single" w:sz="8" w:space="0" w:color="auto"/>
              <w:bottom w:val="single" w:sz="8" w:space="0" w:color="auto"/>
              <w:right w:val="single" w:sz="8" w:space="0" w:color="auto"/>
            </w:tcBorders>
            <w:shd w:val="clear" w:color="auto" w:fill="FBD4B4"/>
            <w:vAlign w:val="bottom"/>
          </w:tcPr>
          <w:p w:rsidR="00785D6E" w:rsidRPr="00785414" w:rsidRDefault="00785D6E" w:rsidP="00785D6E">
            <w:pPr>
              <w:spacing w:line="262" w:lineRule="exact"/>
              <w:ind w:left="120"/>
              <w:rPr>
                <w:rFonts w:eastAsia="Arial Narrow"/>
              </w:rPr>
            </w:pPr>
            <w:r w:rsidRPr="00785414">
              <w:rPr>
                <w:rFonts w:eastAsia="Arial Narrow"/>
              </w:rPr>
              <w:t>Téma:</w:t>
            </w:r>
          </w:p>
        </w:tc>
        <w:tc>
          <w:tcPr>
            <w:tcW w:w="9360" w:type="dxa"/>
            <w:gridSpan w:val="4"/>
            <w:tcBorders>
              <w:bottom w:val="single" w:sz="8" w:space="0" w:color="auto"/>
              <w:right w:val="single" w:sz="8" w:space="0" w:color="auto"/>
            </w:tcBorders>
            <w:shd w:val="clear" w:color="auto" w:fill="FBD4B4"/>
            <w:vAlign w:val="bottom"/>
          </w:tcPr>
          <w:p w:rsidR="00785D6E" w:rsidRPr="00785414" w:rsidRDefault="00785D6E" w:rsidP="00785D6E">
            <w:pPr>
              <w:spacing w:line="258" w:lineRule="exact"/>
              <w:ind w:left="100"/>
              <w:rPr>
                <w:rFonts w:eastAsia="Arial Narrow"/>
              </w:rPr>
            </w:pPr>
            <w:r w:rsidRPr="00785414">
              <w:rPr>
                <w:rFonts w:eastAsia="Arial Narrow"/>
              </w:rPr>
              <w:t>Ako zhodnotiť filmové dielo (mediálni a skutoční hrdinovia)</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Vzdelávacia oblasť/vyučovací predmet</w:t>
            </w:r>
          </w:p>
        </w:tc>
        <w:tc>
          <w:tcPr>
            <w:tcW w:w="9360" w:type="dxa"/>
            <w:gridSpan w:val="4"/>
            <w:tcBorders>
              <w:right w:val="single" w:sz="8" w:space="0" w:color="auto"/>
            </w:tcBorders>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Človek a hodnoty /etická výchova, náboženská výchova/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4"/>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Jazyk a komunikácia / slovenský jazyk a literatúra</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Človek a spoločnosť / občianska náuka</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Obsahový štandard</w:t>
            </w:r>
          </w:p>
        </w:tc>
        <w:tc>
          <w:tcPr>
            <w:tcW w:w="9360" w:type="dxa"/>
            <w:gridSpan w:val="4"/>
            <w:tcBorders>
              <w:right w:val="single" w:sz="8" w:space="0" w:color="auto"/>
            </w:tcBorders>
            <w:shd w:val="clear" w:color="auto" w:fill="auto"/>
            <w:vAlign w:val="bottom"/>
          </w:tcPr>
          <w:p w:rsidR="00785D6E" w:rsidRPr="00785414" w:rsidRDefault="00785D6E" w:rsidP="00785D6E">
            <w:pPr>
              <w:spacing w:line="263" w:lineRule="exact"/>
              <w:ind w:left="100"/>
              <w:rPr>
                <w:rFonts w:eastAsia="Arial Narrow"/>
              </w:rPr>
            </w:pPr>
            <w:r w:rsidRPr="00785414">
              <w:rPr>
                <w:rFonts w:eastAsia="Arial Narrow"/>
              </w:rPr>
              <w:t>Filmová realita a skutočnosť, rozdiely. Filmová reč. Obraz. Záber. Strih. Scéna. Uhol a snímanie kamery.</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Filmové efekty a triky. Mediálny verzus filmový hrdina – rozdiely.</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Výkonový štandard</w:t>
            </w:r>
          </w:p>
        </w:tc>
        <w:tc>
          <w:tcPr>
            <w:tcW w:w="9360" w:type="dxa"/>
            <w:gridSpan w:val="4"/>
            <w:tcBorders>
              <w:right w:val="single" w:sz="8" w:space="0" w:color="auto"/>
            </w:tcBorders>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Žiak dokáže: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w:t>
            </w:r>
          </w:p>
        </w:tc>
        <w:tc>
          <w:tcPr>
            <w:tcW w:w="9140" w:type="dxa"/>
            <w:gridSpan w:val="3"/>
            <w:tcBorders>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pochopiť základy filmovej reči: obraz, záber, strih, scéna, kompozícia,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w:t>
            </w:r>
          </w:p>
        </w:tc>
        <w:tc>
          <w:tcPr>
            <w:tcW w:w="9140" w:type="dxa"/>
            <w:gridSpan w:val="3"/>
            <w:tcBorders>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identifikovať formálne prostriedky filmovej tvorby,  kódy filmovej „reči“ - pochopiť  ich význam vo</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4"/>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vzťahu k dramaturgickému stvárneniu obsahu,</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w:t>
            </w:r>
          </w:p>
        </w:tc>
        <w:tc>
          <w:tcPr>
            <w:tcW w:w="9140" w:type="dxa"/>
            <w:gridSpan w:val="3"/>
            <w:tcBorders>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zhodnotiť filmové dielo podľa stanovených kritérií po formálnej aj obsahovej stránke,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w:t>
            </w:r>
          </w:p>
        </w:tc>
        <w:tc>
          <w:tcPr>
            <w:tcW w:w="9140" w:type="dxa"/>
            <w:gridSpan w:val="3"/>
            <w:tcBorders>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pochopiť, že hodnotu diela vytvára posolstvo filmu a verné zobrazovanie   životných hodnôt,</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w:t>
            </w:r>
          </w:p>
        </w:tc>
        <w:tc>
          <w:tcPr>
            <w:tcW w:w="9140" w:type="dxa"/>
            <w:gridSpan w:val="3"/>
            <w:tcBorders>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zaujať negatívny postoj k prezentácii problémových obsahov ( násilie, sexualita, vulgarizmus...)</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w:t>
            </w:r>
          </w:p>
        </w:tc>
        <w:tc>
          <w:tcPr>
            <w:tcW w:w="9140" w:type="dxa"/>
            <w:gridSpan w:val="3"/>
            <w:tcBorders>
              <w:right w:val="single" w:sz="8" w:space="0" w:color="auto"/>
            </w:tcBorders>
            <w:shd w:val="clear" w:color="auto" w:fill="auto"/>
            <w:vAlign w:val="bottom"/>
          </w:tcPr>
          <w:p w:rsidR="00785D6E" w:rsidRPr="00785414" w:rsidRDefault="00785D6E" w:rsidP="00785D6E">
            <w:pPr>
              <w:spacing w:line="274" w:lineRule="exact"/>
              <w:ind w:left="40"/>
              <w:rPr>
                <w:rFonts w:eastAsia="Arial Narrow"/>
              </w:rPr>
            </w:pPr>
            <w:r w:rsidRPr="00785414">
              <w:rPr>
                <w:rFonts w:eastAsia="Arial Narrow"/>
              </w:rPr>
              <w:t>uvedomiť si účinky nevhodných obsahov na svoju osobnosť,</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tcBorders>
              <w:bottom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w:t>
            </w:r>
          </w:p>
        </w:tc>
        <w:tc>
          <w:tcPr>
            <w:tcW w:w="9140" w:type="dxa"/>
            <w:gridSpan w:val="3"/>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odlíšiť skutočnú a filmovú realitu (mediálne prezentovaného hrdinu od reálneho),</w:t>
            </w:r>
          </w:p>
        </w:tc>
      </w:tr>
      <w:tr w:rsidR="00785D6E" w:rsidRPr="00785414" w:rsidTr="00785D6E">
        <w:trPr>
          <w:trHeight w:val="291"/>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4900" w:type="dxa"/>
            <w:shd w:val="clear" w:color="auto" w:fill="auto"/>
            <w:vAlign w:val="bottom"/>
          </w:tcPr>
          <w:p w:rsidR="00785D6E" w:rsidRPr="00785414" w:rsidRDefault="00785D6E" w:rsidP="00785D6E">
            <w:pPr>
              <w:spacing w:line="0" w:lineRule="atLeast"/>
              <w:ind w:left="1141"/>
              <w:jc w:val="center"/>
            </w:pPr>
          </w:p>
        </w:tc>
        <w:tc>
          <w:tcPr>
            <w:tcW w:w="1480" w:type="dxa"/>
            <w:shd w:val="clear" w:color="auto" w:fill="auto"/>
            <w:vAlign w:val="bottom"/>
          </w:tcPr>
          <w:p w:rsidR="00785D6E" w:rsidRPr="00785414" w:rsidRDefault="00785D6E" w:rsidP="00785D6E">
            <w:pPr>
              <w:spacing w:line="0" w:lineRule="atLeast"/>
              <w:rPr>
                <w:rFonts w:eastAsia="Times New Roman"/>
              </w:rPr>
            </w:pPr>
          </w:p>
        </w:tc>
        <w:tc>
          <w:tcPr>
            <w:tcW w:w="2760" w:type="dxa"/>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gridSpan w:val="3"/>
            <w:shd w:val="clear" w:color="auto" w:fill="auto"/>
            <w:vAlign w:val="bottom"/>
          </w:tcPr>
          <w:p w:rsidR="00785D6E" w:rsidRPr="00785414" w:rsidRDefault="00785D6E" w:rsidP="00785D6E">
            <w:pPr>
              <w:spacing w:line="0" w:lineRule="atLeast"/>
              <w:ind w:right="2980"/>
              <w:jc w:val="center"/>
              <w:rPr>
                <w:w w:val="99"/>
              </w:rPr>
            </w:pP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tbl>
      <w:tblPr>
        <w:tblW w:w="0" w:type="auto"/>
        <w:tblLayout w:type="fixed"/>
        <w:tblCellMar>
          <w:left w:w="0" w:type="dxa"/>
          <w:right w:w="0" w:type="dxa"/>
        </w:tblCellMar>
        <w:tblLook w:val="0000" w:firstRow="0" w:lastRow="0" w:firstColumn="0" w:lastColumn="0" w:noHBand="0" w:noVBand="0"/>
      </w:tblPr>
      <w:tblGrid>
        <w:gridCol w:w="3820"/>
        <w:gridCol w:w="220"/>
        <w:gridCol w:w="914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10" w:name="page12"/>
            <w:bookmarkEnd w:id="10"/>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shd w:val="clear" w:color="auto" w:fill="auto"/>
            <w:vAlign w:val="bottom"/>
          </w:tcPr>
          <w:p w:rsidR="00785D6E" w:rsidRPr="00785414" w:rsidRDefault="00785D6E" w:rsidP="00785D6E">
            <w:pPr>
              <w:spacing w:line="0" w:lineRule="atLeast"/>
              <w:ind w:right="2861"/>
              <w:jc w:val="center"/>
            </w:pPr>
          </w:p>
        </w:tc>
      </w:tr>
      <w:tr w:rsidR="00785D6E" w:rsidRPr="00785414" w:rsidTr="00785D6E">
        <w:trPr>
          <w:trHeight w:val="464"/>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1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260" w:lineRule="exact"/>
              <w:ind w:left="100"/>
              <w:rPr>
                <w:rFonts w:eastAsia="Arial Narrow"/>
              </w:rPr>
            </w:pPr>
            <w:r w:rsidRPr="00785414">
              <w:rPr>
                <w:rFonts w:eastAsia="Arial Narrow"/>
              </w:rPr>
              <w:t>-</w:t>
            </w:r>
          </w:p>
        </w:tc>
        <w:tc>
          <w:tcPr>
            <w:tcW w:w="9140" w:type="dxa"/>
            <w:tcBorders>
              <w:right w:val="single" w:sz="8" w:space="0" w:color="auto"/>
            </w:tcBorders>
            <w:shd w:val="clear" w:color="auto" w:fill="auto"/>
            <w:vAlign w:val="bottom"/>
          </w:tcPr>
          <w:p w:rsidR="00785D6E" w:rsidRPr="00785414" w:rsidRDefault="00785D6E" w:rsidP="00785D6E">
            <w:pPr>
              <w:spacing w:line="260" w:lineRule="exact"/>
              <w:ind w:left="40"/>
              <w:rPr>
                <w:rFonts w:eastAsia="Arial Narrow"/>
              </w:rPr>
            </w:pPr>
            <w:r w:rsidRPr="00785414">
              <w:rPr>
                <w:rFonts w:eastAsia="Arial Narrow"/>
              </w:rPr>
              <w:t>reflektovať vplyv mediálneho obsahu resp. mediálneho hrdinu  na svoje prežívanie a správanie,</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w:t>
            </w:r>
          </w:p>
        </w:tc>
        <w:tc>
          <w:tcPr>
            <w:tcW w:w="9140" w:type="dxa"/>
            <w:tcBorders>
              <w:right w:val="single" w:sz="8" w:space="0" w:color="auto"/>
            </w:tcBorders>
            <w:shd w:val="clear" w:color="auto" w:fill="auto"/>
            <w:vAlign w:val="bottom"/>
          </w:tcPr>
          <w:p w:rsidR="00785D6E" w:rsidRPr="00785414" w:rsidRDefault="00785D6E" w:rsidP="00785D6E">
            <w:pPr>
              <w:spacing w:line="274" w:lineRule="exact"/>
              <w:ind w:left="60"/>
              <w:rPr>
                <w:rFonts w:eastAsia="Arial Narrow"/>
              </w:rPr>
            </w:pPr>
            <w:r w:rsidRPr="00785414">
              <w:rPr>
                <w:rFonts w:eastAsia="Arial Narrow"/>
              </w:rPr>
              <w:t>pochopiť, že  spracovanie  mediálneho obsahu  podlieha v porovnaní so skutočnosťou manipulácii, je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zámerné,</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w:t>
            </w:r>
          </w:p>
        </w:tc>
        <w:tc>
          <w:tcPr>
            <w:tcW w:w="9140" w:type="dxa"/>
            <w:tcBorders>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odlíšiť stereotypy prezentované médiami,</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w:t>
            </w:r>
          </w:p>
        </w:tc>
        <w:tc>
          <w:tcPr>
            <w:tcW w:w="9140" w:type="dxa"/>
            <w:tcBorders>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kriticky ohodnotiť správanie mediálnych hrdinov v súvislosti s etickými zásadami,</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w:t>
            </w:r>
          </w:p>
        </w:tc>
        <w:tc>
          <w:tcPr>
            <w:tcW w:w="9140" w:type="dxa"/>
            <w:tcBorders>
              <w:right w:val="single" w:sz="8" w:space="0" w:color="auto"/>
            </w:tcBorders>
            <w:shd w:val="clear" w:color="auto" w:fill="auto"/>
            <w:vAlign w:val="bottom"/>
          </w:tcPr>
          <w:p w:rsidR="00785D6E" w:rsidRPr="00785414" w:rsidRDefault="00785D6E" w:rsidP="00785D6E">
            <w:pPr>
              <w:spacing w:line="274" w:lineRule="exact"/>
              <w:ind w:left="40"/>
              <w:rPr>
                <w:rFonts w:eastAsia="Arial Narrow"/>
              </w:rPr>
            </w:pPr>
            <w:r w:rsidRPr="00785414">
              <w:rPr>
                <w:rFonts w:eastAsia="Arial Narrow"/>
              </w:rPr>
              <w:t>sformulovať kritický ohlas na filmové dielo.</w:t>
            </w:r>
          </w:p>
        </w:tc>
      </w:tr>
      <w:tr w:rsidR="00785D6E" w:rsidRPr="00785414" w:rsidTr="00785D6E">
        <w:trPr>
          <w:trHeight w:val="28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5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58" w:lineRule="exact"/>
              <w:ind w:left="120"/>
              <w:rPr>
                <w:rFonts w:eastAsia="Arial Narrow"/>
              </w:rPr>
            </w:pPr>
            <w:r w:rsidRPr="00785414">
              <w:rPr>
                <w:rFonts w:eastAsia="Arial Narrow"/>
              </w:rPr>
              <w:t>Aktivita 1</w:t>
            </w:r>
          </w:p>
        </w:tc>
        <w:tc>
          <w:tcPr>
            <w:tcW w:w="9360" w:type="dxa"/>
            <w:gridSpan w:val="2"/>
            <w:tcBorders>
              <w:right w:val="single" w:sz="8" w:space="0" w:color="auto"/>
            </w:tcBorders>
            <w:shd w:val="clear" w:color="auto" w:fill="auto"/>
            <w:vAlign w:val="bottom"/>
          </w:tcPr>
          <w:p w:rsidR="00785D6E" w:rsidRPr="00785414" w:rsidRDefault="00785D6E" w:rsidP="00785D6E">
            <w:pPr>
              <w:spacing w:line="258" w:lineRule="exact"/>
              <w:ind w:left="100"/>
              <w:rPr>
                <w:rFonts w:eastAsia="Arial Narrow"/>
                <w:highlight w:val="lightGray"/>
              </w:rPr>
            </w:pPr>
            <w:r w:rsidRPr="00785414">
              <w:rPr>
                <w:rFonts w:eastAsia="Arial Narrow"/>
              </w:rPr>
              <w:t>Učiteľ premietne  ľubovoľnú ukážku, na ktorej vysvetlí  „reč filmu“ ( pozri Metodickú príručku pre 6. ročník</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xml:space="preserve">) – aktivita môže pokračovať premietnutím troch ukážok rôznych filmových žánrov (akčný, </w:t>
            </w:r>
            <w:proofErr w:type="spellStart"/>
            <w:r w:rsidRPr="00785414">
              <w:rPr>
                <w:rFonts w:eastAsia="Arial Narrow"/>
              </w:rPr>
              <w:t>telenovela</w:t>
            </w:r>
            <w:proofErr w:type="spellEnd"/>
            <w:r w:rsidRPr="00785414">
              <w:rPr>
                <w:rFonts w:eastAsia="Arial Narrow"/>
              </w:rPr>
              <w:t>,</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animovaný film), pričom  žiaci sledujú:</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9140" w:type="dxa"/>
            <w:tcBorders>
              <w:right w:val="single" w:sz="8" w:space="0" w:color="auto"/>
            </w:tcBorders>
            <w:shd w:val="clear" w:color="auto" w:fill="auto"/>
            <w:vAlign w:val="bottom"/>
          </w:tcPr>
          <w:p w:rsidR="00785D6E" w:rsidRPr="00785414" w:rsidRDefault="00785D6E" w:rsidP="00785D6E">
            <w:pPr>
              <w:spacing w:line="0" w:lineRule="atLeast"/>
              <w:ind w:left="860"/>
              <w:rPr>
                <w:rFonts w:eastAsia="Arial Narrow"/>
              </w:rPr>
            </w:pPr>
            <w:r w:rsidRPr="00785414">
              <w:rPr>
                <w:rFonts w:eastAsia="Arial Narrow"/>
              </w:rPr>
              <w:t>- čo je v ukážkach nereálne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tcBorders>
              <w:right w:val="single" w:sz="8" w:space="0" w:color="auto"/>
            </w:tcBorders>
            <w:shd w:val="clear" w:color="auto" w:fill="auto"/>
            <w:vAlign w:val="bottom"/>
          </w:tcPr>
          <w:p w:rsidR="00785D6E" w:rsidRPr="00785414" w:rsidRDefault="00785D6E" w:rsidP="00785D6E">
            <w:pPr>
              <w:spacing w:line="0" w:lineRule="atLeast"/>
              <w:ind w:left="860"/>
              <w:rPr>
                <w:rFonts w:eastAsia="Arial Narrow"/>
              </w:rPr>
            </w:pPr>
            <w:r w:rsidRPr="00785414">
              <w:rPr>
                <w:rFonts w:eastAsia="Arial Narrow"/>
              </w:rPr>
              <w:t>- čo ich na ukážkach najviac upútalo</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9140" w:type="dxa"/>
            <w:tcBorders>
              <w:right w:val="single" w:sz="8" w:space="0" w:color="auto"/>
            </w:tcBorders>
            <w:shd w:val="clear" w:color="auto" w:fill="auto"/>
            <w:vAlign w:val="bottom"/>
          </w:tcPr>
          <w:p w:rsidR="00785D6E" w:rsidRPr="00785414" w:rsidRDefault="00785D6E" w:rsidP="00785D6E">
            <w:pPr>
              <w:spacing w:line="0" w:lineRule="atLeast"/>
              <w:ind w:left="860"/>
              <w:rPr>
                <w:rFonts w:eastAsia="Arial Narrow"/>
              </w:rPr>
            </w:pPr>
            <w:r w:rsidRPr="00785414">
              <w:rPr>
                <w:rFonts w:eastAsia="Arial Narrow"/>
              </w:rPr>
              <w:t>- čo v nich vyvolalo pozitívne a negatívne emócie</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274" w:lineRule="exact"/>
              <w:ind w:left="140"/>
              <w:rPr>
                <w:rFonts w:eastAsia="Arial Narrow"/>
              </w:rPr>
            </w:pPr>
            <w:r w:rsidRPr="00785414">
              <w:rPr>
                <w:rFonts w:eastAsia="Arial Narrow"/>
              </w:rPr>
              <w:t>Nasleduje diskusia, v ktorej učiteľ vysvetlí rozdiely v spracovaní filmových žánrov, v emocionálnom</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pôsobení na diváka,</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ind w:left="100"/>
              <w:rPr>
                <w:rFonts w:eastAsia="Arial Narrow"/>
              </w:rPr>
            </w:pPr>
            <w:r w:rsidRPr="00785414">
              <w:rPr>
                <w:rFonts w:eastAsia="Arial Narrow"/>
              </w:rPr>
              <w:t>1 – 2 vyučovacie hodiny</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Materiálno-didaktické pomôcky</w:t>
            </w: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ind w:left="100"/>
              <w:rPr>
                <w:rFonts w:eastAsia="Arial Narrow"/>
              </w:rPr>
            </w:pPr>
            <w:r w:rsidRPr="00785414">
              <w:rPr>
                <w:rFonts w:eastAsia="Arial Narrow"/>
              </w:rPr>
              <w:t>písacie potreby, ukážky filmov</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Aktivita 2</w:t>
            </w: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914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xml:space="preserve">Po premietnutí </w:t>
            </w:r>
            <w:proofErr w:type="spellStart"/>
            <w:r w:rsidRPr="00785414">
              <w:rPr>
                <w:rFonts w:eastAsia="Arial Narrow"/>
              </w:rPr>
              <w:t>videoukážky</w:t>
            </w:r>
            <w:proofErr w:type="spellEnd"/>
            <w:r w:rsidRPr="00785414">
              <w:rPr>
                <w:rFonts w:eastAsia="Arial Narrow"/>
              </w:rPr>
              <w:t xml:space="preserve"> z </w:t>
            </w:r>
            <w:proofErr w:type="spellStart"/>
            <w:r w:rsidRPr="00785414">
              <w:rPr>
                <w:rFonts w:eastAsia="Arial Narrow"/>
              </w:rPr>
              <w:t>ĺubovoľného</w:t>
            </w:r>
            <w:proofErr w:type="spellEnd"/>
            <w:r w:rsidRPr="00785414">
              <w:rPr>
                <w:rFonts w:eastAsia="Arial Narrow"/>
              </w:rPr>
              <w:t xml:space="preserve"> filmu v ktorom vystupuje skupina osôb – rovesníkov</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nasleduje riadená diskusia :</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Čo ste videli, resp. nevideli na filmovom plátne a bolo prirodzeným dôsledkom správania hrdinu v</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porovnaní so skutočnosťou? Bolo zobrazovanie správania hrdinu realistické?</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9140" w:type="dxa"/>
            <w:tcBorders>
              <w:right w:val="single" w:sz="8" w:space="0" w:color="auto"/>
            </w:tcBorders>
            <w:shd w:val="clear" w:color="auto" w:fill="auto"/>
            <w:vAlign w:val="bottom"/>
          </w:tcPr>
          <w:p w:rsidR="00785D6E" w:rsidRPr="00785414" w:rsidRDefault="00785D6E" w:rsidP="00785D6E">
            <w:pPr>
              <w:spacing w:line="0" w:lineRule="atLeast"/>
              <w:ind w:left="240"/>
              <w:rPr>
                <w:rFonts w:eastAsia="Arial Narrow"/>
              </w:rPr>
            </w:pPr>
            <w:r w:rsidRPr="00785414">
              <w:rPr>
                <w:rFonts w:eastAsia="Times New Roman"/>
              </w:rPr>
              <w:t xml:space="preserve">-  </w:t>
            </w:r>
            <w:r w:rsidRPr="00785414">
              <w:rPr>
                <w:rFonts w:eastAsia="Arial Narrow"/>
              </w:rPr>
              <w:t>Ako sa mladí ľudia vo filmovej ukážke správajú?</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tcBorders>
              <w:right w:val="single" w:sz="8" w:space="0" w:color="auto"/>
            </w:tcBorders>
            <w:shd w:val="clear" w:color="auto" w:fill="auto"/>
            <w:vAlign w:val="bottom"/>
          </w:tcPr>
          <w:p w:rsidR="00785D6E" w:rsidRPr="00785414" w:rsidRDefault="00785D6E" w:rsidP="00785D6E">
            <w:pPr>
              <w:spacing w:line="274" w:lineRule="exact"/>
              <w:ind w:left="240"/>
              <w:rPr>
                <w:rFonts w:eastAsia="Arial Narrow"/>
              </w:rPr>
            </w:pPr>
            <w:r w:rsidRPr="00785414">
              <w:rPr>
                <w:rFonts w:eastAsia="Times New Roman"/>
              </w:rPr>
              <w:t xml:space="preserve">-  </w:t>
            </w:r>
            <w:r w:rsidRPr="00785414">
              <w:rPr>
                <w:rFonts w:eastAsia="Arial Narrow"/>
              </w:rPr>
              <w:t>Aký majú k sebe vzťah?</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tcBorders>
              <w:right w:val="single" w:sz="8" w:space="0" w:color="auto"/>
            </w:tcBorders>
            <w:shd w:val="clear" w:color="auto" w:fill="auto"/>
            <w:vAlign w:val="bottom"/>
          </w:tcPr>
          <w:p w:rsidR="00785D6E" w:rsidRPr="00785414" w:rsidRDefault="00785D6E" w:rsidP="00785D6E">
            <w:pPr>
              <w:spacing w:line="0" w:lineRule="atLeast"/>
              <w:ind w:left="240"/>
              <w:rPr>
                <w:rFonts w:eastAsia="Arial Narrow"/>
              </w:rPr>
            </w:pPr>
            <w:r w:rsidRPr="00785414">
              <w:rPr>
                <w:rFonts w:eastAsia="Times New Roman"/>
              </w:rPr>
              <w:t xml:space="preserve">-  </w:t>
            </w:r>
            <w:r w:rsidRPr="00785414">
              <w:rPr>
                <w:rFonts w:eastAsia="Arial Narrow"/>
              </w:rPr>
              <w:t>Ktorá postava je Vám sympatická a prečo? Aké má vlastnosti? S ktorými by som sa stotožnil/a?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9140" w:type="dxa"/>
            <w:tcBorders>
              <w:right w:val="single" w:sz="8" w:space="0" w:color="auto"/>
            </w:tcBorders>
            <w:shd w:val="clear" w:color="auto" w:fill="auto"/>
            <w:vAlign w:val="bottom"/>
          </w:tcPr>
          <w:p w:rsidR="00785D6E" w:rsidRPr="00785414" w:rsidRDefault="00785D6E" w:rsidP="00785D6E">
            <w:pPr>
              <w:spacing w:line="0" w:lineRule="atLeast"/>
              <w:ind w:left="240"/>
              <w:rPr>
                <w:rFonts w:eastAsia="Arial Narrow"/>
              </w:rPr>
            </w:pPr>
            <w:r w:rsidRPr="00785414">
              <w:rPr>
                <w:rFonts w:eastAsia="Times New Roman"/>
              </w:rPr>
              <w:t xml:space="preserve">-  </w:t>
            </w:r>
            <w:r w:rsidRPr="00785414">
              <w:rPr>
                <w:rFonts w:eastAsia="Arial Narrow"/>
              </w:rPr>
              <w:t xml:space="preserve">Zachoval/a by som sa v podobnej situácii ako hrdina z filmu? Riešil/a by som konflikt </w:t>
            </w:r>
            <w:r w:rsidRPr="00785414">
              <w:rPr>
                <w:rFonts w:eastAsia="Arial Narrow"/>
              </w:rPr>
              <w:lastRenderedPageBreak/>
              <w:t>podobným</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9140" w:type="dxa"/>
            <w:tcBorders>
              <w:right w:val="single" w:sz="8" w:space="0" w:color="auto"/>
            </w:tcBorders>
            <w:shd w:val="clear" w:color="auto" w:fill="auto"/>
            <w:vAlign w:val="bottom"/>
          </w:tcPr>
          <w:p w:rsidR="00785D6E" w:rsidRPr="00785414" w:rsidRDefault="00785D6E" w:rsidP="00785D6E">
            <w:pPr>
              <w:spacing w:line="0" w:lineRule="atLeast"/>
              <w:ind w:left="600"/>
              <w:rPr>
                <w:rFonts w:eastAsia="Arial Narrow"/>
              </w:rPr>
            </w:pPr>
            <w:r w:rsidRPr="00785414">
              <w:rPr>
                <w:rFonts w:eastAsia="Arial Narrow"/>
              </w:rPr>
              <w:t>spôsobom, alebo ináč? A ako?</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tcBorders>
              <w:right w:val="single" w:sz="8" w:space="0" w:color="auto"/>
            </w:tcBorders>
            <w:shd w:val="clear" w:color="auto" w:fill="auto"/>
            <w:vAlign w:val="bottom"/>
          </w:tcPr>
          <w:p w:rsidR="00785D6E" w:rsidRPr="00785414" w:rsidRDefault="00785D6E" w:rsidP="00785D6E">
            <w:pPr>
              <w:spacing w:line="274" w:lineRule="exact"/>
              <w:ind w:left="240"/>
              <w:rPr>
                <w:rFonts w:eastAsia="Arial Narrow"/>
              </w:rPr>
            </w:pPr>
            <w:r w:rsidRPr="00785414">
              <w:rPr>
                <w:rFonts w:eastAsia="Times New Roman"/>
              </w:rPr>
              <w:t xml:space="preserve">-  </w:t>
            </w:r>
            <w:r w:rsidRPr="00785414">
              <w:rPr>
                <w:rFonts w:eastAsia="Arial Narrow"/>
              </w:rPr>
              <w:t>Aký druh správania filmových hrdinov sa Ti nepáči a považuješ ho za nevhodný</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14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600"/>
              <w:rPr>
                <w:rFonts w:eastAsia="Arial Narrow"/>
              </w:rPr>
            </w:pPr>
            <w:r w:rsidRPr="00785414">
              <w:rPr>
                <w:rFonts w:eastAsia="Arial Narrow"/>
              </w:rPr>
              <w:t>napodobňovania? Prečo?</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ind w:left="100"/>
              <w:rPr>
                <w:rFonts w:eastAsia="Arial Narrow"/>
              </w:rPr>
            </w:pPr>
            <w:r w:rsidRPr="00785414">
              <w:rPr>
                <w:rFonts w:eastAsia="Arial Narrow"/>
              </w:rPr>
              <w:t>1 vyučovacia hodina</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Materiálno-didaktické prostriedky</w:t>
            </w:r>
          </w:p>
        </w:tc>
        <w:tc>
          <w:tcPr>
            <w:tcW w:w="9360" w:type="dxa"/>
            <w:gridSpan w:val="2"/>
            <w:tcBorders>
              <w:right w:val="single" w:sz="8" w:space="0" w:color="auto"/>
            </w:tcBorders>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 xml:space="preserve">ľubovoľná </w:t>
            </w:r>
            <w:proofErr w:type="spellStart"/>
            <w:r w:rsidRPr="00785414">
              <w:rPr>
                <w:rFonts w:eastAsia="Arial Narrow"/>
              </w:rPr>
              <w:t>vekuprimeraná</w:t>
            </w:r>
            <w:proofErr w:type="spellEnd"/>
            <w:r w:rsidRPr="00785414">
              <w:rPr>
                <w:rFonts w:eastAsia="Arial Narrow"/>
              </w:rPr>
              <w:t xml:space="preserve"> filmová ukážka, písacie potreby...</w:t>
            </w:r>
          </w:p>
        </w:tc>
      </w:tr>
      <w:tr w:rsidR="00785D6E" w:rsidRPr="00785414" w:rsidTr="00785D6E">
        <w:trPr>
          <w:trHeight w:val="28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14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316"/>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220" w:type="dxa"/>
            <w:shd w:val="clear" w:color="auto" w:fill="auto"/>
            <w:vAlign w:val="bottom"/>
          </w:tcPr>
          <w:p w:rsidR="00785D6E" w:rsidRPr="00785414" w:rsidRDefault="00785D6E" w:rsidP="00785D6E">
            <w:pPr>
              <w:spacing w:line="0" w:lineRule="atLeast"/>
              <w:rPr>
                <w:rFonts w:eastAsia="Times New Roman"/>
              </w:rPr>
            </w:pPr>
          </w:p>
        </w:tc>
        <w:tc>
          <w:tcPr>
            <w:tcW w:w="9140" w:type="dxa"/>
            <w:shd w:val="clear" w:color="auto" w:fill="auto"/>
            <w:vAlign w:val="bottom"/>
          </w:tcPr>
          <w:p w:rsidR="00785D6E" w:rsidRPr="00785414" w:rsidRDefault="00785D6E" w:rsidP="00785D6E">
            <w:pPr>
              <w:spacing w:line="0" w:lineRule="atLeast"/>
              <w:ind w:right="2861"/>
              <w:jc w:val="center"/>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220" w:type="dxa"/>
            <w:shd w:val="clear" w:color="auto" w:fill="auto"/>
            <w:vAlign w:val="bottom"/>
          </w:tcPr>
          <w:p w:rsidR="00785D6E" w:rsidRPr="00785414" w:rsidRDefault="00785D6E" w:rsidP="00785D6E">
            <w:pPr>
              <w:spacing w:line="0" w:lineRule="atLeast"/>
              <w:rPr>
                <w:rFonts w:eastAsia="Times New Roman"/>
                <w:sz w:val="23"/>
              </w:rPr>
            </w:pPr>
          </w:p>
        </w:tc>
        <w:tc>
          <w:tcPr>
            <w:tcW w:w="9140" w:type="dxa"/>
            <w:shd w:val="clear" w:color="auto" w:fill="auto"/>
            <w:vAlign w:val="bottom"/>
          </w:tcPr>
          <w:p w:rsidR="00785D6E" w:rsidRPr="00785414" w:rsidRDefault="00785D6E" w:rsidP="00785D6E">
            <w:pPr>
              <w:spacing w:line="0" w:lineRule="atLeast"/>
              <w:ind w:right="2861"/>
              <w:jc w:val="center"/>
              <w:rPr>
                <w:w w:val="99"/>
              </w:rPr>
            </w:pP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tbl>
      <w:tblPr>
        <w:tblW w:w="0" w:type="auto"/>
        <w:tblLayout w:type="fixed"/>
        <w:tblCellMar>
          <w:left w:w="0" w:type="dxa"/>
          <w:right w:w="0" w:type="dxa"/>
        </w:tblCellMar>
        <w:tblLook w:val="0000" w:firstRow="0" w:lastRow="0" w:firstColumn="0" w:lastColumn="0" w:noHBand="0" w:noVBand="0"/>
      </w:tblPr>
      <w:tblGrid>
        <w:gridCol w:w="3820"/>
        <w:gridCol w:w="4720"/>
        <w:gridCol w:w="140"/>
        <w:gridCol w:w="1340"/>
        <w:gridCol w:w="160"/>
        <w:gridCol w:w="300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11" w:name="page13"/>
            <w:bookmarkEnd w:id="11"/>
          </w:p>
        </w:tc>
        <w:tc>
          <w:tcPr>
            <w:tcW w:w="9360" w:type="dxa"/>
            <w:gridSpan w:val="5"/>
            <w:shd w:val="clear" w:color="auto" w:fill="auto"/>
            <w:vAlign w:val="bottom"/>
          </w:tcPr>
          <w:p w:rsidR="00785D6E" w:rsidRPr="00785414" w:rsidRDefault="00785D6E" w:rsidP="00785D6E">
            <w:pPr>
              <w:spacing w:line="0" w:lineRule="atLeast"/>
              <w:ind w:right="2760"/>
              <w:jc w:val="center"/>
            </w:pPr>
          </w:p>
        </w:tc>
      </w:tr>
      <w:tr w:rsidR="00785D6E" w:rsidRPr="00785414" w:rsidTr="00785D6E">
        <w:trPr>
          <w:trHeight w:val="464"/>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47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3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6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30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0" w:lineRule="exact"/>
              <w:ind w:left="120"/>
              <w:rPr>
                <w:rFonts w:eastAsia="Arial Narrow"/>
              </w:rPr>
            </w:pPr>
            <w:r w:rsidRPr="00785414">
              <w:rPr>
                <w:rFonts w:eastAsia="Arial Narrow"/>
              </w:rPr>
              <w:t>Aktivita 3</w:t>
            </w:r>
          </w:p>
        </w:tc>
        <w:tc>
          <w:tcPr>
            <w:tcW w:w="9360" w:type="dxa"/>
            <w:gridSpan w:val="5"/>
            <w:tcBorders>
              <w:right w:val="single" w:sz="8" w:space="0" w:color="auto"/>
            </w:tcBorders>
            <w:shd w:val="clear" w:color="auto" w:fill="auto"/>
            <w:vAlign w:val="bottom"/>
          </w:tcPr>
          <w:p w:rsidR="00785D6E" w:rsidRPr="00785414" w:rsidRDefault="00785D6E" w:rsidP="00785D6E">
            <w:pPr>
              <w:spacing w:line="260" w:lineRule="exact"/>
              <w:ind w:left="100"/>
              <w:rPr>
                <w:rFonts w:eastAsia="Arial Narrow"/>
              </w:rPr>
            </w:pPr>
            <w:r w:rsidRPr="00785414">
              <w:rPr>
                <w:rFonts w:eastAsia="Arial Narrow"/>
              </w:rPr>
              <w:t>žiaci sa v menších skupinách  pokúsia charakterizovať pojem hrdina (podľa svojich predstáv), z hľadiska</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5"/>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nasledovných aspektov  – výzor, vlastnosti, povolanie a pod. Nasleduje zverejnenie v rámci triedy, kedy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5"/>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učiteľ zapisuje odpovede žiakov na tabuľu. Nasleduje diskusia a vysvetlenie stereotypov a skutočnosti,</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že hrdina nemusí byť vždy dokonalý, krásny, úspešný, bohatý..., ako ho veľakrát prezentujú médiá.</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Aktivita môže začať alebo končiť premietnutím filmovej ukážky z niekoľkých filmov, kde vystupujú</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5"/>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podobné typy filmových postáv. Námety na diskusiu:</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right w:val="single" w:sz="8" w:space="0" w:color="auto"/>
            </w:tcBorders>
            <w:shd w:val="clear" w:color="auto" w:fill="auto"/>
            <w:vAlign w:val="bottom"/>
          </w:tcPr>
          <w:p w:rsidR="00785D6E" w:rsidRPr="00785414" w:rsidRDefault="00785D6E" w:rsidP="00785D6E">
            <w:pPr>
              <w:spacing w:line="0" w:lineRule="atLeast"/>
              <w:ind w:left="460"/>
              <w:rPr>
                <w:rFonts w:eastAsia="Arial Narrow"/>
              </w:rPr>
            </w:pPr>
            <w:r w:rsidRPr="00785414">
              <w:rPr>
                <w:rFonts w:eastAsia="Times New Roman"/>
              </w:rPr>
              <w:t xml:space="preserve">-  </w:t>
            </w:r>
            <w:r w:rsidRPr="00785414">
              <w:rPr>
                <w:rFonts w:eastAsia="Arial Narrow"/>
              </w:rPr>
              <w:t>Akými charakterovými vlastnosťami sa vyznačuje hlavný hrdina?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right w:val="single" w:sz="8" w:space="0" w:color="auto"/>
            </w:tcBorders>
            <w:shd w:val="clear" w:color="auto" w:fill="auto"/>
            <w:vAlign w:val="bottom"/>
          </w:tcPr>
          <w:p w:rsidR="00785D6E" w:rsidRPr="00785414" w:rsidRDefault="00785D6E" w:rsidP="00785D6E">
            <w:pPr>
              <w:spacing w:line="0" w:lineRule="atLeast"/>
              <w:ind w:left="460"/>
              <w:rPr>
                <w:rFonts w:eastAsia="Arial Narrow"/>
              </w:rPr>
            </w:pPr>
            <w:r w:rsidRPr="00785414">
              <w:rPr>
                <w:rFonts w:eastAsia="Times New Roman"/>
              </w:rPr>
              <w:t xml:space="preserve">-  </w:t>
            </w:r>
            <w:r w:rsidRPr="00785414">
              <w:rPr>
                <w:rFonts w:eastAsia="Arial Narrow"/>
              </w:rPr>
              <w:t xml:space="preserve">Čo sa mi na ňom </w:t>
            </w:r>
            <w:proofErr w:type="spellStart"/>
            <w:r w:rsidRPr="00785414">
              <w:rPr>
                <w:rFonts w:eastAsia="Arial Narrow"/>
              </w:rPr>
              <w:t>páčí</w:t>
            </w:r>
            <w:proofErr w:type="spellEnd"/>
            <w:r w:rsidRPr="00785414">
              <w:rPr>
                <w:rFonts w:eastAsia="Arial Narrow"/>
              </w:rPr>
              <w:t>, čo nepáči a prečo?</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right w:val="single" w:sz="8" w:space="0" w:color="auto"/>
            </w:tcBorders>
            <w:shd w:val="clear" w:color="auto" w:fill="auto"/>
            <w:vAlign w:val="bottom"/>
          </w:tcPr>
          <w:p w:rsidR="00785D6E" w:rsidRPr="00785414" w:rsidRDefault="00785D6E" w:rsidP="00785D6E">
            <w:pPr>
              <w:spacing w:line="0" w:lineRule="atLeast"/>
              <w:ind w:left="460"/>
              <w:rPr>
                <w:rFonts w:eastAsia="Arial Narrow"/>
              </w:rPr>
            </w:pPr>
            <w:r w:rsidRPr="00785414">
              <w:rPr>
                <w:rFonts w:eastAsia="Times New Roman"/>
              </w:rPr>
              <w:t xml:space="preserve">-  </w:t>
            </w:r>
            <w:r w:rsidRPr="00785414">
              <w:rPr>
                <w:rFonts w:eastAsia="Arial Narrow"/>
              </w:rPr>
              <w:t>Ako by som jednal/la na jeho mieste?</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5"/>
            <w:tcBorders>
              <w:right w:val="single" w:sz="8" w:space="0" w:color="auto"/>
            </w:tcBorders>
            <w:shd w:val="clear" w:color="auto" w:fill="auto"/>
            <w:vAlign w:val="bottom"/>
          </w:tcPr>
          <w:p w:rsidR="00785D6E" w:rsidRPr="00785414" w:rsidRDefault="00785D6E" w:rsidP="00785D6E">
            <w:pPr>
              <w:spacing w:line="274" w:lineRule="exact"/>
              <w:ind w:left="460"/>
              <w:rPr>
                <w:rFonts w:eastAsia="Arial Narrow"/>
              </w:rPr>
            </w:pPr>
            <w:r w:rsidRPr="00785414">
              <w:rPr>
                <w:rFonts w:eastAsia="Times New Roman"/>
              </w:rPr>
              <w:t xml:space="preserve">-  </w:t>
            </w:r>
            <w:r w:rsidRPr="00785414">
              <w:rPr>
                <w:rFonts w:eastAsia="Arial Narrow"/>
              </w:rPr>
              <w:t>Čo je na postave a jej správaní reálne ( s čím sa môžem stotožniť), čo nereálne...?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right w:val="single" w:sz="8" w:space="0" w:color="auto"/>
            </w:tcBorders>
            <w:shd w:val="clear" w:color="auto" w:fill="auto"/>
            <w:vAlign w:val="bottom"/>
          </w:tcPr>
          <w:p w:rsidR="00785D6E" w:rsidRPr="00785414" w:rsidRDefault="00785D6E" w:rsidP="00785D6E">
            <w:pPr>
              <w:spacing w:line="0" w:lineRule="atLeast"/>
              <w:ind w:left="460"/>
              <w:rPr>
                <w:rFonts w:eastAsia="Arial Narrow"/>
              </w:rPr>
            </w:pPr>
            <w:r w:rsidRPr="00785414">
              <w:rPr>
                <w:rFonts w:eastAsia="Times New Roman"/>
              </w:rPr>
              <w:t xml:space="preserve">-  </w:t>
            </w:r>
            <w:r w:rsidRPr="00785414">
              <w:rPr>
                <w:rFonts w:eastAsia="Arial Narrow"/>
              </w:rPr>
              <w:t>Vyznačovala sa postava vlastnosťami, ktoré by som chcel/la mať? A prečo?</w:t>
            </w:r>
          </w:p>
        </w:tc>
      </w:tr>
      <w:tr w:rsidR="00785D6E" w:rsidRPr="00785414" w:rsidTr="00785D6E">
        <w:trPr>
          <w:trHeight w:val="282"/>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460"/>
              <w:rPr>
                <w:rFonts w:eastAsia="Arial Narrow"/>
              </w:rPr>
            </w:pPr>
            <w:r w:rsidRPr="00785414">
              <w:rPr>
                <w:rFonts w:eastAsia="Times New Roman"/>
              </w:rPr>
              <w:t xml:space="preserve">-  </w:t>
            </w:r>
            <w:r w:rsidRPr="00785414">
              <w:rPr>
                <w:rFonts w:eastAsia="Arial Narrow"/>
              </w:rPr>
              <w:t>Aký je tvoj obľúbený hrdina a prečo?...</w:t>
            </w:r>
          </w:p>
        </w:tc>
      </w:tr>
      <w:tr w:rsidR="00785D6E" w:rsidRPr="00785414" w:rsidTr="00785D6E">
        <w:trPr>
          <w:trHeight w:val="262"/>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Časová dotácia</w:t>
            </w:r>
          </w:p>
        </w:tc>
        <w:tc>
          <w:tcPr>
            <w:tcW w:w="9360" w:type="dxa"/>
            <w:gridSpan w:val="5"/>
            <w:tcBorders>
              <w:bottom w:val="single" w:sz="8" w:space="0" w:color="auto"/>
              <w:right w:val="single" w:sz="8" w:space="0" w:color="auto"/>
            </w:tcBorders>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1 – 2 vyučovacie hodiny</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Materiálno didaktické prostriedky</w:t>
            </w:r>
          </w:p>
        </w:tc>
        <w:tc>
          <w:tcPr>
            <w:tcW w:w="9360" w:type="dxa"/>
            <w:gridSpan w:val="5"/>
            <w:tcBorders>
              <w:right w:val="single" w:sz="8" w:space="0" w:color="auto"/>
            </w:tcBorders>
            <w:shd w:val="clear" w:color="auto" w:fill="auto"/>
            <w:vAlign w:val="bottom"/>
          </w:tcPr>
          <w:p w:rsidR="00785D6E" w:rsidRPr="00785414" w:rsidRDefault="00785D6E" w:rsidP="00785D6E">
            <w:pPr>
              <w:spacing w:line="263" w:lineRule="exact"/>
              <w:ind w:left="100"/>
              <w:rPr>
                <w:rFonts w:eastAsia="Arial Narrow"/>
              </w:rPr>
            </w:pPr>
            <w:r w:rsidRPr="00785414">
              <w:rPr>
                <w:rFonts w:eastAsia="Arial Narrow"/>
              </w:rPr>
              <w:t xml:space="preserve">ľubovoľná </w:t>
            </w:r>
            <w:proofErr w:type="spellStart"/>
            <w:r w:rsidRPr="00785414">
              <w:rPr>
                <w:rFonts w:eastAsia="Arial Narrow"/>
              </w:rPr>
              <w:t>vekuprimeraná</w:t>
            </w:r>
            <w:proofErr w:type="spellEnd"/>
            <w:r w:rsidRPr="00785414">
              <w:rPr>
                <w:rFonts w:eastAsia="Arial Narrow"/>
              </w:rPr>
              <w:t xml:space="preserve"> filmová ukážka, písacie potreby...</w:t>
            </w:r>
          </w:p>
        </w:tc>
      </w:tr>
      <w:tr w:rsidR="00785D6E" w:rsidRPr="00785414" w:rsidTr="00785D6E">
        <w:trPr>
          <w:trHeight w:val="281"/>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4860" w:type="dxa"/>
            <w:gridSpan w:val="2"/>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500" w:type="dxa"/>
            <w:gridSpan w:val="2"/>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300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3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5" w:lineRule="exact"/>
              <w:ind w:left="120"/>
              <w:rPr>
                <w:rFonts w:eastAsia="Arial Narrow"/>
              </w:rPr>
            </w:pPr>
            <w:r w:rsidRPr="00785414">
              <w:rPr>
                <w:rFonts w:eastAsia="Arial Narrow"/>
              </w:rPr>
              <w:t>Učebné zdroje</w:t>
            </w:r>
          </w:p>
        </w:tc>
        <w:tc>
          <w:tcPr>
            <w:tcW w:w="9360" w:type="dxa"/>
            <w:gridSpan w:val="5"/>
            <w:tcBorders>
              <w:right w:val="single" w:sz="8" w:space="0" w:color="auto"/>
            </w:tcBorders>
            <w:shd w:val="clear" w:color="auto" w:fill="auto"/>
            <w:vAlign w:val="bottom"/>
          </w:tcPr>
          <w:p w:rsidR="00785D6E" w:rsidRPr="00785414" w:rsidRDefault="00785D6E" w:rsidP="00785D6E">
            <w:pPr>
              <w:spacing w:line="235" w:lineRule="exact"/>
              <w:ind w:left="140"/>
              <w:rPr>
                <w:rFonts w:eastAsia="Arial Narrow"/>
              </w:rPr>
            </w:pPr>
            <w:r w:rsidRPr="00785414">
              <w:rPr>
                <w:rFonts w:eastAsia="Arial Narrow"/>
              </w:rPr>
              <w:t xml:space="preserve">Učebné texty a metodická príručka pre  6. </w:t>
            </w:r>
            <w:proofErr w:type="spellStart"/>
            <w:r w:rsidRPr="00785414">
              <w:rPr>
                <w:rFonts w:eastAsia="Arial Narrow"/>
              </w:rPr>
              <w:t>roč</w:t>
            </w:r>
            <w:proofErr w:type="spellEnd"/>
            <w:r w:rsidRPr="00785414">
              <w:rPr>
                <w:rFonts w:eastAsia="Arial Narrow"/>
              </w:rPr>
              <w:t xml:space="preserve"> .ZŠ  ( </w:t>
            </w:r>
            <w:r w:rsidRPr="00785414">
              <w:rPr>
                <w:rFonts w:eastAsia="Arial Narrow"/>
                <w:color w:val="0000FF"/>
              </w:rPr>
              <w:t>www.statpedu.sk</w:t>
            </w:r>
            <w:r w:rsidRPr="00785414">
              <w:rPr>
                <w:rFonts w:eastAsia="Arial Narrow"/>
              </w:rPr>
              <w:t xml:space="preserve"> )</w:t>
            </w:r>
          </w:p>
        </w:tc>
      </w:tr>
      <w:tr w:rsidR="00785D6E" w:rsidRPr="00785414" w:rsidTr="00785D6E">
        <w:trPr>
          <w:trHeight w:val="2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4720" w:type="dxa"/>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40" w:type="dxa"/>
            <w:tcBorders>
              <w:top w:val="single" w:sz="8" w:space="0" w:color="0000FF"/>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340" w:type="dxa"/>
            <w:tcBorders>
              <w:top w:val="single" w:sz="8" w:space="0" w:color="0000FF"/>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60" w:type="dxa"/>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3000" w:type="dxa"/>
            <w:tcBorders>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49"/>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49" w:lineRule="exact"/>
              <w:ind w:left="120"/>
              <w:rPr>
                <w:rFonts w:eastAsia="Arial Narrow"/>
              </w:rPr>
            </w:pPr>
            <w:r w:rsidRPr="00785414">
              <w:rPr>
                <w:rFonts w:eastAsia="Arial Narrow"/>
              </w:rPr>
              <w:t>Aktivita 4</w:t>
            </w:r>
          </w:p>
        </w:tc>
        <w:tc>
          <w:tcPr>
            <w:tcW w:w="9360" w:type="dxa"/>
            <w:gridSpan w:val="5"/>
            <w:tcBorders>
              <w:right w:val="single" w:sz="8" w:space="0" w:color="auto"/>
            </w:tcBorders>
            <w:shd w:val="clear" w:color="auto" w:fill="auto"/>
            <w:vAlign w:val="bottom"/>
          </w:tcPr>
          <w:p w:rsidR="00785D6E" w:rsidRPr="00785414" w:rsidRDefault="00785D6E" w:rsidP="00785D6E">
            <w:pPr>
              <w:spacing w:line="249" w:lineRule="exact"/>
              <w:ind w:left="100"/>
              <w:rPr>
                <w:rFonts w:eastAsia="Arial Narrow"/>
              </w:rPr>
            </w:pPr>
            <w:r w:rsidRPr="00785414">
              <w:rPr>
                <w:rFonts w:eastAsia="Arial Narrow"/>
              </w:rPr>
              <w:t>Cvičenie : Staň sa filmovým kritikom</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analýza filmovej ukážky s následnou diskusiou v triede</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9360" w:type="dxa"/>
            <w:gridSpan w:val="5"/>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ind w:left="100"/>
              <w:rPr>
                <w:rFonts w:eastAsia="Arial Narrow"/>
              </w:rPr>
            </w:pPr>
            <w:r w:rsidRPr="00785414">
              <w:rPr>
                <w:rFonts w:eastAsia="Arial Narrow"/>
              </w:rPr>
              <w:t>2 vyučovacie hodiny</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Materiálno – didaktické prostriedky</w:t>
            </w:r>
          </w:p>
        </w:tc>
        <w:tc>
          <w:tcPr>
            <w:tcW w:w="9360" w:type="dxa"/>
            <w:gridSpan w:val="5"/>
            <w:tcBorders>
              <w:right w:val="single" w:sz="8" w:space="0" w:color="auto"/>
            </w:tcBorders>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filmová ukážka obľúbeného filmu, pracovný list ( pozri Učebné texty pre 6. ročník s. 56, Metodická</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príručka pre 6. ročník s.51)</w:t>
            </w:r>
          </w:p>
        </w:tc>
      </w:tr>
      <w:tr w:rsidR="00785D6E" w:rsidRPr="00785414" w:rsidTr="00785D6E">
        <w:trPr>
          <w:trHeight w:val="237"/>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7" w:lineRule="exact"/>
              <w:ind w:left="120"/>
              <w:rPr>
                <w:rFonts w:eastAsia="Arial Narrow"/>
              </w:rPr>
            </w:pPr>
            <w:r w:rsidRPr="00785414">
              <w:rPr>
                <w:rFonts w:eastAsia="Arial Narrow"/>
              </w:rPr>
              <w:t>Učebné zdroje</w:t>
            </w:r>
          </w:p>
        </w:tc>
        <w:tc>
          <w:tcPr>
            <w:tcW w:w="9360" w:type="dxa"/>
            <w:gridSpan w:val="5"/>
            <w:tcBorders>
              <w:right w:val="single" w:sz="8" w:space="0" w:color="auto"/>
            </w:tcBorders>
            <w:shd w:val="clear" w:color="auto" w:fill="auto"/>
            <w:vAlign w:val="bottom"/>
          </w:tcPr>
          <w:p w:rsidR="00785D6E" w:rsidRPr="00785414" w:rsidRDefault="00785D6E" w:rsidP="00785D6E">
            <w:pPr>
              <w:spacing w:line="237" w:lineRule="exact"/>
              <w:ind w:left="100"/>
              <w:rPr>
                <w:rFonts w:eastAsia="Arial Narrow"/>
              </w:rPr>
            </w:pPr>
            <w:r w:rsidRPr="00785414">
              <w:rPr>
                <w:rFonts w:eastAsia="Arial Narrow"/>
              </w:rPr>
              <w:t xml:space="preserve">Učebné texty a metodická príručka pre  6. ročník ZŠ  ( </w:t>
            </w:r>
            <w:r w:rsidRPr="00785414">
              <w:rPr>
                <w:rFonts w:eastAsia="Arial Narrow"/>
                <w:color w:val="0000FF"/>
              </w:rPr>
              <w:t>www.statpedu.sk</w:t>
            </w:r>
            <w:r w:rsidRPr="00785414">
              <w:rPr>
                <w:rFonts w:eastAsia="Arial Narrow"/>
              </w:rPr>
              <w:t xml:space="preserve"> )</w:t>
            </w:r>
          </w:p>
        </w:tc>
      </w:tr>
      <w:tr w:rsidR="00785D6E" w:rsidRPr="00785414" w:rsidTr="00785D6E">
        <w:trPr>
          <w:trHeight w:val="2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4860" w:type="dxa"/>
            <w:gridSpan w:val="2"/>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500" w:type="dxa"/>
            <w:gridSpan w:val="2"/>
            <w:tcBorders>
              <w:top w:val="single" w:sz="8" w:space="0" w:color="0000FF"/>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3000" w:type="dxa"/>
            <w:tcBorders>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5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2"/>
        </w:trPr>
        <w:tc>
          <w:tcPr>
            <w:tcW w:w="3820" w:type="dxa"/>
            <w:tcBorders>
              <w:left w:val="single" w:sz="8" w:space="0" w:color="auto"/>
              <w:bottom w:val="single" w:sz="8" w:space="0" w:color="auto"/>
              <w:right w:val="single" w:sz="8" w:space="0" w:color="auto"/>
            </w:tcBorders>
            <w:shd w:val="clear" w:color="auto" w:fill="FBD4B4"/>
            <w:vAlign w:val="bottom"/>
          </w:tcPr>
          <w:p w:rsidR="00785D6E" w:rsidRPr="00785414" w:rsidRDefault="00785D6E" w:rsidP="00785D6E">
            <w:pPr>
              <w:spacing w:line="262" w:lineRule="exact"/>
              <w:ind w:left="120"/>
              <w:rPr>
                <w:rFonts w:eastAsia="Arial Narrow"/>
              </w:rPr>
            </w:pPr>
            <w:r w:rsidRPr="00785414">
              <w:rPr>
                <w:rFonts w:eastAsia="Arial Narrow"/>
              </w:rPr>
              <w:t>Téma:</w:t>
            </w:r>
          </w:p>
        </w:tc>
        <w:tc>
          <w:tcPr>
            <w:tcW w:w="9360" w:type="dxa"/>
            <w:gridSpan w:val="5"/>
            <w:tcBorders>
              <w:bottom w:val="single" w:sz="8" w:space="0" w:color="auto"/>
              <w:right w:val="single" w:sz="8" w:space="0" w:color="auto"/>
            </w:tcBorders>
            <w:shd w:val="clear" w:color="auto" w:fill="FBD4B4"/>
            <w:vAlign w:val="bottom"/>
          </w:tcPr>
          <w:p w:rsidR="00785D6E" w:rsidRPr="00785414" w:rsidRDefault="00785D6E" w:rsidP="00785D6E">
            <w:pPr>
              <w:spacing w:line="258" w:lineRule="exact"/>
              <w:ind w:left="100"/>
              <w:rPr>
                <w:rFonts w:eastAsia="Arial Narrow"/>
              </w:rPr>
            </w:pPr>
            <w:r w:rsidRPr="00785414">
              <w:rPr>
                <w:rFonts w:eastAsia="Arial Narrow"/>
              </w:rPr>
              <w:t>Spravodajstvo v médiách</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Vzdelávacia oblasť/vyučovací</w:t>
            </w:r>
          </w:p>
        </w:tc>
        <w:tc>
          <w:tcPr>
            <w:tcW w:w="9360" w:type="dxa"/>
            <w:gridSpan w:val="5"/>
            <w:tcBorders>
              <w:right w:val="single" w:sz="8" w:space="0" w:color="auto"/>
            </w:tcBorders>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Jazyk a komunikácia / slovenský jazyk a literatúra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ind w:left="120"/>
              <w:rPr>
                <w:rFonts w:eastAsia="Arial Narrow"/>
              </w:rPr>
            </w:pPr>
            <w:r w:rsidRPr="00785414">
              <w:rPr>
                <w:rFonts w:eastAsia="Arial Narrow"/>
              </w:rPr>
              <w:t>predmet</w:t>
            </w:r>
          </w:p>
        </w:tc>
        <w:tc>
          <w:tcPr>
            <w:tcW w:w="9360" w:type="dxa"/>
            <w:gridSpan w:val="5"/>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Informatika</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Etická výchova</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Obsahový štandard</w:t>
            </w:r>
          </w:p>
        </w:tc>
        <w:tc>
          <w:tcPr>
            <w:tcW w:w="9360" w:type="dxa"/>
            <w:gridSpan w:val="5"/>
            <w:tcBorders>
              <w:right w:val="single" w:sz="8" w:space="0" w:color="auto"/>
            </w:tcBorders>
            <w:shd w:val="clear" w:color="auto" w:fill="auto"/>
            <w:vAlign w:val="bottom"/>
          </w:tcPr>
          <w:p w:rsidR="00785D6E" w:rsidRPr="00785414" w:rsidRDefault="00785D6E" w:rsidP="00785D6E">
            <w:pPr>
              <w:spacing w:line="263" w:lineRule="exact"/>
              <w:ind w:left="100"/>
              <w:rPr>
                <w:rFonts w:eastAsia="Arial Narrow"/>
              </w:rPr>
            </w:pPr>
            <w:r w:rsidRPr="00785414">
              <w:rPr>
                <w:rFonts w:eastAsia="Arial Narrow"/>
              </w:rPr>
              <w:t xml:space="preserve">Druhy spravodajstva, kritériá výberu a spracovania správ, manipulácia a ovplyvňovanie </w:t>
            </w:r>
            <w:r w:rsidRPr="00785414">
              <w:rPr>
                <w:rFonts w:eastAsia="Arial Narrow"/>
              </w:rPr>
              <w:lastRenderedPageBreak/>
              <w:t>verejnej mienky,</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Etika v spravodajstve.</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Výkonový štandard</w:t>
            </w:r>
          </w:p>
        </w:tc>
        <w:tc>
          <w:tcPr>
            <w:tcW w:w="9360" w:type="dxa"/>
            <w:gridSpan w:val="5"/>
            <w:tcBorders>
              <w:right w:val="single" w:sz="8" w:space="0" w:color="auto"/>
            </w:tcBorders>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Žiak dokáže: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identifikovať pravidlá a kritériá výberu správ v spravodajských reláciách a vysvetliť  spôsob ich</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5"/>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spracovania ( rozlíšiť spôsoby manipulácie a ovplyvňovania verejnej mienky ),</w:t>
            </w:r>
          </w:p>
        </w:tc>
      </w:tr>
      <w:tr w:rsidR="00785D6E" w:rsidRPr="00785414" w:rsidTr="00785D6E">
        <w:trPr>
          <w:trHeight w:val="259"/>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4720" w:type="dxa"/>
            <w:shd w:val="clear" w:color="auto" w:fill="auto"/>
            <w:vAlign w:val="bottom"/>
          </w:tcPr>
          <w:p w:rsidR="00785D6E" w:rsidRPr="00785414" w:rsidRDefault="00785D6E" w:rsidP="00785D6E">
            <w:pPr>
              <w:spacing w:line="259" w:lineRule="exact"/>
              <w:ind w:left="1761"/>
              <w:jc w:val="center"/>
            </w:pPr>
          </w:p>
        </w:tc>
        <w:tc>
          <w:tcPr>
            <w:tcW w:w="140" w:type="dxa"/>
            <w:shd w:val="clear" w:color="auto" w:fill="auto"/>
            <w:vAlign w:val="bottom"/>
          </w:tcPr>
          <w:p w:rsidR="00785D6E" w:rsidRPr="00785414" w:rsidRDefault="00785D6E" w:rsidP="00785D6E">
            <w:pPr>
              <w:spacing w:line="0" w:lineRule="atLeast"/>
              <w:rPr>
                <w:rFonts w:eastAsia="Times New Roman"/>
              </w:rPr>
            </w:pPr>
          </w:p>
        </w:tc>
        <w:tc>
          <w:tcPr>
            <w:tcW w:w="1340" w:type="dxa"/>
            <w:shd w:val="clear" w:color="auto" w:fill="auto"/>
            <w:vAlign w:val="bottom"/>
          </w:tcPr>
          <w:p w:rsidR="00785D6E" w:rsidRPr="00785414" w:rsidRDefault="00785D6E" w:rsidP="00785D6E">
            <w:pPr>
              <w:spacing w:line="0" w:lineRule="atLeast"/>
              <w:rPr>
                <w:rFonts w:eastAsia="Times New Roman"/>
              </w:rPr>
            </w:pPr>
          </w:p>
        </w:tc>
        <w:tc>
          <w:tcPr>
            <w:tcW w:w="160" w:type="dxa"/>
            <w:shd w:val="clear" w:color="auto" w:fill="auto"/>
            <w:vAlign w:val="bottom"/>
          </w:tcPr>
          <w:p w:rsidR="00785D6E" w:rsidRPr="00785414" w:rsidRDefault="00785D6E" w:rsidP="00785D6E">
            <w:pPr>
              <w:spacing w:line="0" w:lineRule="atLeast"/>
              <w:rPr>
                <w:rFonts w:eastAsia="Times New Roman"/>
              </w:rPr>
            </w:pPr>
          </w:p>
        </w:tc>
        <w:tc>
          <w:tcPr>
            <w:tcW w:w="3000" w:type="dxa"/>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5"/>
            <w:shd w:val="clear" w:color="auto" w:fill="auto"/>
            <w:vAlign w:val="bottom"/>
          </w:tcPr>
          <w:p w:rsidR="00785D6E" w:rsidRPr="00785414" w:rsidRDefault="00785D6E" w:rsidP="00785D6E">
            <w:pPr>
              <w:spacing w:line="0" w:lineRule="atLeast"/>
              <w:ind w:right="2760"/>
              <w:jc w:val="center"/>
              <w:rPr>
                <w:w w:val="99"/>
              </w:rPr>
            </w:pP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tbl>
      <w:tblPr>
        <w:tblW w:w="0" w:type="auto"/>
        <w:tblLayout w:type="fixed"/>
        <w:tblCellMar>
          <w:left w:w="0" w:type="dxa"/>
          <w:right w:w="0" w:type="dxa"/>
        </w:tblCellMar>
        <w:tblLook w:val="0000" w:firstRow="0" w:lastRow="0" w:firstColumn="0" w:lastColumn="0" w:noHBand="0" w:noVBand="0"/>
      </w:tblPr>
      <w:tblGrid>
        <w:gridCol w:w="3820"/>
        <w:gridCol w:w="720"/>
        <w:gridCol w:w="864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12" w:name="page14"/>
            <w:bookmarkEnd w:id="12"/>
          </w:p>
        </w:tc>
        <w:tc>
          <w:tcPr>
            <w:tcW w:w="720" w:type="dxa"/>
            <w:shd w:val="clear" w:color="auto" w:fill="auto"/>
            <w:vAlign w:val="bottom"/>
          </w:tcPr>
          <w:p w:rsidR="00785D6E" w:rsidRPr="00785414" w:rsidRDefault="00785D6E" w:rsidP="00785D6E">
            <w:pPr>
              <w:spacing w:line="0" w:lineRule="atLeast"/>
              <w:rPr>
                <w:rFonts w:eastAsia="Times New Roman"/>
                <w:sz w:val="23"/>
              </w:rPr>
            </w:pPr>
          </w:p>
        </w:tc>
        <w:tc>
          <w:tcPr>
            <w:tcW w:w="8640" w:type="dxa"/>
            <w:shd w:val="clear" w:color="auto" w:fill="auto"/>
            <w:vAlign w:val="bottom"/>
          </w:tcPr>
          <w:p w:rsidR="00785D6E" w:rsidRPr="00785414" w:rsidRDefault="00785D6E" w:rsidP="00785D6E">
            <w:pPr>
              <w:spacing w:line="0" w:lineRule="atLeast"/>
              <w:ind w:right="3361"/>
              <w:jc w:val="center"/>
            </w:pPr>
          </w:p>
        </w:tc>
      </w:tr>
      <w:tr w:rsidR="00785D6E" w:rsidRPr="00785414" w:rsidTr="00785D6E">
        <w:trPr>
          <w:trHeight w:val="464"/>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260" w:lineRule="exact"/>
              <w:ind w:left="100"/>
              <w:rPr>
                <w:rFonts w:eastAsia="Arial Narrow"/>
              </w:rPr>
            </w:pPr>
            <w:r w:rsidRPr="00785414">
              <w:rPr>
                <w:rFonts w:eastAsia="Arial Narrow"/>
              </w:rPr>
              <w:t>- napísať správu,</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 rozlíšiť správu od komentára,</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Aktivita 1</w:t>
            </w:r>
          </w:p>
        </w:tc>
        <w:tc>
          <w:tcPr>
            <w:tcW w:w="9360" w:type="dxa"/>
            <w:gridSpan w:val="2"/>
            <w:tcBorders>
              <w:right w:val="single" w:sz="8" w:space="0" w:color="auto"/>
            </w:tcBorders>
            <w:shd w:val="clear" w:color="auto" w:fill="auto"/>
            <w:vAlign w:val="bottom"/>
          </w:tcPr>
          <w:p w:rsidR="00785D6E" w:rsidRPr="00785414" w:rsidRDefault="00785D6E" w:rsidP="00785D6E">
            <w:pPr>
              <w:spacing w:line="262" w:lineRule="exact"/>
              <w:ind w:left="360"/>
              <w:rPr>
                <w:rFonts w:eastAsia="Arial Narrow"/>
                <w:w w:val="99"/>
              </w:rPr>
            </w:pPr>
            <w:r w:rsidRPr="00785414">
              <w:rPr>
                <w:rFonts w:eastAsia="Arial Narrow"/>
                <w:w w:val="99"/>
              </w:rPr>
              <w:t>Učiteľ  si  pripraví  výstrižky  správ  (  s hodnotiacimi  prvkami  a bez  nich)  z rôznych  denníkov.  Žiakov</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rozdelí do skupín a rozdá im výstrižky. Každá skupina predstavuje redakciu, ktorá ma za úlohu zostaviť</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w w:val="99"/>
              </w:rPr>
            </w:pPr>
            <w:r w:rsidRPr="00785414">
              <w:rPr>
                <w:rFonts w:eastAsia="Arial Narrow"/>
                <w:w w:val="99"/>
              </w:rPr>
              <w:t>denné  spravodajstvo  pozostávajúce  z piatich  udalostí  (  1-2  hlavných,  ktorú  by  dali  na  titulnú  stranu</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a vedľajších  -  z domova aj zo zahraničia ). Nasleduje prezentácia správ v triede a spoločná diskusia.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Otázky do diskusie :</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2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Prečo ste si vybrali práve tieto správy?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2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Kto vytvoril túto správu a čo je jej cieľom?</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20" w:type="dxa"/>
            <w:shd w:val="clear" w:color="auto" w:fill="auto"/>
            <w:vAlign w:val="bottom"/>
          </w:tcPr>
          <w:p w:rsidR="00785D6E" w:rsidRPr="00785414" w:rsidRDefault="00785D6E" w:rsidP="00785D6E">
            <w:pPr>
              <w:spacing w:line="273" w:lineRule="exact"/>
              <w:ind w:left="460"/>
              <w:rPr>
                <w:rFonts w:eastAsia="Times New Roman"/>
              </w:rPr>
            </w:pPr>
            <w:r w:rsidRPr="00785414">
              <w:rPr>
                <w:rFonts w:eastAsia="Times New Roman"/>
              </w:rPr>
              <w:t>-</w:t>
            </w:r>
          </w:p>
        </w:tc>
        <w:tc>
          <w:tcPr>
            <w:tcW w:w="8640" w:type="dxa"/>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Čo rozhodlo o výbere a zoradení správ (hlavné a vedľajšie)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2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Čo Vám na formulácii resp. obsahu správ vadilo a prečo?</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2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Ako prebiehala diskusia vo Vašej skupine? Zhodli ste sa všetci na výbere správ?</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w w:val="98"/>
              </w:rPr>
            </w:pPr>
            <w:r w:rsidRPr="00785414">
              <w:rPr>
                <w:rFonts w:eastAsia="Arial Narrow"/>
                <w:w w:val="98"/>
              </w:rPr>
              <w:t>Na  hodinách  etickej  výchovy  môže  učiteľ  zamerať  diskusiu  aj  na  etiku  v  spravodajstve  a hodnotiace</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prvky v obsahu správ. Napr. otázkami:</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2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Aký názor správa vyjadruje?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2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Obsahuje aj hodnotiace prvky?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2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O aké argumenty sa text správy opiera?</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20" w:type="dxa"/>
            <w:shd w:val="clear" w:color="auto" w:fill="auto"/>
            <w:vAlign w:val="bottom"/>
          </w:tcPr>
          <w:p w:rsidR="00785D6E" w:rsidRPr="00785414" w:rsidRDefault="00785D6E" w:rsidP="00785D6E">
            <w:pPr>
              <w:spacing w:line="273" w:lineRule="exact"/>
              <w:ind w:left="460"/>
              <w:rPr>
                <w:rFonts w:eastAsia="Times New Roman"/>
              </w:rPr>
            </w:pPr>
            <w:r w:rsidRPr="00785414">
              <w:rPr>
                <w:rFonts w:eastAsia="Times New Roman"/>
              </w:rPr>
              <w:t>-</w:t>
            </w:r>
          </w:p>
        </w:tc>
        <w:tc>
          <w:tcPr>
            <w:tcW w:w="8640" w:type="dxa"/>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Pokúste sa preformulovať správu bez hodnotiacich prvkov</w:t>
            </w:r>
          </w:p>
        </w:tc>
      </w:tr>
      <w:tr w:rsidR="00785D6E" w:rsidRPr="00785414" w:rsidTr="00785D6E">
        <w:trPr>
          <w:trHeight w:val="282"/>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Na hodine slovenského jazyka a literatúry sa možno zamerať na rozdiely medzi správou a komentárom</w:t>
            </w: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Časová dotácia</w:t>
            </w: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63" w:lineRule="exact"/>
              <w:ind w:left="100"/>
              <w:rPr>
                <w:rFonts w:eastAsia="Arial Narrow"/>
              </w:rPr>
            </w:pPr>
            <w:r w:rsidRPr="00785414">
              <w:rPr>
                <w:rFonts w:eastAsia="Arial Narrow"/>
              </w:rPr>
              <w:t>1 vyučovacia hodina</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 didaktické prostriedky</w:t>
            </w:r>
          </w:p>
        </w:tc>
        <w:tc>
          <w:tcPr>
            <w:tcW w:w="93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ind w:left="100"/>
              <w:rPr>
                <w:rFonts w:eastAsia="Arial Narrow"/>
              </w:rPr>
            </w:pPr>
            <w:r w:rsidRPr="00785414">
              <w:rPr>
                <w:rFonts w:eastAsia="Arial Narrow"/>
              </w:rPr>
              <w:t>výstrižky správ z rôznych denníkov</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Aktivita 2</w:t>
            </w:r>
          </w:p>
        </w:tc>
        <w:tc>
          <w:tcPr>
            <w:tcW w:w="9360" w:type="dxa"/>
            <w:gridSpan w:val="2"/>
            <w:tcBorders>
              <w:right w:val="single" w:sz="8" w:space="0" w:color="auto"/>
            </w:tcBorders>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Učiteľ si pripraví niekoľko ukážok z televízneho spravodajstva z STV a z Markízy alebo z TV JOJ.</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Premietne po jednej ukážke z verejno-právnej a komerčnej TV. Predtým zadá žiakom otázky, na ktoré si</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pripravia písomné odpovede. Ich úlohou bude porovnať obe ukážky.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2"/>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xml:space="preserve">Otázky pre </w:t>
            </w:r>
            <w:proofErr w:type="spellStart"/>
            <w:r w:rsidRPr="00785414">
              <w:rPr>
                <w:rFonts w:eastAsia="Arial Narrow"/>
              </w:rPr>
              <w:t>štrukturovaný</w:t>
            </w:r>
            <w:proofErr w:type="spellEnd"/>
            <w:r w:rsidRPr="00785414">
              <w:rPr>
                <w:rFonts w:eastAsia="Arial Narrow"/>
              </w:rPr>
              <w:t xml:space="preserve"> rozhovor:</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20" w:type="dxa"/>
            <w:shd w:val="clear" w:color="auto" w:fill="auto"/>
            <w:vAlign w:val="bottom"/>
          </w:tcPr>
          <w:p w:rsidR="00785D6E" w:rsidRPr="00785414" w:rsidRDefault="00785D6E" w:rsidP="00785D6E">
            <w:pPr>
              <w:spacing w:line="0" w:lineRule="atLeast"/>
              <w:ind w:left="460"/>
              <w:rPr>
                <w:rFonts w:eastAsia="Arial Narrow"/>
              </w:rPr>
            </w:pPr>
            <w:r w:rsidRPr="00785414">
              <w:rPr>
                <w:rFonts w:eastAsia="Arial Narrow"/>
              </w:rPr>
              <w:t>1.</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Čo obsahovali správy v oboch TV?</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20" w:type="dxa"/>
            <w:shd w:val="clear" w:color="auto" w:fill="auto"/>
            <w:vAlign w:val="bottom"/>
          </w:tcPr>
          <w:p w:rsidR="00785D6E" w:rsidRPr="00785414" w:rsidRDefault="00785D6E" w:rsidP="00785D6E">
            <w:pPr>
              <w:spacing w:line="0" w:lineRule="atLeast"/>
              <w:ind w:left="460"/>
              <w:rPr>
                <w:rFonts w:eastAsia="Arial Narrow"/>
              </w:rPr>
            </w:pPr>
            <w:r w:rsidRPr="00785414">
              <w:rPr>
                <w:rFonts w:eastAsia="Arial Narrow"/>
              </w:rPr>
              <w:t>2.</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Aké bolo ich poradie?</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20" w:type="dxa"/>
            <w:shd w:val="clear" w:color="auto" w:fill="auto"/>
            <w:vAlign w:val="bottom"/>
          </w:tcPr>
          <w:p w:rsidR="00785D6E" w:rsidRPr="00785414" w:rsidRDefault="00785D6E" w:rsidP="00785D6E">
            <w:pPr>
              <w:spacing w:line="274" w:lineRule="exact"/>
              <w:ind w:left="460"/>
              <w:rPr>
                <w:rFonts w:eastAsia="Arial Narrow"/>
              </w:rPr>
            </w:pPr>
            <w:r w:rsidRPr="00785414">
              <w:rPr>
                <w:rFonts w:eastAsia="Arial Narrow"/>
              </w:rPr>
              <w:t>3.</w:t>
            </w:r>
          </w:p>
        </w:tc>
        <w:tc>
          <w:tcPr>
            <w:tcW w:w="8640" w:type="dxa"/>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Čo myslíte, prečo boli prezentované práve v tomto poradí?</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20" w:type="dxa"/>
            <w:shd w:val="clear" w:color="auto" w:fill="auto"/>
            <w:vAlign w:val="bottom"/>
          </w:tcPr>
          <w:p w:rsidR="00785D6E" w:rsidRPr="00785414" w:rsidRDefault="00785D6E" w:rsidP="00785D6E">
            <w:pPr>
              <w:spacing w:line="0" w:lineRule="atLeast"/>
              <w:ind w:left="460"/>
              <w:rPr>
                <w:rFonts w:eastAsia="Arial Narrow"/>
              </w:rPr>
            </w:pPr>
            <w:r w:rsidRPr="00785414">
              <w:rPr>
                <w:rFonts w:eastAsia="Arial Narrow"/>
              </w:rPr>
              <w:t>4.</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V čom vidíte rozdiely oboch spravodajstiev?</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20" w:type="dxa"/>
            <w:shd w:val="clear" w:color="auto" w:fill="auto"/>
            <w:vAlign w:val="bottom"/>
          </w:tcPr>
          <w:p w:rsidR="00785D6E" w:rsidRPr="00785414" w:rsidRDefault="00785D6E" w:rsidP="00785D6E">
            <w:pPr>
              <w:spacing w:line="0" w:lineRule="atLeast"/>
              <w:ind w:left="460"/>
              <w:rPr>
                <w:rFonts w:eastAsia="Arial Narrow"/>
              </w:rPr>
            </w:pPr>
            <w:r w:rsidRPr="00785414">
              <w:rPr>
                <w:rFonts w:eastAsia="Arial Narrow"/>
              </w:rPr>
              <w:t>5.</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Aké emócie ( pocity vo vás vyvolali?)</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20" w:type="dxa"/>
            <w:shd w:val="clear" w:color="auto" w:fill="auto"/>
            <w:vAlign w:val="bottom"/>
          </w:tcPr>
          <w:p w:rsidR="00785D6E" w:rsidRPr="00785414" w:rsidRDefault="00785D6E" w:rsidP="00785D6E">
            <w:pPr>
              <w:spacing w:line="0" w:lineRule="atLeast"/>
              <w:ind w:left="460"/>
              <w:rPr>
                <w:rFonts w:eastAsia="Arial Narrow"/>
              </w:rPr>
            </w:pPr>
            <w:r w:rsidRPr="00785414">
              <w:rPr>
                <w:rFonts w:eastAsia="Arial Narrow"/>
              </w:rPr>
              <w:t>6.</w:t>
            </w:r>
          </w:p>
        </w:tc>
        <w:tc>
          <w:tcPr>
            <w:tcW w:w="864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Boli niektoré správy zbytočné?</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20" w:type="dxa"/>
            <w:tcBorders>
              <w:bottom w:val="single" w:sz="8" w:space="0" w:color="auto"/>
            </w:tcBorders>
            <w:shd w:val="clear" w:color="auto" w:fill="auto"/>
            <w:vAlign w:val="bottom"/>
          </w:tcPr>
          <w:p w:rsidR="00785D6E" w:rsidRPr="00785414" w:rsidRDefault="00785D6E" w:rsidP="00785D6E">
            <w:pPr>
              <w:spacing w:line="274" w:lineRule="exact"/>
              <w:ind w:left="460"/>
              <w:rPr>
                <w:rFonts w:eastAsia="Arial Narrow"/>
              </w:rPr>
            </w:pPr>
            <w:r w:rsidRPr="00785414">
              <w:rPr>
                <w:rFonts w:eastAsia="Arial Narrow"/>
              </w:rPr>
              <w:t>7.</w:t>
            </w:r>
          </w:p>
        </w:tc>
        <w:tc>
          <w:tcPr>
            <w:tcW w:w="8640" w:type="dxa"/>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Vyskytlo sa v správach násilie?</w:t>
            </w:r>
          </w:p>
        </w:tc>
      </w:tr>
      <w:tr w:rsidR="00785D6E" w:rsidRPr="00785414" w:rsidTr="00785D6E">
        <w:trPr>
          <w:trHeight w:val="341"/>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720" w:type="dxa"/>
            <w:shd w:val="clear" w:color="auto" w:fill="auto"/>
            <w:vAlign w:val="bottom"/>
          </w:tcPr>
          <w:p w:rsidR="00785D6E" w:rsidRPr="00785414" w:rsidRDefault="00785D6E" w:rsidP="00785D6E">
            <w:pPr>
              <w:spacing w:line="0" w:lineRule="atLeast"/>
              <w:rPr>
                <w:rFonts w:eastAsia="Times New Roman"/>
              </w:rPr>
            </w:pPr>
          </w:p>
        </w:tc>
        <w:tc>
          <w:tcPr>
            <w:tcW w:w="8640" w:type="dxa"/>
            <w:shd w:val="clear" w:color="auto" w:fill="auto"/>
            <w:vAlign w:val="bottom"/>
          </w:tcPr>
          <w:p w:rsidR="00785D6E" w:rsidRPr="00785414" w:rsidRDefault="00785D6E" w:rsidP="00785D6E">
            <w:pPr>
              <w:spacing w:line="0" w:lineRule="atLeast"/>
              <w:ind w:right="3361"/>
              <w:jc w:val="center"/>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720" w:type="dxa"/>
            <w:shd w:val="clear" w:color="auto" w:fill="auto"/>
            <w:vAlign w:val="bottom"/>
          </w:tcPr>
          <w:p w:rsidR="00785D6E" w:rsidRPr="00785414" w:rsidRDefault="00785D6E" w:rsidP="00785D6E">
            <w:pPr>
              <w:spacing w:line="0" w:lineRule="atLeast"/>
              <w:rPr>
                <w:rFonts w:eastAsia="Times New Roman"/>
                <w:sz w:val="23"/>
              </w:rPr>
            </w:pPr>
          </w:p>
        </w:tc>
        <w:tc>
          <w:tcPr>
            <w:tcW w:w="8640" w:type="dxa"/>
            <w:shd w:val="clear" w:color="auto" w:fill="auto"/>
            <w:vAlign w:val="bottom"/>
          </w:tcPr>
          <w:p w:rsidR="00785D6E" w:rsidRPr="00785414" w:rsidRDefault="00785D6E" w:rsidP="00785D6E">
            <w:pPr>
              <w:spacing w:line="0" w:lineRule="atLeast"/>
              <w:ind w:right="3361"/>
              <w:jc w:val="center"/>
              <w:rPr>
                <w:w w:val="99"/>
              </w:rPr>
            </w:pP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p w:rsidR="00785D6E" w:rsidRPr="00785414" w:rsidRDefault="00785D6E" w:rsidP="00785D6E">
      <w:pPr>
        <w:spacing w:line="244" w:lineRule="exact"/>
        <w:ind w:left="720"/>
        <w:rPr>
          <w:rFonts w:eastAsia="Times New Roman"/>
        </w:rPr>
      </w:pPr>
      <w:bookmarkStart w:id="13" w:name="page15"/>
      <w:bookmarkEnd w:id="13"/>
    </w:p>
    <w:tbl>
      <w:tblPr>
        <w:tblW w:w="0" w:type="auto"/>
        <w:tblInd w:w="10" w:type="dxa"/>
        <w:tblLayout w:type="fixed"/>
        <w:tblCellMar>
          <w:left w:w="0" w:type="dxa"/>
          <w:right w:w="0" w:type="dxa"/>
        </w:tblCellMar>
        <w:tblLook w:val="0000" w:firstRow="0" w:lastRow="0" w:firstColumn="0" w:lastColumn="0" w:noHBand="0" w:noVBand="0"/>
      </w:tblPr>
      <w:tblGrid>
        <w:gridCol w:w="3820"/>
        <w:gridCol w:w="100"/>
        <w:gridCol w:w="4760"/>
        <w:gridCol w:w="480"/>
        <w:gridCol w:w="1020"/>
        <w:gridCol w:w="3000"/>
      </w:tblGrid>
      <w:tr w:rsidR="00785D6E" w:rsidRPr="00785414" w:rsidTr="00785D6E">
        <w:trPr>
          <w:trHeight w:val="280"/>
        </w:trPr>
        <w:tc>
          <w:tcPr>
            <w:tcW w:w="3820" w:type="dxa"/>
            <w:tcBorders>
              <w:top w:val="single" w:sz="8" w:space="0" w:color="auto"/>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top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top w:val="single" w:sz="8" w:space="0" w:color="auto"/>
              <w:right w:val="single" w:sz="8" w:space="0" w:color="auto"/>
            </w:tcBorders>
            <w:shd w:val="clear" w:color="auto" w:fill="auto"/>
            <w:vAlign w:val="bottom"/>
          </w:tcPr>
          <w:p w:rsidR="00785D6E" w:rsidRPr="00785414" w:rsidRDefault="00785D6E" w:rsidP="00785D6E">
            <w:pPr>
              <w:spacing w:line="0" w:lineRule="atLeast"/>
              <w:ind w:left="360"/>
              <w:rPr>
                <w:rFonts w:eastAsia="Arial Narrow"/>
              </w:rPr>
            </w:pPr>
            <w:r w:rsidRPr="00785414">
              <w:rPr>
                <w:rFonts w:eastAsia="Arial Narrow"/>
              </w:rPr>
              <w:t>8.   Koľko príspevkov s obsahom násilia ste v spravodajstve zachytili?</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ind w:left="360"/>
              <w:rPr>
                <w:rFonts w:eastAsia="Arial Narrow"/>
              </w:rPr>
            </w:pPr>
            <w:r w:rsidRPr="00785414">
              <w:rPr>
                <w:rFonts w:eastAsia="Arial Narrow"/>
              </w:rPr>
              <w:t>9.   Ako bolo prezentované?</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ind w:left="360"/>
              <w:rPr>
                <w:rFonts w:eastAsia="Arial Narrow"/>
              </w:rPr>
            </w:pPr>
            <w:r w:rsidRPr="00785414">
              <w:rPr>
                <w:rFonts w:eastAsia="Arial Narrow"/>
              </w:rPr>
              <w:t>10. Aké ste mali pri tom pocity?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ind w:left="360"/>
              <w:rPr>
                <w:rFonts w:eastAsia="Arial Narrow"/>
              </w:rPr>
            </w:pPr>
            <w:r w:rsidRPr="00785414">
              <w:rPr>
                <w:rFonts w:eastAsia="Arial Narrow"/>
              </w:rPr>
              <w:t>11. Zaujímajú ťa príspevky v televíznom spravodajstve, ktorých témou sú nešťastné udalosti,</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ind w:left="720"/>
              <w:rPr>
                <w:rFonts w:eastAsia="Arial Narrow"/>
              </w:rPr>
            </w:pPr>
            <w:r w:rsidRPr="00785414">
              <w:rPr>
                <w:rFonts w:eastAsia="Arial Narrow"/>
              </w:rPr>
              <w:t>kriminalita, vojenské konflikty a katastrofy?</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ind w:left="360"/>
              <w:rPr>
                <w:rFonts w:eastAsia="Arial Narrow"/>
              </w:rPr>
            </w:pPr>
            <w:r w:rsidRPr="00785414">
              <w:rPr>
                <w:rFonts w:eastAsia="Arial Narrow"/>
              </w:rPr>
              <w:t>12. Čím sa líšila prezentácia rovnakého obsahu správy v oboch televíziách?</w:t>
            </w:r>
          </w:p>
        </w:tc>
      </w:tr>
      <w:tr w:rsidR="00785D6E" w:rsidRPr="00785414" w:rsidTr="00785D6E">
        <w:trPr>
          <w:trHeight w:val="55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Ťažiskom diskusie je: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ind w:left="160"/>
              <w:rPr>
                <w:rFonts w:eastAsia="Arial Narrow"/>
              </w:rPr>
            </w:pPr>
            <w:r w:rsidRPr="00785414">
              <w:rPr>
                <w:rFonts w:eastAsia="Arial Narrow"/>
              </w:rPr>
              <w:t>-porovnať  informovanie  o  udalosti  (z  pohľadu  objektivity,  aj  z  pohľadu  preferovania  násilia)  v</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ind w:left="520"/>
              <w:rPr>
                <w:rFonts w:eastAsia="Arial Narrow"/>
              </w:rPr>
            </w:pPr>
            <w:r w:rsidRPr="00785414">
              <w:rPr>
                <w:rFonts w:eastAsia="Arial Narrow"/>
              </w:rPr>
              <w:t>jednotlivých médiách.</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ind w:left="160"/>
              <w:rPr>
                <w:rFonts w:eastAsia="Arial Narrow"/>
              </w:rPr>
            </w:pPr>
            <w:r w:rsidRPr="00785414">
              <w:rPr>
                <w:rFonts w:eastAsia="Arial Narrow"/>
              </w:rPr>
              <w:t>-zhodnotiť, ktoré médiá dávajú násilie do popredia. Akým spôsobom?</w:t>
            </w:r>
          </w:p>
        </w:tc>
      </w:tr>
      <w:tr w:rsidR="00785D6E" w:rsidRPr="00785414" w:rsidTr="00785D6E">
        <w:trPr>
          <w:trHeight w:val="55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V závere hodiny učiteľ vysvetlí žiakom, že spôsob práce pri príprave a tvorbe spravodajstva (reportáží)</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sa riadi určitými pravidlami  ( kritériami) a nemusí byť vždy prezentované objektívne.</w:t>
            </w:r>
          </w:p>
        </w:tc>
      </w:tr>
      <w:tr w:rsidR="00785D6E" w:rsidRPr="00785414" w:rsidTr="00785D6E">
        <w:trPr>
          <w:trHeight w:val="56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476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4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300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1"/>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1" w:lineRule="exact"/>
              <w:ind w:left="120"/>
              <w:rPr>
                <w:rFonts w:eastAsia="Arial Narrow"/>
              </w:rPr>
            </w:pPr>
            <w:r w:rsidRPr="00785414">
              <w:rPr>
                <w:rFonts w:eastAsia="Arial Narrow"/>
              </w:rPr>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61" w:lineRule="exact"/>
              <w:rPr>
                <w:rFonts w:eastAsia="Arial Narrow"/>
              </w:rPr>
            </w:pPr>
            <w:r w:rsidRPr="00785414">
              <w:rPr>
                <w:rFonts w:eastAsia="Arial Narrow"/>
              </w:rPr>
              <w:t>2 vyučovacie hodiny</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Materiálno didaktické prostriedky</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dataprojektor, pripojenie na internet,   nahrávky ukážok televízneho spravodajstva STV a komerčných</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TV</w:t>
            </w:r>
          </w:p>
        </w:tc>
      </w:tr>
      <w:tr w:rsidR="00785D6E" w:rsidRPr="00785414" w:rsidTr="00785D6E">
        <w:trPr>
          <w:trHeight w:val="23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8"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38" w:lineRule="exact"/>
              <w:rPr>
                <w:rFonts w:eastAsia="Arial Narrow"/>
              </w:rPr>
            </w:pPr>
            <w:r w:rsidRPr="00785414">
              <w:rPr>
                <w:rFonts w:eastAsia="Arial Narrow"/>
              </w:rPr>
              <w:t xml:space="preserve">Učebné texty a metodická príručka pre  6. ročník ZŠ, ( </w:t>
            </w:r>
            <w:r w:rsidRPr="00785414">
              <w:rPr>
                <w:rFonts w:eastAsia="Arial Narrow"/>
                <w:color w:val="0000FF"/>
              </w:rPr>
              <w:t>www.statpedu.sk</w:t>
            </w:r>
            <w:r w:rsidRPr="00785414">
              <w:rPr>
                <w:rFonts w:eastAsia="Arial Narrow"/>
              </w:rPr>
              <w:t xml:space="preserve"> )</w:t>
            </w:r>
          </w:p>
        </w:tc>
      </w:tr>
      <w:tr w:rsidR="00785D6E" w:rsidRPr="00785414" w:rsidTr="00785D6E">
        <w:trPr>
          <w:trHeight w:val="2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shd w:val="clear" w:color="auto" w:fill="auto"/>
            <w:vAlign w:val="bottom"/>
          </w:tcPr>
          <w:p w:rsidR="00785D6E" w:rsidRPr="00785414" w:rsidRDefault="00785D6E" w:rsidP="00785D6E">
            <w:pPr>
              <w:spacing w:line="20" w:lineRule="exact"/>
              <w:rPr>
                <w:rFonts w:eastAsia="Times New Roman"/>
                <w:sz w:val="1"/>
              </w:rPr>
            </w:pPr>
          </w:p>
        </w:tc>
        <w:tc>
          <w:tcPr>
            <w:tcW w:w="4760" w:type="dxa"/>
            <w:shd w:val="clear" w:color="auto" w:fill="auto"/>
            <w:vAlign w:val="bottom"/>
          </w:tcPr>
          <w:p w:rsidR="00785D6E" w:rsidRPr="00785414" w:rsidRDefault="00785D6E" w:rsidP="00785D6E">
            <w:pPr>
              <w:spacing w:line="20" w:lineRule="exact"/>
              <w:rPr>
                <w:rFonts w:eastAsia="Times New Roman"/>
                <w:sz w:val="1"/>
              </w:rPr>
            </w:pPr>
          </w:p>
        </w:tc>
        <w:tc>
          <w:tcPr>
            <w:tcW w:w="480" w:type="dxa"/>
            <w:shd w:val="clear" w:color="auto" w:fill="0000FF"/>
            <w:vAlign w:val="bottom"/>
          </w:tcPr>
          <w:p w:rsidR="00785D6E" w:rsidRPr="00785414" w:rsidRDefault="00785D6E" w:rsidP="00785D6E">
            <w:pPr>
              <w:spacing w:line="20" w:lineRule="exact"/>
              <w:rPr>
                <w:rFonts w:eastAsia="Times New Roman"/>
                <w:sz w:val="1"/>
              </w:rPr>
            </w:pPr>
          </w:p>
        </w:tc>
        <w:tc>
          <w:tcPr>
            <w:tcW w:w="1020" w:type="dxa"/>
            <w:shd w:val="clear" w:color="auto" w:fill="0000FF"/>
            <w:vAlign w:val="bottom"/>
          </w:tcPr>
          <w:p w:rsidR="00785D6E" w:rsidRPr="00785414" w:rsidRDefault="00785D6E" w:rsidP="00785D6E">
            <w:pPr>
              <w:spacing w:line="20" w:lineRule="exact"/>
              <w:rPr>
                <w:rFonts w:eastAsia="Times New Roman"/>
                <w:sz w:val="1"/>
              </w:rPr>
            </w:pPr>
          </w:p>
        </w:tc>
        <w:tc>
          <w:tcPr>
            <w:tcW w:w="3000" w:type="dxa"/>
            <w:tcBorders>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8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r w:rsidRPr="00785414">
              <w:rPr>
                <w:rFonts w:eastAsia="Arial Narrow"/>
              </w:rPr>
              <w:t xml:space="preserve"> výchovy. Portál, Praha 2007.</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http://medialnivychova.fsv.cuni.cz/MVP-55-version1-Lukas_pudlak_tv_zpravy.doc</w:t>
            </w:r>
          </w:p>
        </w:tc>
      </w:tr>
      <w:tr w:rsidR="00785D6E" w:rsidRPr="00785414" w:rsidTr="00785D6E">
        <w:trPr>
          <w:trHeight w:val="24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c>
          <w:tcPr>
            <w:tcW w:w="100" w:type="dxa"/>
            <w:shd w:val="clear" w:color="auto" w:fill="auto"/>
            <w:vAlign w:val="bottom"/>
          </w:tcPr>
          <w:p w:rsidR="00785D6E" w:rsidRPr="00785414" w:rsidRDefault="00785D6E" w:rsidP="00785D6E">
            <w:pPr>
              <w:spacing w:line="0" w:lineRule="atLeast"/>
              <w:rPr>
                <w:rFonts w:eastAsia="Times New Roman"/>
                <w:sz w:val="21"/>
              </w:rPr>
            </w:pPr>
          </w:p>
        </w:tc>
        <w:tc>
          <w:tcPr>
            <w:tcW w:w="5240" w:type="dxa"/>
            <w:gridSpan w:val="2"/>
            <w:tcBorders>
              <w:bottom w:val="single" w:sz="8" w:space="0" w:color="0000FF"/>
            </w:tcBorders>
            <w:shd w:val="clear" w:color="auto" w:fill="auto"/>
            <w:vAlign w:val="bottom"/>
          </w:tcPr>
          <w:p w:rsidR="00785D6E" w:rsidRPr="00785414" w:rsidRDefault="00785D6E" w:rsidP="00785D6E">
            <w:pPr>
              <w:spacing w:line="248" w:lineRule="exact"/>
              <w:rPr>
                <w:rFonts w:eastAsia="Times New Roman"/>
                <w:color w:val="0000FF"/>
                <w:w w:val="99"/>
              </w:rPr>
            </w:pPr>
            <w:r w:rsidRPr="00785414">
              <w:rPr>
                <w:rFonts w:eastAsia="Times New Roman"/>
                <w:color w:val="0000FF"/>
                <w:w w:val="99"/>
              </w:rPr>
              <w:t>http://www.youtube.com/watch?v=X3UNOMMPQdQ</w:t>
            </w:r>
          </w:p>
        </w:tc>
        <w:tc>
          <w:tcPr>
            <w:tcW w:w="402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r>
      <w:tr w:rsidR="00785D6E" w:rsidRPr="00785414" w:rsidTr="00785D6E">
        <w:trPr>
          <w:trHeight w:val="2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57"/>
        </w:trPr>
        <w:tc>
          <w:tcPr>
            <w:tcW w:w="3820" w:type="dxa"/>
            <w:tcBorders>
              <w:left w:val="single" w:sz="8" w:space="0" w:color="auto"/>
              <w:bottom w:val="single" w:sz="8" w:space="0" w:color="auto"/>
              <w:right w:val="single" w:sz="8" w:space="0" w:color="auto"/>
            </w:tcBorders>
            <w:shd w:val="clear" w:color="auto" w:fill="FBD4B4"/>
            <w:vAlign w:val="bottom"/>
          </w:tcPr>
          <w:p w:rsidR="00785D6E" w:rsidRPr="00785414" w:rsidRDefault="00785D6E" w:rsidP="00785D6E">
            <w:pPr>
              <w:spacing w:line="256" w:lineRule="exact"/>
              <w:ind w:left="120"/>
              <w:rPr>
                <w:rFonts w:eastAsia="Arial Narrow"/>
              </w:rPr>
            </w:pPr>
            <w:r w:rsidRPr="00785414">
              <w:rPr>
                <w:rFonts w:eastAsia="Arial Narrow"/>
              </w:rPr>
              <w:t>Téma</w:t>
            </w:r>
          </w:p>
        </w:tc>
        <w:tc>
          <w:tcPr>
            <w:tcW w:w="100" w:type="dxa"/>
            <w:tcBorders>
              <w:bottom w:val="single" w:sz="8" w:space="0" w:color="auto"/>
            </w:tcBorders>
            <w:shd w:val="clear" w:color="auto" w:fill="FBD4B4"/>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FBD4B4"/>
            <w:vAlign w:val="bottom"/>
          </w:tcPr>
          <w:p w:rsidR="00785D6E" w:rsidRPr="00785414" w:rsidRDefault="00785D6E" w:rsidP="00785D6E">
            <w:pPr>
              <w:spacing w:line="254" w:lineRule="exact"/>
              <w:rPr>
                <w:rFonts w:eastAsia="Arial Narrow"/>
              </w:rPr>
            </w:pPr>
            <w:r w:rsidRPr="00785414">
              <w:rPr>
                <w:rFonts w:eastAsia="Arial Narrow"/>
              </w:rPr>
              <w:t>Druhy a typy periodickej tlače</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Vzdelávacia oblasť/vyučovací</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Jazyk a komunikácia / slovenský jazyk a literatúra</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74" w:lineRule="exact"/>
              <w:ind w:left="120"/>
              <w:rPr>
                <w:rFonts w:eastAsia="Arial Narrow"/>
              </w:rPr>
            </w:pPr>
            <w:r w:rsidRPr="00785414">
              <w:rPr>
                <w:rFonts w:eastAsia="Arial Narrow"/>
              </w:rPr>
              <w:t>predmet</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Matematika a práca s informáciami / Informatika</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Obsahový štandard</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druhy tlačených médií, ich funkcie, prínos</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Výkonový štandard</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Žiak dokáže: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rozlišovať medzi základnými druhmi periodickej tlače čo do obsahu, periodicity,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kriticky posudzovať kvalitu obsahovej zložky, využívané výrazové prostriedky  v bulvárnych tlačených</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médiách v porovnaní so „serióznymi titulmi“,</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xml:space="preserve">- identifikovať prvky </w:t>
            </w:r>
            <w:proofErr w:type="spellStart"/>
            <w:r w:rsidRPr="00785414">
              <w:rPr>
                <w:rFonts w:eastAsia="Arial Narrow"/>
              </w:rPr>
              <w:t>bulvarizácie</w:t>
            </w:r>
            <w:proofErr w:type="spellEnd"/>
            <w:r w:rsidRPr="00785414">
              <w:rPr>
                <w:rFonts w:eastAsia="Arial Narrow"/>
              </w:rPr>
              <w:t xml:space="preserve"> v bulvárnych médiách a  v „serióznej“ tlači,</w:t>
            </w: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tbl>
      <w:tblPr>
        <w:tblW w:w="0" w:type="auto"/>
        <w:tblLayout w:type="fixed"/>
        <w:tblCellMar>
          <w:left w:w="0" w:type="dxa"/>
          <w:right w:w="0" w:type="dxa"/>
        </w:tblCellMar>
        <w:tblLook w:val="0000" w:firstRow="0" w:lastRow="0" w:firstColumn="0" w:lastColumn="0" w:noHBand="0" w:noVBand="0"/>
      </w:tblPr>
      <w:tblGrid>
        <w:gridCol w:w="3820"/>
        <w:gridCol w:w="100"/>
        <w:gridCol w:w="1520"/>
        <w:gridCol w:w="200"/>
        <w:gridCol w:w="2940"/>
        <w:gridCol w:w="440"/>
        <w:gridCol w:w="1040"/>
        <w:gridCol w:w="500"/>
        <w:gridCol w:w="262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14" w:name="page16"/>
            <w:bookmarkEnd w:id="14"/>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1520" w:type="dxa"/>
            <w:shd w:val="clear" w:color="auto" w:fill="auto"/>
            <w:vAlign w:val="bottom"/>
          </w:tcPr>
          <w:p w:rsidR="00785D6E" w:rsidRPr="00785414" w:rsidRDefault="00785D6E" w:rsidP="00785D6E">
            <w:pPr>
              <w:spacing w:line="0" w:lineRule="atLeast"/>
              <w:rPr>
                <w:rFonts w:eastAsia="Times New Roman"/>
                <w:sz w:val="23"/>
              </w:rPr>
            </w:pPr>
          </w:p>
        </w:tc>
        <w:tc>
          <w:tcPr>
            <w:tcW w:w="7740" w:type="dxa"/>
            <w:gridSpan w:val="6"/>
            <w:shd w:val="clear" w:color="auto" w:fill="auto"/>
            <w:vAlign w:val="bottom"/>
          </w:tcPr>
          <w:p w:rsidR="00785D6E" w:rsidRPr="00785414" w:rsidRDefault="00785D6E" w:rsidP="00785D6E">
            <w:pPr>
              <w:spacing w:line="0" w:lineRule="atLeast"/>
              <w:ind w:right="4380"/>
              <w:jc w:val="center"/>
            </w:pPr>
          </w:p>
        </w:tc>
      </w:tr>
      <w:tr w:rsidR="00785D6E" w:rsidRPr="00785414" w:rsidTr="00785D6E">
        <w:trPr>
          <w:trHeight w:val="464"/>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5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9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4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5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6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60" w:lineRule="exact"/>
              <w:rPr>
                <w:rFonts w:eastAsia="Arial Narrow"/>
              </w:rPr>
            </w:pPr>
            <w:r w:rsidRPr="00785414">
              <w:rPr>
                <w:rFonts w:eastAsia="Arial Narrow"/>
              </w:rPr>
              <w:t>- kriticky posudzovať štýl informovania  v periodickej tlači v zmysle vierohodnosti informácií.</w:t>
            </w:r>
          </w:p>
        </w:tc>
      </w:tr>
      <w:tr w:rsidR="00785D6E" w:rsidRPr="00785414" w:rsidTr="00785D6E">
        <w:trPr>
          <w:trHeight w:val="281"/>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5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9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4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5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62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5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58" w:lineRule="exact"/>
              <w:ind w:left="120"/>
              <w:rPr>
                <w:rFonts w:eastAsia="Arial Narrow"/>
                <w:highlight w:val="lightGray"/>
              </w:rPr>
            </w:pPr>
            <w:r w:rsidRPr="00785414">
              <w:rPr>
                <w:rFonts w:eastAsia="Arial Narrow"/>
              </w:rPr>
              <w:t>Aktivita 1 – Čo nám prináša denná tlač?</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58" w:lineRule="exact"/>
              <w:rPr>
                <w:rFonts w:eastAsia="Arial Narrow"/>
              </w:rPr>
            </w:pPr>
            <w:r w:rsidRPr="00785414">
              <w:rPr>
                <w:rFonts w:eastAsia="Arial Narrow"/>
              </w:rPr>
              <w:t>V úvode hodiny učiteľ oboznámi žiakov so základnými druhmi tlačených médií a ich zameraním (</w:t>
            </w:r>
          </w:p>
        </w:tc>
      </w:tr>
      <w:tr w:rsidR="00785D6E" w:rsidRPr="00785414" w:rsidTr="00785D6E">
        <w:trPr>
          <w:trHeight w:val="25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c>
          <w:tcPr>
            <w:tcW w:w="100" w:type="dxa"/>
            <w:shd w:val="clear" w:color="auto" w:fill="auto"/>
            <w:vAlign w:val="bottom"/>
          </w:tcPr>
          <w:p w:rsidR="00785D6E" w:rsidRPr="00785414" w:rsidRDefault="00785D6E" w:rsidP="00785D6E">
            <w:pPr>
              <w:spacing w:line="0" w:lineRule="atLeast"/>
              <w:rPr>
                <w:rFonts w:eastAsia="Times New Roman"/>
                <w:sz w:val="21"/>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52" w:lineRule="exact"/>
              <w:rPr>
                <w:rFonts w:eastAsia="Arial Narrow"/>
              </w:rPr>
            </w:pPr>
            <w:r w:rsidRPr="00785414">
              <w:rPr>
                <w:rFonts w:eastAsia="Arial Narrow"/>
              </w:rPr>
              <w:t>možnosť vybrať aktuálne údaje a zaujímavosti z internetu (</w:t>
            </w:r>
            <w:r w:rsidRPr="00785414">
              <w:rPr>
                <w:rFonts w:eastAsia="Arial Narrow"/>
                <w:color w:val="0000FF"/>
              </w:rPr>
              <w:t>www.medialne.sk</w:t>
            </w:r>
            <w:r w:rsidRPr="00785414">
              <w:rPr>
                <w:rFonts w:eastAsia="Arial Narrow"/>
              </w:rPr>
              <w:t>). Pripraví si po 4 - 5 titulkov</w:t>
            </w:r>
          </w:p>
        </w:tc>
      </w:tr>
      <w:tr w:rsidR="00785D6E" w:rsidRPr="00785414" w:rsidTr="00785D6E">
        <w:trPr>
          <w:trHeight w:val="2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shd w:val="clear" w:color="auto" w:fill="auto"/>
            <w:vAlign w:val="bottom"/>
          </w:tcPr>
          <w:p w:rsidR="00785D6E" w:rsidRPr="00785414" w:rsidRDefault="00785D6E" w:rsidP="00785D6E">
            <w:pPr>
              <w:spacing w:line="20" w:lineRule="exact"/>
              <w:rPr>
                <w:rFonts w:eastAsia="Times New Roman"/>
                <w:sz w:val="1"/>
              </w:rPr>
            </w:pPr>
          </w:p>
        </w:tc>
        <w:tc>
          <w:tcPr>
            <w:tcW w:w="1520" w:type="dxa"/>
            <w:shd w:val="clear" w:color="auto" w:fill="auto"/>
            <w:vAlign w:val="bottom"/>
          </w:tcPr>
          <w:p w:rsidR="00785D6E" w:rsidRPr="00785414" w:rsidRDefault="00785D6E" w:rsidP="00785D6E">
            <w:pPr>
              <w:spacing w:line="20" w:lineRule="exact"/>
              <w:rPr>
                <w:rFonts w:eastAsia="Times New Roman"/>
                <w:sz w:val="1"/>
              </w:rPr>
            </w:pPr>
          </w:p>
        </w:tc>
        <w:tc>
          <w:tcPr>
            <w:tcW w:w="200" w:type="dxa"/>
            <w:shd w:val="clear" w:color="auto" w:fill="auto"/>
            <w:vAlign w:val="bottom"/>
          </w:tcPr>
          <w:p w:rsidR="00785D6E" w:rsidRPr="00785414" w:rsidRDefault="00785D6E" w:rsidP="00785D6E">
            <w:pPr>
              <w:spacing w:line="20" w:lineRule="exact"/>
              <w:rPr>
                <w:rFonts w:eastAsia="Times New Roman"/>
                <w:sz w:val="1"/>
              </w:rPr>
            </w:pPr>
          </w:p>
        </w:tc>
        <w:tc>
          <w:tcPr>
            <w:tcW w:w="2940" w:type="dxa"/>
            <w:shd w:val="clear" w:color="auto" w:fill="auto"/>
            <w:vAlign w:val="bottom"/>
          </w:tcPr>
          <w:p w:rsidR="00785D6E" w:rsidRPr="00785414" w:rsidRDefault="00785D6E" w:rsidP="00785D6E">
            <w:pPr>
              <w:spacing w:line="20" w:lineRule="exact"/>
              <w:rPr>
                <w:rFonts w:eastAsia="Times New Roman"/>
                <w:sz w:val="1"/>
              </w:rPr>
            </w:pPr>
          </w:p>
        </w:tc>
        <w:tc>
          <w:tcPr>
            <w:tcW w:w="440" w:type="dxa"/>
            <w:shd w:val="clear" w:color="auto" w:fill="auto"/>
            <w:vAlign w:val="bottom"/>
          </w:tcPr>
          <w:p w:rsidR="00785D6E" w:rsidRPr="00785414" w:rsidRDefault="00785D6E" w:rsidP="00785D6E">
            <w:pPr>
              <w:spacing w:line="20" w:lineRule="exact"/>
              <w:rPr>
                <w:rFonts w:eastAsia="Times New Roman"/>
                <w:sz w:val="1"/>
              </w:rPr>
            </w:pPr>
          </w:p>
        </w:tc>
        <w:tc>
          <w:tcPr>
            <w:tcW w:w="1040" w:type="dxa"/>
            <w:shd w:val="clear" w:color="auto" w:fill="auto"/>
            <w:vAlign w:val="bottom"/>
          </w:tcPr>
          <w:p w:rsidR="00785D6E" w:rsidRPr="00785414" w:rsidRDefault="00785D6E" w:rsidP="00785D6E">
            <w:pPr>
              <w:spacing w:line="20" w:lineRule="exact"/>
              <w:rPr>
                <w:rFonts w:eastAsia="Times New Roman"/>
                <w:sz w:val="1"/>
              </w:rPr>
            </w:pPr>
          </w:p>
        </w:tc>
        <w:tc>
          <w:tcPr>
            <w:tcW w:w="500" w:type="dxa"/>
            <w:shd w:val="clear" w:color="auto" w:fill="auto"/>
            <w:vAlign w:val="bottom"/>
          </w:tcPr>
          <w:p w:rsidR="00785D6E" w:rsidRPr="00785414" w:rsidRDefault="00785D6E" w:rsidP="00785D6E">
            <w:pPr>
              <w:spacing w:line="20" w:lineRule="exact"/>
              <w:rPr>
                <w:rFonts w:eastAsia="Times New Roman"/>
                <w:sz w:val="1"/>
              </w:rPr>
            </w:pPr>
          </w:p>
        </w:tc>
        <w:tc>
          <w:tcPr>
            <w:tcW w:w="2620" w:type="dxa"/>
            <w:tcBorders>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8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z úvodnej strany  piatich denníkov ( napr. Pravda, Sme, Nový čas, Plus jeden deň, Hospodárske noviny</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a pod.) tak, aby boli zastúpené aj serióznejšie aj bulvárne printové médiá . Rozdelí žiakov do piatich</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skupín, ktoré budú reprezentovať jeden denník. Ich úlohou je vybrať 5 titulkov z ponúkaných, ktoré sa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hodia do ich novín. Potom si vyberú jeden titulok a napíšu k nemu krátku správu, ktorá by vystihovala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zameranie ich denníka. Nasleduje prezentácia správ hovorcami zo skupín a diskusia, v ktorej by sa mal</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učiteľ zamerať hlavne na ciele, ktoré voči čitateľom jednotlivé denníky sledujú.</w:t>
            </w:r>
          </w:p>
        </w:tc>
      </w:tr>
      <w:tr w:rsidR="00785D6E" w:rsidRPr="00785414" w:rsidTr="00785D6E">
        <w:trPr>
          <w:trHeight w:val="28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5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9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4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5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62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2"/>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bottom w:val="single" w:sz="8" w:space="0" w:color="auto"/>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1 – 2 vyučovacie hodiny</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 didaktické prostriedky</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denná tlač, písacie potreby,( internet, dataprojektor )</w:t>
            </w:r>
          </w:p>
        </w:tc>
      </w:tr>
      <w:tr w:rsidR="00785D6E" w:rsidRPr="00785414" w:rsidTr="00785D6E">
        <w:trPr>
          <w:trHeight w:val="23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6"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36" w:lineRule="exact"/>
              <w:rPr>
                <w:rFonts w:eastAsia="Times New Roman"/>
              </w:rPr>
            </w:pPr>
            <w:r w:rsidRPr="00785414">
              <w:rPr>
                <w:rFonts w:eastAsia="Times New Roman"/>
              </w:rPr>
              <w:t>www.medialne.sk,</w:t>
            </w:r>
          </w:p>
        </w:tc>
      </w:tr>
      <w:tr w:rsidR="00785D6E" w:rsidRPr="00785414" w:rsidTr="00785D6E">
        <w:trPr>
          <w:trHeight w:val="2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shd w:val="clear" w:color="auto" w:fill="auto"/>
            <w:vAlign w:val="bottom"/>
          </w:tcPr>
          <w:p w:rsidR="00785D6E" w:rsidRPr="00785414" w:rsidRDefault="00785D6E" w:rsidP="00785D6E">
            <w:pPr>
              <w:spacing w:line="20" w:lineRule="exact"/>
              <w:rPr>
                <w:rFonts w:eastAsia="Times New Roman"/>
                <w:sz w:val="1"/>
              </w:rPr>
            </w:pPr>
          </w:p>
        </w:tc>
        <w:tc>
          <w:tcPr>
            <w:tcW w:w="1520" w:type="dxa"/>
            <w:shd w:val="clear" w:color="auto" w:fill="auto"/>
            <w:vAlign w:val="bottom"/>
          </w:tcPr>
          <w:p w:rsidR="00785D6E" w:rsidRPr="00785414" w:rsidRDefault="00785D6E" w:rsidP="00785D6E">
            <w:pPr>
              <w:spacing w:line="20" w:lineRule="exact"/>
              <w:rPr>
                <w:rFonts w:eastAsia="Times New Roman"/>
                <w:sz w:val="1"/>
              </w:rPr>
            </w:pPr>
          </w:p>
        </w:tc>
        <w:tc>
          <w:tcPr>
            <w:tcW w:w="200" w:type="dxa"/>
            <w:shd w:val="clear" w:color="auto" w:fill="auto"/>
            <w:vAlign w:val="bottom"/>
          </w:tcPr>
          <w:p w:rsidR="00785D6E" w:rsidRPr="00785414" w:rsidRDefault="00785D6E" w:rsidP="00785D6E">
            <w:pPr>
              <w:spacing w:line="20" w:lineRule="exact"/>
              <w:rPr>
                <w:rFonts w:eastAsia="Times New Roman"/>
                <w:sz w:val="1"/>
              </w:rPr>
            </w:pPr>
          </w:p>
        </w:tc>
        <w:tc>
          <w:tcPr>
            <w:tcW w:w="2940" w:type="dxa"/>
            <w:shd w:val="clear" w:color="auto" w:fill="auto"/>
            <w:vAlign w:val="bottom"/>
          </w:tcPr>
          <w:p w:rsidR="00785D6E" w:rsidRPr="00785414" w:rsidRDefault="00785D6E" w:rsidP="00785D6E">
            <w:pPr>
              <w:spacing w:line="20" w:lineRule="exact"/>
              <w:rPr>
                <w:rFonts w:eastAsia="Times New Roman"/>
                <w:sz w:val="1"/>
              </w:rPr>
            </w:pPr>
          </w:p>
        </w:tc>
        <w:tc>
          <w:tcPr>
            <w:tcW w:w="1480" w:type="dxa"/>
            <w:gridSpan w:val="2"/>
            <w:shd w:val="clear" w:color="auto" w:fill="auto"/>
            <w:vAlign w:val="bottom"/>
          </w:tcPr>
          <w:p w:rsidR="00785D6E" w:rsidRPr="00785414" w:rsidRDefault="00785D6E" w:rsidP="00785D6E">
            <w:pPr>
              <w:spacing w:line="20" w:lineRule="exact"/>
              <w:rPr>
                <w:rFonts w:eastAsia="Times New Roman"/>
                <w:sz w:val="1"/>
              </w:rPr>
            </w:pPr>
          </w:p>
        </w:tc>
        <w:tc>
          <w:tcPr>
            <w:tcW w:w="3120" w:type="dxa"/>
            <w:gridSpan w:val="2"/>
            <w:tcBorders>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8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proofErr w:type="spellStart"/>
            <w:r w:rsidRPr="00785414">
              <w:rPr>
                <w:rFonts w:eastAsia="Arial Narrow"/>
              </w:rPr>
              <w:t>Lincényi</w:t>
            </w:r>
            <w:proofErr w:type="spellEnd"/>
            <w:r w:rsidRPr="00785414">
              <w:rPr>
                <w:rFonts w:eastAsia="Arial Narrow"/>
              </w:rPr>
              <w:t xml:space="preserve">, M ; </w:t>
            </w:r>
            <w:proofErr w:type="spellStart"/>
            <w:r w:rsidRPr="00785414">
              <w:rPr>
                <w:rFonts w:eastAsia="Arial Narrow"/>
              </w:rPr>
              <w:t>Kohuťár</w:t>
            </w:r>
            <w:proofErr w:type="spellEnd"/>
            <w:r w:rsidRPr="00785414">
              <w:rPr>
                <w:rFonts w:eastAsia="Arial Narrow"/>
              </w:rPr>
              <w:t>, M.: Fenomén bulvár na Slovensku. Bratislava: Iris, 2009,</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Učebné texty a metodická príručka pre 8. ročník ZŠ ( www.statpedu.sk )</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Metodická príručka pre 8. ročník</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Aktivita 2</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62" w:lineRule="exact"/>
              <w:ind w:left="260"/>
              <w:rPr>
                <w:rFonts w:eastAsia="Arial Narrow"/>
                <w:w w:val="99"/>
              </w:rPr>
            </w:pPr>
            <w:r w:rsidRPr="00785414">
              <w:rPr>
                <w:rFonts w:eastAsia="Arial Narrow"/>
                <w:w w:val="99"/>
              </w:rPr>
              <w:t>Učiteľ  v úvode  vysvetlí  resp.  uskutoční  diskusiu  o druhoch  periodickej  tlače.  Otázky:  Aké   noviny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a časopisy poznáte? Aké je ich obsahové zameranie? Čo o tom  ešte viete  povedať? Ktoré najčastejšie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čítate  a prečo?  Nasleduje  diskusia  a vysvetlenie  druhov  periodickej  tlače,  ich  cieľov,  obsahového</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zamerania...</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Žiaci sa rozdelia na skupiny . Učiteľ im rozdá rôzne noviny a časopisy. Úlohou žiakov bude porovnať</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xml:space="preserve">jednotlivé titulky a obsahové zameranie týchto periodík. Môžu napríklad porovnať politické </w:t>
            </w:r>
            <w:r w:rsidRPr="00785414">
              <w:rPr>
                <w:rFonts w:eastAsia="Arial Narrow"/>
              </w:rPr>
              <w:lastRenderedPageBreak/>
              <w:t>spravodajstvo</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v denníkoch Pravda a Nový čas. Čomu sa venovali vo svojom obsahu? V čom vidíte rozdiel?</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Na hodinách informatiky môžu podobnú úlohu žiaci riešiť pomocou internetu – porovnávať obsahové</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zameranie a spôsob podania informácie čitateľom v internetových vydaniach novín a časopisov, alebo</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xml:space="preserve">pracovať s webovou stránkou www.medialne.sk  - napríklad zisťovať resp. urobiť prieskum </w:t>
            </w:r>
            <w:proofErr w:type="spellStart"/>
            <w:r w:rsidRPr="00785414">
              <w:rPr>
                <w:rFonts w:eastAsia="Arial Narrow"/>
              </w:rPr>
              <w:t>čítanosti</w:t>
            </w:r>
            <w:proofErr w:type="spellEnd"/>
          </w:p>
        </w:tc>
      </w:tr>
      <w:tr w:rsidR="00785D6E" w:rsidRPr="00785414" w:rsidTr="00785D6E">
        <w:trPr>
          <w:trHeight w:val="282"/>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jednotlivých denníkov a údaje si vzájomne porovnať</w:t>
            </w: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bottom w:val="single" w:sz="8" w:space="0" w:color="auto"/>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Times New Roman"/>
              </w:rPr>
              <w:t xml:space="preserve">2 </w:t>
            </w:r>
            <w:r w:rsidRPr="00785414">
              <w:rPr>
                <w:rFonts w:eastAsia="Arial Narrow"/>
              </w:rPr>
              <w:t>vyučovacie hodiny</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 – didaktické pomôcky</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noviny a časopisy, písacie potreby, ( internet, dataprojektor )</w:t>
            </w:r>
          </w:p>
        </w:tc>
      </w:tr>
      <w:tr w:rsidR="00785D6E" w:rsidRPr="00785414" w:rsidTr="00785D6E">
        <w:trPr>
          <w:trHeight w:val="23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8"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38" w:lineRule="exact"/>
              <w:rPr>
                <w:rFonts w:eastAsia="Arial Narrow"/>
              </w:rPr>
            </w:pPr>
            <w:r w:rsidRPr="00785414">
              <w:rPr>
                <w:rFonts w:eastAsia="Arial Narrow"/>
              </w:rPr>
              <w:t>www.medialne.sk</w:t>
            </w:r>
          </w:p>
        </w:tc>
      </w:tr>
      <w:tr w:rsidR="00785D6E" w:rsidRPr="00785414" w:rsidTr="00785D6E">
        <w:trPr>
          <w:trHeight w:val="2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shd w:val="clear" w:color="auto" w:fill="auto"/>
            <w:vAlign w:val="bottom"/>
          </w:tcPr>
          <w:p w:rsidR="00785D6E" w:rsidRPr="00785414" w:rsidRDefault="00785D6E" w:rsidP="00785D6E">
            <w:pPr>
              <w:spacing w:line="20" w:lineRule="exact"/>
              <w:rPr>
                <w:rFonts w:eastAsia="Times New Roman"/>
                <w:sz w:val="1"/>
              </w:rPr>
            </w:pPr>
          </w:p>
        </w:tc>
        <w:tc>
          <w:tcPr>
            <w:tcW w:w="1520" w:type="dxa"/>
            <w:shd w:val="clear" w:color="auto" w:fill="000000"/>
            <w:vAlign w:val="bottom"/>
          </w:tcPr>
          <w:p w:rsidR="00785D6E" w:rsidRPr="00785414" w:rsidRDefault="00785D6E" w:rsidP="00785D6E">
            <w:pPr>
              <w:spacing w:line="20" w:lineRule="exact"/>
              <w:rPr>
                <w:rFonts w:eastAsia="Times New Roman"/>
                <w:sz w:val="1"/>
              </w:rPr>
            </w:pPr>
          </w:p>
        </w:tc>
        <w:tc>
          <w:tcPr>
            <w:tcW w:w="3140" w:type="dxa"/>
            <w:gridSpan w:val="2"/>
            <w:shd w:val="clear" w:color="auto" w:fill="auto"/>
            <w:vAlign w:val="bottom"/>
          </w:tcPr>
          <w:p w:rsidR="00785D6E" w:rsidRPr="00785414" w:rsidRDefault="00785D6E" w:rsidP="00785D6E">
            <w:pPr>
              <w:spacing w:line="20" w:lineRule="exact"/>
              <w:rPr>
                <w:rFonts w:eastAsia="Times New Roman"/>
                <w:sz w:val="1"/>
              </w:rPr>
            </w:pPr>
          </w:p>
        </w:tc>
        <w:tc>
          <w:tcPr>
            <w:tcW w:w="1480" w:type="dxa"/>
            <w:gridSpan w:val="2"/>
            <w:shd w:val="clear" w:color="auto" w:fill="auto"/>
            <w:vAlign w:val="bottom"/>
          </w:tcPr>
          <w:p w:rsidR="00785D6E" w:rsidRPr="00785414" w:rsidRDefault="00785D6E" w:rsidP="00785D6E">
            <w:pPr>
              <w:spacing w:line="20" w:lineRule="exact"/>
              <w:rPr>
                <w:rFonts w:eastAsia="Times New Roman"/>
                <w:sz w:val="1"/>
              </w:rPr>
            </w:pPr>
          </w:p>
        </w:tc>
        <w:tc>
          <w:tcPr>
            <w:tcW w:w="3120" w:type="dxa"/>
            <w:gridSpan w:val="2"/>
            <w:tcBorders>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5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56" w:lineRule="exact"/>
              <w:rPr>
                <w:rFonts w:eastAsia="Arial Narrow"/>
              </w:rPr>
            </w:pPr>
            <w:r w:rsidRPr="00785414">
              <w:rPr>
                <w:rFonts w:eastAsia="Arial Narrow"/>
              </w:rPr>
              <w:t xml:space="preserve">Učebné texty a metodická príručka pre 8. ročník ZŠ ( </w:t>
            </w:r>
            <w:r w:rsidRPr="00785414">
              <w:rPr>
                <w:rFonts w:eastAsia="Arial Narrow"/>
                <w:color w:val="0000FF"/>
              </w:rPr>
              <w:t>www.statpedu.sk</w:t>
            </w:r>
            <w:r w:rsidRPr="00785414">
              <w:rPr>
                <w:rFonts w:eastAsia="Arial Narrow"/>
              </w:rPr>
              <w:t xml:space="preserve"> )</w:t>
            </w:r>
          </w:p>
        </w:tc>
      </w:tr>
      <w:tr w:rsidR="00785D6E" w:rsidRPr="00785414" w:rsidTr="00785D6E">
        <w:trPr>
          <w:trHeight w:val="2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520" w:type="dxa"/>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200" w:type="dxa"/>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2940" w:type="dxa"/>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440" w:type="dxa"/>
            <w:tcBorders>
              <w:top w:val="single" w:sz="8" w:space="0" w:color="0000FF"/>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40" w:type="dxa"/>
            <w:tcBorders>
              <w:top w:val="single" w:sz="8" w:space="0" w:color="0000FF"/>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500" w:type="dxa"/>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2620" w:type="dxa"/>
            <w:tcBorders>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85"/>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4760" w:type="dxa"/>
            <w:gridSpan w:val="4"/>
            <w:shd w:val="clear" w:color="auto" w:fill="auto"/>
            <w:vAlign w:val="bottom"/>
          </w:tcPr>
          <w:p w:rsidR="00785D6E" w:rsidRPr="00785414" w:rsidRDefault="00785D6E" w:rsidP="00785D6E">
            <w:pPr>
              <w:spacing w:line="0" w:lineRule="atLeast"/>
              <w:ind w:left="1729"/>
              <w:jc w:val="center"/>
            </w:pPr>
          </w:p>
        </w:tc>
        <w:tc>
          <w:tcPr>
            <w:tcW w:w="440" w:type="dxa"/>
            <w:shd w:val="clear" w:color="auto" w:fill="auto"/>
            <w:vAlign w:val="bottom"/>
          </w:tcPr>
          <w:p w:rsidR="00785D6E" w:rsidRPr="00785414" w:rsidRDefault="00785D6E" w:rsidP="00785D6E">
            <w:pPr>
              <w:spacing w:line="0" w:lineRule="atLeast"/>
              <w:rPr>
                <w:rFonts w:eastAsia="Times New Roman"/>
              </w:rPr>
            </w:pPr>
          </w:p>
        </w:tc>
        <w:tc>
          <w:tcPr>
            <w:tcW w:w="1040" w:type="dxa"/>
            <w:shd w:val="clear" w:color="auto" w:fill="auto"/>
            <w:vAlign w:val="bottom"/>
          </w:tcPr>
          <w:p w:rsidR="00785D6E" w:rsidRPr="00785414" w:rsidRDefault="00785D6E" w:rsidP="00785D6E">
            <w:pPr>
              <w:spacing w:line="0" w:lineRule="atLeast"/>
              <w:rPr>
                <w:rFonts w:eastAsia="Times New Roman"/>
              </w:rPr>
            </w:pPr>
          </w:p>
        </w:tc>
        <w:tc>
          <w:tcPr>
            <w:tcW w:w="500" w:type="dxa"/>
            <w:shd w:val="clear" w:color="auto" w:fill="auto"/>
            <w:vAlign w:val="bottom"/>
          </w:tcPr>
          <w:p w:rsidR="00785D6E" w:rsidRPr="00785414" w:rsidRDefault="00785D6E" w:rsidP="00785D6E">
            <w:pPr>
              <w:spacing w:line="0" w:lineRule="atLeast"/>
              <w:rPr>
                <w:rFonts w:eastAsia="Times New Roman"/>
              </w:rPr>
            </w:pPr>
          </w:p>
        </w:tc>
        <w:tc>
          <w:tcPr>
            <w:tcW w:w="2620" w:type="dxa"/>
            <w:shd w:val="clear" w:color="auto" w:fill="auto"/>
            <w:vAlign w:val="bottom"/>
          </w:tcPr>
          <w:p w:rsidR="00785D6E" w:rsidRPr="00785414" w:rsidRDefault="00785D6E" w:rsidP="00785D6E">
            <w:pPr>
              <w:spacing w:line="0" w:lineRule="atLeast"/>
              <w:rPr>
                <w:rFonts w:eastAsia="Times New Roman"/>
              </w:rPr>
            </w:pP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tbl>
      <w:tblPr>
        <w:tblW w:w="0" w:type="auto"/>
        <w:tblLayout w:type="fixed"/>
        <w:tblCellMar>
          <w:left w:w="0" w:type="dxa"/>
          <w:right w:w="0" w:type="dxa"/>
        </w:tblCellMar>
        <w:tblLook w:val="0000" w:firstRow="0" w:lastRow="0" w:firstColumn="0" w:lastColumn="0" w:noHBand="0" w:noVBand="0"/>
      </w:tblPr>
      <w:tblGrid>
        <w:gridCol w:w="3820"/>
        <w:gridCol w:w="680"/>
        <w:gridCol w:w="7300"/>
        <w:gridCol w:w="138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15" w:name="page17"/>
            <w:bookmarkEnd w:id="15"/>
          </w:p>
        </w:tc>
        <w:tc>
          <w:tcPr>
            <w:tcW w:w="680" w:type="dxa"/>
            <w:shd w:val="clear" w:color="auto" w:fill="auto"/>
            <w:vAlign w:val="bottom"/>
          </w:tcPr>
          <w:p w:rsidR="00785D6E" w:rsidRPr="00785414" w:rsidRDefault="00785D6E" w:rsidP="00785D6E">
            <w:pPr>
              <w:spacing w:line="0" w:lineRule="atLeast"/>
              <w:rPr>
                <w:rFonts w:eastAsia="Times New Roman"/>
                <w:sz w:val="23"/>
              </w:rPr>
            </w:pPr>
          </w:p>
        </w:tc>
        <w:tc>
          <w:tcPr>
            <w:tcW w:w="7300" w:type="dxa"/>
            <w:shd w:val="clear" w:color="auto" w:fill="auto"/>
            <w:vAlign w:val="bottom"/>
          </w:tcPr>
          <w:p w:rsidR="00785D6E" w:rsidRPr="00785414" w:rsidRDefault="00785D6E" w:rsidP="00785D6E">
            <w:pPr>
              <w:spacing w:line="0" w:lineRule="atLeast"/>
              <w:ind w:right="1941"/>
              <w:jc w:val="center"/>
            </w:pPr>
          </w:p>
        </w:tc>
        <w:tc>
          <w:tcPr>
            <w:tcW w:w="1380" w:type="dxa"/>
            <w:shd w:val="clear" w:color="auto" w:fill="auto"/>
            <w:vAlign w:val="bottom"/>
          </w:tcPr>
          <w:p w:rsidR="00785D6E" w:rsidRPr="00785414" w:rsidRDefault="00785D6E" w:rsidP="00785D6E">
            <w:pPr>
              <w:spacing w:line="0" w:lineRule="atLeast"/>
              <w:rPr>
                <w:rFonts w:eastAsia="Times New Roman"/>
                <w:sz w:val="23"/>
              </w:rPr>
            </w:pPr>
          </w:p>
        </w:tc>
      </w:tr>
      <w:tr w:rsidR="00785D6E" w:rsidRPr="00785414" w:rsidTr="00785D6E">
        <w:trPr>
          <w:trHeight w:val="464"/>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980" w:type="dxa"/>
            <w:gridSpan w:val="2"/>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3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3"/>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980" w:type="dxa"/>
            <w:gridSpan w:val="2"/>
            <w:tcBorders>
              <w:bottom w:val="single" w:sz="8" w:space="0" w:color="auto"/>
            </w:tcBorders>
            <w:shd w:val="clear" w:color="auto" w:fill="auto"/>
            <w:vAlign w:val="bottom"/>
          </w:tcPr>
          <w:p w:rsidR="00785D6E" w:rsidRPr="00785414" w:rsidRDefault="00785D6E" w:rsidP="00785D6E">
            <w:pPr>
              <w:spacing w:line="263" w:lineRule="exact"/>
              <w:ind w:left="100"/>
              <w:rPr>
                <w:rFonts w:eastAsia="Arial Narrow"/>
              </w:rPr>
            </w:pPr>
            <w:r w:rsidRPr="00785414">
              <w:rPr>
                <w:rFonts w:eastAsia="Arial Narrow"/>
              </w:rPr>
              <w:t>Metodická príručka pre 8. ročník</w:t>
            </w:r>
          </w:p>
        </w:tc>
        <w:tc>
          <w:tcPr>
            <w:tcW w:w="138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8"/>
        </w:trPr>
        <w:tc>
          <w:tcPr>
            <w:tcW w:w="3820" w:type="dxa"/>
            <w:tcBorders>
              <w:left w:val="single" w:sz="8" w:space="0" w:color="auto"/>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980" w:type="dxa"/>
            <w:gridSpan w:val="2"/>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38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r>
      <w:tr w:rsidR="00785D6E" w:rsidRPr="00785414" w:rsidTr="00785D6E">
        <w:trPr>
          <w:trHeight w:val="262"/>
        </w:trPr>
        <w:tc>
          <w:tcPr>
            <w:tcW w:w="3820" w:type="dxa"/>
            <w:tcBorders>
              <w:left w:val="single" w:sz="8" w:space="0" w:color="auto"/>
              <w:bottom w:val="single" w:sz="8" w:space="0" w:color="auto"/>
              <w:right w:val="single" w:sz="8" w:space="0" w:color="auto"/>
            </w:tcBorders>
            <w:shd w:val="clear" w:color="auto" w:fill="FBD4B4"/>
            <w:vAlign w:val="bottom"/>
          </w:tcPr>
          <w:p w:rsidR="00785D6E" w:rsidRPr="00785414" w:rsidRDefault="00785D6E" w:rsidP="00785D6E">
            <w:pPr>
              <w:spacing w:line="262" w:lineRule="exact"/>
              <w:ind w:left="120"/>
              <w:rPr>
                <w:rFonts w:eastAsia="Arial Narrow"/>
              </w:rPr>
            </w:pPr>
            <w:r w:rsidRPr="00785414">
              <w:rPr>
                <w:rFonts w:eastAsia="Arial Narrow"/>
              </w:rPr>
              <w:t>Téma</w:t>
            </w:r>
          </w:p>
        </w:tc>
        <w:tc>
          <w:tcPr>
            <w:tcW w:w="7980" w:type="dxa"/>
            <w:gridSpan w:val="2"/>
            <w:tcBorders>
              <w:bottom w:val="single" w:sz="8" w:space="0" w:color="auto"/>
            </w:tcBorders>
            <w:shd w:val="clear" w:color="auto" w:fill="FBD4B4"/>
            <w:vAlign w:val="bottom"/>
          </w:tcPr>
          <w:p w:rsidR="00785D6E" w:rsidRPr="00785414" w:rsidRDefault="00785D6E" w:rsidP="00785D6E">
            <w:pPr>
              <w:spacing w:line="258" w:lineRule="exact"/>
              <w:ind w:left="100"/>
              <w:rPr>
                <w:rFonts w:eastAsia="Arial Narrow"/>
              </w:rPr>
            </w:pPr>
            <w:r w:rsidRPr="00785414">
              <w:rPr>
                <w:rFonts w:eastAsia="Arial Narrow"/>
              </w:rPr>
              <w:t>Bulvárne znaky v mládežníckych časopisoch</w:t>
            </w:r>
          </w:p>
        </w:tc>
        <w:tc>
          <w:tcPr>
            <w:tcW w:w="1380" w:type="dxa"/>
            <w:tcBorders>
              <w:bottom w:val="single" w:sz="8" w:space="0" w:color="auto"/>
              <w:right w:val="single" w:sz="8" w:space="0" w:color="auto"/>
            </w:tcBorders>
            <w:shd w:val="clear" w:color="auto" w:fill="FBD4B4"/>
            <w:vAlign w:val="bottom"/>
          </w:tcPr>
          <w:p w:rsidR="00785D6E" w:rsidRPr="00785414" w:rsidRDefault="00785D6E" w:rsidP="00785D6E">
            <w:pPr>
              <w:spacing w:line="0" w:lineRule="atLeast"/>
              <w:rPr>
                <w:rFonts w:eastAsia="Times New Roman"/>
              </w:rPr>
            </w:pP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Vzdelávacia oblasť/vyučovací</w:t>
            </w:r>
          </w:p>
        </w:tc>
        <w:tc>
          <w:tcPr>
            <w:tcW w:w="7980" w:type="dxa"/>
            <w:gridSpan w:val="2"/>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Jazyk a komunikácia / slovenský jazyk a literatúra</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ind w:left="120"/>
              <w:rPr>
                <w:rFonts w:eastAsia="Arial Narrow"/>
              </w:rPr>
            </w:pPr>
            <w:r w:rsidRPr="00785414">
              <w:rPr>
                <w:rFonts w:eastAsia="Arial Narrow"/>
              </w:rPr>
              <w:t>predmet</w:t>
            </w:r>
          </w:p>
        </w:tc>
        <w:tc>
          <w:tcPr>
            <w:tcW w:w="6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3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38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Obsahový štandard</w:t>
            </w:r>
          </w:p>
        </w:tc>
        <w:tc>
          <w:tcPr>
            <w:tcW w:w="680" w:type="dxa"/>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Druhy</w:t>
            </w:r>
          </w:p>
        </w:tc>
        <w:tc>
          <w:tcPr>
            <w:tcW w:w="8680" w:type="dxa"/>
            <w:gridSpan w:val="2"/>
            <w:tcBorders>
              <w:right w:val="single" w:sz="8" w:space="0" w:color="auto"/>
            </w:tcBorders>
            <w:shd w:val="clear" w:color="auto" w:fill="auto"/>
            <w:vAlign w:val="bottom"/>
          </w:tcPr>
          <w:p w:rsidR="00785D6E" w:rsidRPr="00785414" w:rsidRDefault="00785D6E" w:rsidP="00785D6E">
            <w:pPr>
              <w:spacing w:line="262" w:lineRule="exact"/>
              <w:ind w:left="40"/>
              <w:rPr>
                <w:rFonts w:eastAsia="Arial Narrow"/>
              </w:rPr>
            </w:pPr>
            <w:r w:rsidRPr="00785414">
              <w:rPr>
                <w:rFonts w:eastAsia="Arial Narrow"/>
              </w:rPr>
              <w:t>mládežníckych časopisov,( ich prínos, riziká pre osobnostný vývoj mladého človeka).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3"/>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Bulvárne médium ( výrazové prostriedky v bulvárnych médiách, stavba mediálneho obsahu v bulvárnom</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980" w:type="dxa"/>
            <w:gridSpan w:val="2"/>
            <w:tcBorders>
              <w:bottom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médiu – v časopise ).</w:t>
            </w:r>
          </w:p>
        </w:tc>
        <w:tc>
          <w:tcPr>
            <w:tcW w:w="138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Výkonový štandard</w:t>
            </w:r>
          </w:p>
        </w:tc>
        <w:tc>
          <w:tcPr>
            <w:tcW w:w="7980" w:type="dxa"/>
            <w:gridSpan w:val="2"/>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Žiak dokáže:</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7300" w:type="dxa"/>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rozlišovať medzi základnými titulmi periodickej tlače čo do obsahu,</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0" w:lineRule="atLeast"/>
              <w:rPr>
                <w:rFonts w:eastAsia="Times New Roman"/>
                <w:sz w:val="23"/>
              </w:rPr>
            </w:pPr>
          </w:p>
        </w:tc>
        <w:tc>
          <w:tcPr>
            <w:tcW w:w="7300" w:type="dxa"/>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periodicity,</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7300" w:type="dxa"/>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aktívne pracovať s dennou tlačou – rozlíšiť dôležitosť informácie,</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273" w:lineRule="exact"/>
              <w:ind w:left="460"/>
              <w:rPr>
                <w:rFonts w:eastAsia="Times New Roman"/>
              </w:rPr>
            </w:pPr>
            <w:r w:rsidRPr="00785414">
              <w:rPr>
                <w:rFonts w:eastAsia="Times New Roman"/>
              </w:rPr>
              <w:t>-</w:t>
            </w:r>
          </w:p>
        </w:tc>
        <w:tc>
          <w:tcPr>
            <w:tcW w:w="7300" w:type="dxa"/>
            <w:shd w:val="clear" w:color="auto" w:fill="auto"/>
            <w:vAlign w:val="bottom"/>
          </w:tcPr>
          <w:p w:rsidR="00785D6E" w:rsidRPr="00785414" w:rsidRDefault="00785D6E" w:rsidP="00785D6E">
            <w:pPr>
              <w:spacing w:line="274" w:lineRule="exact"/>
              <w:ind w:left="140"/>
              <w:rPr>
                <w:rFonts w:eastAsia="Arial Narrow"/>
              </w:rPr>
            </w:pPr>
            <w:r w:rsidRPr="00785414">
              <w:rPr>
                <w:rFonts w:eastAsia="Arial Narrow"/>
              </w:rPr>
              <w:t>kriticky  posudzovať  kvalitu  obsahovej  zložky,  využívané  výrazové  prostriedky</w:t>
            </w:r>
          </w:p>
        </w:tc>
        <w:tc>
          <w:tcPr>
            <w:tcW w:w="1380" w:type="dxa"/>
            <w:tcBorders>
              <w:right w:val="single" w:sz="8" w:space="0" w:color="auto"/>
            </w:tcBorders>
            <w:shd w:val="clear" w:color="auto" w:fill="auto"/>
            <w:vAlign w:val="bottom"/>
          </w:tcPr>
          <w:p w:rsidR="00785D6E" w:rsidRPr="00785414" w:rsidRDefault="00785D6E" w:rsidP="00785D6E">
            <w:pPr>
              <w:spacing w:line="274" w:lineRule="exact"/>
              <w:ind w:right="20"/>
              <w:jc w:val="right"/>
              <w:rPr>
                <w:rFonts w:eastAsia="Arial Narrow"/>
              </w:rPr>
            </w:pPr>
            <w:r w:rsidRPr="00785414">
              <w:rPr>
                <w:rFonts w:eastAsia="Arial Narrow"/>
              </w:rPr>
              <w:t>v bulvárnych</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rPr>
                <w:rFonts w:eastAsia="Times New Roman"/>
              </w:rPr>
            </w:pPr>
          </w:p>
        </w:tc>
        <w:tc>
          <w:tcPr>
            <w:tcW w:w="7300" w:type="dxa"/>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tlačených médiách v porovnaní so „serióznymi titulmi“,</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7300" w:type="dxa"/>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 xml:space="preserve">identifikovať prvky </w:t>
            </w:r>
            <w:proofErr w:type="spellStart"/>
            <w:r w:rsidRPr="00785414">
              <w:rPr>
                <w:rFonts w:eastAsia="Arial Narrow"/>
              </w:rPr>
              <w:t>bulvarizácie</w:t>
            </w:r>
            <w:proofErr w:type="spellEnd"/>
            <w:r w:rsidRPr="00785414">
              <w:rPr>
                <w:rFonts w:eastAsia="Arial Narrow"/>
              </w:rPr>
              <w:t xml:space="preserve"> v bulvárnych médiách a  v „serióznej“ tlači,</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ind w:left="460"/>
              <w:rPr>
                <w:rFonts w:eastAsia="Times New Roman"/>
              </w:rPr>
            </w:pPr>
            <w:r w:rsidRPr="00785414">
              <w:rPr>
                <w:rFonts w:eastAsia="Times New Roman"/>
              </w:rPr>
              <w:t>-</w:t>
            </w:r>
          </w:p>
        </w:tc>
        <w:tc>
          <w:tcPr>
            <w:tcW w:w="8680" w:type="dxa"/>
            <w:gridSpan w:val="2"/>
            <w:tcBorders>
              <w:right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kriticky posudzovať štýl informovania  v periodickej tlači v zmysle vierohodnosti informácií,</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273" w:lineRule="exact"/>
              <w:ind w:left="460"/>
              <w:rPr>
                <w:rFonts w:eastAsia="Times New Roman"/>
              </w:rPr>
            </w:pPr>
            <w:r w:rsidRPr="00785414">
              <w:rPr>
                <w:rFonts w:eastAsia="Times New Roman"/>
              </w:rPr>
              <w:t>-</w:t>
            </w:r>
          </w:p>
        </w:tc>
        <w:tc>
          <w:tcPr>
            <w:tcW w:w="8680" w:type="dxa"/>
            <w:gridSpan w:val="2"/>
            <w:tcBorders>
              <w:right w:val="single" w:sz="8" w:space="0" w:color="auto"/>
            </w:tcBorders>
            <w:shd w:val="clear" w:color="auto" w:fill="auto"/>
            <w:vAlign w:val="bottom"/>
          </w:tcPr>
          <w:p w:rsidR="00785D6E" w:rsidRPr="00785414" w:rsidRDefault="00785D6E" w:rsidP="00785D6E">
            <w:pPr>
              <w:spacing w:line="274" w:lineRule="exact"/>
              <w:ind w:left="140"/>
              <w:rPr>
                <w:rFonts w:eastAsia="Arial Narrow"/>
              </w:rPr>
            </w:pPr>
            <w:r w:rsidRPr="00785414">
              <w:rPr>
                <w:rFonts w:eastAsia="Arial Narrow"/>
              </w:rPr>
              <w:t xml:space="preserve">odhaliť </w:t>
            </w:r>
            <w:proofErr w:type="spellStart"/>
            <w:r w:rsidRPr="00785414">
              <w:rPr>
                <w:rFonts w:eastAsia="Arial Narrow"/>
              </w:rPr>
              <w:t>manipulatívne</w:t>
            </w:r>
            <w:proofErr w:type="spellEnd"/>
            <w:r w:rsidRPr="00785414">
              <w:rPr>
                <w:rFonts w:eastAsia="Arial Narrow"/>
              </w:rPr>
              <w:t xml:space="preserve"> prvky v časopisoch pre mladých, ktoré vnucujú určitý obraz ideálneho</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300" w:type="dxa"/>
            <w:tcBorders>
              <w:bottom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mladého človeka.</w:t>
            </w:r>
          </w:p>
        </w:tc>
        <w:tc>
          <w:tcPr>
            <w:tcW w:w="138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Aktivita</w:t>
            </w:r>
          </w:p>
        </w:tc>
        <w:tc>
          <w:tcPr>
            <w:tcW w:w="9360" w:type="dxa"/>
            <w:gridSpan w:val="3"/>
            <w:tcBorders>
              <w:right w:val="single" w:sz="8" w:space="0" w:color="auto"/>
            </w:tcBorders>
            <w:shd w:val="clear" w:color="auto" w:fill="auto"/>
            <w:vAlign w:val="bottom"/>
          </w:tcPr>
          <w:p w:rsidR="00785D6E" w:rsidRPr="00785414" w:rsidRDefault="00785D6E" w:rsidP="00785D6E">
            <w:pPr>
              <w:spacing w:line="262" w:lineRule="exact"/>
              <w:ind w:left="100"/>
              <w:rPr>
                <w:rFonts w:eastAsia="Arial Narrow"/>
              </w:rPr>
            </w:pPr>
            <w:r w:rsidRPr="00785414">
              <w:rPr>
                <w:rFonts w:eastAsia="Arial Narrow"/>
              </w:rPr>
              <w:t xml:space="preserve">V úvode hodiny učiteľ stručne vysvetlí čo je to bulvárna tlač, </w:t>
            </w:r>
            <w:proofErr w:type="spellStart"/>
            <w:r w:rsidRPr="00785414">
              <w:rPr>
                <w:rFonts w:eastAsia="Arial Narrow"/>
              </w:rPr>
              <w:t>bulvarizácia</w:t>
            </w:r>
            <w:proofErr w:type="spellEnd"/>
            <w:r w:rsidRPr="00785414">
              <w:rPr>
                <w:rFonts w:eastAsia="Arial Narrow"/>
              </w:rPr>
              <w:t xml:space="preserve"> v médiách, čím sa vyznačuje.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3"/>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V krátkom cvičení žiaci za úlohu vymyslia 1-2 titulky, ktoré tieto znaky majú. Prezentujú, učiteľ môže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980" w:type="dxa"/>
            <w:gridSpan w:val="2"/>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zapisovať na tabuľu.</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gridSpan w:val="3"/>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Učiteľ si pripraví (resp. pri väčšej časovej dotácii) dá pripraviť  (nájsť a priniesť) žiakom články,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3"/>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o   celebritách, známych osobnostiach, ktoré nájdu v 2 rôznych periodikách (v bulvárnych aj</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gridSpan w:val="3"/>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nebulvárnych). Na vyučovacej hodine rozdelí žiakov do skupín. Každá skupina  pracuje s dvoma</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7980" w:type="dxa"/>
            <w:gridSpan w:val="2"/>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článkami z dvoch rôznych časopisov. Majú si pripraviť odpovede na nasledujúce otázky:</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980" w:type="dxa"/>
            <w:gridSpan w:val="2"/>
            <w:shd w:val="clear" w:color="auto" w:fill="auto"/>
            <w:vAlign w:val="bottom"/>
          </w:tcPr>
          <w:p w:rsidR="00785D6E" w:rsidRPr="00785414" w:rsidRDefault="00785D6E" w:rsidP="00785D6E">
            <w:pPr>
              <w:spacing w:line="0" w:lineRule="atLeast"/>
              <w:ind w:left="480"/>
              <w:rPr>
                <w:rFonts w:eastAsia="Arial Narrow"/>
              </w:rPr>
            </w:pPr>
            <w:r w:rsidRPr="00785414">
              <w:rPr>
                <w:rFonts w:eastAsia="Arial Narrow"/>
              </w:rPr>
              <w:t>1Čo ste sa z článkov ( z rozhovorov so známou osobnosťou dozvedeli?)</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980" w:type="dxa"/>
            <w:gridSpan w:val="2"/>
            <w:shd w:val="clear" w:color="auto" w:fill="auto"/>
            <w:vAlign w:val="bottom"/>
          </w:tcPr>
          <w:p w:rsidR="00785D6E" w:rsidRPr="00785414" w:rsidRDefault="00785D6E" w:rsidP="00785D6E">
            <w:pPr>
              <w:spacing w:line="0" w:lineRule="atLeast"/>
              <w:ind w:left="480"/>
              <w:rPr>
                <w:rFonts w:eastAsia="Arial Narrow"/>
              </w:rPr>
            </w:pPr>
            <w:r w:rsidRPr="00785414">
              <w:rPr>
                <w:rFonts w:eastAsia="Arial Narrow"/>
              </w:rPr>
              <w:t>2.   Ktorý článok vás vedomostne obohatil?</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ind w:left="460"/>
              <w:rPr>
                <w:rFonts w:eastAsia="Arial Narrow"/>
              </w:rPr>
            </w:pPr>
            <w:r w:rsidRPr="00785414">
              <w:rPr>
                <w:rFonts w:eastAsia="Arial Narrow"/>
              </w:rPr>
              <w:t>1.</w:t>
            </w:r>
          </w:p>
        </w:tc>
        <w:tc>
          <w:tcPr>
            <w:tcW w:w="7300" w:type="dxa"/>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Zodpovedá titulok obsahu článku?</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274" w:lineRule="exact"/>
              <w:ind w:left="460"/>
              <w:rPr>
                <w:rFonts w:eastAsia="Arial Narrow"/>
              </w:rPr>
            </w:pPr>
            <w:r w:rsidRPr="00785414">
              <w:rPr>
                <w:rFonts w:eastAsia="Arial Narrow"/>
              </w:rPr>
              <w:t>2.</w:t>
            </w:r>
          </w:p>
        </w:tc>
        <w:tc>
          <w:tcPr>
            <w:tcW w:w="7300" w:type="dxa"/>
            <w:shd w:val="clear" w:color="auto" w:fill="auto"/>
            <w:vAlign w:val="bottom"/>
          </w:tcPr>
          <w:p w:rsidR="00785D6E" w:rsidRPr="00785414" w:rsidRDefault="00785D6E" w:rsidP="00785D6E">
            <w:pPr>
              <w:spacing w:line="274" w:lineRule="exact"/>
              <w:ind w:left="140"/>
              <w:rPr>
                <w:rFonts w:eastAsia="Arial Narrow"/>
              </w:rPr>
            </w:pPr>
            <w:r w:rsidRPr="00785414">
              <w:rPr>
                <w:rFonts w:eastAsia="Arial Narrow"/>
              </w:rPr>
              <w:t>Ktoré časti rozhovoru sú o práci, o odbornom hodnotení práce osobnosti a ktoré</w:t>
            </w:r>
          </w:p>
        </w:tc>
        <w:tc>
          <w:tcPr>
            <w:tcW w:w="1380" w:type="dxa"/>
            <w:tcBorders>
              <w:right w:val="single" w:sz="8" w:space="0" w:color="auto"/>
            </w:tcBorders>
            <w:shd w:val="clear" w:color="auto" w:fill="auto"/>
            <w:vAlign w:val="bottom"/>
          </w:tcPr>
          <w:p w:rsidR="00785D6E" w:rsidRPr="00785414" w:rsidRDefault="00785D6E" w:rsidP="00785D6E">
            <w:pPr>
              <w:spacing w:line="274" w:lineRule="exact"/>
              <w:ind w:right="360"/>
              <w:jc w:val="right"/>
              <w:rPr>
                <w:rFonts w:eastAsia="Arial Narrow"/>
              </w:rPr>
            </w:pPr>
            <w:r w:rsidRPr="00785414">
              <w:rPr>
                <w:rFonts w:eastAsia="Arial Narrow"/>
              </w:rPr>
              <w:t>o súkromí</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rPr>
                <w:rFonts w:eastAsia="Times New Roman"/>
              </w:rPr>
            </w:pPr>
          </w:p>
        </w:tc>
        <w:tc>
          <w:tcPr>
            <w:tcW w:w="7300" w:type="dxa"/>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a o nepodstatných veciach? Čo prevažuje?</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ind w:left="460"/>
              <w:rPr>
                <w:rFonts w:eastAsia="Arial Narrow"/>
              </w:rPr>
            </w:pPr>
            <w:r w:rsidRPr="00785414">
              <w:rPr>
                <w:rFonts w:eastAsia="Arial Narrow"/>
              </w:rPr>
              <w:t>3.</w:t>
            </w:r>
          </w:p>
        </w:tc>
        <w:tc>
          <w:tcPr>
            <w:tcW w:w="7300" w:type="dxa"/>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Nájdi  slangové  výrazy  prípadne  vulgarizmy  a  anglicizmy  v textoch!  Uveď</w:t>
            </w:r>
          </w:p>
        </w:tc>
        <w:tc>
          <w:tcPr>
            <w:tcW w:w="1380" w:type="dxa"/>
            <w:tcBorders>
              <w:right w:val="single" w:sz="8" w:space="0" w:color="auto"/>
            </w:tcBorders>
            <w:shd w:val="clear" w:color="auto" w:fill="auto"/>
            <w:vAlign w:val="bottom"/>
          </w:tcPr>
          <w:p w:rsidR="00785D6E" w:rsidRPr="00785414" w:rsidRDefault="00785D6E" w:rsidP="00785D6E">
            <w:pPr>
              <w:spacing w:line="0" w:lineRule="atLeast"/>
              <w:ind w:right="360"/>
              <w:jc w:val="right"/>
              <w:rPr>
                <w:rFonts w:eastAsia="Arial Narrow"/>
              </w:rPr>
            </w:pPr>
            <w:r w:rsidRPr="00785414">
              <w:rPr>
                <w:rFonts w:eastAsia="Arial Narrow"/>
              </w:rPr>
              <w:t>spisovné</w:t>
            </w:r>
          </w:p>
        </w:tc>
      </w:tr>
      <w:tr w:rsidR="00785D6E" w:rsidRPr="00785414" w:rsidTr="00785D6E">
        <w:trPr>
          <w:trHeight w:val="281"/>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300" w:type="dxa"/>
            <w:tcBorders>
              <w:bottom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a slovenské ekvivalenty týchto slov.</w:t>
            </w:r>
          </w:p>
        </w:tc>
        <w:tc>
          <w:tcPr>
            <w:tcW w:w="138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318"/>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680" w:type="dxa"/>
            <w:shd w:val="clear" w:color="auto" w:fill="auto"/>
            <w:vAlign w:val="bottom"/>
          </w:tcPr>
          <w:p w:rsidR="00785D6E" w:rsidRPr="00785414" w:rsidRDefault="00785D6E" w:rsidP="00785D6E">
            <w:pPr>
              <w:spacing w:line="0" w:lineRule="atLeast"/>
              <w:rPr>
                <w:rFonts w:eastAsia="Times New Roman"/>
              </w:rPr>
            </w:pPr>
          </w:p>
        </w:tc>
        <w:tc>
          <w:tcPr>
            <w:tcW w:w="7300" w:type="dxa"/>
            <w:shd w:val="clear" w:color="auto" w:fill="auto"/>
            <w:vAlign w:val="bottom"/>
          </w:tcPr>
          <w:p w:rsidR="00785D6E" w:rsidRPr="00785414" w:rsidRDefault="00785D6E" w:rsidP="00785D6E">
            <w:pPr>
              <w:spacing w:line="0" w:lineRule="atLeast"/>
              <w:ind w:right="1941"/>
              <w:jc w:val="center"/>
            </w:pPr>
          </w:p>
        </w:tc>
        <w:tc>
          <w:tcPr>
            <w:tcW w:w="1380" w:type="dxa"/>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680" w:type="dxa"/>
            <w:shd w:val="clear" w:color="auto" w:fill="auto"/>
            <w:vAlign w:val="bottom"/>
          </w:tcPr>
          <w:p w:rsidR="00785D6E" w:rsidRPr="00785414" w:rsidRDefault="00785D6E" w:rsidP="00785D6E">
            <w:pPr>
              <w:spacing w:line="0" w:lineRule="atLeast"/>
              <w:rPr>
                <w:rFonts w:eastAsia="Times New Roman"/>
                <w:sz w:val="23"/>
              </w:rPr>
            </w:pPr>
          </w:p>
        </w:tc>
        <w:tc>
          <w:tcPr>
            <w:tcW w:w="7300" w:type="dxa"/>
            <w:shd w:val="clear" w:color="auto" w:fill="auto"/>
            <w:vAlign w:val="bottom"/>
          </w:tcPr>
          <w:p w:rsidR="00785D6E" w:rsidRPr="00785414" w:rsidRDefault="00785D6E" w:rsidP="00785D6E">
            <w:pPr>
              <w:spacing w:line="0" w:lineRule="atLeast"/>
              <w:ind w:right="1941"/>
              <w:jc w:val="center"/>
              <w:rPr>
                <w:w w:val="99"/>
              </w:rPr>
            </w:pPr>
          </w:p>
        </w:tc>
        <w:tc>
          <w:tcPr>
            <w:tcW w:w="1380" w:type="dxa"/>
            <w:shd w:val="clear" w:color="auto" w:fill="auto"/>
            <w:vAlign w:val="bottom"/>
          </w:tcPr>
          <w:p w:rsidR="00785D6E" w:rsidRPr="00785414" w:rsidRDefault="00785D6E" w:rsidP="00785D6E">
            <w:pPr>
              <w:spacing w:line="0" w:lineRule="atLeast"/>
              <w:rPr>
                <w:rFonts w:eastAsia="Times New Roman"/>
                <w:sz w:val="23"/>
              </w:rPr>
            </w:pPr>
          </w:p>
        </w:tc>
      </w:tr>
    </w:tbl>
    <w:p w:rsidR="00785D6E" w:rsidRPr="00785414" w:rsidRDefault="00785D6E" w:rsidP="00A9760F">
      <w:pPr>
        <w:pStyle w:val="Odsekzoznamu"/>
        <w:numPr>
          <w:ilvl w:val="0"/>
          <w:numId w:val="133"/>
        </w:numPr>
        <w:tabs>
          <w:tab w:val="clear" w:pos="360"/>
        </w:tabs>
        <w:spacing w:after="0" w:line="240" w:lineRule="auto"/>
        <w:ind w:left="720" w:firstLine="0"/>
        <w:rPr>
          <w:sz w:val="23"/>
        </w:rPr>
        <w:sectPr w:rsidR="00785D6E" w:rsidRPr="00785414">
          <w:pgSz w:w="16840" w:h="11900" w:orient="landscape"/>
          <w:pgMar w:top="684" w:right="1440" w:bottom="430" w:left="1300" w:header="0" w:footer="0" w:gutter="0"/>
          <w:cols w:space="0" w:equalWidth="0">
            <w:col w:w="1410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3820"/>
        <w:gridCol w:w="100"/>
        <w:gridCol w:w="1720"/>
        <w:gridCol w:w="2940"/>
        <w:gridCol w:w="1480"/>
        <w:gridCol w:w="3120"/>
      </w:tblGrid>
      <w:tr w:rsidR="00785D6E" w:rsidRPr="00785414" w:rsidTr="00785D6E">
        <w:trPr>
          <w:trHeight w:val="280"/>
        </w:trPr>
        <w:tc>
          <w:tcPr>
            <w:tcW w:w="3820" w:type="dxa"/>
            <w:tcBorders>
              <w:top w:val="single" w:sz="8" w:space="0" w:color="auto"/>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bookmarkStart w:id="16" w:name="page18"/>
            <w:bookmarkEnd w:id="16"/>
          </w:p>
        </w:tc>
        <w:tc>
          <w:tcPr>
            <w:tcW w:w="100" w:type="dxa"/>
            <w:tcBorders>
              <w:top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top w:val="single" w:sz="8" w:space="0" w:color="auto"/>
              <w:right w:val="single" w:sz="8" w:space="0" w:color="auto"/>
            </w:tcBorders>
            <w:shd w:val="clear" w:color="auto" w:fill="auto"/>
            <w:vAlign w:val="bottom"/>
          </w:tcPr>
          <w:p w:rsidR="00785D6E" w:rsidRPr="00785414" w:rsidRDefault="00785D6E" w:rsidP="00785D6E">
            <w:pPr>
              <w:spacing w:line="0" w:lineRule="atLeast"/>
              <w:ind w:left="360"/>
              <w:rPr>
                <w:rFonts w:eastAsia="Arial Narrow"/>
              </w:rPr>
            </w:pPr>
            <w:r w:rsidRPr="00785414">
              <w:rPr>
                <w:rFonts w:eastAsia="Arial Narrow"/>
              </w:rPr>
              <w:t>4.   Aké otázky by ste osobnosti položili vy?</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ind w:left="360"/>
              <w:rPr>
                <w:rFonts w:eastAsia="Arial Narrow"/>
              </w:rPr>
            </w:pPr>
            <w:r w:rsidRPr="00785414">
              <w:rPr>
                <w:rFonts w:eastAsia="Arial Narrow"/>
              </w:rPr>
              <w:t>5.   Skúste položiť seriózne otázky a bulvárne otázky vami vybranému hudobníkovi.</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ind w:left="360"/>
              <w:rPr>
                <w:rFonts w:eastAsia="Arial Narrow"/>
              </w:rPr>
            </w:pPr>
            <w:r w:rsidRPr="00785414">
              <w:rPr>
                <w:rFonts w:eastAsia="Arial Narrow"/>
              </w:rPr>
              <w:t>6.   Ktorého  z umelcov  považujete  za  osobnosť,  ktorého  za  umelý  marketingový  a  reklamný</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ind w:left="720"/>
              <w:rPr>
                <w:rFonts w:eastAsia="Arial Narrow"/>
              </w:rPr>
            </w:pPr>
            <w:r w:rsidRPr="00785414">
              <w:rPr>
                <w:rFonts w:eastAsia="Arial Narrow"/>
              </w:rPr>
              <w:t>produkt, zdôvodnite prečo.</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ind w:left="360"/>
              <w:rPr>
                <w:rFonts w:eastAsia="Arial Narrow"/>
              </w:rPr>
            </w:pPr>
            <w:r w:rsidRPr="00785414">
              <w:rPr>
                <w:rFonts w:eastAsia="Arial Narrow"/>
              </w:rPr>
              <w:t>7.   O čom by mal byť podľa vás článok podľa titulku?</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ind w:left="360"/>
              <w:rPr>
                <w:rFonts w:eastAsia="Arial Narrow"/>
              </w:rPr>
            </w:pPr>
            <w:r w:rsidRPr="00785414">
              <w:rPr>
                <w:rFonts w:eastAsia="Arial Narrow"/>
              </w:rPr>
              <w:t>8.   Aké  pocity  ste  mali  po  prečítaní  článku  resp.  rozhovoru?  Ktorý  rozhovor  vás  povzbudil,</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ind w:left="720"/>
              <w:rPr>
                <w:rFonts w:eastAsia="Arial Narrow"/>
              </w:rPr>
            </w:pPr>
            <w:r w:rsidRPr="00785414">
              <w:rPr>
                <w:rFonts w:eastAsia="Arial Narrow"/>
              </w:rPr>
              <w:t>optimisticky naladil, prípadne ktorý vás pesimisticky   rozladil, resp. nezaujal?</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ind w:left="60"/>
              <w:rPr>
                <w:rFonts w:eastAsia="Arial Narrow"/>
              </w:rPr>
            </w:pPr>
            <w:r w:rsidRPr="00785414">
              <w:rPr>
                <w:rFonts w:eastAsia="Arial Narrow"/>
              </w:rPr>
              <w:t>Nasleduje diskusia, v ktorej by mal učiteľ zhrnúť vzájomné odlišnosti  v  kladení otázok pri rozhovore v</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ind w:left="60"/>
              <w:rPr>
                <w:rFonts w:eastAsia="Arial Narrow"/>
              </w:rPr>
            </w:pPr>
            <w:r w:rsidRPr="00785414">
              <w:rPr>
                <w:rFonts w:eastAsia="Arial Narrow"/>
              </w:rPr>
              <w:t xml:space="preserve">bulvárnom a v </w:t>
            </w:r>
            <w:proofErr w:type="spellStart"/>
            <w:r w:rsidRPr="00785414">
              <w:rPr>
                <w:rFonts w:eastAsia="Arial Narrow"/>
              </w:rPr>
              <w:t>nebulvárom</w:t>
            </w:r>
            <w:proofErr w:type="spellEnd"/>
            <w:r w:rsidRPr="00785414">
              <w:rPr>
                <w:rFonts w:eastAsia="Arial Narrow"/>
              </w:rPr>
              <w:t xml:space="preserve"> periodiku. Tu treba poukázať na prístup alebo vklad redaktora pri písaní</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ind w:left="60"/>
              <w:rPr>
                <w:rFonts w:eastAsia="Arial Narrow"/>
              </w:rPr>
            </w:pPr>
            <w:r w:rsidRPr="00785414">
              <w:rPr>
                <w:rFonts w:eastAsia="Arial Narrow"/>
              </w:rPr>
              <w:t>článku.</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Pozn.: Pri väčšej časovej dotácii možno nadviazať na tému etiky novinárskej práce, alebo rozšíriť</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o aktivitu tvorby rozhovoru so známou osobnosťou v skupinách podľa konkrétneho druhu a zamerania</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vybraného časopisu.</w:t>
            </w: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2 vyučovacie  hodiny</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Materiálno-didaktické prostriedky</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mládežnícke časopisy napr. Kamarát, In, Bravo, Aha</w:t>
            </w:r>
          </w:p>
        </w:tc>
      </w:tr>
      <w:tr w:rsidR="00785D6E" w:rsidRPr="00785414" w:rsidTr="00785D6E">
        <w:trPr>
          <w:trHeight w:val="23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6"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36" w:lineRule="exact"/>
              <w:rPr>
                <w:rFonts w:eastAsia="Times New Roman"/>
              </w:rPr>
            </w:pPr>
            <w:r w:rsidRPr="00785414">
              <w:rPr>
                <w:rFonts w:eastAsia="Times New Roman"/>
              </w:rPr>
              <w:t>www.medialne.sk,</w:t>
            </w:r>
          </w:p>
        </w:tc>
      </w:tr>
      <w:tr w:rsidR="00785D6E" w:rsidRPr="00785414" w:rsidTr="00785D6E">
        <w:trPr>
          <w:trHeight w:val="2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shd w:val="clear" w:color="auto" w:fill="auto"/>
            <w:vAlign w:val="bottom"/>
          </w:tcPr>
          <w:p w:rsidR="00785D6E" w:rsidRPr="00785414" w:rsidRDefault="00785D6E" w:rsidP="00785D6E">
            <w:pPr>
              <w:spacing w:line="20" w:lineRule="exact"/>
              <w:rPr>
                <w:rFonts w:eastAsia="Times New Roman"/>
                <w:sz w:val="1"/>
              </w:rPr>
            </w:pPr>
          </w:p>
        </w:tc>
        <w:tc>
          <w:tcPr>
            <w:tcW w:w="1720" w:type="dxa"/>
            <w:shd w:val="clear" w:color="auto" w:fill="000000"/>
            <w:vAlign w:val="bottom"/>
          </w:tcPr>
          <w:p w:rsidR="00785D6E" w:rsidRPr="00785414" w:rsidRDefault="00785D6E" w:rsidP="00785D6E">
            <w:pPr>
              <w:spacing w:line="20" w:lineRule="exact"/>
              <w:rPr>
                <w:rFonts w:eastAsia="Times New Roman"/>
                <w:sz w:val="1"/>
              </w:rPr>
            </w:pPr>
          </w:p>
        </w:tc>
        <w:tc>
          <w:tcPr>
            <w:tcW w:w="2940" w:type="dxa"/>
            <w:shd w:val="clear" w:color="auto" w:fill="auto"/>
            <w:vAlign w:val="bottom"/>
          </w:tcPr>
          <w:p w:rsidR="00785D6E" w:rsidRPr="00785414" w:rsidRDefault="00785D6E" w:rsidP="00785D6E">
            <w:pPr>
              <w:spacing w:line="20" w:lineRule="exact"/>
              <w:rPr>
                <w:rFonts w:eastAsia="Times New Roman"/>
                <w:sz w:val="1"/>
              </w:rPr>
            </w:pPr>
          </w:p>
        </w:tc>
        <w:tc>
          <w:tcPr>
            <w:tcW w:w="1480" w:type="dxa"/>
            <w:shd w:val="clear" w:color="auto" w:fill="auto"/>
            <w:vAlign w:val="bottom"/>
          </w:tcPr>
          <w:p w:rsidR="00785D6E" w:rsidRPr="00785414" w:rsidRDefault="00785D6E" w:rsidP="00785D6E">
            <w:pPr>
              <w:spacing w:line="20" w:lineRule="exact"/>
              <w:rPr>
                <w:rFonts w:eastAsia="Times New Roman"/>
                <w:sz w:val="1"/>
              </w:rPr>
            </w:pPr>
          </w:p>
        </w:tc>
        <w:tc>
          <w:tcPr>
            <w:tcW w:w="3120" w:type="dxa"/>
            <w:tcBorders>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8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proofErr w:type="spellStart"/>
            <w:r w:rsidRPr="00785414">
              <w:rPr>
                <w:rFonts w:eastAsia="Arial Narrow"/>
              </w:rPr>
              <w:t>Lincényi</w:t>
            </w:r>
            <w:proofErr w:type="spellEnd"/>
            <w:r w:rsidRPr="00785414">
              <w:rPr>
                <w:rFonts w:eastAsia="Arial Narrow"/>
              </w:rPr>
              <w:t xml:space="preserve">, M ; </w:t>
            </w:r>
            <w:proofErr w:type="spellStart"/>
            <w:r w:rsidRPr="00785414">
              <w:rPr>
                <w:rFonts w:eastAsia="Arial Narrow"/>
              </w:rPr>
              <w:t>Kohuťár</w:t>
            </w:r>
            <w:proofErr w:type="spellEnd"/>
            <w:r w:rsidRPr="00785414">
              <w:rPr>
                <w:rFonts w:eastAsia="Arial Narrow"/>
              </w:rPr>
              <w:t>, M.: Fenomén bulvár na Slovensku. Bratislava: Iris, 2009,</w:t>
            </w:r>
          </w:p>
        </w:tc>
      </w:tr>
      <w:tr w:rsidR="00785D6E" w:rsidRPr="00785414" w:rsidTr="00785D6E">
        <w:trPr>
          <w:trHeight w:val="25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c>
          <w:tcPr>
            <w:tcW w:w="100" w:type="dxa"/>
            <w:shd w:val="clear" w:color="auto" w:fill="auto"/>
            <w:vAlign w:val="bottom"/>
          </w:tcPr>
          <w:p w:rsidR="00785D6E" w:rsidRPr="00785414" w:rsidRDefault="00785D6E" w:rsidP="00785D6E">
            <w:pPr>
              <w:spacing w:line="0" w:lineRule="atLeast"/>
              <w:rPr>
                <w:rFonts w:eastAsia="Times New Roman"/>
                <w:sz w:val="21"/>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52" w:lineRule="exact"/>
              <w:rPr>
                <w:rFonts w:eastAsia="Arial Narrow"/>
              </w:rPr>
            </w:pPr>
            <w:r w:rsidRPr="00785414">
              <w:rPr>
                <w:rFonts w:eastAsia="Arial Narrow"/>
              </w:rPr>
              <w:t xml:space="preserve">Učebné texty a metodická príručka pre 8. ročník ZŠ ( </w:t>
            </w:r>
            <w:r w:rsidRPr="00785414">
              <w:rPr>
                <w:rFonts w:eastAsia="Arial Narrow"/>
                <w:color w:val="0000FF"/>
              </w:rPr>
              <w:t>www.statpedu.sk</w:t>
            </w:r>
            <w:r w:rsidRPr="00785414">
              <w:rPr>
                <w:rFonts w:eastAsia="Arial Narrow"/>
              </w:rPr>
              <w:t xml:space="preserve"> )</w:t>
            </w:r>
          </w:p>
        </w:tc>
      </w:tr>
      <w:tr w:rsidR="00785D6E" w:rsidRPr="00785414" w:rsidTr="00785D6E">
        <w:trPr>
          <w:trHeight w:val="2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4660" w:type="dxa"/>
            <w:gridSpan w:val="2"/>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480" w:type="dxa"/>
            <w:tcBorders>
              <w:top w:val="single" w:sz="8" w:space="0" w:color="0000FF"/>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3120" w:type="dxa"/>
            <w:tcBorders>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55"/>
        </w:trPr>
        <w:tc>
          <w:tcPr>
            <w:tcW w:w="3820" w:type="dxa"/>
            <w:tcBorders>
              <w:left w:val="single" w:sz="8" w:space="0" w:color="auto"/>
              <w:bottom w:val="single" w:sz="8" w:space="0" w:color="auto"/>
              <w:right w:val="single" w:sz="8" w:space="0" w:color="auto"/>
            </w:tcBorders>
            <w:shd w:val="clear" w:color="auto" w:fill="FBD4B4"/>
            <w:vAlign w:val="bottom"/>
          </w:tcPr>
          <w:p w:rsidR="00785D6E" w:rsidRPr="00785414" w:rsidRDefault="00785D6E" w:rsidP="00785D6E">
            <w:pPr>
              <w:spacing w:line="255" w:lineRule="exact"/>
              <w:ind w:left="120"/>
              <w:rPr>
                <w:rFonts w:eastAsia="Arial Narrow"/>
              </w:rPr>
            </w:pPr>
            <w:r w:rsidRPr="00785414">
              <w:rPr>
                <w:rFonts w:eastAsia="Arial Narrow"/>
              </w:rPr>
              <w:t>Téma</w:t>
            </w:r>
          </w:p>
        </w:tc>
        <w:tc>
          <w:tcPr>
            <w:tcW w:w="100" w:type="dxa"/>
            <w:tcBorders>
              <w:bottom w:val="single" w:sz="8" w:space="0" w:color="auto"/>
            </w:tcBorders>
            <w:shd w:val="clear" w:color="auto" w:fill="FBD4B4"/>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FBD4B4"/>
            <w:vAlign w:val="bottom"/>
          </w:tcPr>
          <w:p w:rsidR="00785D6E" w:rsidRPr="00785414" w:rsidRDefault="00785D6E" w:rsidP="00785D6E">
            <w:pPr>
              <w:spacing w:line="249" w:lineRule="exact"/>
              <w:rPr>
                <w:rFonts w:eastAsia="Arial Narrow"/>
              </w:rPr>
            </w:pPr>
            <w:r w:rsidRPr="00785414">
              <w:rPr>
                <w:rFonts w:eastAsia="Arial Narrow"/>
              </w:rPr>
              <w:t>Reklama všade okolo nás</w:t>
            </w: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Vzdelávacia oblasť / vyučovací predmet</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Jazyk a komunikácia / slovenský jazyk a literatúra</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Obsahový štandard</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Reklama – jej definícia, druhy a funkcie reklamy, jednotlivé znaky reklamy, reklama v médiách, jej</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rPr>
                <w:rFonts w:eastAsia="Arial Narrow"/>
              </w:rPr>
            </w:pPr>
            <w:proofErr w:type="spellStart"/>
            <w:r w:rsidRPr="00785414">
              <w:rPr>
                <w:rFonts w:eastAsia="Arial Narrow"/>
              </w:rPr>
              <w:t>manipulatívne</w:t>
            </w:r>
            <w:proofErr w:type="spellEnd"/>
            <w:r w:rsidRPr="00785414">
              <w:rPr>
                <w:rFonts w:eastAsia="Arial Narrow"/>
              </w:rPr>
              <w:t xml:space="preserve"> znaky a stratégie.</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Výkonový štandard</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Žiak dokáže: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charakterizovať jednotlivé znaky reklamy,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pomenovať a vysvetliť základné  druhy a funkcie reklamy – vedieť charakterizovať reklamu v tlači,</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v rozhlase, v televízii... – identifikovať ich rozdiely,</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 popísať príklady reklám produktov,</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analyzovať skrytý obsah reklamy, prostriedky presvedčovania a ovplyvňovania v reklame,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zaujať hodnotiaci postoj k reklame, kriticky zhodnotiť jej obsah, vyjadriť svoj postoj k nej,</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vytvoriť reklamný produkt ( plagát, leták a pod.).</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Aktivita</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V úvode hodiny učiteľ diskutuje so žiakmi na tému reklama : Čo je reklama? Čo si myslíte o reklamách?</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Pozeráte reklamy? Ktoré sa vám najviac páčia a ktoré nepáčia? Prečo? Ktoré reklamy si najviac</w:t>
            </w:r>
          </w:p>
        </w:tc>
      </w:tr>
      <w:tr w:rsidR="00785D6E" w:rsidRPr="00785414" w:rsidTr="00785D6E">
        <w:trPr>
          <w:trHeight w:val="300"/>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4760" w:type="dxa"/>
            <w:gridSpan w:val="3"/>
            <w:shd w:val="clear" w:color="auto" w:fill="auto"/>
            <w:vAlign w:val="bottom"/>
          </w:tcPr>
          <w:p w:rsidR="00785D6E" w:rsidRPr="00785414" w:rsidRDefault="00785D6E" w:rsidP="00785D6E">
            <w:pPr>
              <w:spacing w:line="0" w:lineRule="atLeast"/>
              <w:ind w:right="1229"/>
              <w:jc w:val="right"/>
            </w:pPr>
          </w:p>
        </w:tc>
        <w:tc>
          <w:tcPr>
            <w:tcW w:w="1480" w:type="dxa"/>
            <w:shd w:val="clear" w:color="auto" w:fill="auto"/>
            <w:vAlign w:val="bottom"/>
          </w:tcPr>
          <w:p w:rsidR="00785D6E" w:rsidRPr="00785414" w:rsidRDefault="00785D6E" w:rsidP="00785D6E">
            <w:pPr>
              <w:spacing w:line="0" w:lineRule="atLeast"/>
              <w:rPr>
                <w:rFonts w:eastAsia="Times New Roman"/>
              </w:rPr>
            </w:pPr>
          </w:p>
        </w:tc>
        <w:tc>
          <w:tcPr>
            <w:tcW w:w="3120" w:type="dxa"/>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1720" w:type="dxa"/>
            <w:shd w:val="clear" w:color="auto" w:fill="auto"/>
            <w:vAlign w:val="bottom"/>
          </w:tcPr>
          <w:p w:rsidR="00785D6E" w:rsidRPr="00785414" w:rsidRDefault="00785D6E" w:rsidP="00785D6E">
            <w:pPr>
              <w:spacing w:line="0" w:lineRule="atLeast"/>
              <w:rPr>
                <w:rFonts w:eastAsia="Times New Roman"/>
                <w:sz w:val="23"/>
              </w:rPr>
            </w:pPr>
          </w:p>
        </w:tc>
        <w:tc>
          <w:tcPr>
            <w:tcW w:w="7540" w:type="dxa"/>
            <w:gridSpan w:val="3"/>
            <w:shd w:val="clear" w:color="auto" w:fill="auto"/>
            <w:vAlign w:val="bottom"/>
          </w:tcPr>
          <w:p w:rsidR="00785D6E" w:rsidRPr="00785414" w:rsidRDefault="00785D6E" w:rsidP="00785D6E">
            <w:pPr>
              <w:spacing w:line="0" w:lineRule="atLeast"/>
              <w:ind w:right="4580"/>
              <w:jc w:val="center"/>
              <w:rPr>
                <w:w w:val="99"/>
              </w:rPr>
            </w:pP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tbl>
      <w:tblPr>
        <w:tblW w:w="0" w:type="auto"/>
        <w:tblLayout w:type="fixed"/>
        <w:tblCellMar>
          <w:left w:w="0" w:type="dxa"/>
          <w:right w:w="0" w:type="dxa"/>
        </w:tblCellMar>
        <w:tblLook w:val="0000" w:firstRow="0" w:lastRow="0" w:firstColumn="0" w:lastColumn="0" w:noHBand="0" w:noVBand="0"/>
      </w:tblPr>
      <w:tblGrid>
        <w:gridCol w:w="3820"/>
        <w:gridCol w:w="100"/>
        <w:gridCol w:w="120"/>
        <w:gridCol w:w="1340"/>
        <w:gridCol w:w="2620"/>
        <w:gridCol w:w="80"/>
        <w:gridCol w:w="1280"/>
        <w:gridCol w:w="160"/>
        <w:gridCol w:w="2220"/>
        <w:gridCol w:w="144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17" w:name="page19"/>
            <w:bookmarkEnd w:id="17"/>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120" w:type="dxa"/>
            <w:shd w:val="clear" w:color="auto" w:fill="auto"/>
            <w:vAlign w:val="bottom"/>
          </w:tcPr>
          <w:p w:rsidR="00785D6E" w:rsidRPr="00785414" w:rsidRDefault="00785D6E" w:rsidP="00785D6E">
            <w:pPr>
              <w:spacing w:line="0" w:lineRule="atLeast"/>
              <w:rPr>
                <w:rFonts w:eastAsia="Times New Roman"/>
                <w:sz w:val="23"/>
              </w:rPr>
            </w:pPr>
          </w:p>
        </w:tc>
        <w:tc>
          <w:tcPr>
            <w:tcW w:w="1340" w:type="dxa"/>
            <w:shd w:val="clear" w:color="auto" w:fill="auto"/>
            <w:vAlign w:val="bottom"/>
          </w:tcPr>
          <w:p w:rsidR="00785D6E" w:rsidRPr="00785414" w:rsidRDefault="00785D6E" w:rsidP="00785D6E">
            <w:pPr>
              <w:spacing w:line="0" w:lineRule="atLeast"/>
              <w:rPr>
                <w:rFonts w:eastAsia="Times New Roman"/>
                <w:sz w:val="23"/>
              </w:rPr>
            </w:pPr>
          </w:p>
        </w:tc>
        <w:tc>
          <w:tcPr>
            <w:tcW w:w="7800" w:type="dxa"/>
            <w:gridSpan w:val="6"/>
            <w:shd w:val="clear" w:color="auto" w:fill="auto"/>
            <w:vAlign w:val="bottom"/>
          </w:tcPr>
          <w:p w:rsidR="00785D6E" w:rsidRPr="00785414" w:rsidRDefault="00785D6E" w:rsidP="00785D6E">
            <w:pPr>
              <w:spacing w:line="0" w:lineRule="atLeast"/>
              <w:ind w:right="4320"/>
              <w:jc w:val="center"/>
            </w:pPr>
          </w:p>
        </w:tc>
      </w:tr>
      <w:tr w:rsidR="00785D6E" w:rsidRPr="00785414" w:rsidTr="00785D6E">
        <w:trPr>
          <w:trHeight w:val="464"/>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460" w:type="dxa"/>
            <w:gridSpan w:val="2"/>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6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2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6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4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260" w:lineRule="exact"/>
              <w:rPr>
                <w:rFonts w:eastAsia="Arial Narrow"/>
              </w:rPr>
            </w:pPr>
            <w:r w:rsidRPr="00785414">
              <w:rPr>
                <w:rFonts w:eastAsia="Arial Narrow"/>
              </w:rPr>
              <w:t>pamätáte? Ktoré Vás najviac ovplyvňujú? Ktoré Vás obťažujú? Ovplyvňujú Vás nejako? Kúpili ste si už</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niečo na základe reklamy?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proofErr w:type="spellStart"/>
            <w:r w:rsidRPr="00785414">
              <w:rPr>
                <w:rFonts w:eastAsia="Arial Narrow"/>
              </w:rPr>
              <w:t>Učíteľ</w:t>
            </w:r>
            <w:proofErr w:type="spellEnd"/>
            <w:r w:rsidRPr="00785414">
              <w:rPr>
                <w:rFonts w:eastAsia="Arial Narrow"/>
              </w:rPr>
              <w:t xml:space="preserve"> si pripraví niekoľko </w:t>
            </w:r>
            <w:proofErr w:type="spellStart"/>
            <w:r w:rsidRPr="00785414">
              <w:rPr>
                <w:rFonts w:eastAsia="Arial Narrow"/>
              </w:rPr>
              <w:t>úkážok</w:t>
            </w:r>
            <w:proofErr w:type="spellEnd"/>
            <w:r w:rsidRPr="00785414">
              <w:rPr>
                <w:rFonts w:eastAsia="Arial Narrow"/>
              </w:rPr>
              <w:t xml:space="preserve"> (nahrávok reklamy), pričom nasleduje diskusia o cieľoch jednotlivých</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reklám. Nasleduje vysvetlenie druhov, znakov a funkcií reklamy.</w:t>
            </w: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1 vyučovacia  hodina</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 - didaktické prostriedky</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8"/>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 xml:space="preserve">ukážky ( napr. </w:t>
            </w:r>
            <w:proofErr w:type="spellStart"/>
            <w:r w:rsidRPr="00785414">
              <w:rPr>
                <w:rFonts w:eastAsia="Arial Narrow"/>
              </w:rPr>
              <w:t>You</w:t>
            </w:r>
            <w:proofErr w:type="spellEnd"/>
            <w:r w:rsidRPr="00785414">
              <w:rPr>
                <w:rFonts w:eastAsia="Arial Narrow"/>
              </w:rPr>
              <w:t xml:space="preserve"> Tube) , ( nahrávky reklám z TV, z rozhlasu... ),</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263" w:lineRule="exact"/>
              <w:rPr>
                <w:rFonts w:eastAsia="Arial Narrow"/>
              </w:rPr>
            </w:pP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r w:rsidRPr="00785414">
              <w:rPr>
                <w:rFonts w:eastAsia="Arial Narrow"/>
              </w:rPr>
              <w:t xml:space="preserve"> výchovy. Portál, Praha 2007,</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Učebné texty a metodická príručka pre 6. ročník ZŠ ( www.statpedu.sk)</w:t>
            </w:r>
          </w:p>
        </w:tc>
      </w:tr>
      <w:tr w:rsidR="00785D6E" w:rsidRPr="00785414" w:rsidTr="00785D6E">
        <w:trPr>
          <w:trHeight w:val="25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c>
          <w:tcPr>
            <w:tcW w:w="100" w:type="dxa"/>
            <w:shd w:val="clear" w:color="auto" w:fill="auto"/>
            <w:vAlign w:val="bottom"/>
          </w:tcPr>
          <w:p w:rsidR="00785D6E" w:rsidRPr="00785414" w:rsidRDefault="00785D6E" w:rsidP="00785D6E">
            <w:pPr>
              <w:spacing w:line="0" w:lineRule="atLeast"/>
              <w:rPr>
                <w:rFonts w:eastAsia="Times New Roman"/>
                <w:sz w:val="21"/>
              </w:rPr>
            </w:pPr>
          </w:p>
        </w:tc>
        <w:tc>
          <w:tcPr>
            <w:tcW w:w="5440" w:type="dxa"/>
            <w:gridSpan w:val="5"/>
            <w:tcBorders>
              <w:bottom w:val="single" w:sz="8" w:space="0" w:color="0000FF"/>
            </w:tcBorders>
            <w:shd w:val="clear" w:color="auto" w:fill="auto"/>
            <w:vAlign w:val="bottom"/>
          </w:tcPr>
          <w:p w:rsidR="00785D6E" w:rsidRPr="00785414" w:rsidRDefault="00785D6E" w:rsidP="00785D6E">
            <w:pPr>
              <w:spacing w:line="250" w:lineRule="exact"/>
              <w:rPr>
                <w:rFonts w:eastAsia="Times New Roman"/>
                <w:color w:val="0000FF"/>
                <w:w w:val="99"/>
              </w:rPr>
            </w:pPr>
            <w:r w:rsidRPr="00785414">
              <w:rPr>
                <w:rFonts w:eastAsia="Times New Roman"/>
                <w:color w:val="0000FF"/>
                <w:w w:val="99"/>
              </w:rPr>
              <w:t>http://www.upc.sk/zabava/deti-a-media/reklama/skolaci/</w:t>
            </w:r>
          </w:p>
        </w:tc>
        <w:tc>
          <w:tcPr>
            <w:tcW w:w="3820" w:type="dxa"/>
            <w:gridSpan w:val="3"/>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r>
      <w:tr w:rsidR="00785D6E" w:rsidRPr="00785414" w:rsidTr="00785D6E">
        <w:trPr>
          <w:trHeight w:val="25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5600" w:type="dxa"/>
            <w:gridSpan w:val="6"/>
            <w:tcBorders>
              <w:bottom w:val="single" w:sz="8" w:space="0" w:color="0000FF"/>
            </w:tcBorders>
            <w:shd w:val="clear" w:color="auto" w:fill="auto"/>
            <w:vAlign w:val="bottom"/>
          </w:tcPr>
          <w:p w:rsidR="00785D6E" w:rsidRPr="00785414" w:rsidRDefault="00785D6E" w:rsidP="00785D6E">
            <w:pPr>
              <w:spacing w:line="256" w:lineRule="exact"/>
              <w:rPr>
                <w:rFonts w:eastAsia="Times New Roman"/>
                <w:color w:val="0000FF"/>
                <w:w w:val="99"/>
              </w:rPr>
            </w:pPr>
            <w:r w:rsidRPr="00785414">
              <w:rPr>
                <w:rFonts w:eastAsia="Times New Roman"/>
                <w:color w:val="0000FF"/>
                <w:w w:val="99"/>
              </w:rPr>
              <w:t>http://www.upc.sk/zabava/deti-a-media/reklama/tinedzeri/</w:t>
            </w:r>
          </w:p>
        </w:tc>
        <w:tc>
          <w:tcPr>
            <w:tcW w:w="36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5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259" w:lineRule="exact"/>
              <w:rPr>
                <w:rFonts w:eastAsia="Times New Roman"/>
                <w:color w:val="0000FF"/>
              </w:rPr>
            </w:pPr>
            <w:r w:rsidRPr="00785414">
              <w:rPr>
                <w:rFonts w:eastAsia="Arial Narrow"/>
              </w:rPr>
              <w:t xml:space="preserve">Monika </w:t>
            </w:r>
            <w:proofErr w:type="spellStart"/>
            <w:r w:rsidRPr="00785414">
              <w:rPr>
                <w:rFonts w:eastAsia="Arial Narrow"/>
              </w:rPr>
              <w:t>Hvozdová</w:t>
            </w:r>
            <w:proofErr w:type="spellEnd"/>
            <w:r w:rsidRPr="00785414">
              <w:rPr>
                <w:rFonts w:eastAsia="Arial Narrow"/>
              </w:rPr>
              <w:t xml:space="preserve">: Vplyv bezohľadnosti reklamy na deti </w:t>
            </w:r>
            <w:r w:rsidRPr="00785414">
              <w:rPr>
                <w:rFonts w:eastAsia="Times New Roman"/>
                <w:color w:val="0000FF"/>
              </w:rPr>
              <w:t>http://mediaetika.longtail.sk/?p=5680</w:t>
            </w:r>
          </w:p>
        </w:tc>
      </w:tr>
      <w:tr w:rsidR="00785D6E" w:rsidRPr="00785414" w:rsidTr="00785D6E">
        <w:trPr>
          <w:trHeight w:val="2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460" w:type="dxa"/>
            <w:gridSpan w:val="2"/>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2620" w:type="dxa"/>
            <w:tcBorders>
              <w:top w:val="single" w:sz="8" w:space="0" w:color="auto"/>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80" w:type="dxa"/>
            <w:tcBorders>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3660" w:type="dxa"/>
            <w:gridSpan w:val="3"/>
            <w:tcBorders>
              <w:top w:val="single" w:sz="8" w:space="0" w:color="0000FF"/>
              <w:bottom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440" w:type="dxa"/>
            <w:tcBorders>
              <w:bottom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55"/>
        </w:trPr>
        <w:tc>
          <w:tcPr>
            <w:tcW w:w="3820" w:type="dxa"/>
            <w:tcBorders>
              <w:left w:val="single" w:sz="8" w:space="0" w:color="auto"/>
              <w:bottom w:val="single" w:sz="8" w:space="0" w:color="auto"/>
              <w:right w:val="single" w:sz="8" w:space="0" w:color="auto"/>
            </w:tcBorders>
            <w:shd w:val="clear" w:color="auto" w:fill="FBD4B4"/>
            <w:vAlign w:val="bottom"/>
          </w:tcPr>
          <w:p w:rsidR="00785D6E" w:rsidRPr="00785414" w:rsidRDefault="00785D6E" w:rsidP="00785D6E">
            <w:pPr>
              <w:spacing w:line="252" w:lineRule="exact"/>
              <w:ind w:left="120"/>
              <w:rPr>
                <w:rFonts w:eastAsia="Arial Narrow"/>
              </w:rPr>
            </w:pPr>
            <w:r w:rsidRPr="00785414">
              <w:rPr>
                <w:rFonts w:eastAsia="Arial Narrow"/>
              </w:rPr>
              <w:t>Téma</w:t>
            </w:r>
          </w:p>
        </w:tc>
        <w:tc>
          <w:tcPr>
            <w:tcW w:w="100" w:type="dxa"/>
            <w:tcBorders>
              <w:bottom w:val="single" w:sz="8" w:space="0" w:color="auto"/>
            </w:tcBorders>
            <w:shd w:val="clear" w:color="auto" w:fill="FBD4B4"/>
            <w:vAlign w:val="bottom"/>
          </w:tcPr>
          <w:p w:rsidR="00785D6E" w:rsidRPr="00785414" w:rsidRDefault="00785D6E" w:rsidP="00785D6E">
            <w:pPr>
              <w:spacing w:line="0" w:lineRule="atLeast"/>
              <w:rPr>
                <w:rFonts w:eastAsia="Times New Roman"/>
              </w:rPr>
            </w:pPr>
          </w:p>
        </w:tc>
        <w:tc>
          <w:tcPr>
            <w:tcW w:w="9260" w:type="dxa"/>
            <w:gridSpan w:val="8"/>
            <w:tcBorders>
              <w:bottom w:val="single" w:sz="8" w:space="0" w:color="auto"/>
              <w:right w:val="single" w:sz="8" w:space="0" w:color="auto"/>
            </w:tcBorders>
            <w:shd w:val="clear" w:color="auto" w:fill="FBD4B4"/>
            <w:vAlign w:val="bottom"/>
          </w:tcPr>
          <w:p w:rsidR="00785D6E" w:rsidRPr="00785414" w:rsidRDefault="00785D6E" w:rsidP="00785D6E">
            <w:pPr>
              <w:spacing w:line="252" w:lineRule="exact"/>
              <w:rPr>
                <w:rFonts w:eastAsia="Arial Narrow"/>
              </w:rPr>
            </w:pPr>
            <w:r w:rsidRPr="00785414">
              <w:rPr>
                <w:rFonts w:eastAsia="Arial Narrow"/>
              </w:rPr>
              <w:t>Ako nás reklama ovplyvňuje a presviedča</w:t>
            </w:r>
          </w:p>
        </w:tc>
      </w:tr>
      <w:tr w:rsidR="00785D6E" w:rsidRPr="00785414" w:rsidTr="00785D6E">
        <w:trPr>
          <w:trHeight w:val="259"/>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59" w:lineRule="exact"/>
              <w:ind w:left="120"/>
              <w:rPr>
                <w:rFonts w:eastAsia="Arial Narrow"/>
              </w:rPr>
            </w:pPr>
            <w:r w:rsidRPr="00785414">
              <w:rPr>
                <w:rFonts w:eastAsia="Arial Narrow"/>
              </w:rPr>
              <w:t>Vzdelávacia oblasť / vyučovací predmet</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259" w:lineRule="exact"/>
              <w:rPr>
                <w:rFonts w:eastAsia="Arial Narrow"/>
              </w:rPr>
            </w:pPr>
            <w:r w:rsidRPr="00785414">
              <w:rPr>
                <w:rFonts w:eastAsia="Arial Narrow"/>
              </w:rPr>
              <w:t>Jazyk a komunikácia / Slovenský jazyk a literatúra</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Umenie a kultúra / Výtvarná výchova</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Obsahový štandard</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8"/>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Presvedčovacie techniky v reklame.</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Výkonový štandard</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Žiak dokáže: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gridSpan w:val="2"/>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w:t>
            </w:r>
          </w:p>
        </w:tc>
        <w:tc>
          <w:tcPr>
            <w:tcW w:w="9140" w:type="dxa"/>
            <w:gridSpan w:val="7"/>
            <w:tcBorders>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analyzovať skrytý obsah reklamy,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gridSpan w:val="2"/>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w:t>
            </w:r>
          </w:p>
        </w:tc>
        <w:tc>
          <w:tcPr>
            <w:tcW w:w="9140" w:type="dxa"/>
            <w:gridSpan w:val="7"/>
            <w:tcBorders>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identifikovať techniky presviedčania,</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220" w:type="dxa"/>
            <w:gridSpan w:val="2"/>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w:t>
            </w:r>
          </w:p>
        </w:tc>
        <w:tc>
          <w:tcPr>
            <w:tcW w:w="9140" w:type="dxa"/>
            <w:gridSpan w:val="7"/>
            <w:tcBorders>
              <w:right w:val="single" w:sz="8" w:space="0" w:color="auto"/>
            </w:tcBorders>
            <w:shd w:val="clear" w:color="auto" w:fill="auto"/>
            <w:vAlign w:val="bottom"/>
          </w:tcPr>
          <w:p w:rsidR="00785D6E" w:rsidRPr="00785414" w:rsidRDefault="00785D6E" w:rsidP="00785D6E">
            <w:pPr>
              <w:spacing w:line="274" w:lineRule="exact"/>
              <w:ind w:left="40"/>
              <w:rPr>
                <w:rFonts w:eastAsia="Arial Narrow"/>
              </w:rPr>
            </w:pPr>
            <w:r w:rsidRPr="00785414">
              <w:rPr>
                <w:rFonts w:eastAsia="Arial Narrow"/>
              </w:rPr>
              <w:t xml:space="preserve">rozpoznať </w:t>
            </w:r>
            <w:proofErr w:type="spellStart"/>
            <w:r w:rsidRPr="00785414">
              <w:rPr>
                <w:rFonts w:eastAsia="Arial Narrow"/>
              </w:rPr>
              <w:t>manipulatívnu</w:t>
            </w:r>
            <w:proofErr w:type="spellEnd"/>
            <w:r w:rsidRPr="00785414">
              <w:rPr>
                <w:rFonts w:eastAsia="Arial Narrow"/>
              </w:rPr>
              <w:t xml:space="preserve"> komunikáciu v reklame,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0" w:type="dxa"/>
            <w:gridSpan w:val="2"/>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w:t>
            </w:r>
          </w:p>
        </w:tc>
        <w:tc>
          <w:tcPr>
            <w:tcW w:w="9140" w:type="dxa"/>
            <w:gridSpan w:val="7"/>
            <w:tcBorders>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kriticky zhodnotiť obsah reklamy a jej vplyv ( pozitívny aj negatívny) na postoje ľudí, na verejnú mienku</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a správanie ľudí.</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Aktivita 1</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Učiteľ si pripraví na  vyučovaciu hodinu  ukážku reklamného spotu . Žiakom rozdá pracovné listy</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s nasledujúcimi otázkami: Čo obsahuje reklama? ( popíšte vlastnými slovami čo ste v reklame videli. Na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čo je zameraná ( produkt, služba, myšlienky ) Popisuje nejaký príbeh? Aká je hlavná myšlienka reklamy?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Koho reklama oslovuje? Akú cieľovú skupinu? Akým spôsobom sa nás snaží reklama presvedčiť? Aké</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obsahuje skryté myšlienky? Aké hodnoty prezentuje? Obsahuje nejaké stereotypy? ( v zameraní na</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sociálne skupiny ) V akom prostredí sa odohráva? Aká hudba je použitá v reklame? Hodí sa k nej?</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Cieľom nasledujúcej vyučovacej hodiny bude analýza skrytého obsahu reklamy  ( zameranie reklamy na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produkty, služby a myšlienky ).</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Po sledovaní ukážky žiaci odpovedajú na jednotlivé otázky.  Nasleduje diskusia o pôsobení reklamy na</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8"/>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spotrebiteľa.</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140" w:type="dxa"/>
            <w:gridSpan w:val="7"/>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Súčasťou môže byť aj analýza obsahov novín, časopisov, internetových článkov s cieľom odhalenia</w:t>
            </w:r>
          </w:p>
        </w:tc>
      </w:tr>
      <w:tr w:rsidR="00785D6E" w:rsidRPr="00785414" w:rsidTr="00785D6E">
        <w:trPr>
          <w:trHeight w:val="298"/>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120" w:type="dxa"/>
            <w:shd w:val="clear" w:color="auto" w:fill="auto"/>
            <w:vAlign w:val="bottom"/>
          </w:tcPr>
          <w:p w:rsidR="00785D6E" w:rsidRPr="00785414" w:rsidRDefault="00785D6E" w:rsidP="00785D6E">
            <w:pPr>
              <w:spacing w:line="0" w:lineRule="atLeast"/>
              <w:rPr>
                <w:rFonts w:eastAsia="Times New Roman"/>
              </w:rPr>
            </w:pPr>
          </w:p>
        </w:tc>
        <w:tc>
          <w:tcPr>
            <w:tcW w:w="3960" w:type="dxa"/>
            <w:gridSpan w:val="2"/>
            <w:shd w:val="clear" w:color="auto" w:fill="auto"/>
            <w:vAlign w:val="bottom"/>
          </w:tcPr>
          <w:p w:rsidR="00785D6E" w:rsidRPr="00785414" w:rsidRDefault="00785D6E" w:rsidP="00785D6E">
            <w:pPr>
              <w:spacing w:line="0" w:lineRule="atLeast"/>
              <w:ind w:left="2081"/>
              <w:jc w:val="center"/>
            </w:pPr>
          </w:p>
        </w:tc>
        <w:tc>
          <w:tcPr>
            <w:tcW w:w="80" w:type="dxa"/>
            <w:shd w:val="clear" w:color="auto" w:fill="auto"/>
            <w:vAlign w:val="bottom"/>
          </w:tcPr>
          <w:p w:rsidR="00785D6E" w:rsidRPr="00785414" w:rsidRDefault="00785D6E" w:rsidP="00785D6E">
            <w:pPr>
              <w:spacing w:line="0" w:lineRule="atLeast"/>
              <w:rPr>
                <w:rFonts w:eastAsia="Times New Roman"/>
              </w:rPr>
            </w:pPr>
          </w:p>
        </w:tc>
        <w:tc>
          <w:tcPr>
            <w:tcW w:w="1280" w:type="dxa"/>
            <w:shd w:val="clear" w:color="auto" w:fill="auto"/>
            <w:vAlign w:val="bottom"/>
          </w:tcPr>
          <w:p w:rsidR="00785D6E" w:rsidRPr="00785414" w:rsidRDefault="00785D6E" w:rsidP="00785D6E">
            <w:pPr>
              <w:spacing w:line="0" w:lineRule="atLeast"/>
              <w:rPr>
                <w:rFonts w:eastAsia="Times New Roman"/>
              </w:rPr>
            </w:pPr>
          </w:p>
        </w:tc>
        <w:tc>
          <w:tcPr>
            <w:tcW w:w="160" w:type="dxa"/>
            <w:shd w:val="clear" w:color="auto" w:fill="auto"/>
            <w:vAlign w:val="bottom"/>
          </w:tcPr>
          <w:p w:rsidR="00785D6E" w:rsidRPr="00785414" w:rsidRDefault="00785D6E" w:rsidP="00785D6E">
            <w:pPr>
              <w:spacing w:line="0" w:lineRule="atLeast"/>
              <w:rPr>
                <w:rFonts w:eastAsia="Times New Roman"/>
              </w:rPr>
            </w:pPr>
          </w:p>
        </w:tc>
        <w:tc>
          <w:tcPr>
            <w:tcW w:w="2220" w:type="dxa"/>
            <w:shd w:val="clear" w:color="auto" w:fill="auto"/>
            <w:vAlign w:val="bottom"/>
          </w:tcPr>
          <w:p w:rsidR="00785D6E" w:rsidRPr="00785414" w:rsidRDefault="00785D6E" w:rsidP="00785D6E">
            <w:pPr>
              <w:spacing w:line="0" w:lineRule="atLeast"/>
              <w:rPr>
                <w:rFonts w:eastAsia="Times New Roman"/>
              </w:rPr>
            </w:pPr>
          </w:p>
        </w:tc>
        <w:tc>
          <w:tcPr>
            <w:tcW w:w="1440" w:type="dxa"/>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120" w:type="dxa"/>
            <w:shd w:val="clear" w:color="auto" w:fill="auto"/>
            <w:vAlign w:val="bottom"/>
          </w:tcPr>
          <w:p w:rsidR="00785D6E" w:rsidRPr="00785414" w:rsidRDefault="00785D6E" w:rsidP="00785D6E">
            <w:pPr>
              <w:spacing w:line="0" w:lineRule="atLeast"/>
              <w:rPr>
                <w:rFonts w:eastAsia="Times New Roman"/>
                <w:sz w:val="23"/>
              </w:rPr>
            </w:pPr>
          </w:p>
        </w:tc>
        <w:tc>
          <w:tcPr>
            <w:tcW w:w="1340" w:type="dxa"/>
            <w:shd w:val="clear" w:color="auto" w:fill="auto"/>
            <w:vAlign w:val="bottom"/>
          </w:tcPr>
          <w:p w:rsidR="00785D6E" w:rsidRPr="00785414" w:rsidRDefault="00785D6E" w:rsidP="00785D6E">
            <w:pPr>
              <w:spacing w:line="0" w:lineRule="atLeast"/>
              <w:rPr>
                <w:rFonts w:eastAsia="Times New Roman"/>
                <w:sz w:val="23"/>
              </w:rPr>
            </w:pPr>
          </w:p>
        </w:tc>
        <w:tc>
          <w:tcPr>
            <w:tcW w:w="7800" w:type="dxa"/>
            <w:gridSpan w:val="6"/>
            <w:shd w:val="clear" w:color="auto" w:fill="auto"/>
            <w:vAlign w:val="bottom"/>
          </w:tcPr>
          <w:p w:rsidR="00785D6E" w:rsidRPr="00785414" w:rsidRDefault="00785D6E" w:rsidP="00785D6E">
            <w:pPr>
              <w:spacing w:line="0" w:lineRule="atLeast"/>
              <w:ind w:right="4320"/>
              <w:jc w:val="center"/>
              <w:rPr>
                <w:w w:val="99"/>
              </w:rPr>
            </w:pP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tbl>
      <w:tblPr>
        <w:tblW w:w="0" w:type="auto"/>
        <w:tblLayout w:type="fixed"/>
        <w:tblCellMar>
          <w:left w:w="0" w:type="dxa"/>
          <w:right w:w="0" w:type="dxa"/>
        </w:tblCellMar>
        <w:tblLook w:val="0000" w:firstRow="0" w:lastRow="0" w:firstColumn="0" w:lastColumn="0" w:noHBand="0" w:noVBand="0"/>
      </w:tblPr>
      <w:tblGrid>
        <w:gridCol w:w="3820"/>
        <w:gridCol w:w="100"/>
        <w:gridCol w:w="1460"/>
        <w:gridCol w:w="300"/>
        <w:gridCol w:w="2320"/>
        <w:gridCol w:w="80"/>
        <w:gridCol w:w="620"/>
        <w:gridCol w:w="660"/>
        <w:gridCol w:w="160"/>
        <w:gridCol w:w="2220"/>
        <w:gridCol w:w="144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18" w:name="page20"/>
            <w:bookmarkEnd w:id="18"/>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1460" w:type="dxa"/>
            <w:shd w:val="clear" w:color="auto" w:fill="auto"/>
            <w:vAlign w:val="bottom"/>
          </w:tcPr>
          <w:p w:rsidR="00785D6E" w:rsidRPr="00785414" w:rsidRDefault="00785D6E" w:rsidP="00785D6E">
            <w:pPr>
              <w:spacing w:line="0" w:lineRule="atLeast"/>
              <w:rPr>
                <w:rFonts w:eastAsia="Times New Roman"/>
                <w:sz w:val="23"/>
              </w:rPr>
            </w:pPr>
          </w:p>
        </w:tc>
        <w:tc>
          <w:tcPr>
            <w:tcW w:w="7800" w:type="dxa"/>
            <w:gridSpan w:val="8"/>
            <w:shd w:val="clear" w:color="auto" w:fill="auto"/>
            <w:vAlign w:val="bottom"/>
          </w:tcPr>
          <w:p w:rsidR="00785D6E" w:rsidRPr="00785414" w:rsidRDefault="00785D6E" w:rsidP="00785D6E">
            <w:pPr>
              <w:spacing w:line="0" w:lineRule="atLeast"/>
              <w:ind w:right="4320"/>
              <w:jc w:val="center"/>
            </w:pPr>
          </w:p>
        </w:tc>
      </w:tr>
      <w:tr w:rsidR="00785D6E" w:rsidRPr="00785414" w:rsidTr="00785D6E">
        <w:trPr>
          <w:trHeight w:val="464"/>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46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3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3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6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6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2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44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3"/>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bottom w:val="single" w:sz="8" w:space="0" w:color="auto"/>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skrytej reklamy a pod.</w:t>
            </w: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1 vyučovacia hodina</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Aktivita 2</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Učiteľ pripraví pracovné listy v ktorých budú vymenované presvedčovacie techniky používané v reklame.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xml:space="preserve">Inšpiráciou môže byť pracovný list JAK NÁS DOSTÁVA“ </w:t>
            </w: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výchovy. Portál, Praha 2007. Úlohou žiakov bude z prinesených ukážok reklám identifikovať ( jednotlivo</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alebo v skupinách ) jednotlivé techniky presviedčania. Nasleduje diskusia v triede.</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9"/>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1 – 2 vyučovacie  hodiny</w:t>
            </w: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Materiálno-didaktické prostriedky</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 xml:space="preserve">ukážky ( napr. </w:t>
            </w:r>
            <w:proofErr w:type="spellStart"/>
            <w:r w:rsidRPr="00785414">
              <w:rPr>
                <w:rFonts w:eastAsia="Arial Narrow"/>
              </w:rPr>
              <w:t>You</w:t>
            </w:r>
            <w:proofErr w:type="spellEnd"/>
            <w:r w:rsidRPr="00785414">
              <w:rPr>
                <w:rFonts w:eastAsia="Arial Narrow"/>
              </w:rPr>
              <w:t xml:space="preserve"> Tube) , ( nahrávky reklám z TV, z rozhlasu... ),</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262" w:lineRule="exact"/>
              <w:rPr>
                <w:rFonts w:eastAsia="Arial Narrow"/>
              </w:rPr>
            </w:pP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r w:rsidRPr="00785414">
              <w:rPr>
                <w:rFonts w:eastAsia="Arial Narrow"/>
              </w:rPr>
              <w:t xml:space="preserve"> výchovy. Portál, Praha 2007,</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Učebné texty a metodická príručka pre 6. ročník ZŠ ( www.statpedu.sk)</w:t>
            </w:r>
          </w:p>
        </w:tc>
      </w:tr>
      <w:tr w:rsidR="00785D6E" w:rsidRPr="00785414" w:rsidTr="00785D6E">
        <w:trPr>
          <w:trHeight w:val="25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c>
          <w:tcPr>
            <w:tcW w:w="100" w:type="dxa"/>
            <w:shd w:val="clear" w:color="auto" w:fill="auto"/>
            <w:vAlign w:val="bottom"/>
          </w:tcPr>
          <w:p w:rsidR="00785D6E" w:rsidRPr="00785414" w:rsidRDefault="00785D6E" w:rsidP="00785D6E">
            <w:pPr>
              <w:spacing w:line="0" w:lineRule="atLeast"/>
              <w:rPr>
                <w:rFonts w:eastAsia="Times New Roman"/>
                <w:sz w:val="21"/>
              </w:rPr>
            </w:pPr>
          </w:p>
        </w:tc>
        <w:tc>
          <w:tcPr>
            <w:tcW w:w="5440" w:type="dxa"/>
            <w:gridSpan w:val="6"/>
            <w:tcBorders>
              <w:bottom w:val="single" w:sz="8" w:space="0" w:color="0000FF"/>
            </w:tcBorders>
            <w:shd w:val="clear" w:color="auto" w:fill="auto"/>
            <w:vAlign w:val="bottom"/>
          </w:tcPr>
          <w:p w:rsidR="00785D6E" w:rsidRPr="00785414" w:rsidRDefault="00785D6E" w:rsidP="00785D6E">
            <w:pPr>
              <w:spacing w:line="250" w:lineRule="exact"/>
              <w:rPr>
                <w:rFonts w:eastAsia="Times New Roman"/>
                <w:color w:val="0000FF"/>
                <w:w w:val="99"/>
              </w:rPr>
            </w:pPr>
            <w:r w:rsidRPr="00785414">
              <w:rPr>
                <w:rFonts w:eastAsia="Times New Roman"/>
                <w:color w:val="0000FF"/>
                <w:w w:val="99"/>
              </w:rPr>
              <w:t>http://www.upc.sk/zabava/deti-a-media/reklama/skolaci/</w:t>
            </w:r>
          </w:p>
        </w:tc>
        <w:tc>
          <w:tcPr>
            <w:tcW w:w="3820" w:type="dxa"/>
            <w:gridSpan w:val="3"/>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r>
      <w:tr w:rsidR="00785D6E" w:rsidRPr="00785414" w:rsidTr="00785D6E">
        <w:trPr>
          <w:trHeight w:val="25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5600" w:type="dxa"/>
            <w:gridSpan w:val="7"/>
            <w:tcBorders>
              <w:bottom w:val="single" w:sz="8" w:space="0" w:color="0000FF"/>
            </w:tcBorders>
            <w:shd w:val="clear" w:color="auto" w:fill="auto"/>
            <w:vAlign w:val="bottom"/>
          </w:tcPr>
          <w:p w:rsidR="00785D6E" w:rsidRPr="00785414" w:rsidRDefault="00785D6E" w:rsidP="00785D6E">
            <w:pPr>
              <w:spacing w:line="256" w:lineRule="exact"/>
              <w:rPr>
                <w:rFonts w:eastAsia="Times New Roman"/>
                <w:color w:val="0000FF"/>
                <w:w w:val="99"/>
              </w:rPr>
            </w:pPr>
            <w:r w:rsidRPr="00785414">
              <w:rPr>
                <w:rFonts w:eastAsia="Times New Roman"/>
                <w:color w:val="0000FF"/>
                <w:w w:val="99"/>
              </w:rPr>
              <w:t>http://www.upc.sk/zabava/deti-a-media/reklama/tinedzeri/</w:t>
            </w:r>
          </w:p>
        </w:tc>
        <w:tc>
          <w:tcPr>
            <w:tcW w:w="36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5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259" w:lineRule="exact"/>
              <w:rPr>
                <w:rFonts w:eastAsia="Times New Roman"/>
                <w:color w:val="0000FF"/>
              </w:rPr>
            </w:pPr>
            <w:r w:rsidRPr="00785414">
              <w:rPr>
                <w:rFonts w:eastAsia="Arial Narrow"/>
              </w:rPr>
              <w:t xml:space="preserve">Monika </w:t>
            </w:r>
            <w:proofErr w:type="spellStart"/>
            <w:r w:rsidRPr="00785414">
              <w:rPr>
                <w:rFonts w:eastAsia="Arial Narrow"/>
              </w:rPr>
              <w:t>Hvozdová</w:t>
            </w:r>
            <w:proofErr w:type="spellEnd"/>
            <w:r w:rsidRPr="00785414">
              <w:rPr>
                <w:rFonts w:eastAsia="Arial Narrow"/>
              </w:rPr>
              <w:t xml:space="preserve">: Vplyv bezohľadnosti reklamy na deti </w:t>
            </w:r>
            <w:r w:rsidRPr="00785414">
              <w:rPr>
                <w:rFonts w:eastAsia="Times New Roman"/>
                <w:color w:val="0000FF"/>
              </w:rPr>
              <w:t>http://mediaetika.longtail.sk/?p=5680</w:t>
            </w:r>
          </w:p>
        </w:tc>
      </w:tr>
      <w:tr w:rsidR="00785D6E" w:rsidRPr="00785414" w:rsidTr="00785D6E">
        <w:trPr>
          <w:trHeight w:val="2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shd w:val="clear" w:color="auto" w:fill="auto"/>
            <w:vAlign w:val="bottom"/>
          </w:tcPr>
          <w:p w:rsidR="00785D6E" w:rsidRPr="00785414" w:rsidRDefault="00785D6E" w:rsidP="00785D6E">
            <w:pPr>
              <w:spacing w:line="20" w:lineRule="exact"/>
              <w:rPr>
                <w:rFonts w:eastAsia="Times New Roman"/>
                <w:sz w:val="1"/>
              </w:rPr>
            </w:pPr>
          </w:p>
        </w:tc>
        <w:tc>
          <w:tcPr>
            <w:tcW w:w="1460" w:type="dxa"/>
            <w:shd w:val="clear" w:color="auto" w:fill="auto"/>
            <w:vAlign w:val="bottom"/>
          </w:tcPr>
          <w:p w:rsidR="00785D6E" w:rsidRPr="00785414" w:rsidRDefault="00785D6E" w:rsidP="00785D6E">
            <w:pPr>
              <w:spacing w:line="20" w:lineRule="exact"/>
              <w:rPr>
                <w:rFonts w:eastAsia="Times New Roman"/>
                <w:sz w:val="1"/>
              </w:rPr>
            </w:pPr>
          </w:p>
        </w:tc>
        <w:tc>
          <w:tcPr>
            <w:tcW w:w="300" w:type="dxa"/>
            <w:shd w:val="clear" w:color="auto" w:fill="auto"/>
            <w:vAlign w:val="bottom"/>
          </w:tcPr>
          <w:p w:rsidR="00785D6E" w:rsidRPr="00785414" w:rsidRDefault="00785D6E" w:rsidP="00785D6E">
            <w:pPr>
              <w:spacing w:line="20" w:lineRule="exact"/>
              <w:rPr>
                <w:rFonts w:eastAsia="Times New Roman"/>
                <w:sz w:val="1"/>
              </w:rPr>
            </w:pPr>
          </w:p>
        </w:tc>
        <w:tc>
          <w:tcPr>
            <w:tcW w:w="2320" w:type="dxa"/>
            <w:shd w:val="clear" w:color="auto" w:fill="auto"/>
            <w:vAlign w:val="bottom"/>
          </w:tcPr>
          <w:p w:rsidR="00785D6E" w:rsidRPr="00785414" w:rsidRDefault="00785D6E" w:rsidP="00785D6E">
            <w:pPr>
              <w:spacing w:line="20" w:lineRule="exact"/>
              <w:rPr>
                <w:rFonts w:eastAsia="Times New Roman"/>
                <w:sz w:val="1"/>
              </w:rPr>
            </w:pPr>
          </w:p>
        </w:tc>
        <w:tc>
          <w:tcPr>
            <w:tcW w:w="80" w:type="dxa"/>
            <w:shd w:val="clear" w:color="auto" w:fill="auto"/>
            <w:vAlign w:val="bottom"/>
          </w:tcPr>
          <w:p w:rsidR="00785D6E" w:rsidRPr="00785414" w:rsidRDefault="00785D6E" w:rsidP="00785D6E">
            <w:pPr>
              <w:spacing w:line="20" w:lineRule="exact"/>
              <w:rPr>
                <w:rFonts w:eastAsia="Times New Roman"/>
                <w:sz w:val="1"/>
              </w:rPr>
            </w:pPr>
          </w:p>
        </w:tc>
        <w:tc>
          <w:tcPr>
            <w:tcW w:w="620" w:type="dxa"/>
            <w:shd w:val="clear" w:color="auto" w:fill="auto"/>
            <w:vAlign w:val="bottom"/>
          </w:tcPr>
          <w:p w:rsidR="00785D6E" w:rsidRPr="00785414" w:rsidRDefault="00785D6E" w:rsidP="00785D6E">
            <w:pPr>
              <w:spacing w:line="20" w:lineRule="exact"/>
              <w:rPr>
                <w:rFonts w:eastAsia="Times New Roman"/>
                <w:sz w:val="1"/>
              </w:rPr>
            </w:pPr>
          </w:p>
        </w:tc>
        <w:tc>
          <w:tcPr>
            <w:tcW w:w="660" w:type="dxa"/>
            <w:shd w:val="clear" w:color="auto" w:fill="auto"/>
            <w:vAlign w:val="bottom"/>
          </w:tcPr>
          <w:p w:rsidR="00785D6E" w:rsidRPr="00785414" w:rsidRDefault="00785D6E" w:rsidP="00785D6E">
            <w:pPr>
              <w:spacing w:line="20" w:lineRule="exact"/>
              <w:rPr>
                <w:rFonts w:eastAsia="Times New Roman"/>
                <w:sz w:val="1"/>
              </w:rPr>
            </w:pPr>
          </w:p>
        </w:tc>
        <w:tc>
          <w:tcPr>
            <w:tcW w:w="160" w:type="dxa"/>
            <w:shd w:val="clear" w:color="auto" w:fill="auto"/>
            <w:vAlign w:val="bottom"/>
          </w:tcPr>
          <w:p w:rsidR="00785D6E" w:rsidRPr="00785414" w:rsidRDefault="00785D6E" w:rsidP="00785D6E">
            <w:pPr>
              <w:spacing w:line="20" w:lineRule="exact"/>
              <w:rPr>
                <w:rFonts w:eastAsia="Times New Roman"/>
                <w:sz w:val="1"/>
              </w:rPr>
            </w:pPr>
          </w:p>
        </w:tc>
        <w:tc>
          <w:tcPr>
            <w:tcW w:w="2220" w:type="dxa"/>
            <w:shd w:val="clear" w:color="auto" w:fill="auto"/>
            <w:vAlign w:val="bottom"/>
          </w:tcPr>
          <w:p w:rsidR="00785D6E" w:rsidRPr="00785414" w:rsidRDefault="00785D6E" w:rsidP="00785D6E">
            <w:pPr>
              <w:spacing w:line="20" w:lineRule="exact"/>
              <w:rPr>
                <w:rFonts w:eastAsia="Times New Roman"/>
                <w:sz w:val="1"/>
              </w:rPr>
            </w:pPr>
          </w:p>
        </w:tc>
        <w:tc>
          <w:tcPr>
            <w:tcW w:w="1440" w:type="dxa"/>
            <w:tcBorders>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5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1760" w:type="dxa"/>
            <w:gridSpan w:val="2"/>
            <w:tcBorders>
              <w:bottom w:val="single" w:sz="8" w:space="0" w:color="0000FF"/>
            </w:tcBorders>
            <w:shd w:val="clear" w:color="auto" w:fill="auto"/>
            <w:vAlign w:val="bottom"/>
          </w:tcPr>
          <w:p w:rsidR="00785D6E" w:rsidRPr="00785414" w:rsidRDefault="00785D6E" w:rsidP="00785D6E">
            <w:pPr>
              <w:spacing w:line="253" w:lineRule="exact"/>
              <w:rPr>
                <w:rFonts w:eastAsia="Times New Roman"/>
                <w:color w:val="0000FF"/>
                <w:w w:val="95"/>
              </w:rPr>
            </w:pPr>
            <w:r w:rsidRPr="00785414">
              <w:rPr>
                <w:rFonts w:eastAsia="Times New Roman"/>
                <w:color w:val="0000FF"/>
                <w:w w:val="95"/>
              </w:rPr>
              <w:t>www.youtube.com</w:t>
            </w:r>
          </w:p>
        </w:tc>
        <w:tc>
          <w:tcPr>
            <w:tcW w:w="750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5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256" w:lineRule="exact"/>
              <w:rPr>
                <w:rFonts w:eastAsia="Times New Roman"/>
                <w:color w:val="000000"/>
              </w:rPr>
            </w:pPr>
            <w:r w:rsidRPr="00785414">
              <w:rPr>
                <w:rFonts w:eastAsia="Times New Roman"/>
                <w:color w:val="0000FF"/>
              </w:rPr>
              <w:t xml:space="preserve">http://www.youtube.com/watch?v=Cb1-PgnGn88 </w:t>
            </w:r>
            <w:r w:rsidRPr="00785414">
              <w:rPr>
                <w:rFonts w:eastAsia="Times New Roman"/>
                <w:color w:val="000000"/>
              </w:rPr>
              <w:t>Čo si myslíte o reklamách ? ( ukážka</w:t>
            </w:r>
          </w:p>
        </w:tc>
      </w:tr>
      <w:tr w:rsidR="00785D6E" w:rsidRPr="00785414" w:rsidTr="00785D6E">
        <w:trPr>
          <w:trHeight w:val="285"/>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4780" w:type="dxa"/>
            <w:gridSpan w:val="5"/>
            <w:tcBorders>
              <w:top w:val="single" w:sz="8" w:space="0" w:color="0000FF"/>
              <w:bottom w:val="single" w:sz="8" w:space="0" w:color="auto"/>
            </w:tcBorders>
            <w:shd w:val="clear" w:color="auto" w:fill="auto"/>
            <w:vAlign w:val="bottom"/>
          </w:tcPr>
          <w:p w:rsidR="00785D6E" w:rsidRPr="00785414" w:rsidRDefault="00785D6E" w:rsidP="00785D6E">
            <w:pPr>
              <w:spacing w:line="0" w:lineRule="atLeast"/>
              <w:rPr>
                <w:rFonts w:eastAsia="Times New Roman"/>
              </w:rPr>
            </w:pPr>
            <w:r w:rsidRPr="00785414">
              <w:rPr>
                <w:rFonts w:eastAsia="Times New Roman"/>
              </w:rPr>
              <w:t>skupinovej práce žiakov 9. ročníka )</w:t>
            </w:r>
          </w:p>
        </w:tc>
        <w:tc>
          <w:tcPr>
            <w:tcW w:w="448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Aktivita 3</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Učiteľ zadá žiakom na domácu úlohu pripraviť si kresbu nejakého predmetu resp. produktu, ktorému</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chcú urobiť reklamu, zviditeľniť ho medzi ľuďmi. Učiteľ kresby zozbiera a rozdá žiakom tak, aby každý</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žiak dostal obrázok niekoho iného. Úlohou žiakov je vymyslieť reklamný slogan k produktu resp.</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predmetu na obrázku. Nasleduje zverejňovanie ( prezentácia ) pred celou skupinou, pričom autori</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kresieb poskytujú spätnú väzbu k tomu, či je s reklamou  ( sloganom ) spokojný alebo nie, či spĺňa jeho</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očakávania. Zároveň potvrdí alebo vyvráti správnosť identifikácie predmetu. Aktivitu je možné pri väčšej</w:t>
            </w:r>
          </w:p>
        </w:tc>
      </w:tr>
      <w:tr w:rsidR="00785D6E" w:rsidRPr="00785414" w:rsidTr="00785D6E">
        <w:trPr>
          <w:trHeight w:val="283"/>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časovej dotácii realizovať  aj ako dramatickú reklamu ( t. z. zviditeľniť výsledný produkt formou scénky )</w:t>
            </w:r>
          </w:p>
        </w:tc>
      </w:tr>
      <w:tr w:rsidR="00785D6E" w:rsidRPr="00785414" w:rsidTr="00785D6E">
        <w:trPr>
          <w:trHeight w:val="262"/>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1" w:lineRule="exact"/>
              <w:ind w:left="120"/>
              <w:rPr>
                <w:rFonts w:eastAsia="Arial Narrow"/>
              </w:rPr>
            </w:pPr>
            <w:r w:rsidRPr="00785414">
              <w:rPr>
                <w:rFonts w:eastAsia="Arial Narrow"/>
              </w:rPr>
              <w:lastRenderedPageBreak/>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bottom w:val="single" w:sz="8" w:space="0" w:color="auto"/>
              <w:right w:val="single" w:sz="8" w:space="0" w:color="auto"/>
            </w:tcBorders>
            <w:shd w:val="clear" w:color="auto" w:fill="auto"/>
            <w:vAlign w:val="bottom"/>
          </w:tcPr>
          <w:p w:rsidR="00785D6E" w:rsidRPr="00785414" w:rsidRDefault="00785D6E" w:rsidP="00785D6E">
            <w:pPr>
              <w:spacing w:line="261" w:lineRule="exact"/>
              <w:rPr>
                <w:rFonts w:eastAsia="Arial Narrow"/>
              </w:rPr>
            </w:pPr>
            <w:r w:rsidRPr="00785414">
              <w:rPr>
                <w:rFonts w:eastAsia="Arial Narrow"/>
              </w:rPr>
              <w:t>1– 2 vyučovacie hodiny</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Materiálno-didaktické prostriedky</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9"/>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papier, farbičky, rekvizity</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Kol. autorov : Na stope slovám. Príručka tvorivého písania pre učiteľov slovenského jazyka a literatúry.</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ŠPÚ. Bratislava 2007</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Aktivita 4</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V rámci domácej prípravy učiteľ zadá žiakom úlohu. Pri sledovaní TV programu zaznamenať aké</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reklamy boli počas prerušenia programu ( filmu, seriálu ktorý sledujú a pod. ) v TV zaradené.</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V spoločnej diskusii sa zamýšľajú nad tým, aká to je reklama, na čo je zameraná ( čo je jej cieľom), akú</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9"/>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 xml:space="preserve">cieľovú skupinu divákov má osloviť, prečo bola reklama vybraná práve do daného typu </w:t>
            </w:r>
            <w:proofErr w:type="spellStart"/>
            <w:r w:rsidRPr="00785414">
              <w:rPr>
                <w:rFonts w:eastAsia="Arial Narrow"/>
              </w:rPr>
              <w:t>tv</w:t>
            </w:r>
            <w:proofErr w:type="spellEnd"/>
            <w:r w:rsidRPr="00785414">
              <w:rPr>
                <w:rFonts w:eastAsia="Arial Narrow"/>
              </w:rPr>
              <w:t xml:space="preserve"> – relácie,...</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9"/>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Učiteľ na konci aktivity vysvetlí faktory výberu cieľovej skupiny divákov, resp. budúcich spotrebiteľov,</w:t>
            </w:r>
          </w:p>
        </w:tc>
      </w:tr>
      <w:tr w:rsidR="00785D6E" w:rsidRPr="00785414" w:rsidTr="00785D6E">
        <w:trPr>
          <w:trHeight w:val="276"/>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4180" w:type="dxa"/>
            <w:gridSpan w:val="4"/>
            <w:shd w:val="clear" w:color="auto" w:fill="auto"/>
            <w:vAlign w:val="bottom"/>
          </w:tcPr>
          <w:p w:rsidR="00785D6E" w:rsidRPr="00785414" w:rsidRDefault="00785D6E" w:rsidP="00785D6E">
            <w:pPr>
              <w:spacing w:line="0" w:lineRule="atLeast"/>
              <w:ind w:left="2309"/>
              <w:jc w:val="center"/>
            </w:pPr>
          </w:p>
        </w:tc>
        <w:tc>
          <w:tcPr>
            <w:tcW w:w="80" w:type="dxa"/>
            <w:shd w:val="clear" w:color="auto" w:fill="auto"/>
            <w:vAlign w:val="bottom"/>
          </w:tcPr>
          <w:p w:rsidR="00785D6E" w:rsidRPr="00785414" w:rsidRDefault="00785D6E" w:rsidP="00785D6E">
            <w:pPr>
              <w:spacing w:line="0" w:lineRule="atLeast"/>
              <w:rPr>
                <w:rFonts w:eastAsia="Times New Roman"/>
              </w:rPr>
            </w:pPr>
          </w:p>
        </w:tc>
        <w:tc>
          <w:tcPr>
            <w:tcW w:w="620" w:type="dxa"/>
            <w:shd w:val="clear" w:color="auto" w:fill="auto"/>
            <w:vAlign w:val="bottom"/>
          </w:tcPr>
          <w:p w:rsidR="00785D6E" w:rsidRPr="00785414" w:rsidRDefault="00785D6E" w:rsidP="00785D6E">
            <w:pPr>
              <w:spacing w:line="0" w:lineRule="atLeast"/>
              <w:rPr>
                <w:rFonts w:eastAsia="Times New Roman"/>
              </w:rPr>
            </w:pPr>
          </w:p>
        </w:tc>
        <w:tc>
          <w:tcPr>
            <w:tcW w:w="660" w:type="dxa"/>
            <w:shd w:val="clear" w:color="auto" w:fill="auto"/>
            <w:vAlign w:val="bottom"/>
          </w:tcPr>
          <w:p w:rsidR="00785D6E" w:rsidRPr="00785414" w:rsidRDefault="00785D6E" w:rsidP="00785D6E">
            <w:pPr>
              <w:spacing w:line="0" w:lineRule="atLeast"/>
              <w:rPr>
                <w:rFonts w:eastAsia="Times New Roman"/>
              </w:rPr>
            </w:pPr>
          </w:p>
        </w:tc>
        <w:tc>
          <w:tcPr>
            <w:tcW w:w="160" w:type="dxa"/>
            <w:shd w:val="clear" w:color="auto" w:fill="auto"/>
            <w:vAlign w:val="bottom"/>
          </w:tcPr>
          <w:p w:rsidR="00785D6E" w:rsidRPr="00785414" w:rsidRDefault="00785D6E" w:rsidP="00785D6E">
            <w:pPr>
              <w:spacing w:line="0" w:lineRule="atLeast"/>
              <w:rPr>
                <w:rFonts w:eastAsia="Times New Roman"/>
              </w:rPr>
            </w:pPr>
          </w:p>
        </w:tc>
        <w:tc>
          <w:tcPr>
            <w:tcW w:w="2220" w:type="dxa"/>
            <w:shd w:val="clear" w:color="auto" w:fill="auto"/>
            <w:vAlign w:val="bottom"/>
          </w:tcPr>
          <w:p w:rsidR="00785D6E" w:rsidRPr="00785414" w:rsidRDefault="00785D6E" w:rsidP="00785D6E">
            <w:pPr>
              <w:spacing w:line="0" w:lineRule="atLeast"/>
              <w:rPr>
                <w:rFonts w:eastAsia="Times New Roman"/>
              </w:rPr>
            </w:pPr>
          </w:p>
        </w:tc>
        <w:tc>
          <w:tcPr>
            <w:tcW w:w="1440" w:type="dxa"/>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1460" w:type="dxa"/>
            <w:shd w:val="clear" w:color="auto" w:fill="auto"/>
            <w:vAlign w:val="bottom"/>
          </w:tcPr>
          <w:p w:rsidR="00785D6E" w:rsidRPr="00785414" w:rsidRDefault="00785D6E" w:rsidP="00785D6E">
            <w:pPr>
              <w:spacing w:line="0" w:lineRule="atLeast"/>
              <w:rPr>
                <w:rFonts w:eastAsia="Times New Roman"/>
                <w:sz w:val="23"/>
              </w:rPr>
            </w:pPr>
          </w:p>
        </w:tc>
        <w:tc>
          <w:tcPr>
            <w:tcW w:w="300" w:type="dxa"/>
            <w:shd w:val="clear" w:color="auto" w:fill="auto"/>
            <w:vAlign w:val="bottom"/>
          </w:tcPr>
          <w:p w:rsidR="00785D6E" w:rsidRPr="00785414" w:rsidRDefault="00785D6E" w:rsidP="00785D6E">
            <w:pPr>
              <w:spacing w:line="0" w:lineRule="atLeast"/>
              <w:rPr>
                <w:rFonts w:eastAsia="Times New Roman"/>
                <w:sz w:val="23"/>
              </w:rPr>
            </w:pPr>
          </w:p>
        </w:tc>
        <w:tc>
          <w:tcPr>
            <w:tcW w:w="7500" w:type="dxa"/>
            <w:gridSpan w:val="7"/>
            <w:shd w:val="clear" w:color="auto" w:fill="auto"/>
            <w:vAlign w:val="bottom"/>
          </w:tcPr>
          <w:p w:rsidR="00785D6E" w:rsidRPr="00785414" w:rsidRDefault="00785D6E" w:rsidP="00785D6E">
            <w:pPr>
              <w:spacing w:line="0" w:lineRule="atLeast"/>
              <w:ind w:right="4620"/>
              <w:jc w:val="center"/>
              <w:rPr>
                <w:w w:val="99"/>
              </w:rPr>
            </w:pP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tbl>
      <w:tblPr>
        <w:tblW w:w="0" w:type="auto"/>
        <w:tblLayout w:type="fixed"/>
        <w:tblCellMar>
          <w:left w:w="0" w:type="dxa"/>
          <w:right w:w="0" w:type="dxa"/>
        </w:tblCellMar>
        <w:tblLook w:val="0000" w:firstRow="0" w:lastRow="0" w:firstColumn="0" w:lastColumn="0" w:noHBand="0" w:noVBand="0"/>
      </w:tblPr>
      <w:tblGrid>
        <w:gridCol w:w="3820"/>
        <w:gridCol w:w="100"/>
        <w:gridCol w:w="7760"/>
        <w:gridCol w:w="150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19" w:name="page21"/>
            <w:bookmarkEnd w:id="19"/>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shd w:val="clear" w:color="auto" w:fill="auto"/>
            <w:vAlign w:val="bottom"/>
          </w:tcPr>
          <w:p w:rsidR="00785D6E" w:rsidRPr="00785414" w:rsidRDefault="00785D6E" w:rsidP="00785D6E">
            <w:pPr>
              <w:spacing w:line="0" w:lineRule="atLeast"/>
              <w:ind w:right="2860"/>
              <w:jc w:val="center"/>
            </w:pPr>
          </w:p>
        </w:tc>
      </w:tr>
      <w:tr w:rsidR="00785D6E" w:rsidRPr="00785414" w:rsidTr="00785D6E">
        <w:trPr>
          <w:trHeight w:val="464"/>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76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5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3"/>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ktorých má reklama ovplyvniť. V závere vyučovacej hodiny môže učiteľ premietnuť ukážku z internetu.</w:t>
            </w: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1 vyučovacia hodina</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Materiálno-didaktické prostriedky</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nahrávka ukážky, papier, písacie potreby</w:t>
            </w:r>
          </w:p>
        </w:tc>
      </w:tr>
      <w:tr w:rsidR="00785D6E" w:rsidRPr="00785414" w:rsidTr="00785D6E">
        <w:trPr>
          <w:trHeight w:val="23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8"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238" w:lineRule="exact"/>
              <w:rPr>
                <w:rFonts w:eastAsia="Arial Narrow"/>
                <w:color w:val="0000FF"/>
              </w:rPr>
            </w:pPr>
            <w:r w:rsidRPr="00785414">
              <w:rPr>
                <w:rFonts w:eastAsia="Arial Narrow"/>
                <w:color w:val="0000FF"/>
              </w:rPr>
              <w:t>http://medialnivychova.fsv.cuni.cz/MVP-59-version1-Jaroslav_Matyas_reklama_a_my.pdf</w:t>
            </w:r>
          </w:p>
        </w:tc>
      </w:tr>
      <w:tr w:rsidR="00785D6E" w:rsidRPr="00785414" w:rsidTr="00785D6E">
        <w:trPr>
          <w:trHeight w:val="28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7760" w:type="dxa"/>
            <w:tcBorders>
              <w:top w:val="single" w:sz="8" w:space="0" w:color="0000FF"/>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50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FBD4B4"/>
            <w:vAlign w:val="bottom"/>
          </w:tcPr>
          <w:p w:rsidR="00785D6E" w:rsidRPr="00785414" w:rsidRDefault="00785D6E" w:rsidP="00785D6E">
            <w:pPr>
              <w:spacing w:line="258" w:lineRule="exact"/>
              <w:ind w:left="120"/>
              <w:rPr>
                <w:rFonts w:eastAsia="Arial Narrow"/>
              </w:rPr>
            </w:pPr>
            <w:r w:rsidRPr="00785414">
              <w:rPr>
                <w:rFonts w:eastAsia="Arial Narrow"/>
              </w:rPr>
              <w:t>Téma</w:t>
            </w:r>
          </w:p>
        </w:tc>
        <w:tc>
          <w:tcPr>
            <w:tcW w:w="100" w:type="dxa"/>
            <w:tcBorders>
              <w:bottom w:val="single" w:sz="8" w:space="0" w:color="auto"/>
            </w:tcBorders>
            <w:shd w:val="clear" w:color="auto" w:fill="FBD4B4"/>
            <w:vAlign w:val="bottom"/>
          </w:tcPr>
          <w:p w:rsidR="00785D6E" w:rsidRPr="00785414" w:rsidRDefault="00785D6E" w:rsidP="00785D6E">
            <w:pPr>
              <w:spacing w:line="0" w:lineRule="atLeast"/>
              <w:rPr>
                <w:rFonts w:eastAsia="Times New Roman"/>
              </w:rPr>
            </w:pPr>
          </w:p>
        </w:tc>
        <w:tc>
          <w:tcPr>
            <w:tcW w:w="9260" w:type="dxa"/>
            <w:gridSpan w:val="2"/>
            <w:tcBorders>
              <w:bottom w:val="single" w:sz="8" w:space="0" w:color="auto"/>
              <w:right w:val="single" w:sz="8" w:space="0" w:color="auto"/>
            </w:tcBorders>
            <w:shd w:val="clear" w:color="auto" w:fill="FBD4B4"/>
            <w:vAlign w:val="bottom"/>
          </w:tcPr>
          <w:p w:rsidR="00785D6E" w:rsidRPr="00785414" w:rsidRDefault="00785D6E" w:rsidP="00785D6E">
            <w:pPr>
              <w:spacing w:line="258" w:lineRule="exact"/>
              <w:ind w:left="40"/>
              <w:rPr>
                <w:rFonts w:eastAsia="Arial Narrow"/>
              </w:rPr>
            </w:pPr>
            <w:r w:rsidRPr="00785414">
              <w:rPr>
                <w:rFonts w:eastAsia="Arial Narrow"/>
              </w:rPr>
              <w:t xml:space="preserve">Etika v médiách ( Regulácia a </w:t>
            </w:r>
            <w:proofErr w:type="spellStart"/>
            <w:r w:rsidRPr="00785414">
              <w:rPr>
                <w:rFonts w:eastAsia="Arial Narrow"/>
              </w:rPr>
              <w:t>autoregulácia</w:t>
            </w:r>
            <w:proofErr w:type="spellEnd"/>
            <w:r w:rsidRPr="00785414">
              <w:rPr>
                <w:rFonts w:eastAsia="Arial Narrow"/>
              </w:rPr>
              <w:t xml:space="preserve"> médií )</w:t>
            </w:r>
          </w:p>
        </w:tc>
      </w:tr>
      <w:tr w:rsidR="00785D6E" w:rsidRPr="00785414" w:rsidTr="00785D6E">
        <w:trPr>
          <w:trHeight w:val="26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0" w:lineRule="exact"/>
              <w:ind w:left="120"/>
              <w:rPr>
                <w:rFonts w:eastAsia="Arial Narrow"/>
              </w:rPr>
            </w:pPr>
            <w:r w:rsidRPr="00785414">
              <w:rPr>
                <w:rFonts w:eastAsia="Arial Narrow"/>
              </w:rPr>
              <w:t>Vzdelávacia oblasť /vyučovací predmet</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260" w:lineRule="exact"/>
              <w:rPr>
                <w:rFonts w:eastAsia="Arial Narrow"/>
              </w:rPr>
            </w:pPr>
            <w:r w:rsidRPr="00785414">
              <w:rPr>
                <w:rFonts w:eastAsia="Arial Narrow"/>
              </w:rPr>
              <w:t>Jazyk a komunikácia / Slovenský jazyk a literatúra</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Človek a hodnoty / Etická výchova</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Obsahový štandard</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Etické zásady novinárskej práce. Kódexy novinárskej etiky. Orgány na ochranu novinárskej etiky.</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Tlačová rada SR, Rada pre vysielanie a retransmisiu.</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ind w:left="40"/>
              <w:rPr>
                <w:rFonts w:eastAsia="Arial Narrow"/>
              </w:rPr>
            </w:pPr>
            <w:r w:rsidRPr="00785414">
              <w:rPr>
                <w:rFonts w:eastAsia="Arial Narrow"/>
              </w:rPr>
              <w:t>Bulvár a porušovanie novinárskej etiky.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Neetické prvky v programoch typu reality šou, zábavné a zábavno-súťažné relácie, relácie typu skrytá</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kamera.</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Ochrana a porušenie autorských práv na internete.</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Výkonový štandard</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Žiak dokáže: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rozlíšiť etické a neetické formy správania novinárov, etický a neetický obsah v médiách,</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popísať základné hodnoty novinárskej etiky,</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 kriticky ohodnotiť tvorbu novinárskych príspevkov podľa etických kritérií,</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sformulovať ohlas na článok s neetickým obsahom a nadviazať kontakt s regulačným orgánom v</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oblasti dodržiavania novinárskej etiky,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rozlíšiť hlavné aspekty etickej a neetickej reklamy,</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 xml:space="preserve">- kriticky ohodnotiť reklamný spot, </w:t>
            </w:r>
            <w:proofErr w:type="spellStart"/>
            <w:r w:rsidRPr="00785414">
              <w:rPr>
                <w:rFonts w:eastAsia="Arial Narrow"/>
              </w:rPr>
              <w:t>bilboard</w:t>
            </w:r>
            <w:proofErr w:type="spellEnd"/>
            <w:r w:rsidRPr="00785414">
              <w:rPr>
                <w:rFonts w:eastAsia="Arial Narrow"/>
              </w:rPr>
              <w:t>, slogan a pod. z etickej stránky,</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dokázať sa ubrániť neetickej reklame ( sformulovať sťažnosť pre regulačný orgán ).</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Aktivita 1</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V úvode učiteľ zadá žiakom úlohu, aby sa zamysleli nad najdôležitejšími vlastnosťami novinára. Rozdelí</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ich do skupín, v ktorých sa majú dohodnúť na piatich vlastnostiach. Nasleduje zverejnenie v triede, učiteľ</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zapisuje na tabuľu. Nasleduje zovšeobecnenie odpovedí žiakov s diskusiou. Učiteľ rozdá žiakom Etický</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kódex novinára, ktorý si prečítajú a konfrontujú s ním svoje odpovede. Môže nasledovať diskusia na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tému: stretli ste sa s porušovaním novinárskej etiky v dennej tlači? Spomeniete si na nejaké príklady?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Aktivita na ďalšej hodine môže byť obohatená s besedou s novinárom, alebo spestrená príkladmi</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z novinárskej praxe.</w:t>
            </w: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1 – 2 vyučovacie hodiny</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Materiálno-didaktické prostriedky</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písacie potreby, pracovný list „Kódex novinára“</w:t>
            </w:r>
          </w:p>
        </w:tc>
      </w:tr>
      <w:tr w:rsidR="00785D6E" w:rsidRPr="00785414" w:rsidTr="00785D6E">
        <w:trPr>
          <w:trHeight w:val="281"/>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7860" w:type="dxa"/>
            <w:gridSpan w:val="2"/>
            <w:shd w:val="clear" w:color="auto" w:fill="auto"/>
            <w:vAlign w:val="bottom"/>
          </w:tcPr>
          <w:p w:rsidR="00785D6E" w:rsidRPr="00785414" w:rsidRDefault="00785D6E" w:rsidP="00785D6E">
            <w:pPr>
              <w:spacing w:line="0" w:lineRule="atLeast"/>
              <w:ind w:right="1140"/>
              <w:jc w:val="center"/>
            </w:pPr>
          </w:p>
        </w:tc>
        <w:tc>
          <w:tcPr>
            <w:tcW w:w="1500" w:type="dxa"/>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2"/>
            <w:shd w:val="clear" w:color="auto" w:fill="auto"/>
            <w:vAlign w:val="bottom"/>
          </w:tcPr>
          <w:p w:rsidR="00785D6E" w:rsidRPr="00785414" w:rsidRDefault="00785D6E" w:rsidP="00785D6E">
            <w:pPr>
              <w:spacing w:line="0" w:lineRule="atLeast"/>
              <w:ind w:right="2860"/>
              <w:jc w:val="center"/>
              <w:rPr>
                <w:w w:val="99"/>
              </w:rPr>
            </w:pP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tbl>
      <w:tblPr>
        <w:tblW w:w="0" w:type="auto"/>
        <w:tblLayout w:type="fixed"/>
        <w:tblCellMar>
          <w:left w:w="0" w:type="dxa"/>
          <w:right w:w="0" w:type="dxa"/>
        </w:tblCellMar>
        <w:tblLook w:val="0000" w:firstRow="0" w:lastRow="0" w:firstColumn="0" w:lastColumn="0" w:noHBand="0" w:noVBand="0"/>
      </w:tblPr>
      <w:tblGrid>
        <w:gridCol w:w="3820"/>
        <w:gridCol w:w="100"/>
        <w:gridCol w:w="960"/>
        <w:gridCol w:w="1400"/>
        <w:gridCol w:w="1480"/>
        <w:gridCol w:w="542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20" w:name="page22"/>
            <w:bookmarkEnd w:id="20"/>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60" w:type="dxa"/>
            <w:shd w:val="clear" w:color="auto" w:fill="auto"/>
            <w:vAlign w:val="bottom"/>
          </w:tcPr>
          <w:p w:rsidR="00785D6E" w:rsidRPr="00785414" w:rsidRDefault="00785D6E" w:rsidP="00785D6E">
            <w:pPr>
              <w:spacing w:line="0" w:lineRule="atLeast"/>
              <w:rPr>
                <w:rFonts w:eastAsia="Times New Roman"/>
                <w:sz w:val="23"/>
              </w:rPr>
            </w:pPr>
          </w:p>
        </w:tc>
        <w:tc>
          <w:tcPr>
            <w:tcW w:w="8300" w:type="dxa"/>
            <w:gridSpan w:val="3"/>
            <w:shd w:val="clear" w:color="auto" w:fill="auto"/>
            <w:vAlign w:val="bottom"/>
          </w:tcPr>
          <w:p w:rsidR="00785D6E" w:rsidRPr="00785414" w:rsidRDefault="00785D6E" w:rsidP="00785D6E">
            <w:pPr>
              <w:spacing w:line="0" w:lineRule="atLeast"/>
              <w:ind w:right="3820"/>
              <w:jc w:val="center"/>
            </w:pPr>
          </w:p>
        </w:tc>
      </w:tr>
      <w:tr w:rsidR="00785D6E" w:rsidRPr="00785414" w:rsidTr="00785D6E">
        <w:trPr>
          <w:trHeight w:val="464"/>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6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4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4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54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0" w:lineRule="exact"/>
              <w:ind w:left="120"/>
              <w:rPr>
                <w:rFonts w:eastAsia="Arial Narrow"/>
              </w:rPr>
            </w:pPr>
            <w:r w:rsidRPr="00785414">
              <w:rPr>
                <w:rFonts w:eastAsia="Arial Narrow"/>
              </w:rPr>
              <w:t>Aktivita 2</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60" w:lineRule="exact"/>
              <w:rPr>
                <w:rFonts w:eastAsia="Arial Narrow"/>
              </w:rPr>
            </w:pPr>
            <w:r w:rsidRPr="00785414">
              <w:rPr>
                <w:rFonts w:eastAsia="Arial Narrow"/>
              </w:rPr>
              <w:t xml:space="preserve">Žiaci si na vyučovaciu hodinu prinesú ľubovoľné výstrižky z periodík. Rozdelia sa do </w:t>
            </w:r>
            <w:proofErr w:type="spellStart"/>
            <w:r w:rsidRPr="00785414">
              <w:rPr>
                <w:rFonts w:eastAsia="Arial Narrow"/>
              </w:rPr>
              <w:t>skupin</w:t>
            </w:r>
            <w:proofErr w:type="spellEnd"/>
            <w:r w:rsidRPr="00785414">
              <w:rPr>
                <w:rFonts w:eastAsia="Arial Narrow"/>
              </w:rPr>
              <w:t>. Úlohou pri</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práci v skupinách je  vyhľadať príklady porušenia novinárskej etiky vo vybraných článkoch. Nasleduje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zverejnenie v triede a spoločná diskusia. Vhodné je vybrať články rovnakej témy z denníkov PRAVDA,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SME, Nový čas, ...t. z. zo serióznych a bulvárnych. Cieľom je porovnanie spracovania tej istej témy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v rôznych periodikách.</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Podobne možno pracovať s denníkmi na internete.</w:t>
            </w:r>
          </w:p>
        </w:tc>
      </w:tr>
      <w:tr w:rsidR="00785D6E" w:rsidRPr="00785414" w:rsidTr="00785D6E">
        <w:trPr>
          <w:trHeight w:val="23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8"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38" w:lineRule="exact"/>
              <w:rPr>
                <w:rFonts w:eastAsia="Arial Narrow"/>
                <w:color w:val="0000FF"/>
              </w:rPr>
            </w:pPr>
            <w:r w:rsidRPr="00785414">
              <w:rPr>
                <w:rFonts w:eastAsia="Arial Narrow"/>
                <w:color w:val="0000FF"/>
              </w:rPr>
              <w:t>http://mediaetika.longtail.sk</w:t>
            </w:r>
          </w:p>
        </w:tc>
      </w:tr>
      <w:tr w:rsidR="00785D6E" w:rsidRPr="00785414" w:rsidTr="00785D6E">
        <w:trPr>
          <w:trHeight w:val="2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shd w:val="clear" w:color="auto" w:fill="auto"/>
            <w:vAlign w:val="bottom"/>
          </w:tcPr>
          <w:p w:rsidR="00785D6E" w:rsidRPr="00785414" w:rsidRDefault="00785D6E" w:rsidP="00785D6E">
            <w:pPr>
              <w:spacing w:line="20" w:lineRule="exact"/>
              <w:rPr>
                <w:rFonts w:eastAsia="Times New Roman"/>
                <w:sz w:val="1"/>
              </w:rPr>
            </w:pPr>
          </w:p>
        </w:tc>
        <w:tc>
          <w:tcPr>
            <w:tcW w:w="960" w:type="dxa"/>
            <w:shd w:val="clear" w:color="auto" w:fill="auto"/>
            <w:vAlign w:val="bottom"/>
          </w:tcPr>
          <w:p w:rsidR="00785D6E" w:rsidRPr="00785414" w:rsidRDefault="00785D6E" w:rsidP="00785D6E">
            <w:pPr>
              <w:spacing w:line="20" w:lineRule="exact"/>
              <w:rPr>
                <w:rFonts w:eastAsia="Times New Roman"/>
                <w:sz w:val="1"/>
              </w:rPr>
            </w:pPr>
          </w:p>
        </w:tc>
        <w:tc>
          <w:tcPr>
            <w:tcW w:w="1400" w:type="dxa"/>
            <w:shd w:val="clear" w:color="auto" w:fill="auto"/>
            <w:vAlign w:val="bottom"/>
          </w:tcPr>
          <w:p w:rsidR="00785D6E" w:rsidRPr="00785414" w:rsidRDefault="00785D6E" w:rsidP="00785D6E">
            <w:pPr>
              <w:spacing w:line="20" w:lineRule="exact"/>
              <w:rPr>
                <w:rFonts w:eastAsia="Times New Roman"/>
                <w:sz w:val="1"/>
              </w:rPr>
            </w:pPr>
          </w:p>
        </w:tc>
        <w:tc>
          <w:tcPr>
            <w:tcW w:w="1480" w:type="dxa"/>
            <w:shd w:val="clear" w:color="auto" w:fill="auto"/>
            <w:vAlign w:val="bottom"/>
          </w:tcPr>
          <w:p w:rsidR="00785D6E" w:rsidRPr="00785414" w:rsidRDefault="00785D6E" w:rsidP="00785D6E">
            <w:pPr>
              <w:spacing w:line="20" w:lineRule="exact"/>
              <w:rPr>
                <w:rFonts w:eastAsia="Times New Roman"/>
                <w:sz w:val="1"/>
              </w:rPr>
            </w:pPr>
          </w:p>
        </w:tc>
        <w:tc>
          <w:tcPr>
            <w:tcW w:w="5420" w:type="dxa"/>
            <w:tcBorders>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5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56" w:lineRule="exact"/>
              <w:rPr>
                <w:rFonts w:eastAsia="Arial Narrow"/>
                <w:color w:val="000000"/>
              </w:rPr>
            </w:pPr>
            <w:r w:rsidRPr="00785414">
              <w:rPr>
                <w:rFonts w:eastAsia="Arial Narrow"/>
                <w:color w:val="0000FF"/>
              </w:rPr>
              <w:t xml:space="preserve">http://www.ssn.sk/?id=50&amp;num=10&amp;lang=sk </w:t>
            </w:r>
            <w:r w:rsidRPr="00785414">
              <w:rPr>
                <w:rFonts w:eastAsia="Arial Narrow"/>
                <w:color w:val="000000"/>
              </w:rPr>
              <w:t>( novinárska etika, etický kódex novinára)</w:t>
            </w:r>
          </w:p>
        </w:tc>
      </w:tr>
      <w:tr w:rsidR="00785D6E" w:rsidRPr="00785414" w:rsidTr="00785D6E">
        <w:trPr>
          <w:trHeight w:val="2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shd w:val="clear" w:color="auto" w:fill="auto"/>
            <w:vAlign w:val="bottom"/>
          </w:tcPr>
          <w:p w:rsidR="00785D6E" w:rsidRPr="00785414" w:rsidRDefault="00785D6E" w:rsidP="00785D6E">
            <w:pPr>
              <w:spacing w:line="20" w:lineRule="exact"/>
              <w:rPr>
                <w:rFonts w:eastAsia="Times New Roman"/>
                <w:sz w:val="1"/>
              </w:rPr>
            </w:pPr>
          </w:p>
        </w:tc>
        <w:tc>
          <w:tcPr>
            <w:tcW w:w="960" w:type="dxa"/>
            <w:shd w:val="clear" w:color="auto" w:fill="auto"/>
            <w:vAlign w:val="bottom"/>
          </w:tcPr>
          <w:p w:rsidR="00785D6E" w:rsidRPr="00785414" w:rsidRDefault="00785D6E" w:rsidP="00785D6E">
            <w:pPr>
              <w:spacing w:line="20" w:lineRule="exact"/>
              <w:rPr>
                <w:rFonts w:eastAsia="Times New Roman"/>
                <w:sz w:val="1"/>
              </w:rPr>
            </w:pPr>
          </w:p>
        </w:tc>
        <w:tc>
          <w:tcPr>
            <w:tcW w:w="2880" w:type="dxa"/>
            <w:gridSpan w:val="2"/>
            <w:shd w:val="clear" w:color="auto" w:fill="auto"/>
            <w:vAlign w:val="bottom"/>
          </w:tcPr>
          <w:p w:rsidR="00785D6E" w:rsidRPr="00785414" w:rsidRDefault="00785D6E" w:rsidP="00785D6E">
            <w:pPr>
              <w:spacing w:line="20" w:lineRule="exact"/>
              <w:rPr>
                <w:rFonts w:eastAsia="Times New Roman"/>
                <w:sz w:val="1"/>
              </w:rPr>
            </w:pPr>
          </w:p>
        </w:tc>
        <w:tc>
          <w:tcPr>
            <w:tcW w:w="5420" w:type="dxa"/>
            <w:tcBorders>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82"/>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r w:rsidRPr="00785414">
              <w:rPr>
                <w:rFonts w:eastAsia="Arial Narrow"/>
              </w:rPr>
              <w:t xml:space="preserve"> výchovy. Portál, Praha 2007,</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Aktivita 3</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V úvode učiteľ oboznámi žiakov s existenciou Rady pre reklamu ako orgánom etickej samoregulácie</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reklamy. Učiteľ si pripraví niekoľko ukážok kontroverzných reklám, ktoré žiakom rozdá do skupín. Každá</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skupina dostane tri rovnaké ukážky a Etický kódex reklamnej praxe. Úlohou každej skupiny je nájsť</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argumenty pre aj proti každej reklame, kriticky ju posúdiť vzhľadom na „Kódex“. Nasleduje zverejnenie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záverov každej skupiny  ( učiteľ zapisuje na tabuľu) a spoločná diskusia s vysvetlením  postavenia</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a cieľov činnosti Rady pre reklamu ako aj etických princípov vyplývajúcich z „Kódexu“. Aktivitu možno</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xml:space="preserve">realizovať aj ako modelovú situáciu ( pozri </w:t>
            </w: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r w:rsidRPr="00785414">
              <w:rPr>
                <w:rFonts w:eastAsia="Arial Narrow"/>
              </w:rPr>
              <w:t xml:space="preserve"> výchovy.</w:t>
            </w:r>
          </w:p>
        </w:tc>
      </w:tr>
      <w:tr w:rsidR="00785D6E" w:rsidRPr="00785414" w:rsidTr="00785D6E">
        <w:trPr>
          <w:trHeight w:val="283"/>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Portál, Praha 2007 )</w:t>
            </w:r>
          </w:p>
        </w:tc>
      </w:tr>
      <w:tr w:rsidR="00785D6E" w:rsidRPr="00785414" w:rsidTr="00785D6E">
        <w:trPr>
          <w:trHeight w:val="263"/>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1 vyučovacia hodina</w:t>
            </w:r>
          </w:p>
        </w:tc>
      </w:tr>
      <w:tr w:rsidR="00785D6E" w:rsidRPr="00785414" w:rsidTr="00785D6E">
        <w:trPr>
          <w:trHeight w:val="26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Materiálno-didaktické pomôcky</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písacie potreby, pracovný list „Etický kódex reklamnej praxe“</w:t>
            </w:r>
          </w:p>
        </w:tc>
      </w:tr>
      <w:tr w:rsidR="00785D6E" w:rsidRPr="00785414" w:rsidTr="00785D6E">
        <w:trPr>
          <w:trHeight w:val="239"/>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9"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39" w:lineRule="exact"/>
              <w:rPr>
                <w:rFonts w:eastAsia="Arial Narrow"/>
                <w:color w:val="0000FF"/>
              </w:rPr>
            </w:pPr>
            <w:r w:rsidRPr="00785414">
              <w:rPr>
                <w:rFonts w:eastAsia="Arial Narrow"/>
                <w:color w:val="0000FF"/>
              </w:rPr>
              <w:t>www.rpr.sk</w:t>
            </w:r>
          </w:p>
        </w:tc>
      </w:tr>
      <w:tr w:rsidR="00785D6E" w:rsidRPr="00785414" w:rsidTr="00785D6E">
        <w:trPr>
          <w:trHeight w:val="2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shd w:val="clear" w:color="auto" w:fill="auto"/>
            <w:vAlign w:val="bottom"/>
          </w:tcPr>
          <w:p w:rsidR="00785D6E" w:rsidRPr="00785414" w:rsidRDefault="00785D6E" w:rsidP="00785D6E">
            <w:pPr>
              <w:spacing w:line="20" w:lineRule="exact"/>
              <w:rPr>
                <w:rFonts w:eastAsia="Times New Roman"/>
                <w:sz w:val="1"/>
              </w:rPr>
            </w:pPr>
          </w:p>
        </w:tc>
        <w:tc>
          <w:tcPr>
            <w:tcW w:w="960" w:type="dxa"/>
            <w:shd w:val="clear" w:color="auto" w:fill="0000FF"/>
            <w:vAlign w:val="bottom"/>
          </w:tcPr>
          <w:p w:rsidR="00785D6E" w:rsidRPr="00785414" w:rsidRDefault="00785D6E" w:rsidP="00785D6E">
            <w:pPr>
              <w:spacing w:line="20" w:lineRule="exact"/>
              <w:rPr>
                <w:rFonts w:eastAsia="Times New Roman"/>
                <w:sz w:val="1"/>
              </w:rPr>
            </w:pPr>
          </w:p>
        </w:tc>
        <w:tc>
          <w:tcPr>
            <w:tcW w:w="8300" w:type="dxa"/>
            <w:gridSpan w:val="3"/>
            <w:tcBorders>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281"/>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r w:rsidRPr="00785414">
              <w:rPr>
                <w:rFonts w:eastAsia="Arial Narrow"/>
              </w:rPr>
              <w:t xml:space="preserve"> výchovy. Portál, Praha 2007,</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FBD4B4"/>
            <w:vAlign w:val="bottom"/>
          </w:tcPr>
          <w:p w:rsidR="00785D6E" w:rsidRPr="00785414" w:rsidRDefault="00785D6E" w:rsidP="00785D6E">
            <w:pPr>
              <w:spacing w:line="262" w:lineRule="exact"/>
              <w:ind w:left="120"/>
              <w:rPr>
                <w:rFonts w:eastAsia="Arial Narrow"/>
              </w:rPr>
            </w:pPr>
            <w:r w:rsidRPr="00785414">
              <w:rPr>
                <w:rFonts w:eastAsia="Arial Narrow"/>
              </w:rPr>
              <w:t>Téma</w:t>
            </w:r>
          </w:p>
        </w:tc>
        <w:tc>
          <w:tcPr>
            <w:tcW w:w="100" w:type="dxa"/>
            <w:tcBorders>
              <w:bottom w:val="single" w:sz="8" w:space="0" w:color="auto"/>
            </w:tcBorders>
            <w:shd w:val="clear" w:color="auto" w:fill="FBD4B4"/>
            <w:vAlign w:val="bottom"/>
          </w:tcPr>
          <w:p w:rsidR="00785D6E" w:rsidRPr="00785414" w:rsidRDefault="00785D6E" w:rsidP="00785D6E">
            <w:pPr>
              <w:spacing w:line="0" w:lineRule="atLeast"/>
              <w:rPr>
                <w:rFonts w:eastAsia="Times New Roman"/>
                <w:sz w:val="23"/>
              </w:rPr>
            </w:pPr>
          </w:p>
        </w:tc>
        <w:tc>
          <w:tcPr>
            <w:tcW w:w="9260" w:type="dxa"/>
            <w:gridSpan w:val="4"/>
            <w:tcBorders>
              <w:bottom w:val="single" w:sz="8" w:space="0" w:color="auto"/>
              <w:right w:val="single" w:sz="8" w:space="0" w:color="auto"/>
            </w:tcBorders>
            <w:shd w:val="clear" w:color="auto" w:fill="FBD4B4"/>
            <w:vAlign w:val="bottom"/>
          </w:tcPr>
          <w:p w:rsidR="00785D6E" w:rsidRPr="00785414" w:rsidRDefault="00785D6E" w:rsidP="00785D6E">
            <w:pPr>
              <w:spacing w:line="262" w:lineRule="exact"/>
              <w:rPr>
                <w:rFonts w:eastAsia="Arial Narrow"/>
              </w:rPr>
            </w:pPr>
            <w:r w:rsidRPr="00785414">
              <w:rPr>
                <w:rFonts w:eastAsia="Arial Narrow"/>
              </w:rPr>
              <w:t>Internet  ( ako informačné, vzdelávacie a zábavné médium )</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lastRenderedPageBreak/>
              <w:t>Vzdelávacia oblasť / vyučovací predmet</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Človek a hodnoty / Etická ( náboženská) výchova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Matematika a práca s informáciami / Informatika</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Jazyk a komunikácia / Slovenský jazyk a literatúra</w:t>
            </w:r>
          </w:p>
        </w:tc>
      </w:tr>
      <w:tr w:rsidR="00785D6E" w:rsidRPr="00785414" w:rsidTr="00785D6E">
        <w:trPr>
          <w:trHeight w:val="26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3" w:lineRule="exact"/>
              <w:ind w:left="120"/>
              <w:rPr>
                <w:rFonts w:eastAsia="Arial Narrow"/>
              </w:rPr>
            </w:pPr>
            <w:r w:rsidRPr="00785414">
              <w:rPr>
                <w:rFonts w:eastAsia="Arial Narrow"/>
              </w:rPr>
              <w:t>Obsahový štandard</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63" w:lineRule="exact"/>
              <w:rPr>
                <w:rFonts w:eastAsia="Arial Narrow"/>
              </w:rPr>
            </w:pPr>
            <w:r w:rsidRPr="00785414">
              <w:rPr>
                <w:rFonts w:eastAsia="Arial Narrow"/>
              </w:rPr>
              <w:t>Internet ako zdroj informácií a zábavy. Detské webové stránky. Riziká a nebezpečenstvá na internete.</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Sociálne siete. Zásady správania sa v prostredí internetu.</w:t>
            </w:r>
          </w:p>
        </w:tc>
      </w:tr>
      <w:tr w:rsidR="00785D6E" w:rsidRPr="00785414" w:rsidTr="00785D6E">
        <w:trPr>
          <w:trHeight w:val="26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2" w:lineRule="exact"/>
              <w:ind w:left="120"/>
              <w:rPr>
                <w:rFonts w:eastAsia="Arial Narrow"/>
              </w:rPr>
            </w:pPr>
            <w:r w:rsidRPr="00785414">
              <w:rPr>
                <w:rFonts w:eastAsia="Arial Narrow"/>
              </w:rPr>
              <w:t>Výkonový štandard</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62" w:lineRule="exact"/>
              <w:rPr>
                <w:rFonts w:eastAsia="Arial Narrow"/>
              </w:rPr>
            </w:pPr>
            <w:r w:rsidRPr="00785414">
              <w:rPr>
                <w:rFonts w:eastAsia="Arial Narrow"/>
              </w:rPr>
              <w:t>Žiak dokáže: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pochopiť význam  internetu ako informačného, vzdelávacieho a zábavného média,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získať relevantné informácie z internetových zdrojov (novín a pod. ),</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4"/>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 vymenovať pozitíva i negatíva  internetu,</w:t>
            </w:r>
          </w:p>
        </w:tc>
      </w:tr>
      <w:tr w:rsidR="00785D6E" w:rsidRPr="00785414" w:rsidTr="00785D6E">
        <w:trPr>
          <w:trHeight w:val="280"/>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4"/>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xml:space="preserve">- zodpovedne využívať internet v oblasti </w:t>
            </w:r>
            <w:proofErr w:type="spellStart"/>
            <w:r w:rsidRPr="00785414">
              <w:rPr>
                <w:rFonts w:eastAsia="Arial Narrow"/>
              </w:rPr>
              <w:t>medziosobnej</w:t>
            </w:r>
            <w:proofErr w:type="spellEnd"/>
            <w:r w:rsidRPr="00785414">
              <w:rPr>
                <w:rFonts w:eastAsia="Arial Narrow"/>
              </w:rPr>
              <w:t xml:space="preserve"> komunikácie,</w:t>
            </w:r>
          </w:p>
        </w:tc>
      </w:tr>
      <w:tr w:rsidR="00785D6E" w:rsidRPr="00785414" w:rsidTr="00785D6E">
        <w:trPr>
          <w:trHeight w:val="291"/>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3940" w:type="dxa"/>
            <w:gridSpan w:val="4"/>
            <w:shd w:val="clear" w:color="auto" w:fill="auto"/>
            <w:vAlign w:val="bottom"/>
          </w:tcPr>
          <w:p w:rsidR="00785D6E" w:rsidRPr="00785414" w:rsidRDefault="00785D6E" w:rsidP="00785D6E">
            <w:pPr>
              <w:spacing w:line="0" w:lineRule="atLeast"/>
              <w:ind w:left="2549"/>
              <w:jc w:val="center"/>
            </w:pPr>
          </w:p>
        </w:tc>
        <w:tc>
          <w:tcPr>
            <w:tcW w:w="5420" w:type="dxa"/>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60" w:type="dxa"/>
            <w:shd w:val="clear" w:color="auto" w:fill="auto"/>
            <w:vAlign w:val="bottom"/>
          </w:tcPr>
          <w:p w:rsidR="00785D6E" w:rsidRPr="00785414" w:rsidRDefault="00785D6E" w:rsidP="00785D6E">
            <w:pPr>
              <w:spacing w:line="0" w:lineRule="atLeast"/>
              <w:rPr>
                <w:rFonts w:eastAsia="Times New Roman"/>
                <w:sz w:val="23"/>
              </w:rPr>
            </w:pPr>
          </w:p>
        </w:tc>
        <w:tc>
          <w:tcPr>
            <w:tcW w:w="8300" w:type="dxa"/>
            <w:gridSpan w:val="3"/>
            <w:shd w:val="clear" w:color="auto" w:fill="auto"/>
            <w:vAlign w:val="bottom"/>
          </w:tcPr>
          <w:p w:rsidR="00785D6E" w:rsidRPr="00785414" w:rsidRDefault="00785D6E" w:rsidP="00785D6E">
            <w:pPr>
              <w:spacing w:line="0" w:lineRule="atLeast"/>
              <w:ind w:right="3820"/>
              <w:jc w:val="center"/>
              <w:rPr>
                <w:w w:val="99"/>
              </w:rPr>
            </w:pPr>
          </w:p>
        </w:tc>
      </w:tr>
    </w:tbl>
    <w:p w:rsidR="00785D6E" w:rsidRPr="00785414" w:rsidRDefault="00785D6E" w:rsidP="00A9760F">
      <w:pPr>
        <w:pStyle w:val="Odsekzoznamu"/>
        <w:numPr>
          <w:ilvl w:val="0"/>
          <w:numId w:val="133"/>
        </w:numPr>
        <w:tabs>
          <w:tab w:val="clear" w:pos="360"/>
        </w:tabs>
        <w:spacing w:after="0" w:line="240" w:lineRule="auto"/>
        <w:ind w:left="720" w:firstLine="0"/>
        <w:rPr>
          <w:w w:val="99"/>
        </w:rPr>
        <w:sectPr w:rsidR="00785D6E" w:rsidRPr="00785414">
          <w:pgSz w:w="16840" w:h="11900" w:orient="landscape"/>
          <w:pgMar w:top="684" w:right="1440" w:bottom="430" w:left="1300" w:header="0" w:footer="0" w:gutter="0"/>
          <w:cols w:space="0" w:equalWidth="0">
            <w:col w:w="14100"/>
          </w:cols>
          <w:docGrid w:linePitch="360"/>
        </w:sectPr>
      </w:pPr>
    </w:p>
    <w:p w:rsidR="00785D6E" w:rsidRPr="00785414" w:rsidRDefault="00785D6E" w:rsidP="00785D6E">
      <w:pPr>
        <w:pStyle w:val="Odsekzoznamu"/>
        <w:spacing w:line="200" w:lineRule="exact"/>
      </w:pPr>
      <w:bookmarkStart w:id="21" w:name="page23"/>
      <w:bookmarkEnd w:id="21"/>
    </w:p>
    <w:p w:rsidR="00785D6E" w:rsidRPr="00785414" w:rsidRDefault="00785D6E" w:rsidP="00785D6E">
      <w:pPr>
        <w:pStyle w:val="Odsekzoznamu"/>
        <w:spacing w:line="244" w:lineRule="exact"/>
      </w:pPr>
    </w:p>
    <w:tbl>
      <w:tblPr>
        <w:tblW w:w="0" w:type="auto"/>
        <w:tblInd w:w="10" w:type="dxa"/>
        <w:tblLayout w:type="fixed"/>
        <w:tblCellMar>
          <w:left w:w="0" w:type="dxa"/>
          <w:right w:w="0" w:type="dxa"/>
        </w:tblCellMar>
        <w:tblLook w:val="0000" w:firstRow="0" w:lastRow="0" w:firstColumn="0" w:lastColumn="0" w:noHBand="0" w:noVBand="0"/>
      </w:tblPr>
      <w:tblGrid>
        <w:gridCol w:w="3820"/>
        <w:gridCol w:w="9360"/>
      </w:tblGrid>
      <w:tr w:rsidR="00785D6E" w:rsidRPr="00785414" w:rsidTr="00785D6E">
        <w:trPr>
          <w:trHeight w:val="280"/>
        </w:trPr>
        <w:tc>
          <w:tcPr>
            <w:tcW w:w="3820" w:type="dxa"/>
            <w:tcBorders>
              <w:top w:val="single" w:sz="8" w:space="0" w:color="auto"/>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top w:val="single" w:sz="8" w:space="0" w:color="auto"/>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poznať a využívať možnosti, ktoré ponúkajú internetové médiá na vyjadrenie vlastnej mienky,</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 sformulovať svoj  názor na vybranú tému, ktorý by bolo možné uverejniť na blogu,</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ovládať  zásady správania sa v prostredí internetu a dokázať sa v ňom bezpečne správať, rozumieť</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xml:space="preserve">rizikám, ktoré sa tu nachádzajú, uvedomiť si úskalia využívania internetu na </w:t>
            </w:r>
            <w:proofErr w:type="spellStart"/>
            <w:r w:rsidRPr="00785414">
              <w:rPr>
                <w:rFonts w:eastAsia="Arial Narrow"/>
              </w:rPr>
              <w:t>medziosobnú</w:t>
            </w:r>
            <w:proofErr w:type="spellEnd"/>
            <w:r w:rsidRPr="00785414">
              <w:rPr>
                <w:rFonts w:eastAsia="Arial Narrow"/>
              </w:rPr>
              <w:t xml:space="preserve"> komunikáciu (</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xml:space="preserve">chat, sociálne siete ( </w:t>
            </w:r>
            <w:proofErr w:type="spellStart"/>
            <w:r w:rsidRPr="00785414">
              <w:rPr>
                <w:rFonts w:eastAsia="Arial Narrow"/>
              </w:rPr>
              <w:t>facebook</w:t>
            </w:r>
            <w:proofErr w:type="spellEnd"/>
            <w:r w:rsidRPr="00785414">
              <w:rPr>
                <w:rFonts w:eastAsia="Arial Narrow"/>
              </w:rPr>
              <w:t xml:space="preserve"> )...)</w:t>
            </w:r>
          </w:p>
        </w:tc>
      </w:tr>
      <w:tr w:rsidR="00785D6E" w:rsidRPr="00785414" w:rsidTr="00785D6E">
        <w:trPr>
          <w:trHeight w:val="281"/>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5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58" w:lineRule="exact"/>
              <w:ind w:left="120"/>
              <w:rPr>
                <w:rFonts w:eastAsia="Arial Narrow"/>
              </w:rPr>
            </w:pPr>
            <w:r w:rsidRPr="00785414">
              <w:rPr>
                <w:rFonts w:eastAsia="Arial Narrow"/>
              </w:rPr>
              <w:t>Aktivita 1</w:t>
            </w:r>
          </w:p>
        </w:tc>
        <w:tc>
          <w:tcPr>
            <w:tcW w:w="9360" w:type="dxa"/>
            <w:tcBorders>
              <w:right w:val="single" w:sz="8" w:space="0" w:color="auto"/>
            </w:tcBorders>
            <w:shd w:val="clear" w:color="auto" w:fill="auto"/>
            <w:vAlign w:val="bottom"/>
          </w:tcPr>
          <w:p w:rsidR="00785D6E" w:rsidRPr="00785414" w:rsidRDefault="00785D6E" w:rsidP="00785D6E">
            <w:pPr>
              <w:spacing w:line="258" w:lineRule="exact"/>
              <w:ind w:left="100"/>
              <w:rPr>
                <w:rFonts w:eastAsia="Arial Narrow"/>
              </w:rPr>
            </w:pPr>
            <w:r w:rsidRPr="00785414">
              <w:rPr>
                <w:rFonts w:eastAsia="Arial Narrow"/>
              </w:rPr>
              <w:t>Práca so žiakmi môže nadviazať na predošlé vedomosti o printových médiách ( nie je podmienkou) Žiaci</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sa rozdelia do skupín. Ich úlohou bude vyhľadať na internete z rôznych zdrojov informácie z jednej</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problémovej oblasti  ( tému môže navrhnúť učiteľ vychádzajúc z cieľa vyučovacej hodiny na konkrétnom</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vyučovacom predmete. Otázky pre prácu žiakov v skupinách:</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40"/>
              <w:rPr>
                <w:rFonts w:eastAsia="Arial Narrow"/>
              </w:rPr>
            </w:pPr>
            <w:r w:rsidRPr="00785414">
              <w:rPr>
                <w:rFonts w:eastAsia="Arial Narrow"/>
              </w:rPr>
              <w:t>- porovnať titulok správy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nájsť rozdiely v spracovaní informácie ( grafika, text, obrázky, spôsob podania informácie)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popísať pocity aké v nich informácie vyvolali</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 aký z nich vidia prínos</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Nasleduje prezentácia hovorcov skupín. V spoločnej diskusii sa žiaci spoločne zamyslia, aké</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spravodajské servery na internete poznajú, ktoré využívajú, aké informácie majú pre nich najväčší</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prínos, kde ich môžu využiť...</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Na ďalšej vyučovacej hodine sa pokúsia napísať svoj názor na konkrétny článok na internete</w:t>
            </w:r>
          </w:p>
        </w:tc>
      </w:tr>
      <w:tr w:rsidR="00785D6E" w:rsidRPr="00785414" w:rsidTr="00785D6E">
        <w:trPr>
          <w:trHeight w:val="55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Variant č. 2.</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Učiteľ zadá žiakom úlohu : Navštívte trojicu najnavštevovanejších internetových novín – bulvárne</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www.bleskovky.sk a dva seriózne tituly - www.sme.sk a www.pravda.sk. Pozorne si pozrite ich titulné</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strany.</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Popíšte, v čom bol medzi nimi rozdiel - v grafike, v textoch, v obrázkoch či v spôsobe podania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informácií?</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360" w:type="dxa"/>
            <w:tcBorders>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 Aké pocity vydané správy vo vás vyvolali?</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Myslíte si, že  jednotlivé fakty alebo udalosti boli opísané objektívne - s cieľom pravdivo a výstižne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informovať verejnosť, či povrchne a škandalózne – s cieľom vyrobiť z nich senzáciu?</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right w:val="single" w:sz="8" w:space="0" w:color="auto"/>
            </w:tcBorders>
            <w:shd w:val="clear" w:color="auto" w:fill="auto"/>
            <w:vAlign w:val="bottom"/>
          </w:tcPr>
          <w:p w:rsidR="00785D6E" w:rsidRPr="00785414" w:rsidRDefault="00785D6E" w:rsidP="00785D6E">
            <w:pPr>
              <w:spacing w:line="0" w:lineRule="atLeast"/>
              <w:ind w:left="100"/>
              <w:rPr>
                <w:rFonts w:eastAsia="Arial Narrow"/>
              </w:rPr>
            </w:pPr>
            <w:r w:rsidRPr="00785414">
              <w:rPr>
                <w:rFonts w:eastAsia="Arial Narrow"/>
              </w:rPr>
              <w:t>- Ktorý článok alebo fotografia vás najviac zaujali a čím?</w:t>
            </w:r>
          </w:p>
        </w:tc>
      </w:tr>
      <w:tr w:rsidR="00785D6E" w:rsidRPr="00785414" w:rsidTr="00785D6E">
        <w:trPr>
          <w:trHeight w:val="277"/>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360" w:type="dxa"/>
            <w:tcBorders>
              <w:bottom w:val="single" w:sz="8" w:space="0" w:color="auto"/>
              <w:right w:val="single" w:sz="8" w:space="0" w:color="auto"/>
            </w:tcBorders>
            <w:shd w:val="clear" w:color="auto" w:fill="auto"/>
            <w:vAlign w:val="bottom"/>
          </w:tcPr>
          <w:p w:rsidR="00785D6E" w:rsidRPr="00785414" w:rsidRDefault="00785D6E" w:rsidP="00785D6E">
            <w:pPr>
              <w:spacing w:line="274" w:lineRule="exact"/>
              <w:ind w:left="100"/>
              <w:rPr>
                <w:rFonts w:eastAsia="Arial Narrow"/>
              </w:rPr>
            </w:pPr>
            <w:r w:rsidRPr="00785414">
              <w:rPr>
                <w:rFonts w:eastAsia="Arial Narrow"/>
              </w:rPr>
              <w:t>- Aké informácie mali pre vás najväčší prínos?</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9360" w:type="dxa"/>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ind w:left="100"/>
              <w:rPr>
                <w:rFonts w:eastAsia="Arial Narrow"/>
              </w:rPr>
            </w:pPr>
            <w:r w:rsidRPr="00785414">
              <w:rPr>
                <w:rFonts w:eastAsia="Arial Narrow"/>
              </w:rPr>
              <w:t>1 – 2 vyučovacie hodiny</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Materiálno-didaktické pomôcky</w:t>
            </w:r>
          </w:p>
        </w:tc>
        <w:tc>
          <w:tcPr>
            <w:tcW w:w="9360" w:type="dxa"/>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ind w:left="100"/>
              <w:rPr>
                <w:rFonts w:eastAsia="Arial Narrow"/>
              </w:rPr>
            </w:pPr>
            <w:r w:rsidRPr="00785414">
              <w:rPr>
                <w:rFonts w:eastAsia="Arial Narrow"/>
              </w:rPr>
              <w:t>počítač s pripojením na internet, dataprojektor</w:t>
            </w:r>
          </w:p>
        </w:tc>
      </w:tr>
      <w:tr w:rsidR="00785D6E" w:rsidRPr="00785414" w:rsidTr="00785D6E">
        <w:trPr>
          <w:trHeight w:val="351"/>
        </w:trPr>
        <w:tc>
          <w:tcPr>
            <w:tcW w:w="3820" w:type="dxa"/>
            <w:shd w:val="clear" w:color="auto" w:fill="auto"/>
            <w:vAlign w:val="bottom"/>
          </w:tcPr>
          <w:p w:rsidR="00785D6E" w:rsidRPr="00785414" w:rsidRDefault="00785D6E" w:rsidP="00785D6E">
            <w:pPr>
              <w:spacing w:line="0" w:lineRule="atLeast"/>
              <w:rPr>
                <w:rFonts w:eastAsia="Times New Roman"/>
              </w:rPr>
            </w:pPr>
          </w:p>
        </w:tc>
        <w:tc>
          <w:tcPr>
            <w:tcW w:w="9360" w:type="dxa"/>
            <w:shd w:val="clear" w:color="auto" w:fill="auto"/>
            <w:vAlign w:val="bottom"/>
          </w:tcPr>
          <w:p w:rsidR="00785D6E" w:rsidRPr="00785414" w:rsidRDefault="00785D6E" w:rsidP="00785D6E">
            <w:pPr>
              <w:spacing w:line="0" w:lineRule="atLeast"/>
              <w:ind w:left="3180"/>
            </w:pPr>
          </w:p>
        </w:tc>
      </w:tr>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p>
        </w:tc>
        <w:tc>
          <w:tcPr>
            <w:tcW w:w="9360" w:type="dxa"/>
            <w:shd w:val="clear" w:color="auto" w:fill="auto"/>
            <w:vAlign w:val="bottom"/>
          </w:tcPr>
          <w:p w:rsidR="00785D6E" w:rsidRPr="00785414" w:rsidRDefault="00785D6E" w:rsidP="00785D6E">
            <w:pPr>
              <w:spacing w:line="0" w:lineRule="atLeast"/>
              <w:ind w:left="2080"/>
            </w:pPr>
          </w:p>
        </w:tc>
      </w:tr>
    </w:tbl>
    <w:p w:rsidR="00785D6E" w:rsidRPr="00785414" w:rsidRDefault="00785D6E" w:rsidP="00A9760F">
      <w:pPr>
        <w:pStyle w:val="Odsekzoznamu"/>
        <w:numPr>
          <w:ilvl w:val="0"/>
          <w:numId w:val="133"/>
        </w:numPr>
        <w:tabs>
          <w:tab w:val="clear" w:pos="360"/>
        </w:tabs>
        <w:spacing w:after="0" w:line="240" w:lineRule="auto"/>
        <w:ind w:left="720" w:firstLine="0"/>
        <w:sectPr w:rsidR="00785D6E" w:rsidRPr="00785414">
          <w:pgSz w:w="16840" w:h="11900" w:orient="landscape"/>
          <w:pgMar w:top="684" w:right="1440" w:bottom="430" w:left="1300" w:header="0" w:footer="0" w:gutter="0"/>
          <w:cols w:space="0" w:equalWidth="0">
            <w:col w:w="14100"/>
          </w:cols>
          <w:docGrid w:linePitch="360"/>
        </w:sectPr>
      </w:pPr>
    </w:p>
    <w:tbl>
      <w:tblPr>
        <w:tblW w:w="0" w:type="auto"/>
        <w:tblLayout w:type="fixed"/>
        <w:tblCellMar>
          <w:left w:w="0" w:type="dxa"/>
          <w:right w:w="0" w:type="dxa"/>
        </w:tblCellMar>
        <w:tblLook w:val="0000" w:firstRow="0" w:lastRow="0" w:firstColumn="0" w:lastColumn="0" w:noHBand="0" w:noVBand="0"/>
      </w:tblPr>
      <w:tblGrid>
        <w:gridCol w:w="3820"/>
        <w:gridCol w:w="100"/>
        <w:gridCol w:w="1800"/>
        <w:gridCol w:w="20"/>
        <w:gridCol w:w="2620"/>
        <w:gridCol w:w="600"/>
        <w:gridCol w:w="20"/>
        <w:gridCol w:w="880"/>
        <w:gridCol w:w="3320"/>
      </w:tblGrid>
      <w:tr w:rsidR="00785D6E" w:rsidRPr="00785414" w:rsidTr="00785D6E">
        <w:trPr>
          <w:trHeight w:val="269"/>
        </w:trPr>
        <w:tc>
          <w:tcPr>
            <w:tcW w:w="3820" w:type="dxa"/>
            <w:shd w:val="clear" w:color="auto" w:fill="auto"/>
            <w:vAlign w:val="bottom"/>
          </w:tcPr>
          <w:p w:rsidR="00785D6E" w:rsidRPr="00785414" w:rsidRDefault="00785D6E" w:rsidP="00785D6E">
            <w:pPr>
              <w:spacing w:line="0" w:lineRule="atLeast"/>
              <w:rPr>
                <w:rFonts w:eastAsia="Times New Roman"/>
                <w:sz w:val="23"/>
              </w:rPr>
            </w:pPr>
            <w:bookmarkStart w:id="22" w:name="page24"/>
            <w:bookmarkEnd w:id="22"/>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shd w:val="clear" w:color="auto" w:fill="auto"/>
            <w:vAlign w:val="bottom"/>
          </w:tcPr>
          <w:p w:rsidR="00785D6E" w:rsidRPr="00785414" w:rsidRDefault="00785D6E" w:rsidP="00785D6E">
            <w:pPr>
              <w:spacing w:line="0" w:lineRule="atLeast"/>
              <w:ind w:left="1600"/>
            </w:pPr>
          </w:p>
        </w:tc>
      </w:tr>
      <w:tr w:rsidR="00785D6E" w:rsidRPr="00785414" w:rsidTr="00785D6E">
        <w:trPr>
          <w:trHeight w:val="464"/>
        </w:trPr>
        <w:tc>
          <w:tcPr>
            <w:tcW w:w="38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8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3220" w:type="dxa"/>
            <w:gridSpan w:val="2"/>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4200" w:type="dxa"/>
            <w:gridSpan w:val="2"/>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37"/>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7"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37" w:lineRule="exact"/>
              <w:rPr>
                <w:rFonts w:eastAsia="Arial Narrow"/>
              </w:rPr>
            </w:pPr>
            <w:r w:rsidRPr="00785414">
              <w:rPr>
                <w:rFonts w:eastAsia="Arial Narrow"/>
              </w:rPr>
              <w:t xml:space="preserve">Učebné texty a metodická príručka pre 9. roč. ZŠ ( </w:t>
            </w:r>
            <w:r w:rsidRPr="00785414">
              <w:rPr>
                <w:rFonts w:eastAsia="Arial Narrow"/>
                <w:color w:val="0000FF"/>
              </w:rPr>
              <w:t>www.statpedu.sk</w:t>
            </w:r>
            <w:r w:rsidRPr="00785414">
              <w:rPr>
                <w:rFonts w:eastAsia="Arial Narrow"/>
              </w:rPr>
              <w:t>)</w:t>
            </w:r>
          </w:p>
        </w:tc>
      </w:tr>
      <w:tr w:rsidR="00785D6E" w:rsidRPr="00785414" w:rsidTr="00785D6E">
        <w:trPr>
          <w:trHeight w:val="285"/>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8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6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00" w:type="dxa"/>
            <w:tcBorders>
              <w:top w:val="single" w:sz="8" w:space="0" w:color="0000FF"/>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0" w:type="dxa"/>
            <w:tcBorders>
              <w:top w:val="single" w:sz="8" w:space="0" w:color="0000FF"/>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880" w:type="dxa"/>
            <w:tcBorders>
              <w:top w:val="single" w:sz="8" w:space="0" w:color="0000FF"/>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332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5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58" w:lineRule="exact"/>
              <w:ind w:left="120"/>
              <w:rPr>
                <w:rFonts w:eastAsia="Arial Narrow"/>
              </w:rPr>
            </w:pPr>
            <w:r w:rsidRPr="00785414">
              <w:rPr>
                <w:rFonts w:eastAsia="Arial Narrow"/>
              </w:rPr>
              <w:t>Aktivita 2</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58" w:lineRule="exact"/>
              <w:rPr>
                <w:rFonts w:eastAsia="Arial Narrow"/>
              </w:rPr>
            </w:pPr>
            <w:r w:rsidRPr="00785414">
              <w:rPr>
                <w:rFonts w:eastAsia="Arial Narrow"/>
              </w:rPr>
              <w:t>V úvode hodiny učiteľ so žiakmi diskutuje na tému internetu. Využívate doma internet? Ako často? Koľko</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času denne strávite na internete? Za akým účelom? Aké webové stránky navštevujete najčastejšie? Aké</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xml:space="preserve">máte skúsenosti s </w:t>
            </w:r>
            <w:proofErr w:type="spellStart"/>
            <w:r w:rsidRPr="00785414">
              <w:rPr>
                <w:rFonts w:eastAsia="Arial Narrow"/>
              </w:rPr>
              <w:t>chatovaním</w:t>
            </w:r>
            <w:proofErr w:type="spellEnd"/>
            <w:r w:rsidRPr="00785414">
              <w:rPr>
                <w:rFonts w:eastAsia="Arial Narrow"/>
              </w:rPr>
              <w:t xml:space="preserve">? Prečo </w:t>
            </w:r>
            <w:proofErr w:type="spellStart"/>
            <w:r w:rsidRPr="00785414">
              <w:rPr>
                <w:rFonts w:eastAsia="Arial Narrow"/>
              </w:rPr>
              <w:t>chatujete</w:t>
            </w:r>
            <w:proofErr w:type="spellEnd"/>
            <w:r w:rsidRPr="00785414">
              <w:rPr>
                <w:rFonts w:eastAsia="Arial Narrow"/>
              </w:rPr>
              <w:t xml:space="preserve">? Predstavte si, že s niekým </w:t>
            </w:r>
            <w:proofErr w:type="spellStart"/>
            <w:r w:rsidRPr="00785414">
              <w:rPr>
                <w:rFonts w:eastAsia="Arial Narrow"/>
              </w:rPr>
              <w:t>chatujete</w:t>
            </w:r>
            <w:proofErr w:type="spellEnd"/>
            <w:r w:rsidRPr="00785414">
              <w:rPr>
                <w:rFonts w:eastAsia="Arial Narrow"/>
              </w:rPr>
              <w:t>. Pokúste sa</w:t>
            </w:r>
          </w:p>
        </w:tc>
      </w:tr>
      <w:tr w:rsidR="00785D6E" w:rsidRPr="00785414" w:rsidTr="00785D6E">
        <w:trPr>
          <w:trHeight w:val="274"/>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74" w:lineRule="exact"/>
              <w:rPr>
                <w:rFonts w:eastAsia="Arial Narrow"/>
              </w:rPr>
            </w:pPr>
            <w:r w:rsidRPr="00785414">
              <w:rPr>
                <w:rFonts w:eastAsia="Arial Narrow"/>
              </w:rPr>
              <w:t>vysvetliť základné rozdiely medzi rozhovorom v skutočnom ( „tvárou v tvár“) a virtuálnom svete</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(prostredníctvom internetu) – ich negatíva a pozitíva. Učiteľ odpovede žiakov zapisuje na</w:t>
            </w:r>
          </w:p>
        </w:tc>
      </w:tr>
      <w:tr w:rsidR="00785D6E" w:rsidRPr="00785414" w:rsidTr="00785D6E">
        <w:trPr>
          <w:trHeight w:val="27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proofErr w:type="spellStart"/>
            <w:r w:rsidRPr="00785414">
              <w:rPr>
                <w:rFonts w:eastAsia="Arial Narrow"/>
              </w:rPr>
              <w:t>tabuľu.Nasleduje</w:t>
            </w:r>
            <w:proofErr w:type="spellEnd"/>
            <w:r w:rsidRPr="00785414">
              <w:rPr>
                <w:rFonts w:eastAsia="Arial Narrow"/>
              </w:rPr>
              <w:t xml:space="preserve"> zhrnutie a vysvetlenie výhod, nevýhod, rizík komunikácie cez internet. Podobná</w:t>
            </w:r>
          </w:p>
        </w:tc>
      </w:tr>
      <w:tr w:rsidR="00785D6E" w:rsidRPr="00785414" w:rsidTr="00785D6E">
        <w:trPr>
          <w:trHeight w:val="279"/>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Arial Narrow"/>
              </w:rPr>
            </w:pPr>
            <w:r w:rsidRPr="00785414">
              <w:rPr>
                <w:rFonts w:eastAsia="Arial Narrow"/>
              </w:rPr>
              <w:t xml:space="preserve">diskusia môže prebiehať aj na tému </w:t>
            </w:r>
            <w:proofErr w:type="spellStart"/>
            <w:r w:rsidRPr="00785414">
              <w:rPr>
                <w:rFonts w:eastAsia="Arial Narrow"/>
              </w:rPr>
              <w:t>facebooku</w:t>
            </w:r>
            <w:proofErr w:type="spellEnd"/>
            <w:r w:rsidRPr="00785414">
              <w:rPr>
                <w:rFonts w:eastAsia="Arial Narrow"/>
              </w:rPr>
              <w:t xml:space="preserve"> a sociálnych sietí.</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Časová dotácia</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1 vyučovacia hodina</w:t>
            </w:r>
          </w:p>
        </w:tc>
      </w:tr>
      <w:tr w:rsidR="00785D6E" w:rsidRPr="00785414" w:rsidTr="00785D6E">
        <w:trPr>
          <w:trHeight w:val="266"/>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264" w:lineRule="exact"/>
              <w:ind w:left="120"/>
              <w:rPr>
                <w:rFonts w:eastAsia="Arial Narrow"/>
              </w:rPr>
            </w:pPr>
            <w:r w:rsidRPr="00785414">
              <w:rPr>
                <w:rFonts w:eastAsia="Arial Narrow"/>
              </w:rPr>
              <w:t>Materiálno-didaktické pomôcky</w:t>
            </w: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tcBorders>
              <w:bottom w:val="single" w:sz="8" w:space="0" w:color="auto"/>
              <w:right w:val="single" w:sz="8" w:space="0" w:color="auto"/>
            </w:tcBorders>
            <w:shd w:val="clear" w:color="auto" w:fill="auto"/>
            <w:vAlign w:val="bottom"/>
          </w:tcPr>
          <w:p w:rsidR="00785D6E" w:rsidRPr="00785414" w:rsidRDefault="00785D6E" w:rsidP="00785D6E">
            <w:pPr>
              <w:spacing w:line="264" w:lineRule="exact"/>
              <w:rPr>
                <w:rFonts w:eastAsia="Arial Narrow"/>
              </w:rPr>
            </w:pPr>
            <w:r w:rsidRPr="00785414">
              <w:rPr>
                <w:rFonts w:eastAsia="Arial Narrow"/>
              </w:rPr>
              <w:t>počítač s pripojením na internet, dataprojektor</w:t>
            </w:r>
          </w:p>
        </w:tc>
      </w:tr>
      <w:tr w:rsidR="00785D6E" w:rsidRPr="00785414" w:rsidTr="00785D6E">
        <w:trPr>
          <w:trHeight w:val="261"/>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1"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61" w:lineRule="exact"/>
              <w:rPr>
                <w:rFonts w:eastAsia="Arial Narrow"/>
              </w:rPr>
            </w:pP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r w:rsidRPr="00785414">
              <w:rPr>
                <w:rFonts w:eastAsia="Arial Narrow"/>
              </w:rPr>
              <w:t xml:space="preserve"> výchovy. Portál, Praha 2007,</w:t>
            </w:r>
          </w:p>
        </w:tc>
      </w:tr>
      <w:tr w:rsidR="00785D6E" w:rsidRPr="00785414" w:rsidTr="00785D6E">
        <w:trPr>
          <w:trHeight w:val="252"/>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c>
          <w:tcPr>
            <w:tcW w:w="100" w:type="dxa"/>
            <w:shd w:val="clear" w:color="auto" w:fill="auto"/>
            <w:vAlign w:val="bottom"/>
          </w:tcPr>
          <w:p w:rsidR="00785D6E" w:rsidRPr="00785414" w:rsidRDefault="00785D6E" w:rsidP="00785D6E">
            <w:pPr>
              <w:spacing w:line="0" w:lineRule="atLeast"/>
              <w:rPr>
                <w:rFonts w:eastAsia="Times New Roman"/>
                <w:sz w:val="21"/>
              </w:rPr>
            </w:pPr>
          </w:p>
        </w:tc>
        <w:tc>
          <w:tcPr>
            <w:tcW w:w="1820" w:type="dxa"/>
            <w:gridSpan w:val="2"/>
            <w:tcBorders>
              <w:bottom w:val="single" w:sz="8" w:space="0" w:color="0000FF"/>
            </w:tcBorders>
            <w:shd w:val="clear" w:color="auto" w:fill="auto"/>
            <w:vAlign w:val="bottom"/>
          </w:tcPr>
          <w:p w:rsidR="00785D6E" w:rsidRPr="00785414" w:rsidRDefault="00785D6E" w:rsidP="00785D6E">
            <w:pPr>
              <w:spacing w:line="252" w:lineRule="exact"/>
              <w:rPr>
                <w:rFonts w:eastAsia="Arial Narrow"/>
                <w:color w:val="0000FF"/>
                <w:w w:val="99"/>
              </w:rPr>
            </w:pPr>
            <w:r w:rsidRPr="00785414">
              <w:rPr>
                <w:rFonts w:eastAsia="Arial Narrow"/>
                <w:color w:val="0000FF"/>
                <w:w w:val="99"/>
              </w:rPr>
              <w:t>www.zodpovedne.sk</w:t>
            </w:r>
          </w:p>
        </w:tc>
        <w:tc>
          <w:tcPr>
            <w:tcW w:w="7440" w:type="dxa"/>
            <w:gridSpan w:val="5"/>
            <w:tcBorders>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r>
      <w:tr w:rsidR="00785D6E" w:rsidRPr="00785414" w:rsidTr="00785D6E">
        <w:trPr>
          <w:trHeight w:val="256"/>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5040" w:type="dxa"/>
            <w:gridSpan w:val="4"/>
            <w:tcBorders>
              <w:bottom w:val="single" w:sz="8" w:space="0" w:color="0000FF"/>
            </w:tcBorders>
            <w:shd w:val="clear" w:color="auto" w:fill="auto"/>
            <w:vAlign w:val="bottom"/>
          </w:tcPr>
          <w:p w:rsidR="00785D6E" w:rsidRPr="00785414" w:rsidRDefault="00785D6E" w:rsidP="00785D6E">
            <w:pPr>
              <w:spacing w:line="256" w:lineRule="exact"/>
              <w:rPr>
                <w:rFonts w:eastAsia="Arial Narrow"/>
                <w:color w:val="0000FF"/>
                <w:w w:val="99"/>
              </w:rPr>
            </w:pPr>
            <w:r w:rsidRPr="00785414">
              <w:rPr>
                <w:rFonts w:eastAsia="Arial Narrow"/>
                <w:color w:val="0000FF"/>
                <w:w w:val="99"/>
              </w:rPr>
              <w:t>http://www.zodpovedne.sk/download/metodika_OVCE.pdf</w:t>
            </w:r>
          </w:p>
        </w:tc>
        <w:tc>
          <w:tcPr>
            <w:tcW w:w="4220" w:type="dxa"/>
            <w:gridSpan w:val="3"/>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561"/>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8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3240" w:type="dxa"/>
            <w:gridSpan w:val="3"/>
            <w:tcBorders>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4200" w:type="dxa"/>
            <w:gridSpan w:val="2"/>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43"/>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43" w:lineRule="exact"/>
              <w:ind w:left="120"/>
              <w:rPr>
                <w:rFonts w:eastAsia="Arial Narrow"/>
              </w:rPr>
            </w:pPr>
            <w:r w:rsidRPr="00785414">
              <w:rPr>
                <w:rFonts w:eastAsia="Arial Narrow"/>
              </w:rPr>
              <w:t>Aktivita 3</w:t>
            </w:r>
          </w:p>
        </w:tc>
        <w:tc>
          <w:tcPr>
            <w:tcW w:w="100" w:type="dxa"/>
            <w:shd w:val="clear" w:color="auto" w:fill="auto"/>
            <w:vAlign w:val="bottom"/>
          </w:tcPr>
          <w:p w:rsidR="00785D6E" w:rsidRPr="00785414" w:rsidRDefault="00785D6E" w:rsidP="00785D6E">
            <w:pPr>
              <w:spacing w:line="0" w:lineRule="atLeast"/>
              <w:rPr>
                <w:rFonts w:eastAsia="Times New Roman"/>
                <w:sz w:val="21"/>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43" w:lineRule="exact"/>
              <w:rPr>
                <w:rFonts w:eastAsia="Arial Narrow"/>
              </w:rPr>
            </w:pPr>
            <w:r w:rsidRPr="00785414">
              <w:rPr>
                <w:rFonts w:eastAsia="Arial Narrow"/>
              </w:rPr>
              <w:t xml:space="preserve">Práca s rozprávkami </w:t>
            </w:r>
            <w:r w:rsidRPr="00785414">
              <w:rPr>
                <w:rFonts w:eastAsia="Arial Narrow"/>
                <w:color w:val="0000FF"/>
              </w:rPr>
              <w:t>www.ovce.sk</w:t>
            </w:r>
            <w:r w:rsidRPr="00785414">
              <w:rPr>
                <w:rFonts w:eastAsia="Arial Narrow"/>
              </w:rPr>
              <w:t xml:space="preserve">  ( pozri metodiku na</w:t>
            </w:r>
          </w:p>
        </w:tc>
      </w:tr>
      <w:tr w:rsidR="00785D6E" w:rsidRPr="00785414" w:rsidTr="00785D6E">
        <w:trPr>
          <w:trHeight w:val="268"/>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3"/>
              </w:rPr>
            </w:pPr>
          </w:p>
        </w:tc>
        <w:tc>
          <w:tcPr>
            <w:tcW w:w="100" w:type="dxa"/>
            <w:shd w:val="clear" w:color="auto" w:fill="auto"/>
            <w:vAlign w:val="bottom"/>
          </w:tcPr>
          <w:p w:rsidR="00785D6E" w:rsidRPr="00785414" w:rsidRDefault="00785D6E" w:rsidP="00785D6E">
            <w:pPr>
              <w:spacing w:line="0" w:lineRule="atLeast"/>
              <w:rPr>
                <w:rFonts w:eastAsia="Times New Roman"/>
                <w:sz w:val="23"/>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68" w:lineRule="exact"/>
              <w:rPr>
                <w:rFonts w:eastAsia="Arial Narrow"/>
                <w:color w:val="000000"/>
              </w:rPr>
            </w:pPr>
            <w:r w:rsidRPr="00785414">
              <w:rPr>
                <w:rFonts w:eastAsia="Arial Narrow"/>
                <w:color w:val="0000FF"/>
              </w:rPr>
              <w:t xml:space="preserve">http://www.zodpovedne.sk/download/metodika_OVCE.pdf </w:t>
            </w:r>
            <w:r w:rsidRPr="00785414">
              <w:rPr>
                <w:rFonts w:eastAsia="Arial Narrow"/>
                <w:color w:val="000000"/>
              </w:rPr>
              <w:t>)</w:t>
            </w:r>
          </w:p>
        </w:tc>
      </w:tr>
      <w:tr w:rsidR="00785D6E" w:rsidRPr="00785414" w:rsidTr="00785D6E">
        <w:trPr>
          <w:trHeight w:val="287"/>
        </w:trPr>
        <w:tc>
          <w:tcPr>
            <w:tcW w:w="3820" w:type="dxa"/>
            <w:tcBorders>
              <w:top w:val="single" w:sz="8" w:space="0" w:color="DDD9C3"/>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tcBorders>
              <w:top w:val="single" w:sz="8" w:space="0" w:color="DDD9C3"/>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800" w:type="dxa"/>
            <w:tcBorders>
              <w:top w:val="single" w:sz="8" w:space="0" w:color="0000FF"/>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0" w:type="dxa"/>
            <w:tcBorders>
              <w:top w:val="single" w:sz="8" w:space="0" w:color="0000FF"/>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620" w:type="dxa"/>
            <w:tcBorders>
              <w:top w:val="single" w:sz="8" w:space="0" w:color="0000FF"/>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600" w:type="dxa"/>
            <w:tcBorders>
              <w:top w:val="single" w:sz="8" w:space="0" w:color="0000FF"/>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20" w:type="dxa"/>
            <w:tcBorders>
              <w:top w:val="single" w:sz="8" w:space="0" w:color="0000FF"/>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880" w:type="dxa"/>
            <w:tcBorders>
              <w:top w:val="single" w:sz="8" w:space="0" w:color="DDD9C3"/>
              <w:bottom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3320" w:type="dxa"/>
            <w:tcBorders>
              <w:top w:val="single" w:sz="8" w:space="0" w:color="DDD9C3"/>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26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0" w:lineRule="exact"/>
              <w:ind w:left="120"/>
              <w:rPr>
                <w:rFonts w:eastAsia="Arial Narrow"/>
              </w:rPr>
            </w:pPr>
            <w:r w:rsidRPr="00785414">
              <w:rPr>
                <w:rFonts w:eastAsia="Arial Narrow"/>
              </w:rPr>
              <w:t>Časová dotácia</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60" w:lineRule="exact"/>
              <w:rPr>
                <w:rFonts w:eastAsia="Arial Narrow"/>
              </w:rPr>
            </w:pPr>
            <w:r w:rsidRPr="00785414">
              <w:rPr>
                <w:rFonts w:eastAsia="Arial Narrow"/>
              </w:rPr>
              <w:t>1 – 2 vyučovacie hodiny</w:t>
            </w:r>
          </w:p>
        </w:tc>
      </w:tr>
      <w:tr w:rsidR="00785D6E" w:rsidRPr="00785414" w:rsidTr="00785D6E">
        <w:trPr>
          <w:trHeight w:val="245"/>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c>
          <w:tcPr>
            <w:tcW w:w="18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c>
          <w:tcPr>
            <w:tcW w:w="7460" w:type="dxa"/>
            <w:gridSpan w:val="6"/>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r>
      <w:tr w:rsidR="00785D6E" w:rsidRPr="00785414" w:rsidTr="00785D6E">
        <w:trPr>
          <w:trHeight w:val="26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60" w:lineRule="exact"/>
              <w:ind w:left="120"/>
              <w:rPr>
                <w:rFonts w:eastAsia="Arial Narrow"/>
              </w:rPr>
            </w:pPr>
            <w:r w:rsidRPr="00785414">
              <w:rPr>
                <w:rFonts w:eastAsia="Arial Narrow"/>
              </w:rPr>
              <w:t>Materiálno didaktické prostriedky</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260" w:lineRule="exact"/>
              <w:rPr>
                <w:rFonts w:eastAsia="Arial Narrow"/>
              </w:rPr>
            </w:pPr>
            <w:r w:rsidRPr="00785414">
              <w:rPr>
                <w:rFonts w:eastAsia="Arial Narrow"/>
              </w:rPr>
              <w:t>počítač s pripojením na internet, dataprojektor</w:t>
            </w:r>
          </w:p>
        </w:tc>
      </w:tr>
      <w:tr w:rsidR="00785D6E" w:rsidRPr="00785414" w:rsidTr="00785D6E">
        <w:trPr>
          <w:trHeight w:val="248"/>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c>
          <w:tcPr>
            <w:tcW w:w="9260" w:type="dxa"/>
            <w:gridSpan w:val="7"/>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21"/>
              </w:rPr>
            </w:pPr>
          </w:p>
        </w:tc>
      </w:tr>
      <w:tr w:rsidR="00785D6E" w:rsidRPr="00785414" w:rsidTr="00785D6E">
        <w:trPr>
          <w:trHeight w:val="237"/>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37" w:lineRule="exact"/>
              <w:ind w:left="120"/>
              <w:rPr>
                <w:rFonts w:eastAsia="Arial Narrow"/>
              </w:rPr>
            </w:pPr>
            <w:r w:rsidRPr="00785414">
              <w:rPr>
                <w:rFonts w:eastAsia="Arial Narrow"/>
              </w:rPr>
              <w:t>Učebné zdroje</w:t>
            </w: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5040" w:type="dxa"/>
            <w:gridSpan w:val="4"/>
            <w:tcBorders>
              <w:bottom w:val="single" w:sz="8" w:space="0" w:color="0000FF"/>
            </w:tcBorders>
            <w:shd w:val="clear" w:color="auto" w:fill="auto"/>
            <w:vAlign w:val="bottom"/>
          </w:tcPr>
          <w:p w:rsidR="00785D6E" w:rsidRPr="00785414" w:rsidRDefault="00785D6E" w:rsidP="00785D6E">
            <w:pPr>
              <w:spacing w:line="237" w:lineRule="exact"/>
              <w:rPr>
                <w:rFonts w:eastAsia="Arial Narrow"/>
                <w:color w:val="0000FF"/>
                <w:w w:val="99"/>
              </w:rPr>
            </w:pPr>
            <w:r w:rsidRPr="00785414">
              <w:rPr>
                <w:rFonts w:eastAsia="Arial Narrow"/>
                <w:color w:val="0000FF"/>
                <w:w w:val="99"/>
              </w:rPr>
              <w:t>http://www.zodpovedne.sk/download/metodika_OVCE.pdf</w:t>
            </w:r>
          </w:p>
        </w:tc>
        <w:tc>
          <w:tcPr>
            <w:tcW w:w="4220" w:type="dxa"/>
            <w:gridSpan w:val="3"/>
            <w:tcBorders>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r>
      <w:tr w:rsidR="00785D6E" w:rsidRPr="00785414" w:rsidTr="00785D6E">
        <w:trPr>
          <w:trHeight w:val="455"/>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color w:val="0000FF"/>
              </w:rPr>
            </w:pPr>
            <w:r w:rsidRPr="00785414">
              <w:rPr>
                <w:rFonts w:eastAsia="Arial Narrow"/>
                <w:color w:val="0000FF"/>
              </w:rPr>
              <w:t>www.zodpovedne.sk</w:t>
            </w:r>
          </w:p>
        </w:tc>
      </w:tr>
      <w:tr w:rsidR="00785D6E" w:rsidRPr="00785414" w:rsidTr="00785D6E">
        <w:trPr>
          <w:trHeight w:val="20"/>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c>
          <w:tcPr>
            <w:tcW w:w="100" w:type="dxa"/>
            <w:shd w:val="clear" w:color="auto" w:fill="auto"/>
            <w:vAlign w:val="bottom"/>
          </w:tcPr>
          <w:p w:rsidR="00785D6E" w:rsidRPr="00785414" w:rsidRDefault="00785D6E" w:rsidP="00785D6E">
            <w:pPr>
              <w:spacing w:line="20" w:lineRule="exact"/>
              <w:rPr>
                <w:rFonts w:eastAsia="Times New Roman"/>
                <w:sz w:val="1"/>
              </w:rPr>
            </w:pPr>
          </w:p>
        </w:tc>
        <w:tc>
          <w:tcPr>
            <w:tcW w:w="1800" w:type="dxa"/>
            <w:shd w:val="clear" w:color="auto" w:fill="0000FF"/>
            <w:vAlign w:val="bottom"/>
          </w:tcPr>
          <w:p w:rsidR="00785D6E" w:rsidRPr="00785414" w:rsidRDefault="00785D6E" w:rsidP="00785D6E">
            <w:pPr>
              <w:spacing w:line="20" w:lineRule="exact"/>
              <w:rPr>
                <w:rFonts w:eastAsia="Times New Roman"/>
                <w:sz w:val="1"/>
              </w:rPr>
            </w:pPr>
          </w:p>
        </w:tc>
        <w:tc>
          <w:tcPr>
            <w:tcW w:w="7460" w:type="dxa"/>
            <w:gridSpan w:val="6"/>
            <w:tcBorders>
              <w:right w:val="single" w:sz="8" w:space="0" w:color="auto"/>
            </w:tcBorders>
            <w:shd w:val="clear" w:color="auto" w:fill="auto"/>
            <w:vAlign w:val="bottom"/>
          </w:tcPr>
          <w:p w:rsidR="00785D6E" w:rsidRPr="00785414" w:rsidRDefault="00785D6E" w:rsidP="00785D6E">
            <w:pPr>
              <w:spacing w:line="20" w:lineRule="exact"/>
              <w:rPr>
                <w:rFonts w:eastAsia="Times New Roman"/>
                <w:sz w:val="1"/>
              </w:rPr>
            </w:pPr>
          </w:p>
        </w:tc>
      </w:tr>
      <w:tr w:rsidR="00785D6E" w:rsidRPr="00785414" w:rsidTr="00785D6E">
        <w:trPr>
          <w:trHeight w:val="479"/>
        </w:trPr>
        <w:tc>
          <w:tcPr>
            <w:tcW w:w="3820" w:type="dxa"/>
            <w:tcBorders>
              <w:left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rPr>
            </w:pPr>
          </w:p>
        </w:tc>
        <w:tc>
          <w:tcPr>
            <w:tcW w:w="100" w:type="dxa"/>
            <w:shd w:val="clear" w:color="auto" w:fill="auto"/>
            <w:vAlign w:val="bottom"/>
          </w:tcPr>
          <w:p w:rsidR="00785D6E" w:rsidRPr="00785414" w:rsidRDefault="00785D6E" w:rsidP="00785D6E">
            <w:pPr>
              <w:spacing w:line="0" w:lineRule="atLeast"/>
              <w:rPr>
                <w:rFonts w:eastAsia="Times New Roman"/>
              </w:rPr>
            </w:pPr>
          </w:p>
        </w:tc>
        <w:tc>
          <w:tcPr>
            <w:tcW w:w="9260" w:type="dxa"/>
            <w:gridSpan w:val="7"/>
            <w:tcBorders>
              <w:right w:val="single" w:sz="8" w:space="0" w:color="auto"/>
            </w:tcBorders>
            <w:shd w:val="clear" w:color="auto" w:fill="auto"/>
            <w:vAlign w:val="bottom"/>
          </w:tcPr>
          <w:p w:rsidR="00785D6E" w:rsidRPr="00785414" w:rsidRDefault="00785D6E" w:rsidP="00785D6E">
            <w:pPr>
              <w:spacing w:line="0" w:lineRule="atLeast"/>
              <w:rPr>
                <w:rFonts w:eastAsia="Arial Narrow"/>
              </w:rPr>
            </w:pPr>
            <w:proofErr w:type="spellStart"/>
            <w:r w:rsidRPr="00785414">
              <w:rPr>
                <w:rFonts w:eastAsia="Arial Narrow"/>
              </w:rPr>
              <w:t>Mičienka</w:t>
            </w:r>
            <w:proofErr w:type="spellEnd"/>
            <w:r w:rsidRPr="00785414">
              <w:rPr>
                <w:rFonts w:eastAsia="Arial Narrow"/>
              </w:rPr>
              <w:t xml:space="preserve">, M., </w:t>
            </w:r>
            <w:proofErr w:type="spellStart"/>
            <w:r w:rsidRPr="00785414">
              <w:rPr>
                <w:rFonts w:eastAsia="Arial Narrow"/>
              </w:rPr>
              <w:t>Jirák</w:t>
            </w:r>
            <w:proofErr w:type="spellEnd"/>
            <w:r w:rsidRPr="00785414">
              <w:rPr>
                <w:rFonts w:eastAsia="Arial Narrow"/>
              </w:rPr>
              <w:t xml:space="preserve">, J. a kol.: Základy </w:t>
            </w:r>
            <w:proofErr w:type="spellStart"/>
            <w:r w:rsidRPr="00785414">
              <w:rPr>
                <w:rFonts w:eastAsia="Arial Narrow"/>
              </w:rPr>
              <w:t>mediální</w:t>
            </w:r>
            <w:proofErr w:type="spellEnd"/>
            <w:r w:rsidRPr="00785414">
              <w:rPr>
                <w:rFonts w:eastAsia="Arial Narrow"/>
              </w:rPr>
              <w:t xml:space="preserve"> výchovy. Portál, Praha 2007</w:t>
            </w:r>
          </w:p>
        </w:tc>
      </w:tr>
      <w:tr w:rsidR="00785D6E" w:rsidRPr="00785414" w:rsidTr="00785D6E">
        <w:trPr>
          <w:trHeight w:val="204"/>
        </w:trPr>
        <w:tc>
          <w:tcPr>
            <w:tcW w:w="3820" w:type="dxa"/>
            <w:tcBorders>
              <w:left w:val="single" w:sz="8" w:space="0" w:color="auto"/>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17"/>
              </w:rPr>
            </w:pPr>
          </w:p>
        </w:tc>
        <w:tc>
          <w:tcPr>
            <w:tcW w:w="1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17"/>
              </w:rPr>
            </w:pPr>
          </w:p>
        </w:tc>
        <w:tc>
          <w:tcPr>
            <w:tcW w:w="18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17"/>
              </w:rPr>
            </w:pPr>
          </w:p>
        </w:tc>
        <w:tc>
          <w:tcPr>
            <w:tcW w:w="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17"/>
              </w:rPr>
            </w:pPr>
          </w:p>
        </w:tc>
        <w:tc>
          <w:tcPr>
            <w:tcW w:w="26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17"/>
              </w:rPr>
            </w:pPr>
          </w:p>
        </w:tc>
        <w:tc>
          <w:tcPr>
            <w:tcW w:w="60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17"/>
              </w:rPr>
            </w:pPr>
          </w:p>
        </w:tc>
        <w:tc>
          <w:tcPr>
            <w:tcW w:w="2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17"/>
              </w:rPr>
            </w:pPr>
          </w:p>
        </w:tc>
        <w:tc>
          <w:tcPr>
            <w:tcW w:w="880" w:type="dxa"/>
            <w:tcBorders>
              <w:bottom w:val="single" w:sz="8" w:space="0" w:color="auto"/>
            </w:tcBorders>
            <w:shd w:val="clear" w:color="auto" w:fill="auto"/>
            <w:vAlign w:val="bottom"/>
          </w:tcPr>
          <w:p w:rsidR="00785D6E" w:rsidRPr="00785414" w:rsidRDefault="00785D6E" w:rsidP="00785D6E">
            <w:pPr>
              <w:spacing w:line="0" w:lineRule="atLeast"/>
              <w:rPr>
                <w:rFonts w:eastAsia="Times New Roman"/>
                <w:sz w:val="17"/>
              </w:rPr>
            </w:pPr>
          </w:p>
        </w:tc>
        <w:tc>
          <w:tcPr>
            <w:tcW w:w="3320" w:type="dxa"/>
            <w:tcBorders>
              <w:bottom w:val="single" w:sz="8" w:space="0" w:color="auto"/>
              <w:right w:val="single" w:sz="8" w:space="0" w:color="auto"/>
            </w:tcBorders>
            <w:shd w:val="clear" w:color="auto" w:fill="auto"/>
            <w:vAlign w:val="bottom"/>
          </w:tcPr>
          <w:p w:rsidR="00785D6E" w:rsidRPr="00785414" w:rsidRDefault="00785D6E" w:rsidP="00785D6E">
            <w:pPr>
              <w:spacing w:line="0" w:lineRule="atLeast"/>
              <w:rPr>
                <w:rFonts w:eastAsia="Times New Roman"/>
                <w:sz w:val="17"/>
              </w:rPr>
            </w:pPr>
          </w:p>
        </w:tc>
      </w:tr>
    </w:tbl>
    <w:p w:rsidR="00785D6E" w:rsidRPr="00785414" w:rsidRDefault="00785D6E" w:rsidP="00785D6E">
      <w:pPr>
        <w:spacing w:line="200" w:lineRule="exact"/>
        <w:rPr>
          <w:rFonts w:eastAsia="Times New Roman"/>
        </w:rPr>
      </w:pPr>
    </w:p>
    <w:p w:rsidR="00785D6E" w:rsidRPr="00785414" w:rsidRDefault="00785D6E" w:rsidP="00785D6E">
      <w:pPr>
        <w:framePr w:hSpace="141" w:wrap="around" w:vAnchor="text" w:hAnchor="page" w:x="1385" w:y="342"/>
        <w:suppressOverlap/>
      </w:pPr>
      <w:r w:rsidRPr="00785414">
        <w:rPr>
          <w:b/>
          <w:u w:val="single"/>
        </w:rPr>
        <w:t>Použité prierezové témy</w:t>
      </w:r>
      <w:r w:rsidRPr="00785414">
        <w:t>:</w:t>
      </w:r>
    </w:p>
    <w:p w:rsidR="00785D6E" w:rsidRPr="00785414" w:rsidRDefault="00785D6E" w:rsidP="00785D6E">
      <w:pPr>
        <w:spacing w:line="200" w:lineRule="exact"/>
        <w:ind w:left="720"/>
        <w:rPr>
          <w:rFonts w:eastAsia="Times New Roman"/>
        </w:rPr>
      </w:pPr>
    </w:p>
    <w:p w:rsidR="00785D6E" w:rsidRDefault="00785D6E" w:rsidP="00785D6E">
      <w:pPr>
        <w:pStyle w:val="Odsekzoznamu"/>
        <w:spacing w:line="200" w:lineRule="exact"/>
      </w:pPr>
    </w:p>
    <w:p w:rsidR="00785D6E" w:rsidRPr="00785414" w:rsidRDefault="00785D6E" w:rsidP="00785D6E">
      <w:pPr>
        <w:pStyle w:val="Odsekzoznamu"/>
        <w:spacing w:line="200" w:lineRule="exact"/>
      </w:pPr>
    </w:p>
    <w:p w:rsidR="00785D6E" w:rsidRPr="00785414" w:rsidRDefault="00785D6E" w:rsidP="00785D6E">
      <w:pPr>
        <w:spacing w:line="200" w:lineRule="exact"/>
      </w:pPr>
    </w:p>
    <w:p w:rsidR="00785D6E" w:rsidRPr="00785414" w:rsidRDefault="00785D6E" w:rsidP="00785D6E">
      <w:pPr>
        <w:spacing w:line="200" w:lineRule="exact"/>
        <w:rPr>
          <w:rFonts w:eastAsia="Times New Roman"/>
        </w:rPr>
        <w:sectPr w:rsidR="00785D6E" w:rsidRPr="00785414">
          <w:pgSz w:w="16840" w:h="11900" w:orient="landscape"/>
          <w:pgMar w:top="684" w:right="1440" w:bottom="430" w:left="1417" w:header="0" w:footer="0" w:gutter="0"/>
          <w:cols w:space="0" w:equalWidth="0">
            <w:col w:w="13983"/>
          </w:cols>
          <w:docGrid w:linePitch="360"/>
        </w:sectPr>
      </w:pPr>
      <w:r w:rsidRPr="00785414">
        <w:t>Environmentálna výchova, Osobnostný a sociálny rozvoj, Tvorba projektu a prezentačné zručnosti, Mediálna výchova, Regionálna výchov</w:t>
      </w:r>
    </w:p>
    <w:p w:rsidR="00785D6E" w:rsidRDefault="00785D6E" w:rsidP="00785D6E">
      <w:pPr>
        <w:jc w:val="center"/>
        <w:rPr>
          <w:b/>
          <w:sz w:val="40"/>
          <w:szCs w:val="40"/>
        </w:rPr>
      </w:pPr>
      <w:bookmarkStart w:id="23" w:name="page4"/>
      <w:bookmarkEnd w:id="23"/>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Pr="00785414" w:rsidRDefault="00785D6E" w:rsidP="00785D6E">
      <w:pPr>
        <w:jc w:val="center"/>
        <w:rPr>
          <w:b/>
          <w:sz w:val="40"/>
          <w:szCs w:val="40"/>
        </w:rPr>
      </w:pPr>
      <w:r w:rsidRPr="00785414">
        <w:rPr>
          <w:b/>
          <w:sz w:val="40"/>
          <w:szCs w:val="40"/>
        </w:rPr>
        <w:t>Vzdelávacia oblasť</w:t>
      </w: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6"/>
          <w:szCs w:val="36"/>
          <w:u w:val="single"/>
        </w:rPr>
      </w:pPr>
      <w:r w:rsidRPr="00785414">
        <w:rPr>
          <w:b/>
          <w:sz w:val="36"/>
          <w:szCs w:val="36"/>
          <w:u w:val="single"/>
        </w:rPr>
        <w:t>Matematika a práca s informáciami</w:t>
      </w:r>
    </w:p>
    <w:p w:rsidR="00785D6E" w:rsidRPr="00785414" w:rsidRDefault="00785D6E" w:rsidP="00785D6E">
      <w:pPr>
        <w:jc w:val="center"/>
        <w:rPr>
          <w:b/>
          <w:sz w:val="32"/>
          <w:szCs w:val="32"/>
        </w:rPr>
      </w:pPr>
    </w:p>
    <w:p w:rsidR="00785D6E" w:rsidRPr="00785414" w:rsidRDefault="00785D6E" w:rsidP="00785D6E">
      <w:pPr>
        <w:jc w:val="center"/>
        <w:rPr>
          <w:b/>
          <w:sz w:val="32"/>
          <w:szCs w:val="32"/>
        </w:rPr>
      </w:pPr>
      <w:r w:rsidRPr="00785414">
        <w:rPr>
          <w:b/>
          <w:sz w:val="32"/>
          <w:szCs w:val="32"/>
        </w:rPr>
        <w:t>Matematika</w:t>
      </w:r>
    </w:p>
    <w:p w:rsidR="00785D6E" w:rsidRPr="00785414" w:rsidRDefault="00785D6E" w:rsidP="00785D6E">
      <w:pPr>
        <w:jc w:val="center"/>
        <w:rPr>
          <w:b/>
          <w:sz w:val="32"/>
          <w:szCs w:val="32"/>
        </w:rPr>
      </w:pPr>
      <w:r w:rsidRPr="00785414">
        <w:rPr>
          <w:b/>
          <w:sz w:val="32"/>
          <w:szCs w:val="32"/>
        </w:rPr>
        <w:t>Informatika</w:t>
      </w:r>
    </w:p>
    <w:p w:rsidR="00785D6E" w:rsidRPr="00785414" w:rsidRDefault="00785D6E" w:rsidP="00785D6E">
      <w:pPr>
        <w:jc w:val="center"/>
        <w:rPr>
          <w:b/>
          <w:sz w:val="32"/>
          <w:szCs w:val="32"/>
        </w:rPr>
      </w:pPr>
    </w:p>
    <w:p w:rsidR="00785D6E" w:rsidRPr="00785414" w:rsidRDefault="00785D6E" w:rsidP="00785D6E">
      <w:pPr>
        <w:rPr>
          <w:b/>
          <w:sz w:val="32"/>
          <w:szCs w:val="32"/>
        </w:rPr>
      </w:pPr>
    </w:p>
    <w:p w:rsidR="00785D6E" w:rsidRPr="00785414" w:rsidRDefault="00785D6E" w:rsidP="00785D6E">
      <w:pPr>
        <w:spacing w:line="360" w:lineRule="auto"/>
        <w:jc w:val="both"/>
        <w:rPr>
          <w:b/>
          <w:sz w:val="28"/>
          <w:szCs w:val="28"/>
        </w:rPr>
      </w:pPr>
    </w:p>
    <w:p w:rsidR="00785D6E" w:rsidRPr="00785414" w:rsidRDefault="00785D6E" w:rsidP="00785D6E">
      <w:pPr>
        <w:spacing w:line="360" w:lineRule="auto"/>
        <w:jc w:val="both"/>
        <w:rPr>
          <w:b/>
          <w:sz w:val="28"/>
          <w:szCs w:val="28"/>
        </w:rPr>
      </w:pPr>
    </w:p>
    <w:p w:rsidR="00785D6E" w:rsidRPr="00785414" w:rsidRDefault="00785D6E" w:rsidP="00785D6E">
      <w:pPr>
        <w:spacing w:line="360" w:lineRule="auto"/>
        <w:jc w:val="both"/>
        <w:rPr>
          <w:b/>
          <w:sz w:val="28"/>
          <w:szCs w:val="28"/>
        </w:rPr>
      </w:pPr>
    </w:p>
    <w:p w:rsidR="00785D6E" w:rsidRDefault="00785D6E" w:rsidP="00785D6E">
      <w:pPr>
        <w:rPr>
          <w:b/>
          <w:sz w:val="32"/>
          <w:szCs w:val="32"/>
        </w:rPr>
      </w:pPr>
    </w:p>
    <w:p w:rsidR="00785D6E" w:rsidRDefault="00785D6E" w:rsidP="00785D6E">
      <w:pPr>
        <w:rPr>
          <w:b/>
          <w:sz w:val="32"/>
          <w:szCs w:val="32"/>
        </w:rPr>
      </w:pPr>
    </w:p>
    <w:p w:rsidR="00785D6E" w:rsidRDefault="00785D6E" w:rsidP="00785D6E">
      <w:pPr>
        <w:rPr>
          <w:b/>
          <w:sz w:val="32"/>
          <w:szCs w:val="32"/>
        </w:rPr>
      </w:pPr>
    </w:p>
    <w:p w:rsidR="00785D6E" w:rsidRPr="00841374" w:rsidRDefault="00785D6E" w:rsidP="00785D6E">
      <w:pPr>
        <w:spacing w:line="360" w:lineRule="auto"/>
        <w:rPr>
          <w:b/>
          <w:sz w:val="32"/>
          <w:szCs w:val="32"/>
        </w:rPr>
      </w:pPr>
      <w:r w:rsidRPr="00785414">
        <w:rPr>
          <w:b/>
          <w:sz w:val="32"/>
          <w:szCs w:val="32"/>
        </w:rPr>
        <w:lastRenderedPageBreak/>
        <w:t>Učebné osnovy -  matematika  8. ročník ZŠ</w:t>
      </w:r>
    </w:p>
    <w:p w:rsidR="00785D6E" w:rsidRPr="00785414" w:rsidRDefault="00785D6E" w:rsidP="00785D6E">
      <w:pPr>
        <w:spacing w:line="360" w:lineRule="auto"/>
        <w:rPr>
          <w:b/>
        </w:rPr>
      </w:pPr>
      <w:r w:rsidRPr="00785414">
        <w:rPr>
          <w:b/>
          <w:u w:val="single"/>
        </w:rPr>
        <w:t>Výchovno-vzdelávacie ciele a obsah vzdelávania</w:t>
      </w:r>
      <w:r w:rsidRPr="00785414">
        <w:rPr>
          <w:b/>
        </w:rPr>
        <w:t>:</w:t>
      </w:r>
    </w:p>
    <w:p w:rsidR="00785D6E" w:rsidRPr="00785414" w:rsidRDefault="00785D6E" w:rsidP="00785D6E">
      <w:pPr>
        <w:spacing w:line="360" w:lineRule="auto"/>
        <w:jc w:val="both"/>
      </w:pPr>
      <w:r w:rsidRPr="00785414">
        <w:t>sú v súlade s cieľmi a obsahovým a výkonovým štandardom vzdelávacieho štandardu pre vyučovací predmet matematika, schváleného ako súčasť ŠVP pre druhý stupeň základnej školy pod číslom  2015-5129/5980:2-10A0.</w:t>
      </w:r>
    </w:p>
    <w:p w:rsidR="00785D6E" w:rsidRPr="00785414" w:rsidRDefault="00785D6E" w:rsidP="00785D6E">
      <w:pPr>
        <w:rPr>
          <w:b/>
        </w:rPr>
      </w:pPr>
      <w:r w:rsidRPr="00785414">
        <w:rPr>
          <w:b/>
          <w:u w:val="single"/>
        </w:rPr>
        <w:t>Rozsah vyučovania predmetu</w:t>
      </w:r>
      <w:r w:rsidRPr="00785414">
        <w:rPr>
          <w:b/>
        </w:rPr>
        <w:t>:</w:t>
      </w:r>
    </w:p>
    <w:p w:rsidR="00785D6E" w:rsidRPr="00785414" w:rsidRDefault="00785D6E" w:rsidP="00785D6E">
      <w:r w:rsidRPr="00785414">
        <w:t>4 vyučovacie hodiny týždenne -  132 vyučovacích hodín (VH) za školský rok</w:t>
      </w:r>
    </w:p>
    <w:p w:rsidR="00785D6E" w:rsidRPr="002937EF" w:rsidRDefault="00785D6E" w:rsidP="00785D6E">
      <w:pPr>
        <w:tabs>
          <w:tab w:val="left" w:pos="4250"/>
        </w:tabs>
        <w:spacing w:line="240" w:lineRule="atLeast"/>
        <w:rPr>
          <w:b/>
          <w:i/>
          <w:color w:val="0070C0"/>
          <w:u w:val="single"/>
          <w:lang w:eastAsia="en-US"/>
        </w:rPr>
      </w:pPr>
    </w:p>
    <w:p w:rsidR="00785D6E" w:rsidRPr="00841374" w:rsidRDefault="00785D6E" w:rsidP="00785D6E">
      <w:pPr>
        <w:tabs>
          <w:tab w:val="left" w:pos="4250"/>
        </w:tabs>
        <w:spacing w:line="240" w:lineRule="atLeast"/>
        <w:rPr>
          <w:b/>
          <w:i/>
          <w:color w:val="00B050"/>
          <w:u w:val="single"/>
          <w:lang w:eastAsia="en-US"/>
        </w:rPr>
      </w:pPr>
      <w:r w:rsidRPr="00841374">
        <w:rPr>
          <w:b/>
          <w:i/>
          <w:color w:val="00B050"/>
          <w:u w:val="single"/>
          <w:lang w:eastAsia="en-US"/>
        </w:rPr>
        <w:t>Kladné a záporné čísla, počtové výkony s celými a desatinnými číslami, racionálne čísla – 34 VH</w:t>
      </w:r>
    </w:p>
    <w:tbl>
      <w:tblPr>
        <w:tblpPr w:leftFromText="141" w:rightFromText="141" w:vertAnchor="text" w:tblpY="1"/>
        <w:tblOverlap w:val="never"/>
        <w:tblW w:w="14317" w:type="dxa"/>
        <w:shd w:val="clear" w:color="000000" w:fill="FFFFFF" w:themeFill="background1"/>
        <w:tblCellMar>
          <w:left w:w="0" w:type="dxa"/>
          <w:right w:w="0" w:type="dxa"/>
        </w:tblCellMar>
        <w:tblLook w:val="04A0" w:firstRow="1" w:lastRow="0" w:firstColumn="1" w:lastColumn="0" w:noHBand="0" w:noVBand="1"/>
      </w:tblPr>
      <w:tblGrid>
        <w:gridCol w:w="14317"/>
      </w:tblGrid>
      <w:tr w:rsidR="00785D6E" w:rsidRPr="00785414" w:rsidTr="00785D6E">
        <w:trPr>
          <w:trHeight w:val="1975"/>
        </w:trPr>
        <w:tc>
          <w:tcPr>
            <w:tcW w:w="14317" w:type="dxa"/>
            <w:shd w:val="clear" w:color="000000" w:fill="FFFFFF" w:themeFill="background1"/>
            <w:noWrap/>
            <w:tcMar>
              <w:top w:w="12" w:type="dxa"/>
              <w:left w:w="12" w:type="dxa"/>
              <w:bottom w:w="0" w:type="dxa"/>
              <w:right w:w="12" w:type="dxa"/>
            </w:tcMar>
            <w:vAlign w:val="bottom"/>
            <w:hideMark/>
          </w:tcPr>
          <w:p w:rsidR="00785D6E" w:rsidRPr="002937EF" w:rsidRDefault="00785D6E" w:rsidP="00785D6E">
            <w:pPr>
              <w:tabs>
                <w:tab w:val="left" w:pos="4250"/>
              </w:tabs>
              <w:spacing w:line="240" w:lineRule="atLeast"/>
            </w:pPr>
            <w:r w:rsidRPr="002937EF">
              <w:t>Celé čísla – 1 VH</w:t>
            </w:r>
          </w:p>
          <w:p w:rsidR="00785D6E" w:rsidRPr="00785414" w:rsidRDefault="00785D6E" w:rsidP="00785D6E">
            <w:pPr>
              <w:spacing w:line="360" w:lineRule="auto"/>
            </w:pPr>
            <w:r w:rsidRPr="00785414">
              <w:t>Navzájom opačné čísla – 1 VH</w:t>
            </w:r>
          </w:p>
          <w:p w:rsidR="00785D6E" w:rsidRPr="00785414" w:rsidRDefault="00785D6E" w:rsidP="00785D6E">
            <w:pPr>
              <w:spacing w:line="360" w:lineRule="auto"/>
            </w:pPr>
            <w:r w:rsidRPr="00785414">
              <w:t>Absolútna hodnota čísla – 1 VH</w:t>
            </w:r>
          </w:p>
          <w:p w:rsidR="00785D6E" w:rsidRPr="00785414" w:rsidRDefault="00785D6E" w:rsidP="00785D6E">
            <w:pPr>
              <w:spacing w:line="360" w:lineRule="auto"/>
            </w:pPr>
            <w:r w:rsidRPr="00785414">
              <w:t>Usporiadanie čísel – 2 VH</w:t>
            </w:r>
          </w:p>
          <w:p w:rsidR="00785D6E" w:rsidRPr="00785414" w:rsidRDefault="00785D6E" w:rsidP="00785D6E">
            <w:pPr>
              <w:spacing w:line="360" w:lineRule="auto"/>
            </w:pPr>
            <w:r w:rsidRPr="00785414">
              <w:t>Porovnanie čísel – 1 VH</w:t>
            </w:r>
          </w:p>
          <w:p w:rsidR="00785D6E" w:rsidRPr="00785414" w:rsidRDefault="00785D6E" w:rsidP="00785D6E">
            <w:pPr>
              <w:spacing w:line="360" w:lineRule="auto"/>
            </w:pPr>
            <w:r w:rsidRPr="00785414">
              <w:t>Pojem racionálneho čísla – 1 VH</w:t>
            </w:r>
          </w:p>
          <w:p w:rsidR="00785D6E" w:rsidRPr="00785414" w:rsidRDefault="00785D6E" w:rsidP="00785D6E">
            <w:pPr>
              <w:spacing w:line="360" w:lineRule="auto"/>
            </w:pPr>
            <w:r w:rsidRPr="00785414">
              <w:t>Sčítanie celých čísel – 4 VH</w:t>
            </w:r>
          </w:p>
          <w:p w:rsidR="00785D6E" w:rsidRPr="00785414" w:rsidRDefault="00785D6E" w:rsidP="00785D6E">
            <w:pPr>
              <w:spacing w:line="360" w:lineRule="auto"/>
            </w:pPr>
            <w:r w:rsidRPr="00785414">
              <w:t>Odčítanie celých čísel – 4 VH</w:t>
            </w:r>
          </w:p>
          <w:p w:rsidR="00785D6E" w:rsidRPr="00785414" w:rsidRDefault="00785D6E" w:rsidP="00785D6E">
            <w:pPr>
              <w:spacing w:line="360" w:lineRule="auto"/>
            </w:pPr>
            <w:r w:rsidRPr="00785414">
              <w:t>Násobenie celých čísel – 4 VH</w:t>
            </w:r>
          </w:p>
          <w:p w:rsidR="00785D6E" w:rsidRPr="00785414" w:rsidRDefault="00785D6E" w:rsidP="00785D6E">
            <w:pPr>
              <w:spacing w:line="360" w:lineRule="auto"/>
            </w:pPr>
            <w:r w:rsidRPr="00785414">
              <w:t>Delenie celých čísel – 3 VH</w:t>
            </w:r>
          </w:p>
          <w:p w:rsidR="00785D6E" w:rsidRPr="00785414" w:rsidRDefault="00785D6E" w:rsidP="00785D6E">
            <w:pPr>
              <w:spacing w:line="360" w:lineRule="auto"/>
            </w:pPr>
            <w:r w:rsidRPr="00785414">
              <w:t>Operácie so zápornými desatinnými číslami – 2 VH</w:t>
            </w:r>
          </w:p>
          <w:p w:rsidR="00785D6E" w:rsidRPr="00785414" w:rsidRDefault="00785D6E" w:rsidP="00785D6E">
            <w:pPr>
              <w:spacing w:line="360" w:lineRule="auto"/>
            </w:pPr>
            <w:r w:rsidRPr="00785414">
              <w:t>Operácie so zápornými zlomkami – 4 VH</w:t>
            </w:r>
          </w:p>
          <w:p w:rsidR="00785D6E" w:rsidRPr="00785414" w:rsidRDefault="00785D6E" w:rsidP="00785D6E">
            <w:pPr>
              <w:spacing w:line="360" w:lineRule="auto"/>
            </w:pPr>
            <w:r w:rsidRPr="00785414">
              <w:t>Slovné úlohy s celými číslami – 4 VH</w:t>
            </w:r>
          </w:p>
          <w:p w:rsidR="00785D6E" w:rsidRPr="00785414" w:rsidRDefault="00785D6E" w:rsidP="00785D6E">
            <w:pPr>
              <w:spacing w:line="360" w:lineRule="auto"/>
            </w:pPr>
            <w:r>
              <w:t>Počítanie na kalkulačke – 2 VH</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lastRenderedPageBreak/>
              <w:t>Premenná a výraz -  41 VH</w:t>
            </w:r>
          </w:p>
          <w:p w:rsidR="00785D6E" w:rsidRPr="00785414" w:rsidRDefault="00785D6E" w:rsidP="00785D6E">
            <w:pPr>
              <w:pStyle w:val="Default"/>
              <w:spacing w:line="360" w:lineRule="auto"/>
              <w:rPr>
                <w:color w:val="auto"/>
                <w:szCs w:val="23"/>
              </w:rPr>
            </w:pPr>
            <w:r w:rsidRPr="00785414">
              <w:rPr>
                <w:color w:val="auto"/>
                <w:szCs w:val="23"/>
              </w:rPr>
              <w:t>Číselný výraz  - 1 VH</w:t>
            </w:r>
          </w:p>
          <w:p w:rsidR="00785D6E" w:rsidRPr="00785414" w:rsidRDefault="00785D6E" w:rsidP="00785D6E">
            <w:pPr>
              <w:pStyle w:val="Default"/>
              <w:spacing w:line="360" w:lineRule="auto"/>
              <w:rPr>
                <w:color w:val="auto"/>
                <w:szCs w:val="23"/>
              </w:rPr>
            </w:pPr>
            <w:r w:rsidRPr="00785414">
              <w:rPr>
                <w:color w:val="auto"/>
                <w:szCs w:val="23"/>
              </w:rPr>
              <w:t>Rovnosť a nerovnosť výrazov – 1 VH</w:t>
            </w:r>
          </w:p>
          <w:p w:rsidR="00785D6E" w:rsidRPr="00785414" w:rsidRDefault="00785D6E" w:rsidP="00785D6E">
            <w:pPr>
              <w:pStyle w:val="Default"/>
              <w:spacing w:line="360" w:lineRule="auto"/>
              <w:rPr>
                <w:color w:val="auto"/>
                <w:szCs w:val="23"/>
              </w:rPr>
            </w:pPr>
            <w:r w:rsidRPr="00785414">
              <w:rPr>
                <w:color w:val="auto"/>
                <w:szCs w:val="23"/>
              </w:rPr>
              <w:t>Hodnota číselného výrazu – 2 VH</w:t>
            </w:r>
          </w:p>
          <w:p w:rsidR="00785D6E" w:rsidRPr="00785414" w:rsidRDefault="00785D6E" w:rsidP="00785D6E">
            <w:pPr>
              <w:pStyle w:val="Default"/>
              <w:spacing w:line="360" w:lineRule="auto"/>
              <w:rPr>
                <w:color w:val="auto"/>
                <w:szCs w:val="23"/>
              </w:rPr>
            </w:pPr>
            <w:r w:rsidRPr="00785414">
              <w:rPr>
                <w:color w:val="auto"/>
                <w:szCs w:val="23"/>
              </w:rPr>
              <w:t>Výraz s premennou – 1 VH</w:t>
            </w:r>
          </w:p>
          <w:p w:rsidR="00785D6E" w:rsidRPr="00785414" w:rsidRDefault="00785D6E" w:rsidP="00785D6E">
            <w:pPr>
              <w:pStyle w:val="Default"/>
              <w:spacing w:line="360" w:lineRule="auto"/>
              <w:rPr>
                <w:color w:val="auto"/>
                <w:szCs w:val="23"/>
              </w:rPr>
            </w:pPr>
            <w:r w:rsidRPr="00785414">
              <w:rPr>
                <w:color w:val="auto"/>
                <w:szCs w:val="23"/>
              </w:rPr>
              <w:t>Členy algebrického výrazu – 1 VH</w:t>
            </w:r>
          </w:p>
          <w:p w:rsidR="00785D6E" w:rsidRPr="00785414" w:rsidRDefault="00785D6E" w:rsidP="00785D6E">
            <w:pPr>
              <w:pStyle w:val="Default"/>
              <w:spacing w:line="360" w:lineRule="auto"/>
              <w:rPr>
                <w:color w:val="auto"/>
                <w:szCs w:val="23"/>
              </w:rPr>
            </w:pPr>
            <w:r w:rsidRPr="00785414">
              <w:rPr>
                <w:color w:val="auto"/>
                <w:szCs w:val="23"/>
              </w:rPr>
              <w:t>Zápis algebrického výrazu – 2 VH</w:t>
            </w:r>
          </w:p>
          <w:p w:rsidR="00785D6E" w:rsidRPr="00785414" w:rsidRDefault="00785D6E" w:rsidP="00785D6E">
            <w:pPr>
              <w:pStyle w:val="Default"/>
              <w:spacing w:line="360" w:lineRule="auto"/>
              <w:rPr>
                <w:color w:val="auto"/>
                <w:szCs w:val="23"/>
              </w:rPr>
            </w:pPr>
            <w:r w:rsidRPr="00785414">
              <w:rPr>
                <w:color w:val="auto"/>
                <w:szCs w:val="23"/>
              </w:rPr>
              <w:t>Hodnota výrazu – 3 VH</w:t>
            </w:r>
          </w:p>
          <w:p w:rsidR="00785D6E" w:rsidRPr="00785414" w:rsidRDefault="00785D6E" w:rsidP="00785D6E">
            <w:pPr>
              <w:pStyle w:val="Default"/>
              <w:spacing w:line="360" w:lineRule="auto"/>
              <w:rPr>
                <w:color w:val="auto"/>
                <w:szCs w:val="23"/>
              </w:rPr>
            </w:pPr>
            <w:r w:rsidRPr="00785414">
              <w:rPr>
                <w:color w:val="auto"/>
                <w:szCs w:val="23"/>
              </w:rPr>
              <w:t>Sčítanie a odčítanie výrazov – 3 VH</w:t>
            </w:r>
          </w:p>
          <w:p w:rsidR="00785D6E" w:rsidRPr="00785414" w:rsidRDefault="00785D6E" w:rsidP="00785D6E">
            <w:pPr>
              <w:pStyle w:val="Default"/>
              <w:spacing w:line="360" w:lineRule="auto"/>
              <w:rPr>
                <w:color w:val="auto"/>
                <w:szCs w:val="23"/>
              </w:rPr>
            </w:pPr>
            <w:r w:rsidRPr="00785414">
              <w:rPr>
                <w:color w:val="auto"/>
                <w:szCs w:val="23"/>
              </w:rPr>
              <w:t>Násobenie výrazov – 2 VH</w:t>
            </w:r>
          </w:p>
          <w:p w:rsidR="00785D6E" w:rsidRPr="00785414" w:rsidRDefault="00785D6E" w:rsidP="00785D6E">
            <w:pPr>
              <w:pStyle w:val="Default"/>
              <w:spacing w:line="360" w:lineRule="auto"/>
              <w:rPr>
                <w:color w:val="auto"/>
                <w:szCs w:val="23"/>
              </w:rPr>
            </w:pPr>
            <w:r w:rsidRPr="00785414">
              <w:rPr>
                <w:color w:val="auto"/>
                <w:szCs w:val="23"/>
              </w:rPr>
              <w:t>Delenie výrazov – 2 VH</w:t>
            </w:r>
          </w:p>
          <w:p w:rsidR="00785D6E" w:rsidRPr="00785414" w:rsidRDefault="00785D6E" w:rsidP="00785D6E">
            <w:pPr>
              <w:pStyle w:val="Default"/>
              <w:spacing w:line="360" w:lineRule="auto"/>
              <w:rPr>
                <w:color w:val="auto"/>
                <w:szCs w:val="23"/>
              </w:rPr>
            </w:pPr>
            <w:r w:rsidRPr="00785414">
              <w:rPr>
                <w:color w:val="auto"/>
                <w:szCs w:val="23"/>
              </w:rPr>
              <w:t>Vynímanie pred zátvorku – 3 VH</w:t>
            </w:r>
          </w:p>
          <w:p w:rsidR="00785D6E" w:rsidRPr="00785414" w:rsidRDefault="00785D6E" w:rsidP="00785D6E">
            <w:pPr>
              <w:pStyle w:val="Default"/>
              <w:spacing w:line="360" w:lineRule="auto"/>
              <w:rPr>
                <w:color w:val="auto"/>
                <w:szCs w:val="23"/>
              </w:rPr>
            </w:pPr>
            <w:r w:rsidRPr="00785414">
              <w:rPr>
                <w:color w:val="auto"/>
                <w:szCs w:val="23"/>
              </w:rPr>
              <w:t>Riešenie rovníc – 8 VH</w:t>
            </w:r>
          </w:p>
          <w:p w:rsidR="00785D6E" w:rsidRPr="00785414" w:rsidRDefault="00785D6E" w:rsidP="00785D6E">
            <w:pPr>
              <w:pStyle w:val="Default"/>
              <w:spacing w:line="360" w:lineRule="auto"/>
              <w:rPr>
                <w:color w:val="auto"/>
                <w:szCs w:val="23"/>
              </w:rPr>
            </w:pPr>
            <w:r w:rsidRPr="00785414">
              <w:rPr>
                <w:color w:val="auto"/>
                <w:szCs w:val="23"/>
              </w:rPr>
              <w:t>Slovné úlohy na rovnicu – 5 VH</w:t>
            </w:r>
          </w:p>
          <w:p w:rsidR="00785D6E" w:rsidRPr="00785414" w:rsidRDefault="00785D6E" w:rsidP="00785D6E">
            <w:pPr>
              <w:pStyle w:val="Default"/>
              <w:spacing w:line="360" w:lineRule="auto"/>
              <w:rPr>
                <w:color w:val="auto"/>
                <w:szCs w:val="23"/>
              </w:rPr>
            </w:pPr>
            <w:r w:rsidRPr="00785414">
              <w:rPr>
                <w:color w:val="auto"/>
                <w:szCs w:val="23"/>
              </w:rPr>
              <w:t>Vyjadrenie neznámej zo vzorca – 3 VH</w:t>
            </w:r>
          </w:p>
          <w:p w:rsidR="00785D6E" w:rsidRPr="00785414" w:rsidRDefault="00785D6E" w:rsidP="00785D6E">
            <w:pPr>
              <w:pStyle w:val="Default"/>
              <w:spacing w:line="360" w:lineRule="auto"/>
              <w:rPr>
                <w:color w:val="auto"/>
                <w:szCs w:val="23"/>
              </w:rPr>
            </w:pPr>
            <w:r w:rsidRPr="00785414">
              <w:rPr>
                <w:color w:val="auto"/>
                <w:szCs w:val="23"/>
              </w:rPr>
              <w:t>Pravouhlá sústava súradníc – 2 VH</w:t>
            </w:r>
          </w:p>
          <w:p w:rsidR="00785D6E" w:rsidRPr="00785414" w:rsidRDefault="00785D6E" w:rsidP="00785D6E">
            <w:pPr>
              <w:pStyle w:val="Default"/>
              <w:spacing w:line="360" w:lineRule="auto"/>
              <w:rPr>
                <w:color w:val="auto"/>
                <w:szCs w:val="23"/>
              </w:rPr>
            </w:pPr>
            <w:r w:rsidRPr="00785414">
              <w:rPr>
                <w:color w:val="auto"/>
                <w:szCs w:val="23"/>
              </w:rPr>
              <w:t>Priama úmernosť graf – 1 VH</w:t>
            </w:r>
          </w:p>
          <w:p w:rsidR="00785D6E" w:rsidRDefault="00785D6E" w:rsidP="00785D6E">
            <w:pPr>
              <w:pStyle w:val="Default"/>
              <w:spacing w:line="360" w:lineRule="auto"/>
              <w:rPr>
                <w:color w:val="auto"/>
                <w:szCs w:val="23"/>
              </w:rPr>
            </w:pPr>
            <w:r w:rsidRPr="00785414">
              <w:rPr>
                <w:color w:val="auto"/>
                <w:szCs w:val="23"/>
              </w:rPr>
              <w:t>Nepriama úmernosť a jej graf – 1 VH</w:t>
            </w:r>
          </w:p>
          <w:p w:rsidR="00785D6E" w:rsidRPr="00785414" w:rsidRDefault="00785D6E" w:rsidP="00785D6E">
            <w:pPr>
              <w:pStyle w:val="Default"/>
              <w:spacing w:line="360" w:lineRule="auto"/>
              <w:rPr>
                <w:color w:val="auto"/>
                <w:szCs w:val="23"/>
              </w:rPr>
            </w:pPr>
          </w:p>
          <w:p w:rsidR="00834609" w:rsidRDefault="00834609" w:rsidP="00785D6E">
            <w:pPr>
              <w:spacing w:line="360" w:lineRule="auto"/>
              <w:jc w:val="both"/>
              <w:rPr>
                <w:b/>
                <w:i/>
                <w:color w:val="00B050"/>
                <w:u w:val="single"/>
                <w:lang w:eastAsia="en-US"/>
              </w:rPr>
            </w:pPr>
          </w:p>
          <w:p w:rsidR="00834609" w:rsidRDefault="00834609" w:rsidP="00785D6E">
            <w:pPr>
              <w:spacing w:line="360" w:lineRule="auto"/>
              <w:jc w:val="both"/>
              <w:rPr>
                <w:b/>
                <w:i/>
                <w:color w:val="00B050"/>
                <w:u w:val="single"/>
                <w:lang w:eastAsia="en-US"/>
              </w:rPr>
            </w:pPr>
          </w:p>
          <w:p w:rsidR="00785D6E" w:rsidRPr="002937EF" w:rsidRDefault="00785D6E" w:rsidP="00785D6E">
            <w:pPr>
              <w:spacing w:line="360" w:lineRule="auto"/>
              <w:jc w:val="both"/>
              <w:rPr>
                <w:b/>
                <w:i/>
                <w:color w:val="0070C0"/>
                <w:u w:val="single"/>
                <w:lang w:eastAsia="en-US"/>
              </w:rPr>
            </w:pPr>
            <w:r w:rsidRPr="00BB36B9">
              <w:rPr>
                <w:b/>
                <w:i/>
                <w:color w:val="00B050"/>
                <w:u w:val="single"/>
                <w:lang w:eastAsia="en-US"/>
              </w:rPr>
              <w:lastRenderedPageBreak/>
              <w:t>R</w:t>
            </w:r>
            <w:r w:rsidRPr="00841374">
              <w:rPr>
                <w:b/>
                <w:i/>
                <w:color w:val="00B050"/>
                <w:u w:val="single"/>
                <w:lang w:eastAsia="en-US"/>
              </w:rPr>
              <w:t>ovnobežník, lichobežník, obvod a obsah rovnobežníka, lichobežníka a trojuholníka -  20 VH</w:t>
            </w:r>
          </w:p>
          <w:p w:rsidR="00785D6E" w:rsidRPr="00785414" w:rsidRDefault="00785D6E" w:rsidP="00785D6E">
            <w:pPr>
              <w:pStyle w:val="Default"/>
              <w:spacing w:line="360" w:lineRule="auto"/>
              <w:rPr>
                <w:color w:val="auto"/>
                <w:szCs w:val="23"/>
              </w:rPr>
            </w:pPr>
            <w:r w:rsidRPr="00785414">
              <w:rPr>
                <w:color w:val="auto"/>
                <w:szCs w:val="23"/>
              </w:rPr>
              <w:t>Rovnobežky a priečka – 1 VH</w:t>
            </w:r>
          </w:p>
          <w:p w:rsidR="00785D6E" w:rsidRPr="00785414" w:rsidRDefault="00785D6E" w:rsidP="00785D6E">
            <w:pPr>
              <w:pStyle w:val="Default"/>
              <w:spacing w:line="360" w:lineRule="auto"/>
              <w:rPr>
                <w:color w:val="auto"/>
                <w:szCs w:val="23"/>
              </w:rPr>
            </w:pPr>
            <w:r w:rsidRPr="00785414">
              <w:rPr>
                <w:color w:val="auto"/>
                <w:szCs w:val="23"/>
              </w:rPr>
              <w:t>Súhlasné a striedavé uhly – 1 VH</w:t>
            </w:r>
          </w:p>
          <w:p w:rsidR="00785D6E" w:rsidRPr="00785414" w:rsidRDefault="00785D6E" w:rsidP="00785D6E">
            <w:pPr>
              <w:pStyle w:val="Default"/>
              <w:spacing w:line="360" w:lineRule="auto"/>
              <w:rPr>
                <w:color w:val="auto"/>
                <w:szCs w:val="23"/>
              </w:rPr>
            </w:pPr>
            <w:r w:rsidRPr="00785414">
              <w:rPr>
                <w:color w:val="auto"/>
                <w:szCs w:val="23"/>
              </w:rPr>
              <w:t>Úlohy na výpočet uhlov – 2 VH</w:t>
            </w:r>
          </w:p>
          <w:p w:rsidR="00785D6E" w:rsidRPr="00785414" w:rsidRDefault="00785D6E" w:rsidP="00785D6E">
            <w:pPr>
              <w:pStyle w:val="Default"/>
              <w:spacing w:line="360" w:lineRule="auto"/>
              <w:rPr>
                <w:color w:val="auto"/>
                <w:szCs w:val="23"/>
              </w:rPr>
            </w:pPr>
            <w:r w:rsidRPr="00785414">
              <w:rPr>
                <w:color w:val="auto"/>
                <w:szCs w:val="23"/>
              </w:rPr>
              <w:t>Štvoruholníky a rovnobežníky – 1 VH</w:t>
            </w:r>
          </w:p>
          <w:p w:rsidR="00785D6E" w:rsidRPr="00785414" w:rsidRDefault="00785D6E" w:rsidP="00785D6E">
            <w:pPr>
              <w:pStyle w:val="Default"/>
              <w:spacing w:line="360" w:lineRule="auto"/>
              <w:rPr>
                <w:color w:val="auto"/>
                <w:szCs w:val="23"/>
              </w:rPr>
            </w:pPr>
            <w:r w:rsidRPr="00785414">
              <w:rPr>
                <w:color w:val="auto"/>
                <w:szCs w:val="23"/>
              </w:rPr>
              <w:t>Rovnobežníky a ich vlastnosti – 2 VH</w:t>
            </w:r>
          </w:p>
          <w:p w:rsidR="00785D6E" w:rsidRPr="00785414" w:rsidRDefault="00785D6E" w:rsidP="00785D6E">
            <w:pPr>
              <w:pStyle w:val="Default"/>
              <w:spacing w:line="360" w:lineRule="auto"/>
              <w:rPr>
                <w:color w:val="auto"/>
                <w:szCs w:val="23"/>
              </w:rPr>
            </w:pPr>
            <w:r w:rsidRPr="00785414">
              <w:rPr>
                <w:color w:val="auto"/>
                <w:szCs w:val="23"/>
              </w:rPr>
              <w:t>Lichobežník a jeho vlastnosti – 2 VH</w:t>
            </w:r>
          </w:p>
          <w:p w:rsidR="00785D6E" w:rsidRPr="00785414" w:rsidRDefault="00785D6E" w:rsidP="00785D6E">
            <w:pPr>
              <w:pStyle w:val="Default"/>
              <w:spacing w:line="360" w:lineRule="auto"/>
              <w:rPr>
                <w:color w:val="auto"/>
                <w:szCs w:val="23"/>
              </w:rPr>
            </w:pPr>
            <w:r w:rsidRPr="00785414">
              <w:rPr>
                <w:color w:val="auto"/>
                <w:szCs w:val="23"/>
              </w:rPr>
              <w:t>Obvod a obsah kosoštvorca – 1 VH</w:t>
            </w:r>
          </w:p>
          <w:p w:rsidR="00785D6E" w:rsidRPr="00785414" w:rsidRDefault="00785D6E" w:rsidP="00785D6E">
            <w:pPr>
              <w:pStyle w:val="Default"/>
              <w:spacing w:line="360" w:lineRule="auto"/>
              <w:rPr>
                <w:color w:val="auto"/>
                <w:szCs w:val="23"/>
              </w:rPr>
            </w:pPr>
            <w:r w:rsidRPr="00785414">
              <w:rPr>
                <w:color w:val="auto"/>
                <w:szCs w:val="23"/>
              </w:rPr>
              <w:t>Obvod a obsah kosodĺžnika – 1 VH</w:t>
            </w:r>
          </w:p>
          <w:p w:rsidR="00785D6E" w:rsidRPr="00785414" w:rsidRDefault="00785D6E" w:rsidP="00785D6E">
            <w:pPr>
              <w:pStyle w:val="Default"/>
              <w:spacing w:line="360" w:lineRule="auto"/>
              <w:rPr>
                <w:color w:val="auto"/>
                <w:szCs w:val="23"/>
              </w:rPr>
            </w:pPr>
            <w:r w:rsidRPr="00785414">
              <w:rPr>
                <w:color w:val="auto"/>
                <w:szCs w:val="23"/>
              </w:rPr>
              <w:t>Obvod a obsah trojuholníka – 2 VH</w:t>
            </w:r>
          </w:p>
          <w:p w:rsidR="00785D6E" w:rsidRPr="00785414" w:rsidRDefault="00785D6E" w:rsidP="00785D6E">
            <w:pPr>
              <w:pStyle w:val="Default"/>
              <w:spacing w:line="360" w:lineRule="auto"/>
              <w:rPr>
                <w:color w:val="auto"/>
                <w:szCs w:val="23"/>
              </w:rPr>
            </w:pPr>
            <w:r w:rsidRPr="00785414">
              <w:rPr>
                <w:color w:val="auto"/>
                <w:szCs w:val="23"/>
              </w:rPr>
              <w:t>Kontextové slovné úlohy – 2 VH</w:t>
            </w:r>
          </w:p>
          <w:p w:rsidR="00785D6E" w:rsidRPr="00785414" w:rsidRDefault="00785D6E" w:rsidP="00785D6E">
            <w:pPr>
              <w:pStyle w:val="Default"/>
              <w:spacing w:line="360" w:lineRule="auto"/>
              <w:rPr>
                <w:color w:val="auto"/>
                <w:szCs w:val="23"/>
              </w:rPr>
            </w:pPr>
            <w:r w:rsidRPr="00785414">
              <w:rPr>
                <w:color w:val="auto"/>
                <w:szCs w:val="23"/>
              </w:rPr>
              <w:t>Konštrukcia rovnobežníka – 3 VH</w:t>
            </w:r>
          </w:p>
          <w:p w:rsidR="00785D6E" w:rsidRDefault="00785D6E" w:rsidP="00785D6E">
            <w:pPr>
              <w:pStyle w:val="Default"/>
              <w:spacing w:line="360" w:lineRule="auto"/>
              <w:rPr>
                <w:color w:val="auto"/>
                <w:szCs w:val="23"/>
              </w:rPr>
            </w:pPr>
            <w:r w:rsidRPr="00785414">
              <w:rPr>
                <w:color w:val="auto"/>
                <w:szCs w:val="23"/>
              </w:rPr>
              <w:t>Konštrukcia lichobežníka – 2 VH</w:t>
            </w:r>
          </w:p>
          <w:p w:rsidR="00785D6E" w:rsidRPr="00785414" w:rsidRDefault="00785D6E" w:rsidP="00785D6E">
            <w:pPr>
              <w:pStyle w:val="Default"/>
              <w:spacing w:line="360" w:lineRule="auto"/>
              <w:rPr>
                <w:color w:val="auto"/>
                <w:szCs w:val="23"/>
              </w:rPr>
            </w:pP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Kruh, kružnica -  15 VH</w:t>
            </w:r>
          </w:p>
          <w:p w:rsidR="00785D6E" w:rsidRPr="00785414" w:rsidRDefault="00785D6E" w:rsidP="00785D6E">
            <w:pPr>
              <w:pStyle w:val="Default"/>
              <w:spacing w:line="360" w:lineRule="auto"/>
              <w:rPr>
                <w:color w:val="auto"/>
                <w:szCs w:val="23"/>
              </w:rPr>
            </w:pPr>
            <w:r w:rsidRPr="00785414">
              <w:rPr>
                <w:color w:val="auto"/>
                <w:szCs w:val="23"/>
              </w:rPr>
              <w:t>Kruh, kružnica, medzikružie – 1 VH</w:t>
            </w:r>
          </w:p>
          <w:p w:rsidR="00785D6E" w:rsidRPr="00785414" w:rsidRDefault="00785D6E" w:rsidP="00785D6E">
            <w:pPr>
              <w:pStyle w:val="Default"/>
              <w:spacing w:line="360" w:lineRule="auto"/>
              <w:rPr>
                <w:color w:val="auto"/>
                <w:szCs w:val="23"/>
              </w:rPr>
            </w:pPr>
            <w:r w:rsidRPr="00785414">
              <w:rPr>
                <w:color w:val="auto"/>
                <w:szCs w:val="23"/>
              </w:rPr>
              <w:t>Vzájomná poloha kružnice a priamky – 1 VH</w:t>
            </w:r>
          </w:p>
          <w:p w:rsidR="00785D6E" w:rsidRPr="00785414" w:rsidRDefault="00785D6E" w:rsidP="00785D6E">
            <w:pPr>
              <w:pStyle w:val="Default"/>
              <w:spacing w:line="360" w:lineRule="auto"/>
              <w:rPr>
                <w:color w:val="auto"/>
                <w:szCs w:val="23"/>
              </w:rPr>
            </w:pPr>
            <w:r w:rsidRPr="00785414">
              <w:rPr>
                <w:color w:val="auto"/>
                <w:szCs w:val="23"/>
              </w:rPr>
              <w:t>Dotyčnica ku kružnici – 1 VH</w:t>
            </w:r>
          </w:p>
          <w:p w:rsidR="00785D6E" w:rsidRPr="00785414" w:rsidRDefault="00785D6E" w:rsidP="00785D6E">
            <w:pPr>
              <w:pStyle w:val="Default"/>
              <w:spacing w:line="360" w:lineRule="auto"/>
              <w:rPr>
                <w:color w:val="auto"/>
                <w:szCs w:val="23"/>
              </w:rPr>
            </w:pPr>
            <w:r w:rsidRPr="00785414">
              <w:rPr>
                <w:color w:val="auto"/>
                <w:szCs w:val="23"/>
              </w:rPr>
              <w:t>Vzájomná poloha kružníc –1 VH</w:t>
            </w:r>
          </w:p>
          <w:p w:rsidR="00785D6E" w:rsidRPr="00785414" w:rsidRDefault="00785D6E" w:rsidP="00785D6E">
            <w:pPr>
              <w:pStyle w:val="Default"/>
              <w:spacing w:line="360" w:lineRule="auto"/>
              <w:rPr>
                <w:color w:val="auto"/>
                <w:szCs w:val="23"/>
              </w:rPr>
            </w:pPr>
            <w:r w:rsidRPr="00785414">
              <w:rPr>
                <w:color w:val="auto"/>
                <w:szCs w:val="23"/>
              </w:rPr>
              <w:t>Tetiva kružnice – 1 VH</w:t>
            </w:r>
          </w:p>
          <w:p w:rsidR="00785D6E" w:rsidRPr="00785414" w:rsidRDefault="00785D6E" w:rsidP="00785D6E">
            <w:pPr>
              <w:pStyle w:val="Default"/>
              <w:spacing w:line="360" w:lineRule="auto"/>
              <w:rPr>
                <w:color w:val="auto"/>
                <w:szCs w:val="23"/>
              </w:rPr>
            </w:pPr>
            <w:proofErr w:type="spellStart"/>
            <w:r w:rsidRPr="00785414">
              <w:rPr>
                <w:color w:val="auto"/>
                <w:szCs w:val="23"/>
              </w:rPr>
              <w:t>Talesova</w:t>
            </w:r>
            <w:proofErr w:type="spellEnd"/>
            <w:r w:rsidRPr="00785414">
              <w:rPr>
                <w:color w:val="auto"/>
                <w:szCs w:val="23"/>
              </w:rPr>
              <w:t xml:space="preserve"> kružnica – 1 VH</w:t>
            </w:r>
          </w:p>
          <w:p w:rsidR="00785D6E" w:rsidRPr="00785414" w:rsidRDefault="00785D6E" w:rsidP="00785D6E">
            <w:pPr>
              <w:pStyle w:val="Default"/>
              <w:spacing w:line="360" w:lineRule="auto"/>
              <w:rPr>
                <w:color w:val="auto"/>
                <w:szCs w:val="23"/>
              </w:rPr>
            </w:pPr>
            <w:r w:rsidRPr="00785414">
              <w:rPr>
                <w:color w:val="auto"/>
                <w:szCs w:val="23"/>
              </w:rPr>
              <w:lastRenderedPageBreak/>
              <w:t>Obvod kruhu a kružnice – 2 VH</w:t>
            </w:r>
          </w:p>
          <w:p w:rsidR="00785D6E" w:rsidRPr="00785414" w:rsidRDefault="00785D6E" w:rsidP="00785D6E">
            <w:pPr>
              <w:pStyle w:val="Default"/>
              <w:spacing w:line="360" w:lineRule="auto"/>
              <w:rPr>
                <w:color w:val="auto"/>
                <w:szCs w:val="23"/>
              </w:rPr>
            </w:pPr>
            <w:r w:rsidRPr="00785414">
              <w:rPr>
                <w:color w:val="auto"/>
                <w:szCs w:val="23"/>
              </w:rPr>
              <w:t>Obsah kruhu – 2 VH</w:t>
            </w:r>
          </w:p>
          <w:p w:rsidR="00785D6E" w:rsidRPr="00785414" w:rsidRDefault="00785D6E" w:rsidP="00785D6E">
            <w:pPr>
              <w:pStyle w:val="Default"/>
              <w:spacing w:line="360" w:lineRule="auto"/>
              <w:rPr>
                <w:color w:val="auto"/>
                <w:szCs w:val="23"/>
              </w:rPr>
            </w:pPr>
            <w:r w:rsidRPr="00785414">
              <w:rPr>
                <w:color w:val="auto"/>
                <w:szCs w:val="23"/>
              </w:rPr>
              <w:t>Kružnicový oblúk – 1 VH</w:t>
            </w:r>
          </w:p>
          <w:p w:rsidR="00785D6E" w:rsidRPr="00785414" w:rsidRDefault="00785D6E" w:rsidP="00785D6E">
            <w:pPr>
              <w:pStyle w:val="Default"/>
              <w:spacing w:line="360" w:lineRule="auto"/>
              <w:rPr>
                <w:color w:val="auto"/>
                <w:szCs w:val="23"/>
              </w:rPr>
            </w:pPr>
            <w:r w:rsidRPr="00785414">
              <w:rPr>
                <w:color w:val="auto"/>
                <w:szCs w:val="23"/>
              </w:rPr>
              <w:t>Kruhový výsek – 1 VH</w:t>
            </w:r>
          </w:p>
          <w:p w:rsidR="00785D6E" w:rsidRDefault="00785D6E" w:rsidP="00785D6E">
            <w:pPr>
              <w:pStyle w:val="Default"/>
              <w:spacing w:line="360" w:lineRule="auto"/>
              <w:rPr>
                <w:color w:val="auto"/>
                <w:szCs w:val="23"/>
              </w:rPr>
            </w:pPr>
            <w:r w:rsidRPr="00785414">
              <w:rPr>
                <w:color w:val="auto"/>
                <w:szCs w:val="23"/>
              </w:rPr>
              <w:t>Kontextové slovné úlohy – 3 VH</w:t>
            </w:r>
          </w:p>
          <w:p w:rsidR="00785D6E" w:rsidRPr="00785414" w:rsidRDefault="00785D6E" w:rsidP="00785D6E">
            <w:pPr>
              <w:pStyle w:val="Default"/>
              <w:spacing w:line="360" w:lineRule="auto"/>
              <w:rPr>
                <w:color w:val="auto"/>
                <w:szCs w:val="23"/>
              </w:rPr>
            </w:pP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Hranol - 12 VH</w:t>
            </w:r>
          </w:p>
          <w:p w:rsidR="00785D6E" w:rsidRPr="00785414" w:rsidRDefault="00785D6E" w:rsidP="00785D6E">
            <w:pPr>
              <w:pStyle w:val="Default"/>
              <w:spacing w:line="360" w:lineRule="auto"/>
              <w:rPr>
                <w:color w:val="auto"/>
                <w:szCs w:val="23"/>
              </w:rPr>
            </w:pPr>
            <w:r w:rsidRPr="00785414">
              <w:rPr>
                <w:color w:val="auto"/>
                <w:szCs w:val="23"/>
              </w:rPr>
              <w:t>Vlastnosti a druhy hranolov – 1 VH</w:t>
            </w:r>
          </w:p>
          <w:p w:rsidR="00785D6E" w:rsidRPr="00785414" w:rsidRDefault="00785D6E" w:rsidP="00785D6E">
            <w:pPr>
              <w:pStyle w:val="Default"/>
              <w:spacing w:line="360" w:lineRule="auto"/>
              <w:rPr>
                <w:color w:val="auto"/>
                <w:szCs w:val="23"/>
              </w:rPr>
            </w:pPr>
            <w:r w:rsidRPr="00785414">
              <w:rPr>
                <w:color w:val="auto"/>
                <w:szCs w:val="23"/>
              </w:rPr>
              <w:t>Náčrt kocky, kvádra a hranola – 2 VH</w:t>
            </w:r>
          </w:p>
          <w:p w:rsidR="00785D6E" w:rsidRPr="00785414" w:rsidRDefault="00785D6E" w:rsidP="00785D6E">
            <w:pPr>
              <w:pStyle w:val="Default"/>
              <w:spacing w:line="360" w:lineRule="auto"/>
              <w:rPr>
                <w:color w:val="auto"/>
                <w:szCs w:val="23"/>
              </w:rPr>
            </w:pPr>
            <w:r w:rsidRPr="00785414">
              <w:rPr>
                <w:color w:val="auto"/>
                <w:szCs w:val="23"/>
              </w:rPr>
              <w:t>Sieť hranola – 1 VH</w:t>
            </w:r>
          </w:p>
          <w:p w:rsidR="00785D6E" w:rsidRPr="00785414" w:rsidRDefault="00785D6E" w:rsidP="00785D6E">
            <w:pPr>
              <w:pStyle w:val="Default"/>
              <w:spacing w:line="360" w:lineRule="auto"/>
              <w:rPr>
                <w:color w:val="auto"/>
                <w:szCs w:val="23"/>
              </w:rPr>
            </w:pPr>
            <w:r w:rsidRPr="00785414">
              <w:rPr>
                <w:color w:val="auto"/>
                <w:szCs w:val="23"/>
              </w:rPr>
              <w:t>Povrch hranola – 2 VH</w:t>
            </w:r>
          </w:p>
          <w:p w:rsidR="00785D6E" w:rsidRPr="00785414" w:rsidRDefault="00785D6E" w:rsidP="00785D6E">
            <w:pPr>
              <w:pStyle w:val="Default"/>
              <w:spacing w:line="360" w:lineRule="auto"/>
              <w:rPr>
                <w:color w:val="auto"/>
                <w:szCs w:val="23"/>
              </w:rPr>
            </w:pPr>
            <w:r w:rsidRPr="00785414">
              <w:rPr>
                <w:color w:val="auto"/>
                <w:szCs w:val="23"/>
              </w:rPr>
              <w:t>Objem hranola – 2 VH</w:t>
            </w:r>
          </w:p>
          <w:p w:rsidR="00785D6E" w:rsidRPr="00785414" w:rsidRDefault="00785D6E" w:rsidP="00785D6E">
            <w:pPr>
              <w:pStyle w:val="Default"/>
              <w:spacing w:line="360" w:lineRule="auto"/>
              <w:rPr>
                <w:color w:val="auto"/>
                <w:szCs w:val="23"/>
              </w:rPr>
            </w:pPr>
            <w:r w:rsidRPr="00785414">
              <w:rPr>
                <w:color w:val="auto"/>
                <w:szCs w:val="23"/>
              </w:rPr>
              <w:t>Kontextové  slovné úlohy – 4 VH</w:t>
            </w:r>
          </w:p>
          <w:p w:rsidR="00834609" w:rsidRDefault="00834609" w:rsidP="00785D6E">
            <w:pPr>
              <w:spacing w:line="360" w:lineRule="auto"/>
              <w:jc w:val="both"/>
              <w:rPr>
                <w:b/>
                <w:i/>
                <w:color w:val="00B050"/>
                <w:u w:val="single"/>
                <w:lang w:eastAsia="en-US"/>
              </w:rPr>
            </w:pP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Pravdepodobnosť a štatistika - 10 VH</w:t>
            </w:r>
          </w:p>
          <w:p w:rsidR="00785D6E" w:rsidRPr="00785414" w:rsidRDefault="00785D6E" w:rsidP="00785D6E">
            <w:pPr>
              <w:pStyle w:val="Default"/>
              <w:spacing w:line="360" w:lineRule="auto"/>
              <w:rPr>
                <w:bCs/>
                <w:color w:val="auto"/>
                <w:szCs w:val="23"/>
              </w:rPr>
            </w:pPr>
            <w:r w:rsidRPr="00785414">
              <w:rPr>
                <w:bCs/>
                <w:color w:val="auto"/>
                <w:szCs w:val="23"/>
              </w:rPr>
              <w:t>Udalosť a pravdepodobnosť – 1 VH</w:t>
            </w:r>
          </w:p>
          <w:p w:rsidR="00785D6E" w:rsidRPr="00785414" w:rsidRDefault="00785D6E" w:rsidP="00785D6E">
            <w:pPr>
              <w:pStyle w:val="Default"/>
              <w:spacing w:line="360" w:lineRule="auto"/>
              <w:rPr>
                <w:bCs/>
                <w:color w:val="auto"/>
                <w:szCs w:val="23"/>
              </w:rPr>
            </w:pPr>
            <w:r w:rsidRPr="00785414">
              <w:rPr>
                <w:bCs/>
                <w:color w:val="auto"/>
                <w:szCs w:val="23"/>
              </w:rPr>
              <w:t>Pokus, početnosť, relatívna početnosť – 1 VH</w:t>
            </w:r>
          </w:p>
          <w:p w:rsidR="00785D6E" w:rsidRPr="00785414" w:rsidRDefault="00785D6E" w:rsidP="00785D6E">
            <w:pPr>
              <w:pStyle w:val="Default"/>
              <w:spacing w:line="360" w:lineRule="auto"/>
              <w:rPr>
                <w:bCs/>
                <w:color w:val="auto"/>
                <w:szCs w:val="23"/>
              </w:rPr>
            </w:pPr>
            <w:r w:rsidRPr="00785414">
              <w:rPr>
                <w:bCs/>
                <w:color w:val="auto"/>
                <w:szCs w:val="23"/>
              </w:rPr>
              <w:t>Možné a nemožné udalosti – 1 VH</w:t>
            </w:r>
          </w:p>
          <w:p w:rsidR="00785D6E" w:rsidRPr="00785414" w:rsidRDefault="00785D6E" w:rsidP="00785D6E">
            <w:pPr>
              <w:pStyle w:val="Default"/>
              <w:spacing w:line="360" w:lineRule="auto"/>
              <w:rPr>
                <w:bCs/>
                <w:color w:val="auto"/>
                <w:szCs w:val="23"/>
              </w:rPr>
            </w:pPr>
            <w:r w:rsidRPr="00785414">
              <w:rPr>
                <w:bCs/>
                <w:color w:val="auto"/>
                <w:szCs w:val="23"/>
              </w:rPr>
              <w:t>Štatistika, jej súbor a zisťovanie – 2 VH</w:t>
            </w:r>
          </w:p>
          <w:p w:rsidR="00785D6E" w:rsidRPr="00785414" w:rsidRDefault="00785D6E" w:rsidP="00785D6E">
            <w:pPr>
              <w:pStyle w:val="Default"/>
              <w:spacing w:line="360" w:lineRule="auto"/>
              <w:rPr>
                <w:bCs/>
                <w:color w:val="auto"/>
                <w:szCs w:val="23"/>
              </w:rPr>
            </w:pPr>
            <w:r w:rsidRPr="00785414">
              <w:rPr>
                <w:bCs/>
                <w:color w:val="auto"/>
                <w:szCs w:val="23"/>
              </w:rPr>
              <w:t>Jednotka, znak a početnosť javu – 1 VH</w:t>
            </w:r>
          </w:p>
          <w:p w:rsidR="00785D6E" w:rsidRPr="00785414" w:rsidRDefault="00785D6E" w:rsidP="00785D6E">
            <w:pPr>
              <w:pStyle w:val="Default"/>
              <w:spacing w:line="360" w:lineRule="auto"/>
              <w:rPr>
                <w:bCs/>
                <w:color w:val="auto"/>
                <w:szCs w:val="23"/>
              </w:rPr>
            </w:pPr>
            <w:r w:rsidRPr="00785414">
              <w:rPr>
                <w:bCs/>
                <w:color w:val="auto"/>
                <w:szCs w:val="23"/>
              </w:rPr>
              <w:t>Aritmetický priemer – 1 VH</w:t>
            </w:r>
          </w:p>
          <w:p w:rsidR="00785D6E" w:rsidRPr="00785414" w:rsidRDefault="00785D6E" w:rsidP="00785D6E">
            <w:pPr>
              <w:pStyle w:val="Default"/>
              <w:spacing w:line="360" w:lineRule="auto"/>
              <w:rPr>
                <w:bCs/>
                <w:color w:val="auto"/>
                <w:szCs w:val="23"/>
              </w:rPr>
            </w:pPr>
            <w:r w:rsidRPr="00785414">
              <w:rPr>
                <w:bCs/>
                <w:color w:val="auto"/>
                <w:szCs w:val="23"/>
              </w:rPr>
              <w:lastRenderedPageBreak/>
              <w:t>Kruhový diagram – 2 VH</w:t>
            </w:r>
          </w:p>
          <w:p w:rsidR="00785D6E" w:rsidRPr="00785414" w:rsidRDefault="00785D6E" w:rsidP="00785D6E">
            <w:pPr>
              <w:pStyle w:val="Default"/>
              <w:spacing w:line="360" w:lineRule="auto"/>
              <w:rPr>
                <w:bCs/>
                <w:color w:val="auto"/>
                <w:szCs w:val="23"/>
              </w:rPr>
            </w:pPr>
            <w:r w:rsidRPr="00785414">
              <w:rPr>
                <w:bCs/>
                <w:color w:val="auto"/>
                <w:szCs w:val="23"/>
              </w:rPr>
              <w:t>Stĺpcový diagram – 1 VH</w:t>
            </w:r>
          </w:p>
          <w:p w:rsidR="00785D6E" w:rsidRPr="00785414" w:rsidRDefault="00785D6E" w:rsidP="00785D6E">
            <w:pPr>
              <w:pStyle w:val="Default"/>
              <w:spacing w:line="360" w:lineRule="auto"/>
              <w:rPr>
                <w:bCs/>
                <w:color w:val="auto"/>
                <w:szCs w:val="23"/>
              </w:rPr>
            </w:pPr>
          </w:p>
          <w:p w:rsidR="00785D6E" w:rsidRPr="00785414" w:rsidRDefault="00785D6E" w:rsidP="00785D6E">
            <w:pPr>
              <w:spacing w:line="360" w:lineRule="auto"/>
            </w:pPr>
            <w:r w:rsidRPr="00785414">
              <w:rPr>
                <w:b/>
                <w:u w:val="single"/>
              </w:rPr>
              <w:t>Použité prierezové témy</w:t>
            </w:r>
            <w:r w:rsidRPr="00785414">
              <w:t>:</w:t>
            </w:r>
          </w:p>
          <w:p w:rsidR="00785D6E" w:rsidRPr="00785414" w:rsidRDefault="00785D6E" w:rsidP="00785D6E">
            <w:pPr>
              <w:spacing w:line="360" w:lineRule="auto"/>
            </w:pPr>
            <w:r w:rsidRPr="00785414">
              <w:t>Environmentálna výchova, Osobnostný a sociálny rozvoj, Tvorba projektu a prezentačné zručnosti, Mediálna výchova, Regionálna výchova</w:t>
            </w:r>
          </w:p>
        </w:tc>
      </w:tr>
    </w:tbl>
    <w:p w:rsidR="00785D6E" w:rsidRPr="00785414" w:rsidRDefault="00785D6E" w:rsidP="00785D6E">
      <w:pPr>
        <w:spacing w:line="360" w:lineRule="auto"/>
        <w:jc w:val="both"/>
      </w:pPr>
    </w:p>
    <w:p w:rsidR="00785D6E" w:rsidRPr="00785414" w:rsidRDefault="00785D6E" w:rsidP="00785D6E">
      <w:pPr>
        <w:spacing w:line="360" w:lineRule="auto"/>
        <w:jc w:val="both"/>
      </w:pPr>
    </w:p>
    <w:p w:rsidR="00785D6E" w:rsidRPr="00785414" w:rsidRDefault="00785D6E" w:rsidP="00785D6E">
      <w:pPr>
        <w:spacing w:line="360" w:lineRule="auto"/>
        <w:jc w:val="both"/>
      </w:pPr>
    </w:p>
    <w:p w:rsidR="00785D6E" w:rsidRPr="00785414" w:rsidRDefault="00785D6E" w:rsidP="00785D6E">
      <w:pPr>
        <w:spacing w:line="360" w:lineRule="auto"/>
        <w:jc w:val="both"/>
      </w:pPr>
    </w:p>
    <w:p w:rsidR="00785D6E" w:rsidRPr="00785414" w:rsidRDefault="00785D6E" w:rsidP="00785D6E">
      <w:pPr>
        <w:spacing w:line="360" w:lineRule="auto"/>
        <w:jc w:val="both"/>
      </w:pPr>
    </w:p>
    <w:p w:rsidR="00785D6E" w:rsidRPr="00785414" w:rsidRDefault="00785D6E" w:rsidP="00785D6E">
      <w:pPr>
        <w:spacing w:line="360" w:lineRule="auto"/>
        <w:jc w:val="both"/>
      </w:pPr>
    </w:p>
    <w:p w:rsidR="00785D6E" w:rsidRPr="00785414" w:rsidRDefault="00785D6E" w:rsidP="00785D6E">
      <w:pPr>
        <w:spacing w:line="360" w:lineRule="auto"/>
        <w:jc w:val="both"/>
      </w:pPr>
    </w:p>
    <w:p w:rsidR="00785D6E" w:rsidRPr="00785414" w:rsidRDefault="00785D6E" w:rsidP="00785D6E">
      <w:pPr>
        <w:spacing w:line="360" w:lineRule="auto"/>
        <w:jc w:val="both"/>
      </w:pPr>
    </w:p>
    <w:p w:rsidR="00785D6E" w:rsidRPr="00785414" w:rsidRDefault="00785D6E" w:rsidP="00785D6E">
      <w:pPr>
        <w:spacing w:line="360" w:lineRule="auto"/>
        <w:jc w:val="both"/>
      </w:pPr>
    </w:p>
    <w:p w:rsidR="00785D6E" w:rsidRPr="00785414" w:rsidRDefault="00785D6E" w:rsidP="00785D6E">
      <w:pPr>
        <w:spacing w:line="360" w:lineRule="auto"/>
        <w:jc w:val="both"/>
      </w:pPr>
    </w:p>
    <w:p w:rsidR="00785D6E" w:rsidRPr="00785414" w:rsidRDefault="00785D6E" w:rsidP="00785D6E">
      <w:pPr>
        <w:spacing w:line="360" w:lineRule="auto"/>
        <w:jc w:val="both"/>
      </w:pPr>
    </w:p>
    <w:p w:rsidR="00785D6E" w:rsidRDefault="00785D6E" w:rsidP="00785D6E">
      <w:pPr>
        <w:spacing w:line="360" w:lineRule="auto"/>
        <w:jc w:val="both"/>
      </w:pPr>
    </w:p>
    <w:p w:rsidR="00BB36B9" w:rsidRDefault="00BB36B9" w:rsidP="00785D6E">
      <w:pPr>
        <w:spacing w:line="360" w:lineRule="auto"/>
        <w:jc w:val="both"/>
      </w:pPr>
    </w:p>
    <w:p w:rsidR="00BB36B9" w:rsidRDefault="00BB36B9" w:rsidP="00785D6E">
      <w:pPr>
        <w:spacing w:line="360" w:lineRule="auto"/>
        <w:jc w:val="both"/>
      </w:pPr>
    </w:p>
    <w:p w:rsidR="00BB36B9" w:rsidRPr="00785414" w:rsidRDefault="00BB36B9" w:rsidP="00785D6E">
      <w:pPr>
        <w:spacing w:line="360" w:lineRule="auto"/>
        <w:jc w:val="both"/>
      </w:pPr>
    </w:p>
    <w:p w:rsidR="00785D6E" w:rsidRDefault="00785D6E" w:rsidP="00785D6E">
      <w:pPr>
        <w:spacing w:line="360" w:lineRule="auto"/>
        <w:jc w:val="both"/>
        <w:rPr>
          <w:b/>
          <w:sz w:val="32"/>
          <w:szCs w:val="32"/>
        </w:rPr>
      </w:pPr>
    </w:p>
    <w:p w:rsidR="00785D6E" w:rsidRPr="00841374" w:rsidRDefault="00785D6E" w:rsidP="00785D6E">
      <w:pPr>
        <w:spacing w:line="360" w:lineRule="auto"/>
        <w:jc w:val="both"/>
      </w:pPr>
      <w:r w:rsidRPr="00785414">
        <w:rPr>
          <w:b/>
          <w:sz w:val="32"/>
          <w:szCs w:val="32"/>
        </w:rPr>
        <w:lastRenderedPageBreak/>
        <w:t>Učebné osnovy -   informatika 8. ročník  ZŠ</w:t>
      </w:r>
    </w:p>
    <w:p w:rsidR="00785D6E" w:rsidRPr="00785414" w:rsidRDefault="00785D6E" w:rsidP="00785D6E">
      <w:pPr>
        <w:spacing w:line="360" w:lineRule="auto"/>
      </w:pPr>
      <w:r w:rsidRPr="00785414">
        <w:rPr>
          <w:b/>
          <w:u w:val="single"/>
        </w:rPr>
        <w:t xml:space="preserve">Výchovno-vzdelávacie ciele a obsah vzdelávania: </w:t>
      </w:r>
    </w:p>
    <w:p w:rsidR="00785D6E" w:rsidRPr="00785414" w:rsidRDefault="00785D6E" w:rsidP="00785D6E">
      <w:pPr>
        <w:spacing w:line="360" w:lineRule="auto"/>
      </w:pPr>
      <w:r w:rsidRPr="00785414">
        <w:t>sú v súlade s cieľmi a obsahovým a výkonovým štandardom vzdelávacieho štandardu pre vyučovací predmet informatika, schváleného ako súčasť  ŠVP  pre druhý stupeň základnej školy pod číslom 2015-5129/5980:2-10A0.</w:t>
      </w:r>
    </w:p>
    <w:p w:rsidR="00785D6E" w:rsidRPr="00785414" w:rsidRDefault="00785D6E" w:rsidP="00785D6E">
      <w:pPr>
        <w:spacing w:line="360" w:lineRule="auto"/>
      </w:pPr>
      <w:r w:rsidRPr="00785414">
        <w:rPr>
          <w:b/>
          <w:u w:val="single"/>
        </w:rPr>
        <w:t>Rozsah vyučovacieho predmetu:</w:t>
      </w:r>
      <w:r w:rsidRPr="00785414">
        <w:t xml:space="preserve">  </w:t>
      </w:r>
    </w:p>
    <w:p w:rsidR="00785D6E" w:rsidRPr="00785414" w:rsidRDefault="00785D6E" w:rsidP="00785D6E">
      <w:pPr>
        <w:spacing w:line="360" w:lineRule="auto"/>
      </w:pPr>
      <w:r w:rsidRPr="00785414">
        <w:t xml:space="preserve">1 vyučovacia hodina týždenne -  33 vyučovacích hodín (VH) za školský rok </w:t>
      </w:r>
    </w:p>
    <w:p w:rsidR="00785D6E" w:rsidRPr="00785414" w:rsidRDefault="00785D6E" w:rsidP="00785D6E">
      <w:pPr>
        <w:spacing w:line="360" w:lineRule="auto"/>
        <w:rPr>
          <w:b/>
          <w:bCs/>
          <w:i/>
          <w:u w:val="single"/>
        </w:rPr>
      </w:pP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Reprezentácie a nástroje – práca s prezentáciami - 2 VH</w:t>
      </w:r>
    </w:p>
    <w:p w:rsidR="00785D6E" w:rsidRPr="00785414" w:rsidRDefault="00785D6E" w:rsidP="00785D6E">
      <w:pPr>
        <w:spacing w:line="360" w:lineRule="auto"/>
      </w:pPr>
      <w:r w:rsidRPr="00785414">
        <w:t xml:space="preserve">Tvorba a úprava prezentácií - 2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Reprezentácie a nástroje – práca s multimédiami - 4 VH</w:t>
      </w:r>
    </w:p>
    <w:p w:rsidR="00785D6E" w:rsidRPr="00785414" w:rsidRDefault="00785D6E" w:rsidP="00785D6E">
      <w:pPr>
        <w:pStyle w:val="Default"/>
        <w:spacing w:line="360" w:lineRule="auto"/>
        <w:rPr>
          <w:color w:val="auto"/>
        </w:rPr>
      </w:pPr>
      <w:r w:rsidRPr="00785414">
        <w:rPr>
          <w:color w:val="auto"/>
        </w:rPr>
        <w:t xml:space="preserve">Vytvorenie videa - 1 VH </w:t>
      </w:r>
    </w:p>
    <w:p w:rsidR="00785D6E" w:rsidRPr="00785414" w:rsidRDefault="00785D6E" w:rsidP="00785D6E">
      <w:pPr>
        <w:pStyle w:val="Default"/>
        <w:spacing w:line="360" w:lineRule="auto"/>
        <w:rPr>
          <w:color w:val="auto"/>
        </w:rPr>
      </w:pPr>
      <w:r w:rsidRPr="00785414">
        <w:rPr>
          <w:color w:val="auto"/>
        </w:rPr>
        <w:t xml:space="preserve">Úprava videa - 3 VH </w:t>
      </w:r>
    </w:p>
    <w:p w:rsidR="00785D6E" w:rsidRPr="00841374" w:rsidRDefault="00785D6E" w:rsidP="00785D6E">
      <w:pPr>
        <w:spacing w:line="360" w:lineRule="auto"/>
        <w:jc w:val="both"/>
        <w:rPr>
          <w:b/>
          <w:i/>
          <w:color w:val="00B050"/>
          <w:u w:val="single"/>
          <w:lang w:eastAsia="en-US"/>
        </w:rPr>
      </w:pPr>
      <w:bookmarkStart w:id="24" w:name="__DdeLink__53_14749174711"/>
      <w:bookmarkEnd w:id="24"/>
      <w:r w:rsidRPr="00841374">
        <w:rPr>
          <w:b/>
          <w:i/>
          <w:color w:val="00B050"/>
          <w:u w:val="single"/>
          <w:lang w:eastAsia="en-US"/>
        </w:rPr>
        <w:t>Reprezentácie a nástroje – práca s tabuľkami - 2 VH</w:t>
      </w:r>
    </w:p>
    <w:p w:rsidR="00785D6E" w:rsidRPr="00785414" w:rsidRDefault="00785D6E" w:rsidP="00785D6E">
      <w:pPr>
        <w:pStyle w:val="Default"/>
        <w:spacing w:line="360" w:lineRule="auto"/>
        <w:rPr>
          <w:color w:val="auto"/>
        </w:rPr>
      </w:pPr>
      <w:r w:rsidRPr="00785414">
        <w:rPr>
          <w:color w:val="auto"/>
        </w:rPr>
        <w:t xml:space="preserve">Tvorba a úprava tabuľky - 2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Reprezentácie a nástroje – informácie - 5 VH</w:t>
      </w:r>
    </w:p>
    <w:p w:rsidR="00785D6E" w:rsidRPr="00785414" w:rsidRDefault="00785D6E" w:rsidP="00785D6E">
      <w:pPr>
        <w:pStyle w:val="Default"/>
        <w:spacing w:line="360" w:lineRule="auto"/>
        <w:rPr>
          <w:color w:val="auto"/>
        </w:rPr>
      </w:pPr>
      <w:r w:rsidRPr="00785414">
        <w:rPr>
          <w:color w:val="auto"/>
        </w:rPr>
        <w:t xml:space="preserve">Typy informácií - 1 VH </w:t>
      </w:r>
    </w:p>
    <w:p w:rsidR="00785D6E" w:rsidRPr="00785414" w:rsidRDefault="00785D6E" w:rsidP="00785D6E">
      <w:pPr>
        <w:pStyle w:val="Default"/>
        <w:spacing w:line="360" w:lineRule="auto"/>
        <w:rPr>
          <w:color w:val="auto"/>
        </w:rPr>
      </w:pPr>
      <w:r w:rsidRPr="00785414">
        <w:rPr>
          <w:color w:val="auto"/>
        </w:rPr>
        <w:t xml:space="preserve">Vyhľadávanie informácií - 4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Reprezentácie a nástroje –práca s webovou stránkou - 2 VH</w:t>
      </w:r>
    </w:p>
    <w:p w:rsidR="00785D6E" w:rsidRPr="00785414" w:rsidRDefault="00785D6E" w:rsidP="00785D6E">
      <w:pPr>
        <w:spacing w:line="360" w:lineRule="auto"/>
      </w:pPr>
      <w:r w:rsidRPr="00785414">
        <w:t xml:space="preserve">Vyhľadať informácie na webe - 1 VH </w:t>
      </w:r>
    </w:p>
    <w:p w:rsidR="00785D6E" w:rsidRPr="00785414" w:rsidRDefault="00785D6E" w:rsidP="00785D6E">
      <w:pPr>
        <w:spacing w:line="360" w:lineRule="auto"/>
      </w:pPr>
      <w:r w:rsidRPr="00785414">
        <w:t xml:space="preserve">Posúdiť správnosť informácií - 1 VH </w:t>
      </w:r>
    </w:p>
    <w:p w:rsidR="00834609" w:rsidRDefault="00834609" w:rsidP="00785D6E">
      <w:pPr>
        <w:spacing w:line="360" w:lineRule="auto"/>
        <w:jc w:val="both"/>
        <w:rPr>
          <w:b/>
          <w:i/>
          <w:color w:val="00B050"/>
          <w:u w:val="single"/>
          <w:lang w:eastAsia="en-US"/>
        </w:rPr>
      </w:pP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lastRenderedPageBreak/>
        <w:t>Komunikácia a spolupráca – vyhľadávanie na webe - 2 VH</w:t>
      </w:r>
    </w:p>
    <w:p w:rsidR="00785D6E" w:rsidRPr="00785414" w:rsidRDefault="00785D6E" w:rsidP="00785D6E">
      <w:pPr>
        <w:spacing w:line="360" w:lineRule="auto"/>
      </w:pPr>
      <w:r w:rsidRPr="00785414">
        <w:t xml:space="preserve">Získať informácie z webových stránok - 1 VH </w:t>
      </w:r>
    </w:p>
    <w:p w:rsidR="00785D6E" w:rsidRPr="00785414" w:rsidRDefault="00785D6E" w:rsidP="00785D6E">
      <w:pPr>
        <w:spacing w:line="360" w:lineRule="auto"/>
      </w:pPr>
      <w:r w:rsidRPr="00785414">
        <w:t xml:space="preserve">Rešpektovanie autorských práv - 1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Komunikácia a spolupráca – práca s nástrojmi na komunikáciu - 2 VH</w:t>
      </w:r>
    </w:p>
    <w:p w:rsidR="00785D6E" w:rsidRPr="00785414" w:rsidRDefault="00785D6E" w:rsidP="00785D6E">
      <w:pPr>
        <w:spacing w:line="360" w:lineRule="auto"/>
      </w:pPr>
      <w:r w:rsidRPr="00785414">
        <w:t>Chat (</w:t>
      </w:r>
      <w:proofErr w:type="spellStart"/>
      <w:r w:rsidRPr="00785414">
        <w:t>čet</w:t>
      </w:r>
      <w:proofErr w:type="spellEnd"/>
      <w:r w:rsidRPr="00785414">
        <w:t xml:space="preserve">) - 1 VH </w:t>
      </w:r>
    </w:p>
    <w:p w:rsidR="00785D6E" w:rsidRPr="00785414" w:rsidRDefault="00785D6E" w:rsidP="00785D6E">
      <w:pPr>
        <w:spacing w:line="360" w:lineRule="auto"/>
      </w:pPr>
      <w:r w:rsidRPr="00785414">
        <w:t xml:space="preserve">Posielanie a prijímanie správ - 1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Algoritmické riešenie problémov – analýza problému - 1 VH</w:t>
      </w:r>
    </w:p>
    <w:p w:rsidR="00785D6E" w:rsidRPr="00785414" w:rsidRDefault="00785D6E" w:rsidP="00785D6E">
      <w:pPr>
        <w:spacing w:line="360" w:lineRule="auto"/>
      </w:pPr>
      <w:r w:rsidRPr="00785414">
        <w:t xml:space="preserve">Analýza problému - 1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Algoritmické riešenie problémov – jazyk na zápis riešenia - 1 VH</w:t>
      </w:r>
    </w:p>
    <w:p w:rsidR="00785D6E" w:rsidRPr="00785414" w:rsidRDefault="00785D6E" w:rsidP="00785D6E">
      <w:pPr>
        <w:spacing w:line="360" w:lineRule="auto"/>
      </w:pPr>
      <w:r w:rsidRPr="00785414">
        <w:t xml:space="preserve">Zápis riešenia problému - 1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Algoritmické riešenie problémov – pomocou postupnosti príkazov - 1 VH</w:t>
      </w:r>
    </w:p>
    <w:p w:rsidR="00785D6E" w:rsidRPr="00785414" w:rsidRDefault="00785D6E" w:rsidP="00785D6E">
      <w:pPr>
        <w:spacing w:line="360" w:lineRule="auto"/>
      </w:pPr>
      <w:r w:rsidRPr="00785414">
        <w:t xml:space="preserve">Zostavenie a úprava príkazov - 1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Algoritmické riešenie problémov – pomocou cyklov - 1 VH</w:t>
      </w:r>
    </w:p>
    <w:p w:rsidR="00785D6E" w:rsidRPr="00785414" w:rsidRDefault="00785D6E" w:rsidP="00785D6E">
      <w:pPr>
        <w:spacing w:line="360" w:lineRule="auto"/>
      </w:pPr>
      <w:r w:rsidRPr="00785414">
        <w:t xml:space="preserve">Zostavenie a úprava cyklov - 1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Algoritmické riešenie problémov – pomocou vetvenia - 1 VH</w:t>
      </w:r>
    </w:p>
    <w:p w:rsidR="00785D6E" w:rsidRPr="00785414" w:rsidRDefault="00785D6E" w:rsidP="00785D6E">
      <w:pPr>
        <w:spacing w:line="360" w:lineRule="auto"/>
      </w:pPr>
      <w:r w:rsidRPr="00785414">
        <w:t xml:space="preserve">Zostavenie a úprava vetvenia - 1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Algoritmické riešenie problémov – pomocou premenných - 1 VH</w:t>
      </w:r>
    </w:p>
    <w:p w:rsidR="00785D6E" w:rsidRPr="00785414" w:rsidRDefault="00785D6E" w:rsidP="00785D6E">
      <w:pPr>
        <w:spacing w:line="360" w:lineRule="auto"/>
      </w:pPr>
      <w:r w:rsidRPr="00785414">
        <w:t xml:space="preserve">Hodnota premennej - 1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Algoritmické riešenie problémov – pomocou nástrojov na interakciu - 1 VH</w:t>
      </w:r>
    </w:p>
    <w:p w:rsidR="00785D6E" w:rsidRPr="00785414" w:rsidRDefault="00785D6E" w:rsidP="00785D6E">
      <w:pPr>
        <w:spacing w:line="360" w:lineRule="auto"/>
      </w:pPr>
      <w:r w:rsidRPr="00785414">
        <w:t xml:space="preserve">Vstup a výstup - 1 VH </w:t>
      </w:r>
    </w:p>
    <w:p w:rsidR="00834609" w:rsidRDefault="00834609" w:rsidP="00785D6E">
      <w:pPr>
        <w:spacing w:line="360" w:lineRule="auto"/>
        <w:jc w:val="both"/>
        <w:rPr>
          <w:b/>
          <w:i/>
          <w:color w:val="00B050"/>
          <w:u w:val="single"/>
          <w:lang w:eastAsia="en-US"/>
        </w:rPr>
      </w:pP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lastRenderedPageBreak/>
        <w:t>Algoritmické riešenie problémov – interpretácia zápisu riešenia - 1 VH</w:t>
      </w:r>
    </w:p>
    <w:p w:rsidR="00785D6E" w:rsidRPr="00785414" w:rsidRDefault="00785D6E" w:rsidP="00785D6E">
      <w:pPr>
        <w:spacing w:line="360" w:lineRule="auto"/>
      </w:pPr>
      <w:r w:rsidRPr="00785414">
        <w:t xml:space="preserve">Vykonanie programu - 1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Algoritmické riešenie problémov – hľadanie a opravovanie chýb - 1 VH</w:t>
      </w:r>
    </w:p>
    <w:p w:rsidR="00785D6E" w:rsidRPr="00785414" w:rsidRDefault="00785D6E" w:rsidP="00785D6E">
      <w:pPr>
        <w:spacing w:line="360" w:lineRule="auto"/>
      </w:pPr>
      <w:r w:rsidRPr="00785414">
        <w:t xml:space="preserve">Hľadanie chyby - 1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Softvér a hardvér – práca v operačnom systéme - 1 VH</w:t>
      </w:r>
    </w:p>
    <w:p w:rsidR="00785D6E" w:rsidRDefault="00785D6E" w:rsidP="00785D6E">
      <w:pPr>
        <w:pStyle w:val="Default"/>
        <w:spacing w:line="360" w:lineRule="auto"/>
        <w:rPr>
          <w:color w:val="auto"/>
        </w:rPr>
      </w:pPr>
      <w:r w:rsidRPr="00785414">
        <w:rPr>
          <w:color w:val="auto"/>
        </w:rPr>
        <w:t xml:space="preserve">Nastavenie zvuku a obrazu - 1 VH </w:t>
      </w:r>
    </w:p>
    <w:p w:rsidR="00785D6E" w:rsidRDefault="00785D6E" w:rsidP="00785D6E">
      <w:pPr>
        <w:pStyle w:val="Default"/>
        <w:spacing w:line="360" w:lineRule="auto"/>
        <w:rPr>
          <w:color w:val="auto"/>
        </w:rPr>
      </w:pPr>
    </w:p>
    <w:p w:rsidR="00785D6E" w:rsidRPr="00785414" w:rsidRDefault="00785D6E" w:rsidP="00785D6E">
      <w:pPr>
        <w:pStyle w:val="Default"/>
        <w:spacing w:line="360" w:lineRule="auto"/>
        <w:rPr>
          <w:color w:val="auto"/>
        </w:rPr>
      </w:pP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Softvér a hardvér – počítač a prídavné zariadenia - 1 VH</w:t>
      </w:r>
    </w:p>
    <w:p w:rsidR="00785D6E" w:rsidRPr="00785414" w:rsidRDefault="00785D6E" w:rsidP="00785D6E">
      <w:pPr>
        <w:pStyle w:val="Default"/>
        <w:spacing w:line="360" w:lineRule="auto"/>
        <w:rPr>
          <w:color w:val="auto"/>
        </w:rPr>
      </w:pPr>
      <w:r w:rsidRPr="00785414">
        <w:rPr>
          <w:color w:val="auto"/>
        </w:rPr>
        <w:t xml:space="preserve">Tlačiareň, slúchadlá - 1 VH </w:t>
      </w:r>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Softvér a hardvér – programy proti vírusom a špehovaniu - 1 VH</w:t>
      </w:r>
    </w:p>
    <w:p w:rsidR="00785D6E" w:rsidRPr="00785414" w:rsidRDefault="00785D6E" w:rsidP="00785D6E">
      <w:pPr>
        <w:pStyle w:val="Default"/>
        <w:spacing w:line="360" w:lineRule="auto"/>
        <w:rPr>
          <w:color w:val="auto"/>
        </w:rPr>
      </w:pPr>
      <w:r w:rsidRPr="00785414">
        <w:rPr>
          <w:color w:val="auto"/>
        </w:rPr>
        <w:t xml:space="preserve">Antivírusová ochrana - 1 VH </w:t>
      </w:r>
    </w:p>
    <w:p w:rsidR="00785D6E" w:rsidRPr="00841374" w:rsidRDefault="00785D6E" w:rsidP="00785D6E">
      <w:pPr>
        <w:spacing w:line="360" w:lineRule="auto"/>
        <w:jc w:val="both"/>
        <w:rPr>
          <w:b/>
          <w:i/>
          <w:color w:val="00B050"/>
          <w:u w:val="single"/>
          <w:lang w:eastAsia="en-US"/>
        </w:rPr>
      </w:pPr>
      <w:bookmarkStart w:id="25" w:name="__DdeLink__828_1830849923"/>
      <w:r w:rsidRPr="00841374">
        <w:rPr>
          <w:b/>
          <w:i/>
          <w:color w:val="00B050"/>
          <w:u w:val="single"/>
          <w:lang w:eastAsia="en-US"/>
        </w:rPr>
        <w:t>Informačná spoločnosť – digitálne technológie v spoločnosti - 1 VH</w:t>
      </w:r>
    </w:p>
    <w:p w:rsidR="00785D6E" w:rsidRPr="00785414" w:rsidRDefault="00785D6E" w:rsidP="00785D6E">
      <w:pPr>
        <w:pStyle w:val="Default"/>
        <w:spacing w:line="360" w:lineRule="auto"/>
        <w:rPr>
          <w:color w:val="auto"/>
        </w:rPr>
      </w:pPr>
      <w:r w:rsidRPr="00785414">
        <w:rPr>
          <w:color w:val="auto"/>
        </w:rPr>
        <w:t>Informatika ako povolanie - 1 VH</w:t>
      </w:r>
      <w:bookmarkEnd w:id="25"/>
    </w:p>
    <w:p w:rsidR="00785D6E" w:rsidRPr="00841374" w:rsidRDefault="00785D6E" w:rsidP="00785D6E">
      <w:pPr>
        <w:spacing w:line="360" w:lineRule="auto"/>
        <w:jc w:val="both"/>
        <w:rPr>
          <w:b/>
          <w:i/>
          <w:color w:val="00B050"/>
          <w:u w:val="single"/>
          <w:lang w:eastAsia="en-US"/>
        </w:rPr>
      </w:pPr>
      <w:r w:rsidRPr="00841374">
        <w:rPr>
          <w:b/>
          <w:i/>
          <w:color w:val="00B050"/>
          <w:u w:val="single"/>
          <w:lang w:eastAsia="en-US"/>
        </w:rPr>
        <w:t>Informačná spoločnosť – legálnosť používania - 1 VH</w:t>
      </w:r>
    </w:p>
    <w:p w:rsidR="00785D6E" w:rsidRPr="00785414" w:rsidRDefault="00785D6E" w:rsidP="00785D6E">
      <w:pPr>
        <w:pStyle w:val="Default"/>
        <w:spacing w:line="360" w:lineRule="auto"/>
        <w:rPr>
          <w:color w:val="auto"/>
        </w:rPr>
      </w:pPr>
      <w:r w:rsidRPr="00785414">
        <w:rPr>
          <w:color w:val="auto"/>
        </w:rPr>
        <w:t>Legálnosť softvéru - 1 VH</w:t>
      </w:r>
    </w:p>
    <w:p w:rsidR="00785D6E" w:rsidRPr="00785414" w:rsidRDefault="00785D6E" w:rsidP="00785D6E">
      <w:pPr>
        <w:pStyle w:val="Default"/>
        <w:spacing w:line="360" w:lineRule="auto"/>
        <w:rPr>
          <w:color w:val="auto"/>
        </w:rPr>
      </w:pPr>
    </w:p>
    <w:p w:rsidR="00785D6E" w:rsidRPr="00785414" w:rsidRDefault="00785D6E" w:rsidP="00785D6E">
      <w:pPr>
        <w:spacing w:line="360" w:lineRule="auto"/>
      </w:pPr>
      <w:r w:rsidRPr="00785414">
        <w:rPr>
          <w:b/>
          <w:u w:val="single"/>
        </w:rPr>
        <w:t>Použité prierezové témy</w:t>
      </w:r>
      <w:r w:rsidRPr="00785414">
        <w:t>:</w:t>
      </w:r>
    </w:p>
    <w:p w:rsidR="00785D6E" w:rsidRPr="00785414" w:rsidRDefault="00785D6E" w:rsidP="00785D6E">
      <w:pPr>
        <w:spacing w:line="360" w:lineRule="auto"/>
      </w:pPr>
      <w:r w:rsidRPr="00785414">
        <w:t>Environmentálna výchova, Mediálna výchova, Osobnostný a sociálny rozvoj, Multikultúrna výchova, Výchova k manželstvu a rodičovstvu</w:t>
      </w:r>
    </w:p>
    <w:p w:rsidR="00785D6E" w:rsidRPr="00785414" w:rsidRDefault="00785D6E" w:rsidP="00785D6E">
      <w:pPr>
        <w:spacing w:line="360" w:lineRule="auto"/>
        <w:jc w:val="both"/>
      </w:pPr>
    </w:p>
    <w:p w:rsidR="00785D6E" w:rsidRPr="00785414" w:rsidRDefault="00785D6E" w:rsidP="00785D6E">
      <w:pPr>
        <w:pStyle w:val="slovanzoznam"/>
        <w:tabs>
          <w:tab w:val="clear" w:pos="360"/>
        </w:tabs>
        <w:spacing w:line="360" w:lineRule="auto"/>
        <w:ind w:left="0" w:firstLine="0"/>
        <w:jc w:val="both"/>
      </w:pP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Default="00785D6E" w:rsidP="00BB36B9">
      <w:pPr>
        <w:rPr>
          <w:b/>
          <w:sz w:val="40"/>
          <w:szCs w:val="40"/>
        </w:rPr>
      </w:pPr>
    </w:p>
    <w:p w:rsidR="00785D6E" w:rsidRPr="00785414" w:rsidRDefault="00785D6E" w:rsidP="00785D6E">
      <w:pPr>
        <w:jc w:val="center"/>
        <w:rPr>
          <w:b/>
          <w:sz w:val="40"/>
          <w:szCs w:val="40"/>
        </w:rPr>
      </w:pPr>
      <w:r w:rsidRPr="00785414">
        <w:rPr>
          <w:b/>
          <w:sz w:val="40"/>
          <w:szCs w:val="40"/>
        </w:rPr>
        <w:t>Vzdelávacia oblasť</w:t>
      </w: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6"/>
          <w:szCs w:val="36"/>
          <w:u w:val="single"/>
        </w:rPr>
      </w:pPr>
      <w:r w:rsidRPr="00785414">
        <w:rPr>
          <w:b/>
          <w:sz w:val="36"/>
          <w:szCs w:val="36"/>
          <w:u w:val="single"/>
        </w:rPr>
        <w:t>Človek a príroda</w:t>
      </w:r>
    </w:p>
    <w:p w:rsidR="00785D6E" w:rsidRPr="00785414" w:rsidRDefault="00785D6E" w:rsidP="00785D6E">
      <w:pPr>
        <w:jc w:val="center"/>
        <w:rPr>
          <w:b/>
          <w:sz w:val="32"/>
          <w:szCs w:val="32"/>
        </w:rPr>
      </w:pPr>
    </w:p>
    <w:p w:rsidR="00785D6E" w:rsidRPr="00785414" w:rsidRDefault="00785D6E" w:rsidP="00785D6E">
      <w:pPr>
        <w:spacing w:line="480" w:lineRule="auto"/>
        <w:jc w:val="center"/>
        <w:rPr>
          <w:b/>
          <w:sz w:val="32"/>
          <w:szCs w:val="32"/>
        </w:rPr>
      </w:pPr>
      <w:r w:rsidRPr="00785414">
        <w:rPr>
          <w:b/>
          <w:sz w:val="32"/>
          <w:szCs w:val="32"/>
        </w:rPr>
        <w:t>Fyzika</w:t>
      </w:r>
    </w:p>
    <w:p w:rsidR="00785D6E" w:rsidRPr="00785414" w:rsidRDefault="00785D6E" w:rsidP="00785D6E">
      <w:pPr>
        <w:spacing w:line="480" w:lineRule="auto"/>
        <w:jc w:val="center"/>
        <w:rPr>
          <w:b/>
          <w:sz w:val="32"/>
          <w:szCs w:val="32"/>
        </w:rPr>
      </w:pPr>
      <w:r w:rsidRPr="00785414">
        <w:rPr>
          <w:b/>
          <w:sz w:val="32"/>
          <w:szCs w:val="32"/>
        </w:rPr>
        <w:t>Chémia</w:t>
      </w:r>
    </w:p>
    <w:p w:rsidR="00785D6E" w:rsidRPr="00785414" w:rsidRDefault="00785D6E" w:rsidP="00785D6E">
      <w:pPr>
        <w:spacing w:line="480" w:lineRule="auto"/>
        <w:jc w:val="center"/>
        <w:rPr>
          <w:b/>
          <w:sz w:val="32"/>
          <w:szCs w:val="32"/>
        </w:rPr>
      </w:pPr>
      <w:r w:rsidRPr="00785414">
        <w:rPr>
          <w:b/>
          <w:sz w:val="32"/>
          <w:szCs w:val="32"/>
        </w:rPr>
        <w:t>Biológia</w:t>
      </w:r>
    </w:p>
    <w:p w:rsidR="00785D6E" w:rsidRPr="00785414" w:rsidRDefault="00785D6E" w:rsidP="00785D6E">
      <w:pPr>
        <w:jc w:val="center"/>
        <w:rPr>
          <w:b/>
          <w:sz w:val="32"/>
          <w:szCs w:val="32"/>
        </w:rPr>
      </w:pPr>
    </w:p>
    <w:p w:rsidR="00785D6E" w:rsidRPr="00785414" w:rsidRDefault="00785D6E" w:rsidP="00785D6E">
      <w:pPr>
        <w:pStyle w:val="slovanzoznam"/>
        <w:tabs>
          <w:tab w:val="clear" w:pos="360"/>
        </w:tabs>
        <w:spacing w:line="360" w:lineRule="auto"/>
        <w:ind w:left="0" w:firstLine="0"/>
        <w:jc w:val="both"/>
      </w:pPr>
    </w:p>
    <w:p w:rsidR="00785D6E" w:rsidRPr="00785414" w:rsidRDefault="00785D6E" w:rsidP="00785D6E">
      <w:pPr>
        <w:pStyle w:val="slovanzoznam"/>
        <w:tabs>
          <w:tab w:val="clear" w:pos="360"/>
        </w:tabs>
        <w:spacing w:line="360" w:lineRule="auto"/>
        <w:ind w:left="0" w:firstLine="0"/>
        <w:jc w:val="both"/>
      </w:pPr>
    </w:p>
    <w:p w:rsidR="00785D6E" w:rsidRPr="00785414" w:rsidRDefault="00785D6E" w:rsidP="00785D6E">
      <w:pPr>
        <w:pStyle w:val="slovanzoznam"/>
        <w:tabs>
          <w:tab w:val="clear" w:pos="360"/>
        </w:tabs>
        <w:spacing w:line="360" w:lineRule="auto"/>
        <w:ind w:left="0" w:firstLine="0"/>
        <w:jc w:val="both"/>
      </w:pPr>
    </w:p>
    <w:p w:rsidR="00785D6E" w:rsidRDefault="00785D6E" w:rsidP="00785D6E">
      <w:pPr>
        <w:spacing w:line="360" w:lineRule="auto"/>
        <w:rPr>
          <w:b/>
          <w:sz w:val="32"/>
          <w:szCs w:val="32"/>
        </w:rPr>
      </w:pPr>
    </w:p>
    <w:p w:rsidR="00785D6E" w:rsidRPr="00C1652D" w:rsidRDefault="00785D6E" w:rsidP="00785D6E">
      <w:pPr>
        <w:spacing w:line="360" w:lineRule="auto"/>
      </w:pPr>
      <w:r w:rsidRPr="00785414">
        <w:rPr>
          <w:b/>
          <w:sz w:val="32"/>
          <w:szCs w:val="32"/>
        </w:rPr>
        <w:lastRenderedPageBreak/>
        <w:t>Učebné osnovy - fyzika 8. ročník  ZŠ</w:t>
      </w:r>
    </w:p>
    <w:p w:rsidR="00785D6E" w:rsidRDefault="00785D6E" w:rsidP="00785D6E">
      <w:pPr>
        <w:rPr>
          <w:b/>
          <w:u w:val="single"/>
        </w:rPr>
      </w:pPr>
      <w:r w:rsidRPr="00785414">
        <w:rPr>
          <w:b/>
          <w:u w:val="single"/>
        </w:rPr>
        <w:t xml:space="preserve">Výchovno-vzdelávacie ciele a obsah vzdelávania: </w:t>
      </w:r>
    </w:p>
    <w:p w:rsidR="00785D6E" w:rsidRPr="00785414" w:rsidRDefault="00785D6E" w:rsidP="00785D6E"/>
    <w:p w:rsidR="00785D6E" w:rsidRPr="00785414" w:rsidRDefault="00785D6E" w:rsidP="00785D6E">
      <w:r w:rsidRPr="00785414">
        <w:t>sú v súlade s cieľmi a obsahovým a výkonovým štandardom vzdelávacieho štandardu pre vyučovací predmet fyzika, schváleného ako súčasť  ŠVP  pre druhý stupeň základnej školy pod číslom 2015-5129/5980:2-10A0.</w:t>
      </w:r>
    </w:p>
    <w:p w:rsidR="00785D6E" w:rsidRDefault="00785D6E" w:rsidP="00785D6E">
      <w:pPr>
        <w:rPr>
          <w:b/>
          <w:u w:val="single"/>
        </w:rPr>
      </w:pPr>
    </w:p>
    <w:p w:rsidR="00785D6E" w:rsidRPr="00785414" w:rsidRDefault="00785D6E" w:rsidP="00785D6E">
      <w:r w:rsidRPr="00785414">
        <w:rPr>
          <w:b/>
          <w:u w:val="single"/>
        </w:rPr>
        <w:t>Rozsah vyučovacieho predmetu:</w:t>
      </w:r>
      <w:r w:rsidRPr="00785414">
        <w:t xml:space="preserve">  </w:t>
      </w:r>
    </w:p>
    <w:p w:rsidR="00785D6E" w:rsidRPr="00785414" w:rsidRDefault="00785D6E" w:rsidP="00785D6E">
      <w:pPr>
        <w:spacing w:line="360" w:lineRule="auto"/>
      </w:pPr>
      <w:r w:rsidRPr="00785414">
        <w:t xml:space="preserve">2 vyučovacie hodiny týždenne -  66 vyučovacích hodín (VH) za školský rok </w:t>
      </w:r>
    </w:p>
    <w:p w:rsidR="00785D6E" w:rsidRPr="00785414" w:rsidRDefault="00785D6E" w:rsidP="00785D6E">
      <w:pPr>
        <w:spacing w:line="360" w:lineRule="auto"/>
        <w:rPr>
          <w:b/>
          <w:bCs/>
          <w:i/>
          <w:u w:val="single"/>
        </w:rPr>
      </w:pPr>
    </w:p>
    <w:p w:rsidR="00785D6E" w:rsidRPr="00C1652D" w:rsidRDefault="00785D6E" w:rsidP="00785D6E">
      <w:pPr>
        <w:spacing w:line="360" w:lineRule="auto"/>
        <w:jc w:val="both"/>
        <w:rPr>
          <w:b/>
          <w:i/>
          <w:color w:val="00B050"/>
          <w:u w:val="single"/>
          <w:lang w:eastAsia="en-US"/>
        </w:rPr>
      </w:pPr>
      <w:r w:rsidRPr="00C1652D">
        <w:rPr>
          <w:b/>
          <w:i/>
          <w:color w:val="00B050"/>
          <w:u w:val="single"/>
          <w:lang w:eastAsia="en-US"/>
        </w:rPr>
        <w:t>Svetlo - 26VH</w:t>
      </w:r>
    </w:p>
    <w:p w:rsidR="00785D6E" w:rsidRPr="00785414" w:rsidRDefault="00785D6E" w:rsidP="00785D6E">
      <w:pPr>
        <w:spacing w:line="360" w:lineRule="auto"/>
      </w:pPr>
      <w:r w:rsidRPr="00785414">
        <w:t xml:space="preserve">Slnečné žiarenie, svetlo a teplo - 2 VH </w:t>
      </w:r>
    </w:p>
    <w:p w:rsidR="00785D6E" w:rsidRPr="00785414" w:rsidRDefault="00785D6E" w:rsidP="00785D6E">
      <w:pPr>
        <w:spacing w:line="360" w:lineRule="auto"/>
      </w:pPr>
      <w:r w:rsidRPr="00785414">
        <w:t xml:space="preserve">Zdroje svetla - 2 VH </w:t>
      </w:r>
    </w:p>
    <w:p w:rsidR="00785D6E" w:rsidRPr="00785414" w:rsidRDefault="00785D6E" w:rsidP="00785D6E">
      <w:pPr>
        <w:spacing w:line="360" w:lineRule="auto"/>
      </w:pPr>
      <w:r w:rsidRPr="00785414">
        <w:t xml:space="preserve">Rozklad svetla - 2 VH </w:t>
      </w:r>
    </w:p>
    <w:p w:rsidR="00785D6E" w:rsidRPr="00785414" w:rsidRDefault="00785D6E" w:rsidP="00785D6E">
      <w:pPr>
        <w:spacing w:line="360" w:lineRule="auto"/>
      </w:pPr>
      <w:r w:rsidRPr="00785414">
        <w:t xml:space="preserve">Skladanie farebných svetelných lúčov - 2 VH </w:t>
      </w:r>
    </w:p>
    <w:p w:rsidR="00785D6E" w:rsidRPr="00785414" w:rsidRDefault="00785D6E" w:rsidP="00785D6E">
      <w:pPr>
        <w:spacing w:line="360" w:lineRule="auto"/>
      </w:pPr>
      <w:r w:rsidRPr="00785414">
        <w:t xml:space="preserve">Absorpcia svetla - 2 VH </w:t>
      </w:r>
    </w:p>
    <w:p w:rsidR="00785D6E" w:rsidRPr="00785414" w:rsidRDefault="00785D6E" w:rsidP="00785D6E">
      <w:pPr>
        <w:spacing w:line="360" w:lineRule="auto"/>
      </w:pPr>
      <w:r w:rsidRPr="00785414">
        <w:t xml:space="preserve">Opakovanie - 1 VH </w:t>
      </w:r>
    </w:p>
    <w:p w:rsidR="00785D6E" w:rsidRPr="00785414" w:rsidRDefault="00785D6E" w:rsidP="00785D6E">
      <w:pPr>
        <w:spacing w:line="360" w:lineRule="auto"/>
      </w:pPr>
      <w:r w:rsidRPr="00785414">
        <w:t xml:space="preserve">Odraz svetla - 2 VH </w:t>
      </w:r>
    </w:p>
    <w:p w:rsidR="00785D6E" w:rsidRPr="00785414" w:rsidRDefault="00785D6E" w:rsidP="00785D6E">
      <w:pPr>
        <w:spacing w:line="360" w:lineRule="auto"/>
      </w:pPr>
      <w:r w:rsidRPr="00785414">
        <w:t xml:space="preserve">Lom svetla - 2 VH </w:t>
      </w:r>
    </w:p>
    <w:p w:rsidR="00785D6E" w:rsidRPr="00785414" w:rsidRDefault="00785D6E" w:rsidP="00785D6E">
      <w:pPr>
        <w:spacing w:line="360" w:lineRule="auto"/>
      </w:pPr>
      <w:r w:rsidRPr="00785414">
        <w:t xml:space="preserve">Šošovky - 2 VH </w:t>
      </w:r>
    </w:p>
    <w:p w:rsidR="00785D6E" w:rsidRPr="00785414" w:rsidRDefault="00785D6E" w:rsidP="00785D6E">
      <w:pPr>
        <w:spacing w:line="360" w:lineRule="auto"/>
      </w:pPr>
      <w:r w:rsidRPr="00785414">
        <w:t xml:space="preserve">Prechod význačných lúčov šošovkami - 2 VH </w:t>
      </w:r>
      <w:r w:rsidRPr="00785414">
        <w:br/>
        <w:t xml:space="preserve">Zobrazenie spojnou šošovkou - 1 VH </w:t>
      </w:r>
    </w:p>
    <w:p w:rsidR="00785D6E" w:rsidRPr="00785414" w:rsidRDefault="00785D6E" w:rsidP="00785D6E">
      <w:pPr>
        <w:spacing w:line="360" w:lineRule="auto"/>
      </w:pPr>
      <w:r w:rsidRPr="00785414">
        <w:t xml:space="preserve">Zobrazenie rozptylnou šošovkou - 1 VH </w:t>
      </w:r>
    </w:p>
    <w:p w:rsidR="00785D6E" w:rsidRPr="00785414" w:rsidRDefault="00785D6E" w:rsidP="00785D6E">
      <w:pPr>
        <w:spacing w:line="360" w:lineRule="auto"/>
      </w:pPr>
      <w:r w:rsidRPr="00785414">
        <w:t xml:space="preserve">Optické vlastnosti oka - 2 VH </w:t>
      </w:r>
    </w:p>
    <w:p w:rsidR="00785D6E" w:rsidRPr="00785414" w:rsidRDefault="00785D6E" w:rsidP="00785D6E">
      <w:pPr>
        <w:spacing w:line="360" w:lineRule="auto"/>
      </w:pPr>
      <w:r w:rsidRPr="00785414">
        <w:lastRenderedPageBreak/>
        <w:t xml:space="preserve">Využitie šošoviek - 2 VH </w:t>
      </w:r>
    </w:p>
    <w:p w:rsidR="00785D6E" w:rsidRDefault="00785D6E" w:rsidP="00785D6E">
      <w:pPr>
        <w:spacing w:line="360" w:lineRule="auto"/>
      </w:pPr>
      <w:r w:rsidRPr="00785414">
        <w:t xml:space="preserve">Opakovanie - 1 VH </w:t>
      </w:r>
    </w:p>
    <w:p w:rsidR="00785D6E" w:rsidRPr="00785414" w:rsidRDefault="00785D6E" w:rsidP="00785D6E">
      <w:pPr>
        <w:spacing w:line="360" w:lineRule="auto"/>
      </w:pPr>
    </w:p>
    <w:p w:rsidR="00785D6E" w:rsidRPr="00C1652D" w:rsidRDefault="00785D6E" w:rsidP="00785D6E">
      <w:pPr>
        <w:spacing w:line="360" w:lineRule="auto"/>
        <w:jc w:val="both"/>
        <w:rPr>
          <w:b/>
          <w:i/>
          <w:color w:val="00B050"/>
          <w:u w:val="single"/>
          <w:lang w:eastAsia="en-US"/>
        </w:rPr>
      </w:pPr>
      <w:r w:rsidRPr="00C1652D">
        <w:rPr>
          <w:b/>
          <w:i/>
          <w:color w:val="00B050"/>
          <w:u w:val="single"/>
          <w:lang w:eastAsia="en-US"/>
        </w:rPr>
        <w:t>Sila a pohyb. Práca. Energia - 40 VH</w:t>
      </w:r>
    </w:p>
    <w:p w:rsidR="00785D6E" w:rsidRPr="00785414" w:rsidRDefault="00785D6E" w:rsidP="00785D6E">
      <w:pPr>
        <w:pStyle w:val="Default"/>
        <w:spacing w:line="360" w:lineRule="auto"/>
        <w:rPr>
          <w:color w:val="auto"/>
        </w:rPr>
      </w:pPr>
      <w:r w:rsidRPr="00785414">
        <w:rPr>
          <w:color w:val="auto"/>
        </w:rPr>
        <w:t xml:space="preserve">Pôsobenie telies silou - 1 VH </w:t>
      </w:r>
    </w:p>
    <w:p w:rsidR="00785D6E" w:rsidRPr="00785414" w:rsidRDefault="00785D6E" w:rsidP="00785D6E">
      <w:pPr>
        <w:spacing w:line="360" w:lineRule="auto"/>
      </w:pPr>
      <w:r w:rsidRPr="00785414">
        <w:t xml:space="preserve">Účinky sily - 1 VH </w:t>
      </w:r>
    </w:p>
    <w:p w:rsidR="00785D6E" w:rsidRPr="00785414" w:rsidRDefault="00785D6E" w:rsidP="00785D6E">
      <w:pPr>
        <w:spacing w:line="360" w:lineRule="auto"/>
      </w:pPr>
      <w:r w:rsidRPr="00785414">
        <w:t xml:space="preserve">Gravitačná sila a hmotnosť telesa - 1 VH </w:t>
      </w:r>
    </w:p>
    <w:p w:rsidR="00785D6E" w:rsidRPr="00785414" w:rsidRDefault="00785D6E" w:rsidP="00785D6E">
      <w:pPr>
        <w:spacing w:line="360" w:lineRule="auto"/>
      </w:pPr>
      <w:r w:rsidRPr="00785414">
        <w:t xml:space="preserve">Meranie sily - 1 VH </w:t>
      </w:r>
    </w:p>
    <w:p w:rsidR="00785D6E" w:rsidRPr="00785414" w:rsidRDefault="00785D6E" w:rsidP="00785D6E">
      <w:pPr>
        <w:spacing w:line="360" w:lineRule="auto"/>
      </w:pPr>
      <w:r w:rsidRPr="00785414">
        <w:t xml:space="preserve">Znázornenie sily - 1 VH </w:t>
      </w:r>
    </w:p>
    <w:p w:rsidR="00785D6E" w:rsidRPr="00785414" w:rsidRDefault="00785D6E" w:rsidP="00785D6E">
      <w:pPr>
        <w:pStyle w:val="Default"/>
        <w:spacing w:line="360" w:lineRule="auto"/>
        <w:rPr>
          <w:color w:val="auto"/>
        </w:rPr>
      </w:pPr>
      <w:r w:rsidRPr="00785414">
        <w:rPr>
          <w:color w:val="auto"/>
        </w:rPr>
        <w:t xml:space="preserve">Skladanie síl - 1 VH </w:t>
      </w:r>
    </w:p>
    <w:p w:rsidR="00785D6E" w:rsidRPr="00785414" w:rsidRDefault="00785D6E" w:rsidP="00785D6E">
      <w:pPr>
        <w:pStyle w:val="Default"/>
        <w:spacing w:line="360" w:lineRule="auto"/>
        <w:rPr>
          <w:color w:val="auto"/>
        </w:rPr>
      </w:pPr>
      <w:r w:rsidRPr="00785414">
        <w:rPr>
          <w:color w:val="auto"/>
        </w:rPr>
        <w:t xml:space="preserve">Rovnováha síl - 1 VH </w:t>
      </w:r>
    </w:p>
    <w:p w:rsidR="00785D6E" w:rsidRPr="00785414" w:rsidRDefault="00785D6E" w:rsidP="00785D6E">
      <w:pPr>
        <w:pStyle w:val="Default"/>
        <w:spacing w:line="360" w:lineRule="auto"/>
        <w:rPr>
          <w:color w:val="auto"/>
        </w:rPr>
      </w:pPr>
      <w:r w:rsidRPr="00785414">
        <w:rPr>
          <w:color w:val="auto"/>
        </w:rPr>
        <w:t xml:space="preserve">Otáčavé účinky sily - 1 VH </w:t>
      </w:r>
    </w:p>
    <w:p w:rsidR="00785D6E" w:rsidRPr="00785414" w:rsidRDefault="00785D6E" w:rsidP="00785D6E">
      <w:pPr>
        <w:pStyle w:val="Default"/>
        <w:spacing w:line="360" w:lineRule="auto"/>
        <w:rPr>
          <w:color w:val="auto"/>
        </w:rPr>
      </w:pPr>
      <w:r w:rsidRPr="00785414">
        <w:rPr>
          <w:color w:val="auto"/>
        </w:rPr>
        <w:t xml:space="preserve">Ťažisko telesa a jeho určenie - 1 VH </w:t>
      </w:r>
    </w:p>
    <w:p w:rsidR="00785D6E" w:rsidRPr="00785414" w:rsidRDefault="00785D6E" w:rsidP="00785D6E">
      <w:pPr>
        <w:pStyle w:val="Default"/>
        <w:spacing w:line="360" w:lineRule="auto"/>
        <w:rPr>
          <w:color w:val="auto"/>
        </w:rPr>
      </w:pPr>
      <w:r w:rsidRPr="00785414">
        <w:rPr>
          <w:color w:val="auto"/>
        </w:rPr>
        <w:t xml:space="preserve">Tlaková sila - 1 VH </w:t>
      </w:r>
    </w:p>
    <w:p w:rsidR="00785D6E" w:rsidRPr="00785414" w:rsidRDefault="00785D6E" w:rsidP="00785D6E">
      <w:pPr>
        <w:pStyle w:val="Default"/>
        <w:spacing w:line="360" w:lineRule="auto"/>
        <w:rPr>
          <w:color w:val="auto"/>
        </w:rPr>
      </w:pPr>
      <w:r w:rsidRPr="00785414">
        <w:rPr>
          <w:color w:val="auto"/>
        </w:rPr>
        <w:t xml:space="preserve">Tlak - 1 VH </w:t>
      </w:r>
    </w:p>
    <w:p w:rsidR="00785D6E" w:rsidRPr="00785414" w:rsidRDefault="00785D6E" w:rsidP="00785D6E">
      <w:pPr>
        <w:pStyle w:val="Default"/>
        <w:spacing w:line="360" w:lineRule="auto"/>
        <w:rPr>
          <w:color w:val="auto"/>
        </w:rPr>
      </w:pPr>
      <w:r w:rsidRPr="00785414">
        <w:rPr>
          <w:color w:val="auto"/>
        </w:rPr>
        <w:t xml:space="preserve">Sily pôsobiace v kvapalinách - 1 VH </w:t>
      </w:r>
    </w:p>
    <w:p w:rsidR="00785D6E" w:rsidRPr="00785414" w:rsidRDefault="00785D6E" w:rsidP="00785D6E">
      <w:pPr>
        <w:pStyle w:val="Default"/>
        <w:spacing w:line="360" w:lineRule="auto"/>
        <w:rPr>
          <w:color w:val="auto"/>
        </w:rPr>
      </w:pPr>
      <w:r w:rsidRPr="00785414">
        <w:rPr>
          <w:color w:val="auto"/>
        </w:rPr>
        <w:t xml:space="preserve">Tlak v kvapalinách - 1 VH </w:t>
      </w:r>
    </w:p>
    <w:p w:rsidR="00785D6E" w:rsidRPr="00785414" w:rsidRDefault="00785D6E" w:rsidP="00785D6E">
      <w:pPr>
        <w:pStyle w:val="Default"/>
        <w:spacing w:line="360" w:lineRule="auto"/>
        <w:rPr>
          <w:color w:val="auto"/>
        </w:rPr>
      </w:pPr>
      <w:r w:rsidRPr="00785414">
        <w:rPr>
          <w:color w:val="auto"/>
        </w:rPr>
        <w:t xml:space="preserve">Atmosférický tlak - 1 VH </w:t>
      </w:r>
    </w:p>
    <w:p w:rsidR="00785D6E" w:rsidRPr="00785414" w:rsidRDefault="00785D6E" w:rsidP="00785D6E">
      <w:pPr>
        <w:pStyle w:val="Default"/>
        <w:spacing w:line="360" w:lineRule="auto"/>
        <w:rPr>
          <w:color w:val="auto"/>
        </w:rPr>
      </w:pPr>
      <w:r w:rsidRPr="00785414">
        <w:rPr>
          <w:color w:val="auto"/>
        </w:rPr>
        <w:t xml:space="preserve">Trenie, trecia sila - 1 VH </w:t>
      </w:r>
    </w:p>
    <w:p w:rsidR="00785D6E" w:rsidRPr="00785414" w:rsidRDefault="00785D6E" w:rsidP="00785D6E">
      <w:pPr>
        <w:pStyle w:val="Default"/>
        <w:spacing w:line="360" w:lineRule="auto"/>
        <w:rPr>
          <w:color w:val="auto"/>
        </w:rPr>
      </w:pPr>
      <w:r w:rsidRPr="00785414">
        <w:rPr>
          <w:color w:val="auto"/>
        </w:rPr>
        <w:t xml:space="preserve">Meranie trecej sily - 1 VH </w:t>
      </w:r>
    </w:p>
    <w:p w:rsidR="00785D6E" w:rsidRPr="00785414" w:rsidRDefault="00785D6E" w:rsidP="00785D6E">
      <w:pPr>
        <w:pStyle w:val="Default"/>
        <w:spacing w:line="360" w:lineRule="auto"/>
        <w:rPr>
          <w:color w:val="auto"/>
        </w:rPr>
      </w:pPr>
      <w:r w:rsidRPr="00785414">
        <w:rPr>
          <w:color w:val="auto"/>
        </w:rPr>
        <w:t xml:space="preserve">Škodlivé a užitočné trenie - 1 VH </w:t>
      </w:r>
    </w:p>
    <w:p w:rsidR="00785D6E" w:rsidRPr="00785414" w:rsidRDefault="00785D6E" w:rsidP="00785D6E">
      <w:pPr>
        <w:pStyle w:val="Default"/>
        <w:spacing w:line="360" w:lineRule="auto"/>
        <w:rPr>
          <w:color w:val="auto"/>
        </w:rPr>
      </w:pPr>
      <w:r w:rsidRPr="00785414">
        <w:rPr>
          <w:color w:val="auto"/>
        </w:rPr>
        <w:lastRenderedPageBreak/>
        <w:t xml:space="preserve">Opakovanie - 1 VH </w:t>
      </w:r>
    </w:p>
    <w:p w:rsidR="00785D6E" w:rsidRPr="00785414" w:rsidRDefault="00785D6E" w:rsidP="00785D6E">
      <w:pPr>
        <w:pStyle w:val="Default"/>
        <w:spacing w:line="360" w:lineRule="auto"/>
        <w:rPr>
          <w:color w:val="auto"/>
        </w:rPr>
      </w:pPr>
      <w:r w:rsidRPr="00785414">
        <w:rPr>
          <w:color w:val="auto"/>
        </w:rPr>
        <w:t xml:space="preserve">Opis pohybu telesa - 1 VH </w:t>
      </w:r>
    </w:p>
    <w:p w:rsidR="00785D6E" w:rsidRPr="00785414" w:rsidRDefault="00785D6E" w:rsidP="00785D6E">
      <w:pPr>
        <w:pStyle w:val="Default"/>
        <w:spacing w:line="360" w:lineRule="auto"/>
        <w:rPr>
          <w:color w:val="auto"/>
        </w:rPr>
      </w:pPr>
      <w:r w:rsidRPr="00785414">
        <w:rPr>
          <w:color w:val="auto"/>
        </w:rPr>
        <w:t xml:space="preserve">Rovnomerný pohyb - 1 VH </w:t>
      </w:r>
    </w:p>
    <w:p w:rsidR="00785D6E" w:rsidRPr="00785414" w:rsidRDefault="00785D6E" w:rsidP="00785D6E">
      <w:pPr>
        <w:pStyle w:val="Default"/>
        <w:spacing w:line="360" w:lineRule="auto"/>
        <w:rPr>
          <w:color w:val="auto"/>
        </w:rPr>
      </w:pPr>
      <w:r w:rsidRPr="00785414">
        <w:rPr>
          <w:color w:val="auto"/>
        </w:rPr>
        <w:t xml:space="preserve">Nerovnomerný pohyb - 1 VH </w:t>
      </w:r>
    </w:p>
    <w:p w:rsidR="00785D6E" w:rsidRPr="00785414" w:rsidRDefault="00785D6E" w:rsidP="00785D6E">
      <w:pPr>
        <w:pStyle w:val="Default"/>
        <w:spacing w:line="360" w:lineRule="auto"/>
        <w:rPr>
          <w:color w:val="auto"/>
        </w:rPr>
      </w:pPr>
      <w:r w:rsidRPr="00785414">
        <w:rPr>
          <w:color w:val="auto"/>
        </w:rPr>
        <w:t xml:space="preserve">Rýchlosť pohybu - 1 VH </w:t>
      </w:r>
    </w:p>
    <w:p w:rsidR="00785D6E" w:rsidRPr="00785414" w:rsidRDefault="00785D6E" w:rsidP="00785D6E">
      <w:pPr>
        <w:pStyle w:val="Default"/>
        <w:spacing w:line="360" w:lineRule="auto"/>
        <w:rPr>
          <w:color w:val="auto"/>
        </w:rPr>
      </w:pPr>
      <w:r w:rsidRPr="00785414">
        <w:rPr>
          <w:color w:val="auto"/>
        </w:rPr>
        <w:t xml:space="preserve">Dráha pohybu - 1 VH </w:t>
      </w:r>
    </w:p>
    <w:p w:rsidR="00785D6E" w:rsidRPr="00785414" w:rsidRDefault="00785D6E" w:rsidP="00785D6E">
      <w:pPr>
        <w:pStyle w:val="Default"/>
        <w:spacing w:line="360" w:lineRule="auto"/>
        <w:rPr>
          <w:color w:val="auto"/>
        </w:rPr>
      </w:pPr>
      <w:r w:rsidRPr="00785414">
        <w:rPr>
          <w:color w:val="auto"/>
        </w:rPr>
        <w:t xml:space="preserve">Mechanická práca - 2 VH </w:t>
      </w:r>
    </w:p>
    <w:p w:rsidR="00785D6E" w:rsidRPr="00785414" w:rsidRDefault="00785D6E" w:rsidP="00785D6E">
      <w:pPr>
        <w:pStyle w:val="Default"/>
        <w:spacing w:line="360" w:lineRule="auto"/>
        <w:rPr>
          <w:color w:val="auto"/>
        </w:rPr>
      </w:pPr>
      <w:r w:rsidRPr="00785414">
        <w:rPr>
          <w:color w:val="auto"/>
        </w:rPr>
        <w:t xml:space="preserve">Práca na naklonenej rovine - 1 VH </w:t>
      </w:r>
    </w:p>
    <w:p w:rsidR="00785D6E" w:rsidRPr="00785414" w:rsidRDefault="00785D6E" w:rsidP="00785D6E">
      <w:pPr>
        <w:pStyle w:val="Default"/>
        <w:spacing w:line="360" w:lineRule="auto"/>
        <w:rPr>
          <w:color w:val="auto"/>
        </w:rPr>
      </w:pPr>
      <w:r w:rsidRPr="00785414">
        <w:rPr>
          <w:color w:val="auto"/>
        </w:rPr>
        <w:t xml:space="preserve">Práca na kladke - 1 VH </w:t>
      </w:r>
    </w:p>
    <w:p w:rsidR="00785D6E" w:rsidRPr="00785414" w:rsidRDefault="00785D6E" w:rsidP="00785D6E">
      <w:pPr>
        <w:pStyle w:val="Default"/>
        <w:spacing w:line="360" w:lineRule="auto"/>
        <w:rPr>
          <w:color w:val="auto"/>
        </w:rPr>
      </w:pPr>
      <w:r w:rsidRPr="00785414">
        <w:rPr>
          <w:color w:val="auto"/>
        </w:rPr>
        <w:t xml:space="preserve">Výkon - 2 VH </w:t>
      </w:r>
    </w:p>
    <w:p w:rsidR="00785D6E" w:rsidRPr="00785414" w:rsidRDefault="00785D6E" w:rsidP="00785D6E">
      <w:pPr>
        <w:pStyle w:val="Default"/>
        <w:spacing w:line="360" w:lineRule="auto"/>
        <w:rPr>
          <w:color w:val="auto"/>
        </w:rPr>
      </w:pPr>
      <w:r w:rsidRPr="00785414">
        <w:rPr>
          <w:color w:val="auto"/>
        </w:rPr>
        <w:t xml:space="preserve">Pohybová energia - 1 VH </w:t>
      </w:r>
    </w:p>
    <w:p w:rsidR="00785D6E" w:rsidRPr="00785414" w:rsidRDefault="00785D6E" w:rsidP="00785D6E">
      <w:pPr>
        <w:pStyle w:val="Default"/>
        <w:spacing w:line="360" w:lineRule="auto"/>
        <w:rPr>
          <w:color w:val="auto"/>
        </w:rPr>
      </w:pPr>
      <w:r w:rsidRPr="00785414">
        <w:rPr>
          <w:color w:val="auto"/>
        </w:rPr>
        <w:t xml:space="preserve">Polohová energia - 1 VH </w:t>
      </w:r>
    </w:p>
    <w:p w:rsidR="00785D6E" w:rsidRPr="00785414" w:rsidRDefault="00785D6E" w:rsidP="00785D6E">
      <w:pPr>
        <w:pStyle w:val="Default"/>
        <w:spacing w:line="360" w:lineRule="auto"/>
        <w:rPr>
          <w:color w:val="auto"/>
        </w:rPr>
      </w:pPr>
      <w:r w:rsidRPr="00785414">
        <w:rPr>
          <w:color w:val="auto"/>
        </w:rPr>
        <w:t xml:space="preserve">Premena energií - 1 VH </w:t>
      </w:r>
    </w:p>
    <w:p w:rsidR="00785D6E" w:rsidRPr="00785414" w:rsidRDefault="00785D6E" w:rsidP="00785D6E">
      <w:pPr>
        <w:pStyle w:val="Default"/>
        <w:spacing w:line="360" w:lineRule="auto"/>
        <w:rPr>
          <w:color w:val="auto"/>
        </w:rPr>
      </w:pPr>
      <w:r w:rsidRPr="00785414">
        <w:rPr>
          <w:color w:val="auto"/>
        </w:rPr>
        <w:t xml:space="preserve">Zákon zachovania energie - 1 VH </w:t>
      </w:r>
      <w:r w:rsidRPr="00785414">
        <w:rPr>
          <w:color w:val="auto"/>
        </w:rPr>
        <w:br/>
      </w:r>
      <w:bookmarkStart w:id="26" w:name="__DdeLink__835_1830849923"/>
      <w:bookmarkStart w:id="27" w:name="__DdeLink__15726_2090565085"/>
      <w:r w:rsidRPr="00785414">
        <w:rPr>
          <w:color w:val="auto"/>
        </w:rPr>
        <w:t xml:space="preserve">Opakovanie - 1 VH </w:t>
      </w:r>
      <w:bookmarkEnd w:id="26"/>
      <w:bookmarkEnd w:id="27"/>
    </w:p>
    <w:p w:rsidR="00785D6E" w:rsidRPr="00785414" w:rsidRDefault="00785D6E" w:rsidP="00785D6E">
      <w:pPr>
        <w:pStyle w:val="Default"/>
        <w:spacing w:line="360" w:lineRule="auto"/>
        <w:rPr>
          <w:color w:val="auto"/>
        </w:rPr>
      </w:pPr>
      <w:r w:rsidRPr="00785414">
        <w:rPr>
          <w:color w:val="auto"/>
        </w:rPr>
        <w:t xml:space="preserve">Energia zo Slnka - 1 VH </w:t>
      </w:r>
    </w:p>
    <w:p w:rsidR="00785D6E" w:rsidRPr="00785414" w:rsidRDefault="00785D6E" w:rsidP="00785D6E">
      <w:pPr>
        <w:pStyle w:val="Default"/>
        <w:spacing w:line="360" w:lineRule="auto"/>
        <w:rPr>
          <w:color w:val="auto"/>
        </w:rPr>
      </w:pPr>
      <w:r w:rsidRPr="00785414">
        <w:rPr>
          <w:color w:val="auto"/>
        </w:rPr>
        <w:t xml:space="preserve">Energia v prírode - 2 VH </w:t>
      </w:r>
    </w:p>
    <w:p w:rsidR="00785D6E" w:rsidRPr="00785414" w:rsidRDefault="00785D6E" w:rsidP="00785D6E">
      <w:pPr>
        <w:pStyle w:val="Default"/>
        <w:spacing w:line="360" w:lineRule="auto"/>
        <w:rPr>
          <w:color w:val="auto"/>
        </w:rPr>
      </w:pPr>
      <w:r w:rsidRPr="00785414">
        <w:rPr>
          <w:color w:val="auto"/>
        </w:rPr>
        <w:t xml:space="preserve">Opakovanie - 3 VH </w:t>
      </w:r>
    </w:p>
    <w:p w:rsidR="00785D6E" w:rsidRPr="00785414" w:rsidRDefault="00785D6E" w:rsidP="00785D6E">
      <w:pPr>
        <w:spacing w:line="360" w:lineRule="auto"/>
      </w:pPr>
      <w:r w:rsidRPr="00785414">
        <w:rPr>
          <w:b/>
          <w:u w:val="single"/>
        </w:rPr>
        <w:t>Použité prierezové témy</w:t>
      </w:r>
      <w:r w:rsidRPr="00785414">
        <w:t>:</w:t>
      </w:r>
    </w:p>
    <w:p w:rsidR="00785D6E" w:rsidRPr="00BB36B9" w:rsidRDefault="00785D6E" w:rsidP="00785D6E">
      <w:pPr>
        <w:spacing w:line="360" w:lineRule="auto"/>
      </w:pPr>
      <w:r w:rsidRPr="00785414">
        <w:t xml:space="preserve">Environmentálna výchova, Mediálna výchova, Osobnostný a sociálny rozvoj, Multikultúrna výchova, Výchova k manželstvu a </w:t>
      </w:r>
      <w:proofErr w:type="spellStart"/>
      <w:r w:rsidRPr="00785414">
        <w:t>rodičovst</w:t>
      </w:r>
      <w:proofErr w:type="spellEnd"/>
    </w:p>
    <w:p w:rsidR="007E2389" w:rsidRDefault="007E2389" w:rsidP="00785D6E">
      <w:pPr>
        <w:spacing w:line="360" w:lineRule="auto"/>
        <w:rPr>
          <w:b/>
          <w:sz w:val="32"/>
          <w:szCs w:val="32"/>
        </w:rPr>
      </w:pPr>
    </w:p>
    <w:p w:rsidR="00785D6E" w:rsidRPr="00785414" w:rsidRDefault="00785D6E" w:rsidP="00785D6E">
      <w:pPr>
        <w:spacing w:line="360" w:lineRule="auto"/>
        <w:rPr>
          <w:b/>
          <w:sz w:val="32"/>
          <w:szCs w:val="32"/>
        </w:rPr>
      </w:pPr>
      <w:r w:rsidRPr="00785414">
        <w:rPr>
          <w:b/>
          <w:sz w:val="32"/>
          <w:szCs w:val="32"/>
        </w:rPr>
        <w:lastRenderedPageBreak/>
        <w:t>Učebné osnovy -  chémia 8. ročník  ZŠ</w:t>
      </w:r>
    </w:p>
    <w:p w:rsidR="00785D6E" w:rsidRPr="00785414" w:rsidRDefault="00785D6E" w:rsidP="00785D6E">
      <w:pPr>
        <w:spacing w:line="360" w:lineRule="auto"/>
        <w:rPr>
          <w:b/>
        </w:rPr>
      </w:pPr>
      <w:r w:rsidRPr="00785414">
        <w:rPr>
          <w:b/>
          <w:u w:val="single"/>
        </w:rPr>
        <w:t>Výchovno-vzdelávacie ciele a obsah vzdelávania</w:t>
      </w:r>
      <w:r w:rsidRPr="00785414">
        <w:rPr>
          <w:b/>
        </w:rPr>
        <w:t>:</w:t>
      </w:r>
    </w:p>
    <w:p w:rsidR="00785D6E" w:rsidRDefault="00785D6E" w:rsidP="00785D6E">
      <w:pPr>
        <w:spacing w:line="360" w:lineRule="auto"/>
        <w:jc w:val="both"/>
      </w:pPr>
      <w:r w:rsidRPr="00785414">
        <w:t>sú v súlade s cieľmi a obsahovým a výkonovým štandardom vzdelávacieho štandardu pre vyučovací predmet chémia, schváleného ako súčasť ŠVP pre druhý stupeň základnej školy pod číslom  2015-5129/5980:2-10A0.</w:t>
      </w:r>
    </w:p>
    <w:p w:rsidR="00785D6E" w:rsidRPr="00785414" w:rsidRDefault="00785D6E" w:rsidP="00785D6E">
      <w:pPr>
        <w:spacing w:line="360" w:lineRule="auto"/>
        <w:jc w:val="both"/>
      </w:pPr>
      <w:r w:rsidRPr="00785414">
        <w:rPr>
          <w:b/>
          <w:u w:val="single"/>
        </w:rPr>
        <w:t>Rozsah vyučovania predmetu</w:t>
      </w:r>
      <w:r w:rsidRPr="00785414">
        <w:rPr>
          <w:b/>
        </w:rPr>
        <w:t>:</w:t>
      </w:r>
    </w:p>
    <w:p w:rsidR="00785D6E" w:rsidRDefault="00785D6E" w:rsidP="00785D6E">
      <w:r w:rsidRPr="00785414">
        <w:t xml:space="preserve">2 vyučovacie hodiny týždenne -  66 vyučovacích hodín </w:t>
      </w:r>
      <w:r w:rsidRPr="00785414">
        <w:rPr>
          <w:rtl/>
        </w:rPr>
        <w:t>)</w:t>
      </w:r>
      <w:r w:rsidRPr="00785414">
        <w:t xml:space="preserve">VH) za školský rok </w:t>
      </w:r>
    </w:p>
    <w:p w:rsidR="00785D6E" w:rsidRDefault="00785D6E" w:rsidP="00785D6E"/>
    <w:p w:rsidR="00785D6E" w:rsidRPr="00785414" w:rsidRDefault="00785D6E" w:rsidP="00785D6E"/>
    <w:p w:rsidR="00785D6E" w:rsidRPr="00FC608C" w:rsidRDefault="00785D6E" w:rsidP="00785D6E">
      <w:pPr>
        <w:spacing w:line="360" w:lineRule="auto"/>
        <w:jc w:val="both"/>
        <w:rPr>
          <w:b/>
          <w:i/>
          <w:color w:val="00B050"/>
          <w:u w:val="single"/>
          <w:lang w:eastAsia="en-US"/>
        </w:rPr>
      </w:pPr>
      <w:r w:rsidRPr="00FC608C">
        <w:rPr>
          <w:b/>
          <w:i/>
          <w:color w:val="00B050"/>
          <w:u w:val="single"/>
          <w:lang w:eastAsia="en-US"/>
        </w:rPr>
        <w:t>Zloženie látok – 15 VH</w:t>
      </w:r>
    </w:p>
    <w:p w:rsidR="00785D6E" w:rsidRPr="00785414" w:rsidRDefault="00785D6E" w:rsidP="00785D6E">
      <w:pPr>
        <w:spacing w:line="360" w:lineRule="auto"/>
      </w:pPr>
      <w:r w:rsidRPr="00785414">
        <w:t>Úvod do vyučovania, poučenie o BOZP – 1VH</w:t>
      </w:r>
    </w:p>
    <w:p w:rsidR="00785D6E" w:rsidRPr="00785414" w:rsidRDefault="00785D6E" w:rsidP="00785D6E">
      <w:pPr>
        <w:spacing w:line="360" w:lineRule="auto"/>
      </w:pPr>
      <w:r w:rsidRPr="00785414">
        <w:t>Zmesi a chemicky čisté látky – 1VH</w:t>
      </w:r>
    </w:p>
    <w:p w:rsidR="00785D6E" w:rsidRPr="00785414" w:rsidRDefault="00785D6E" w:rsidP="00785D6E">
      <w:pPr>
        <w:spacing w:line="360" w:lineRule="auto"/>
      </w:pPr>
      <w:r w:rsidRPr="00785414">
        <w:t>Chemické reakcie – 1VH</w:t>
      </w:r>
    </w:p>
    <w:p w:rsidR="00785D6E" w:rsidRPr="00785414" w:rsidRDefault="00785D6E" w:rsidP="00785D6E">
      <w:pPr>
        <w:spacing w:line="360" w:lineRule="auto"/>
      </w:pPr>
      <w:r w:rsidRPr="00785414">
        <w:t>Zmeny pri chemických reakciách – 1VH</w:t>
      </w:r>
    </w:p>
    <w:p w:rsidR="00785D6E" w:rsidRPr="00785414" w:rsidRDefault="00785D6E" w:rsidP="00785D6E">
      <w:pPr>
        <w:spacing w:line="360" w:lineRule="auto"/>
        <w:rPr>
          <w:i/>
        </w:rPr>
      </w:pPr>
      <w:r w:rsidRPr="00785414">
        <w:t>Opakovanie 1– 1VH</w:t>
      </w:r>
    </w:p>
    <w:p w:rsidR="00785D6E" w:rsidRPr="00785414" w:rsidRDefault="00785D6E" w:rsidP="00785D6E">
      <w:pPr>
        <w:spacing w:line="360" w:lineRule="auto"/>
      </w:pPr>
      <w:r w:rsidRPr="00785414">
        <w:t>Atómy, ich zloženie a štruktúra – 1VH</w:t>
      </w:r>
    </w:p>
    <w:p w:rsidR="00785D6E" w:rsidRPr="00785414" w:rsidRDefault="00785D6E" w:rsidP="00785D6E">
      <w:pPr>
        <w:spacing w:line="360" w:lineRule="auto"/>
      </w:pPr>
      <w:r w:rsidRPr="00785414">
        <w:t>Názvy a značky chemických prvkov – 1VH</w:t>
      </w:r>
    </w:p>
    <w:p w:rsidR="00785D6E" w:rsidRPr="00785414" w:rsidRDefault="00785D6E" w:rsidP="00785D6E">
      <w:pPr>
        <w:spacing w:line="360" w:lineRule="auto"/>
      </w:pPr>
      <w:r w:rsidRPr="00785414">
        <w:t>Chemické prvky a zlúčeniny – 1VH</w:t>
      </w:r>
    </w:p>
    <w:p w:rsidR="00785D6E" w:rsidRPr="00785414" w:rsidRDefault="00785D6E" w:rsidP="00785D6E">
      <w:pPr>
        <w:spacing w:line="360" w:lineRule="auto"/>
      </w:pPr>
      <w:r w:rsidRPr="00785414">
        <w:t>Molekuly a chemické zlúčeniny – 1VH</w:t>
      </w:r>
    </w:p>
    <w:p w:rsidR="00785D6E" w:rsidRPr="00785414" w:rsidRDefault="00785D6E" w:rsidP="00785D6E">
      <w:pPr>
        <w:spacing w:line="360" w:lineRule="auto"/>
      </w:pPr>
      <w:r w:rsidRPr="00785414">
        <w:t>Chemické vzorce – 1VH</w:t>
      </w:r>
    </w:p>
    <w:p w:rsidR="00785D6E" w:rsidRPr="00785414" w:rsidRDefault="00785D6E" w:rsidP="00785D6E">
      <w:pPr>
        <w:spacing w:line="360" w:lineRule="auto"/>
      </w:pPr>
      <w:r w:rsidRPr="00785414">
        <w:t>Ióny – 1VH</w:t>
      </w:r>
    </w:p>
    <w:p w:rsidR="00785D6E" w:rsidRPr="00785414" w:rsidRDefault="00785D6E" w:rsidP="00785D6E">
      <w:pPr>
        <w:spacing w:line="360" w:lineRule="auto"/>
      </w:pPr>
      <w:r w:rsidRPr="00785414">
        <w:t>Chemické vzorce a oxidačné číslo – 1VH</w:t>
      </w:r>
    </w:p>
    <w:p w:rsidR="00785D6E" w:rsidRPr="00785414" w:rsidRDefault="00785D6E" w:rsidP="00785D6E">
      <w:pPr>
        <w:spacing w:line="360" w:lineRule="auto"/>
      </w:pPr>
      <w:r w:rsidRPr="00785414">
        <w:t>Vznik chemickej väzby – 1VH</w:t>
      </w:r>
    </w:p>
    <w:p w:rsidR="00785D6E" w:rsidRPr="00785414" w:rsidRDefault="00785D6E" w:rsidP="00785D6E">
      <w:pPr>
        <w:spacing w:line="360" w:lineRule="auto"/>
      </w:pPr>
      <w:r w:rsidRPr="00785414">
        <w:lastRenderedPageBreak/>
        <w:t>Typy chemickej väzby – 1VH</w:t>
      </w:r>
    </w:p>
    <w:p w:rsidR="00785D6E" w:rsidRDefault="00785D6E" w:rsidP="00785D6E">
      <w:pPr>
        <w:spacing w:line="360" w:lineRule="auto"/>
      </w:pPr>
      <w:r w:rsidRPr="00785414">
        <w:t>Opakovanie 2 – 1VH</w:t>
      </w:r>
    </w:p>
    <w:p w:rsidR="00785D6E" w:rsidRPr="00785414" w:rsidRDefault="00785D6E" w:rsidP="00785D6E">
      <w:pPr>
        <w:spacing w:line="360" w:lineRule="auto"/>
      </w:pPr>
    </w:p>
    <w:p w:rsidR="00785D6E" w:rsidRPr="00FC608C" w:rsidRDefault="00785D6E" w:rsidP="00785D6E">
      <w:pPr>
        <w:spacing w:line="360" w:lineRule="auto"/>
        <w:jc w:val="both"/>
        <w:rPr>
          <w:b/>
          <w:i/>
          <w:color w:val="00B050"/>
          <w:u w:val="single"/>
          <w:lang w:eastAsia="en-US"/>
        </w:rPr>
      </w:pPr>
      <w:r w:rsidRPr="00FC608C">
        <w:rPr>
          <w:b/>
          <w:i/>
          <w:color w:val="00B050"/>
          <w:u w:val="single"/>
          <w:lang w:eastAsia="en-US"/>
        </w:rPr>
        <w:t>Významné chemické prvky a zlúčeniny – 51 VH</w:t>
      </w:r>
    </w:p>
    <w:p w:rsidR="00785D6E" w:rsidRPr="00785414" w:rsidRDefault="00785D6E" w:rsidP="00785D6E">
      <w:pPr>
        <w:spacing w:line="360" w:lineRule="auto"/>
      </w:pPr>
      <w:r w:rsidRPr="00785414">
        <w:t>PTP – 1VH</w:t>
      </w:r>
    </w:p>
    <w:p w:rsidR="00785D6E" w:rsidRPr="00785414" w:rsidRDefault="00785D6E" w:rsidP="00785D6E">
      <w:pPr>
        <w:spacing w:line="360" w:lineRule="auto"/>
      </w:pPr>
      <w:r w:rsidRPr="00785414">
        <w:t xml:space="preserve">Kovy, </w:t>
      </w:r>
      <w:proofErr w:type="spellStart"/>
      <w:r w:rsidRPr="00785414">
        <w:t>polokovy</w:t>
      </w:r>
      <w:proofErr w:type="spellEnd"/>
      <w:r w:rsidRPr="00785414">
        <w:t xml:space="preserve"> a nekovy – 1VH</w:t>
      </w:r>
    </w:p>
    <w:p w:rsidR="00785D6E" w:rsidRPr="00785414" w:rsidRDefault="00785D6E" w:rsidP="00785D6E">
      <w:pPr>
        <w:spacing w:line="360" w:lineRule="auto"/>
      </w:pPr>
      <w:r w:rsidRPr="00785414">
        <w:t>Význam niektorých kovov pre ľudský organizmus – 1VH</w:t>
      </w:r>
    </w:p>
    <w:p w:rsidR="00785D6E" w:rsidRPr="00785414" w:rsidRDefault="00785D6E" w:rsidP="00785D6E">
      <w:pPr>
        <w:spacing w:line="360" w:lineRule="auto"/>
      </w:pPr>
      <w:r w:rsidRPr="00785414">
        <w:t>Vodík – 1VH</w:t>
      </w:r>
    </w:p>
    <w:p w:rsidR="00785D6E" w:rsidRPr="00785414" w:rsidRDefault="00785D6E" w:rsidP="00785D6E">
      <w:pPr>
        <w:spacing w:line="360" w:lineRule="auto"/>
      </w:pPr>
      <w:r w:rsidRPr="00785414">
        <w:t>Príprava vodíka a jeho dôkaz – 1VH</w:t>
      </w:r>
    </w:p>
    <w:p w:rsidR="00785D6E" w:rsidRPr="00785414" w:rsidRDefault="00785D6E" w:rsidP="00785D6E">
      <w:pPr>
        <w:spacing w:line="360" w:lineRule="auto"/>
      </w:pPr>
      <w:r w:rsidRPr="00785414">
        <w:t>Kyslík – 1VH</w:t>
      </w:r>
    </w:p>
    <w:p w:rsidR="00785D6E" w:rsidRPr="00785414" w:rsidRDefault="00785D6E" w:rsidP="00785D6E">
      <w:pPr>
        <w:spacing w:line="360" w:lineRule="auto"/>
      </w:pPr>
      <w:r w:rsidRPr="00785414">
        <w:t>Príprava kyslíka a jeho dôkaz – 1VH</w:t>
      </w:r>
    </w:p>
    <w:p w:rsidR="00785D6E" w:rsidRPr="00785414" w:rsidRDefault="00785D6E" w:rsidP="00785D6E">
      <w:pPr>
        <w:spacing w:line="360" w:lineRule="auto"/>
      </w:pPr>
      <w:r w:rsidRPr="00785414">
        <w:t>Železo – 1VH</w:t>
      </w:r>
    </w:p>
    <w:p w:rsidR="00785D6E" w:rsidRPr="00785414" w:rsidRDefault="00785D6E" w:rsidP="00785D6E">
      <w:pPr>
        <w:spacing w:line="360" w:lineRule="auto"/>
      </w:pPr>
      <w:r w:rsidRPr="00785414">
        <w:t>Magnetické vlastnosti a reakcia železa s roztokom CuCl</w:t>
      </w:r>
      <w:r w:rsidRPr="00785414">
        <w:rPr>
          <w:vertAlign w:val="subscript"/>
        </w:rPr>
        <w:t xml:space="preserve">2 </w:t>
      </w:r>
      <w:r w:rsidRPr="00785414">
        <w:t>– 1VH</w:t>
      </w:r>
    </w:p>
    <w:p w:rsidR="00785D6E" w:rsidRPr="00785414" w:rsidRDefault="00785D6E" w:rsidP="00785D6E">
      <w:pPr>
        <w:spacing w:line="360" w:lineRule="auto"/>
      </w:pPr>
      <w:r w:rsidRPr="00785414">
        <w:t>Alkalické kovy – 1VH</w:t>
      </w:r>
    </w:p>
    <w:p w:rsidR="00785D6E" w:rsidRPr="00785414" w:rsidRDefault="00785D6E" w:rsidP="00785D6E">
      <w:pPr>
        <w:spacing w:line="360" w:lineRule="auto"/>
      </w:pPr>
      <w:r w:rsidRPr="00785414">
        <w:t>Vlastnosti a reakcia sodíka s vodou – 1VH</w:t>
      </w:r>
    </w:p>
    <w:p w:rsidR="00785D6E" w:rsidRPr="00785414" w:rsidRDefault="00785D6E" w:rsidP="00785D6E">
      <w:pPr>
        <w:spacing w:line="360" w:lineRule="auto"/>
      </w:pPr>
      <w:r w:rsidRPr="00785414">
        <w:t>Halogény – 1VH</w:t>
      </w:r>
    </w:p>
    <w:p w:rsidR="00785D6E" w:rsidRPr="00785414" w:rsidRDefault="00785D6E" w:rsidP="00785D6E">
      <w:pPr>
        <w:spacing w:line="360" w:lineRule="auto"/>
      </w:pPr>
      <w:r w:rsidRPr="00785414">
        <w:t>Opakovanie 3 – 1VH</w:t>
      </w:r>
    </w:p>
    <w:p w:rsidR="00785D6E" w:rsidRPr="00785414" w:rsidRDefault="00785D6E" w:rsidP="00785D6E">
      <w:pPr>
        <w:spacing w:line="360" w:lineRule="auto"/>
      </w:pPr>
      <w:r w:rsidRPr="00785414">
        <w:t>Projekt – Skúmanie pôvodu názvov chemických prvkov – 1VH</w:t>
      </w:r>
    </w:p>
    <w:p w:rsidR="00785D6E" w:rsidRPr="00785414" w:rsidRDefault="00785D6E" w:rsidP="00785D6E">
      <w:pPr>
        <w:spacing w:line="360" w:lineRule="auto"/>
      </w:pPr>
      <w:r w:rsidRPr="00785414">
        <w:t>Prezentácia projektov – 1VH</w:t>
      </w:r>
    </w:p>
    <w:p w:rsidR="00785D6E" w:rsidRPr="00785414" w:rsidRDefault="00785D6E" w:rsidP="00785D6E">
      <w:pPr>
        <w:spacing w:line="360" w:lineRule="auto"/>
        <w:rPr>
          <w:i/>
        </w:rPr>
      </w:pPr>
      <w:r w:rsidRPr="00785414">
        <w:t>Hodnotenie práce žiakov za I. polrok – 1VH</w:t>
      </w:r>
    </w:p>
    <w:p w:rsidR="00785D6E" w:rsidRPr="00785414" w:rsidRDefault="00785D6E" w:rsidP="00785D6E">
      <w:pPr>
        <w:spacing w:line="360" w:lineRule="auto"/>
      </w:pPr>
      <w:r w:rsidRPr="00785414">
        <w:t>Opakovanie – voda, význam a druhy vôd – 1VH</w:t>
      </w:r>
    </w:p>
    <w:p w:rsidR="00785D6E" w:rsidRPr="00785414" w:rsidRDefault="00785D6E" w:rsidP="00785D6E">
      <w:pPr>
        <w:spacing w:line="360" w:lineRule="auto"/>
      </w:pPr>
      <w:r w:rsidRPr="00785414">
        <w:lastRenderedPageBreak/>
        <w:t>Tvrdosť vody – 1VH</w:t>
      </w:r>
    </w:p>
    <w:p w:rsidR="00785D6E" w:rsidRPr="00785414" w:rsidRDefault="00785D6E" w:rsidP="00785D6E">
      <w:pPr>
        <w:spacing w:line="360" w:lineRule="auto"/>
      </w:pPr>
      <w:r w:rsidRPr="00785414">
        <w:t>Oxidy, tvorba vzorcov – 1VH</w:t>
      </w:r>
    </w:p>
    <w:p w:rsidR="00785D6E" w:rsidRPr="00785414" w:rsidRDefault="00785D6E" w:rsidP="00785D6E">
      <w:pPr>
        <w:spacing w:line="360" w:lineRule="auto"/>
      </w:pPr>
      <w:r w:rsidRPr="00785414">
        <w:t>Oxidy, tvorba názvov – 1VH</w:t>
      </w:r>
    </w:p>
    <w:p w:rsidR="00785D6E" w:rsidRPr="00785414" w:rsidRDefault="00785D6E" w:rsidP="00785D6E">
      <w:pPr>
        <w:spacing w:line="360" w:lineRule="auto"/>
      </w:pPr>
      <w:r w:rsidRPr="00785414">
        <w:t>Významné oxidy a ich vlastnosti – 1VH</w:t>
      </w:r>
    </w:p>
    <w:p w:rsidR="00785D6E" w:rsidRPr="00785414" w:rsidRDefault="00785D6E" w:rsidP="00785D6E">
      <w:pPr>
        <w:spacing w:line="360" w:lineRule="auto"/>
      </w:pPr>
      <w:proofErr w:type="spellStart"/>
      <w:r w:rsidRPr="00785414">
        <w:t>Halogenidy</w:t>
      </w:r>
      <w:proofErr w:type="spellEnd"/>
      <w:r w:rsidRPr="00785414">
        <w:t>, tvorba názvov a vzorcov – 1VH</w:t>
      </w:r>
    </w:p>
    <w:p w:rsidR="00785D6E" w:rsidRPr="00785414" w:rsidRDefault="00785D6E" w:rsidP="00785D6E">
      <w:pPr>
        <w:spacing w:line="360" w:lineRule="auto"/>
      </w:pPr>
      <w:r w:rsidRPr="00785414">
        <w:t xml:space="preserve">Významné </w:t>
      </w:r>
      <w:proofErr w:type="spellStart"/>
      <w:r w:rsidRPr="00785414">
        <w:t>halogenidy</w:t>
      </w:r>
      <w:proofErr w:type="spellEnd"/>
      <w:r w:rsidRPr="00785414">
        <w:t xml:space="preserve"> a ich vlastnosti – 1VH</w:t>
      </w:r>
    </w:p>
    <w:p w:rsidR="00785D6E" w:rsidRPr="00785414" w:rsidRDefault="00785D6E" w:rsidP="00785D6E">
      <w:pPr>
        <w:spacing w:line="360" w:lineRule="auto"/>
      </w:pPr>
      <w:proofErr w:type="spellStart"/>
      <w:r w:rsidRPr="00785414">
        <w:t>Bezkyslíkaté</w:t>
      </w:r>
      <w:proofErr w:type="spellEnd"/>
      <w:r w:rsidRPr="00785414">
        <w:t xml:space="preserve"> kyseliny  – 1VH</w:t>
      </w:r>
    </w:p>
    <w:p w:rsidR="00785D6E" w:rsidRPr="00785414" w:rsidRDefault="00785D6E" w:rsidP="00785D6E">
      <w:pPr>
        <w:spacing w:line="360" w:lineRule="auto"/>
      </w:pPr>
      <w:r w:rsidRPr="00785414">
        <w:t>Kyslíkaté kyseliny – 1VH</w:t>
      </w:r>
    </w:p>
    <w:p w:rsidR="00785D6E" w:rsidRPr="00785414" w:rsidRDefault="00785D6E" w:rsidP="00785D6E">
      <w:pPr>
        <w:spacing w:line="360" w:lineRule="auto"/>
      </w:pPr>
      <w:r w:rsidRPr="00785414">
        <w:t>Precvičovanie tvorby vzorcov kyselín – 1VH</w:t>
      </w:r>
    </w:p>
    <w:p w:rsidR="00785D6E" w:rsidRPr="00785414" w:rsidRDefault="00785D6E" w:rsidP="00785D6E">
      <w:pPr>
        <w:spacing w:line="360" w:lineRule="auto"/>
      </w:pPr>
      <w:r w:rsidRPr="00785414">
        <w:t>Skúmanie kyslosti roztokov, pH – 1VH</w:t>
      </w:r>
    </w:p>
    <w:p w:rsidR="00785D6E" w:rsidRPr="00785414" w:rsidRDefault="00785D6E" w:rsidP="00785D6E">
      <w:pPr>
        <w:spacing w:line="360" w:lineRule="auto"/>
      </w:pPr>
      <w:r w:rsidRPr="00785414">
        <w:t>Významné kyseliny – 1VH</w:t>
      </w:r>
    </w:p>
    <w:p w:rsidR="00785D6E" w:rsidRPr="00785414" w:rsidRDefault="00785D6E" w:rsidP="00785D6E">
      <w:pPr>
        <w:spacing w:line="360" w:lineRule="auto"/>
      </w:pPr>
      <w:r w:rsidRPr="00785414">
        <w:t>1.laboratórna práca – 1VH</w:t>
      </w:r>
    </w:p>
    <w:p w:rsidR="00785D6E" w:rsidRPr="00785414" w:rsidRDefault="00785D6E" w:rsidP="00785D6E">
      <w:pPr>
        <w:spacing w:line="360" w:lineRule="auto"/>
      </w:pPr>
      <w:r w:rsidRPr="00785414">
        <w:t>Hydroxidy, tvorba vzorcov – 1VH</w:t>
      </w:r>
    </w:p>
    <w:p w:rsidR="00785D6E" w:rsidRPr="00785414" w:rsidRDefault="00785D6E" w:rsidP="00785D6E">
      <w:pPr>
        <w:spacing w:line="360" w:lineRule="auto"/>
      </w:pPr>
      <w:r w:rsidRPr="00785414">
        <w:t>Hydroxidy, tvorba názvov – 1VH</w:t>
      </w:r>
    </w:p>
    <w:p w:rsidR="00785D6E" w:rsidRPr="00785414" w:rsidRDefault="00785D6E" w:rsidP="00785D6E">
      <w:pPr>
        <w:spacing w:line="360" w:lineRule="auto"/>
      </w:pPr>
      <w:r w:rsidRPr="00785414">
        <w:t>Skúmanie zásaditosti hydroxidov – 1VH</w:t>
      </w:r>
    </w:p>
    <w:p w:rsidR="00785D6E" w:rsidRPr="00785414" w:rsidRDefault="00785D6E" w:rsidP="00785D6E">
      <w:pPr>
        <w:spacing w:line="360" w:lineRule="auto"/>
      </w:pPr>
      <w:r w:rsidRPr="00785414">
        <w:t>Významné hydroxidy – 1VH</w:t>
      </w:r>
    </w:p>
    <w:p w:rsidR="00785D6E" w:rsidRPr="00785414" w:rsidRDefault="00785D6E" w:rsidP="00785D6E">
      <w:pPr>
        <w:spacing w:line="360" w:lineRule="auto"/>
      </w:pPr>
      <w:r w:rsidRPr="00785414">
        <w:t>Soli – 1VH</w:t>
      </w:r>
    </w:p>
    <w:p w:rsidR="00785D6E" w:rsidRPr="00785414" w:rsidRDefault="00785D6E" w:rsidP="00785D6E">
      <w:pPr>
        <w:spacing w:line="360" w:lineRule="auto"/>
      </w:pPr>
      <w:r w:rsidRPr="00785414">
        <w:t>Významné soli – 1VH</w:t>
      </w:r>
    </w:p>
    <w:p w:rsidR="00785D6E" w:rsidRPr="00785414" w:rsidRDefault="00785D6E" w:rsidP="00785D6E">
      <w:pPr>
        <w:spacing w:line="360" w:lineRule="auto"/>
      </w:pPr>
      <w:r w:rsidRPr="00785414">
        <w:t>2.laboratórna práca – 1VH</w:t>
      </w:r>
    </w:p>
    <w:p w:rsidR="00785D6E" w:rsidRPr="00785414" w:rsidRDefault="00785D6E" w:rsidP="00785D6E">
      <w:pPr>
        <w:spacing w:line="360" w:lineRule="auto"/>
      </w:pPr>
      <w:r w:rsidRPr="00785414">
        <w:t>Opakovanie 4 – 1VH</w:t>
      </w:r>
    </w:p>
    <w:p w:rsidR="00785D6E" w:rsidRPr="00785414" w:rsidRDefault="00785D6E" w:rsidP="00785D6E">
      <w:pPr>
        <w:spacing w:line="360" w:lineRule="auto"/>
      </w:pPr>
      <w:r w:rsidRPr="00785414">
        <w:t>Chemické reakcie, chemické rovnice – 1VH</w:t>
      </w:r>
    </w:p>
    <w:p w:rsidR="00785D6E" w:rsidRPr="00785414" w:rsidRDefault="00785D6E" w:rsidP="00785D6E">
      <w:pPr>
        <w:spacing w:line="360" w:lineRule="auto"/>
      </w:pPr>
      <w:r w:rsidRPr="00785414">
        <w:lastRenderedPageBreak/>
        <w:t>Precvičovanie písania chemických rovníc – 1VH</w:t>
      </w:r>
    </w:p>
    <w:p w:rsidR="00785D6E" w:rsidRPr="00785414" w:rsidRDefault="00785D6E" w:rsidP="00785D6E">
      <w:pPr>
        <w:spacing w:line="360" w:lineRule="auto"/>
      </w:pPr>
      <w:r w:rsidRPr="00785414">
        <w:t>Neutralizácia – 1VH</w:t>
      </w:r>
    </w:p>
    <w:p w:rsidR="00785D6E" w:rsidRPr="00785414" w:rsidRDefault="00785D6E" w:rsidP="00785D6E">
      <w:pPr>
        <w:spacing w:line="360" w:lineRule="auto"/>
      </w:pPr>
      <w:r w:rsidRPr="00785414">
        <w:t>Neutralizácia, precvičovanie písania rovníc – 1VH</w:t>
      </w:r>
    </w:p>
    <w:p w:rsidR="00785D6E" w:rsidRPr="00785414" w:rsidRDefault="00785D6E" w:rsidP="00785D6E">
      <w:pPr>
        <w:spacing w:line="360" w:lineRule="auto"/>
      </w:pPr>
      <w:r w:rsidRPr="00785414">
        <w:t>3.laboratórna práca – 1VH</w:t>
      </w:r>
    </w:p>
    <w:p w:rsidR="00785D6E" w:rsidRPr="00785414" w:rsidRDefault="00785D6E" w:rsidP="00785D6E">
      <w:pPr>
        <w:spacing w:line="360" w:lineRule="auto"/>
      </w:pPr>
      <w:r w:rsidRPr="00785414">
        <w:t>Redukcia a oxidácia – 1VH</w:t>
      </w:r>
    </w:p>
    <w:p w:rsidR="00785D6E" w:rsidRPr="00785414" w:rsidRDefault="00785D6E" w:rsidP="00785D6E">
      <w:pPr>
        <w:spacing w:line="360" w:lineRule="auto"/>
      </w:pPr>
      <w:proofErr w:type="spellStart"/>
      <w:r w:rsidRPr="00785414">
        <w:t>Redoxné</w:t>
      </w:r>
      <w:proofErr w:type="spellEnd"/>
      <w:r w:rsidRPr="00785414">
        <w:t xml:space="preserve"> reakcie, precvičovanie písania rovníc – 1VH</w:t>
      </w:r>
    </w:p>
    <w:p w:rsidR="00785D6E" w:rsidRPr="00785414" w:rsidRDefault="00785D6E" w:rsidP="00785D6E">
      <w:pPr>
        <w:spacing w:line="360" w:lineRule="auto"/>
      </w:pPr>
      <w:proofErr w:type="spellStart"/>
      <w:r w:rsidRPr="00785414">
        <w:t>Redoxné</w:t>
      </w:r>
      <w:proofErr w:type="spellEnd"/>
      <w:r w:rsidRPr="00785414">
        <w:t xml:space="preserve"> reakcie a elektrolýza – 1VH</w:t>
      </w:r>
    </w:p>
    <w:p w:rsidR="00785D6E" w:rsidRPr="00785414" w:rsidRDefault="00785D6E" w:rsidP="00785D6E">
      <w:pPr>
        <w:spacing w:line="360" w:lineRule="auto"/>
      </w:pPr>
      <w:r w:rsidRPr="00785414">
        <w:t>Opakovanie 5 – 1VH</w:t>
      </w:r>
    </w:p>
    <w:p w:rsidR="00785D6E" w:rsidRPr="00785414" w:rsidRDefault="00785D6E" w:rsidP="00785D6E">
      <w:pPr>
        <w:spacing w:line="360" w:lineRule="auto"/>
      </w:pPr>
      <w:r w:rsidRPr="00785414">
        <w:t>Projekt – Chemické reakcie v bežnom živote – 1VH</w:t>
      </w:r>
    </w:p>
    <w:p w:rsidR="00785D6E" w:rsidRPr="00785414" w:rsidRDefault="00785D6E" w:rsidP="00785D6E">
      <w:pPr>
        <w:spacing w:line="360" w:lineRule="auto"/>
      </w:pPr>
      <w:r w:rsidRPr="00785414">
        <w:t>Prezentácie projektov – 1VH</w:t>
      </w:r>
    </w:p>
    <w:p w:rsidR="00785D6E" w:rsidRPr="00785414" w:rsidRDefault="00785D6E" w:rsidP="00785D6E">
      <w:pPr>
        <w:spacing w:line="360" w:lineRule="auto"/>
      </w:pPr>
      <w:r w:rsidRPr="00785414">
        <w:t>Prezentácie projektov – 1VH</w:t>
      </w:r>
    </w:p>
    <w:p w:rsidR="00785D6E" w:rsidRPr="00785414" w:rsidRDefault="00785D6E" w:rsidP="00785D6E">
      <w:pPr>
        <w:spacing w:line="360" w:lineRule="auto"/>
      </w:pPr>
      <w:r w:rsidRPr="00785414">
        <w:t>Prezentácie projektov – 1VH</w:t>
      </w:r>
    </w:p>
    <w:p w:rsidR="00785D6E" w:rsidRPr="00785414" w:rsidRDefault="00785D6E" w:rsidP="00785D6E">
      <w:pPr>
        <w:spacing w:line="360" w:lineRule="auto"/>
      </w:pPr>
      <w:r w:rsidRPr="00785414">
        <w:t>Hodnotenie a klasifikácia žiakov za 2.polrok – 1VH</w:t>
      </w:r>
    </w:p>
    <w:p w:rsidR="00785D6E" w:rsidRPr="00785414" w:rsidRDefault="00785D6E" w:rsidP="00785D6E">
      <w:pPr>
        <w:pStyle w:val="slovanzoznam"/>
        <w:tabs>
          <w:tab w:val="clear" w:pos="360"/>
          <w:tab w:val="num" w:pos="432"/>
        </w:tabs>
        <w:spacing w:line="360" w:lineRule="auto"/>
        <w:ind w:left="0" w:firstLine="0"/>
        <w:rPr>
          <w:b/>
          <w:u w:val="single"/>
        </w:rPr>
      </w:pPr>
    </w:p>
    <w:p w:rsidR="00785D6E" w:rsidRPr="00FC608C" w:rsidRDefault="00785D6E" w:rsidP="00785D6E">
      <w:pPr>
        <w:pStyle w:val="slovanzoznam"/>
        <w:tabs>
          <w:tab w:val="clear" w:pos="360"/>
          <w:tab w:val="num" w:pos="432"/>
        </w:tabs>
        <w:spacing w:line="360" w:lineRule="auto"/>
        <w:ind w:left="0" w:firstLine="0"/>
        <w:rPr>
          <w:b/>
          <w:u w:val="single"/>
        </w:rPr>
      </w:pPr>
      <w:r w:rsidRPr="00785414">
        <w:rPr>
          <w:b/>
          <w:u w:val="single"/>
        </w:rPr>
        <w:t xml:space="preserve">Prierezové témy </w:t>
      </w:r>
      <w:r w:rsidRPr="00785414">
        <w:t xml:space="preserve"> </w:t>
      </w:r>
    </w:p>
    <w:p w:rsidR="00785D6E" w:rsidRPr="00785414" w:rsidRDefault="00785D6E" w:rsidP="00785D6E">
      <w:pPr>
        <w:spacing w:line="360" w:lineRule="auto"/>
      </w:pPr>
      <w:r w:rsidRPr="00785414">
        <w:t>Environmentálna výchova, Mediálna výchova, Osobnostný a sociálny rozvoj, Multikultúrna výchova, Výchova k manželstvu a rodičovstvu</w:t>
      </w:r>
    </w:p>
    <w:p w:rsidR="00785D6E" w:rsidRPr="00785414" w:rsidRDefault="00785D6E" w:rsidP="00785D6E">
      <w:pPr>
        <w:spacing w:line="360" w:lineRule="auto"/>
      </w:pPr>
    </w:p>
    <w:p w:rsidR="00785D6E" w:rsidRPr="00785414" w:rsidRDefault="00785D6E" w:rsidP="00785D6E">
      <w:pPr>
        <w:spacing w:line="360" w:lineRule="auto"/>
      </w:pPr>
    </w:p>
    <w:p w:rsidR="00BB36B9" w:rsidRDefault="00BB36B9" w:rsidP="00785D6E">
      <w:pPr>
        <w:spacing w:line="360" w:lineRule="auto"/>
        <w:rPr>
          <w:b/>
          <w:sz w:val="32"/>
          <w:szCs w:val="32"/>
        </w:rPr>
      </w:pPr>
    </w:p>
    <w:p w:rsidR="007E2389" w:rsidRDefault="007E2389" w:rsidP="00785D6E">
      <w:pPr>
        <w:spacing w:line="360" w:lineRule="auto"/>
        <w:rPr>
          <w:b/>
          <w:sz w:val="32"/>
          <w:szCs w:val="32"/>
        </w:rPr>
      </w:pPr>
    </w:p>
    <w:p w:rsidR="00785D6E" w:rsidRPr="00785414" w:rsidRDefault="00785D6E" w:rsidP="00785D6E">
      <w:pPr>
        <w:spacing w:line="360" w:lineRule="auto"/>
        <w:rPr>
          <w:b/>
          <w:sz w:val="32"/>
          <w:szCs w:val="32"/>
        </w:rPr>
      </w:pPr>
      <w:r w:rsidRPr="00785414">
        <w:rPr>
          <w:b/>
          <w:sz w:val="32"/>
          <w:szCs w:val="32"/>
        </w:rPr>
        <w:lastRenderedPageBreak/>
        <w:t>Učebné osnovy -  biológia 8. ročník  ZŠ</w:t>
      </w:r>
    </w:p>
    <w:p w:rsidR="00785D6E" w:rsidRPr="00785414" w:rsidRDefault="00785D6E" w:rsidP="00785D6E">
      <w:pPr>
        <w:spacing w:line="360" w:lineRule="auto"/>
        <w:rPr>
          <w:b/>
          <w:sz w:val="32"/>
          <w:szCs w:val="32"/>
        </w:rPr>
      </w:pPr>
      <w:r w:rsidRPr="00785414">
        <w:rPr>
          <w:b/>
          <w:u w:val="single"/>
        </w:rPr>
        <w:t>Výchovno-vzdelávacie ciele a obsah vzdelávania</w:t>
      </w:r>
      <w:r w:rsidRPr="00785414">
        <w:rPr>
          <w:b/>
        </w:rPr>
        <w:t>:</w:t>
      </w:r>
    </w:p>
    <w:p w:rsidR="00785D6E" w:rsidRPr="00785414" w:rsidRDefault="00785D6E" w:rsidP="00785D6E">
      <w:pPr>
        <w:spacing w:line="360" w:lineRule="auto"/>
        <w:jc w:val="both"/>
      </w:pPr>
      <w:r w:rsidRPr="00785414">
        <w:t>sú v súlade s cieľmi a obsahovým a výkonovým štandardom vzdelávacieho štandardu pre vyučovací predmet biológia, schváleného ako súčasť ŠVP pre druhý stupeň základnej školy pod číslom  2015-5129/5980:2-10A0.</w:t>
      </w:r>
    </w:p>
    <w:p w:rsidR="00785D6E" w:rsidRPr="00785414" w:rsidRDefault="00785D6E" w:rsidP="00785D6E">
      <w:pPr>
        <w:spacing w:line="360" w:lineRule="auto"/>
        <w:jc w:val="both"/>
      </w:pPr>
      <w:r w:rsidRPr="00785414">
        <w:rPr>
          <w:b/>
          <w:u w:val="single"/>
        </w:rPr>
        <w:t>Rozsah vyučovania predmetu</w:t>
      </w:r>
      <w:r w:rsidRPr="00785414">
        <w:rPr>
          <w:b/>
        </w:rPr>
        <w:t>:</w:t>
      </w:r>
    </w:p>
    <w:p w:rsidR="00785D6E" w:rsidRPr="00785414" w:rsidRDefault="00785D6E" w:rsidP="00785D6E">
      <w:pPr>
        <w:spacing w:line="360" w:lineRule="auto"/>
      </w:pPr>
      <w:r w:rsidRPr="00785414">
        <w:t xml:space="preserve">1 vyučovacia hodina týždenne -  33 vyučovacích hodín </w:t>
      </w:r>
      <w:r w:rsidRPr="00785414">
        <w:rPr>
          <w:rtl/>
        </w:rPr>
        <w:t>)</w:t>
      </w:r>
      <w:r w:rsidRPr="00785414">
        <w:t xml:space="preserve">VH) za školský rok </w:t>
      </w:r>
    </w:p>
    <w:p w:rsidR="00785D6E" w:rsidRPr="00785414" w:rsidRDefault="00785D6E" w:rsidP="00785D6E">
      <w:pPr>
        <w:spacing w:line="360" w:lineRule="auto"/>
      </w:pPr>
    </w:p>
    <w:p w:rsidR="00785D6E" w:rsidRPr="00FC608C" w:rsidRDefault="00785D6E" w:rsidP="00785D6E">
      <w:pPr>
        <w:spacing w:line="360" w:lineRule="auto"/>
        <w:jc w:val="both"/>
        <w:rPr>
          <w:b/>
          <w:i/>
          <w:color w:val="00B050"/>
          <w:u w:val="single"/>
          <w:lang w:eastAsia="en-US"/>
        </w:rPr>
      </w:pPr>
      <w:r w:rsidRPr="00FC608C">
        <w:rPr>
          <w:b/>
          <w:i/>
          <w:color w:val="00B050"/>
          <w:u w:val="single"/>
          <w:lang w:eastAsia="en-US"/>
        </w:rPr>
        <w:t>Základné životné procesy organizmov – 13 VH</w:t>
      </w:r>
    </w:p>
    <w:p w:rsidR="00785D6E" w:rsidRPr="00785414" w:rsidRDefault="00785D6E" w:rsidP="00785D6E">
      <w:pPr>
        <w:spacing w:line="360" w:lineRule="auto"/>
      </w:pPr>
      <w:r w:rsidRPr="00785414">
        <w:t>Bunka rastlinná a živočíšna   – 1VH</w:t>
      </w:r>
    </w:p>
    <w:p w:rsidR="00785D6E" w:rsidRPr="00785414" w:rsidRDefault="00785D6E" w:rsidP="00785D6E">
      <w:pPr>
        <w:spacing w:line="360" w:lineRule="auto"/>
      </w:pPr>
      <w:r w:rsidRPr="00785414">
        <w:t xml:space="preserve">Bunkové </w:t>
      </w:r>
      <w:proofErr w:type="spellStart"/>
      <w:r w:rsidRPr="00785414">
        <w:t>organely</w:t>
      </w:r>
      <w:proofErr w:type="spellEnd"/>
      <w:r w:rsidRPr="00785414">
        <w:t xml:space="preserve"> a ich funkcie – 1VH </w:t>
      </w:r>
    </w:p>
    <w:p w:rsidR="00785D6E" w:rsidRPr="00785414" w:rsidRDefault="00785D6E" w:rsidP="00785D6E">
      <w:pPr>
        <w:spacing w:line="360" w:lineRule="auto"/>
      </w:pPr>
      <w:r w:rsidRPr="00785414">
        <w:t>Výživa organizmov, živiny – 1VH</w:t>
      </w:r>
    </w:p>
    <w:p w:rsidR="00785D6E" w:rsidRPr="00785414" w:rsidRDefault="00785D6E" w:rsidP="00785D6E">
      <w:pPr>
        <w:spacing w:line="360" w:lineRule="auto"/>
      </w:pPr>
      <w:r w:rsidRPr="00785414">
        <w:t xml:space="preserve">Organizmy parazitické, </w:t>
      </w:r>
      <w:proofErr w:type="spellStart"/>
      <w:r w:rsidRPr="00785414">
        <w:t>saprofytické</w:t>
      </w:r>
      <w:proofErr w:type="spellEnd"/>
      <w:r w:rsidRPr="00785414">
        <w:t>, symbiotické – 1VH</w:t>
      </w:r>
    </w:p>
    <w:p w:rsidR="00785D6E" w:rsidRPr="00785414" w:rsidRDefault="00785D6E" w:rsidP="00785D6E">
      <w:pPr>
        <w:spacing w:line="360" w:lineRule="auto"/>
      </w:pPr>
      <w:r w:rsidRPr="00785414">
        <w:t xml:space="preserve">Baktérie rozkladné, kvasné, mliečne, </w:t>
      </w:r>
      <w:proofErr w:type="spellStart"/>
      <w:r w:rsidRPr="00785414">
        <w:t>hľuzkové</w:t>
      </w:r>
      <w:proofErr w:type="spellEnd"/>
      <w:r w:rsidRPr="00785414">
        <w:t xml:space="preserve"> – 1VH</w:t>
      </w:r>
    </w:p>
    <w:p w:rsidR="00785D6E" w:rsidRPr="00785414" w:rsidRDefault="00785D6E" w:rsidP="00785D6E">
      <w:pPr>
        <w:spacing w:line="360" w:lineRule="auto"/>
      </w:pPr>
      <w:r w:rsidRPr="00785414">
        <w:t>Výživa rastlín, fotosyntéza – 1VH</w:t>
      </w:r>
    </w:p>
    <w:p w:rsidR="00785D6E" w:rsidRPr="00785414" w:rsidRDefault="00785D6E" w:rsidP="00785D6E">
      <w:pPr>
        <w:spacing w:line="360" w:lineRule="auto"/>
      </w:pPr>
      <w:r w:rsidRPr="00785414">
        <w:t>Výživa živočíchov, trávenie, vstrebávanie – 1VH</w:t>
      </w:r>
    </w:p>
    <w:p w:rsidR="00785D6E" w:rsidRPr="00785414" w:rsidRDefault="00785D6E" w:rsidP="00785D6E">
      <w:pPr>
        <w:spacing w:line="360" w:lineRule="auto"/>
      </w:pPr>
      <w:r w:rsidRPr="00785414">
        <w:t>Životné procesy organizmov – 1 VH</w:t>
      </w:r>
    </w:p>
    <w:p w:rsidR="00785D6E" w:rsidRPr="00785414" w:rsidRDefault="00785D6E" w:rsidP="00785D6E">
      <w:pPr>
        <w:spacing w:line="360" w:lineRule="auto"/>
      </w:pPr>
      <w:r w:rsidRPr="00785414">
        <w:t>Hormonálna regulácia -  VH</w:t>
      </w:r>
    </w:p>
    <w:p w:rsidR="00785D6E" w:rsidRPr="00785414" w:rsidRDefault="00785D6E" w:rsidP="00785D6E">
      <w:pPr>
        <w:spacing w:line="360" w:lineRule="auto"/>
      </w:pPr>
      <w:r w:rsidRPr="00785414">
        <w:t>Nervová regulácia – 1VH</w:t>
      </w:r>
    </w:p>
    <w:p w:rsidR="00785D6E" w:rsidRPr="00785414" w:rsidRDefault="00785D6E" w:rsidP="00785D6E">
      <w:pPr>
        <w:spacing w:line="360" w:lineRule="auto"/>
      </w:pPr>
      <w:r w:rsidRPr="00785414">
        <w:t>Delenie bunky – 1VH</w:t>
      </w:r>
    </w:p>
    <w:p w:rsidR="00785D6E" w:rsidRPr="00785414" w:rsidRDefault="00785D6E" w:rsidP="00785D6E">
      <w:pPr>
        <w:spacing w:line="360" w:lineRule="auto"/>
      </w:pPr>
      <w:r w:rsidRPr="00785414">
        <w:t>Rozmnožovanie organizmov – 1VH</w:t>
      </w:r>
    </w:p>
    <w:p w:rsidR="00BB36B9" w:rsidRDefault="00785D6E" w:rsidP="00BB36B9">
      <w:pPr>
        <w:spacing w:line="360" w:lineRule="auto"/>
      </w:pPr>
      <w:r w:rsidRPr="00785414">
        <w:t>Životný cyklus organizmov – 1VH</w:t>
      </w:r>
    </w:p>
    <w:p w:rsidR="00785D6E" w:rsidRPr="00BB36B9" w:rsidRDefault="00785D6E" w:rsidP="00BB36B9">
      <w:pPr>
        <w:spacing w:line="360" w:lineRule="auto"/>
      </w:pPr>
      <w:r w:rsidRPr="00FC608C">
        <w:rPr>
          <w:b/>
          <w:i/>
          <w:color w:val="00B050"/>
          <w:u w:val="single"/>
          <w:lang w:eastAsia="en-US"/>
        </w:rPr>
        <w:lastRenderedPageBreak/>
        <w:t>Dedičnosť a premenlivosť organizmov – 9 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Genetika, dedičnosť, premenlivosť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Genetická informácia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DNA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proofErr w:type="spellStart"/>
      <w:r w:rsidRPr="00785414">
        <w:rPr>
          <w:rFonts w:eastAsiaTheme="minorEastAsia"/>
        </w:rPr>
        <w:t>Alela</w:t>
      </w:r>
      <w:proofErr w:type="spellEnd"/>
      <w:r w:rsidRPr="00785414">
        <w:rPr>
          <w:rFonts w:eastAsiaTheme="minorEastAsia"/>
        </w:rPr>
        <w:t xml:space="preserve"> dominantná, recesívna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Bunka telová, pohlavná, oplodnená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Kríženie, schéma kríženia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Premenlivosť nededičná, dedičná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Šľachtenie, odroda, plemeno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Dedičná choroba, genetické poradenstvo </w:t>
      </w:r>
      <w:r w:rsidRPr="00785414">
        <w:t>– 1VH</w:t>
      </w:r>
    </w:p>
    <w:p w:rsidR="00785D6E" w:rsidRPr="00785414" w:rsidRDefault="00785D6E" w:rsidP="00785D6E">
      <w:pPr>
        <w:jc w:val="both"/>
      </w:pPr>
    </w:p>
    <w:p w:rsidR="00785D6E" w:rsidRPr="00FC608C" w:rsidRDefault="00785D6E" w:rsidP="00785D6E">
      <w:pPr>
        <w:spacing w:line="360" w:lineRule="auto"/>
        <w:jc w:val="both"/>
        <w:rPr>
          <w:b/>
          <w:i/>
          <w:color w:val="00B050"/>
          <w:u w:val="single"/>
          <w:lang w:eastAsia="en-US"/>
        </w:rPr>
      </w:pPr>
      <w:r w:rsidRPr="00FC608C">
        <w:rPr>
          <w:b/>
          <w:i/>
          <w:color w:val="00B050"/>
          <w:u w:val="single"/>
          <w:lang w:eastAsia="en-US"/>
        </w:rPr>
        <w:t>Životné prostredie organizmov a človeka –  10 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Životné prostredie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Zložky životného prostredia človeka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Ekológia, environmentalistika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Podmienky života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Priemysel, doprava, energetika, poľnohospodárstvo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Znečistenie vzduchu, vody, pôdy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Globálne environmentálne problémy odpad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Starostlivosť o prírodné a životné prostredie človeka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t xml:space="preserve">Ochrana prírody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rPr>
          <w:rFonts w:eastAsiaTheme="minorEastAsia"/>
        </w:rPr>
        <w:lastRenderedPageBreak/>
        <w:t>Chránené druhy, chránené územia – 1 VH</w:t>
      </w:r>
    </w:p>
    <w:p w:rsidR="00785D6E" w:rsidRPr="00785414" w:rsidRDefault="00785D6E" w:rsidP="00785D6E">
      <w:pPr>
        <w:pStyle w:val="slovanzoznam"/>
        <w:tabs>
          <w:tab w:val="clear" w:pos="360"/>
          <w:tab w:val="num" w:pos="432"/>
        </w:tabs>
        <w:spacing w:line="360" w:lineRule="auto"/>
        <w:ind w:left="0" w:firstLine="0"/>
      </w:pPr>
      <w:r w:rsidRPr="00785414">
        <w:rPr>
          <w:rFonts w:eastAsiaTheme="minorEastAsia"/>
        </w:rPr>
        <w:t xml:space="preserve">Obnoviteľné zdroje energie </w:t>
      </w:r>
      <w:r w:rsidRPr="00785414">
        <w:t>– 1VH</w:t>
      </w:r>
    </w:p>
    <w:p w:rsidR="00785D6E" w:rsidRPr="00785414" w:rsidRDefault="00785D6E" w:rsidP="00785D6E">
      <w:pPr>
        <w:pStyle w:val="slovanzoznam"/>
        <w:tabs>
          <w:tab w:val="clear" w:pos="360"/>
          <w:tab w:val="num" w:pos="432"/>
        </w:tabs>
        <w:spacing w:line="360" w:lineRule="auto"/>
        <w:ind w:left="0" w:firstLine="0"/>
        <w:rPr>
          <w:rFonts w:eastAsiaTheme="minorEastAsia"/>
        </w:rPr>
      </w:pPr>
      <w:r w:rsidRPr="00785414">
        <w:t>Praktické cvičenie – 1 VH</w:t>
      </w:r>
    </w:p>
    <w:p w:rsidR="00785D6E" w:rsidRPr="00785414" w:rsidRDefault="00785D6E" w:rsidP="00785D6E">
      <w:pPr>
        <w:pStyle w:val="slovanzoznam"/>
        <w:tabs>
          <w:tab w:val="clear" w:pos="360"/>
          <w:tab w:val="num" w:pos="432"/>
        </w:tabs>
        <w:spacing w:line="360" w:lineRule="auto"/>
        <w:ind w:left="0" w:firstLine="0"/>
        <w:rPr>
          <w:b/>
          <w:u w:val="single"/>
        </w:rPr>
      </w:pPr>
    </w:p>
    <w:p w:rsidR="00785D6E" w:rsidRPr="00785414" w:rsidRDefault="00785D6E" w:rsidP="00785D6E">
      <w:pPr>
        <w:pStyle w:val="slovanzoznam"/>
        <w:tabs>
          <w:tab w:val="clear" w:pos="360"/>
          <w:tab w:val="num" w:pos="432"/>
        </w:tabs>
        <w:spacing w:line="360" w:lineRule="auto"/>
        <w:ind w:left="0" w:firstLine="0"/>
      </w:pPr>
      <w:r w:rsidRPr="00785414">
        <w:rPr>
          <w:b/>
          <w:u w:val="single"/>
        </w:rPr>
        <w:t xml:space="preserve">Prierezové témy </w:t>
      </w:r>
      <w:r w:rsidRPr="00785414">
        <w:t xml:space="preserve"> </w:t>
      </w:r>
    </w:p>
    <w:p w:rsidR="00785D6E" w:rsidRDefault="00785D6E" w:rsidP="00785D6E">
      <w:r w:rsidRPr="00785414">
        <w:t>Environmentálna výchova, Mediálna výchova, Osobnostný a sociálny rozvoj, Multikultúrna výchova, Výchova k manželstvu a</w:t>
      </w:r>
      <w:r>
        <w:t> </w:t>
      </w:r>
      <w:r w:rsidRPr="00785414">
        <w:t>rodičovstvu</w:t>
      </w:r>
      <w:r>
        <w:t>.</w:t>
      </w:r>
    </w:p>
    <w:p w:rsidR="00785D6E" w:rsidRDefault="00785D6E" w:rsidP="00785D6E"/>
    <w:p w:rsidR="00785D6E" w:rsidRDefault="00785D6E" w:rsidP="00785D6E"/>
    <w:p w:rsidR="00785D6E" w:rsidRDefault="00785D6E" w:rsidP="00785D6E"/>
    <w:p w:rsidR="00785D6E" w:rsidRDefault="00785D6E" w:rsidP="00785D6E"/>
    <w:p w:rsidR="00785D6E" w:rsidRDefault="00785D6E" w:rsidP="00785D6E"/>
    <w:p w:rsidR="00785D6E" w:rsidRPr="00721CFC" w:rsidRDefault="00785D6E" w:rsidP="00785D6E"/>
    <w:p w:rsidR="00785D6E" w:rsidRDefault="00785D6E"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785D6E" w:rsidRPr="00785414" w:rsidRDefault="00785D6E" w:rsidP="00785D6E">
      <w:pPr>
        <w:jc w:val="center"/>
        <w:rPr>
          <w:b/>
          <w:sz w:val="40"/>
          <w:szCs w:val="40"/>
        </w:rPr>
      </w:pPr>
      <w:r w:rsidRPr="00785414">
        <w:rPr>
          <w:b/>
          <w:sz w:val="40"/>
          <w:szCs w:val="40"/>
        </w:rPr>
        <w:t>Vzdelávacia oblasť</w:t>
      </w: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6"/>
          <w:szCs w:val="36"/>
          <w:u w:val="single"/>
        </w:rPr>
      </w:pPr>
      <w:r w:rsidRPr="00785414">
        <w:rPr>
          <w:b/>
          <w:sz w:val="36"/>
          <w:szCs w:val="36"/>
          <w:u w:val="single"/>
        </w:rPr>
        <w:t>Človek a spoločnosť</w:t>
      </w:r>
    </w:p>
    <w:p w:rsidR="00785D6E" w:rsidRPr="00785414" w:rsidRDefault="00785D6E" w:rsidP="00785D6E">
      <w:pPr>
        <w:jc w:val="center"/>
        <w:rPr>
          <w:b/>
          <w:sz w:val="36"/>
          <w:szCs w:val="36"/>
        </w:rPr>
      </w:pPr>
    </w:p>
    <w:p w:rsidR="00785D6E" w:rsidRPr="00785414" w:rsidRDefault="00785D6E" w:rsidP="00785D6E">
      <w:pPr>
        <w:jc w:val="center"/>
        <w:rPr>
          <w:b/>
          <w:sz w:val="32"/>
          <w:szCs w:val="32"/>
        </w:rPr>
      </w:pPr>
    </w:p>
    <w:p w:rsidR="00785D6E" w:rsidRPr="00785414" w:rsidRDefault="00785D6E" w:rsidP="00785D6E">
      <w:pPr>
        <w:spacing w:line="480" w:lineRule="auto"/>
        <w:jc w:val="center"/>
        <w:rPr>
          <w:b/>
          <w:sz w:val="32"/>
          <w:szCs w:val="32"/>
        </w:rPr>
      </w:pPr>
      <w:r w:rsidRPr="00785414">
        <w:rPr>
          <w:b/>
          <w:sz w:val="32"/>
          <w:szCs w:val="32"/>
        </w:rPr>
        <w:t>Dejepis</w:t>
      </w:r>
    </w:p>
    <w:p w:rsidR="00785D6E" w:rsidRPr="00785414" w:rsidRDefault="00785D6E" w:rsidP="00785D6E">
      <w:pPr>
        <w:spacing w:line="480" w:lineRule="auto"/>
        <w:jc w:val="center"/>
        <w:rPr>
          <w:b/>
          <w:sz w:val="32"/>
          <w:szCs w:val="32"/>
        </w:rPr>
      </w:pPr>
      <w:r w:rsidRPr="00785414">
        <w:rPr>
          <w:b/>
          <w:sz w:val="32"/>
          <w:szCs w:val="32"/>
        </w:rPr>
        <w:t>Geografia</w:t>
      </w:r>
    </w:p>
    <w:p w:rsidR="00785D6E" w:rsidRPr="00785414" w:rsidRDefault="00785D6E" w:rsidP="00785D6E">
      <w:pPr>
        <w:spacing w:line="480" w:lineRule="auto"/>
        <w:jc w:val="center"/>
        <w:rPr>
          <w:b/>
          <w:sz w:val="32"/>
          <w:szCs w:val="32"/>
        </w:rPr>
      </w:pPr>
      <w:r w:rsidRPr="00785414">
        <w:rPr>
          <w:b/>
          <w:sz w:val="32"/>
          <w:szCs w:val="32"/>
        </w:rPr>
        <w:t>Občianska náuka</w:t>
      </w:r>
    </w:p>
    <w:p w:rsidR="00785D6E" w:rsidRPr="00785414" w:rsidRDefault="00785D6E" w:rsidP="00785D6E">
      <w:pPr>
        <w:tabs>
          <w:tab w:val="left" w:pos="708"/>
        </w:tabs>
        <w:spacing w:line="360" w:lineRule="auto"/>
        <w:jc w:val="both"/>
        <w:rPr>
          <w:rFonts w:eastAsia="Times New Roman"/>
        </w:rPr>
      </w:pPr>
    </w:p>
    <w:p w:rsidR="00785D6E" w:rsidRPr="00785414" w:rsidRDefault="00785D6E" w:rsidP="00785D6E">
      <w:pPr>
        <w:tabs>
          <w:tab w:val="left" w:pos="708"/>
        </w:tabs>
        <w:spacing w:line="360" w:lineRule="auto"/>
        <w:jc w:val="both"/>
        <w:rPr>
          <w:rFonts w:eastAsia="Times New Roman"/>
        </w:rPr>
      </w:pPr>
    </w:p>
    <w:p w:rsidR="00785D6E" w:rsidRPr="00785414" w:rsidRDefault="00785D6E" w:rsidP="00785D6E">
      <w:pPr>
        <w:tabs>
          <w:tab w:val="left" w:pos="708"/>
        </w:tabs>
        <w:spacing w:line="360" w:lineRule="auto"/>
        <w:jc w:val="both"/>
        <w:rPr>
          <w:rFonts w:eastAsia="Times New Roman"/>
        </w:rPr>
      </w:pPr>
    </w:p>
    <w:p w:rsidR="00785D6E" w:rsidRPr="00785414" w:rsidRDefault="00785D6E" w:rsidP="00785D6E">
      <w:pPr>
        <w:tabs>
          <w:tab w:val="left" w:pos="708"/>
        </w:tabs>
        <w:spacing w:line="360" w:lineRule="auto"/>
        <w:jc w:val="both"/>
        <w:rPr>
          <w:rFonts w:eastAsia="Times New Roman"/>
        </w:rPr>
      </w:pPr>
    </w:p>
    <w:p w:rsidR="00785D6E" w:rsidRPr="00785414" w:rsidRDefault="00785D6E" w:rsidP="00785D6E">
      <w:pPr>
        <w:tabs>
          <w:tab w:val="left" w:pos="708"/>
        </w:tabs>
        <w:spacing w:line="360" w:lineRule="auto"/>
        <w:jc w:val="both"/>
        <w:rPr>
          <w:rFonts w:eastAsia="Times New Roman"/>
        </w:rPr>
      </w:pPr>
    </w:p>
    <w:p w:rsidR="00BB36B9" w:rsidRDefault="00BB36B9" w:rsidP="00785D6E">
      <w:pPr>
        <w:spacing w:line="360" w:lineRule="auto"/>
        <w:rPr>
          <w:rFonts w:eastAsia="Times New Roman"/>
        </w:rPr>
      </w:pPr>
    </w:p>
    <w:p w:rsidR="00785D6E" w:rsidRPr="00721CFC" w:rsidRDefault="00785D6E" w:rsidP="00785D6E">
      <w:pPr>
        <w:spacing w:line="360" w:lineRule="auto"/>
      </w:pPr>
      <w:r w:rsidRPr="00785414">
        <w:rPr>
          <w:b/>
          <w:sz w:val="32"/>
          <w:szCs w:val="32"/>
        </w:rPr>
        <w:lastRenderedPageBreak/>
        <w:t>Učebné osnovy -  dejepis 8. ročník  ZŠ</w:t>
      </w:r>
    </w:p>
    <w:p w:rsidR="00785D6E" w:rsidRPr="00721CFC" w:rsidRDefault="00785D6E" w:rsidP="00785D6E">
      <w:pPr>
        <w:spacing w:line="360" w:lineRule="auto"/>
        <w:rPr>
          <w:b/>
          <w:u w:val="single"/>
        </w:rPr>
      </w:pPr>
      <w:r w:rsidRPr="00785414">
        <w:rPr>
          <w:b/>
          <w:u w:val="single"/>
        </w:rPr>
        <w:t xml:space="preserve">Výchovno-vzdelávacie ciele a obsah vzdelávania: </w:t>
      </w:r>
    </w:p>
    <w:p w:rsidR="00785D6E" w:rsidRPr="00785414" w:rsidRDefault="00785D6E" w:rsidP="00785D6E">
      <w:pPr>
        <w:spacing w:line="360" w:lineRule="auto"/>
      </w:pPr>
      <w:r w:rsidRPr="00785414">
        <w:t xml:space="preserve">sú v súlade s cieľmi a obsahovým a výkonovým štandardom vzdelávacieho štandardu pre vyučovací predmet dejepis, schváleného ako súčasť </w:t>
      </w:r>
    </w:p>
    <w:p w:rsidR="00785D6E" w:rsidRPr="00721CFC" w:rsidRDefault="00785D6E" w:rsidP="00785D6E">
      <w:pPr>
        <w:spacing w:line="360" w:lineRule="auto"/>
      </w:pPr>
      <w:r w:rsidRPr="00785414">
        <w:t>ŠVP pre druhý stupeň základnej školy pod číslom  2015-5129/5980:2-10A0.</w:t>
      </w:r>
    </w:p>
    <w:p w:rsidR="00785D6E" w:rsidRPr="00785414" w:rsidRDefault="00785D6E" w:rsidP="00785D6E">
      <w:pPr>
        <w:spacing w:line="360" w:lineRule="auto"/>
      </w:pPr>
      <w:r w:rsidRPr="00785414">
        <w:rPr>
          <w:b/>
          <w:u w:val="single"/>
        </w:rPr>
        <w:t>Rozsah vyučovacieho predmetu:</w:t>
      </w:r>
      <w:r w:rsidRPr="00785414">
        <w:t xml:space="preserve">  </w:t>
      </w:r>
    </w:p>
    <w:p w:rsidR="00785D6E" w:rsidRPr="00785414" w:rsidRDefault="00785D6E" w:rsidP="00785D6E">
      <w:pPr>
        <w:spacing w:line="360" w:lineRule="auto"/>
      </w:pPr>
      <w:r w:rsidRPr="00785414">
        <w:t xml:space="preserve">1 vyučovacia hodina týždenne -  33 vyučovacích hodín (VH) za školský rok </w:t>
      </w:r>
    </w:p>
    <w:p w:rsidR="00785D6E" w:rsidRPr="00785414" w:rsidRDefault="00785D6E" w:rsidP="00785D6E">
      <w:pPr>
        <w:spacing w:line="360" w:lineRule="auto"/>
        <w:rPr>
          <w:b/>
          <w:bCs/>
          <w:i/>
          <w:u w:val="single"/>
        </w:rPr>
      </w:pPr>
    </w:p>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Zrod modernej doby - 9 VH</w:t>
      </w:r>
    </w:p>
    <w:p w:rsidR="00785D6E" w:rsidRPr="00785414" w:rsidRDefault="00785D6E" w:rsidP="00785D6E">
      <w:pPr>
        <w:spacing w:line="360" w:lineRule="auto"/>
      </w:pPr>
      <w:r w:rsidRPr="00785414">
        <w:t xml:space="preserve">Osvietenstvo - 1 VH </w:t>
      </w:r>
    </w:p>
    <w:p w:rsidR="00785D6E" w:rsidRPr="00785414" w:rsidRDefault="00785D6E" w:rsidP="00785D6E">
      <w:pPr>
        <w:spacing w:line="360" w:lineRule="auto"/>
      </w:pPr>
      <w:r w:rsidRPr="00785414">
        <w:t xml:space="preserve">Veľká francúzska revolúcia - 1 VH </w:t>
      </w:r>
    </w:p>
    <w:p w:rsidR="00785D6E" w:rsidRPr="00785414" w:rsidRDefault="00785D6E" w:rsidP="00785D6E">
      <w:pPr>
        <w:spacing w:line="360" w:lineRule="auto"/>
      </w:pPr>
      <w:r w:rsidRPr="00785414">
        <w:t xml:space="preserve">Napoleon Bonaparte - 1 VH </w:t>
      </w:r>
    </w:p>
    <w:p w:rsidR="00785D6E" w:rsidRPr="00785414" w:rsidRDefault="00785D6E" w:rsidP="00785D6E">
      <w:pPr>
        <w:spacing w:line="360" w:lineRule="auto"/>
      </w:pPr>
      <w:r w:rsidRPr="00785414">
        <w:t xml:space="preserve">Cárske Rusko - 1 VH </w:t>
      </w:r>
    </w:p>
    <w:p w:rsidR="00785D6E" w:rsidRPr="00785414" w:rsidRDefault="00785D6E" w:rsidP="00785D6E">
      <w:pPr>
        <w:spacing w:line="360" w:lineRule="auto"/>
      </w:pPr>
      <w:r w:rsidRPr="00785414">
        <w:t xml:space="preserve">Vo víre revolúcií a nacionalizmu - 1 VH </w:t>
      </w:r>
    </w:p>
    <w:p w:rsidR="00785D6E" w:rsidRPr="00785414" w:rsidRDefault="00785D6E" w:rsidP="00785D6E">
      <w:pPr>
        <w:spacing w:line="360" w:lineRule="auto"/>
      </w:pPr>
      <w:r w:rsidRPr="00785414">
        <w:t xml:space="preserve">Vznik národných štátov – Zjednotenie Talianska a Nemecka - 1 VH </w:t>
      </w:r>
    </w:p>
    <w:p w:rsidR="00785D6E" w:rsidRPr="00785414" w:rsidRDefault="00785D6E" w:rsidP="00785D6E">
      <w:pPr>
        <w:spacing w:line="360" w:lineRule="auto"/>
      </w:pPr>
      <w:r w:rsidRPr="00785414">
        <w:t xml:space="preserve">Zasľúbená zem – Amerika - 1 VH </w:t>
      </w:r>
    </w:p>
    <w:p w:rsidR="00785D6E" w:rsidRPr="00785414" w:rsidRDefault="00785D6E" w:rsidP="00785D6E">
      <w:pPr>
        <w:spacing w:line="360" w:lineRule="auto"/>
      </w:pPr>
      <w:r w:rsidRPr="00785414">
        <w:t xml:space="preserve">Priemyselná revolúcia a modernizácia - 1 VH </w:t>
      </w:r>
    </w:p>
    <w:p w:rsidR="00785D6E" w:rsidRDefault="00785D6E" w:rsidP="00785D6E">
      <w:pPr>
        <w:spacing w:line="360" w:lineRule="auto"/>
      </w:pPr>
      <w:r w:rsidRPr="00785414">
        <w:t xml:space="preserve">Kultúra a umenie - 1 VH </w:t>
      </w:r>
    </w:p>
    <w:p w:rsidR="00785D6E" w:rsidRPr="00785414" w:rsidRDefault="00785D6E" w:rsidP="00785D6E">
      <w:pPr>
        <w:spacing w:line="360" w:lineRule="auto"/>
      </w:pPr>
    </w:p>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Moderný slovenský národ - 8 VH</w:t>
      </w:r>
    </w:p>
    <w:p w:rsidR="00785D6E" w:rsidRPr="00785414" w:rsidRDefault="00785D6E" w:rsidP="00785D6E">
      <w:pPr>
        <w:pStyle w:val="Default"/>
        <w:spacing w:line="360" w:lineRule="auto"/>
        <w:rPr>
          <w:color w:val="auto"/>
        </w:rPr>
      </w:pPr>
      <w:r w:rsidRPr="00785414">
        <w:rPr>
          <w:color w:val="auto"/>
        </w:rPr>
        <w:t xml:space="preserve">Slovenské národné hnutie - 1 VH </w:t>
      </w:r>
    </w:p>
    <w:p w:rsidR="00785D6E" w:rsidRPr="00785414" w:rsidRDefault="00785D6E" w:rsidP="00785D6E">
      <w:pPr>
        <w:spacing w:line="360" w:lineRule="auto"/>
      </w:pPr>
      <w:r w:rsidRPr="00785414">
        <w:t xml:space="preserve">Anton Bernolák - 1 VH </w:t>
      </w:r>
    </w:p>
    <w:p w:rsidR="00785D6E" w:rsidRPr="00785414" w:rsidRDefault="00785D6E" w:rsidP="00785D6E">
      <w:pPr>
        <w:spacing w:line="360" w:lineRule="auto"/>
      </w:pPr>
      <w:r w:rsidRPr="00785414">
        <w:lastRenderedPageBreak/>
        <w:t xml:space="preserve">Slovanská vzájomnosť - 1 VH </w:t>
      </w:r>
    </w:p>
    <w:p w:rsidR="00785D6E" w:rsidRPr="00785414" w:rsidRDefault="00785D6E" w:rsidP="00785D6E">
      <w:pPr>
        <w:spacing w:line="360" w:lineRule="auto"/>
      </w:pPr>
      <w:r w:rsidRPr="00785414">
        <w:t xml:space="preserve">Štúrovská generácia - 1 VH </w:t>
      </w:r>
    </w:p>
    <w:p w:rsidR="00785D6E" w:rsidRPr="00785414" w:rsidRDefault="00785D6E" w:rsidP="00785D6E">
      <w:pPr>
        <w:spacing w:line="360" w:lineRule="auto"/>
      </w:pPr>
      <w:r w:rsidRPr="00785414">
        <w:t xml:space="preserve">Slováci a revolučný rok 1848/1849 - 2 VH </w:t>
      </w:r>
    </w:p>
    <w:p w:rsidR="00785D6E" w:rsidRDefault="00785D6E" w:rsidP="00785D6E">
      <w:pPr>
        <w:pStyle w:val="Default"/>
        <w:spacing w:line="360" w:lineRule="auto"/>
        <w:rPr>
          <w:color w:val="auto"/>
        </w:rPr>
      </w:pPr>
      <w:r w:rsidRPr="00785414">
        <w:rPr>
          <w:color w:val="auto"/>
        </w:rPr>
        <w:t xml:space="preserve">Od memoranda k Matici slovenskej - 1 VH </w:t>
      </w:r>
      <w:r w:rsidRPr="00785414">
        <w:rPr>
          <w:color w:val="auto"/>
        </w:rPr>
        <w:br/>
        <w:t>Opakovanie - 1 VH</w:t>
      </w:r>
    </w:p>
    <w:p w:rsidR="00785D6E" w:rsidRPr="00785414" w:rsidRDefault="00785D6E" w:rsidP="00785D6E">
      <w:pPr>
        <w:pStyle w:val="Default"/>
        <w:spacing w:line="360" w:lineRule="auto"/>
        <w:rPr>
          <w:color w:val="auto"/>
        </w:rPr>
      </w:pPr>
      <w:r w:rsidRPr="00785414">
        <w:rPr>
          <w:color w:val="auto"/>
        </w:rPr>
        <w:t xml:space="preserve"> </w:t>
      </w:r>
    </w:p>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Rakúsko – Uhorsko - 4 VH</w:t>
      </w:r>
    </w:p>
    <w:p w:rsidR="00785D6E" w:rsidRPr="00785414" w:rsidRDefault="00785D6E" w:rsidP="00785D6E">
      <w:pPr>
        <w:pStyle w:val="Default"/>
        <w:spacing w:line="360" w:lineRule="auto"/>
        <w:rPr>
          <w:color w:val="auto"/>
        </w:rPr>
      </w:pPr>
      <w:r w:rsidRPr="00785414">
        <w:rPr>
          <w:color w:val="auto"/>
        </w:rPr>
        <w:t xml:space="preserve">Rakúsko – Uhorské vyrovnanie a Slováci - 1 VH </w:t>
      </w:r>
    </w:p>
    <w:p w:rsidR="00785D6E" w:rsidRPr="00785414" w:rsidRDefault="00785D6E" w:rsidP="00785D6E">
      <w:pPr>
        <w:spacing w:line="360" w:lineRule="auto"/>
      </w:pPr>
      <w:r w:rsidRPr="00785414">
        <w:t xml:space="preserve">Aktivity Slovákov na svoju obranu - 2 VH </w:t>
      </w:r>
    </w:p>
    <w:p w:rsidR="00785D6E" w:rsidRDefault="00785D6E" w:rsidP="00785D6E">
      <w:pPr>
        <w:spacing w:line="360" w:lineRule="auto"/>
        <w:jc w:val="both"/>
      </w:pPr>
      <w:r w:rsidRPr="002937EF">
        <w:t xml:space="preserve">Slovenské vysťahovalectvo - 1 VH </w:t>
      </w:r>
    </w:p>
    <w:p w:rsidR="00785D6E" w:rsidRPr="002937EF" w:rsidRDefault="00785D6E" w:rsidP="00785D6E">
      <w:pPr>
        <w:spacing w:line="360" w:lineRule="auto"/>
        <w:jc w:val="both"/>
      </w:pPr>
    </w:p>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Prvá svetová vojna - 12 VH</w:t>
      </w:r>
    </w:p>
    <w:p w:rsidR="00785D6E" w:rsidRPr="00785414" w:rsidRDefault="00785D6E" w:rsidP="00785D6E">
      <w:r w:rsidRPr="00785414">
        <w:t xml:space="preserve">V predvečer svetovej vojny - 1 VH </w:t>
      </w:r>
    </w:p>
    <w:p w:rsidR="00785D6E" w:rsidRPr="00785414" w:rsidRDefault="00785D6E" w:rsidP="00785D6E">
      <w:r w:rsidRPr="00785414">
        <w:t xml:space="preserve">Život počas 1. svetovej vojny - 2 VH </w:t>
      </w:r>
    </w:p>
    <w:p w:rsidR="00785D6E" w:rsidRPr="00785414" w:rsidRDefault="00785D6E" w:rsidP="00785D6E">
      <w:pPr>
        <w:spacing w:line="360" w:lineRule="auto"/>
      </w:pPr>
      <w:r w:rsidRPr="00785414">
        <w:t xml:space="preserve">Slovenskí vojaci na frontoch - 1 VH </w:t>
      </w:r>
    </w:p>
    <w:p w:rsidR="00785D6E" w:rsidRPr="00785414" w:rsidRDefault="00785D6E" w:rsidP="00785D6E">
      <w:pPr>
        <w:spacing w:line="360" w:lineRule="auto"/>
      </w:pPr>
      <w:r w:rsidRPr="00785414">
        <w:t xml:space="preserve">Odboj Slovákov a Čechov - 1 VH </w:t>
      </w:r>
    </w:p>
    <w:p w:rsidR="00785D6E" w:rsidRPr="00785414" w:rsidRDefault="00785D6E" w:rsidP="00785D6E">
      <w:pPr>
        <w:spacing w:line="360" w:lineRule="auto"/>
      </w:pPr>
      <w:r w:rsidRPr="00785414">
        <w:t xml:space="preserve">Na ceste k spoločnému štátu Slovákov a Čechov - 2 VH </w:t>
      </w:r>
    </w:p>
    <w:p w:rsidR="00785D6E" w:rsidRPr="00785414" w:rsidRDefault="00785D6E" w:rsidP="00785D6E">
      <w:pPr>
        <w:spacing w:line="360" w:lineRule="auto"/>
      </w:pPr>
      <w:r w:rsidRPr="00785414">
        <w:t xml:space="preserve">Milan Rastislav Štefánik - 1 VH </w:t>
      </w:r>
    </w:p>
    <w:p w:rsidR="00BB36B9" w:rsidRDefault="00785D6E" w:rsidP="00BB36B9">
      <w:pPr>
        <w:spacing w:line="360" w:lineRule="auto"/>
      </w:pPr>
      <w:r w:rsidRPr="00785414">
        <w:t xml:space="preserve">Tomáš </w:t>
      </w:r>
      <w:proofErr w:type="spellStart"/>
      <w:r w:rsidRPr="00785414">
        <w:t>Garrigue</w:t>
      </w:r>
      <w:proofErr w:type="spellEnd"/>
      <w:r w:rsidRPr="00785414">
        <w:t xml:space="preserve"> Masaryk - 1VH </w:t>
      </w:r>
      <w:r w:rsidRPr="00785414">
        <w:br/>
        <w:t xml:space="preserve">Opakovanie - 3 VH </w:t>
      </w:r>
    </w:p>
    <w:p w:rsidR="00BB36B9" w:rsidRDefault="00BB36B9" w:rsidP="00BB36B9">
      <w:pPr>
        <w:spacing w:line="360" w:lineRule="auto"/>
        <w:rPr>
          <w:b/>
          <w:u w:val="single"/>
        </w:rPr>
      </w:pPr>
    </w:p>
    <w:p w:rsidR="00BB36B9" w:rsidRDefault="00BB36B9" w:rsidP="00BB36B9">
      <w:pPr>
        <w:spacing w:line="360" w:lineRule="auto"/>
        <w:rPr>
          <w:b/>
          <w:u w:val="single"/>
        </w:rPr>
      </w:pPr>
    </w:p>
    <w:p w:rsidR="00785D6E" w:rsidRDefault="00785D6E" w:rsidP="00BB36B9">
      <w:pPr>
        <w:spacing w:line="360" w:lineRule="auto"/>
      </w:pPr>
      <w:r w:rsidRPr="00785414">
        <w:rPr>
          <w:b/>
          <w:u w:val="single"/>
        </w:rPr>
        <w:lastRenderedPageBreak/>
        <w:t>Použité prierezové témy</w:t>
      </w:r>
      <w:r w:rsidRPr="00785414">
        <w:t>:</w:t>
      </w:r>
    </w:p>
    <w:p w:rsidR="00785D6E" w:rsidRPr="00785414" w:rsidRDefault="00785D6E" w:rsidP="00785D6E"/>
    <w:p w:rsidR="00785D6E" w:rsidRPr="00785414" w:rsidRDefault="00785D6E" w:rsidP="00785D6E">
      <w:r w:rsidRPr="00785414">
        <w:t>Environmentálna výchova, Mediálna výchova, Osobnostný a sociálny rozvoj, Multikultúrna výchova, Výchova k manželstvu a rodičovstvu</w:t>
      </w:r>
    </w:p>
    <w:p w:rsidR="00785D6E" w:rsidRPr="00785414" w:rsidRDefault="00785D6E" w:rsidP="00785D6E">
      <w:pPr>
        <w:rPr>
          <w:b/>
        </w:rPr>
      </w:pPr>
    </w:p>
    <w:p w:rsidR="00785D6E" w:rsidRPr="00785414" w:rsidRDefault="00785D6E" w:rsidP="00785D6E">
      <w:pPr>
        <w:pStyle w:val="Default"/>
        <w:rPr>
          <w:color w:val="auto"/>
        </w:rPr>
      </w:pPr>
    </w:p>
    <w:p w:rsidR="00785D6E" w:rsidRPr="00785414" w:rsidRDefault="00785D6E" w:rsidP="00785D6E">
      <w:pPr>
        <w:jc w:val="center"/>
        <w:rPr>
          <w:b/>
          <w:sz w:val="36"/>
          <w:szCs w:val="36"/>
          <w:u w:val="single"/>
        </w:rPr>
      </w:pPr>
    </w:p>
    <w:p w:rsidR="00785D6E" w:rsidRPr="00785414" w:rsidRDefault="00785D6E" w:rsidP="00785D6E">
      <w:pPr>
        <w:jc w:val="center"/>
        <w:rPr>
          <w:b/>
          <w:sz w:val="36"/>
          <w:szCs w:val="36"/>
          <w:u w:val="single"/>
        </w:rPr>
      </w:pPr>
    </w:p>
    <w:p w:rsidR="00785D6E" w:rsidRDefault="00785D6E" w:rsidP="00785D6E">
      <w:pPr>
        <w:spacing w:line="360" w:lineRule="auto"/>
        <w:jc w:val="both"/>
        <w:rPr>
          <w:b/>
          <w:sz w:val="32"/>
          <w:szCs w:val="32"/>
        </w:rPr>
      </w:pPr>
    </w:p>
    <w:p w:rsidR="00BB36B9" w:rsidRDefault="00BB36B9" w:rsidP="00785D6E">
      <w:pPr>
        <w:spacing w:line="360" w:lineRule="auto"/>
        <w:jc w:val="both"/>
        <w:rPr>
          <w:b/>
          <w:sz w:val="32"/>
          <w:szCs w:val="32"/>
        </w:rPr>
      </w:pPr>
    </w:p>
    <w:p w:rsidR="00BB36B9" w:rsidRDefault="00BB36B9" w:rsidP="00785D6E">
      <w:pPr>
        <w:spacing w:line="360" w:lineRule="auto"/>
        <w:jc w:val="both"/>
        <w:rPr>
          <w:b/>
          <w:sz w:val="32"/>
          <w:szCs w:val="32"/>
        </w:rPr>
      </w:pPr>
    </w:p>
    <w:p w:rsidR="00BB36B9" w:rsidRDefault="00BB36B9" w:rsidP="00785D6E">
      <w:pPr>
        <w:spacing w:line="360" w:lineRule="auto"/>
        <w:jc w:val="both"/>
        <w:rPr>
          <w:b/>
          <w:sz w:val="32"/>
          <w:szCs w:val="32"/>
        </w:rPr>
      </w:pPr>
    </w:p>
    <w:p w:rsidR="00BB36B9" w:rsidRDefault="00BB36B9" w:rsidP="00785D6E">
      <w:pPr>
        <w:spacing w:line="360" w:lineRule="auto"/>
        <w:jc w:val="both"/>
        <w:rPr>
          <w:b/>
          <w:sz w:val="32"/>
          <w:szCs w:val="32"/>
        </w:rPr>
      </w:pPr>
    </w:p>
    <w:p w:rsidR="00BB36B9" w:rsidRDefault="00BB36B9" w:rsidP="00785D6E">
      <w:pPr>
        <w:spacing w:line="360" w:lineRule="auto"/>
        <w:jc w:val="both"/>
        <w:rPr>
          <w:b/>
          <w:sz w:val="32"/>
          <w:szCs w:val="32"/>
        </w:rPr>
      </w:pPr>
    </w:p>
    <w:p w:rsidR="00BB36B9" w:rsidRDefault="00BB36B9" w:rsidP="00785D6E">
      <w:pPr>
        <w:spacing w:line="360" w:lineRule="auto"/>
        <w:jc w:val="both"/>
        <w:rPr>
          <w:b/>
          <w:sz w:val="32"/>
          <w:szCs w:val="32"/>
        </w:rPr>
      </w:pPr>
    </w:p>
    <w:p w:rsidR="00BB36B9" w:rsidRDefault="00BB36B9" w:rsidP="00785D6E">
      <w:pPr>
        <w:spacing w:line="360" w:lineRule="auto"/>
        <w:jc w:val="both"/>
        <w:rPr>
          <w:b/>
          <w:sz w:val="32"/>
          <w:szCs w:val="32"/>
        </w:rPr>
      </w:pPr>
    </w:p>
    <w:p w:rsidR="00BB36B9" w:rsidRDefault="00BB36B9" w:rsidP="00785D6E">
      <w:pPr>
        <w:spacing w:line="360" w:lineRule="auto"/>
        <w:jc w:val="both"/>
        <w:rPr>
          <w:b/>
          <w:sz w:val="32"/>
          <w:szCs w:val="32"/>
        </w:rPr>
      </w:pPr>
    </w:p>
    <w:p w:rsidR="00BB36B9" w:rsidRDefault="00BB36B9" w:rsidP="00785D6E">
      <w:pPr>
        <w:spacing w:line="360" w:lineRule="auto"/>
        <w:jc w:val="both"/>
        <w:rPr>
          <w:b/>
          <w:sz w:val="32"/>
          <w:szCs w:val="32"/>
        </w:rPr>
      </w:pPr>
    </w:p>
    <w:p w:rsidR="00BB36B9" w:rsidRDefault="00BB36B9" w:rsidP="00785D6E">
      <w:pPr>
        <w:spacing w:line="360" w:lineRule="auto"/>
        <w:jc w:val="both"/>
        <w:rPr>
          <w:b/>
          <w:sz w:val="32"/>
          <w:szCs w:val="32"/>
        </w:rPr>
      </w:pPr>
    </w:p>
    <w:p w:rsidR="00785D6E" w:rsidRPr="00721CFC" w:rsidRDefault="00785D6E" w:rsidP="00785D6E">
      <w:pPr>
        <w:spacing w:line="360" w:lineRule="auto"/>
        <w:jc w:val="both"/>
        <w:rPr>
          <w:b/>
          <w:sz w:val="32"/>
          <w:szCs w:val="32"/>
        </w:rPr>
      </w:pPr>
      <w:r w:rsidRPr="00785414">
        <w:rPr>
          <w:b/>
          <w:sz w:val="32"/>
          <w:szCs w:val="32"/>
        </w:rPr>
        <w:lastRenderedPageBreak/>
        <w:t>Učebné osnovy -  geografia 8. ročník  ZŠ</w:t>
      </w:r>
    </w:p>
    <w:p w:rsidR="00785D6E" w:rsidRPr="00785414" w:rsidRDefault="00785D6E" w:rsidP="00785D6E">
      <w:pPr>
        <w:spacing w:line="360" w:lineRule="auto"/>
        <w:rPr>
          <w:b/>
        </w:rPr>
      </w:pPr>
      <w:r w:rsidRPr="00785414">
        <w:rPr>
          <w:b/>
          <w:u w:val="single"/>
        </w:rPr>
        <w:t>Výchovno-vzdelávacie ciele a obsah vzdelávania</w:t>
      </w:r>
      <w:r w:rsidRPr="00785414">
        <w:rPr>
          <w:b/>
        </w:rPr>
        <w:t>:</w:t>
      </w:r>
    </w:p>
    <w:p w:rsidR="00785D6E" w:rsidRDefault="00785D6E" w:rsidP="00785D6E">
      <w:pPr>
        <w:spacing w:line="360" w:lineRule="auto"/>
        <w:jc w:val="both"/>
      </w:pPr>
      <w:r w:rsidRPr="00785414">
        <w:t>sú v súlade s cieľmi a obsahovým a výkonovým štandardom vzdelávacieho štandardu pre vyučovací predmet geografia, schváleného ako súčasť ŠVP pre druhý stupeň základnej školy pod číslom  2015-5129/5980:2-10A0.</w:t>
      </w:r>
    </w:p>
    <w:p w:rsidR="00785D6E" w:rsidRPr="00785414" w:rsidRDefault="00785D6E" w:rsidP="00785D6E">
      <w:pPr>
        <w:spacing w:line="360" w:lineRule="auto"/>
        <w:jc w:val="both"/>
      </w:pPr>
      <w:r w:rsidRPr="00785414">
        <w:rPr>
          <w:b/>
          <w:u w:val="single"/>
        </w:rPr>
        <w:t>Rozsah vyučovania predmetu</w:t>
      </w:r>
      <w:r w:rsidRPr="00785414">
        <w:rPr>
          <w:b/>
        </w:rPr>
        <w:t>:</w:t>
      </w:r>
    </w:p>
    <w:p w:rsidR="00785D6E" w:rsidRPr="00785414" w:rsidRDefault="00785D6E" w:rsidP="00785D6E">
      <w:r w:rsidRPr="00785414">
        <w:t xml:space="preserve">1 vyučovacia hodina týždenne -  33 vyučovacích hodín </w:t>
      </w:r>
      <w:r w:rsidRPr="00785414">
        <w:rPr>
          <w:rtl/>
        </w:rPr>
        <w:t>)</w:t>
      </w:r>
      <w:r w:rsidRPr="00785414">
        <w:t xml:space="preserve">VH) za školský rok </w:t>
      </w:r>
    </w:p>
    <w:p w:rsidR="00785D6E" w:rsidRPr="00785414" w:rsidRDefault="00785D6E" w:rsidP="00785D6E"/>
    <w:p w:rsidR="00785D6E" w:rsidRPr="00785414" w:rsidRDefault="00785D6E" w:rsidP="00785D6E"/>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Slovensko – 33 VH</w:t>
      </w:r>
    </w:p>
    <w:p w:rsidR="00785D6E" w:rsidRPr="00785414" w:rsidRDefault="00785D6E" w:rsidP="00785D6E">
      <w:pPr>
        <w:spacing w:line="360" w:lineRule="auto"/>
      </w:pPr>
      <w:r w:rsidRPr="00785414">
        <w:t>Úvodná hodina – 1VH</w:t>
      </w:r>
    </w:p>
    <w:p w:rsidR="00785D6E" w:rsidRPr="00785414" w:rsidRDefault="00785D6E" w:rsidP="00785D6E">
      <w:pPr>
        <w:spacing w:line="360" w:lineRule="auto"/>
      </w:pPr>
      <w:r w:rsidRPr="00785414">
        <w:t>Poloha a rozloha – 1VH</w:t>
      </w:r>
    </w:p>
    <w:p w:rsidR="00785D6E" w:rsidRPr="00785414" w:rsidRDefault="00785D6E" w:rsidP="00785D6E">
      <w:pPr>
        <w:spacing w:line="360" w:lineRule="auto"/>
      </w:pPr>
      <w:r w:rsidRPr="00785414">
        <w:t>Geografická sieť Slovenska – 1VH</w:t>
      </w:r>
    </w:p>
    <w:p w:rsidR="00785D6E" w:rsidRPr="00785414" w:rsidRDefault="00785D6E" w:rsidP="00785D6E">
      <w:pPr>
        <w:spacing w:line="360" w:lineRule="auto"/>
      </w:pPr>
      <w:r w:rsidRPr="00785414">
        <w:t>Geologická stavba – 1VH</w:t>
      </w:r>
    </w:p>
    <w:p w:rsidR="00785D6E" w:rsidRPr="00785414" w:rsidRDefault="00785D6E" w:rsidP="00785D6E">
      <w:pPr>
        <w:spacing w:line="360" w:lineRule="auto"/>
      </w:pPr>
      <w:r w:rsidRPr="00785414">
        <w:t>Povrch – nížiny, kotliny a pohoria – 1VH</w:t>
      </w:r>
    </w:p>
    <w:p w:rsidR="00785D6E" w:rsidRPr="00785414" w:rsidRDefault="00785D6E" w:rsidP="00785D6E">
      <w:pPr>
        <w:spacing w:line="360" w:lineRule="auto"/>
      </w:pPr>
      <w:r w:rsidRPr="00785414">
        <w:t>Premeny povrchu Slovenska – 1VH</w:t>
      </w:r>
    </w:p>
    <w:p w:rsidR="00785D6E" w:rsidRPr="00785414" w:rsidRDefault="00785D6E" w:rsidP="00785D6E">
      <w:pPr>
        <w:spacing w:line="360" w:lineRule="auto"/>
      </w:pPr>
      <w:r w:rsidRPr="00785414">
        <w:t>Opakovanie – 1VH</w:t>
      </w:r>
    </w:p>
    <w:p w:rsidR="00785D6E" w:rsidRPr="00785414" w:rsidRDefault="00785D6E" w:rsidP="00785D6E">
      <w:pPr>
        <w:spacing w:line="360" w:lineRule="auto"/>
      </w:pPr>
      <w:r w:rsidRPr="00785414">
        <w:t>Podnebie, klimatické oblasti – 1VH</w:t>
      </w:r>
    </w:p>
    <w:p w:rsidR="00785D6E" w:rsidRPr="00785414" w:rsidRDefault="00785D6E" w:rsidP="00785D6E">
      <w:pPr>
        <w:spacing w:line="360" w:lineRule="auto"/>
      </w:pPr>
      <w:r w:rsidRPr="00785414">
        <w:t>Vodstvo – rieky – 1VH</w:t>
      </w:r>
    </w:p>
    <w:p w:rsidR="00785D6E" w:rsidRPr="00785414" w:rsidRDefault="00785D6E" w:rsidP="00785D6E">
      <w:pPr>
        <w:spacing w:line="360" w:lineRule="auto"/>
      </w:pPr>
      <w:r w:rsidRPr="00785414">
        <w:t>Jazerá, plesá, umelé vodné nádrže – 1VH</w:t>
      </w:r>
    </w:p>
    <w:p w:rsidR="00785D6E" w:rsidRPr="00785414" w:rsidRDefault="00785D6E" w:rsidP="00785D6E">
      <w:pPr>
        <w:spacing w:line="360" w:lineRule="auto"/>
      </w:pPr>
      <w:r w:rsidRPr="00785414">
        <w:t>Minerálne a termálne pramene – 1VH</w:t>
      </w:r>
    </w:p>
    <w:p w:rsidR="00785D6E" w:rsidRPr="00785414" w:rsidRDefault="00785D6E" w:rsidP="00785D6E">
      <w:pPr>
        <w:spacing w:line="360" w:lineRule="auto"/>
      </w:pPr>
      <w:r w:rsidRPr="00785414">
        <w:t>Vegetačné (rastlinné) stupne – 1VH</w:t>
      </w:r>
    </w:p>
    <w:p w:rsidR="00785D6E" w:rsidRPr="00785414" w:rsidRDefault="00785D6E" w:rsidP="00785D6E">
      <w:pPr>
        <w:tabs>
          <w:tab w:val="left" w:pos="1880"/>
        </w:tabs>
        <w:spacing w:line="360" w:lineRule="auto"/>
      </w:pPr>
      <w:r w:rsidRPr="00785414">
        <w:t>Pôdy – 1VH</w:t>
      </w:r>
      <w:r>
        <w:tab/>
      </w:r>
    </w:p>
    <w:p w:rsidR="00785D6E" w:rsidRPr="00785414" w:rsidRDefault="00785D6E" w:rsidP="00785D6E">
      <w:pPr>
        <w:spacing w:line="360" w:lineRule="auto"/>
      </w:pPr>
      <w:r w:rsidRPr="00785414">
        <w:lastRenderedPageBreak/>
        <w:t>Ochrana prírody – 1VH</w:t>
      </w:r>
    </w:p>
    <w:p w:rsidR="00785D6E" w:rsidRPr="00785414" w:rsidRDefault="00785D6E" w:rsidP="00785D6E">
      <w:pPr>
        <w:spacing w:line="360" w:lineRule="auto"/>
      </w:pPr>
      <w:r w:rsidRPr="00785414">
        <w:t>Opakovanie – 1VH</w:t>
      </w:r>
    </w:p>
    <w:p w:rsidR="00785D6E" w:rsidRPr="00785414" w:rsidRDefault="00785D6E" w:rsidP="00785D6E">
      <w:pPr>
        <w:spacing w:line="360" w:lineRule="auto"/>
      </w:pPr>
      <w:r w:rsidRPr="00785414">
        <w:t>Historické udalosti na Slovensku – 1VH</w:t>
      </w:r>
    </w:p>
    <w:p w:rsidR="00785D6E" w:rsidRPr="00785414" w:rsidRDefault="00785D6E" w:rsidP="00785D6E">
      <w:pPr>
        <w:spacing w:line="360" w:lineRule="auto"/>
      </w:pPr>
      <w:r w:rsidRPr="00785414">
        <w:t>Historické územia a tradície – 1VH</w:t>
      </w:r>
    </w:p>
    <w:p w:rsidR="00785D6E" w:rsidRPr="00785414" w:rsidRDefault="00785D6E" w:rsidP="00785D6E">
      <w:pPr>
        <w:spacing w:line="360" w:lineRule="auto"/>
      </w:pPr>
      <w:r w:rsidRPr="00785414">
        <w:t>Obyvateľstvo – 1VH</w:t>
      </w:r>
    </w:p>
    <w:p w:rsidR="00785D6E" w:rsidRPr="00785414" w:rsidRDefault="00785D6E" w:rsidP="00785D6E">
      <w:pPr>
        <w:spacing w:line="360" w:lineRule="auto"/>
      </w:pPr>
      <w:r w:rsidRPr="00785414">
        <w:t>Sídla – 1VH</w:t>
      </w:r>
    </w:p>
    <w:p w:rsidR="00785D6E" w:rsidRPr="00785414" w:rsidRDefault="00785D6E" w:rsidP="00785D6E">
      <w:pPr>
        <w:spacing w:line="360" w:lineRule="auto"/>
      </w:pPr>
      <w:r w:rsidRPr="00785414">
        <w:t>Opakovanie – 1VH</w:t>
      </w:r>
    </w:p>
    <w:p w:rsidR="00785D6E" w:rsidRPr="00785414" w:rsidRDefault="00785D6E" w:rsidP="00785D6E">
      <w:pPr>
        <w:spacing w:line="360" w:lineRule="auto"/>
      </w:pPr>
      <w:r w:rsidRPr="00785414">
        <w:t>Hospodárstvo a nerastné suroviny – 1VH</w:t>
      </w:r>
    </w:p>
    <w:p w:rsidR="00785D6E" w:rsidRPr="00785414" w:rsidRDefault="00785D6E" w:rsidP="00785D6E">
      <w:pPr>
        <w:spacing w:line="360" w:lineRule="auto"/>
      </w:pPr>
      <w:r w:rsidRPr="00785414">
        <w:t>Poľnohospodárstvo, lesné a vodné hospodárstvo – 1VH</w:t>
      </w:r>
    </w:p>
    <w:p w:rsidR="00785D6E" w:rsidRPr="00785414" w:rsidRDefault="00785D6E" w:rsidP="00785D6E">
      <w:pPr>
        <w:spacing w:line="360" w:lineRule="auto"/>
      </w:pPr>
      <w:r w:rsidRPr="00785414">
        <w:t>Cestovný ruch – 1VH</w:t>
      </w:r>
    </w:p>
    <w:p w:rsidR="00785D6E" w:rsidRPr="00785414" w:rsidRDefault="00785D6E" w:rsidP="00785D6E">
      <w:pPr>
        <w:spacing w:line="360" w:lineRule="auto"/>
      </w:pPr>
      <w:r w:rsidRPr="00785414">
        <w:t>Projekt – cestovná kancelária – 2 VH</w:t>
      </w:r>
    </w:p>
    <w:p w:rsidR="00785D6E" w:rsidRPr="00785414" w:rsidRDefault="00785D6E" w:rsidP="00785D6E">
      <w:pPr>
        <w:spacing w:line="360" w:lineRule="auto"/>
      </w:pPr>
      <w:r w:rsidRPr="00785414">
        <w:t>Problémy Slovenska – 1VH</w:t>
      </w:r>
    </w:p>
    <w:p w:rsidR="00785D6E" w:rsidRPr="00785414" w:rsidRDefault="00785D6E" w:rsidP="00785D6E">
      <w:pPr>
        <w:spacing w:line="360" w:lineRule="auto"/>
      </w:pPr>
      <w:r w:rsidRPr="00785414">
        <w:t>Regióny Slovenska – 1 VH</w:t>
      </w:r>
    </w:p>
    <w:p w:rsidR="00785D6E" w:rsidRPr="00785414" w:rsidRDefault="00785D6E" w:rsidP="00785D6E">
      <w:pPr>
        <w:spacing w:line="360" w:lineRule="auto"/>
      </w:pPr>
      <w:r w:rsidRPr="00785414">
        <w:t>Rozdiely medzi regiónmi Slovenska – 1VH</w:t>
      </w:r>
    </w:p>
    <w:p w:rsidR="00785D6E" w:rsidRPr="00785414" w:rsidRDefault="00785D6E" w:rsidP="00785D6E">
      <w:pPr>
        <w:spacing w:line="360" w:lineRule="auto"/>
      </w:pPr>
      <w:r w:rsidRPr="00785414">
        <w:t xml:space="preserve">Pamiatky </w:t>
      </w:r>
      <w:proofErr w:type="spellStart"/>
      <w:r w:rsidRPr="00785414">
        <w:t>Unesco</w:t>
      </w:r>
      <w:proofErr w:type="spellEnd"/>
      <w:r w:rsidRPr="00785414">
        <w:t xml:space="preserve"> – 1VH</w:t>
      </w:r>
    </w:p>
    <w:p w:rsidR="00785D6E" w:rsidRPr="00785414" w:rsidRDefault="00785D6E" w:rsidP="00785D6E">
      <w:pPr>
        <w:spacing w:line="360" w:lineRule="auto"/>
      </w:pPr>
      <w:r w:rsidRPr="00785414">
        <w:t>Opakovanie – 1VH</w:t>
      </w:r>
    </w:p>
    <w:p w:rsidR="00785D6E" w:rsidRPr="00785414" w:rsidRDefault="00785D6E" w:rsidP="00785D6E">
      <w:pPr>
        <w:spacing w:line="360" w:lineRule="auto"/>
      </w:pPr>
      <w:r w:rsidRPr="00785414">
        <w:t>Záverečné hodnotenie – 1VH</w:t>
      </w:r>
    </w:p>
    <w:p w:rsidR="00785D6E" w:rsidRDefault="00785D6E" w:rsidP="00785D6E">
      <w:pPr>
        <w:spacing w:line="360" w:lineRule="auto"/>
      </w:pPr>
    </w:p>
    <w:p w:rsidR="00BB36B9" w:rsidRDefault="00785D6E" w:rsidP="00BB36B9">
      <w:pPr>
        <w:pStyle w:val="slovanzoznam"/>
        <w:tabs>
          <w:tab w:val="clear" w:pos="360"/>
          <w:tab w:val="num" w:pos="432"/>
        </w:tabs>
        <w:spacing w:line="360" w:lineRule="auto"/>
        <w:ind w:left="0" w:firstLine="0"/>
      </w:pPr>
      <w:r w:rsidRPr="00785414">
        <w:rPr>
          <w:b/>
          <w:u w:val="single"/>
        </w:rPr>
        <w:t xml:space="preserve">Prierezové témy </w:t>
      </w:r>
      <w:r w:rsidRPr="00785414">
        <w:t xml:space="preserve"> </w:t>
      </w:r>
    </w:p>
    <w:p w:rsidR="00785D6E" w:rsidRPr="00BB36B9" w:rsidRDefault="00785D6E" w:rsidP="00BB36B9">
      <w:pPr>
        <w:pStyle w:val="slovanzoznam"/>
        <w:tabs>
          <w:tab w:val="clear" w:pos="360"/>
          <w:tab w:val="num" w:pos="432"/>
        </w:tabs>
        <w:spacing w:line="360" w:lineRule="auto"/>
        <w:ind w:left="0" w:firstLine="0"/>
        <w:rPr>
          <w:b/>
          <w:u w:val="single"/>
        </w:rPr>
      </w:pPr>
      <w:r w:rsidRPr="00785414">
        <w:t>Environmentálna výchova, Mediálna výchova, Osobnostný a sociálny rozvoj, Multikultúrna výchova, Výchova k manželstvu a rodičovstvu</w:t>
      </w:r>
    </w:p>
    <w:p w:rsidR="00785D6E" w:rsidRPr="00785414" w:rsidRDefault="00785D6E" w:rsidP="00785D6E">
      <w:pPr>
        <w:spacing w:line="360" w:lineRule="auto"/>
        <w:rPr>
          <w:b/>
          <w:sz w:val="32"/>
          <w:szCs w:val="32"/>
        </w:rPr>
      </w:pPr>
    </w:p>
    <w:p w:rsidR="00785D6E" w:rsidRPr="00785414" w:rsidRDefault="00785D6E" w:rsidP="00785D6E">
      <w:pPr>
        <w:spacing w:line="360" w:lineRule="auto"/>
        <w:rPr>
          <w:b/>
          <w:sz w:val="32"/>
          <w:szCs w:val="32"/>
        </w:rPr>
      </w:pPr>
      <w:r w:rsidRPr="00785414">
        <w:rPr>
          <w:b/>
          <w:sz w:val="32"/>
          <w:szCs w:val="32"/>
        </w:rPr>
        <w:lastRenderedPageBreak/>
        <w:t>Učebné osnovy -  občianska náuka 8. ročník  ZŠ</w:t>
      </w:r>
    </w:p>
    <w:p w:rsidR="00785D6E" w:rsidRPr="00785414" w:rsidRDefault="00785D6E" w:rsidP="00785D6E">
      <w:pPr>
        <w:spacing w:line="360" w:lineRule="auto"/>
        <w:rPr>
          <w:b/>
        </w:rPr>
      </w:pPr>
      <w:r w:rsidRPr="00785414">
        <w:rPr>
          <w:b/>
          <w:u w:val="single"/>
        </w:rPr>
        <w:t>Výchovno-vzdelávacie ciele a obsah vzdelávania</w:t>
      </w:r>
      <w:r w:rsidRPr="00785414">
        <w:rPr>
          <w:b/>
        </w:rPr>
        <w:t>:</w:t>
      </w:r>
    </w:p>
    <w:p w:rsidR="00785D6E" w:rsidRPr="00785414" w:rsidRDefault="00785D6E" w:rsidP="00785D6E">
      <w:pPr>
        <w:spacing w:line="360" w:lineRule="auto"/>
        <w:jc w:val="both"/>
      </w:pPr>
      <w:r w:rsidRPr="00785414">
        <w:t>sú v súlade s cieľmi a obsahovým a výkonovým štandardom vzdelávacieho štandardu pre vyučovací predmet výtvarná výchova, schváleného ako súčasť ŠVP pre druhý stupeň základnej školy pod číslom  2015-5129/5980:2-10A0.</w:t>
      </w:r>
    </w:p>
    <w:p w:rsidR="00785D6E" w:rsidRPr="00785414" w:rsidRDefault="00785D6E" w:rsidP="00785D6E">
      <w:pPr>
        <w:spacing w:line="360" w:lineRule="auto"/>
        <w:jc w:val="both"/>
      </w:pPr>
      <w:r w:rsidRPr="00785414">
        <w:rPr>
          <w:b/>
          <w:u w:val="single"/>
        </w:rPr>
        <w:t>Rozsah vyučovania predmetu</w:t>
      </w:r>
      <w:r w:rsidRPr="00785414">
        <w:rPr>
          <w:b/>
        </w:rPr>
        <w:t>:</w:t>
      </w:r>
    </w:p>
    <w:p w:rsidR="00785D6E" w:rsidRPr="00785414" w:rsidRDefault="00785D6E" w:rsidP="00785D6E">
      <w:r w:rsidRPr="00785414">
        <w:t xml:space="preserve">1 vyučovacia hodina týždenne -  33 vyučovacích hodín (VH)  za školský rok </w:t>
      </w:r>
    </w:p>
    <w:p w:rsidR="00785D6E" w:rsidRPr="00785414" w:rsidRDefault="00785D6E" w:rsidP="00785D6E">
      <w:pPr>
        <w:widowControl w:val="0"/>
        <w:autoSpaceDE w:val="0"/>
        <w:autoSpaceDN w:val="0"/>
        <w:adjustRightInd w:val="0"/>
        <w:spacing w:before="239" w:line="276" w:lineRule="exact"/>
        <w:ind w:left="20"/>
        <w:rPr>
          <w:rFonts w:eastAsia="Arial Unicode MS"/>
        </w:rPr>
      </w:pPr>
    </w:p>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Štát a právo  - 26 VH</w:t>
      </w:r>
    </w:p>
    <w:p w:rsidR="00785D6E" w:rsidRPr="00785414" w:rsidRDefault="00785D6E" w:rsidP="00785D6E">
      <w:pPr>
        <w:widowControl w:val="0"/>
        <w:autoSpaceDE w:val="0"/>
        <w:autoSpaceDN w:val="0"/>
        <w:adjustRightInd w:val="0"/>
        <w:spacing w:before="29" w:line="414" w:lineRule="exact"/>
        <w:ind w:left="10" w:right="4132"/>
        <w:rPr>
          <w:rFonts w:eastAsia="Arial Unicode MS"/>
        </w:rPr>
      </w:pPr>
      <w:r w:rsidRPr="00785414">
        <w:rPr>
          <w:rFonts w:eastAsia="Arial Unicode MS"/>
        </w:rPr>
        <w:t>Ústava Slovenskej republiky – 2 VH</w:t>
      </w:r>
    </w:p>
    <w:p w:rsidR="00785D6E" w:rsidRPr="00785414" w:rsidRDefault="00785D6E" w:rsidP="00785D6E">
      <w:pPr>
        <w:widowControl w:val="0"/>
        <w:autoSpaceDE w:val="0"/>
        <w:autoSpaceDN w:val="0"/>
        <w:adjustRightInd w:val="0"/>
        <w:spacing w:before="29" w:line="414" w:lineRule="exact"/>
        <w:ind w:left="10" w:right="4132"/>
        <w:rPr>
          <w:rFonts w:eastAsia="Arial Unicode MS"/>
        </w:rPr>
      </w:pPr>
      <w:r w:rsidRPr="00785414">
        <w:rPr>
          <w:rFonts w:eastAsia="Arial Unicode MS"/>
        </w:rPr>
        <w:t>Štát – 2 VH</w:t>
      </w:r>
    </w:p>
    <w:p w:rsidR="00785D6E" w:rsidRPr="00785414" w:rsidRDefault="00785D6E" w:rsidP="00785D6E">
      <w:pPr>
        <w:widowControl w:val="0"/>
        <w:autoSpaceDE w:val="0"/>
        <w:autoSpaceDN w:val="0"/>
        <w:adjustRightInd w:val="0"/>
        <w:spacing w:before="29" w:line="414" w:lineRule="exact"/>
        <w:ind w:left="10" w:right="4132"/>
        <w:rPr>
          <w:rFonts w:eastAsia="Arial Unicode MS"/>
        </w:rPr>
      </w:pPr>
      <w:r w:rsidRPr="00785414">
        <w:rPr>
          <w:rFonts w:eastAsia="Arial Unicode MS"/>
        </w:rPr>
        <w:t>Znaky štátu  - 2 VH</w:t>
      </w:r>
    </w:p>
    <w:p w:rsidR="00785D6E" w:rsidRPr="00785414" w:rsidRDefault="00785D6E" w:rsidP="00785D6E">
      <w:pPr>
        <w:widowControl w:val="0"/>
        <w:autoSpaceDE w:val="0"/>
        <w:autoSpaceDN w:val="0"/>
        <w:adjustRightInd w:val="0"/>
        <w:spacing w:before="29" w:line="414" w:lineRule="exact"/>
        <w:ind w:left="10" w:right="4132"/>
        <w:rPr>
          <w:rFonts w:eastAsia="Arial Unicode MS"/>
        </w:rPr>
      </w:pPr>
      <w:r w:rsidRPr="00785414">
        <w:rPr>
          <w:rFonts w:eastAsia="Arial Unicode MS"/>
        </w:rPr>
        <w:t>Funkcie štátu – 2 VH</w:t>
      </w:r>
    </w:p>
    <w:p w:rsidR="00785D6E" w:rsidRPr="00785414" w:rsidRDefault="00785D6E" w:rsidP="00785D6E">
      <w:pPr>
        <w:widowControl w:val="0"/>
        <w:autoSpaceDE w:val="0"/>
        <w:autoSpaceDN w:val="0"/>
        <w:adjustRightInd w:val="0"/>
        <w:spacing w:before="29" w:line="414" w:lineRule="exact"/>
        <w:ind w:left="10" w:right="4132"/>
        <w:rPr>
          <w:rFonts w:eastAsia="Arial Unicode MS"/>
        </w:rPr>
      </w:pPr>
      <w:r w:rsidRPr="00785414">
        <w:rPr>
          <w:rFonts w:eastAsia="Arial Unicode MS"/>
        </w:rPr>
        <w:t>Forma vlády – 2 VH</w:t>
      </w:r>
    </w:p>
    <w:p w:rsidR="00785D6E" w:rsidRPr="00785414" w:rsidRDefault="00785D6E" w:rsidP="00785D6E">
      <w:pPr>
        <w:widowControl w:val="0"/>
        <w:autoSpaceDE w:val="0"/>
        <w:autoSpaceDN w:val="0"/>
        <w:adjustRightInd w:val="0"/>
        <w:spacing w:before="3" w:line="412" w:lineRule="exact"/>
        <w:ind w:left="10" w:right="5117"/>
        <w:jc w:val="both"/>
        <w:rPr>
          <w:rFonts w:eastAsia="Arial Unicode MS"/>
        </w:rPr>
      </w:pPr>
      <w:r w:rsidRPr="00785414">
        <w:rPr>
          <w:rFonts w:eastAsia="Arial Unicode MS"/>
        </w:rPr>
        <w:t>Deľba štátnej moci  - 1 VH</w:t>
      </w:r>
    </w:p>
    <w:p w:rsidR="00785D6E" w:rsidRPr="00785414" w:rsidRDefault="00785D6E" w:rsidP="00785D6E">
      <w:pPr>
        <w:widowControl w:val="0"/>
        <w:autoSpaceDE w:val="0"/>
        <w:autoSpaceDN w:val="0"/>
        <w:adjustRightInd w:val="0"/>
        <w:spacing w:before="3" w:line="412" w:lineRule="exact"/>
        <w:ind w:left="10" w:right="5117"/>
        <w:jc w:val="both"/>
        <w:rPr>
          <w:rFonts w:eastAsia="Arial Unicode MS"/>
        </w:rPr>
      </w:pPr>
      <w:r w:rsidRPr="00785414">
        <w:rPr>
          <w:rFonts w:eastAsia="Arial Unicode MS"/>
        </w:rPr>
        <w:t>Demokracia – 1 VH</w:t>
      </w:r>
    </w:p>
    <w:p w:rsidR="00785D6E" w:rsidRPr="00785414" w:rsidRDefault="00785D6E" w:rsidP="00785D6E">
      <w:pPr>
        <w:widowControl w:val="0"/>
        <w:autoSpaceDE w:val="0"/>
        <w:autoSpaceDN w:val="0"/>
        <w:adjustRightInd w:val="0"/>
        <w:spacing w:before="116" w:line="276" w:lineRule="exact"/>
        <w:ind w:left="10"/>
        <w:rPr>
          <w:rFonts w:eastAsia="Arial Unicode MS"/>
        </w:rPr>
      </w:pPr>
      <w:r w:rsidRPr="00785414">
        <w:rPr>
          <w:rFonts w:eastAsia="Arial Unicode MS"/>
        </w:rPr>
        <w:t>Voľby – 2 VH</w:t>
      </w:r>
    </w:p>
    <w:p w:rsidR="00785D6E" w:rsidRPr="00785414" w:rsidRDefault="00785D6E" w:rsidP="00785D6E">
      <w:pPr>
        <w:widowControl w:val="0"/>
        <w:autoSpaceDE w:val="0"/>
        <w:autoSpaceDN w:val="0"/>
        <w:adjustRightInd w:val="0"/>
        <w:spacing w:before="137" w:line="276" w:lineRule="exact"/>
        <w:ind w:left="10"/>
        <w:rPr>
          <w:rFonts w:eastAsia="Arial Unicode MS"/>
        </w:rPr>
      </w:pPr>
      <w:r w:rsidRPr="00785414">
        <w:rPr>
          <w:rFonts w:eastAsia="Arial Unicode MS"/>
        </w:rPr>
        <w:t>Právo – 2 VH</w:t>
      </w:r>
    </w:p>
    <w:p w:rsidR="00785D6E" w:rsidRPr="00785414" w:rsidRDefault="00785D6E" w:rsidP="00785D6E">
      <w:pPr>
        <w:widowControl w:val="0"/>
        <w:autoSpaceDE w:val="0"/>
        <w:autoSpaceDN w:val="0"/>
        <w:adjustRightInd w:val="0"/>
        <w:spacing w:before="139" w:line="276" w:lineRule="exact"/>
        <w:ind w:left="10"/>
        <w:rPr>
          <w:rFonts w:eastAsia="Arial Unicode MS"/>
        </w:rPr>
      </w:pPr>
      <w:r w:rsidRPr="00785414">
        <w:rPr>
          <w:rFonts w:eastAsia="Arial Unicode MS"/>
        </w:rPr>
        <w:t>Právne normy – 2 VH</w:t>
      </w:r>
    </w:p>
    <w:p w:rsidR="00785D6E" w:rsidRPr="00785414" w:rsidRDefault="00785D6E" w:rsidP="00785D6E">
      <w:pPr>
        <w:widowControl w:val="0"/>
        <w:autoSpaceDE w:val="0"/>
        <w:autoSpaceDN w:val="0"/>
        <w:adjustRightInd w:val="0"/>
        <w:spacing w:before="138" w:line="276" w:lineRule="exact"/>
        <w:ind w:left="10"/>
        <w:rPr>
          <w:rFonts w:eastAsia="Arial Unicode MS"/>
        </w:rPr>
      </w:pPr>
      <w:r w:rsidRPr="00785414">
        <w:rPr>
          <w:rFonts w:eastAsia="Arial Unicode MS"/>
        </w:rPr>
        <w:t>Právna spôsobilosť – 2 VH</w:t>
      </w:r>
    </w:p>
    <w:p w:rsidR="00785D6E" w:rsidRPr="00785414" w:rsidRDefault="00785D6E" w:rsidP="00785D6E">
      <w:pPr>
        <w:widowControl w:val="0"/>
        <w:autoSpaceDE w:val="0"/>
        <w:autoSpaceDN w:val="0"/>
        <w:adjustRightInd w:val="0"/>
        <w:spacing w:before="27" w:line="412" w:lineRule="exact"/>
        <w:ind w:left="10" w:right="4116"/>
        <w:jc w:val="both"/>
        <w:rPr>
          <w:rFonts w:eastAsia="Arial Unicode MS"/>
        </w:rPr>
      </w:pPr>
      <w:r w:rsidRPr="00785414">
        <w:rPr>
          <w:rFonts w:eastAsia="Arial Unicode MS"/>
        </w:rPr>
        <w:t>Spôsobilosť na právne úkony  - 2 VH</w:t>
      </w:r>
    </w:p>
    <w:p w:rsidR="00785D6E" w:rsidRPr="00785414" w:rsidRDefault="00785D6E" w:rsidP="00785D6E">
      <w:pPr>
        <w:widowControl w:val="0"/>
        <w:autoSpaceDE w:val="0"/>
        <w:autoSpaceDN w:val="0"/>
        <w:adjustRightInd w:val="0"/>
        <w:spacing w:before="27" w:line="412" w:lineRule="exact"/>
        <w:ind w:left="10" w:right="4116"/>
        <w:jc w:val="both"/>
        <w:rPr>
          <w:rFonts w:eastAsia="Arial Unicode MS"/>
        </w:rPr>
      </w:pPr>
      <w:r w:rsidRPr="00785414">
        <w:rPr>
          <w:rFonts w:eastAsia="Arial Unicode MS"/>
        </w:rPr>
        <w:lastRenderedPageBreak/>
        <w:t>Trestná zodpovednosť -  2 VH</w:t>
      </w:r>
    </w:p>
    <w:p w:rsidR="00785D6E" w:rsidRPr="00785414" w:rsidRDefault="00785D6E" w:rsidP="00785D6E">
      <w:pPr>
        <w:widowControl w:val="0"/>
        <w:autoSpaceDE w:val="0"/>
        <w:autoSpaceDN w:val="0"/>
        <w:adjustRightInd w:val="0"/>
        <w:spacing w:before="116" w:line="276" w:lineRule="exact"/>
        <w:ind w:left="10"/>
        <w:rPr>
          <w:rFonts w:eastAsia="Arial Unicode MS"/>
        </w:rPr>
      </w:pPr>
      <w:r w:rsidRPr="00785414">
        <w:rPr>
          <w:rFonts w:eastAsia="Arial Unicode MS"/>
        </w:rPr>
        <w:t>Prezumpcia neviny  - 2 VH</w:t>
      </w:r>
    </w:p>
    <w:p w:rsidR="00785D6E" w:rsidRDefault="00785D6E" w:rsidP="00785D6E">
      <w:pPr>
        <w:spacing w:line="360" w:lineRule="auto"/>
        <w:jc w:val="both"/>
        <w:rPr>
          <w:b/>
          <w:i/>
          <w:color w:val="0070C0"/>
          <w:u w:val="single"/>
          <w:lang w:eastAsia="en-US"/>
        </w:rPr>
      </w:pPr>
    </w:p>
    <w:p w:rsidR="00785D6E" w:rsidRDefault="00785D6E" w:rsidP="00785D6E">
      <w:pPr>
        <w:spacing w:line="360" w:lineRule="auto"/>
        <w:jc w:val="both"/>
        <w:rPr>
          <w:b/>
          <w:i/>
          <w:color w:val="0070C0"/>
          <w:u w:val="single"/>
          <w:lang w:eastAsia="en-US"/>
        </w:rPr>
      </w:pPr>
    </w:p>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Ľudské práva a slobody  - 7 VH</w:t>
      </w:r>
    </w:p>
    <w:p w:rsidR="00785D6E" w:rsidRPr="00785414" w:rsidRDefault="00785D6E" w:rsidP="00785D6E">
      <w:pPr>
        <w:widowControl w:val="0"/>
        <w:autoSpaceDE w:val="0"/>
        <w:autoSpaceDN w:val="0"/>
        <w:adjustRightInd w:val="0"/>
        <w:spacing w:line="409" w:lineRule="exact"/>
        <w:ind w:left="10" w:right="4656"/>
        <w:jc w:val="both"/>
        <w:rPr>
          <w:rFonts w:eastAsia="Arial Unicode MS"/>
        </w:rPr>
      </w:pPr>
      <w:r w:rsidRPr="00785414">
        <w:rPr>
          <w:rFonts w:eastAsia="Arial Unicode MS"/>
        </w:rPr>
        <w:t>Ľudské práva a slobody  - 2 VH</w:t>
      </w:r>
    </w:p>
    <w:p w:rsidR="00785D6E" w:rsidRPr="00785414" w:rsidRDefault="00785D6E" w:rsidP="00785D6E">
      <w:pPr>
        <w:widowControl w:val="0"/>
        <w:autoSpaceDE w:val="0"/>
        <w:autoSpaceDN w:val="0"/>
        <w:adjustRightInd w:val="0"/>
        <w:spacing w:line="409" w:lineRule="exact"/>
        <w:ind w:left="10" w:right="4656"/>
        <w:jc w:val="both"/>
        <w:rPr>
          <w:rFonts w:eastAsia="Arial Unicode MS"/>
        </w:rPr>
      </w:pPr>
      <w:r w:rsidRPr="00785414">
        <w:rPr>
          <w:rFonts w:eastAsia="Arial Unicode MS"/>
        </w:rPr>
        <w:t>Predsudky – 1 VH</w:t>
      </w:r>
    </w:p>
    <w:p w:rsidR="00785D6E" w:rsidRPr="00785414" w:rsidRDefault="00785D6E" w:rsidP="00785D6E">
      <w:pPr>
        <w:widowControl w:val="0"/>
        <w:autoSpaceDE w:val="0"/>
        <w:autoSpaceDN w:val="0"/>
        <w:adjustRightInd w:val="0"/>
        <w:spacing w:before="3" w:line="412" w:lineRule="exact"/>
        <w:ind w:left="10" w:right="5587"/>
        <w:rPr>
          <w:rFonts w:eastAsia="Arial Unicode MS"/>
        </w:rPr>
      </w:pPr>
      <w:r w:rsidRPr="00785414">
        <w:rPr>
          <w:rFonts w:eastAsia="Arial Unicode MS"/>
        </w:rPr>
        <w:t>Diskriminácia  - 1 VH</w:t>
      </w:r>
      <w:r w:rsidRPr="00785414">
        <w:rPr>
          <w:rFonts w:eastAsia="Arial Unicode MS"/>
        </w:rPr>
        <w:br/>
        <w:t>Práva dieťaťa – 2 VH</w:t>
      </w:r>
    </w:p>
    <w:p w:rsidR="00785D6E" w:rsidRPr="00785414" w:rsidRDefault="00785D6E" w:rsidP="00785D6E">
      <w:pPr>
        <w:widowControl w:val="0"/>
        <w:autoSpaceDE w:val="0"/>
        <w:autoSpaceDN w:val="0"/>
        <w:adjustRightInd w:val="0"/>
        <w:spacing w:before="117" w:line="276" w:lineRule="exact"/>
        <w:rPr>
          <w:rFonts w:eastAsia="Arial Unicode MS"/>
        </w:rPr>
      </w:pPr>
      <w:r w:rsidRPr="00785414">
        <w:rPr>
          <w:rFonts w:eastAsia="Arial Unicode MS"/>
        </w:rPr>
        <w:t>Dohovor o právach dieťaťa  - 1 VH</w:t>
      </w:r>
    </w:p>
    <w:p w:rsidR="00785D6E" w:rsidRPr="00785414" w:rsidRDefault="00785D6E" w:rsidP="00785D6E"/>
    <w:p w:rsidR="00785D6E" w:rsidRDefault="00785D6E" w:rsidP="00785D6E"/>
    <w:p w:rsidR="00785D6E" w:rsidRDefault="00785D6E" w:rsidP="00785D6E"/>
    <w:p w:rsidR="00785D6E" w:rsidRDefault="00785D6E" w:rsidP="00785D6E"/>
    <w:p w:rsidR="00785D6E" w:rsidRDefault="00785D6E" w:rsidP="00785D6E"/>
    <w:p w:rsidR="00785D6E" w:rsidRPr="00785414" w:rsidRDefault="00785D6E" w:rsidP="00785D6E"/>
    <w:p w:rsidR="00785D6E" w:rsidRDefault="00785D6E" w:rsidP="00785D6E">
      <w:pPr>
        <w:rPr>
          <w:b/>
          <w:u w:val="single"/>
        </w:rPr>
      </w:pPr>
      <w:r w:rsidRPr="00785414">
        <w:rPr>
          <w:b/>
          <w:u w:val="single"/>
        </w:rPr>
        <w:t>Použité prierezové témy:</w:t>
      </w:r>
    </w:p>
    <w:p w:rsidR="00785D6E" w:rsidRPr="00785414" w:rsidRDefault="00785D6E" w:rsidP="00785D6E">
      <w:pPr>
        <w:rPr>
          <w:b/>
          <w:u w:val="single"/>
        </w:rPr>
      </w:pPr>
    </w:p>
    <w:p w:rsidR="00785D6E" w:rsidRPr="00785414" w:rsidRDefault="00785D6E" w:rsidP="00785D6E">
      <w:r w:rsidRPr="00785414">
        <w:t>Multikultúrna výchova, Mediálna výchova</w:t>
      </w:r>
    </w:p>
    <w:p w:rsidR="00785D6E" w:rsidRPr="00785414" w:rsidRDefault="00785D6E" w:rsidP="00785D6E">
      <w:pPr>
        <w:pStyle w:val="slovanzoznam"/>
        <w:tabs>
          <w:tab w:val="clear" w:pos="360"/>
          <w:tab w:val="left" w:pos="708"/>
        </w:tabs>
        <w:spacing w:line="360" w:lineRule="auto"/>
        <w:ind w:left="0" w:firstLine="0"/>
        <w:jc w:val="both"/>
        <w:rPr>
          <w:b/>
        </w:rPr>
      </w:pPr>
    </w:p>
    <w:p w:rsidR="00785D6E" w:rsidRPr="00785414" w:rsidRDefault="00785D6E" w:rsidP="00785D6E"/>
    <w:p w:rsidR="00785D6E" w:rsidRPr="00785414" w:rsidRDefault="00785D6E" w:rsidP="00785D6E">
      <w:pPr>
        <w:jc w:val="center"/>
        <w:rPr>
          <w:b/>
          <w:sz w:val="36"/>
          <w:szCs w:val="36"/>
          <w:u w:val="single"/>
        </w:rPr>
      </w:pP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Default="00785D6E" w:rsidP="00BB36B9">
      <w:pP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Pr="00785414" w:rsidRDefault="00785D6E" w:rsidP="00785D6E">
      <w:pPr>
        <w:jc w:val="center"/>
        <w:rPr>
          <w:b/>
          <w:sz w:val="40"/>
          <w:szCs w:val="40"/>
        </w:rPr>
      </w:pPr>
      <w:r w:rsidRPr="00785414">
        <w:rPr>
          <w:b/>
          <w:sz w:val="40"/>
          <w:szCs w:val="40"/>
        </w:rPr>
        <w:t>Vzdelávacia oblasť</w:t>
      </w:r>
    </w:p>
    <w:p w:rsidR="00785D6E" w:rsidRPr="00785414" w:rsidRDefault="00785D6E" w:rsidP="00785D6E">
      <w:pPr>
        <w:jc w:val="center"/>
        <w:rPr>
          <w:b/>
          <w:sz w:val="36"/>
          <w:szCs w:val="36"/>
          <w:u w:val="single"/>
        </w:rPr>
      </w:pPr>
    </w:p>
    <w:p w:rsidR="00785D6E" w:rsidRPr="00785414" w:rsidRDefault="00785D6E" w:rsidP="00785D6E">
      <w:pPr>
        <w:jc w:val="center"/>
        <w:rPr>
          <w:b/>
          <w:sz w:val="36"/>
          <w:szCs w:val="36"/>
          <w:u w:val="single"/>
        </w:rPr>
      </w:pPr>
    </w:p>
    <w:p w:rsidR="00785D6E" w:rsidRPr="00785414" w:rsidRDefault="00785D6E" w:rsidP="00785D6E">
      <w:pPr>
        <w:jc w:val="center"/>
        <w:rPr>
          <w:b/>
          <w:sz w:val="36"/>
          <w:szCs w:val="36"/>
          <w:u w:val="single"/>
        </w:rPr>
      </w:pPr>
    </w:p>
    <w:p w:rsidR="00785D6E" w:rsidRDefault="00785D6E" w:rsidP="00785D6E">
      <w:pPr>
        <w:jc w:val="center"/>
        <w:rPr>
          <w:b/>
          <w:sz w:val="36"/>
          <w:szCs w:val="36"/>
          <w:u w:val="single"/>
        </w:rPr>
      </w:pPr>
      <w:r w:rsidRPr="00785414">
        <w:rPr>
          <w:b/>
          <w:sz w:val="36"/>
          <w:szCs w:val="36"/>
          <w:u w:val="single"/>
        </w:rPr>
        <w:t>Človek a</w:t>
      </w:r>
      <w:r>
        <w:rPr>
          <w:b/>
          <w:sz w:val="36"/>
          <w:szCs w:val="36"/>
          <w:u w:val="single"/>
        </w:rPr>
        <w:t> </w:t>
      </w:r>
      <w:r w:rsidRPr="00785414">
        <w:rPr>
          <w:b/>
          <w:sz w:val="36"/>
          <w:szCs w:val="36"/>
          <w:u w:val="single"/>
        </w:rPr>
        <w:t>hodnoty</w:t>
      </w:r>
    </w:p>
    <w:p w:rsidR="00785D6E" w:rsidRPr="00785414" w:rsidRDefault="00785D6E" w:rsidP="00785D6E">
      <w:pPr>
        <w:jc w:val="center"/>
        <w:rPr>
          <w:b/>
          <w:sz w:val="36"/>
          <w:szCs w:val="36"/>
          <w:u w:val="single"/>
        </w:rPr>
      </w:pPr>
    </w:p>
    <w:p w:rsidR="00785D6E" w:rsidRPr="00785414" w:rsidRDefault="00785D6E" w:rsidP="00785D6E">
      <w:pPr>
        <w:rPr>
          <w:b/>
          <w:sz w:val="32"/>
          <w:szCs w:val="32"/>
        </w:rPr>
      </w:pPr>
    </w:p>
    <w:p w:rsidR="00785D6E" w:rsidRPr="00785414" w:rsidRDefault="00785D6E" w:rsidP="00785D6E">
      <w:pPr>
        <w:spacing w:line="480" w:lineRule="auto"/>
        <w:jc w:val="center"/>
      </w:pPr>
      <w:r w:rsidRPr="00785414">
        <w:rPr>
          <w:b/>
          <w:sz w:val="32"/>
          <w:szCs w:val="32"/>
        </w:rPr>
        <w:t xml:space="preserve">Náboženská výchova/náboženstvo - </w:t>
      </w:r>
      <w:hyperlink r:id="rId24" w:tgtFrame="_blank" w:history="1">
        <w:r w:rsidRPr="00785414">
          <w:rPr>
            <w:rStyle w:val="Hypertextovprepojenie"/>
            <w:b/>
            <w:color w:val="auto"/>
            <w:sz w:val="32"/>
            <w:szCs w:val="32"/>
            <w:u w:val="none"/>
          </w:rPr>
          <w:t>katolícka cirkev</w:t>
        </w:r>
      </w:hyperlink>
    </w:p>
    <w:p w:rsidR="00785D6E" w:rsidRPr="00785414" w:rsidRDefault="00785D6E" w:rsidP="00785D6E">
      <w:pPr>
        <w:spacing w:line="480" w:lineRule="auto"/>
        <w:jc w:val="center"/>
      </w:pPr>
    </w:p>
    <w:p w:rsidR="00785D6E" w:rsidRPr="00785414" w:rsidRDefault="00785D6E" w:rsidP="00785D6E">
      <w:pPr>
        <w:spacing w:line="480" w:lineRule="auto"/>
        <w:jc w:val="center"/>
        <w:rPr>
          <w:b/>
          <w:sz w:val="28"/>
          <w:szCs w:val="28"/>
        </w:rPr>
      </w:pPr>
    </w:p>
    <w:p w:rsidR="00785D6E" w:rsidRPr="00785414" w:rsidRDefault="00785D6E" w:rsidP="00785D6E">
      <w:pPr>
        <w:jc w:val="center"/>
        <w:rPr>
          <w:b/>
          <w:sz w:val="28"/>
          <w:szCs w:val="28"/>
        </w:rPr>
      </w:pPr>
    </w:p>
    <w:p w:rsidR="00785D6E" w:rsidRPr="00785414" w:rsidRDefault="00785D6E" w:rsidP="00785D6E">
      <w:pPr>
        <w:rPr>
          <w:b/>
          <w:sz w:val="32"/>
          <w:szCs w:val="32"/>
        </w:rPr>
      </w:pPr>
    </w:p>
    <w:p w:rsidR="00785D6E" w:rsidRDefault="00785D6E" w:rsidP="00785D6E">
      <w:pPr>
        <w:rPr>
          <w:b/>
          <w:sz w:val="32"/>
          <w:szCs w:val="32"/>
        </w:rPr>
      </w:pPr>
    </w:p>
    <w:p w:rsidR="00785D6E" w:rsidRPr="00721CFC" w:rsidRDefault="00785D6E" w:rsidP="00785D6E">
      <w:pPr>
        <w:spacing w:line="360" w:lineRule="auto"/>
        <w:rPr>
          <w:b/>
          <w:sz w:val="32"/>
          <w:szCs w:val="32"/>
        </w:rPr>
      </w:pPr>
      <w:r w:rsidRPr="00785414">
        <w:rPr>
          <w:b/>
          <w:sz w:val="32"/>
          <w:szCs w:val="32"/>
        </w:rPr>
        <w:lastRenderedPageBreak/>
        <w:t>Učebné osnovy -  náboženská  výchova  v 8. ročníku  ZŠ / katolícka cirkev /</w:t>
      </w:r>
    </w:p>
    <w:p w:rsidR="00785D6E" w:rsidRPr="00785414" w:rsidRDefault="00785D6E" w:rsidP="00785D6E">
      <w:pPr>
        <w:spacing w:line="360" w:lineRule="auto"/>
        <w:rPr>
          <w:b/>
        </w:rPr>
      </w:pPr>
      <w:r w:rsidRPr="00785414">
        <w:rPr>
          <w:b/>
          <w:u w:val="single"/>
        </w:rPr>
        <w:t>Výchovno-vzdelávacie ciele a obsah vzdelávania</w:t>
      </w:r>
      <w:r w:rsidRPr="00785414">
        <w:rPr>
          <w:b/>
        </w:rPr>
        <w:t>:</w:t>
      </w:r>
    </w:p>
    <w:p w:rsidR="00785D6E" w:rsidRPr="00785414" w:rsidRDefault="00785D6E" w:rsidP="00785D6E">
      <w:pPr>
        <w:spacing w:line="360" w:lineRule="auto"/>
      </w:pPr>
      <w:r w:rsidRPr="00785414">
        <w:t xml:space="preserve"> sú v súlade s cieľmi a obsahovým a výkonovým štandardom vzdelávacieho štandardu pre vyučovací predmet náboženská výchova, schváleného ako súčasť ŠVP pre druhý stupeň základnej školy pod číslom 2015-5129/5980:2-10A0..</w:t>
      </w:r>
    </w:p>
    <w:p w:rsidR="00785D6E" w:rsidRPr="00785414" w:rsidRDefault="00785D6E" w:rsidP="00785D6E">
      <w:pPr>
        <w:spacing w:line="360" w:lineRule="auto"/>
        <w:rPr>
          <w:b/>
        </w:rPr>
      </w:pPr>
      <w:r w:rsidRPr="00785414">
        <w:rPr>
          <w:b/>
          <w:u w:val="single"/>
        </w:rPr>
        <w:t>Rozsah vyučovania predmetu</w:t>
      </w:r>
      <w:r w:rsidRPr="00785414">
        <w:rPr>
          <w:b/>
        </w:rPr>
        <w:t>:</w:t>
      </w:r>
    </w:p>
    <w:p w:rsidR="00785D6E" w:rsidRPr="00785414" w:rsidRDefault="00785D6E" w:rsidP="00785D6E">
      <w:pPr>
        <w:spacing w:line="360" w:lineRule="auto"/>
      </w:pPr>
      <w:r w:rsidRPr="00785414">
        <w:t>1 VH týždenne -  33 VH za školský rok</w:t>
      </w:r>
    </w:p>
    <w:p w:rsidR="00785D6E" w:rsidRPr="00785414" w:rsidRDefault="00785D6E" w:rsidP="00785D6E"/>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Kto som? – 8 VH</w:t>
      </w:r>
    </w:p>
    <w:p w:rsidR="00785D6E" w:rsidRPr="00785414" w:rsidRDefault="00785D6E" w:rsidP="00785D6E">
      <w:pPr>
        <w:spacing w:line="360" w:lineRule="auto"/>
      </w:pPr>
      <w:r w:rsidRPr="00785414">
        <w:t>Sebapoznanie a sebaúcta – 2 VH</w:t>
      </w:r>
    </w:p>
    <w:p w:rsidR="00785D6E" w:rsidRPr="00785414" w:rsidRDefault="00785D6E" w:rsidP="00785D6E">
      <w:pPr>
        <w:spacing w:line="360" w:lineRule="auto"/>
      </w:pPr>
      <w:r w:rsidRPr="00785414">
        <w:t>Jedinečnosť – 1 VH</w:t>
      </w:r>
    </w:p>
    <w:p w:rsidR="00785D6E" w:rsidRPr="00785414" w:rsidRDefault="00785D6E" w:rsidP="00785D6E">
      <w:pPr>
        <w:spacing w:line="360" w:lineRule="auto"/>
      </w:pPr>
      <w:r w:rsidRPr="00785414">
        <w:t>Objavenie svojej veľkosti – 1 VH</w:t>
      </w:r>
    </w:p>
    <w:p w:rsidR="00785D6E" w:rsidRPr="00785414" w:rsidRDefault="00785D6E" w:rsidP="00785D6E">
      <w:pPr>
        <w:spacing w:line="360" w:lineRule="auto"/>
      </w:pPr>
      <w:r w:rsidRPr="00785414">
        <w:t>Zodpovednosť za prijaté dary a talenty – 1 VH</w:t>
      </w:r>
    </w:p>
    <w:p w:rsidR="00785D6E" w:rsidRPr="00785414" w:rsidRDefault="00785D6E" w:rsidP="00785D6E">
      <w:pPr>
        <w:spacing w:line="360" w:lineRule="auto"/>
      </w:pPr>
      <w:proofErr w:type="spellStart"/>
      <w:r w:rsidRPr="00785414">
        <w:t>Sebaprijatie</w:t>
      </w:r>
      <w:proofErr w:type="spellEnd"/>
      <w:r w:rsidRPr="00785414">
        <w:t xml:space="preserve"> – 1 VH</w:t>
      </w:r>
    </w:p>
    <w:p w:rsidR="00785D6E" w:rsidRDefault="00785D6E" w:rsidP="00785D6E">
      <w:pPr>
        <w:spacing w:line="360" w:lineRule="auto"/>
      </w:pPr>
      <w:r w:rsidRPr="00785414">
        <w:t>Komplexy menejcennosti – 2 VH</w:t>
      </w:r>
    </w:p>
    <w:p w:rsidR="00785D6E" w:rsidRPr="00785414" w:rsidRDefault="00785D6E" w:rsidP="00785D6E">
      <w:pPr>
        <w:spacing w:line="360" w:lineRule="auto"/>
      </w:pPr>
    </w:p>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Kto je človek? – 9 VH</w:t>
      </w:r>
    </w:p>
    <w:p w:rsidR="00785D6E" w:rsidRPr="00785414" w:rsidRDefault="00785D6E" w:rsidP="00785D6E">
      <w:pPr>
        <w:spacing w:line="360" w:lineRule="auto"/>
      </w:pPr>
      <w:r w:rsidRPr="00785414">
        <w:t>Byť človekom – 2 VH</w:t>
      </w:r>
    </w:p>
    <w:p w:rsidR="00785D6E" w:rsidRPr="00785414" w:rsidRDefault="00785D6E" w:rsidP="00785D6E">
      <w:pPr>
        <w:spacing w:line="360" w:lineRule="auto"/>
      </w:pPr>
      <w:r w:rsidRPr="00785414">
        <w:t>Dôstojnosť človeka stvoreného na Boží obraz – 2 VH</w:t>
      </w:r>
    </w:p>
    <w:p w:rsidR="00785D6E" w:rsidRPr="00785414" w:rsidRDefault="00785D6E" w:rsidP="00785D6E">
      <w:pPr>
        <w:spacing w:line="360" w:lineRule="auto"/>
      </w:pPr>
      <w:r w:rsidRPr="00785414">
        <w:t xml:space="preserve"> Človek ako muž a žena – 2 VH</w:t>
      </w:r>
    </w:p>
    <w:p w:rsidR="00785D6E" w:rsidRPr="00785414" w:rsidRDefault="00785D6E" w:rsidP="00785D6E">
      <w:pPr>
        <w:spacing w:line="360" w:lineRule="auto"/>
      </w:pPr>
      <w:r w:rsidRPr="00785414">
        <w:t xml:space="preserve"> Dôstojnosť muža a ženy – 1 VH</w:t>
      </w:r>
    </w:p>
    <w:p w:rsidR="00785D6E" w:rsidRPr="00785414" w:rsidRDefault="00785D6E" w:rsidP="00785D6E">
      <w:pPr>
        <w:spacing w:line="360" w:lineRule="auto"/>
      </w:pPr>
      <w:r w:rsidRPr="00785414">
        <w:t xml:space="preserve"> Rozdiely medzi mužom a ženou – 1 VH</w:t>
      </w:r>
    </w:p>
    <w:p w:rsidR="00785D6E" w:rsidRDefault="00785D6E" w:rsidP="00785D6E">
      <w:pPr>
        <w:spacing w:line="360" w:lineRule="auto"/>
      </w:pPr>
      <w:r w:rsidRPr="00785414">
        <w:lastRenderedPageBreak/>
        <w:t>Vzájomné dopĺňanie sa – 1 VH</w:t>
      </w:r>
    </w:p>
    <w:p w:rsidR="00785D6E" w:rsidRPr="00785414" w:rsidRDefault="00785D6E" w:rsidP="00785D6E">
      <w:pPr>
        <w:spacing w:line="360" w:lineRule="auto"/>
      </w:pPr>
    </w:p>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Ľudskosť- 9 VH</w:t>
      </w:r>
    </w:p>
    <w:p w:rsidR="00785D6E" w:rsidRPr="00785414" w:rsidRDefault="00785D6E" w:rsidP="00785D6E">
      <w:pPr>
        <w:spacing w:line="360" w:lineRule="auto"/>
      </w:pPr>
      <w:r w:rsidRPr="00785414">
        <w:t>Odvrátená tvár ľudskosti – 1 VH</w:t>
      </w:r>
    </w:p>
    <w:p w:rsidR="00785D6E" w:rsidRPr="00785414" w:rsidRDefault="00785D6E" w:rsidP="00785D6E">
      <w:pPr>
        <w:spacing w:line="360" w:lineRule="auto"/>
      </w:pPr>
      <w:r w:rsidRPr="00785414">
        <w:t>Konflikty, zneužívanie a zločiny proti ľudskosti – 1 VH</w:t>
      </w:r>
    </w:p>
    <w:p w:rsidR="00785D6E" w:rsidRPr="00785414" w:rsidRDefault="00785D6E" w:rsidP="00785D6E">
      <w:pPr>
        <w:spacing w:line="360" w:lineRule="auto"/>
      </w:pPr>
      <w:r w:rsidRPr="00785414">
        <w:t>Človek sa pýta „prečo“ – 1 VH</w:t>
      </w:r>
    </w:p>
    <w:p w:rsidR="00785D6E" w:rsidRPr="00785414" w:rsidRDefault="00785D6E" w:rsidP="00785D6E">
      <w:pPr>
        <w:spacing w:line="360" w:lineRule="auto"/>
      </w:pPr>
      <w:r w:rsidRPr="00785414">
        <w:t>Hľadanie odpovedí na otázku utrpenia v Starom zákone – 1 VH</w:t>
      </w:r>
    </w:p>
    <w:p w:rsidR="00785D6E" w:rsidRPr="00785414" w:rsidRDefault="00785D6E" w:rsidP="00785D6E">
      <w:pPr>
        <w:spacing w:line="360" w:lineRule="auto"/>
      </w:pPr>
      <w:r w:rsidRPr="00785414">
        <w:t>Ľudskosť, búranie predsudkov- 1 VH</w:t>
      </w:r>
    </w:p>
    <w:p w:rsidR="00785D6E" w:rsidRPr="00785414" w:rsidRDefault="00785D6E" w:rsidP="00785D6E">
      <w:pPr>
        <w:spacing w:line="360" w:lineRule="auto"/>
      </w:pPr>
      <w:r w:rsidRPr="00785414">
        <w:t>Tolerancia – 1 VH</w:t>
      </w:r>
    </w:p>
    <w:p w:rsidR="00785D6E" w:rsidRPr="00785414" w:rsidRDefault="00785D6E" w:rsidP="00785D6E">
      <w:pPr>
        <w:spacing w:line="360" w:lineRule="auto"/>
      </w:pPr>
      <w:r w:rsidRPr="00785414">
        <w:t>Ježišov postoj k ľuďom na okraji spoločnosti- 1 VH</w:t>
      </w:r>
    </w:p>
    <w:p w:rsidR="00785D6E" w:rsidRPr="00785414" w:rsidRDefault="00785D6E" w:rsidP="00785D6E">
      <w:pPr>
        <w:spacing w:line="360" w:lineRule="auto"/>
      </w:pPr>
      <w:r w:rsidRPr="00785414">
        <w:t xml:space="preserve">Zmysel utrpenia – 1 VH </w:t>
      </w:r>
    </w:p>
    <w:p w:rsidR="00785D6E" w:rsidRDefault="00785D6E" w:rsidP="00785D6E">
      <w:pPr>
        <w:spacing w:line="360" w:lineRule="auto"/>
      </w:pPr>
      <w:r w:rsidRPr="00785414">
        <w:t>Objavenie ľudskosti – 1 VH</w:t>
      </w:r>
    </w:p>
    <w:p w:rsidR="00785D6E" w:rsidRPr="00785414" w:rsidRDefault="00785D6E" w:rsidP="00785D6E">
      <w:pPr>
        <w:spacing w:line="360" w:lineRule="auto"/>
      </w:pPr>
    </w:p>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Dôstojnosť a výkon človeka – 4 VH</w:t>
      </w:r>
    </w:p>
    <w:p w:rsidR="00785D6E" w:rsidRPr="00785414" w:rsidRDefault="00785D6E" w:rsidP="00785D6E">
      <w:pPr>
        <w:spacing w:line="360" w:lineRule="auto"/>
      </w:pPr>
      <w:r w:rsidRPr="00785414">
        <w:t>„Mať“, alebo “byť“ – 1 VH</w:t>
      </w:r>
    </w:p>
    <w:p w:rsidR="00785D6E" w:rsidRPr="00785414" w:rsidRDefault="00785D6E" w:rsidP="00785D6E">
      <w:pPr>
        <w:spacing w:line="360" w:lineRule="auto"/>
      </w:pPr>
      <w:r w:rsidRPr="00785414">
        <w:t>Hodnota ľudskej práce a dôstojnosť človeka – 1 VH</w:t>
      </w:r>
    </w:p>
    <w:p w:rsidR="00785D6E" w:rsidRPr="00785414" w:rsidRDefault="00785D6E" w:rsidP="00785D6E">
      <w:pPr>
        <w:spacing w:line="360" w:lineRule="auto"/>
      </w:pPr>
      <w:r w:rsidRPr="00785414">
        <w:t xml:space="preserve">Cirkev slabých – 1 VH </w:t>
      </w:r>
    </w:p>
    <w:p w:rsidR="00785D6E" w:rsidRDefault="00785D6E" w:rsidP="00785D6E">
      <w:pPr>
        <w:spacing w:line="360" w:lineRule="auto"/>
      </w:pPr>
      <w:r w:rsidRPr="00785414">
        <w:t>Utrpenie – sviatosť pomazania chorých – 1 VH</w:t>
      </w:r>
    </w:p>
    <w:p w:rsidR="00785D6E" w:rsidRPr="00785414" w:rsidRDefault="00785D6E" w:rsidP="00785D6E">
      <w:pPr>
        <w:spacing w:line="360" w:lineRule="auto"/>
        <w:rPr>
          <w:b/>
          <w:i/>
          <w:u w:val="single"/>
        </w:rPr>
      </w:pPr>
    </w:p>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Kultúra života – 3 VH</w:t>
      </w:r>
    </w:p>
    <w:p w:rsidR="00785D6E" w:rsidRPr="00785414" w:rsidRDefault="00785D6E" w:rsidP="00785D6E">
      <w:pPr>
        <w:spacing w:line="360" w:lineRule="auto"/>
      </w:pPr>
      <w:r w:rsidRPr="00785414">
        <w:t>Kultúra – rozvoj človeka a ľudskej spoločnosti – 1 VH</w:t>
      </w:r>
    </w:p>
    <w:p w:rsidR="00785D6E" w:rsidRPr="00785414" w:rsidRDefault="00785D6E" w:rsidP="00785D6E">
      <w:pPr>
        <w:spacing w:line="360" w:lineRule="auto"/>
      </w:pPr>
      <w:r w:rsidRPr="00785414">
        <w:lastRenderedPageBreak/>
        <w:t xml:space="preserve"> Hodnoty kultúry života a kultúry smrti – 1 VH</w:t>
      </w:r>
    </w:p>
    <w:p w:rsidR="00785D6E" w:rsidRDefault="00785D6E" w:rsidP="00785D6E">
      <w:pPr>
        <w:spacing w:line="360" w:lineRule="auto"/>
      </w:pPr>
      <w:r w:rsidRPr="00785414">
        <w:t xml:space="preserve"> Ľudskosť – kresťanský postoj ku kultúre života – 1 VH</w:t>
      </w:r>
    </w:p>
    <w:p w:rsidR="00785D6E" w:rsidRDefault="00785D6E" w:rsidP="00785D6E">
      <w:pPr>
        <w:spacing w:line="360" w:lineRule="auto"/>
      </w:pPr>
    </w:p>
    <w:p w:rsidR="00785D6E" w:rsidRDefault="00785D6E" w:rsidP="00785D6E">
      <w:pPr>
        <w:spacing w:line="360" w:lineRule="auto"/>
      </w:pPr>
    </w:p>
    <w:p w:rsidR="00785D6E" w:rsidRPr="00785414" w:rsidRDefault="00785D6E" w:rsidP="00785D6E">
      <w:pPr>
        <w:spacing w:line="360" w:lineRule="auto"/>
      </w:pPr>
    </w:p>
    <w:p w:rsidR="00785D6E" w:rsidRPr="00785414" w:rsidRDefault="00785D6E" w:rsidP="00785D6E">
      <w:pPr>
        <w:spacing w:line="360" w:lineRule="auto"/>
        <w:rPr>
          <w:b/>
          <w:u w:val="single"/>
        </w:rPr>
      </w:pPr>
      <w:r w:rsidRPr="00785414">
        <w:rPr>
          <w:b/>
          <w:u w:val="single"/>
        </w:rPr>
        <w:t>Použité prierezové témy :</w:t>
      </w:r>
    </w:p>
    <w:p w:rsidR="00785D6E" w:rsidRPr="00785414" w:rsidRDefault="00785D6E" w:rsidP="00785D6E">
      <w:pPr>
        <w:spacing w:line="360" w:lineRule="auto"/>
      </w:pPr>
      <w:r w:rsidRPr="00785414">
        <w:t xml:space="preserve">Multikultúrna výchova , Osobnostný a sociálny rozvoj </w:t>
      </w:r>
    </w:p>
    <w:p w:rsidR="00785D6E" w:rsidRDefault="00785D6E" w:rsidP="00785D6E">
      <w:pPr>
        <w:spacing w:line="360" w:lineRule="auto"/>
        <w:jc w:val="both"/>
        <w:rPr>
          <w:b/>
          <w:sz w:val="32"/>
          <w:szCs w:val="32"/>
        </w:rPr>
      </w:pPr>
    </w:p>
    <w:p w:rsidR="00785D6E" w:rsidRDefault="00785D6E" w:rsidP="00785D6E">
      <w:pPr>
        <w:spacing w:line="360" w:lineRule="auto"/>
        <w:jc w:val="both"/>
        <w:rPr>
          <w:b/>
          <w:sz w:val="32"/>
          <w:szCs w:val="32"/>
        </w:rPr>
      </w:pPr>
    </w:p>
    <w:p w:rsidR="00785D6E" w:rsidRDefault="00785D6E" w:rsidP="00785D6E">
      <w:pPr>
        <w:spacing w:line="360" w:lineRule="auto"/>
        <w:jc w:val="both"/>
        <w:rPr>
          <w:b/>
          <w:sz w:val="32"/>
          <w:szCs w:val="32"/>
        </w:rPr>
      </w:pPr>
    </w:p>
    <w:p w:rsidR="00785D6E" w:rsidRDefault="00785D6E" w:rsidP="00785D6E">
      <w:pPr>
        <w:spacing w:line="259" w:lineRule="auto"/>
        <w:rPr>
          <w:b/>
          <w:sz w:val="32"/>
          <w:szCs w:val="32"/>
        </w:rPr>
      </w:pPr>
    </w:p>
    <w:p w:rsidR="00BB36B9" w:rsidRDefault="00BB36B9" w:rsidP="00785D6E">
      <w:pPr>
        <w:spacing w:line="259" w:lineRule="auto"/>
        <w:rPr>
          <w:b/>
          <w:sz w:val="32"/>
          <w:szCs w:val="32"/>
        </w:rPr>
      </w:pPr>
    </w:p>
    <w:p w:rsidR="00BB36B9" w:rsidRDefault="00BB36B9" w:rsidP="00785D6E">
      <w:pPr>
        <w:spacing w:line="259" w:lineRule="auto"/>
        <w:rPr>
          <w:b/>
          <w:sz w:val="32"/>
          <w:szCs w:val="32"/>
        </w:rPr>
      </w:pPr>
    </w:p>
    <w:p w:rsidR="00BB36B9" w:rsidRDefault="00BB36B9" w:rsidP="00785D6E">
      <w:pPr>
        <w:spacing w:line="259" w:lineRule="auto"/>
        <w:rPr>
          <w:b/>
          <w:sz w:val="32"/>
          <w:szCs w:val="32"/>
        </w:rPr>
      </w:pPr>
    </w:p>
    <w:p w:rsidR="00BB36B9" w:rsidRDefault="00BB36B9" w:rsidP="00785D6E">
      <w:pPr>
        <w:spacing w:line="259" w:lineRule="auto"/>
        <w:rPr>
          <w:b/>
          <w:sz w:val="32"/>
          <w:szCs w:val="32"/>
        </w:rPr>
      </w:pPr>
    </w:p>
    <w:p w:rsidR="00BB36B9" w:rsidRDefault="00BB36B9" w:rsidP="00785D6E">
      <w:pPr>
        <w:spacing w:line="259" w:lineRule="auto"/>
        <w:rPr>
          <w:b/>
          <w:sz w:val="32"/>
          <w:szCs w:val="32"/>
        </w:rPr>
      </w:pPr>
    </w:p>
    <w:p w:rsidR="00BB36B9" w:rsidRDefault="00BB36B9" w:rsidP="00785D6E">
      <w:pPr>
        <w:spacing w:line="259" w:lineRule="auto"/>
        <w:rPr>
          <w:b/>
          <w:sz w:val="32"/>
          <w:szCs w:val="32"/>
        </w:rPr>
      </w:pPr>
    </w:p>
    <w:p w:rsidR="00BB36B9" w:rsidRDefault="00BB36B9" w:rsidP="00785D6E">
      <w:pPr>
        <w:spacing w:line="259" w:lineRule="auto"/>
        <w:rPr>
          <w:b/>
          <w:sz w:val="32"/>
          <w:szCs w:val="32"/>
        </w:rPr>
      </w:pPr>
    </w:p>
    <w:p w:rsidR="00BB36B9" w:rsidRDefault="00BB36B9" w:rsidP="00785D6E">
      <w:pPr>
        <w:spacing w:line="259" w:lineRule="auto"/>
        <w:rPr>
          <w:b/>
          <w:sz w:val="32"/>
          <w:szCs w:val="32"/>
        </w:rPr>
      </w:pPr>
    </w:p>
    <w:p w:rsidR="00BB36B9" w:rsidRDefault="00BB36B9" w:rsidP="00785D6E">
      <w:pPr>
        <w:spacing w:line="259" w:lineRule="auto"/>
        <w:rPr>
          <w:b/>
          <w:sz w:val="32"/>
          <w:szCs w:val="32"/>
        </w:rPr>
      </w:pPr>
    </w:p>
    <w:p w:rsidR="00BB36B9" w:rsidRDefault="00BB36B9" w:rsidP="00785D6E">
      <w:pPr>
        <w:spacing w:line="259" w:lineRule="auto"/>
        <w:rPr>
          <w:b/>
          <w:sz w:val="32"/>
          <w:szCs w:val="32"/>
        </w:rPr>
      </w:pPr>
    </w:p>
    <w:p w:rsidR="00BB36B9" w:rsidRDefault="00BB36B9" w:rsidP="00785D6E">
      <w:pPr>
        <w:spacing w:line="259" w:lineRule="auto"/>
        <w:rPr>
          <w:b/>
          <w:sz w:val="32"/>
          <w:szCs w:val="32"/>
        </w:rPr>
      </w:pPr>
    </w:p>
    <w:p w:rsidR="00785D6E" w:rsidRDefault="00785D6E" w:rsidP="00785D6E">
      <w:pPr>
        <w:spacing w:line="259" w:lineRule="auto"/>
        <w:rPr>
          <w:b/>
          <w:sz w:val="40"/>
          <w:szCs w:val="40"/>
        </w:rPr>
      </w:pPr>
    </w:p>
    <w:p w:rsidR="00785D6E" w:rsidRDefault="00785D6E" w:rsidP="00785D6E">
      <w:pPr>
        <w:spacing w:line="259" w:lineRule="auto"/>
        <w:jc w:val="center"/>
        <w:rPr>
          <w:b/>
          <w:sz w:val="40"/>
          <w:szCs w:val="40"/>
        </w:rPr>
      </w:pPr>
    </w:p>
    <w:p w:rsidR="00785D6E" w:rsidRPr="00785414" w:rsidRDefault="00785D6E" w:rsidP="00785D6E">
      <w:pPr>
        <w:spacing w:line="259" w:lineRule="auto"/>
        <w:jc w:val="center"/>
      </w:pPr>
      <w:r w:rsidRPr="00785414">
        <w:rPr>
          <w:b/>
          <w:sz w:val="40"/>
          <w:szCs w:val="40"/>
        </w:rPr>
        <w:t>Vzdelávacia oblasť</w:t>
      </w: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u w:val="single"/>
        </w:rPr>
      </w:pPr>
    </w:p>
    <w:p w:rsidR="00785D6E" w:rsidRDefault="00785D6E" w:rsidP="00785D6E">
      <w:pPr>
        <w:jc w:val="center"/>
        <w:rPr>
          <w:b/>
          <w:sz w:val="36"/>
          <w:szCs w:val="36"/>
          <w:u w:val="single"/>
        </w:rPr>
      </w:pPr>
      <w:r w:rsidRPr="00785414">
        <w:rPr>
          <w:b/>
          <w:sz w:val="36"/>
          <w:szCs w:val="36"/>
          <w:u w:val="single"/>
        </w:rPr>
        <w:t>Človek a  svet práce</w:t>
      </w:r>
    </w:p>
    <w:p w:rsidR="00785D6E" w:rsidRPr="00785414" w:rsidRDefault="00785D6E" w:rsidP="00785D6E">
      <w:pPr>
        <w:jc w:val="center"/>
        <w:rPr>
          <w:b/>
          <w:sz w:val="36"/>
          <w:szCs w:val="36"/>
          <w:u w:val="single"/>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r w:rsidRPr="00785414">
        <w:rPr>
          <w:b/>
          <w:sz w:val="32"/>
          <w:szCs w:val="32"/>
        </w:rPr>
        <w:t>Technika</w:t>
      </w: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spacing w:line="360" w:lineRule="auto"/>
        <w:rPr>
          <w:rFonts w:eastAsia="Arial Unicode MS"/>
          <w:b/>
          <w:sz w:val="28"/>
          <w:szCs w:val="28"/>
        </w:rPr>
      </w:pPr>
    </w:p>
    <w:p w:rsidR="00785D6E" w:rsidRDefault="00785D6E" w:rsidP="00785D6E">
      <w:pPr>
        <w:spacing w:line="360" w:lineRule="auto"/>
        <w:rPr>
          <w:rFonts w:eastAsia="Arial Unicode MS"/>
          <w:b/>
          <w:sz w:val="28"/>
          <w:szCs w:val="28"/>
        </w:rPr>
      </w:pPr>
    </w:p>
    <w:p w:rsidR="00785D6E" w:rsidRPr="00785414" w:rsidRDefault="00785D6E" w:rsidP="00785D6E">
      <w:pPr>
        <w:spacing w:line="360" w:lineRule="auto"/>
        <w:rPr>
          <w:b/>
          <w:sz w:val="32"/>
          <w:szCs w:val="32"/>
        </w:rPr>
      </w:pPr>
      <w:r w:rsidRPr="00785414">
        <w:rPr>
          <w:rFonts w:eastAsia="Arial Unicode MS"/>
          <w:b/>
          <w:sz w:val="28"/>
          <w:szCs w:val="28"/>
        </w:rPr>
        <w:lastRenderedPageBreak/>
        <w:t xml:space="preserve">VZDELÁVACÍ  ŠTANDARD </w:t>
      </w:r>
      <w:r w:rsidRPr="00785414">
        <w:rPr>
          <w:b/>
          <w:sz w:val="32"/>
          <w:szCs w:val="32"/>
        </w:rPr>
        <w:t xml:space="preserve">-  </w:t>
      </w:r>
      <w:r w:rsidRPr="00785414">
        <w:rPr>
          <w:b/>
          <w:sz w:val="28"/>
          <w:szCs w:val="28"/>
        </w:rPr>
        <w:t>technika 8. ročník ZŠ</w:t>
      </w:r>
      <w:r w:rsidRPr="00785414">
        <w:t xml:space="preserve"> </w:t>
      </w:r>
    </w:p>
    <w:p w:rsidR="00785D6E" w:rsidRPr="00785414" w:rsidRDefault="00785D6E" w:rsidP="00785D6E">
      <w:pPr>
        <w:spacing w:line="360" w:lineRule="auto"/>
        <w:jc w:val="both"/>
      </w:pPr>
      <w:r w:rsidRPr="00785414">
        <w:t xml:space="preserve"> Doplnené sú výkony vzdelávacieho štandardu, ktoré menia svoju kvalitu.</w:t>
      </w:r>
    </w:p>
    <w:p w:rsidR="00785D6E" w:rsidRPr="00785414" w:rsidRDefault="00785D6E" w:rsidP="00785D6E">
      <w:pPr>
        <w:jc w:val="both"/>
        <w:rPr>
          <w:b/>
          <w:sz w:val="28"/>
        </w:rPr>
      </w:pPr>
    </w:p>
    <w:p w:rsidR="00785D6E" w:rsidRPr="00785414" w:rsidRDefault="00785D6E" w:rsidP="00785D6E">
      <w:pPr>
        <w:jc w:val="both"/>
        <w:rPr>
          <w:b/>
          <w:sz w:val="32"/>
        </w:rPr>
      </w:pPr>
      <w:r w:rsidRPr="00785414">
        <w:rPr>
          <w:b/>
          <w:bCs/>
          <w:szCs w:val="23"/>
        </w:rPr>
        <w:t>Elektrické spotrebiče v domácnosti</w:t>
      </w:r>
    </w:p>
    <w:tbl>
      <w:tblPr>
        <w:tblStyle w:val="Mriekatabuky"/>
        <w:tblW w:w="0" w:type="auto"/>
        <w:tblInd w:w="108" w:type="dxa"/>
        <w:tblLook w:val="04A0" w:firstRow="1" w:lastRow="0" w:firstColumn="1" w:lastColumn="0" w:noHBand="0" w:noVBand="1"/>
      </w:tblPr>
      <w:tblGrid>
        <w:gridCol w:w="6862"/>
        <w:gridCol w:w="6947"/>
      </w:tblGrid>
      <w:tr w:rsidR="00785D6E" w:rsidRPr="00785414" w:rsidTr="00785D6E">
        <w:tc>
          <w:tcPr>
            <w:tcW w:w="6964" w:type="dxa"/>
          </w:tcPr>
          <w:p w:rsidR="00785D6E" w:rsidRPr="00785414" w:rsidRDefault="00785D6E" w:rsidP="00785D6E">
            <w:pPr>
              <w:rPr>
                <w:b/>
              </w:rPr>
            </w:pPr>
            <w:r w:rsidRPr="00785414">
              <w:rPr>
                <w:rFonts w:eastAsia="Arial Unicode MS"/>
                <w:b/>
              </w:rPr>
              <w:t xml:space="preserve">                                     Výkonový štandard</w:t>
            </w:r>
          </w:p>
        </w:tc>
        <w:tc>
          <w:tcPr>
            <w:tcW w:w="7072" w:type="dxa"/>
          </w:tcPr>
          <w:p w:rsidR="00785D6E" w:rsidRPr="00785414" w:rsidRDefault="00785D6E" w:rsidP="00785D6E">
            <w:pPr>
              <w:rPr>
                <w:b/>
              </w:rPr>
            </w:pPr>
            <w:r w:rsidRPr="00785414">
              <w:rPr>
                <w:rFonts w:eastAsia="Arial Unicode MS"/>
              </w:rPr>
              <w:t xml:space="preserve">                                          </w:t>
            </w:r>
            <w:r w:rsidRPr="00785414">
              <w:rPr>
                <w:rFonts w:eastAsia="Arial Unicode MS"/>
                <w:b/>
              </w:rPr>
              <w:t>Obsahový štandard</w:t>
            </w:r>
          </w:p>
        </w:tc>
      </w:tr>
      <w:tr w:rsidR="00785D6E" w:rsidRPr="00785414" w:rsidTr="00785D6E">
        <w:trPr>
          <w:trHeight w:val="850"/>
        </w:trPr>
        <w:tc>
          <w:tcPr>
            <w:tcW w:w="6964" w:type="dxa"/>
          </w:tcPr>
          <w:p w:rsidR="00785D6E" w:rsidRPr="00785414" w:rsidRDefault="00785D6E" w:rsidP="00785D6E">
            <w:pPr>
              <w:pStyle w:val="Default"/>
              <w:rPr>
                <w:b/>
                <w:bCs/>
                <w:color w:val="auto"/>
              </w:rPr>
            </w:pPr>
            <w:r w:rsidRPr="00785414">
              <w:rPr>
                <w:b/>
                <w:bCs/>
                <w:color w:val="auto"/>
              </w:rPr>
              <w:t xml:space="preserve">Žiak na konci 8. ročníka základnej školy vie/dokáže: </w:t>
            </w:r>
          </w:p>
          <w:p w:rsidR="00785D6E" w:rsidRPr="00785414" w:rsidRDefault="00785D6E" w:rsidP="00785D6E">
            <w:pPr>
              <w:pStyle w:val="Default"/>
              <w:rPr>
                <w:b/>
                <w:bCs/>
                <w:color w:val="auto"/>
              </w:rPr>
            </w:pPr>
          </w:p>
          <w:p w:rsidR="00785D6E" w:rsidRPr="00785414" w:rsidRDefault="00785D6E" w:rsidP="00A9760F">
            <w:pPr>
              <w:pStyle w:val="Default"/>
              <w:numPr>
                <w:ilvl w:val="0"/>
                <w:numId w:val="121"/>
              </w:numPr>
              <w:spacing w:line="360" w:lineRule="auto"/>
              <w:ind w:left="743" w:hanging="425"/>
              <w:rPr>
                <w:rFonts w:eastAsia="Arial Unicode MS"/>
                <w:color w:val="auto"/>
                <w:spacing w:val="-1"/>
              </w:rPr>
            </w:pPr>
            <w:r w:rsidRPr="00785414">
              <w:rPr>
                <w:rFonts w:eastAsia="Arial Unicode MS"/>
                <w:color w:val="auto"/>
                <w:spacing w:val="-1"/>
              </w:rPr>
              <w:t>opísať princípy činnosti vybraných elektrických spotrebičov,</w:t>
            </w:r>
          </w:p>
          <w:p w:rsidR="00785D6E" w:rsidRPr="00785414" w:rsidRDefault="00785D6E" w:rsidP="00A9760F">
            <w:pPr>
              <w:pStyle w:val="Default"/>
              <w:numPr>
                <w:ilvl w:val="0"/>
                <w:numId w:val="121"/>
              </w:numPr>
              <w:spacing w:line="360" w:lineRule="auto"/>
              <w:ind w:left="743" w:hanging="425"/>
              <w:rPr>
                <w:rFonts w:eastAsia="Arial Unicode MS"/>
                <w:color w:val="auto"/>
                <w:spacing w:val="-1"/>
              </w:rPr>
            </w:pPr>
            <w:r w:rsidRPr="00785414">
              <w:rPr>
                <w:rFonts w:eastAsia="Arial Unicode MS"/>
                <w:color w:val="auto"/>
                <w:spacing w:val="-1"/>
              </w:rPr>
              <w:t>ovládať pravidlá použitia vybraných elektrických spotrebičov,</w:t>
            </w:r>
          </w:p>
          <w:p w:rsidR="00785D6E" w:rsidRPr="00785414" w:rsidRDefault="00785D6E" w:rsidP="00A9760F">
            <w:pPr>
              <w:pStyle w:val="Default"/>
              <w:numPr>
                <w:ilvl w:val="0"/>
                <w:numId w:val="121"/>
              </w:numPr>
              <w:spacing w:line="360" w:lineRule="auto"/>
              <w:ind w:left="743" w:hanging="425"/>
              <w:rPr>
                <w:color w:val="auto"/>
                <w:sz w:val="23"/>
                <w:szCs w:val="23"/>
              </w:rPr>
            </w:pPr>
            <w:r w:rsidRPr="00785414">
              <w:rPr>
                <w:color w:val="auto"/>
                <w:sz w:val="23"/>
                <w:szCs w:val="23"/>
              </w:rPr>
              <w:t xml:space="preserve">vypočítať spotrebu elektrickej energie vybraných spotrebičov v domácnosti s využitím </w:t>
            </w:r>
            <w:r w:rsidRPr="00785414">
              <w:rPr>
                <w:color w:val="auto"/>
              </w:rPr>
              <w:t xml:space="preserve">energetického štítku </w:t>
            </w:r>
          </w:p>
          <w:p w:rsidR="00785D6E" w:rsidRPr="00785414" w:rsidRDefault="00785D6E" w:rsidP="00A9760F">
            <w:pPr>
              <w:pStyle w:val="Default"/>
              <w:numPr>
                <w:ilvl w:val="0"/>
                <w:numId w:val="121"/>
              </w:numPr>
              <w:spacing w:line="360" w:lineRule="auto"/>
              <w:ind w:left="743" w:hanging="425"/>
              <w:rPr>
                <w:color w:val="auto"/>
                <w:sz w:val="23"/>
                <w:szCs w:val="23"/>
              </w:rPr>
            </w:pPr>
            <w:r w:rsidRPr="00785414">
              <w:rPr>
                <w:color w:val="auto"/>
                <w:sz w:val="23"/>
                <w:szCs w:val="23"/>
              </w:rPr>
              <w:t xml:space="preserve">porovnať finančné náklady na prevádzku niektorých elektrických spotrebičov v domácnosti, </w:t>
            </w:r>
          </w:p>
          <w:p w:rsidR="00785D6E" w:rsidRPr="00785414" w:rsidRDefault="00785D6E" w:rsidP="00A9760F">
            <w:pPr>
              <w:pStyle w:val="Default"/>
              <w:numPr>
                <w:ilvl w:val="0"/>
                <w:numId w:val="121"/>
              </w:numPr>
              <w:spacing w:line="360" w:lineRule="auto"/>
              <w:ind w:left="743" w:hanging="425"/>
              <w:rPr>
                <w:color w:val="auto"/>
                <w:sz w:val="23"/>
                <w:szCs w:val="23"/>
              </w:rPr>
            </w:pPr>
            <w:r w:rsidRPr="00785414">
              <w:rPr>
                <w:color w:val="auto"/>
                <w:sz w:val="23"/>
                <w:szCs w:val="23"/>
              </w:rPr>
              <w:t xml:space="preserve">zdôvodniť zber, triedenie a likvidáciu vyradených elektrických spotrebičov, </w:t>
            </w:r>
          </w:p>
          <w:p w:rsidR="00785D6E" w:rsidRPr="00785414" w:rsidRDefault="00785D6E" w:rsidP="00A9760F">
            <w:pPr>
              <w:pStyle w:val="Default"/>
              <w:numPr>
                <w:ilvl w:val="0"/>
                <w:numId w:val="121"/>
              </w:numPr>
              <w:spacing w:line="360" w:lineRule="auto"/>
              <w:ind w:left="743" w:hanging="425"/>
              <w:rPr>
                <w:color w:val="auto"/>
                <w:sz w:val="23"/>
                <w:szCs w:val="23"/>
              </w:rPr>
            </w:pPr>
            <w:r w:rsidRPr="00785414">
              <w:rPr>
                <w:color w:val="auto"/>
                <w:sz w:val="23"/>
                <w:szCs w:val="23"/>
              </w:rPr>
              <w:t>zrealizovať prieskum projekt na kúpu elektrického spotrebiča do domácnosti</w:t>
            </w:r>
          </w:p>
          <w:p w:rsidR="00785D6E" w:rsidRPr="00785414" w:rsidRDefault="00785D6E" w:rsidP="00A9760F">
            <w:pPr>
              <w:pStyle w:val="Default"/>
              <w:numPr>
                <w:ilvl w:val="0"/>
                <w:numId w:val="121"/>
              </w:numPr>
              <w:spacing w:line="360" w:lineRule="auto"/>
              <w:ind w:left="743" w:hanging="425"/>
              <w:rPr>
                <w:i/>
                <w:color w:val="auto"/>
                <w:sz w:val="23"/>
                <w:szCs w:val="23"/>
              </w:rPr>
            </w:pPr>
            <w:r w:rsidRPr="00785414">
              <w:rPr>
                <w:i/>
                <w:color w:val="auto"/>
                <w:sz w:val="23"/>
                <w:szCs w:val="23"/>
              </w:rPr>
              <w:t>vyrobiť prezentáciu na tému : Druhy elektrických spotrebičov</w:t>
            </w:r>
          </w:p>
          <w:p w:rsidR="00785D6E" w:rsidRPr="00785414" w:rsidRDefault="00785D6E" w:rsidP="00A9760F">
            <w:pPr>
              <w:pStyle w:val="Default"/>
              <w:numPr>
                <w:ilvl w:val="0"/>
                <w:numId w:val="121"/>
              </w:numPr>
              <w:spacing w:line="360" w:lineRule="auto"/>
              <w:ind w:left="743" w:hanging="425"/>
              <w:rPr>
                <w:i/>
                <w:color w:val="auto"/>
                <w:sz w:val="23"/>
                <w:szCs w:val="23"/>
              </w:rPr>
            </w:pPr>
            <w:r w:rsidRPr="00785414">
              <w:rPr>
                <w:i/>
                <w:color w:val="auto"/>
                <w:sz w:val="23"/>
                <w:szCs w:val="23"/>
              </w:rPr>
              <w:t xml:space="preserve">vyrobiť prezentáciu na tému: Pravidlá bezpečnosti pri obsluhe </w:t>
            </w:r>
            <w:proofErr w:type="spellStart"/>
            <w:r w:rsidRPr="00785414">
              <w:rPr>
                <w:i/>
                <w:color w:val="auto"/>
                <w:sz w:val="23"/>
                <w:szCs w:val="23"/>
              </w:rPr>
              <w:t>elekrických</w:t>
            </w:r>
            <w:proofErr w:type="spellEnd"/>
            <w:r w:rsidRPr="00785414">
              <w:rPr>
                <w:i/>
                <w:color w:val="auto"/>
                <w:sz w:val="23"/>
                <w:szCs w:val="23"/>
              </w:rPr>
              <w:t xml:space="preserve"> spotrebičov</w:t>
            </w:r>
          </w:p>
          <w:p w:rsidR="00785D6E" w:rsidRPr="00785414" w:rsidRDefault="00785D6E" w:rsidP="00A9760F">
            <w:pPr>
              <w:pStyle w:val="Default"/>
              <w:numPr>
                <w:ilvl w:val="0"/>
                <w:numId w:val="121"/>
              </w:numPr>
              <w:spacing w:line="360" w:lineRule="auto"/>
              <w:ind w:left="743" w:hanging="425"/>
              <w:rPr>
                <w:i/>
                <w:color w:val="auto"/>
                <w:sz w:val="23"/>
                <w:szCs w:val="23"/>
              </w:rPr>
            </w:pPr>
            <w:r w:rsidRPr="00785414">
              <w:rPr>
                <w:i/>
                <w:color w:val="auto"/>
                <w:sz w:val="23"/>
                <w:szCs w:val="23"/>
              </w:rPr>
              <w:t>prakticky vyskúšať prácu s </w:t>
            </w:r>
            <w:proofErr w:type="spellStart"/>
            <w:r w:rsidRPr="00785414">
              <w:rPr>
                <w:i/>
                <w:color w:val="auto"/>
                <w:sz w:val="23"/>
                <w:szCs w:val="23"/>
              </w:rPr>
              <w:t>vrtačkou</w:t>
            </w:r>
            <w:proofErr w:type="spellEnd"/>
            <w:r w:rsidRPr="00785414">
              <w:rPr>
                <w:i/>
                <w:color w:val="auto"/>
                <w:sz w:val="23"/>
                <w:szCs w:val="23"/>
              </w:rPr>
              <w:t>, brúskou, kosačkou a pod.</w:t>
            </w:r>
          </w:p>
        </w:tc>
        <w:tc>
          <w:tcPr>
            <w:tcW w:w="7072" w:type="dxa"/>
          </w:tcPr>
          <w:p w:rsidR="00785D6E" w:rsidRPr="00785414" w:rsidRDefault="00785D6E" w:rsidP="00785D6E">
            <w:pPr>
              <w:pStyle w:val="Default"/>
              <w:spacing w:line="360" w:lineRule="auto"/>
              <w:rPr>
                <w:color w:val="auto"/>
                <w:szCs w:val="23"/>
              </w:rPr>
            </w:pPr>
            <w:r w:rsidRPr="00785414">
              <w:rPr>
                <w:color w:val="auto"/>
                <w:szCs w:val="23"/>
              </w:rPr>
              <w:t xml:space="preserve">školský poriadok, pracovný poriadok v školskej dielni, BOZP </w:t>
            </w:r>
          </w:p>
          <w:p w:rsidR="00785D6E" w:rsidRPr="00785414" w:rsidRDefault="00785D6E" w:rsidP="00785D6E">
            <w:pPr>
              <w:pStyle w:val="Default"/>
              <w:spacing w:line="360" w:lineRule="auto"/>
              <w:rPr>
                <w:color w:val="auto"/>
                <w:szCs w:val="23"/>
              </w:rPr>
            </w:pPr>
            <w:r w:rsidRPr="00785414">
              <w:rPr>
                <w:color w:val="auto"/>
                <w:szCs w:val="23"/>
              </w:rPr>
              <w:t xml:space="preserve">elektrické spotrebiče v domácnosti, </w:t>
            </w:r>
          </w:p>
          <w:p w:rsidR="00785D6E" w:rsidRPr="00785414" w:rsidRDefault="00785D6E" w:rsidP="00785D6E">
            <w:pPr>
              <w:pStyle w:val="Default"/>
              <w:spacing w:line="360" w:lineRule="auto"/>
              <w:rPr>
                <w:color w:val="auto"/>
                <w:szCs w:val="23"/>
              </w:rPr>
            </w:pPr>
            <w:r w:rsidRPr="00785414">
              <w:rPr>
                <w:color w:val="auto"/>
                <w:szCs w:val="23"/>
              </w:rPr>
              <w:t xml:space="preserve">druhy elektrických spotrebičov </w:t>
            </w:r>
          </w:p>
          <w:p w:rsidR="00785D6E" w:rsidRPr="00785414" w:rsidRDefault="00785D6E" w:rsidP="00785D6E">
            <w:pPr>
              <w:pStyle w:val="Default"/>
              <w:spacing w:line="360" w:lineRule="auto"/>
              <w:rPr>
                <w:color w:val="auto"/>
                <w:szCs w:val="23"/>
              </w:rPr>
            </w:pPr>
            <w:r w:rsidRPr="00785414">
              <w:rPr>
                <w:color w:val="auto"/>
                <w:szCs w:val="23"/>
              </w:rPr>
              <w:t xml:space="preserve">princíp činnosti elektrických spotrebičov </w:t>
            </w:r>
          </w:p>
          <w:p w:rsidR="00785D6E" w:rsidRPr="00785414" w:rsidRDefault="00785D6E" w:rsidP="00785D6E">
            <w:pPr>
              <w:pStyle w:val="Default"/>
              <w:spacing w:line="360" w:lineRule="auto"/>
              <w:rPr>
                <w:color w:val="auto"/>
                <w:szCs w:val="23"/>
              </w:rPr>
            </w:pPr>
            <w:r w:rsidRPr="00785414">
              <w:rPr>
                <w:color w:val="auto"/>
                <w:szCs w:val="23"/>
              </w:rPr>
              <w:t xml:space="preserve">pravidlá bezpečného používania a obsluhy </w:t>
            </w:r>
          </w:p>
          <w:p w:rsidR="00785D6E" w:rsidRPr="00785414" w:rsidRDefault="00785D6E" w:rsidP="00785D6E">
            <w:pPr>
              <w:pStyle w:val="Default"/>
              <w:spacing w:line="360" w:lineRule="auto"/>
              <w:rPr>
                <w:color w:val="auto"/>
                <w:szCs w:val="23"/>
              </w:rPr>
            </w:pPr>
            <w:r w:rsidRPr="00785414">
              <w:rPr>
                <w:color w:val="auto"/>
                <w:szCs w:val="23"/>
              </w:rPr>
              <w:t xml:space="preserve">ekonomika domácnosti, </w:t>
            </w:r>
          </w:p>
          <w:p w:rsidR="00785D6E" w:rsidRPr="00785414" w:rsidRDefault="00785D6E" w:rsidP="00785D6E">
            <w:pPr>
              <w:pStyle w:val="Default"/>
              <w:spacing w:line="360" w:lineRule="auto"/>
              <w:rPr>
                <w:color w:val="auto"/>
                <w:szCs w:val="23"/>
              </w:rPr>
            </w:pPr>
            <w:r w:rsidRPr="00785414">
              <w:rPr>
                <w:color w:val="auto"/>
                <w:szCs w:val="23"/>
              </w:rPr>
              <w:t xml:space="preserve">energetický štítok (energetická trieda) elektrických spotrebičov </w:t>
            </w:r>
          </w:p>
          <w:p w:rsidR="00785D6E" w:rsidRPr="00785414" w:rsidRDefault="00785D6E" w:rsidP="00785D6E">
            <w:pPr>
              <w:spacing w:line="360" w:lineRule="auto"/>
            </w:pPr>
            <w:r w:rsidRPr="00785414">
              <w:rPr>
                <w:szCs w:val="23"/>
              </w:rPr>
              <w:t xml:space="preserve">spotreba elektrickej energie </w:t>
            </w:r>
          </w:p>
        </w:tc>
      </w:tr>
    </w:tbl>
    <w:p w:rsidR="00785D6E" w:rsidRPr="00785414" w:rsidRDefault="00785D6E" w:rsidP="00785D6E">
      <w:pPr>
        <w:widowControl w:val="0"/>
        <w:autoSpaceDE w:val="0"/>
        <w:autoSpaceDN w:val="0"/>
        <w:adjustRightInd w:val="0"/>
        <w:rPr>
          <w:rFonts w:eastAsia="Arial Unicode MS"/>
          <w:b/>
        </w:rPr>
      </w:pPr>
    </w:p>
    <w:p w:rsidR="00785D6E" w:rsidRPr="00785414" w:rsidRDefault="00785D6E" w:rsidP="00785D6E">
      <w:pPr>
        <w:widowControl w:val="0"/>
        <w:autoSpaceDE w:val="0"/>
        <w:autoSpaceDN w:val="0"/>
        <w:adjustRightInd w:val="0"/>
        <w:rPr>
          <w:rFonts w:eastAsia="Arial Unicode MS"/>
          <w:b/>
        </w:rPr>
      </w:pPr>
    </w:p>
    <w:p w:rsidR="00785D6E" w:rsidRPr="00785414" w:rsidRDefault="00785D6E" w:rsidP="00785D6E">
      <w:pPr>
        <w:widowControl w:val="0"/>
        <w:autoSpaceDE w:val="0"/>
        <w:autoSpaceDN w:val="0"/>
        <w:adjustRightInd w:val="0"/>
        <w:rPr>
          <w:rFonts w:eastAsia="Arial Unicode MS"/>
          <w:b/>
          <w:sz w:val="28"/>
        </w:rPr>
      </w:pPr>
      <w:r w:rsidRPr="00785414">
        <w:rPr>
          <w:b/>
          <w:bCs/>
          <w:szCs w:val="23"/>
        </w:rPr>
        <w:t>Technická elektronika</w:t>
      </w:r>
    </w:p>
    <w:p w:rsidR="00785D6E" w:rsidRPr="00785414" w:rsidRDefault="00785D6E" w:rsidP="00785D6E">
      <w:pPr>
        <w:widowControl w:val="0"/>
        <w:autoSpaceDE w:val="0"/>
        <w:autoSpaceDN w:val="0"/>
        <w:adjustRightInd w:val="0"/>
        <w:ind w:left="20"/>
        <w:rPr>
          <w:rFonts w:eastAsia="Arial Unicode MS"/>
          <w:b/>
          <w:sz w:val="14"/>
        </w:rPr>
      </w:pPr>
    </w:p>
    <w:tbl>
      <w:tblPr>
        <w:tblStyle w:val="Mriekatabuky"/>
        <w:tblW w:w="0" w:type="auto"/>
        <w:tblInd w:w="108" w:type="dxa"/>
        <w:tblLook w:val="04A0" w:firstRow="1" w:lastRow="0" w:firstColumn="1" w:lastColumn="0" w:noHBand="0" w:noVBand="1"/>
      </w:tblPr>
      <w:tblGrid>
        <w:gridCol w:w="6859"/>
        <w:gridCol w:w="6950"/>
      </w:tblGrid>
      <w:tr w:rsidR="00785D6E" w:rsidRPr="00785414" w:rsidTr="00785D6E">
        <w:tc>
          <w:tcPr>
            <w:tcW w:w="6964" w:type="dxa"/>
          </w:tcPr>
          <w:p w:rsidR="00785D6E" w:rsidRPr="00785414" w:rsidRDefault="00785D6E" w:rsidP="00785D6E">
            <w:pPr>
              <w:widowControl w:val="0"/>
              <w:autoSpaceDE w:val="0"/>
              <w:autoSpaceDN w:val="0"/>
              <w:adjustRightInd w:val="0"/>
              <w:spacing w:line="276" w:lineRule="exact"/>
              <w:jc w:val="center"/>
              <w:rPr>
                <w:rFonts w:eastAsia="Arial Unicode MS"/>
                <w:b/>
              </w:rPr>
            </w:pPr>
            <w:r w:rsidRPr="00785414">
              <w:rPr>
                <w:rFonts w:eastAsia="Arial Unicode MS"/>
                <w:b/>
              </w:rPr>
              <w:t>Výkonový štandard</w:t>
            </w:r>
          </w:p>
        </w:tc>
        <w:tc>
          <w:tcPr>
            <w:tcW w:w="7072" w:type="dxa"/>
          </w:tcPr>
          <w:p w:rsidR="00785D6E" w:rsidRPr="00785414" w:rsidRDefault="00785D6E" w:rsidP="00785D6E">
            <w:pPr>
              <w:widowControl w:val="0"/>
              <w:autoSpaceDE w:val="0"/>
              <w:autoSpaceDN w:val="0"/>
              <w:adjustRightInd w:val="0"/>
              <w:jc w:val="center"/>
              <w:rPr>
                <w:b/>
              </w:rPr>
            </w:pPr>
            <w:r w:rsidRPr="00785414">
              <w:rPr>
                <w:b/>
              </w:rPr>
              <w:t>Obsahový štandard</w:t>
            </w:r>
          </w:p>
          <w:p w:rsidR="00785D6E" w:rsidRPr="00785414" w:rsidRDefault="00785D6E" w:rsidP="00785D6E">
            <w:pPr>
              <w:widowControl w:val="0"/>
              <w:autoSpaceDE w:val="0"/>
              <w:autoSpaceDN w:val="0"/>
              <w:adjustRightInd w:val="0"/>
              <w:jc w:val="center"/>
              <w:rPr>
                <w:rFonts w:eastAsia="Arial Unicode MS"/>
                <w:b/>
              </w:rPr>
            </w:pPr>
          </w:p>
        </w:tc>
      </w:tr>
      <w:tr w:rsidR="00785D6E" w:rsidRPr="00785414" w:rsidTr="00785D6E">
        <w:tc>
          <w:tcPr>
            <w:tcW w:w="6964" w:type="dxa"/>
          </w:tcPr>
          <w:p w:rsidR="00785D6E" w:rsidRPr="00785414" w:rsidRDefault="00785D6E" w:rsidP="00785D6E">
            <w:pPr>
              <w:pStyle w:val="Default"/>
              <w:spacing w:line="360" w:lineRule="auto"/>
              <w:rPr>
                <w:b/>
                <w:bCs/>
                <w:color w:val="auto"/>
              </w:rPr>
            </w:pPr>
            <w:r w:rsidRPr="00785414">
              <w:rPr>
                <w:b/>
                <w:bCs/>
                <w:color w:val="auto"/>
              </w:rPr>
              <w:t xml:space="preserve">Žiak na konci 8. ročníka základnej školy vie/dokáže: </w:t>
            </w:r>
          </w:p>
          <w:p w:rsidR="00785D6E" w:rsidRPr="00785414" w:rsidRDefault="00785D6E" w:rsidP="00A9760F">
            <w:pPr>
              <w:pStyle w:val="Default"/>
              <w:numPr>
                <w:ilvl w:val="0"/>
                <w:numId w:val="122"/>
              </w:numPr>
              <w:spacing w:line="360" w:lineRule="auto"/>
              <w:rPr>
                <w:color w:val="auto"/>
                <w:szCs w:val="23"/>
              </w:rPr>
            </w:pPr>
            <w:r w:rsidRPr="00785414">
              <w:rPr>
                <w:color w:val="auto"/>
                <w:szCs w:val="23"/>
              </w:rPr>
              <w:t xml:space="preserve">zapojiť diódu v priepustnom a nepriepustnom smere, </w:t>
            </w:r>
          </w:p>
          <w:p w:rsidR="00785D6E" w:rsidRPr="00785414" w:rsidRDefault="00785D6E" w:rsidP="00A9760F">
            <w:pPr>
              <w:pStyle w:val="Default"/>
              <w:numPr>
                <w:ilvl w:val="0"/>
                <w:numId w:val="122"/>
              </w:numPr>
              <w:spacing w:line="360" w:lineRule="auto"/>
              <w:rPr>
                <w:color w:val="auto"/>
                <w:szCs w:val="23"/>
              </w:rPr>
            </w:pPr>
            <w:r w:rsidRPr="00785414">
              <w:rPr>
                <w:color w:val="auto"/>
                <w:szCs w:val="23"/>
              </w:rPr>
              <w:t xml:space="preserve">vysvetliť využitie diódy a tranzistora v elektrickom obvode, </w:t>
            </w:r>
          </w:p>
          <w:p w:rsidR="00785D6E" w:rsidRPr="00785414" w:rsidRDefault="00785D6E" w:rsidP="00A9760F">
            <w:pPr>
              <w:pStyle w:val="Default"/>
              <w:numPr>
                <w:ilvl w:val="0"/>
                <w:numId w:val="122"/>
              </w:numPr>
              <w:spacing w:line="360" w:lineRule="auto"/>
              <w:rPr>
                <w:color w:val="auto"/>
                <w:szCs w:val="23"/>
              </w:rPr>
            </w:pPr>
            <w:r w:rsidRPr="00785414">
              <w:rPr>
                <w:color w:val="auto"/>
                <w:szCs w:val="23"/>
              </w:rPr>
              <w:t xml:space="preserve">vyhľadať na internete príklady využitia snímačov v bežnom živote, </w:t>
            </w:r>
          </w:p>
          <w:p w:rsidR="00785D6E" w:rsidRPr="00785414" w:rsidRDefault="00785D6E" w:rsidP="00A9760F">
            <w:pPr>
              <w:pStyle w:val="Default"/>
              <w:numPr>
                <w:ilvl w:val="0"/>
                <w:numId w:val="122"/>
              </w:numPr>
              <w:spacing w:line="360" w:lineRule="auto"/>
              <w:rPr>
                <w:color w:val="auto"/>
                <w:szCs w:val="23"/>
              </w:rPr>
            </w:pPr>
            <w:r w:rsidRPr="00785414">
              <w:rPr>
                <w:color w:val="auto"/>
                <w:szCs w:val="23"/>
              </w:rPr>
              <w:t xml:space="preserve">uviesť spôsoby regulácie elektrických prístrojov a zariadení v domácnosti, </w:t>
            </w:r>
          </w:p>
          <w:p w:rsidR="00785D6E" w:rsidRPr="00785414" w:rsidRDefault="00785D6E" w:rsidP="00A9760F">
            <w:pPr>
              <w:pStyle w:val="Default"/>
              <w:numPr>
                <w:ilvl w:val="0"/>
                <w:numId w:val="122"/>
              </w:numPr>
              <w:spacing w:line="360" w:lineRule="auto"/>
              <w:rPr>
                <w:color w:val="auto"/>
                <w:szCs w:val="23"/>
              </w:rPr>
            </w:pPr>
            <w:r w:rsidRPr="00785414">
              <w:rPr>
                <w:color w:val="auto"/>
                <w:szCs w:val="23"/>
              </w:rPr>
              <w:t xml:space="preserve">pracovať samostatne s virtuálnou elektronickou stavebnicou, </w:t>
            </w:r>
          </w:p>
          <w:p w:rsidR="00785D6E" w:rsidRPr="00785414" w:rsidRDefault="00785D6E" w:rsidP="00A9760F">
            <w:pPr>
              <w:pStyle w:val="Default"/>
              <w:numPr>
                <w:ilvl w:val="0"/>
                <w:numId w:val="122"/>
              </w:numPr>
              <w:spacing w:line="360" w:lineRule="auto"/>
              <w:rPr>
                <w:color w:val="auto"/>
                <w:szCs w:val="23"/>
              </w:rPr>
            </w:pPr>
            <w:r w:rsidRPr="00785414">
              <w:rPr>
                <w:color w:val="auto"/>
                <w:szCs w:val="23"/>
              </w:rPr>
              <w:t xml:space="preserve">opísať princíp prenosu telekomunikačných signálov. </w:t>
            </w:r>
          </w:p>
          <w:p w:rsidR="00785D6E" w:rsidRPr="00785414" w:rsidRDefault="00785D6E" w:rsidP="00A9760F">
            <w:pPr>
              <w:pStyle w:val="Default"/>
              <w:numPr>
                <w:ilvl w:val="0"/>
                <w:numId w:val="122"/>
              </w:numPr>
              <w:spacing w:line="360" w:lineRule="auto"/>
              <w:rPr>
                <w:i/>
                <w:color w:val="auto"/>
                <w:szCs w:val="23"/>
              </w:rPr>
            </w:pPr>
            <w:proofErr w:type="spellStart"/>
            <w:r w:rsidRPr="00785414">
              <w:rPr>
                <w:i/>
                <w:color w:val="auto"/>
                <w:szCs w:val="23"/>
              </w:rPr>
              <w:t>prácovať</w:t>
            </w:r>
            <w:proofErr w:type="spellEnd"/>
            <w:r w:rsidRPr="00785414">
              <w:rPr>
                <w:i/>
                <w:color w:val="auto"/>
                <w:szCs w:val="23"/>
              </w:rPr>
              <w:t xml:space="preserve"> s elektronickou stavebnicou</w:t>
            </w:r>
          </w:p>
          <w:p w:rsidR="00785D6E" w:rsidRPr="00785414" w:rsidRDefault="00785D6E" w:rsidP="00A9760F">
            <w:pPr>
              <w:pStyle w:val="Default"/>
              <w:numPr>
                <w:ilvl w:val="0"/>
                <w:numId w:val="122"/>
              </w:numPr>
              <w:spacing w:line="360" w:lineRule="auto"/>
              <w:rPr>
                <w:i/>
                <w:color w:val="auto"/>
                <w:szCs w:val="23"/>
              </w:rPr>
            </w:pPr>
            <w:r w:rsidRPr="00785414">
              <w:rPr>
                <w:i/>
                <w:color w:val="auto"/>
                <w:szCs w:val="23"/>
              </w:rPr>
              <w:t>vyrobiť prezentáciu na tému : Dióda a tranzistor</w:t>
            </w:r>
          </w:p>
          <w:p w:rsidR="00785D6E" w:rsidRPr="00785414" w:rsidRDefault="00785D6E" w:rsidP="00A9760F">
            <w:pPr>
              <w:pStyle w:val="Default"/>
              <w:numPr>
                <w:ilvl w:val="0"/>
                <w:numId w:val="122"/>
              </w:numPr>
              <w:spacing w:line="360" w:lineRule="auto"/>
              <w:rPr>
                <w:i/>
                <w:color w:val="auto"/>
                <w:szCs w:val="23"/>
              </w:rPr>
            </w:pPr>
            <w:r w:rsidRPr="00785414">
              <w:rPr>
                <w:i/>
                <w:color w:val="auto"/>
                <w:szCs w:val="23"/>
              </w:rPr>
              <w:t xml:space="preserve">vyskúšať prakticky tranzistor ako </w:t>
            </w:r>
            <w:proofErr w:type="spellStart"/>
            <w:r w:rsidRPr="00785414">
              <w:rPr>
                <w:i/>
                <w:color w:val="auto"/>
                <w:szCs w:val="23"/>
              </w:rPr>
              <w:t>zosiľovač</w:t>
            </w:r>
            <w:proofErr w:type="spellEnd"/>
            <w:r w:rsidRPr="00785414">
              <w:rPr>
                <w:i/>
                <w:color w:val="auto"/>
                <w:szCs w:val="23"/>
              </w:rPr>
              <w:t>, stmievač a spínač v elektrickom obvode</w:t>
            </w:r>
          </w:p>
          <w:p w:rsidR="00785D6E" w:rsidRPr="00785414" w:rsidRDefault="00785D6E" w:rsidP="00785D6E">
            <w:pPr>
              <w:widowControl w:val="0"/>
              <w:autoSpaceDE w:val="0"/>
              <w:autoSpaceDN w:val="0"/>
              <w:adjustRightInd w:val="0"/>
              <w:spacing w:line="276" w:lineRule="exact"/>
              <w:jc w:val="center"/>
              <w:rPr>
                <w:rFonts w:eastAsia="Arial Unicode MS"/>
                <w:b/>
              </w:rPr>
            </w:pPr>
          </w:p>
        </w:tc>
        <w:tc>
          <w:tcPr>
            <w:tcW w:w="7072" w:type="dxa"/>
          </w:tcPr>
          <w:p w:rsidR="00785D6E" w:rsidRPr="00785414" w:rsidRDefault="00785D6E" w:rsidP="00785D6E">
            <w:pPr>
              <w:pStyle w:val="Default"/>
              <w:spacing w:line="360" w:lineRule="auto"/>
              <w:rPr>
                <w:color w:val="auto"/>
                <w:szCs w:val="23"/>
              </w:rPr>
            </w:pPr>
            <w:r w:rsidRPr="00785414">
              <w:rPr>
                <w:color w:val="auto"/>
                <w:szCs w:val="23"/>
              </w:rPr>
              <w:t xml:space="preserve">dióda, tranzistor, </w:t>
            </w:r>
          </w:p>
          <w:p w:rsidR="00785D6E" w:rsidRPr="00785414" w:rsidRDefault="00785D6E" w:rsidP="00785D6E">
            <w:pPr>
              <w:pStyle w:val="Default"/>
              <w:spacing w:line="360" w:lineRule="auto"/>
              <w:rPr>
                <w:color w:val="auto"/>
                <w:szCs w:val="23"/>
              </w:rPr>
            </w:pPr>
            <w:r w:rsidRPr="00785414">
              <w:rPr>
                <w:color w:val="auto"/>
                <w:szCs w:val="23"/>
              </w:rPr>
              <w:t>integrovaný obvod,</w:t>
            </w:r>
          </w:p>
          <w:p w:rsidR="00785D6E" w:rsidRPr="00785414" w:rsidRDefault="00785D6E" w:rsidP="00785D6E">
            <w:pPr>
              <w:pStyle w:val="Default"/>
              <w:spacing w:line="360" w:lineRule="auto"/>
              <w:rPr>
                <w:color w:val="auto"/>
                <w:szCs w:val="23"/>
              </w:rPr>
            </w:pPr>
            <w:r w:rsidRPr="00785414">
              <w:rPr>
                <w:color w:val="auto"/>
                <w:szCs w:val="23"/>
              </w:rPr>
              <w:t xml:space="preserve">mikročip </w:t>
            </w:r>
          </w:p>
          <w:p w:rsidR="00785D6E" w:rsidRPr="00785414" w:rsidRDefault="00785D6E" w:rsidP="00785D6E">
            <w:pPr>
              <w:pStyle w:val="Default"/>
              <w:spacing w:line="360" w:lineRule="auto"/>
              <w:rPr>
                <w:color w:val="auto"/>
                <w:szCs w:val="23"/>
              </w:rPr>
            </w:pPr>
            <w:r w:rsidRPr="00785414">
              <w:rPr>
                <w:color w:val="auto"/>
                <w:szCs w:val="23"/>
              </w:rPr>
              <w:t xml:space="preserve">logické obvody </w:t>
            </w:r>
          </w:p>
          <w:p w:rsidR="00785D6E" w:rsidRPr="00785414" w:rsidRDefault="00785D6E" w:rsidP="00785D6E">
            <w:pPr>
              <w:pStyle w:val="Default"/>
              <w:spacing w:line="360" w:lineRule="auto"/>
              <w:rPr>
                <w:color w:val="auto"/>
                <w:szCs w:val="23"/>
              </w:rPr>
            </w:pPr>
            <w:r w:rsidRPr="00785414">
              <w:rPr>
                <w:color w:val="auto"/>
                <w:szCs w:val="23"/>
              </w:rPr>
              <w:t xml:space="preserve">snímače a regulačné prvky </w:t>
            </w:r>
          </w:p>
          <w:p w:rsidR="00785D6E" w:rsidRPr="00785414" w:rsidRDefault="00785D6E" w:rsidP="00785D6E">
            <w:pPr>
              <w:pStyle w:val="Default"/>
              <w:spacing w:line="360" w:lineRule="auto"/>
              <w:rPr>
                <w:color w:val="auto"/>
                <w:szCs w:val="23"/>
              </w:rPr>
            </w:pPr>
            <w:r w:rsidRPr="00785414">
              <w:rPr>
                <w:color w:val="auto"/>
                <w:szCs w:val="23"/>
              </w:rPr>
              <w:t>prenos signálov,</w:t>
            </w:r>
          </w:p>
          <w:p w:rsidR="00785D6E" w:rsidRPr="00785414" w:rsidRDefault="00785D6E" w:rsidP="00785D6E">
            <w:pPr>
              <w:pStyle w:val="Default"/>
              <w:spacing w:line="360" w:lineRule="auto"/>
              <w:rPr>
                <w:color w:val="auto"/>
                <w:szCs w:val="23"/>
              </w:rPr>
            </w:pPr>
            <w:r w:rsidRPr="00785414">
              <w:rPr>
                <w:color w:val="auto"/>
                <w:szCs w:val="23"/>
              </w:rPr>
              <w:t xml:space="preserve">telekomunikačná technika </w:t>
            </w:r>
          </w:p>
          <w:p w:rsidR="00785D6E" w:rsidRPr="00785414" w:rsidRDefault="00785D6E" w:rsidP="00785D6E">
            <w:pPr>
              <w:widowControl w:val="0"/>
              <w:autoSpaceDE w:val="0"/>
              <w:autoSpaceDN w:val="0"/>
              <w:adjustRightInd w:val="0"/>
              <w:spacing w:line="360" w:lineRule="auto"/>
              <w:rPr>
                <w:b/>
              </w:rPr>
            </w:pPr>
            <w:r w:rsidRPr="00785414">
              <w:rPr>
                <w:szCs w:val="23"/>
              </w:rPr>
              <w:t>virtuálna elektronická stavebnica (</w:t>
            </w:r>
            <w:proofErr w:type="spellStart"/>
            <w:r w:rsidRPr="00785414">
              <w:rPr>
                <w:szCs w:val="23"/>
              </w:rPr>
              <w:t>Edison</w:t>
            </w:r>
            <w:proofErr w:type="spellEnd"/>
            <w:r w:rsidRPr="00785414">
              <w:rPr>
                <w:szCs w:val="23"/>
              </w:rPr>
              <w:t xml:space="preserve">) </w:t>
            </w:r>
          </w:p>
        </w:tc>
      </w:tr>
    </w:tbl>
    <w:p w:rsidR="00785D6E" w:rsidRPr="00785414" w:rsidRDefault="00785D6E" w:rsidP="00785D6E">
      <w:pPr>
        <w:spacing w:line="360" w:lineRule="auto"/>
        <w:rPr>
          <w:b/>
          <w:bCs/>
          <w:szCs w:val="23"/>
        </w:rPr>
      </w:pPr>
    </w:p>
    <w:p w:rsidR="00785D6E" w:rsidRPr="00785414" w:rsidRDefault="00785D6E" w:rsidP="00785D6E">
      <w:pPr>
        <w:spacing w:line="360" w:lineRule="auto"/>
        <w:rPr>
          <w:rFonts w:eastAsiaTheme="minorHAnsi"/>
          <w:b/>
          <w:sz w:val="36"/>
          <w:szCs w:val="32"/>
          <w:lang w:eastAsia="en-US"/>
        </w:rPr>
      </w:pPr>
      <w:r w:rsidRPr="00785414">
        <w:rPr>
          <w:b/>
          <w:bCs/>
          <w:szCs w:val="23"/>
        </w:rPr>
        <w:t>Technická tvorba</w:t>
      </w:r>
    </w:p>
    <w:tbl>
      <w:tblPr>
        <w:tblStyle w:val="Mriekatabuky"/>
        <w:tblW w:w="0" w:type="auto"/>
        <w:tblInd w:w="108" w:type="dxa"/>
        <w:tblLook w:val="04A0" w:firstRow="1" w:lastRow="0" w:firstColumn="1" w:lastColumn="0" w:noHBand="0" w:noVBand="1"/>
      </w:tblPr>
      <w:tblGrid>
        <w:gridCol w:w="6860"/>
        <w:gridCol w:w="6949"/>
      </w:tblGrid>
      <w:tr w:rsidR="00785D6E" w:rsidRPr="00785414" w:rsidTr="00785D6E">
        <w:tc>
          <w:tcPr>
            <w:tcW w:w="6964" w:type="dxa"/>
          </w:tcPr>
          <w:p w:rsidR="00785D6E" w:rsidRPr="00785414" w:rsidRDefault="00785D6E" w:rsidP="00785D6E">
            <w:pPr>
              <w:spacing w:line="360" w:lineRule="auto"/>
              <w:jc w:val="center"/>
              <w:rPr>
                <w:rFonts w:eastAsiaTheme="minorHAnsi"/>
                <w:b/>
                <w:sz w:val="32"/>
                <w:szCs w:val="32"/>
                <w:lang w:eastAsia="en-US"/>
              </w:rPr>
            </w:pPr>
            <w:r w:rsidRPr="00785414">
              <w:rPr>
                <w:rFonts w:eastAsia="Arial Unicode MS"/>
                <w:b/>
              </w:rPr>
              <w:t>Výkonový štandard</w:t>
            </w:r>
          </w:p>
        </w:tc>
        <w:tc>
          <w:tcPr>
            <w:tcW w:w="7072" w:type="dxa"/>
          </w:tcPr>
          <w:p w:rsidR="00785D6E" w:rsidRPr="00785414" w:rsidRDefault="00785D6E" w:rsidP="00785D6E">
            <w:pPr>
              <w:widowControl w:val="0"/>
              <w:autoSpaceDE w:val="0"/>
              <w:autoSpaceDN w:val="0"/>
              <w:adjustRightInd w:val="0"/>
              <w:jc w:val="center"/>
              <w:rPr>
                <w:b/>
              </w:rPr>
            </w:pPr>
            <w:r w:rsidRPr="00785414">
              <w:rPr>
                <w:b/>
              </w:rPr>
              <w:t>Obsahový štandard</w:t>
            </w:r>
          </w:p>
          <w:p w:rsidR="00785D6E" w:rsidRPr="00785414" w:rsidRDefault="00785D6E" w:rsidP="00785D6E">
            <w:pPr>
              <w:widowControl w:val="0"/>
              <w:autoSpaceDE w:val="0"/>
              <w:autoSpaceDN w:val="0"/>
              <w:adjustRightInd w:val="0"/>
              <w:jc w:val="center"/>
              <w:rPr>
                <w:b/>
              </w:rPr>
            </w:pPr>
          </w:p>
        </w:tc>
      </w:tr>
      <w:tr w:rsidR="00785D6E" w:rsidRPr="00785414" w:rsidTr="00785D6E">
        <w:tc>
          <w:tcPr>
            <w:tcW w:w="6964" w:type="dxa"/>
          </w:tcPr>
          <w:p w:rsidR="00785D6E" w:rsidRPr="00785414" w:rsidRDefault="00785D6E" w:rsidP="00785D6E">
            <w:pPr>
              <w:pStyle w:val="Default"/>
              <w:spacing w:line="360" w:lineRule="auto"/>
              <w:rPr>
                <w:b/>
                <w:bCs/>
                <w:color w:val="auto"/>
              </w:rPr>
            </w:pPr>
            <w:r w:rsidRPr="00785414">
              <w:rPr>
                <w:b/>
                <w:bCs/>
                <w:color w:val="auto"/>
              </w:rPr>
              <w:t xml:space="preserve">Žiak na konci 8. ročníka základnej školy vie/dokáže: </w:t>
            </w:r>
          </w:p>
          <w:p w:rsidR="00785D6E" w:rsidRPr="00785414" w:rsidRDefault="00785D6E" w:rsidP="00A9760F">
            <w:pPr>
              <w:pStyle w:val="Default"/>
              <w:numPr>
                <w:ilvl w:val="0"/>
                <w:numId w:val="123"/>
              </w:numPr>
              <w:spacing w:line="360" w:lineRule="auto"/>
              <w:jc w:val="both"/>
              <w:rPr>
                <w:color w:val="auto"/>
                <w:szCs w:val="23"/>
              </w:rPr>
            </w:pPr>
            <w:r w:rsidRPr="00785414">
              <w:rPr>
                <w:color w:val="auto"/>
                <w:szCs w:val="23"/>
              </w:rPr>
              <w:lastRenderedPageBreak/>
              <w:t xml:space="preserve">vytvoriť technickú dokumentáciu k vlastnému jednoduchému výrobku v elektronickej podobe, </w:t>
            </w:r>
          </w:p>
          <w:p w:rsidR="00785D6E" w:rsidRPr="00785414" w:rsidRDefault="00785D6E" w:rsidP="00A9760F">
            <w:pPr>
              <w:pStyle w:val="Default"/>
              <w:numPr>
                <w:ilvl w:val="0"/>
                <w:numId w:val="123"/>
              </w:numPr>
              <w:spacing w:line="360" w:lineRule="auto"/>
              <w:jc w:val="both"/>
              <w:rPr>
                <w:color w:val="auto"/>
                <w:szCs w:val="23"/>
              </w:rPr>
            </w:pPr>
            <w:r w:rsidRPr="00785414">
              <w:rPr>
                <w:color w:val="auto"/>
                <w:szCs w:val="23"/>
              </w:rPr>
              <w:t xml:space="preserve">vytvoriť reklamný leták s cenovou ponukou na predaj vlastného výrobku, </w:t>
            </w:r>
          </w:p>
          <w:p w:rsidR="00785D6E" w:rsidRPr="00785414" w:rsidRDefault="00785D6E" w:rsidP="00A9760F">
            <w:pPr>
              <w:pStyle w:val="Default"/>
              <w:numPr>
                <w:ilvl w:val="0"/>
                <w:numId w:val="123"/>
              </w:numPr>
              <w:spacing w:line="360" w:lineRule="auto"/>
              <w:jc w:val="both"/>
              <w:rPr>
                <w:color w:val="auto"/>
                <w:szCs w:val="23"/>
              </w:rPr>
            </w:pPr>
            <w:r w:rsidRPr="00785414">
              <w:rPr>
                <w:color w:val="auto"/>
                <w:szCs w:val="23"/>
              </w:rPr>
              <w:t xml:space="preserve">navrhnúť vlastný výrobok, </w:t>
            </w:r>
          </w:p>
          <w:p w:rsidR="00785D6E" w:rsidRPr="00785414" w:rsidRDefault="00785D6E" w:rsidP="00A9760F">
            <w:pPr>
              <w:pStyle w:val="Default"/>
              <w:numPr>
                <w:ilvl w:val="0"/>
                <w:numId w:val="123"/>
              </w:numPr>
              <w:spacing w:line="360" w:lineRule="auto"/>
              <w:jc w:val="both"/>
              <w:rPr>
                <w:color w:val="auto"/>
                <w:szCs w:val="23"/>
              </w:rPr>
            </w:pPr>
            <w:r w:rsidRPr="00785414">
              <w:rPr>
                <w:color w:val="auto"/>
                <w:szCs w:val="23"/>
              </w:rPr>
              <w:t xml:space="preserve">zrealizovať na svojom výrobku pracovné postupy ručného obrábania materiálov s využitím zapájania elektrických obvodov, </w:t>
            </w:r>
          </w:p>
          <w:p w:rsidR="00785D6E" w:rsidRPr="00785414" w:rsidRDefault="00785D6E" w:rsidP="00A9760F">
            <w:pPr>
              <w:pStyle w:val="Default"/>
              <w:numPr>
                <w:ilvl w:val="0"/>
                <w:numId w:val="123"/>
              </w:numPr>
              <w:spacing w:line="360" w:lineRule="auto"/>
              <w:jc w:val="both"/>
              <w:rPr>
                <w:color w:val="auto"/>
                <w:szCs w:val="23"/>
              </w:rPr>
            </w:pPr>
            <w:r w:rsidRPr="00785414">
              <w:rPr>
                <w:color w:val="auto"/>
                <w:szCs w:val="23"/>
              </w:rPr>
              <w:t>vypracovať projekt vlastného jednoduchého kombinovaného výrobku</w:t>
            </w:r>
          </w:p>
          <w:p w:rsidR="00785D6E" w:rsidRPr="00785414" w:rsidRDefault="00785D6E" w:rsidP="00A9760F">
            <w:pPr>
              <w:pStyle w:val="Default"/>
              <w:numPr>
                <w:ilvl w:val="0"/>
                <w:numId w:val="123"/>
              </w:numPr>
              <w:spacing w:line="360" w:lineRule="auto"/>
              <w:jc w:val="both"/>
              <w:rPr>
                <w:color w:val="auto"/>
                <w:szCs w:val="23"/>
              </w:rPr>
            </w:pPr>
            <w:r w:rsidRPr="00785414">
              <w:rPr>
                <w:i/>
                <w:color w:val="auto"/>
                <w:sz w:val="23"/>
                <w:szCs w:val="23"/>
              </w:rPr>
              <w:t>poznať časti počítača a ich funkcie</w:t>
            </w:r>
          </w:p>
          <w:p w:rsidR="00785D6E" w:rsidRPr="00785414" w:rsidRDefault="00785D6E" w:rsidP="00A9760F">
            <w:pPr>
              <w:pStyle w:val="Default"/>
              <w:numPr>
                <w:ilvl w:val="0"/>
                <w:numId w:val="123"/>
              </w:numPr>
              <w:spacing w:line="360" w:lineRule="auto"/>
              <w:jc w:val="both"/>
              <w:rPr>
                <w:color w:val="auto"/>
                <w:szCs w:val="23"/>
              </w:rPr>
            </w:pPr>
            <w:r w:rsidRPr="00785414">
              <w:rPr>
                <w:i/>
                <w:color w:val="auto"/>
                <w:sz w:val="23"/>
                <w:szCs w:val="23"/>
              </w:rPr>
              <w:t xml:space="preserve">navrhnúť dizajn nejakého nábytku </w:t>
            </w:r>
          </w:p>
          <w:p w:rsidR="00785D6E" w:rsidRPr="00785414" w:rsidRDefault="00785D6E" w:rsidP="00785D6E">
            <w:pPr>
              <w:pStyle w:val="Odsekzoznamu"/>
              <w:autoSpaceDE w:val="0"/>
              <w:autoSpaceDN w:val="0"/>
              <w:adjustRightInd w:val="0"/>
              <w:jc w:val="both"/>
              <w:rPr>
                <w:szCs w:val="23"/>
              </w:rPr>
            </w:pPr>
          </w:p>
        </w:tc>
        <w:tc>
          <w:tcPr>
            <w:tcW w:w="7072" w:type="dxa"/>
          </w:tcPr>
          <w:p w:rsidR="00785D6E" w:rsidRPr="00785414" w:rsidRDefault="00785D6E" w:rsidP="00785D6E">
            <w:pPr>
              <w:pStyle w:val="Default"/>
              <w:spacing w:line="360" w:lineRule="auto"/>
              <w:rPr>
                <w:color w:val="auto"/>
                <w:szCs w:val="23"/>
              </w:rPr>
            </w:pPr>
            <w:r w:rsidRPr="00785414">
              <w:rPr>
                <w:color w:val="auto"/>
                <w:szCs w:val="23"/>
              </w:rPr>
              <w:lastRenderedPageBreak/>
              <w:t xml:space="preserve">konštruktér, technológ, </w:t>
            </w:r>
          </w:p>
          <w:p w:rsidR="00785D6E" w:rsidRPr="00785414" w:rsidRDefault="00785D6E" w:rsidP="00785D6E">
            <w:pPr>
              <w:pStyle w:val="Default"/>
              <w:spacing w:line="360" w:lineRule="auto"/>
              <w:rPr>
                <w:color w:val="auto"/>
                <w:szCs w:val="23"/>
              </w:rPr>
            </w:pPr>
            <w:r w:rsidRPr="00785414">
              <w:rPr>
                <w:color w:val="auto"/>
                <w:szCs w:val="23"/>
              </w:rPr>
              <w:lastRenderedPageBreak/>
              <w:t xml:space="preserve">konštruovanie, technológia výroby </w:t>
            </w:r>
          </w:p>
          <w:p w:rsidR="00785D6E" w:rsidRPr="00785414" w:rsidRDefault="00785D6E" w:rsidP="00785D6E">
            <w:pPr>
              <w:pStyle w:val="Default"/>
              <w:spacing w:line="360" w:lineRule="auto"/>
              <w:rPr>
                <w:color w:val="auto"/>
                <w:szCs w:val="23"/>
              </w:rPr>
            </w:pPr>
            <w:r w:rsidRPr="00785414">
              <w:rPr>
                <w:color w:val="auto"/>
                <w:szCs w:val="23"/>
              </w:rPr>
              <w:t xml:space="preserve">návrh a tvorba technickej dokumentácie, </w:t>
            </w:r>
          </w:p>
          <w:p w:rsidR="00785D6E" w:rsidRPr="00785414" w:rsidRDefault="00785D6E" w:rsidP="00785D6E">
            <w:pPr>
              <w:pStyle w:val="Default"/>
              <w:spacing w:line="360" w:lineRule="auto"/>
              <w:rPr>
                <w:color w:val="auto"/>
                <w:szCs w:val="23"/>
              </w:rPr>
            </w:pPr>
            <w:r w:rsidRPr="00785414">
              <w:rPr>
                <w:color w:val="auto"/>
                <w:szCs w:val="23"/>
              </w:rPr>
              <w:t xml:space="preserve">dizajn </w:t>
            </w:r>
          </w:p>
          <w:p w:rsidR="00785D6E" w:rsidRPr="00785414" w:rsidRDefault="00785D6E" w:rsidP="00785D6E">
            <w:pPr>
              <w:pStyle w:val="Default"/>
              <w:spacing w:line="360" w:lineRule="auto"/>
              <w:rPr>
                <w:color w:val="auto"/>
                <w:szCs w:val="23"/>
              </w:rPr>
            </w:pPr>
            <w:r w:rsidRPr="00785414">
              <w:rPr>
                <w:color w:val="auto"/>
                <w:szCs w:val="23"/>
              </w:rPr>
              <w:t xml:space="preserve">marketing </w:t>
            </w:r>
          </w:p>
          <w:p w:rsidR="00785D6E" w:rsidRPr="00785414" w:rsidRDefault="00785D6E" w:rsidP="00785D6E">
            <w:pPr>
              <w:pStyle w:val="Default"/>
              <w:spacing w:line="360" w:lineRule="auto"/>
              <w:rPr>
                <w:color w:val="auto"/>
                <w:szCs w:val="23"/>
              </w:rPr>
            </w:pPr>
            <w:r w:rsidRPr="00785414">
              <w:rPr>
                <w:color w:val="auto"/>
                <w:szCs w:val="23"/>
              </w:rPr>
              <w:t xml:space="preserve">PC, kresliace programy </w:t>
            </w:r>
          </w:p>
          <w:p w:rsidR="00785D6E" w:rsidRPr="00785414" w:rsidRDefault="00785D6E" w:rsidP="00785D6E">
            <w:pPr>
              <w:pStyle w:val="Default"/>
              <w:spacing w:line="360" w:lineRule="auto"/>
              <w:rPr>
                <w:color w:val="auto"/>
                <w:szCs w:val="23"/>
              </w:rPr>
            </w:pPr>
            <w:r w:rsidRPr="00785414">
              <w:rPr>
                <w:color w:val="auto"/>
                <w:szCs w:val="23"/>
              </w:rPr>
              <w:t>výrobky: stolový ventilátor na solárny pohon;</w:t>
            </w:r>
          </w:p>
          <w:p w:rsidR="00785D6E" w:rsidRPr="00785414" w:rsidRDefault="00785D6E" w:rsidP="00785D6E">
            <w:pPr>
              <w:pStyle w:val="Default"/>
              <w:spacing w:line="360" w:lineRule="auto"/>
              <w:rPr>
                <w:color w:val="auto"/>
                <w:szCs w:val="23"/>
              </w:rPr>
            </w:pPr>
            <w:r w:rsidRPr="00785414">
              <w:rPr>
                <w:color w:val="auto"/>
                <w:szCs w:val="23"/>
              </w:rPr>
              <w:t>solárne osvetlenie záhradného chodníka;</w:t>
            </w:r>
          </w:p>
          <w:p w:rsidR="00785D6E" w:rsidRPr="00785414" w:rsidRDefault="00785D6E" w:rsidP="00785D6E">
            <w:pPr>
              <w:pStyle w:val="Default"/>
              <w:spacing w:line="360" w:lineRule="auto"/>
              <w:rPr>
                <w:color w:val="auto"/>
                <w:szCs w:val="23"/>
              </w:rPr>
            </w:pPr>
            <w:r w:rsidRPr="00785414">
              <w:rPr>
                <w:color w:val="auto"/>
                <w:szCs w:val="23"/>
              </w:rPr>
              <w:t>ochranca bytu/domu – pohybový snímač so zvukovým signálom; štedrovečerný stolový blikajúci (LED) stromček</w:t>
            </w:r>
          </w:p>
          <w:p w:rsidR="00785D6E" w:rsidRPr="00785414" w:rsidRDefault="00785D6E" w:rsidP="00785D6E">
            <w:pPr>
              <w:pStyle w:val="Default"/>
              <w:spacing w:line="360" w:lineRule="auto"/>
              <w:rPr>
                <w:color w:val="auto"/>
                <w:szCs w:val="23"/>
              </w:rPr>
            </w:pPr>
            <w:r w:rsidRPr="00785414">
              <w:rPr>
                <w:color w:val="auto"/>
                <w:szCs w:val="23"/>
              </w:rPr>
              <w:t xml:space="preserve">z nefunkčného „mobilu“ autíčko; netradičný šach a pod. </w:t>
            </w:r>
          </w:p>
        </w:tc>
      </w:tr>
    </w:tbl>
    <w:p w:rsidR="00785D6E" w:rsidRPr="00785414" w:rsidRDefault="00785D6E" w:rsidP="00785D6E">
      <w:pPr>
        <w:tabs>
          <w:tab w:val="left" w:pos="3451"/>
        </w:tabs>
        <w:rPr>
          <w:rFonts w:eastAsia="Arial Unicode MS"/>
          <w:b/>
          <w:sz w:val="28"/>
        </w:rPr>
      </w:pPr>
    </w:p>
    <w:p w:rsidR="00785D6E" w:rsidRPr="00785414" w:rsidRDefault="00785D6E" w:rsidP="00785D6E">
      <w:pPr>
        <w:tabs>
          <w:tab w:val="left" w:pos="3451"/>
        </w:tabs>
        <w:rPr>
          <w:rFonts w:eastAsia="Arial Unicode MS"/>
          <w:b/>
        </w:rPr>
      </w:pPr>
      <w:r w:rsidRPr="00785414">
        <w:rPr>
          <w:rFonts w:eastAsia="Arial Unicode MS"/>
          <w:b/>
        </w:rPr>
        <w:t>Svet práce</w:t>
      </w:r>
    </w:p>
    <w:tbl>
      <w:tblPr>
        <w:tblStyle w:val="Mriekatabuky"/>
        <w:tblW w:w="0" w:type="auto"/>
        <w:tblInd w:w="108" w:type="dxa"/>
        <w:tblLook w:val="04A0" w:firstRow="1" w:lastRow="0" w:firstColumn="1" w:lastColumn="0" w:noHBand="0" w:noVBand="1"/>
      </w:tblPr>
      <w:tblGrid>
        <w:gridCol w:w="6856"/>
        <w:gridCol w:w="6953"/>
      </w:tblGrid>
      <w:tr w:rsidR="00785D6E" w:rsidRPr="00785414" w:rsidTr="00785D6E">
        <w:tc>
          <w:tcPr>
            <w:tcW w:w="6964" w:type="dxa"/>
          </w:tcPr>
          <w:p w:rsidR="00785D6E" w:rsidRPr="00785414" w:rsidRDefault="00785D6E" w:rsidP="00785D6E">
            <w:pPr>
              <w:tabs>
                <w:tab w:val="left" w:pos="3451"/>
              </w:tabs>
              <w:jc w:val="center"/>
              <w:rPr>
                <w:b/>
              </w:rPr>
            </w:pPr>
            <w:r w:rsidRPr="00785414">
              <w:rPr>
                <w:rFonts w:eastAsia="Arial Unicode MS"/>
                <w:b/>
              </w:rPr>
              <w:t>Výkonový štandard</w:t>
            </w:r>
          </w:p>
        </w:tc>
        <w:tc>
          <w:tcPr>
            <w:tcW w:w="7072" w:type="dxa"/>
          </w:tcPr>
          <w:p w:rsidR="00785D6E" w:rsidRPr="00785414" w:rsidRDefault="00785D6E" w:rsidP="00785D6E">
            <w:pPr>
              <w:widowControl w:val="0"/>
              <w:autoSpaceDE w:val="0"/>
              <w:autoSpaceDN w:val="0"/>
              <w:adjustRightInd w:val="0"/>
              <w:jc w:val="center"/>
              <w:rPr>
                <w:b/>
              </w:rPr>
            </w:pPr>
            <w:r w:rsidRPr="00785414">
              <w:rPr>
                <w:b/>
              </w:rPr>
              <w:t>Obsahový štandard</w:t>
            </w:r>
          </w:p>
          <w:p w:rsidR="00785D6E" w:rsidRPr="00785414" w:rsidRDefault="00785D6E" w:rsidP="00785D6E">
            <w:pPr>
              <w:widowControl w:val="0"/>
              <w:autoSpaceDE w:val="0"/>
              <w:autoSpaceDN w:val="0"/>
              <w:adjustRightInd w:val="0"/>
              <w:jc w:val="center"/>
              <w:rPr>
                <w:b/>
              </w:rPr>
            </w:pPr>
          </w:p>
        </w:tc>
      </w:tr>
      <w:tr w:rsidR="00785D6E" w:rsidRPr="00785414" w:rsidTr="00785D6E">
        <w:tc>
          <w:tcPr>
            <w:tcW w:w="6964" w:type="dxa"/>
          </w:tcPr>
          <w:p w:rsidR="00785D6E" w:rsidRPr="00785414" w:rsidRDefault="00785D6E" w:rsidP="00785D6E">
            <w:pPr>
              <w:pStyle w:val="Default"/>
              <w:rPr>
                <w:color w:val="auto"/>
                <w:sz w:val="23"/>
                <w:szCs w:val="23"/>
              </w:rPr>
            </w:pPr>
            <w:r w:rsidRPr="00785414">
              <w:rPr>
                <w:b/>
                <w:bCs/>
                <w:color w:val="auto"/>
                <w:sz w:val="23"/>
                <w:szCs w:val="23"/>
              </w:rPr>
              <w:t xml:space="preserve">Žiak na konci 8. ročníka základnej školy vie/dokáže: </w:t>
            </w:r>
          </w:p>
          <w:p w:rsidR="00785D6E" w:rsidRPr="00785414" w:rsidRDefault="00785D6E" w:rsidP="00785D6E">
            <w:pPr>
              <w:pStyle w:val="Default"/>
              <w:rPr>
                <w:color w:val="auto"/>
                <w:sz w:val="23"/>
                <w:szCs w:val="23"/>
              </w:rPr>
            </w:pPr>
          </w:p>
          <w:p w:rsidR="00785D6E" w:rsidRPr="00785414" w:rsidRDefault="00785D6E" w:rsidP="00A9760F">
            <w:pPr>
              <w:pStyle w:val="Default"/>
              <w:numPr>
                <w:ilvl w:val="0"/>
                <w:numId w:val="124"/>
              </w:numPr>
              <w:spacing w:line="360" w:lineRule="auto"/>
              <w:rPr>
                <w:color w:val="auto"/>
                <w:szCs w:val="23"/>
              </w:rPr>
            </w:pPr>
            <w:r w:rsidRPr="00785414">
              <w:rPr>
                <w:color w:val="auto"/>
                <w:szCs w:val="23"/>
              </w:rPr>
              <w:t xml:space="preserve">posúdiť svoje možnosti pri rozhodovaní o voľbe vhodného povolania a profesijnej prípravy, </w:t>
            </w:r>
          </w:p>
          <w:p w:rsidR="00785D6E" w:rsidRPr="00785414" w:rsidRDefault="00785D6E" w:rsidP="00A9760F">
            <w:pPr>
              <w:pStyle w:val="Default"/>
              <w:numPr>
                <w:ilvl w:val="0"/>
                <w:numId w:val="124"/>
              </w:numPr>
              <w:spacing w:line="360" w:lineRule="auto"/>
              <w:rPr>
                <w:color w:val="auto"/>
                <w:szCs w:val="23"/>
              </w:rPr>
            </w:pPr>
            <w:r w:rsidRPr="00785414">
              <w:rPr>
                <w:color w:val="auto"/>
                <w:szCs w:val="23"/>
              </w:rPr>
              <w:t xml:space="preserve">využiť profesijné informácie a poradenské služby pre výber </w:t>
            </w:r>
            <w:r w:rsidRPr="00785414">
              <w:rPr>
                <w:color w:val="auto"/>
                <w:szCs w:val="23"/>
              </w:rPr>
              <w:lastRenderedPageBreak/>
              <w:t xml:space="preserve">vhodného vzdelania, </w:t>
            </w:r>
          </w:p>
          <w:p w:rsidR="00785D6E" w:rsidRPr="00785414" w:rsidRDefault="00785D6E" w:rsidP="00A9760F">
            <w:pPr>
              <w:pStyle w:val="Default"/>
              <w:numPr>
                <w:ilvl w:val="0"/>
                <w:numId w:val="124"/>
              </w:numPr>
              <w:spacing w:line="360" w:lineRule="auto"/>
              <w:rPr>
                <w:color w:val="auto"/>
                <w:szCs w:val="23"/>
              </w:rPr>
            </w:pPr>
            <w:r w:rsidRPr="00785414">
              <w:rPr>
                <w:color w:val="auto"/>
                <w:szCs w:val="23"/>
              </w:rPr>
              <w:t xml:space="preserve">navrhnúť plán a časový rozvrh pre dosiahnutie kariérnych cieľov, vrátane požiadaviek na vzdelanie a odbornú prípravu, náklady a možné zadlženie </w:t>
            </w:r>
          </w:p>
          <w:p w:rsidR="00785D6E" w:rsidRPr="00785414" w:rsidRDefault="00785D6E" w:rsidP="00A9760F">
            <w:pPr>
              <w:pStyle w:val="Default"/>
              <w:numPr>
                <w:ilvl w:val="0"/>
                <w:numId w:val="124"/>
              </w:numPr>
              <w:spacing w:line="360" w:lineRule="auto"/>
              <w:rPr>
                <w:color w:val="auto"/>
                <w:szCs w:val="23"/>
              </w:rPr>
            </w:pPr>
            <w:r w:rsidRPr="00785414">
              <w:rPr>
                <w:color w:val="auto"/>
                <w:szCs w:val="23"/>
              </w:rPr>
              <w:t xml:space="preserve">vysvetliť pojem mzda (hrubá, čistá), </w:t>
            </w:r>
          </w:p>
          <w:p w:rsidR="00785D6E" w:rsidRPr="00785414" w:rsidRDefault="00785D6E" w:rsidP="00A9760F">
            <w:pPr>
              <w:pStyle w:val="Default"/>
              <w:numPr>
                <w:ilvl w:val="0"/>
                <w:numId w:val="124"/>
              </w:numPr>
              <w:spacing w:line="360" w:lineRule="auto"/>
              <w:rPr>
                <w:color w:val="auto"/>
                <w:szCs w:val="23"/>
              </w:rPr>
            </w:pPr>
            <w:r w:rsidRPr="00785414">
              <w:rPr>
                <w:color w:val="auto"/>
                <w:szCs w:val="23"/>
              </w:rPr>
              <w:t xml:space="preserve">uviesť príklady zdrojov príjmu iných než mzda (napr. dar, provízia a zisk, peňažný príjem domácnosti, štátna sociálna podpora), </w:t>
            </w:r>
          </w:p>
          <w:p w:rsidR="00785D6E" w:rsidRPr="00785414" w:rsidRDefault="00785D6E" w:rsidP="00A9760F">
            <w:pPr>
              <w:pStyle w:val="Default"/>
              <w:numPr>
                <w:ilvl w:val="0"/>
                <w:numId w:val="124"/>
              </w:numPr>
              <w:spacing w:line="360" w:lineRule="auto"/>
              <w:rPr>
                <w:color w:val="auto"/>
                <w:szCs w:val="23"/>
              </w:rPr>
            </w:pPr>
            <w:r w:rsidRPr="00785414">
              <w:rPr>
                <w:color w:val="auto"/>
                <w:szCs w:val="23"/>
              </w:rPr>
              <w:t xml:space="preserve">použiť internetovú kalkulačku na výpočet výšky čistej mzdy </w:t>
            </w:r>
          </w:p>
          <w:p w:rsidR="00785D6E" w:rsidRPr="00785414" w:rsidRDefault="00785D6E" w:rsidP="00A9760F">
            <w:pPr>
              <w:pStyle w:val="Default"/>
              <w:numPr>
                <w:ilvl w:val="0"/>
                <w:numId w:val="124"/>
              </w:numPr>
              <w:spacing w:line="360" w:lineRule="auto"/>
              <w:rPr>
                <w:i/>
                <w:color w:val="auto"/>
                <w:szCs w:val="23"/>
              </w:rPr>
            </w:pPr>
            <w:r w:rsidRPr="00785414">
              <w:rPr>
                <w:i/>
                <w:color w:val="auto"/>
                <w:szCs w:val="23"/>
              </w:rPr>
              <w:t>porovnať mzdy pracujúcich v jednotlivých odvetviach hospodárstva na Slovensku</w:t>
            </w:r>
          </w:p>
          <w:p w:rsidR="00785D6E" w:rsidRPr="00785414" w:rsidRDefault="00785D6E" w:rsidP="00A9760F">
            <w:pPr>
              <w:pStyle w:val="Default"/>
              <w:numPr>
                <w:ilvl w:val="0"/>
                <w:numId w:val="124"/>
              </w:numPr>
              <w:spacing w:line="360" w:lineRule="auto"/>
              <w:rPr>
                <w:i/>
                <w:color w:val="auto"/>
                <w:szCs w:val="23"/>
              </w:rPr>
            </w:pPr>
            <w:r w:rsidRPr="00785414">
              <w:rPr>
                <w:i/>
                <w:color w:val="auto"/>
                <w:szCs w:val="23"/>
              </w:rPr>
              <w:t>porovnať mzdy v konkrétnom povolaní medzi štátmi</w:t>
            </w:r>
          </w:p>
          <w:p w:rsidR="00785D6E" w:rsidRPr="00785414" w:rsidRDefault="00785D6E" w:rsidP="00A9760F">
            <w:pPr>
              <w:pStyle w:val="Default"/>
              <w:numPr>
                <w:ilvl w:val="0"/>
                <w:numId w:val="124"/>
              </w:numPr>
              <w:spacing w:line="360" w:lineRule="auto"/>
              <w:rPr>
                <w:i/>
                <w:color w:val="auto"/>
                <w:szCs w:val="23"/>
              </w:rPr>
            </w:pPr>
            <w:r w:rsidRPr="00785414">
              <w:rPr>
                <w:i/>
                <w:color w:val="auto"/>
                <w:szCs w:val="23"/>
              </w:rPr>
              <w:t xml:space="preserve">previesť </w:t>
            </w:r>
            <w:proofErr w:type="spellStart"/>
            <w:r w:rsidRPr="00785414">
              <w:rPr>
                <w:i/>
                <w:color w:val="auto"/>
                <w:szCs w:val="23"/>
              </w:rPr>
              <w:t>sebahodnotiaci</w:t>
            </w:r>
            <w:proofErr w:type="spellEnd"/>
            <w:r w:rsidRPr="00785414">
              <w:rPr>
                <w:i/>
                <w:color w:val="auto"/>
                <w:szCs w:val="23"/>
              </w:rPr>
              <w:t xml:space="preserve"> test</w:t>
            </w:r>
          </w:p>
        </w:tc>
        <w:tc>
          <w:tcPr>
            <w:tcW w:w="7072" w:type="dxa"/>
          </w:tcPr>
          <w:p w:rsidR="00785D6E" w:rsidRPr="00785414" w:rsidRDefault="00785D6E" w:rsidP="00785D6E">
            <w:pPr>
              <w:tabs>
                <w:tab w:val="left" w:pos="3451"/>
              </w:tabs>
              <w:spacing w:line="360" w:lineRule="auto"/>
              <w:rPr>
                <w:szCs w:val="23"/>
              </w:rPr>
            </w:pPr>
            <w:r w:rsidRPr="00785414">
              <w:rPr>
                <w:szCs w:val="23"/>
              </w:rPr>
              <w:lastRenderedPageBreak/>
              <w:t xml:space="preserve">voľba profesijnej orientácie – základné princípy, </w:t>
            </w:r>
          </w:p>
          <w:p w:rsidR="00785D6E" w:rsidRPr="00785414" w:rsidRDefault="00785D6E" w:rsidP="00785D6E">
            <w:pPr>
              <w:tabs>
                <w:tab w:val="left" w:pos="3451"/>
              </w:tabs>
              <w:spacing w:line="360" w:lineRule="auto"/>
              <w:rPr>
                <w:szCs w:val="23"/>
              </w:rPr>
            </w:pPr>
            <w:r w:rsidRPr="00785414">
              <w:rPr>
                <w:szCs w:val="23"/>
              </w:rPr>
              <w:t xml:space="preserve">sebapoznávanie, </w:t>
            </w:r>
          </w:p>
          <w:p w:rsidR="00785D6E" w:rsidRPr="00785414" w:rsidRDefault="00785D6E" w:rsidP="00785D6E">
            <w:pPr>
              <w:tabs>
                <w:tab w:val="left" w:pos="3451"/>
              </w:tabs>
              <w:spacing w:line="360" w:lineRule="auto"/>
              <w:rPr>
                <w:szCs w:val="23"/>
              </w:rPr>
            </w:pPr>
            <w:r w:rsidRPr="00785414">
              <w:rPr>
                <w:szCs w:val="23"/>
              </w:rPr>
              <w:t xml:space="preserve">osobné záujmy a ciele, </w:t>
            </w:r>
          </w:p>
          <w:p w:rsidR="00785D6E" w:rsidRPr="00785414" w:rsidRDefault="00785D6E" w:rsidP="00785D6E">
            <w:pPr>
              <w:tabs>
                <w:tab w:val="left" w:pos="3451"/>
              </w:tabs>
              <w:spacing w:line="360" w:lineRule="auto"/>
              <w:rPr>
                <w:szCs w:val="23"/>
              </w:rPr>
            </w:pPr>
            <w:r w:rsidRPr="00785414">
              <w:rPr>
                <w:szCs w:val="23"/>
              </w:rPr>
              <w:t xml:space="preserve">telesný a zdravotný stav, </w:t>
            </w:r>
          </w:p>
          <w:p w:rsidR="00785D6E" w:rsidRPr="00785414" w:rsidRDefault="00785D6E" w:rsidP="00785D6E">
            <w:pPr>
              <w:tabs>
                <w:tab w:val="left" w:pos="3451"/>
              </w:tabs>
              <w:spacing w:line="360" w:lineRule="auto"/>
              <w:rPr>
                <w:szCs w:val="23"/>
              </w:rPr>
            </w:pPr>
            <w:r w:rsidRPr="00785414">
              <w:rPr>
                <w:szCs w:val="23"/>
              </w:rPr>
              <w:t xml:space="preserve">osobné vlastnosti a schopnosti, </w:t>
            </w:r>
          </w:p>
          <w:p w:rsidR="00785D6E" w:rsidRPr="00785414" w:rsidRDefault="00785D6E" w:rsidP="00785D6E">
            <w:pPr>
              <w:tabs>
                <w:tab w:val="left" w:pos="3451"/>
              </w:tabs>
              <w:spacing w:line="360" w:lineRule="auto"/>
              <w:rPr>
                <w:szCs w:val="23"/>
              </w:rPr>
            </w:pPr>
            <w:r w:rsidRPr="00785414">
              <w:rPr>
                <w:szCs w:val="23"/>
              </w:rPr>
              <w:lastRenderedPageBreak/>
              <w:t>sebahodnotenie,</w:t>
            </w:r>
          </w:p>
          <w:p w:rsidR="00785D6E" w:rsidRPr="00785414" w:rsidRDefault="00785D6E" w:rsidP="00785D6E">
            <w:pPr>
              <w:tabs>
                <w:tab w:val="left" w:pos="3451"/>
              </w:tabs>
              <w:spacing w:line="360" w:lineRule="auto"/>
              <w:rPr>
                <w:szCs w:val="23"/>
              </w:rPr>
            </w:pPr>
            <w:r w:rsidRPr="00785414">
              <w:rPr>
                <w:szCs w:val="23"/>
              </w:rPr>
              <w:t xml:space="preserve">vplyvy na voľbu profesijnej orientácie, </w:t>
            </w:r>
          </w:p>
          <w:p w:rsidR="00785D6E" w:rsidRPr="00785414" w:rsidRDefault="00785D6E" w:rsidP="00785D6E">
            <w:pPr>
              <w:tabs>
                <w:tab w:val="left" w:pos="3451"/>
              </w:tabs>
              <w:spacing w:line="360" w:lineRule="auto"/>
              <w:rPr>
                <w:szCs w:val="23"/>
              </w:rPr>
            </w:pPr>
            <w:r w:rsidRPr="00785414">
              <w:rPr>
                <w:szCs w:val="23"/>
              </w:rPr>
              <w:t xml:space="preserve">informační základňa pre voľbu povolania, </w:t>
            </w:r>
          </w:p>
          <w:p w:rsidR="00785D6E" w:rsidRPr="00785414" w:rsidRDefault="00785D6E" w:rsidP="00785D6E">
            <w:pPr>
              <w:tabs>
                <w:tab w:val="left" w:pos="3451"/>
              </w:tabs>
              <w:spacing w:line="360" w:lineRule="auto"/>
              <w:rPr>
                <w:szCs w:val="23"/>
              </w:rPr>
            </w:pPr>
            <w:r w:rsidRPr="00785414">
              <w:rPr>
                <w:szCs w:val="23"/>
              </w:rPr>
              <w:t xml:space="preserve">práca s profesijnými informáciami </w:t>
            </w:r>
          </w:p>
          <w:p w:rsidR="00785D6E" w:rsidRPr="00785414" w:rsidRDefault="00785D6E" w:rsidP="00785D6E">
            <w:pPr>
              <w:tabs>
                <w:tab w:val="left" w:pos="3451"/>
              </w:tabs>
              <w:spacing w:line="360" w:lineRule="auto"/>
              <w:rPr>
                <w:szCs w:val="23"/>
              </w:rPr>
            </w:pPr>
            <w:r w:rsidRPr="00785414">
              <w:rPr>
                <w:szCs w:val="23"/>
              </w:rPr>
              <w:t>a využívanie poradenských služieb</w:t>
            </w:r>
          </w:p>
          <w:p w:rsidR="00785D6E" w:rsidRPr="00785414" w:rsidRDefault="00785D6E" w:rsidP="00785D6E">
            <w:pPr>
              <w:tabs>
                <w:tab w:val="left" w:pos="3451"/>
              </w:tabs>
              <w:spacing w:line="360" w:lineRule="auto"/>
              <w:rPr>
                <w:szCs w:val="23"/>
              </w:rPr>
            </w:pPr>
          </w:p>
        </w:tc>
      </w:tr>
    </w:tbl>
    <w:p w:rsidR="00785D6E" w:rsidRDefault="00785D6E" w:rsidP="00785D6E">
      <w:pPr>
        <w:tabs>
          <w:tab w:val="left" w:pos="3451"/>
        </w:tabs>
        <w:rPr>
          <w:rFonts w:eastAsiaTheme="minorHAnsi"/>
          <w:b/>
          <w:sz w:val="32"/>
          <w:szCs w:val="32"/>
          <w:lang w:eastAsia="en-US"/>
        </w:rPr>
      </w:pPr>
    </w:p>
    <w:p w:rsidR="00BB36B9" w:rsidRDefault="00BB36B9" w:rsidP="00785D6E">
      <w:pPr>
        <w:tabs>
          <w:tab w:val="left" w:pos="3451"/>
        </w:tabs>
        <w:rPr>
          <w:rFonts w:eastAsiaTheme="minorHAnsi"/>
          <w:b/>
          <w:sz w:val="32"/>
          <w:szCs w:val="32"/>
          <w:lang w:eastAsia="en-US"/>
        </w:rPr>
      </w:pPr>
    </w:p>
    <w:p w:rsidR="00BB36B9" w:rsidRDefault="00BB36B9" w:rsidP="00785D6E">
      <w:pPr>
        <w:tabs>
          <w:tab w:val="left" w:pos="3451"/>
        </w:tabs>
        <w:rPr>
          <w:rFonts w:eastAsiaTheme="minorHAnsi"/>
          <w:b/>
          <w:sz w:val="32"/>
          <w:szCs w:val="32"/>
          <w:lang w:eastAsia="en-US"/>
        </w:rPr>
      </w:pPr>
    </w:p>
    <w:p w:rsidR="00BB36B9" w:rsidRDefault="00BB36B9" w:rsidP="00785D6E">
      <w:pPr>
        <w:tabs>
          <w:tab w:val="left" w:pos="3451"/>
        </w:tabs>
        <w:rPr>
          <w:rFonts w:eastAsiaTheme="minorHAnsi"/>
          <w:b/>
          <w:sz w:val="32"/>
          <w:szCs w:val="32"/>
          <w:lang w:eastAsia="en-US"/>
        </w:rPr>
      </w:pPr>
    </w:p>
    <w:p w:rsidR="00BB36B9" w:rsidRDefault="00BB36B9" w:rsidP="00785D6E">
      <w:pPr>
        <w:tabs>
          <w:tab w:val="left" w:pos="3451"/>
        </w:tabs>
        <w:rPr>
          <w:rFonts w:eastAsiaTheme="minorHAnsi"/>
          <w:b/>
          <w:sz w:val="32"/>
          <w:szCs w:val="32"/>
          <w:lang w:eastAsia="en-US"/>
        </w:rPr>
      </w:pPr>
    </w:p>
    <w:p w:rsidR="00BB36B9" w:rsidRDefault="00BB36B9" w:rsidP="00785D6E">
      <w:pPr>
        <w:tabs>
          <w:tab w:val="left" w:pos="3451"/>
        </w:tabs>
        <w:rPr>
          <w:rFonts w:eastAsiaTheme="minorHAnsi"/>
          <w:b/>
          <w:sz w:val="32"/>
          <w:szCs w:val="32"/>
          <w:lang w:eastAsia="en-US"/>
        </w:rPr>
      </w:pPr>
    </w:p>
    <w:p w:rsidR="00BB36B9" w:rsidRDefault="00BB36B9" w:rsidP="00785D6E">
      <w:pPr>
        <w:tabs>
          <w:tab w:val="left" w:pos="3451"/>
        </w:tabs>
        <w:rPr>
          <w:rFonts w:eastAsiaTheme="minorHAnsi"/>
          <w:b/>
          <w:sz w:val="32"/>
          <w:szCs w:val="32"/>
          <w:lang w:eastAsia="en-US"/>
        </w:rPr>
      </w:pPr>
    </w:p>
    <w:p w:rsidR="00BB36B9" w:rsidRDefault="00BB36B9" w:rsidP="00785D6E">
      <w:pPr>
        <w:tabs>
          <w:tab w:val="left" w:pos="3451"/>
        </w:tabs>
        <w:rPr>
          <w:rFonts w:eastAsiaTheme="minorHAnsi"/>
          <w:b/>
          <w:sz w:val="32"/>
          <w:szCs w:val="32"/>
          <w:lang w:eastAsia="en-US"/>
        </w:rPr>
      </w:pPr>
    </w:p>
    <w:p w:rsidR="00BB36B9" w:rsidRPr="00785414" w:rsidRDefault="00BB36B9" w:rsidP="00785D6E">
      <w:pPr>
        <w:tabs>
          <w:tab w:val="left" w:pos="3451"/>
        </w:tabs>
        <w:rPr>
          <w:rFonts w:eastAsiaTheme="minorHAnsi"/>
          <w:b/>
          <w:sz w:val="32"/>
          <w:szCs w:val="32"/>
          <w:lang w:eastAsia="en-US"/>
        </w:rPr>
      </w:pPr>
    </w:p>
    <w:p w:rsidR="00785D6E" w:rsidRPr="00785414" w:rsidRDefault="00785D6E" w:rsidP="00785D6E">
      <w:pPr>
        <w:tabs>
          <w:tab w:val="left" w:pos="3451"/>
        </w:tabs>
        <w:rPr>
          <w:rFonts w:eastAsia="Arial Unicode MS"/>
          <w:b/>
          <w:sz w:val="28"/>
        </w:rPr>
      </w:pPr>
      <w:r w:rsidRPr="00785414">
        <w:rPr>
          <w:rFonts w:eastAsia="Arial Unicode MS"/>
          <w:b/>
          <w:sz w:val="28"/>
        </w:rPr>
        <w:lastRenderedPageBreak/>
        <w:t>EKONOMIKA DOMÁCNOSTI</w:t>
      </w:r>
    </w:p>
    <w:p w:rsidR="00785D6E" w:rsidRPr="00785414" w:rsidRDefault="00785D6E" w:rsidP="00785D6E">
      <w:pPr>
        <w:tabs>
          <w:tab w:val="left" w:pos="3451"/>
        </w:tabs>
        <w:rPr>
          <w:rFonts w:eastAsia="Arial Unicode MS"/>
          <w:b/>
          <w:sz w:val="28"/>
        </w:rPr>
      </w:pPr>
    </w:p>
    <w:p w:rsidR="00785D6E" w:rsidRPr="00785414" w:rsidRDefault="00785D6E" w:rsidP="00785D6E">
      <w:pPr>
        <w:tabs>
          <w:tab w:val="left" w:pos="3451"/>
        </w:tabs>
        <w:rPr>
          <w:b/>
        </w:rPr>
      </w:pPr>
      <w:r w:rsidRPr="00785414">
        <w:rPr>
          <w:rFonts w:eastAsia="Arial Unicode MS"/>
          <w:b/>
        </w:rPr>
        <w:t>Plánovanie a vedenie domácnosti</w:t>
      </w:r>
    </w:p>
    <w:tbl>
      <w:tblPr>
        <w:tblStyle w:val="Mriekatabuky"/>
        <w:tblW w:w="0" w:type="auto"/>
        <w:tblInd w:w="108" w:type="dxa"/>
        <w:tblLook w:val="04A0" w:firstRow="1" w:lastRow="0" w:firstColumn="1" w:lastColumn="0" w:noHBand="0" w:noVBand="1"/>
      </w:tblPr>
      <w:tblGrid>
        <w:gridCol w:w="6860"/>
        <w:gridCol w:w="6949"/>
      </w:tblGrid>
      <w:tr w:rsidR="00785D6E" w:rsidRPr="00785414" w:rsidTr="00785D6E">
        <w:tc>
          <w:tcPr>
            <w:tcW w:w="6964" w:type="dxa"/>
          </w:tcPr>
          <w:p w:rsidR="00785D6E" w:rsidRPr="00785414" w:rsidRDefault="00785D6E" w:rsidP="00785D6E">
            <w:pPr>
              <w:tabs>
                <w:tab w:val="left" w:pos="3451"/>
              </w:tabs>
              <w:spacing w:line="360" w:lineRule="auto"/>
              <w:rPr>
                <w:b/>
              </w:rPr>
            </w:pPr>
            <w:r w:rsidRPr="00785414">
              <w:rPr>
                <w:rFonts w:eastAsia="Arial Unicode MS"/>
              </w:rPr>
              <w:t xml:space="preserve">                                      </w:t>
            </w:r>
            <w:r w:rsidRPr="00785414">
              <w:rPr>
                <w:rFonts w:eastAsia="Arial Unicode MS"/>
                <w:b/>
              </w:rPr>
              <w:t>Výkonový štandard</w:t>
            </w:r>
          </w:p>
        </w:tc>
        <w:tc>
          <w:tcPr>
            <w:tcW w:w="7072" w:type="dxa"/>
          </w:tcPr>
          <w:p w:rsidR="00785D6E" w:rsidRPr="00785414" w:rsidRDefault="00785D6E" w:rsidP="00785D6E">
            <w:pPr>
              <w:tabs>
                <w:tab w:val="left" w:pos="3451"/>
              </w:tabs>
              <w:spacing w:line="360" w:lineRule="auto"/>
              <w:rPr>
                <w:b/>
              </w:rPr>
            </w:pPr>
            <w:r w:rsidRPr="00785414">
              <w:t xml:space="preserve">                                            </w:t>
            </w:r>
            <w:r w:rsidRPr="00785414">
              <w:rPr>
                <w:b/>
              </w:rPr>
              <w:t>Obsahový štandard</w:t>
            </w:r>
          </w:p>
        </w:tc>
      </w:tr>
      <w:tr w:rsidR="00785D6E" w:rsidRPr="00785414" w:rsidTr="00785D6E">
        <w:trPr>
          <w:trHeight w:val="5174"/>
        </w:trPr>
        <w:tc>
          <w:tcPr>
            <w:tcW w:w="6964" w:type="dxa"/>
          </w:tcPr>
          <w:p w:rsidR="00785D6E" w:rsidRPr="00785414" w:rsidRDefault="00785D6E" w:rsidP="00785D6E">
            <w:pPr>
              <w:pStyle w:val="Default"/>
              <w:rPr>
                <w:color w:val="auto"/>
                <w:sz w:val="23"/>
                <w:szCs w:val="23"/>
              </w:rPr>
            </w:pPr>
            <w:r w:rsidRPr="00785414">
              <w:rPr>
                <w:b/>
                <w:bCs/>
                <w:color w:val="auto"/>
                <w:sz w:val="23"/>
                <w:szCs w:val="23"/>
              </w:rPr>
              <w:t xml:space="preserve">Žiak na konci 8. ročníka základnej školy vie/dokáže: </w:t>
            </w:r>
          </w:p>
          <w:p w:rsidR="00785D6E" w:rsidRPr="00785414" w:rsidRDefault="00785D6E" w:rsidP="00785D6E">
            <w:pPr>
              <w:pStyle w:val="Default"/>
              <w:rPr>
                <w:color w:val="auto"/>
              </w:rPr>
            </w:pPr>
          </w:p>
          <w:p w:rsidR="00785D6E" w:rsidRPr="00785414" w:rsidRDefault="00785D6E" w:rsidP="00A9760F">
            <w:pPr>
              <w:pStyle w:val="Default"/>
              <w:numPr>
                <w:ilvl w:val="0"/>
                <w:numId w:val="125"/>
              </w:numPr>
              <w:spacing w:line="360" w:lineRule="auto"/>
              <w:rPr>
                <w:color w:val="auto"/>
              </w:rPr>
            </w:pPr>
            <w:r w:rsidRPr="00785414">
              <w:rPr>
                <w:color w:val="auto"/>
              </w:rPr>
              <w:t xml:space="preserve">vysvetliť dôležitosť komunikácie o finančne významných záležitostiach s finančnou inštitúciou (predchádzanie konfliktom, </w:t>
            </w:r>
          </w:p>
          <w:p w:rsidR="00785D6E" w:rsidRPr="00785414" w:rsidRDefault="00785D6E" w:rsidP="00A9760F">
            <w:pPr>
              <w:pStyle w:val="Default"/>
              <w:numPr>
                <w:ilvl w:val="0"/>
                <w:numId w:val="125"/>
              </w:numPr>
              <w:spacing w:line="360" w:lineRule="auto"/>
              <w:rPr>
                <w:color w:val="auto"/>
              </w:rPr>
            </w:pPr>
            <w:r w:rsidRPr="00785414">
              <w:rPr>
                <w:color w:val="auto"/>
              </w:rPr>
              <w:t xml:space="preserve">krízové situácie), </w:t>
            </w:r>
          </w:p>
          <w:p w:rsidR="00785D6E" w:rsidRPr="00785414" w:rsidRDefault="00785D6E" w:rsidP="00A9760F">
            <w:pPr>
              <w:pStyle w:val="Default"/>
              <w:numPr>
                <w:ilvl w:val="0"/>
                <w:numId w:val="125"/>
              </w:numPr>
              <w:spacing w:line="360" w:lineRule="auto"/>
              <w:rPr>
                <w:color w:val="auto"/>
              </w:rPr>
            </w:pPr>
            <w:r w:rsidRPr="00785414">
              <w:rPr>
                <w:color w:val="auto"/>
              </w:rPr>
              <w:t xml:space="preserve">vysvetliť, prečo je používanie kreditnej karty určitou formou pôžičky, </w:t>
            </w:r>
          </w:p>
          <w:p w:rsidR="00785D6E" w:rsidRPr="00785414" w:rsidRDefault="00785D6E" w:rsidP="00A9760F">
            <w:pPr>
              <w:pStyle w:val="Default"/>
              <w:numPr>
                <w:ilvl w:val="0"/>
                <w:numId w:val="125"/>
              </w:numPr>
              <w:spacing w:line="360" w:lineRule="auto"/>
              <w:rPr>
                <w:color w:val="auto"/>
              </w:rPr>
            </w:pPr>
            <w:r w:rsidRPr="00785414">
              <w:rPr>
                <w:color w:val="auto"/>
              </w:rPr>
              <w:t xml:space="preserve">vysvetliť rozdiel medzi bankovými a nebankovými subjektmi </w:t>
            </w:r>
          </w:p>
          <w:p w:rsidR="00785D6E" w:rsidRPr="00785414" w:rsidRDefault="00785D6E" w:rsidP="00A9760F">
            <w:pPr>
              <w:pStyle w:val="Default"/>
              <w:numPr>
                <w:ilvl w:val="0"/>
                <w:numId w:val="125"/>
              </w:numPr>
              <w:spacing w:line="360" w:lineRule="auto"/>
              <w:rPr>
                <w:i/>
                <w:color w:val="auto"/>
              </w:rPr>
            </w:pPr>
            <w:proofErr w:type="spellStart"/>
            <w:r w:rsidRPr="00785414">
              <w:rPr>
                <w:i/>
                <w:color w:val="auto"/>
              </w:rPr>
              <w:t>vysvetlit</w:t>
            </w:r>
            <w:proofErr w:type="spellEnd"/>
            <w:r w:rsidRPr="00785414">
              <w:rPr>
                <w:i/>
                <w:color w:val="auto"/>
              </w:rPr>
              <w:t>, čo sú to dcérske spoločnosti</w:t>
            </w:r>
          </w:p>
          <w:p w:rsidR="00785D6E" w:rsidRPr="00785414" w:rsidRDefault="00785D6E" w:rsidP="00A9760F">
            <w:pPr>
              <w:pStyle w:val="Default"/>
              <w:numPr>
                <w:ilvl w:val="0"/>
                <w:numId w:val="125"/>
              </w:numPr>
              <w:spacing w:line="360" w:lineRule="auto"/>
              <w:rPr>
                <w:i/>
                <w:color w:val="auto"/>
              </w:rPr>
            </w:pPr>
            <w:r w:rsidRPr="00785414">
              <w:rPr>
                <w:i/>
                <w:color w:val="auto"/>
              </w:rPr>
              <w:t>uviesť zahraničné pobočky bánk</w:t>
            </w:r>
          </w:p>
          <w:p w:rsidR="00785D6E" w:rsidRPr="00785414" w:rsidRDefault="00785D6E" w:rsidP="00A9760F">
            <w:pPr>
              <w:pStyle w:val="Default"/>
              <w:numPr>
                <w:ilvl w:val="0"/>
                <w:numId w:val="125"/>
              </w:numPr>
              <w:spacing w:line="360" w:lineRule="auto"/>
              <w:rPr>
                <w:i/>
                <w:color w:val="auto"/>
              </w:rPr>
            </w:pPr>
            <w:r w:rsidRPr="00785414">
              <w:rPr>
                <w:i/>
                <w:color w:val="auto"/>
              </w:rPr>
              <w:t>vypočítať príklady s využitím úverov</w:t>
            </w:r>
          </w:p>
          <w:p w:rsidR="00785D6E" w:rsidRPr="00785414" w:rsidRDefault="00785D6E" w:rsidP="00785D6E">
            <w:pPr>
              <w:pStyle w:val="Default"/>
              <w:spacing w:line="360" w:lineRule="auto"/>
              <w:rPr>
                <w:color w:val="auto"/>
                <w:sz w:val="23"/>
                <w:szCs w:val="23"/>
              </w:rPr>
            </w:pPr>
          </w:p>
          <w:p w:rsidR="00785D6E" w:rsidRPr="00785414" w:rsidRDefault="00785D6E" w:rsidP="00785D6E">
            <w:pPr>
              <w:pStyle w:val="Odsekzoznamu"/>
              <w:autoSpaceDE w:val="0"/>
              <w:autoSpaceDN w:val="0"/>
              <w:adjustRightInd w:val="0"/>
              <w:spacing w:line="360" w:lineRule="auto"/>
              <w:rPr>
                <w:i/>
              </w:rPr>
            </w:pPr>
          </w:p>
        </w:tc>
        <w:tc>
          <w:tcPr>
            <w:tcW w:w="7072" w:type="dxa"/>
          </w:tcPr>
          <w:p w:rsidR="00785D6E" w:rsidRPr="00785414" w:rsidRDefault="00785D6E" w:rsidP="00785D6E">
            <w:pPr>
              <w:pStyle w:val="Default"/>
              <w:spacing w:line="360" w:lineRule="auto"/>
              <w:rPr>
                <w:color w:val="auto"/>
                <w:szCs w:val="23"/>
              </w:rPr>
            </w:pPr>
            <w:r w:rsidRPr="00785414">
              <w:rPr>
                <w:color w:val="auto"/>
                <w:szCs w:val="23"/>
              </w:rPr>
              <w:t>finančné informácie,</w:t>
            </w:r>
          </w:p>
          <w:p w:rsidR="00785D6E" w:rsidRPr="00785414" w:rsidRDefault="00785D6E" w:rsidP="00785D6E">
            <w:pPr>
              <w:pStyle w:val="Default"/>
              <w:spacing w:line="360" w:lineRule="auto"/>
              <w:rPr>
                <w:color w:val="auto"/>
                <w:szCs w:val="23"/>
              </w:rPr>
            </w:pPr>
            <w:r w:rsidRPr="00785414">
              <w:rPr>
                <w:color w:val="auto"/>
                <w:szCs w:val="23"/>
              </w:rPr>
              <w:t xml:space="preserve">finančné inštitúcie (bankové a nebankové subjekty, dcérske spoločnosti a pobočky zahraničných bánk) </w:t>
            </w:r>
          </w:p>
          <w:p w:rsidR="00785D6E" w:rsidRPr="00785414" w:rsidRDefault="00785D6E" w:rsidP="00785D6E">
            <w:pPr>
              <w:pStyle w:val="Default"/>
              <w:spacing w:line="360" w:lineRule="auto"/>
              <w:rPr>
                <w:color w:val="auto"/>
                <w:szCs w:val="23"/>
              </w:rPr>
            </w:pPr>
            <w:r w:rsidRPr="00785414">
              <w:rPr>
                <w:color w:val="auto"/>
                <w:szCs w:val="23"/>
              </w:rPr>
              <w:t>úvery,</w:t>
            </w:r>
          </w:p>
          <w:p w:rsidR="00785D6E" w:rsidRPr="00785414" w:rsidRDefault="00785D6E" w:rsidP="00785D6E">
            <w:pPr>
              <w:pStyle w:val="Default"/>
              <w:spacing w:line="360" w:lineRule="auto"/>
              <w:rPr>
                <w:color w:val="auto"/>
                <w:szCs w:val="23"/>
              </w:rPr>
            </w:pPr>
            <w:r w:rsidRPr="00785414">
              <w:rPr>
                <w:color w:val="auto"/>
                <w:szCs w:val="23"/>
              </w:rPr>
              <w:t xml:space="preserve">kreditná karta </w:t>
            </w:r>
          </w:p>
          <w:p w:rsidR="00785D6E" w:rsidRPr="00785414" w:rsidRDefault="00785D6E" w:rsidP="00785D6E">
            <w:pPr>
              <w:pStyle w:val="Default"/>
              <w:spacing w:line="360" w:lineRule="auto"/>
              <w:rPr>
                <w:color w:val="auto"/>
                <w:szCs w:val="23"/>
              </w:rPr>
            </w:pPr>
            <w:r w:rsidRPr="00785414">
              <w:rPr>
                <w:color w:val="auto"/>
                <w:szCs w:val="23"/>
              </w:rPr>
              <w:t xml:space="preserve">úverová história a jej význam </w:t>
            </w:r>
          </w:p>
          <w:p w:rsidR="00785D6E" w:rsidRPr="00785414" w:rsidRDefault="00785D6E" w:rsidP="00785D6E">
            <w:pPr>
              <w:pStyle w:val="Default"/>
              <w:spacing w:line="360" w:lineRule="auto"/>
              <w:ind w:firstLine="708"/>
              <w:rPr>
                <w:i/>
                <w:color w:val="auto"/>
              </w:rPr>
            </w:pPr>
          </w:p>
        </w:tc>
      </w:tr>
    </w:tbl>
    <w:p w:rsidR="00785D6E" w:rsidRPr="00785414" w:rsidRDefault="00785D6E" w:rsidP="00785D6E">
      <w:pPr>
        <w:widowControl w:val="0"/>
        <w:autoSpaceDE w:val="0"/>
        <w:autoSpaceDN w:val="0"/>
        <w:adjustRightInd w:val="0"/>
        <w:rPr>
          <w:rFonts w:eastAsia="Arial Unicode MS"/>
          <w:b/>
        </w:rPr>
      </w:pPr>
    </w:p>
    <w:p w:rsidR="00785D6E" w:rsidRPr="00785414" w:rsidRDefault="00785D6E" w:rsidP="00785D6E">
      <w:pPr>
        <w:widowControl w:val="0"/>
        <w:autoSpaceDE w:val="0"/>
        <w:autoSpaceDN w:val="0"/>
        <w:adjustRightInd w:val="0"/>
        <w:rPr>
          <w:b/>
          <w:bCs/>
          <w:szCs w:val="23"/>
        </w:rPr>
      </w:pPr>
      <w:r w:rsidRPr="00785414">
        <w:rPr>
          <w:b/>
          <w:bCs/>
          <w:szCs w:val="23"/>
        </w:rPr>
        <w:t>Svet práce</w:t>
      </w:r>
    </w:p>
    <w:p w:rsidR="00785D6E" w:rsidRPr="00785414" w:rsidRDefault="00785D6E" w:rsidP="00785D6E">
      <w:pPr>
        <w:widowControl w:val="0"/>
        <w:autoSpaceDE w:val="0"/>
        <w:autoSpaceDN w:val="0"/>
        <w:adjustRightInd w:val="0"/>
        <w:rPr>
          <w:b/>
          <w:bCs/>
          <w:sz w:val="16"/>
          <w:szCs w:val="23"/>
        </w:rPr>
      </w:pPr>
    </w:p>
    <w:tbl>
      <w:tblPr>
        <w:tblStyle w:val="Mriekatabuky"/>
        <w:tblW w:w="0" w:type="auto"/>
        <w:tblInd w:w="108" w:type="dxa"/>
        <w:tblLook w:val="04A0" w:firstRow="1" w:lastRow="0" w:firstColumn="1" w:lastColumn="0" w:noHBand="0" w:noVBand="1"/>
      </w:tblPr>
      <w:tblGrid>
        <w:gridCol w:w="6857"/>
        <w:gridCol w:w="6952"/>
      </w:tblGrid>
      <w:tr w:rsidR="00785D6E" w:rsidRPr="00785414" w:rsidTr="00785D6E">
        <w:tc>
          <w:tcPr>
            <w:tcW w:w="6964" w:type="dxa"/>
          </w:tcPr>
          <w:p w:rsidR="00785D6E" w:rsidRPr="00785414" w:rsidRDefault="00785D6E" w:rsidP="00785D6E">
            <w:pPr>
              <w:widowControl w:val="0"/>
              <w:autoSpaceDE w:val="0"/>
              <w:autoSpaceDN w:val="0"/>
              <w:adjustRightInd w:val="0"/>
              <w:jc w:val="center"/>
              <w:rPr>
                <w:rFonts w:eastAsia="Arial Unicode MS"/>
                <w:b/>
              </w:rPr>
            </w:pPr>
            <w:r w:rsidRPr="00785414">
              <w:rPr>
                <w:rFonts w:eastAsia="Arial Unicode MS"/>
                <w:b/>
              </w:rPr>
              <w:t>Výkonový štandard</w:t>
            </w:r>
          </w:p>
          <w:p w:rsidR="00785D6E" w:rsidRPr="00785414" w:rsidRDefault="00785D6E" w:rsidP="00785D6E">
            <w:pPr>
              <w:widowControl w:val="0"/>
              <w:autoSpaceDE w:val="0"/>
              <w:autoSpaceDN w:val="0"/>
              <w:adjustRightInd w:val="0"/>
              <w:jc w:val="center"/>
              <w:rPr>
                <w:rFonts w:eastAsia="Arial Unicode MS"/>
                <w:b/>
              </w:rPr>
            </w:pPr>
          </w:p>
        </w:tc>
        <w:tc>
          <w:tcPr>
            <w:tcW w:w="7072" w:type="dxa"/>
          </w:tcPr>
          <w:p w:rsidR="00785D6E" w:rsidRPr="00785414" w:rsidRDefault="00785D6E" w:rsidP="00785D6E">
            <w:pPr>
              <w:widowControl w:val="0"/>
              <w:autoSpaceDE w:val="0"/>
              <w:autoSpaceDN w:val="0"/>
              <w:adjustRightInd w:val="0"/>
              <w:jc w:val="center"/>
              <w:rPr>
                <w:rFonts w:eastAsia="Arial Unicode MS"/>
                <w:b/>
                <w:sz w:val="28"/>
              </w:rPr>
            </w:pPr>
            <w:r w:rsidRPr="00785414">
              <w:rPr>
                <w:b/>
              </w:rPr>
              <w:t>Obsahový štandard</w:t>
            </w:r>
          </w:p>
        </w:tc>
      </w:tr>
      <w:tr w:rsidR="00785D6E" w:rsidRPr="00785414" w:rsidTr="00785D6E">
        <w:tc>
          <w:tcPr>
            <w:tcW w:w="6964" w:type="dxa"/>
          </w:tcPr>
          <w:p w:rsidR="00785D6E" w:rsidRPr="00785414" w:rsidRDefault="00785D6E" w:rsidP="00785D6E">
            <w:pPr>
              <w:pStyle w:val="Default"/>
              <w:rPr>
                <w:b/>
                <w:bCs/>
                <w:color w:val="auto"/>
              </w:rPr>
            </w:pPr>
            <w:r w:rsidRPr="00785414">
              <w:rPr>
                <w:b/>
                <w:bCs/>
                <w:color w:val="auto"/>
              </w:rPr>
              <w:t xml:space="preserve">Žiak na konci 8. ročníka základnej školy vie/dokáže: </w:t>
            </w:r>
          </w:p>
          <w:p w:rsidR="00785D6E" w:rsidRPr="00785414" w:rsidRDefault="00785D6E" w:rsidP="00785D6E">
            <w:pPr>
              <w:pStyle w:val="Default"/>
              <w:rPr>
                <w:color w:val="auto"/>
              </w:rPr>
            </w:pPr>
          </w:p>
          <w:p w:rsidR="00785D6E" w:rsidRPr="00785414" w:rsidRDefault="00785D6E" w:rsidP="00A9760F">
            <w:pPr>
              <w:pStyle w:val="Default"/>
              <w:numPr>
                <w:ilvl w:val="0"/>
                <w:numId w:val="126"/>
              </w:numPr>
              <w:spacing w:line="360" w:lineRule="auto"/>
              <w:rPr>
                <w:color w:val="auto"/>
              </w:rPr>
            </w:pPr>
            <w:r w:rsidRPr="00785414">
              <w:rPr>
                <w:color w:val="auto"/>
              </w:rPr>
              <w:t xml:space="preserve">vysvetliť pojem mzda (hrubá, čistá), </w:t>
            </w:r>
          </w:p>
          <w:p w:rsidR="00785D6E" w:rsidRPr="00785414" w:rsidRDefault="00785D6E" w:rsidP="00A9760F">
            <w:pPr>
              <w:pStyle w:val="Default"/>
              <w:numPr>
                <w:ilvl w:val="0"/>
                <w:numId w:val="126"/>
              </w:numPr>
              <w:spacing w:line="360" w:lineRule="auto"/>
              <w:rPr>
                <w:color w:val="auto"/>
              </w:rPr>
            </w:pPr>
            <w:r w:rsidRPr="00785414">
              <w:rPr>
                <w:color w:val="auto"/>
              </w:rPr>
              <w:t xml:space="preserve">uviesť príklady zdrojov príjmu iných než mzda, napr. dar, provízia a zisk, </w:t>
            </w:r>
          </w:p>
          <w:p w:rsidR="00785D6E" w:rsidRPr="00785414" w:rsidRDefault="00785D6E" w:rsidP="00A9760F">
            <w:pPr>
              <w:pStyle w:val="Default"/>
              <w:numPr>
                <w:ilvl w:val="0"/>
                <w:numId w:val="126"/>
              </w:numPr>
              <w:spacing w:line="360" w:lineRule="auto"/>
              <w:rPr>
                <w:color w:val="auto"/>
              </w:rPr>
            </w:pPr>
            <w:r w:rsidRPr="00785414">
              <w:rPr>
                <w:color w:val="auto"/>
              </w:rPr>
              <w:t>peňažný príjem domácnosti,</w:t>
            </w:r>
          </w:p>
          <w:p w:rsidR="00785D6E" w:rsidRPr="00785414" w:rsidRDefault="00785D6E" w:rsidP="00A9760F">
            <w:pPr>
              <w:pStyle w:val="Default"/>
              <w:numPr>
                <w:ilvl w:val="0"/>
                <w:numId w:val="126"/>
              </w:numPr>
              <w:spacing w:line="360" w:lineRule="auto"/>
              <w:rPr>
                <w:color w:val="auto"/>
              </w:rPr>
            </w:pPr>
            <w:r w:rsidRPr="00785414">
              <w:rPr>
                <w:color w:val="auto"/>
              </w:rPr>
              <w:t xml:space="preserve">štátna sociálna podpora, náklady a možné zadlženie, </w:t>
            </w:r>
          </w:p>
          <w:p w:rsidR="00785D6E" w:rsidRPr="00785414" w:rsidRDefault="00785D6E" w:rsidP="00A9760F">
            <w:pPr>
              <w:pStyle w:val="Default"/>
              <w:numPr>
                <w:ilvl w:val="0"/>
                <w:numId w:val="126"/>
              </w:numPr>
              <w:spacing w:line="360" w:lineRule="auto"/>
              <w:rPr>
                <w:color w:val="auto"/>
              </w:rPr>
            </w:pPr>
            <w:r w:rsidRPr="00785414">
              <w:rPr>
                <w:color w:val="auto"/>
              </w:rPr>
              <w:t>použiť internetovú kalkulačku na výpočet výšky čistej mzdy</w:t>
            </w:r>
          </w:p>
          <w:p w:rsidR="00785D6E" w:rsidRPr="00785414" w:rsidRDefault="00785D6E" w:rsidP="00A9760F">
            <w:pPr>
              <w:pStyle w:val="Default"/>
              <w:numPr>
                <w:ilvl w:val="0"/>
                <w:numId w:val="126"/>
              </w:numPr>
              <w:spacing w:line="360" w:lineRule="auto"/>
              <w:rPr>
                <w:i/>
                <w:color w:val="auto"/>
              </w:rPr>
            </w:pPr>
            <w:r w:rsidRPr="00785414">
              <w:rPr>
                <w:i/>
                <w:color w:val="auto"/>
              </w:rPr>
              <w:t>zmapovať záujmy celej  triedy v oblasti povolania</w:t>
            </w:r>
          </w:p>
          <w:p w:rsidR="00785D6E" w:rsidRPr="00785414" w:rsidRDefault="00785D6E" w:rsidP="00A9760F">
            <w:pPr>
              <w:pStyle w:val="Default"/>
              <w:numPr>
                <w:ilvl w:val="0"/>
                <w:numId w:val="126"/>
              </w:numPr>
              <w:spacing w:line="360" w:lineRule="auto"/>
              <w:rPr>
                <w:i/>
                <w:color w:val="auto"/>
              </w:rPr>
            </w:pPr>
            <w:r w:rsidRPr="00785414">
              <w:rPr>
                <w:i/>
                <w:color w:val="auto"/>
              </w:rPr>
              <w:t>vyhľadať na internete register zamestnaní</w:t>
            </w:r>
          </w:p>
          <w:p w:rsidR="00785D6E" w:rsidRPr="00785414" w:rsidRDefault="00785D6E" w:rsidP="00785D6E">
            <w:pPr>
              <w:pStyle w:val="Default"/>
              <w:spacing w:line="360" w:lineRule="auto"/>
              <w:rPr>
                <w:i/>
                <w:color w:val="auto"/>
              </w:rPr>
            </w:pPr>
          </w:p>
        </w:tc>
        <w:tc>
          <w:tcPr>
            <w:tcW w:w="7072" w:type="dxa"/>
          </w:tcPr>
          <w:p w:rsidR="00785D6E" w:rsidRPr="00785414" w:rsidRDefault="00785D6E" w:rsidP="00785D6E">
            <w:pPr>
              <w:pStyle w:val="Default"/>
              <w:spacing w:line="360" w:lineRule="auto"/>
              <w:rPr>
                <w:color w:val="auto"/>
              </w:rPr>
            </w:pPr>
            <w:r w:rsidRPr="00785414">
              <w:rPr>
                <w:color w:val="auto"/>
              </w:rPr>
              <w:lastRenderedPageBreak/>
              <w:t xml:space="preserve">voľba profesijnej orientácie – základné princípy, sebapoznávanie, </w:t>
            </w:r>
            <w:r w:rsidRPr="00785414">
              <w:rPr>
                <w:color w:val="auto"/>
              </w:rPr>
              <w:lastRenderedPageBreak/>
              <w:t>osobné záujmy a ciele, telesný a zdravotný stav, osobné vlastnosti a schopnosti, sebahodnotenie,</w:t>
            </w:r>
          </w:p>
          <w:p w:rsidR="00785D6E" w:rsidRPr="00785414" w:rsidRDefault="00785D6E" w:rsidP="00785D6E">
            <w:pPr>
              <w:pStyle w:val="Default"/>
              <w:spacing w:line="360" w:lineRule="auto"/>
              <w:rPr>
                <w:color w:val="auto"/>
              </w:rPr>
            </w:pPr>
            <w:r w:rsidRPr="00785414">
              <w:rPr>
                <w:color w:val="auto"/>
              </w:rPr>
              <w:t>vplyvy na voľbu profesijnej orientácie,</w:t>
            </w:r>
          </w:p>
          <w:p w:rsidR="00785D6E" w:rsidRPr="00785414" w:rsidRDefault="00785D6E" w:rsidP="00785D6E">
            <w:pPr>
              <w:pStyle w:val="Default"/>
              <w:spacing w:line="360" w:lineRule="auto"/>
              <w:rPr>
                <w:color w:val="auto"/>
              </w:rPr>
            </w:pPr>
            <w:r w:rsidRPr="00785414">
              <w:rPr>
                <w:color w:val="auto"/>
              </w:rPr>
              <w:t>informační základňa pre voľbu povolania,</w:t>
            </w:r>
          </w:p>
          <w:p w:rsidR="00785D6E" w:rsidRPr="00785414" w:rsidRDefault="00785D6E" w:rsidP="00785D6E">
            <w:pPr>
              <w:pStyle w:val="Default"/>
              <w:spacing w:line="360" w:lineRule="auto"/>
              <w:rPr>
                <w:color w:val="auto"/>
              </w:rPr>
            </w:pPr>
            <w:r w:rsidRPr="00785414">
              <w:rPr>
                <w:color w:val="auto"/>
              </w:rPr>
              <w:t xml:space="preserve">práca s profesijnými informáciami a využívanie poradenských služieb </w:t>
            </w:r>
          </w:p>
          <w:p w:rsidR="00785D6E" w:rsidRPr="00785414" w:rsidRDefault="00785D6E" w:rsidP="00785D6E">
            <w:pPr>
              <w:pStyle w:val="Default"/>
              <w:spacing w:line="360" w:lineRule="auto"/>
              <w:rPr>
                <w:color w:val="auto"/>
              </w:rPr>
            </w:pPr>
            <w:r w:rsidRPr="00785414">
              <w:rPr>
                <w:color w:val="auto"/>
              </w:rPr>
              <w:t xml:space="preserve">sústava povolaní - národná sústava povolaní, </w:t>
            </w:r>
          </w:p>
          <w:p w:rsidR="00785D6E" w:rsidRPr="00785414" w:rsidRDefault="00785D6E" w:rsidP="00785D6E">
            <w:pPr>
              <w:pStyle w:val="Default"/>
              <w:spacing w:line="360" w:lineRule="auto"/>
              <w:rPr>
                <w:color w:val="auto"/>
              </w:rPr>
            </w:pPr>
            <w:r w:rsidRPr="00785414">
              <w:rPr>
                <w:color w:val="auto"/>
              </w:rPr>
              <w:t xml:space="preserve">národné štandardy zamestnaní, </w:t>
            </w:r>
          </w:p>
          <w:p w:rsidR="00785D6E" w:rsidRPr="00785414" w:rsidRDefault="00785D6E" w:rsidP="00785D6E">
            <w:pPr>
              <w:pStyle w:val="Default"/>
              <w:spacing w:line="360" w:lineRule="auto"/>
              <w:rPr>
                <w:color w:val="auto"/>
              </w:rPr>
            </w:pPr>
            <w:r w:rsidRPr="00785414">
              <w:rPr>
                <w:color w:val="auto"/>
              </w:rPr>
              <w:t xml:space="preserve">register zamestnaní, </w:t>
            </w:r>
          </w:p>
          <w:p w:rsidR="00785D6E" w:rsidRPr="00785414" w:rsidRDefault="00785D6E" w:rsidP="00785D6E">
            <w:pPr>
              <w:pStyle w:val="Default"/>
              <w:spacing w:line="360" w:lineRule="auto"/>
              <w:rPr>
                <w:color w:val="auto"/>
              </w:rPr>
            </w:pPr>
            <w:r w:rsidRPr="00785414">
              <w:rPr>
                <w:color w:val="auto"/>
              </w:rPr>
              <w:t xml:space="preserve">karta zamestnania </w:t>
            </w:r>
          </w:p>
          <w:p w:rsidR="00785D6E" w:rsidRPr="00785414" w:rsidRDefault="00785D6E" w:rsidP="00785D6E">
            <w:pPr>
              <w:pStyle w:val="Default"/>
              <w:spacing w:line="360" w:lineRule="auto"/>
              <w:rPr>
                <w:color w:val="auto"/>
              </w:rPr>
            </w:pPr>
          </w:p>
        </w:tc>
      </w:tr>
    </w:tbl>
    <w:p w:rsidR="00785D6E" w:rsidRPr="00785414" w:rsidRDefault="00785D6E" w:rsidP="00785D6E">
      <w:pPr>
        <w:widowControl w:val="0"/>
        <w:autoSpaceDE w:val="0"/>
        <w:autoSpaceDN w:val="0"/>
        <w:adjustRightInd w:val="0"/>
        <w:rPr>
          <w:rFonts w:eastAsia="Arial Unicode MS"/>
          <w:b/>
        </w:rPr>
      </w:pPr>
    </w:p>
    <w:p w:rsidR="00785D6E" w:rsidRPr="00785414" w:rsidRDefault="00785D6E" w:rsidP="00785D6E">
      <w:pPr>
        <w:widowControl w:val="0"/>
        <w:autoSpaceDE w:val="0"/>
        <w:autoSpaceDN w:val="0"/>
        <w:adjustRightInd w:val="0"/>
        <w:rPr>
          <w:rFonts w:eastAsia="Arial Unicode MS"/>
          <w:b/>
        </w:rPr>
      </w:pPr>
      <w:r w:rsidRPr="00785414">
        <w:rPr>
          <w:rFonts w:eastAsia="Arial Unicode MS"/>
          <w:b/>
        </w:rPr>
        <w:t xml:space="preserve">Domáce práce a údržba domácnosti </w:t>
      </w:r>
    </w:p>
    <w:p w:rsidR="00785D6E" w:rsidRPr="00785414" w:rsidRDefault="00785D6E" w:rsidP="00785D6E">
      <w:pPr>
        <w:widowControl w:val="0"/>
        <w:autoSpaceDE w:val="0"/>
        <w:autoSpaceDN w:val="0"/>
        <w:adjustRightInd w:val="0"/>
        <w:rPr>
          <w:rFonts w:eastAsia="Arial Unicode MS"/>
          <w:b/>
          <w:sz w:val="14"/>
        </w:rPr>
      </w:pPr>
    </w:p>
    <w:tbl>
      <w:tblPr>
        <w:tblStyle w:val="Mriekatabuky"/>
        <w:tblW w:w="0" w:type="auto"/>
        <w:tblInd w:w="108" w:type="dxa"/>
        <w:tblLook w:val="04A0" w:firstRow="1" w:lastRow="0" w:firstColumn="1" w:lastColumn="0" w:noHBand="0" w:noVBand="1"/>
      </w:tblPr>
      <w:tblGrid>
        <w:gridCol w:w="6858"/>
        <w:gridCol w:w="6951"/>
      </w:tblGrid>
      <w:tr w:rsidR="00785D6E" w:rsidRPr="00785414" w:rsidTr="00785D6E">
        <w:tc>
          <w:tcPr>
            <w:tcW w:w="6964" w:type="dxa"/>
          </w:tcPr>
          <w:p w:rsidR="00785D6E" w:rsidRPr="00785414" w:rsidRDefault="00785D6E" w:rsidP="00785D6E">
            <w:pPr>
              <w:tabs>
                <w:tab w:val="left" w:pos="3451"/>
              </w:tabs>
              <w:spacing w:line="360" w:lineRule="auto"/>
              <w:jc w:val="center"/>
              <w:rPr>
                <w:b/>
              </w:rPr>
            </w:pPr>
            <w:r w:rsidRPr="00785414">
              <w:rPr>
                <w:rFonts w:eastAsia="Arial Unicode MS"/>
                <w:b/>
              </w:rPr>
              <w:t>Výkonový štandard</w:t>
            </w:r>
          </w:p>
        </w:tc>
        <w:tc>
          <w:tcPr>
            <w:tcW w:w="7072" w:type="dxa"/>
          </w:tcPr>
          <w:p w:rsidR="00785D6E" w:rsidRPr="00785414" w:rsidRDefault="00785D6E" w:rsidP="00785D6E">
            <w:pPr>
              <w:tabs>
                <w:tab w:val="left" w:pos="3451"/>
              </w:tabs>
              <w:spacing w:line="360" w:lineRule="auto"/>
              <w:jc w:val="center"/>
              <w:rPr>
                <w:b/>
              </w:rPr>
            </w:pPr>
            <w:r w:rsidRPr="00785414">
              <w:rPr>
                <w:b/>
              </w:rPr>
              <w:t>Obsahový štandard</w:t>
            </w:r>
          </w:p>
        </w:tc>
      </w:tr>
      <w:tr w:rsidR="00785D6E" w:rsidRPr="00785414" w:rsidTr="00785D6E">
        <w:tc>
          <w:tcPr>
            <w:tcW w:w="6964" w:type="dxa"/>
          </w:tcPr>
          <w:p w:rsidR="00785D6E" w:rsidRPr="00785414" w:rsidRDefault="00785D6E" w:rsidP="00785D6E">
            <w:pPr>
              <w:pStyle w:val="Default"/>
              <w:rPr>
                <w:color w:val="auto"/>
                <w:sz w:val="23"/>
                <w:szCs w:val="23"/>
              </w:rPr>
            </w:pPr>
            <w:r w:rsidRPr="00785414">
              <w:rPr>
                <w:b/>
                <w:bCs/>
                <w:color w:val="auto"/>
                <w:sz w:val="23"/>
                <w:szCs w:val="23"/>
              </w:rPr>
              <w:t xml:space="preserve">Žiak na konci 8. ročníka základnej školy vie/dokáže: </w:t>
            </w:r>
          </w:p>
          <w:p w:rsidR="00785D6E" w:rsidRPr="00785414" w:rsidRDefault="00785D6E" w:rsidP="00785D6E">
            <w:pPr>
              <w:pStyle w:val="Default"/>
              <w:rPr>
                <w:color w:val="auto"/>
              </w:rPr>
            </w:pPr>
          </w:p>
          <w:p w:rsidR="00785D6E" w:rsidRPr="00785414" w:rsidRDefault="00785D6E" w:rsidP="00A9760F">
            <w:pPr>
              <w:pStyle w:val="Default"/>
              <w:numPr>
                <w:ilvl w:val="0"/>
                <w:numId w:val="127"/>
              </w:numPr>
              <w:spacing w:line="360" w:lineRule="auto"/>
              <w:rPr>
                <w:color w:val="auto"/>
                <w:szCs w:val="23"/>
              </w:rPr>
            </w:pPr>
            <w:r w:rsidRPr="00785414">
              <w:rPr>
                <w:color w:val="auto"/>
                <w:szCs w:val="23"/>
              </w:rPr>
              <w:t>urobiť montáž, demontáž a údržbu jednoduchých predmetov a zariadení</w:t>
            </w:r>
          </w:p>
          <w:p w:rsidR="00785D6E" w:rsidRPr="00785414" w:rsidRDefault="00785D6E" w:rsidP="00A9760F">
            <w:pPr>
              <w:pStyle w:val="Default"/>
              <w:numPr>
                <w:ilvl w:val="0"/>
                <w:numId w:val="127"/>
              </w:numPr>
              <w:spacing w:line="360" w:lineRule="auto"/>
              <w:rPr>
                <w:i/>
                <w:color w:val="auto"/>
                <w:szCs w:val="23"/>
              </w:rPr>
            </w:pPr>
            <w:r w:rsidRPr="00785414">
              <w:rPr>
                <w:i/>
                <w:color w:val="auto"/>
                <w:szCs w:val="23"/>
              </w:rPr>
              <w:t>prakticky pracovať s elektronickou stavebnicou</w:t>
            </w:r>
          </w:p>
        </w:tc>
        <w:tc>
          <w:tcPr>
            <w:tcW w:w="7072" w:type="dxa"/>
          </w:tcPr>
          <w:p w:rsidR="00785D6E" w:rsidRPr="00785414" w:rsidRDefault="00785D6E" w:rsidP="00785D6E">
            <w:pPr>
              <w:pStyle w:val="Default"/>
              <w:spacing w:line="360" w:lineRule="auto"/>
              <w:rPr>
                <w:color w:val="auto"/>
                <w:szCs w:val="23"/>
              </w:rPr>
            </w:pPr>
            <w:r w:rsidRPr="00785414">
              <w:rPr>
                <w:color w:val="auto"/>
                <w:szCs w:val="23"/>
              </w:rPr>
              <w:t>stavebnice - elektronické</w:t>
            </w:r>
          </w:p>
          <w:p w:rsidR="00785D6E" w:rsidRPr="00785414" w:rsidRDefault="00785D6E" w:rsidP="00785D6E">
            <w:pPr>
              <w:pStyle w:val="Default"/>
              <w:spacing w:line="360" w:lineRule="auto"/>
              <w:rPr>
                <w:color w:val="auto"/>
                <w:szCs w:val="23"/>
              </w:rPr>
            </w:pPr>
            <w:r w:rsidRPr="00785414">
              <w:rPr>
                <w:color w:val="auto"/>
                <w:szCs w:val="23"/>
              </w:rPr>
              <w:t xml:space="preserve">tvorba konštrukčných prvkov </w:t>
            </w:r>
          </w:p>
          <w:p w:rsidR="00785D6E" w:rsidRPr="00785414" w:rsidRDefault="00785D6E" w:rsidP="00785D6E">
            <w:pPr>
              <w:pStyle w:val="Default"/>
              <w:spacing w:line="360" w:lineRule="auto"/>
              <w:rPr>
                <w:color w:val="auto"/>
                <w:sz w:val="23"/>
                <w:szCs w:val="23"/>
              </w:rPr>
            </w:pPr>
            <w:r w:rsidRPr="00785414">
              <w:rPr>
                <w:color w:val="auto"/>
                <w:szCs w:val="23"/>
              </w:rPr>
              <w:t xml:space="preserve">montáž a demontáž </w:t>
            </w:r>
          </w:p>
        </w:tc>
      </w:tr>
    </w:tbl>
    <w:p w:rsidR="00785D6E" w:rsidRPr="00785414" w:rsidRDefault="00785D6E" w:rsidP="00785D6E">
      <w:pPr>
        <w:spacing w:line="360" w:lineRule="auto"/>
        <w:rPr>
          <w:rFonts w:eastAsiaTheme="minorHAnsi"/>
          <w:b/>
          <w:szCs w:val="32"/>
          <w:lang w:eastAsia="en-US"/>
        </w:rPr>
      </w:pPr>
    </w:p>
    <w:p w:rsidR="00785D6E" w:rsidRPr="00785414" w:rsidRDefault="00785D6E" w:rsidP="00785D6E">
      <w:pPr>
        <w:spacing w:line="360" w:lineRule="auto"/>
        <w:rPr>
          <w:rFonts w:eastAsiaTheme="minorHAnsi"/>
          <w:b/>
          <w:szCs w:val="32"/>
          <w:lang w:eastAsia="en-US"/>
        </w:rPr>
      </w:pPr>
      <w:r w:rsidRPr="00785414">
        <w:rPr>
          <w:rFonts w:eastAsiaTheme="minorHAnsi"/>
          <w:b/>
          <w:szCs w:val="32"/>
          <w:lang w:eastAsia="en-US"/>
        </w:rPr>
        <w:t>Príprava jedál a výživy</w:t>
      </w:r>
    </w:p>
    <w:tbl>
      <w:tblPr>
        <w:tblStyle w:val="Mriekatabuky"/>
        <w:tblW w:w="0" w:type="auto"/>
        <w:tblInd w:w="108" w:type="dxa"/>
        <w:tblLook w:val="04A0" w:firstRow="1" w:lastRow="0" w:firstColumn="1" w:lastColumn="0" w:noHBand="0" w:noVBand="1"/>
      </w:tblPr>
      <w:tblGrid>
        <w:gridCol w:w="6855"/>
        <w:gridCol w:w="6954"/>
      </w:tblGrid>
      <w:tr w:rsidR="00785D6E" w:rsidRPr="00785414" w:rsidTr="00785D6E">
        <w:tc>
          <w:tcPr>
            <w:tcW w:w="6964" w:type="dxa"/>
          </w:tcPr>
          <w:p w:rsidR="00785D6E" w:rsidRPr="00785414" w:rsidRDefault="00785D6E" w:rsidP="00785D6E">
            <w:pPr>
              <w:spacing w:line="360" w:lineRule="auto"/>
              <w:jc w:val="center"/>
              <w:rPr>
                <w:rFonts w:eastAsiaTheme="minorHAnsi"/>
                <w:b/>
                <w:sz w:val="32"/>
                <w:szCs w:val="32"/>
                <w:lang w:eastAsia="en-US"/>
              </w:rPr>
            </w:pPr>
            <w:r w:rsidRPr="00785414">
              <w:rPr>
                <w:rFonts w:eastAsia="Arial Unicode MS"/>
                <w:b/>
              </w:rPr>
              <w:t>Výkonový štandard</w:t>
            </w:r>
          </w:p>
        </w:tc>
        <w:tc>
          <w:tcPr>
            <w:tcW w:w="7072" w:type="dxa"/>
          </w:tcPr>
          <w:p w:rsidR="00785D6E" w:rsidRPr="00785414" w:rsidRDefault="00785D6E" w:rsidP="00785D6E">
            <w:pPr>
              <w:spacing w:line="360" w:lineRule="auto"/>
              <w:jc w:val="center"/>
              <w:rPr>
                <w:rFonts w:eastAsiaTheme="minorHAnsi"/>
                <w:b/>
                <w:sz w:val="32"/>
                <w:szCs w:val="32"/>
                <w:lang w:eastAsia="en-US"/>
              </w:rPr>
            </w:pPr>
            <w:r w:rsidRPr="00785414">
              <w:rPr>
                <w:b/>
              </w:rPr>
              <w:t>Obsahový štandard</w:t>
            </w:r>
          </w:p>
        </w:tc>
      </w:tr>
      <w:tr w:rsidR="00785D6E" w:rsidRPr="00785414" w:rsidTr="00785D6E">
        <w:tc>
          <w:tcPr>
            <w:tcW w:w="6964" w:type="dxa"/>
          </w:tcPr>
          <w:p w:rsidR="00785D6E" w:rsidRPr="00785414" w:rsidRDefault="00785D6E" w:rsidP="00785D6E">
            <w:pPr>
              <w:pStyle w:val="Default"/>
              <w:rPr>
                <w:color w:val="auto"/>
                <w:sz w:val="23"/>
                <w:szCs w:val="23"/>
              </w:rPr>
            </w:pPr>
            <w:r w:rsidRPr="00785414">
              <w:rPr>
                <w:b/>
                <w:bCs/>
                <w:color w:val="auto"/>
                <w:sz w:val="23"/>
                <w:szCs w:val="23"/>
              </w:rPr>
              <w:lastRenderedPageBreak/>
              <w:t xml:space="preserve">Žiak na konci 8. ročníka základnej školy vie/dokáže: </w:t>
            </w:r>
          </w:p>
          <w:p w:rsidR="00785D6E" w:rsidRPr="00785414" w:rsidRDefault="00785D6E" w:rsidP="00785D6E">
            <w:pPr>
              <w:pStyle w:val="Default"/>
              <w:rPr>
                <w:color w:val="auto"/>
              </w:rPr>
            </w:pPr>
          </w:p>
          <w:p w:rsidR="00785D6E" w:rsidRPr="00785414" w:rsidRDefault="00785D6E" w:rsidP="00A9760F">
            <w:pPr>
              <w:pStyle w:val="Default"/>
              <w:numPr>
                <w:ilvl w:val="0"/>
                <w:numId w:val="128"/>
              </w:numPr>
              <w:spacing w:line="360" w:lineRule="auto"/>
              <w:rPr>
                <w:color w:val="auto"/>
              </w:rPr>
            </w:pPr>
            <w:r w:rsidRPr="00785414">
              <w:rPr>
                <w:color w:val="auto"/>
              </w:rPr>
              <w:t xml:space="preserve">pripraviť jednoduché jedlá v súlade so zásadami zdravej výživy, </w:t>
            </w:r>
          </w:p>
          <w:p w:rsidR="00785D6E" w:rsidRPr="00785414" w:rsidRDefault="00785D6E" w:rsidP="00A9760F">
            <w:pPr>
              <w:pStyle w:val="Default"/>
              <w:numPr>
                <w:ilvl w:val="0"/>
                <w:numId w:val="128"/>
              </w:numPr>
              <w:spacing w:line="360" w:lineRule="auto"/>
              <w:rPr>
                <w:color w:val="auto"/>
              </w:rPr>
            </w:pPr>
            <w:r w:rsidRPr="00785414">
              <w:rPr>
                <w:color w:val="auto"/>
              </w:rPr>
              <w:t xml:space="preserve">opísať vplyv technologickej úpravy na kvalitu jedla </w:t>
            </w:r>
          </w:p>
          <w:p w:rsidR="00785D6E" w:rsidRPr="00785414" w:rsidRDefault="00785D6E" w:rsidP="00A9760F">
            <w:pPr>
              <w:pStyle w:val="Default"/>
              <w:numPr>
                <w:ilvl w:val="0"/>
                <w:numId w:val="128"/>
              </w:numPr>
              <w:spacing w:line="360" w:lineRule="auto"/>
              <w:rPr>
                <w:i/>
                <w:color w:val="auto"/>
              </w:rPr>
            </w:pPr>
            <w:r w:rsidRPr="00785414">
              <w:rPr>
                <w:i/>
                <w:color w:val="auto"/>
              </w:rPr>
              <w:t>vytvoriť prezentáciu na tému: Skladovanie pokrmov</w:t>
            </w:r>
          </w:p>
          <w:p w:rsidR="00785D6E" w:rsidRPr="00785414" w:rsidRDefault="00785D6E" w:rsidP="00785D6E">
            <w:pPr>
              <w:pStyle w:val="Default"/>
              <w:spacing w:line="360" w:lineRule="auto"/>
              <w:rPr>
                <w:i/>
                <w:color w:val="auto"/>
                <w:szCs w:val="23"/>
              </w:rPr>
            </w:pPr>
          </w:p>
        </w:tc>
        <w:tc>
          <w:tcPr>
            <w:tcW w:w="7072" w:type="dxa"/>
          </w:tcPr>
          <w:p w:rsidR="00785D6E" w:rsidRPr="00785414" w:rsidRDefault="00785D6E" w:rsidP="00785D6E">
            <w:pPr>
              <w:pStyle w:val="Default"/>
              <w:spacing w:line="360" w:lineRule="auto"/>
              <w:rPr>
                <w:color w:val="auto"/>
                <w:szCs w:val="23"/>
              </w:rPr>
            </w:pPr>
            <w:r w:rsidRPr="00785414">
              <w:rPr>
                <w:color w:val="auto"/>
                <w:szCs w:val="23"/>
              </w:rPr>
              <w:t xml:space="preserve">príprava jedál (úprava jedál v studenej kuchyni, </w:t>
            </w:r>
          </w:p>
          <w:p w:rsidR="00785D6E" w:rsidRPr="00785414" w:rsidRDefault="00785D6E" w:rsidP="00785D6E">
            <w:pPr>
              <w:pStyle w:val="Default"/>
              <w:spacing w:line="360" w:lineRule="auto"/>
              <w:rPr>
                <w:color w:val="auto"/>
                <w:szCs w:val="23"/>
              </w:rPr>
            </w:pPr>
            <w:r w:rsidRPr="00785414">
              <w:rPr>
                <w:color w:val="auto"/>
                <w:szCs w:val="23"/>
              </w:rPr>
              <w:t xml:space="preserve">základné spôsoby tepelnej úpravy, </w:t>
            </w:r>
          </w:p>
          <w:p w:rsidR="00785D6E" w:rsidRPr="00785414" w:rsidRDefault="00785D6E" w:rsidP="00785D6E">
            <w:pPr>
              <w:pStyle w:val="Default"/>
              <w:spacing w:line="360" w:lineRule="auto"/>
              <w:rPr>
                <w:color w:val="auto"/>
                <w:szCs w:val="23"/>
              </w:rPr>
            </w:pPr>
            <w:r w:rsidRPr="00785414">
              <w:rPr>
                <w:color w:val="auto"/>
                <w:szCs w:val="23"/>
              </w:rPr>
              <w:t xml:space="preserve">základné postupy pri príprave jedál a nápojov) </w:t>
            </w:r>
          </w:p>
          <w:p w:rsidR="00785D6E" w:rsidRPr="00785414" w:rsidRDefault="00785D6E" w:rsidP="00785D6E">
            <w:pPr>
              <w:pStyle w:val="Default"/>
              <w:spacing w:line="360" w:lineRule="auto"/>
              <w:rPr>
                <w:color w:val="auto"/>
                <w:szCs w:val="23"/>
              </w:rPr>
            </w:pPr>
            <w:r w:rsidRPr="00785414">
              <w:rPr>
                <w:color w:val="auto"/>
                <w:szCs w:val="23"/>
              </w:rPr>
              <w:t xml:space="preserve">základné znalosti o konzervovaných a trvanlivých (chladených, mrazených, sušených, kondenzovaných, solených a iných potravinách), vrátane skladovania </w:t>
            </w:r>
          </w:p>
          <w:p w:rsidR="00785D6E" w:rsidRPr="00785414" w:rsidRDefault="00785D6E" w:rsidP="00785D6E">
            <w:pPr>
              <w:spacing w:line="360" w:lineRule="auto"/>
              <w:rPr>
                <w:lang w:eastAsia="en-US"/>
              </w:rPr>
            </w:pPr>
            <w:r w:rsidRPr="00785414">
              <w:rPr>
                <w:szCs w:val="23"/>
              </w:rPr>
              <w:t xml:space="preserve">uchovávanie a podávanie hotových pokrmov </w:t>
            </w:r>
          </w:p>
        </w:tc>
      </w:tr>
    </w:tbl>
    <w:p w:rsidR="00785D6E" w:rsidRDefault="00785D6E" w:rsidP="00785D6E">
      <w:pPr>
        <w:spacing w:line="360" w:lineRule="auto"/>
        <w:rPr>
          <w:rFonts w:eastAsiaTheme="minorHAnsi"/>
          <w:b/>
          <w:sz w:val="32"/>
          <w:szCs w:val="32"/>
          <w:lang w:eastAsia="en-US"/>
        </w:rPr>
      </w:pPr>
    </w:p>
    <w:p w:rsidR="00785D6E" w:rsidRDefault="00785D6E" w:rsidP="00785D6E">
      <w:pPr>
        <w:spacing w:line="360" w:lineRule="auto"/>
        <w:rPr>
          <w:rFonts w:eastAsiaTheme="minorHAnsi"/>
          <w:b/>
          <w:sz w:val="32"/>
          <w:szCs w:val="32"/>
          <w:lang w:eastAsia="en-US"/>
        </w:rPr>
      </w:pPr>
    </w:p>
    <w:p w:rsidR="00785D6E" w:rsidRPr="00721CFC" w:rsidRDefault="00785D6E" w:rsidP="00785D6E">
      <w:pPr>
        <w:widowControl w:val="0"/>
        <w:autoSpaceDE w:val="0"/>
        <w:autoSpaceDN w:val="0"/>
        <w:adjustRightInd w:val="0"/>
        <w:spacing w:line="276" w:lineRule="exact"/>
        <w:rPr>
          <w:rFonts w:eastAsia="Arial Unicode MS"/>
          <w:b/>
        </w:rPr>
      </w:pPr>
      <w:r w:rsidRPr="00785414">
        <w:rPr>
          <w:rFonts w:eastAsia="Arial Unicode MS"/>
          <w:b/>
        </w:rPr>
        <w:t xml:space="preserve">Ručné práce </w:t>
      </w:r>
    </w:p>
    <w:tbl>
      <w:tblPr>
        <w:tblStyle w:val="Mriekatabuky"/>
        <w:tblW w:w="0" w:type="auto"/>
        <w:tblInd w:w="108" w:type="dxa"/>
        <w:tblLook w:val="04A0" w:firstRow="1" w:lastRow="0" w:firstColumn="1" w:lastColumn="0" w:noHBand="0" w:noVBand="1"/>
      </w:tblPr>
      <w:tblGrid>
        <w:gridCol w:w="6864"/>
        <w:gridCol w:w="6945"/>
      </w:tblGrid>
      <w:tr w:rsidR="00785D6E" w:rsidRPr="00785414" w:rsidTr="00785D6E">
        <w:tc>
          <w:tcPr>
            <w:tcW w:w="6964" w:type="dxa"/>
          </w:tcPr>
          <w:p w:rsidR="00785D6E" w:rsidRPr="00785414" w:rsidRDefault="00785D6E" w:rsidP="00785D6E">
            <w:pPr>
              <w:tabs>
                <w:tab w:val="left" w:pos="3451"/>
              </w:tabs>
              <w:jc w:val="center"/>
              <w:rPr>
                <w:b/>
              </w:rPr>
            </w:pPr>
            <w:r w:rsidRPr="00785414">
              <w:rPr>
                <w:rFonts w:eastAsia="Arial Unicode MS"/>
                <w:b/>
              </w:rPr>
              <w:t>Výkonový štandard</w:t>
            </w:r>
          </w:p>
        </w:tc>
        <w:tc>
          <w:tcPr>
            <w:tcW w:w="7072" w:type="dxa"/>
          </w:tcPr>
          <w:p w:rsidR="00785D6E" w:rsidRPr="00785414" w:rsidRDefault="00785D6E" w:rsidP="00785D6E">
            <w:pPr>
              <w:tabs>
                <w:tab w:val="left" w:pos="3451"/>
              </w:tabs>
              <w:jc w:val="center"/>
              <w:rPr>
                <w:b/>
              </w:rPr>
            </w:pPr>
            <w:r w:rsidRPr="00785414">
              <w:rPr>
                <w:b/>
              </w:rPr>
              <w:t>Obsahový štandard</w:t>
            </w:r>
          </w:p>
        </w:tc>
      </w:tr>
      <w:tr w:rsidR="00785D6E" w:rsidRPr="00785414" w:rsidTr="00785D6E">
        <w:tc>
          <w:tcPr>
            <w:tcW w:w="6964" w:type="dxa"/>
          </w:tcPr>
          <w:p w:rsidR="00785D6E" w:rsidRPr="00785414" w:rsidRDefault="00785D6E" w:rsidP="00785D6E">
            <w:pPr>
              <w:tabs>
                <w:tab w:val="left" w:pos="3451"/>
              </w:tabs>
              <w:spacing w:line="360" w:lineRule="auto"/>
              <w:rPr>
                <w:rFonts w:eastAsia="Arial Unicode MS"/>
                <w:b/>
              </w:rPr>
            </w:pPr>
            <w:r w:rsidRPr="00785414">
              <w:rPr>
                <w:rFonts w:eastAsia="Arial Unicode MS"/>
                <w:b/>
              </w:rPr>
              <w:t>Žiak na konci 8. ročníka základnej školy vie/dokáže:</w:t>
            </w:r>
          </w:p>
          <w:p w:rsidR="00785D6E" w:rsidRPr="00785414" w:rsidRDefault="00785D6E" w:rsidP="00A9760F">
            <w:pPr>
              <w:pStyle w:val="Default"/>
              <w:numPr>
                <w:ilvl w:val="0"/>
                <w:numId w:val="129"/>
              </w:numPr>
              <w:spacing w:line="360" w:lineRule="auto"/>
              <w:rPr>
                <w:color w:val="auto"/>
                <w:szCs w:val="23"/>
              </w:rPr>
            </w:pPr>
            <w:r w:rsidRPr="00785414">
              <w:rPr>
                <w:color w:val="auto"/>
                <w:szCs w:val="23"/>
              </w:rPr>
              <w:t xml:space="preserve">oboznámiť sa so strihom na najjednoduchších príkladoch </w:t>
            </w:r>
          </w:p>
          <w:p w:rsidR="00785D6E" w:rsidRPr="00785414" w:rsidRDefault="00785D6E" w:rsidP="00A9760F">
            <w:pPr>
              <w:pStyle w:val="Default"/>
              <w:numPr>
                <w:ilvl w:val="0"/>
                <w:numId w:val="129"/>
              </w:numPr>
              <w:spacing w:line="360" w:lineRule="auto"/>
              <w:rPr>
                <w:i/>
                <w:color w:val="auto"/>
                <w:szCs w:val="23"/>
              </w:rPr>
            </w:pPr>
            <w:r w:rsidRPr="00785414">
              <w:rPr>
                <w:i/>
                <w:color w:val="auto"/>
                <w:szCs w:val="23"/>
              </w:rPr>
              <w:t>oboznámiť sa s kultúrou odievania v minulých storočiach</w:t>
            </w:r>
          </w:p>
          <w:p w:rsidR="00785D6E" w:rsidRPr="00785414" w:rsidRDefault="00785D6E" w:rsidP="00785D6E">
            <w:pPr>
              <w:pStyle w:val="Default"/>
              <w:spacing w:line="360" w:lineRule="auto"/>
              <w:ind w:left="720"/>
              <w:rPr>
                <w:i/>
                <w:color w:val="auto"/>
              </w:rPr>
            </w:pPr>
          </w:p>
        </w:tc>
        <w:tc>
          <w:tcPr>
            <w:tcW w:w="7072" w:type="dxa"/>
          </w:tcPr>
          <w:p w:rsidR="00785D6E" w:rsidRPr="00785414" w:rsidRDefault="00785D6E" w:rsidP="00785D6E">
            <w:pPr>
              <w:pStyle w:val="Default"/>
              <w:spacing w:line="360" w:lineRule="auto"/>
              <w:rPr>
                <w:color w:val="auto"/>
                <w:szCs w:val="23"/>
              </w:rPr>
            </w:pPr>
            <w:r w:rsidRPr="00785414">
              <w:rPr>
                <w:color w:val="auto"/>
                <w:szCs w:val="23"/>
              </w:rPr>
              <w:t xml:space="preserve">strih a jeho základné využitie </w:t>
            </w:r>
          </w:p>
          <w:p w:rsidR="00785D6E" w:rsidRPr="00785414" w:rsidRDefault="00785D6E" w:rsidP="00785D6E">
            <w:pPr>
              <w:pStyle w:val="Default"/>
              <w:spacing w:line="360" w:lineRule="auto"/>
              <w:rPr>
                <w:color w:val="auto"/>
                <w:szCs w:val="23"/>
              </w:rPr>
            </w:pPr>
            <w:r w:rsidRPr="00785414">
              <w:rPr>
                <w:color w:val="auto"/>
                <w:szCs w:val="23"/>
              </w:rPr>
              <w:t xml:space="preserve">kultúra odievania </w:t>
            </w:r>
          </w:p>
          <w:p w:rsidR="00785D6E" w:rsidRPr="00785414" w:rsidRDefault="00785D6E" w:rsidP="00785D6E">
            <w:pPr>
              <w:rPr>
                <w:lang w:eastAsia="en-US"/>
              </w:rPr>
            </w:pPr>
          </w:p>
        </w:tc>
      </w:tr>
    </w:tbl>
    <w:p w:rsidR="00785D6E" w:rsidRPr="00785414" w:rsidRDefault="00785D6E" w:rsidP="00785D6E">
      <w:pPr>
        <w:tabs>
          <w:tab w:val="left" w:pos="3451"/>
        </w:tabs>
        <w:rPr>
          <w:rFonts w:eastAsia="Arial Unicode MS"/>
          <w:b/>
        </w:rPr>
      </w:pPr>
      <w:r w:rsidRPr="00785414">
        <w:rPr>
          <w:rFonts w:eastAsia="Arial Unicode MS"/>
          <w:b/>
        </w:rPr>
        <w:t>Rodinná príprava</w:t>
      </w:r>
    </w:p>
    <w:tbl>
      <w:tblPr>
        <w:tblStyle w:val="Mriekatabuky"/>
        <w:tblW w:w="0" w:type="auto"/>
        <w:tblInd w:w="108" w:type="dxa"/>
        <w:tblLook w:val="04A0" w:firstRow="1" w:lastRow="0" w:firstColumn="1" w:lastColumn="0" w:noHBand="0" w:noVBand="1"/>
      </w:tblPr>
      <w:tblGrid>
        <w:gridCol w:w="6861"/>
        <w:gridCol w:w="6948"/>
      </w:tblGrid>
      <w:tr w:rsidR="00785D6E" w:rsidRPr="00785414" w:rsidTr="00785D6E">
        <w:tc>
          <w:tcPr>
            <w:tcW w:w="6964" w:type="dxa"/>
          </w:tcPr>
          <w:p w:rsidR="00785D6E" w:rsidRPr="00785414" w:rsidRDefault="00785D6E" w:rsidP="00785D6E">
            <w:pPr>
              <w:tabs>
                <w:tab w:val="left" w:pos="3451"/>
              </w:tabs>
              <w:jc w:val="center"/>
              <w:rPr>
                <w:b/>
              </w:rPr>
            </w:pPr>
            <w:r w:rsidRPr="00785414">
              <w:rPr>
                <w:rFonts w:eastAsia="Arial Unicode MS"/>
                <w:b/>
              </w:rPr>
              <w:t>Výkonový štandard</w:t>
            </w:r>
          </w:p>
        </w:tc>
        <w:tc>
          <w:tcPr>
            <w:tcW w:w="7072" w:type="dxa"/>
          </w:tcPr>
          <w:p w:rsidR="00785D6E" w:rsidRPr="00785414" w:rsidRDefault="00785D6E" w:rsidP="00785D6E">
            <w:pPr>
              <w:tabs>
                <w:tab w:val="left" w:pos="3451"/>
              </w:tabs>
              <w:jc w:val="center"/>
              <w:rPr>
                <w:b/>
              </w:rPr>
            </w:pPr>
            <w:r w:rsidRPr="00785414">
              <w:rPr>
                <w:b/>
              </w:rPr>
              <w:t>Obsahový štandard</w:t>
            </w:r>
          </w:p>
        </w:tc>
      </w:tr>
      <w:tr w:rsidR="00785D6E" w:rsidRPr="00785414" w:rsidTr="00785D6E">
        <w:tc>
          <w:tcPr>
            <w:tcW w:w="6964" w:type="dxa"/>
          </w:tcPr>
          <w:p w:rsidR="00785D6E" w:rsidRPr="00785414" w:rsidRDefault="00785D6E" w:rsidP="00785D6E">
            <w:pPr>
              <w:pStyle w:val="Default"/>
              <w:rPr>
                <w:rFonts w:eastAsia="Arial Unicode MS"/>
                <w:b/>
                <w:color w:val="auto"/>
              </w:rPr>
            </w:pPr>
            <w:r w:rsidRPr="00785414">
              <w:rPr>
                <w:rFonts w:eastAsia="Arial Unicode MS"/>
                <w:b/>
                <w:color w:val="auto"/>
              </w:rPr>
              <w:t>Žiak na konci 8. ročníka základnej školy vie/dokáže:</w:t>
            </w:r>
          </w:p>
          <w:p w:rsidR="00785D6E" w:rsidRPr="00785414" w:rsidRDefault="00785D6E" w:rsidP="00785D6E">
            <w:pPr>
              <w:pStyle w:val="Default"/>
              <w:rPr>
                <w:rFonts w:eastAsia="Arial Unicode MS"/>
                <w:b/>
                <w:color w:val="auto"/>
              </w:rPr>
            </w:pPr>
          </w:p>
          <w:p w:rsidR="00785D6E" w:rsidRPr="00785414" w:rsidRDefault="00785D6E" w:rsidP="00A9760F">
            <w:pPr>
              <w:pStyle w:val="Default"/>
              <w:numPr>
                <w:ilvl w:val="0"/>
                <w:numId w:val="130"/>
              </w:numPr>
              <w:spacing w:line="360" w:lineRule="auto"/>
              <w:rPr>
                <w:color w:val="auto"/>
                <w:szCs w:val="23"/>
              </w:rPr>
            </w:pPr>
            <w:r w:rsidRPr="00785414">
              <w:rPr>
                <w:color w:val="auto"/>
                <w:szCs w:val="23"/>
              </w:rPr>
              <w:t xml:space="preserve">odmerať telesnú teplotu rôznymi spôsobmi. </w:t>
            </w:r>
          </w:p>
          <w:p w:rsidR="00785D6E" w:rsidRPr="00785414" w:rsidRDefault="00785D6E" w:rsidP="00A9760F">
            <w:pPr>
              <w:pStyle w:val="Default"/>
              <w:numPr>
                <w:ilvl w:val="0"/>
                <w:numId w:val="130"/>
              </w:numPr>
              <w:spacing w:line="360" w:lineRule="auto"/>
              <w:rPr>
                <w:color w:val="auto"/>
                <w:szCs w:val="23"/>
              </w:rPr>
            </w:pPr>
            <w:r w:rsidRPr="00785414">
              <w:rPr>
                <w:color w:val="auto"/>
                <w:szCs w:val="23"/>
              </w:rPr>
              <w:t xml:space="preserve">oboznámiť sa so starostlivosťou o chorých a starých ľudí </w:t>
            </w:r>
          </w:p>
          <w:p w:rsidR="00785D6E" w:rsidRPr="00785414" w:rsidRDefault="00785D6E" w:rsidP="00A9760F">
            <w:pPr>
              <w:pStyle w:val="Default"/>
              <w:numPr>
                <w:ilvl w:val="0"/>
                <w:numId w:val="130"/>
              </w:numPr>
              <w:spacing w:line="360" w:lineRule="auto"/>
              <w:rPr>
                <w:i/>
                <w:color w:val="auto"/>
                <w:szCs w:val="23"/>
              </w:rPr>
            </w:pPr>
            <w:r w:rsidRPr="00785414">
              <w:rPr>
                <w:i/>
                <w:color w:val="auto"/>
                <w:szCs w:val="23"/>
              </w:rPr>
              <w:t>vytvoriť plagát na tému: Zdravý životný štýl</w:t>
            </w:r>
          </w:p>
          <w:p w:rsidR="00785D6E" w:rsidRPr="00785414" w:rsidRDefault="00785D6E" w:rsidP="00785D6E">
            <w:pPr>
              <w:pStyle w:val="Default"/>
              <w:spacing w:line="360" w:lineRule="auto"/>
              <w:rPr>
                <w:i/>
                <w:color w:val="auto"/>
              </w:rPr>
            </w:pPr>
          </w:p>
        </w:tc>
        <w:tc>
          <w:tcPr>
            <w:tcW w:w="7072" w:type="dxa"/>
          </w:tcPr>
          <w:p w:rsidR="00785D6E" w:rsidRPr="00785414" w:rsidRDefault="00785D6E" w:rsidP="00785D6E">
            <w:pPr>
              <w:pStyle w:val="Default"/>
              <w:spacing w:line="360" w:lineRule="auto"/>
              <w:rPr>
                <w:color w:val="auto"/>
                <w:szCs w:val="23"/>
              </w:rPr>
            </w:pPr>
            <w:r w:rsidRPr="00785414">
              <w:rPr>
                <w:color w:val="auto"/>
                <w:szCs w:val="23"/>
              </w:rPr>
              <w:lastRenderedPageBreak/>
              <w:t xml:space="preserve">starostlivosť o rodinných príslušníkov, starších a chorých (napr. rôzne spôsoby merania telesnej teploty, prikladanie obkladov, podávanie liekov, stravovanie, základné lekárske vyšetrenia, spoločné trávenie času – komunikácia) </w:t>
            </w:r>
          </w:p>
          <w:p w:rsidR="00785D6E" w:rsidRPr="00785414" w:rsidRDefault="00785D6E" w:rsidP="00785D6E">
            <w:pPr>
              <w:pStyle w:val="Default"/>
              <w:spacing w:line="360" w:lineRule="auto"/>
              <w:rPr>
                <w:color w:val="auto"/>
                <w:szCs w:val="23"/>
              </w:rPr>
            </w:pPr>
            <w:r w:rsidRPr="00785414">
              <w:rPr>
                <w:color w:val="auto"/>
                <w:szCs w:val="23"/>
              </w:rPr>
              <w:lastRenderedPageBreak/>
              <w:t xml:space="preserve">zdravý životný štýl, </w:t>
            </w:r>
          </w:p>
          <w:p w:rsidR="00785D6E" w:rsidRPr="00785414" w:rsidRDefault="00785D6E" w:rsidP="00785D6E">
            <w:pPr>
              <w:pStyle w:val="Default"/>
              <w:spacing w:line="360" w:lineRule="auto"/>
              <w:rPr>
                <w:color w:val="auto"/>
                <w:sz w:val="23"/>
                <w:szCs w:val="23"/>
              </w:rPr>
            </w:pPr>
            <w:r w:rsidRPr="00785414">
              <w:rPr>
                <w:color w:val="auto"/>
                <w:szCs w:val="23"/>
              </w:rPr>
              <w:t xml:space="preserve">význam starostlivosti o zdravie a o </w:t>
            </w:r>
            <w:proofErr w:type="spellStart"/>
            <w:r w:rsidRPr="00785414">
              <w:rPr>
                <w:color w:val="auto"/>
                <w:szCs w:val="23"/>
              </w:rPr>
              <w:t>sebarozvoj</w:t>
            </w:r>
            <w:proofErr w:type="spellEnd"/>
            <w:r w:rsidRPr="00785414">
              <w:rPr>
                <w:color w:val="auto"/>
                <w:szCs w:val="23"/>
              </w:rPr>
              <w:t xml:space="preserve"> </w:t>
            </w:r>
          </w:p>
        </w:tc>
      </w:tr>
    </w:tbl>
    <w:p w:rsidR="00785D6E" w:rsidRPr="00785414" w:rsidRDefault="00785D6E" w:rsidP="00785D6E">
      <w:pPr>
        <w:tabs>
          <w:tab w:val="left" w:pos="3451"/>
        </w:tabs>
        <w:rPr>
          <w:b/>
        </w:rPr>
      </w:pPr>
      <w:r w:rsidRPr="00785414">
        <w:rPr>
          <w:rFonts w:eastAsia="Arial Unicode MS"/>
          <w:b/>
        </w:rPr>
        <w:lastRenderedPageBreak/>
        <w:t>Pestovateľské práce a chovateľstvo</w:t>
      </w:r>
    </w:p>
    <w:tbl>
      <w:tblPr>
        <w:tblStyle w:val="Mriekatabuky"/>
        <w:tblW w:w="0" w:type="auto"/>
        <w:tblInd w:w="108" w:type="dxa"/>
        <w:tblLook w:val="04A0" w:firstRow="1" w:lastRow="0" w:firstColumn="1" w:lastColumn="0" w:noHBand="0" w:noVBand="1"/>
      </w:tblPr>
      <w:tblGrid>
        <w:gridCol w:w="6862"/>
        <w:gridCol w:w="6947"/>
      </w:tblGrid>
      <w:tr w:rsidR="00785D6E" w:rsidRPr="00785414" w:rsidTr="00785D6E">
        <w:tc>
          <w:tcPr>
            <w:tcW w:w="6964" w:type="dxa"/>
          </w:tcPr>
          <w:p w:rsidR="00785D6E" w:rsidRPr="00785414" w:rsidRDefault="00785D6E" w:rsidP="00785D6E">
            <w:pPr>
              <w:tabs>
                <w:tab w:val="left" w:pos="3451"/>
              </w:tabs>
              <w:spacing w:line="360" w:lineRule="auto"/>
              <w:jc w:val="center"/>
              <w:rPr>
                <w:b/>
              </w:rPr>
            </w:pPr>
            <w:r w:rsidRPr="00785414">
              <w:rPr>
                <w:rFonts w:eastAsia="Arial Unicode MS"/>
                <w:b/>
              </w:rPr>
              <w:t>Výkonový štandard</w:t>
            </w:r>
          </w:p>
        </w:tc>
        <w:tc>
          <w:tcPr>
            <w:tcW w:w="7072" w:type="dxa"/>
          </w:tcPr>
          <w:p w:rsidR="00785D6E" w:rsidRPr="00785414" w:rsidRDefault="00785D6E" w:rsidP="00785D6E">
            <w:pPr>
              <w:tabs>
                <w:tab w:val="left" w:pos="3451"/>
              </w:tabs>
              <w:spacing w:line="360" w:lineRule="auto"/>
              <w:jc w:val="center"/>
              <w:rPr>
                <w:b/>
              </w:rPr>
            </w:pPr>
            <w:r w:rsidRPr="00785414">
              <w:rPr>
                <w:b/>
              </w:rPr>
              <w:t>Obsahový štandard</w:t>
            </w:r>
          </w:p>
        </w:tc>
      </w:tr>
      <w:tr w:rsidR="00785D6E" w:rsidRPr="00785414" w:rsidTr="00785D6E">
        <w:tc>
          <w:tcPr>
            <w:tcW w:w="6964" w:type="dxa"/>
          </w:tcPr>
          <w:p w:rsidR="00785D6E" w:rsidRPr="00785414" w:rsidRDefault="00785D6E" w:rsidP="00785D6E">
            <w:pPr>
              <w:pStyle w:val="Default"/>
              <w:rPr>
                <w:rFonts w:eastAsia="Arial Unicode MS"/>
                <w:b/>
                <w:color w:val="auto"/>
              </w:rPr>
            </w:pPr>
            <w:r w:rsidRPr="00785414">
              <w:rPr>
                <w:rFonts w:eastAsia="Arial Unicode MS"/>
                <w:b/>
                <w:color w:val="auto"/>
              </w:rPr>
              <w:t>Žiak na konci 8. ročníka základnej školy vie/dokáže:</w:t>
            </w:r>
          </w:p>
          <w:p w:rsidR="00785D6E" w:rsidRPr="00785414" w:rsidRDefault="00785D6E" w:rsidP="00785D6E">
            <w:pPr>
              <w:pStyle w:val="Default"/>
              <w:rPr>
                <w:color w:val="auto"/>
              </w:rPr>
            </w:pPr>
          </w:p>
          <w:p w:rsidR="00785D6E" w:rsidRPr="00785414" w:rsidRDefault="00785D6E" w:rsidP="00A9760F">
            <w:pPr>
              <w:pStyle w:val="Default"/>
              <w:numPr>
                <w:ilvl w:val="0"/>
                <w:numId w:val="131"/>
              </w:numPr>
              <w:spacing w:line="360" w:lineRule="auto"/>
              <w:rPr>
                <w:color w:val="auto"/>
                <w:szCs w:val="23"/>
              </w:rPr>
            </w:pPr>
            <w:r w:rsidRPr="00785414">
              <w:rPr>
                <w:color w:val="auto"/>
                <w:szCs w:val="23"/>
              </w:rPr>
              <w:t xml:space="preserve">preukázať základnú znalosť chovu drobných zvierat a zásad bezpečného kontaktu so zvieratami, </w:t>
            </w:r>
          </w:p>
          <w:p w:rsidR="00785D6E" w:rsidRPr="00785414" w:rsidRDefault="00785D6E" w:rsidP="00A9760F">
            <w:pPr>
              <w:pStyle w:val="Default"/>
              <w:numPr>
                <w:ilvl w:val="0"/>
                <w:numId w:val="131"/>
              </w:numPr>
              <w:spacing w:line="360" w:lineRule="auto"/>
              <w:rPr>
                <w:color w:val="auto"/>
                <w:szCs w:val="23"/>
              </w:rPr>
            </w:pPr>
            <w:r w:rsidRPr="00785414">
              <w:rPr>
                <w:color w:val="auto"/>
                <w:szCs w:val="23"/>
              </w:rPr>
              <w:t xml:space="preserve">dodržiavať zásady hygieny a bezpečnosti, </w:t>
            </w:r>
            <w:r w:rsidRPr="00785414">
              <w:rPr>
                <w:color w:val="auto"/>
                <w:szCs w:val="23"/>
              </w:rPr>
              <w:t></w:t>
            </w:r>
          </w:p>
          <w:p w:rsidR="00785D6E" w:rsidRPr="00785414" w:rsidRDefault="00785D6E" w:rsidP="00A9760F">
            <w:pPr>
              <w:pStyle w:val="Default"/>
              <w:numPr>
                <w:ilvl w:val="0"/>
                <w:numId w:val="131"/>
              </w:numPr>
              <w:spacing w:line="360" w:lineRule="auto"/>
              <w:rPr>
                <w:color w:val="auto"/>
                <w:szCs w:val="23"/>
              </w:rPr>
            </w:pPr>
            <w:r w:rsidRPr="00785414">
              <w:rPr>
                <w:color w:val="auto"/>
                <w:szCs w:val="23"/>
              </w:rPr>
              <w:t xml:space="preserve">poskytnúť prvú pomoc pri úraze vrátane úrazu spôsobeného zvieratami </w:t>
            </w:r>
          </w:p>
          <w:p w:rsidR="00785D6E" w:rsidRPr="00785414" w:rsidRDefault="00785D6E" w:rsidP="00A9760F">
            <w:pPr>
              <w:pStyle w:val="Default"/>
              <w:numPr>
                <w:ilvl w:val="0"/>
                <w:numId w:val="131"/>
              </w:numPr>
              <w:spacing w:line="360" w:lineRule="auto"/>
              <w:rPr>
                <w:i/>
                <w:color w:val="auto"/>
                <w:szCs w:val="23"/>
              </w:rPr>
            </w:pPr>
            <w:r w:rsidRPr="00785414">
              <w:rPr>
                <w:i/>
                <w:color w:val="auto"/>
                <w:szCs w:val="23"/>
              </w:rPr>
              <w:t>vytvoriť prezentáciu na tému: Chov, podmienky chovu a bezpečnosť chovu ( konkrétneho zvieraťa)</w:t>
            </w:r>
          </w:p>
        </w:tc>
        <w:tc>
          <w:tcPr>
            <w:tcW w:w="7072" w:type="dxa"/>
          </w:tcPr>
          <w:p w:rsidR="00785D6E" w:rsidRPr="00785414" w:rsidRDefault="00785D6E" w:rsidP="00785D6E">
            <w:pPr>
              <w:pStyle w:val="Default"/>
              <w:spacing w:line="360" w:lineRule="auto"/>
              <w:rPr>
                <w:color w:val="auto"/>
                <w:sz w:val="28"/>
              </w:rPr>
            </w:pPr>
            <w:r w:rsidRPr="00785414">
              <w:rPr>
                <w:color w:val="auto"/>
                <w:szCs w:val="23"/>
              </w:rPr>
              <w:t xml:space="preserve">chovateľstvo (chov zvierat v domácnosti, podmienky chovu, hygiena a bezpečnosť chovu, kontakt so známymi i neznámymi zvieratami) </w:t>
            </w:r>
          </w:p>
          <w:p w:rsidR="00785D6E" w:rsidRPr="00785414" w:rsidRDefault="00785D6E" w:rsidP="00785D6E">
            <w:pPr>
              <w:pStyle w:val="Default"/>
              <w:spacing w:line="360" w:lineRule="auto"/>
              <w:rPr>
                <w:color w:val="auto"/>
              </w:rPr>
            </w:pPr>
          </w:p>
        </w:tc>
      </w:tr>
    </w:tbl>
    <w:p w:rsidR="00785D6E" w:rsidRPr="00785414" w:rsidRDefault="00785D6E" w:rsidP="00785D6E">
      <w:pPr>
        <w:spacing w:line="360" w:lineRule="auto"/>
        <w:rPr>
          <w:rFonts w:eastAsiaTheme="minorHAnsi"/>
          <w:b/>
          <w:sz w:val="32"/>
          <w:szCs w:val="32"/>
          <w:lang w:eastAsia="en-US"/>
        </w:rPr>
      </w:pPr>
    </w:p>
    <w:p w:rsidR="00BB36B9" w:rsidRDefault="00BB36B9" w:rsidP="00785D6E">
      <w:pPr>
        <w:spacing w:line="360" w:lineRule="auto"/>
        <w:rPr>
          <w:rFonts w:eastAsiaTheme="minorHAnsi"/>
          <w:b/>
          <w:sz w:val="32"/>
          <w:szCs w:val="32"/>
          <w:lang w:eastAsia="en-US"/>
        </w:rPr>
      </w:pPr>
    </w:p>
    <w:p w:rsidR="00BB36B9" w:rsidRDefault="00BB36B9" w:rsidP="00785D6E">
      <w:pPr>
        <w:spacing w:line="360" w:lineRule="auto"/>
        <w:rPr>
          <w:rFonts w:eastAsiaTheme="minorHAnsi"/>
          <w:b/>
          <w:sz w:val="32"/>
          <w:szCs w:val="32"/>
          <w:lang w:eastAsia="en-US"/>
        </w:rPr>
      </w:pPr>
    </w:p>
    <w:p w:rsidR="00BB36B9" w:rsidRDefault="00BB36B9" w:rsidP="00785D6E">
      <w:pPr>
        <w:spacing w:line="360" w:lineRule="auto"/>
        <w:rPr>
          <w:rFonts w:eastAsiaTheme="minorHAnsi"/>
          <w:b/>
          <w:sz w:val="32"/>
          <w:szCs w:val="32"/>
          <w:lang w:eastAsia="en-US"/>
        </w:rPr>
      </w:pPr>
    </w:p>
    <w:p w:rsidR="00BB36B9" w:rsidRDefault="00BB36B9" w:rsidP="00785D6E">
      <w:pPr>
        <w:spacing w:line="360" w:lineRule="auto"/>
        <w:rPr>
          <w:rFonts w:eastAsiaTheme="minorHAnsi"/>
          <w:b/>
          <w:sz w:val="32"/>
          <w:szCs w:val="32"/>
          <w:lang w:eastAsia="en-US"/>
        </w:rPr>
      </w:pPr>
    </w:p>
    <w:p w:rsidR="00BB36B9" w:rsidRDefault="00BB36B9" w:rsidP="00785D6E">
      <w:pPr>
        <w:spacing w:line="360" w:lineRule="auto"/>
        <w:rPr>
          <w:rFonts w:eastAsiaTheme="minorHAnsi"/>
          <w:b/>
          <w:sz w:val="32"/>
          <w:szCs w:val="32"/>
          <w:lang w:eastAsia="en-US"/>
        </w:rPr>
      </w:pPr>
    </w:p>
    <w:p w:rsidR="00BB36B9" w:rsidRDefault="00BB36B9" w:rsidP="00785D6E">
      <w:pPr>
        <w:spacing w:line="360" w:lineRule="auto"/>
        <w:rPr>
          <w:rFonts w:eastAsiaTheme="minorHAnsi"/>
          <w:b/>
          <w:sz w:val="32"/>
          <w:szCs w:val="32"/>
          <w:lang w:eastAsia="en-US"/>
        </w:rPr>
      </w:pPr>
    </w:p>
    <w:p w:rsidR="00785D6E" w:rsidRPr="00785414" w:rsidRDefault="00785D6E" w:rsidP="00785D6E">
      <w:pPr>
        <w:spacing w:line="360" w:lineRule="auto"/>
        <w:rPr>
          <w:rFonts w:eastAsiaTheme="minorHAnsi"/>
          <w:b/>
          <w:sz w:val="32"/>
          <w:szCs w:val="32"/>
          <w:lang w:eastAsia="en-US"/>
        </w:rPr>
      </w:pPr>
      <w:r w:rsidRPr="00785414">
        <w:rPr>
          <w:rFonts w:eastAsiaTheme="minorHAnsi"/>
          <w:b/>
          <w:sz w:val="32"/>
          <w:szCs w:val="32"/>
          <w:lang w:eastAsia="en-US"/>
        </w:rPr>
        <w:lastRenderedPageBreak/>
        <w:t>Učebné osnovy -  technika  8. ročník ZŠ</w:t>
      </w:r>
    </w:p>
    <w:p w:rsidR="00785D6E" w:rsidRPr="00785414" w:rsidRDefault="00785D6E" w:rsidP="00785D6E">
      <w:pPr>
        <w:spacing w:line="360" w:lineRule="auto"/>
        <w:rPr>
          <w:rFonts w:eastAsiaTheme="minorHAnsi"/>
          <w:b/>
          <w:lang w:eastAsia="en-US"/>
        </w:rPr>
      </w:pPr>
      <w:r w:rsidRPr="00785414">
        <w:rPr>
          <w:rFonts w:eastAsiaTheme="minorHAnsi"/>
          <w:b/>
          <w:u w:val="single"/>
          <w:lang w:eastAsia="en-US"/>
        </w:rPr>
        <w:t>Výchovno-vzdelávacie ciele a obsah vzdelávania</w:t>
      </w:r>
      <w:r w:rsidRPr="00785414">
        <w:rPr>
          <w:rFonts w:eastAsiaTheme="minorHAnsi"/>
          <w:b/>
          <w:lang w:eastAsia="en-US"/>
        </w:rPr>
        <w:t>:</w:t>
      </w:r>
    </w:p>
    <w:p w:rsidR="00785D6E" w:rsidRPr="00785414" w:rsidRDefault="00785D6E" w:rsidP="00785D6E">
      <w:pPr>
        <w:spacing w:before="240" w:line="360" w:lineRule="auto"/>
        <w:jc w:val="both"/>
        <w:rPr>
          <w:rFonts w:eastAsiaTheme="minorHAnsi"/>
          <w:lang w:eastAsia="en-US"/>
        </w:rPr>
      </w:pPr>
      <w:r w:rsidRPr="00785414">
        <w:rPr>
          <w:rFonts w:eastAsiaTheme="minorHAnsi"/>
          <w:lang w:eastAsia="en-US"/>
        </w:rPr>
        <w:t>sú v súlade s cieľmi a obsahovým a výkonovým štandardom vzdelávacieho štandardu pre vyučovací predmet technika, schváleného ako súčasť ŠVP pre druhý stupeň základnej školy pod číslom  2015-5129/5980:2-10A0.</w:t>
      </w:r>
    </w:p>
    <w:p w:rsidR="00785D6E" w:rsidRPr="00785414" w:rsidRDefault="00785D6E" w:rsidP="00785D6E">
      <w:pPr>
        <w:spacing w:line="360" w:lineRule="auto"/>
        <w:rPr>
          <w:rFonts w:eastAsiaTheme="minorHAnsi"/>
          <w:b/>
          <w:lang w:eastAsia="en-US"/>
        </w:rPr>
      </w:pPr>
      <w:r w:rsidRPr="00785414">
        <w:rPr>
          <w:rFonts w:eastAsiaTheme="minorHAnsi"/>
          <w:b/>
          <w:u w:val="single"/>
          <w:lang w:eastAsia="en-US"/>
        </w:rPr>
        <w:t>Rozsah vyučovania predmetu</w:t>
      </w:r>
      <w:r w:rsidRPr="00785414">
        <w:rPr>
          <w:rFonts w:eastAsiaTheme="minorHAnsi"/>
          <w:b/>
          <w:lang w:eastAsia="en-US"/>
        </w:rPr>
        <w:t>:</w:t>
      </w:r>
    </w:p>
    <w:p w:rsidR="00785D6E" w:rsidRPr="00785414" w:rsidRDefault="00785D6E" w:rsidP="00785D6E">
      <w:pPr>
        <w:spacing w:line="360" w:lineRule="auto"/>
        <w:rPr>
          <w:rFonts w:eastAsiaTheme="minorHAnsi"/>
          <w:lang w:eastAsia="en-US"/>
        </w:rPr>
      </w:pPr>
      <w:r w:rsidRPr="00785414">
        <w:rPr>
          <w:rFonts w:eastAsiaTheme="minorHAnsi"/>
          <w:lang w:eastAsia="en-US"/>
        </w:rPr>
        <w:t>2 vyučovacie hodiny týždenne -  66 vyučovacích hodín za školský rok</w:t>
      </w:r>
    </w:p>
    <w:p w:rsidR="00785D6E" w:rsidRPr="00785414" w:rsidRDefault="00785D6E" w:rsidP="00785D6E">
      <w:pPr>
        <w:spacing w:line="360" w:lineRule="auto"/>
      </w:pPr>
    </w:p>
    <w:p w:rsidR="00785D6E" w:rsidRPr="00721CFC" w:rsidRDefault="00785D6E" w:rsidP="00785D6E">
      <w:pPr>
        <w:spacing w:line="360" w:lineRule="auto"/>
        <w:jc w:val="both"/>
        <w:rPr>
          <w:b/>
          <w:i/>
          <w:color w:val="00B050"/>
          <w:u w:val="single"/>
          <w:lang w:eastAsia="en-US"/>
        </w:rPr>
      </w:pPr>
      <w:r w:rsidRPr="00721CFC">
        <w:rPr>
          <w:b/>
          <w:i/>
          <w:color w:val="00B050"/>
          <w:u w:val="single"/>
          <w:lang w:eastAsia="en-US"/>
        </w:rPr>
        <w:t>Elektrické spotrebiče v domácnosti –  12 VH</w:t>
      </w:r>
    </w:p>
    <w:p w:rsidR="00785D6E" w:rsidRPr="00785414" w:rsidRDefault="00785D6E" w:rsidP="00785D6E">
      <w:pPr>
        <w:spacing w:line="360" w:lineRule="auto"/>
      </w:pPr>
      <w:r w:rsidRPr="00785414">
        <w:t>Pravidlá BOZP v dielni – 1 VH</w:t>
      </w:r>
    </w:p>
    <w:p w:rsidR="00785D6E" w:rsidRPr="00785414" w:rsidRDefault="00785D6E" w:rsidP="00785D6E">
      <w:pPr>
        <w:spacing w:line="360" w:lineRule="auto"/>
      </w:pPr>
      <w:r w:rsidRPr="00785414">
        <w:t>Bezpečnosť pri obsluhe el. spotrebiča – 1 VH</w:t>
      </w:r>
    </w:p>
    <w:p w:rsidR="00785D6E" w:rsidRPr="00785414" w:rsidRDefault="00785D6E" w:rsidP="00785D6E">
      <w:pPr>
        <w:spacing w:line="360" w:lineRule="auto"/>
      </w:pPr>
      <w:r w:rsidRPr="00785414">
        <w:t>Druhy elektrických spotrebičov – 2 VH</w:t>
      </w:r>
    </w:p>
    <w:p w:rsidR="00785D6E" w:rsidRPr="00785414" w:rsidRDefault="00785D6E" w:rsidP="00785D6E">
      <w:pPr>
        <w:spacing w:line="360" w:lineRule="auto"/>
      </w:pPr>
      <w:r w:rsidRPr="00785414">
        <w:t>El. spotrebiče v domácnosti – 1 VH</w:t>
      </w:r>
    </w:p>
    <w:p w:rsidR="00785D6E" w:rsidRPr="00785414" w:rsidRDefault="00785D6E" w:rsidP="00785D6E">
      <w:pPr>
        <w:spacing w:line="360" w:lineRule="auto"/>
      </w:pPr>
      <w:r w:rsidRPr="00785414">
        <w:t>Princíp činnosti el. spotrebiča – 3 VH</w:t>
      </w:r>
    </w:p>
    <w:p w:rsidR="00785D6E" w:rsidRPr="00785414" w:rsidRDefault="00785D6E" w:rsidP="00785D6E">
      <w:pPr>
        <w:spacing w:line="360" w:lineRule="auto"/>
      </w:pPr>
      <w:r w:rsidRPr="00785414">
        <w:t>Spotreba el. spotrebičov – 1 VH</w:t>
      </w:r>
    </w:p>
    <w:p w:rsidR="00785D6E" w:rsidRPr="00785414" w:rsidRDefault="00785D6E" w:rsidP="00785D6E">
      <w:pPr>
        <w:spacing w:line="360" w:lineRule="auto"/>
      </w:pPr>
      <w:r w:rsidRPr="00785414">
        <w:t>Energetický štítok el. spotrebičov – 1 VH</w:t>
      </w:r>
    </w:p>
    <w:p w:rsidR="00785D6E" w:rsidRPr="00785414" w:rsidRDefault="00785D6E" w:rsidP="00785D6E">
      <w:pPr>
        <w:spacing w:line="360" w:lineRule="auto"/>
      </w:pPr>
      <w:r w:rsidRPr="00785414">
        <w:t>Zber, triedenie el. spotrebičov – 1 VH</w:t>
      </w:r>
    </w:p>
    <w:p w:rsidR="00785D6E" w:rsidRDefault="00785D6E" w:rsidP="00785D6E">
      <w:pPr>
        <w:spacing w:line="360" w:lineRule="auto"/>
      </w:pPr>
      <w:r w:rsidRPr="00785414">
        <w:t>Likvidácia el. spotrebičov – 1 VH</w:t>
      </w:r>
    </w:p>
    <w:p w:rsidR="00785D6E" w:rsidRPr="00785414" w:rsidRDefault="00785D6E" w:rsidP="00785D6E">
      <w:pPr>
        <w:spacing w:line="360" w:lineRule="auto"/>
      </w:pPr>
    </w:p>
    <w:p w:rsidR="00785D6E" w:rsidRPr="00721CFC" w:rsidRDefault="00785D6E" w:rsidP="00785D6E">
      <w:pPr>
        <w:spacing w:line="360" w:lineRule="auto"/>
        <w:rPr>
          <w:b/>
          <w:i/>
          <w:color w:val="00B050"/>
          <w:u w:val="single"/>
          <w:lang w:eastAsia="en-US"/>
        </w:rPr>
      </w:pPr>
      <w:r w:rsidRPr="00721CFC">
        <w:rPr>
          <w:b/>
          <w:i/>
          <w:color w:val="00B050"/>
          <w:u w:val="single"/>
          <w:lang w:eastAsia="en-US"/>
        </w:rPr>
        <w:t>Technická elektronika – 14 VH</w:t>
      </w:r>
    </w:p>
    <w:p w:rsidR="00785D6E" w:rsidRPr="00785414" w:rsidRDefault="00785D6E" w:rsidP="00785D6E">
      <w:pPr>
        <w:pStyle w:val="Default"/>
        <w:spacing w:line="360" w:lineRule="auto"/>
        <w:rPr>
          <w:color w:val="auto"/>
        </w:rPr>
      </w:pPr>
      <w:r w:rsidRPr="00785414">
        <w:rPr>
          <w:color w:val="auto"/>
        </w:rPr>
        <w:t>Dióda – 1 VH</w:t>
      </w:r>
    </w:p>
    <w:p w:rsidR="00785D6E" w:rsidRPr="00785414" w:rsidRDefault="00785D6E" w:rsidP="00785D6E">
      <w:pPr>
        <w:pStyle w:val="Default"/>
        <w:spacing w:line="360" w:lineRule="auto"/>
        <w:rPr>
          <w:color w:val="auto"/>
        </w:rPr>
      </w:pPr>
      <w:r w:rsidRPr="00785414">
        <w:rPr>
          <w:color w:val="auto"/>
          <w:szCs w:val="23"/>
        </w:rPr>
        <w:lastRenderedPageBreak/>
        <w:t xml:space="preserve">Tranzistor ako </w:t>
      </w:r>
      <w:proofErr w:type="spellStart"/>
      <w:r w:rsidRPr="00785414">
        <w:rPr>
          <w:color w:val="auto"/>
          <w:szCs w:val="23"/>
        </w:rPr>
        <w:t>zosiľovač</w:t>
      </w:r>
      <w:proofErr w:type="spellEnd"/>
      <w:r w:rsidRPr="00785414">
        <w:rPr>
          <w:color w:val="auto"/>
          <w:szCs w:val="23"/>
        </w:rPr>
        <w:t xml:space="preserve"> </w:t>
      </w:r>
      <w:r w:rsidRPr="00785414">
        <w:rPr>
          <w:color w:val="auto"/>
        </w:rPr>
        <w:t>– 1VH</w:t>
      </w:r>
    </w:p>
    <w:p w:rsidR="00785D6E" w:rsidRPr="00785414" w:rsidRDefault="00785D6E" w:rsidP="00785D6E">
      <w:pPr>
        <w:pStyle w:val="Default"/>
        <w:spacing w:line="360" w:lineRule="auto"/>
        <w:rPr>
          <w:color w:val="auto"/>
        </w:rPr>
      </w:pPr>
      <w:r w:rsidRPr="00785414">
        <w:rPr>
          <w:color w:val="auto"/>
        </w:rPr>
        <w:t>Tranzistor ako stmievač a spínač – 1 VH</w:t>
      </w:r>
    </w:p>
    <w:p w:rsidR="00785D6E" w:rsidRPr="00785414" w:rsidRDefault="00785D6E" w:rsidP="00785D6E">
      <w:pPr>
        <w:pStyle w:val="Default"/>
        <w:spacing w:line="360" w:lineRule="auto"/>
        <w:rPr>
          <w:color w:val="auto"/>
        </w:rPr>
      </w:pPr>
      <w:r w:rsidRPr="00785414">
        <w:rPr>
          <w:color w:val="auto"/>
        </w:rPr>
        <w:t>Integrovaný obvod – 1 VH</w:t>
      </w:r>
    </w:p>
    <w:p w:rsidR="00785D6E" w:rsidRPr="00785414" w:rsidRDefault="00785D6E" w:rsidP="00785D6E">
      <w:pPr>
        <w:pStyle w:val="Default"/>
        <w:spacing w:line="360" w:lineRule="auto"/>
        <w:rPr>
          <w:color w:val="auto"/>
        </w:rPr>
      </w:pPr>
      <w:r w:rsidRPr="00785414">
        <w:rPr>
          <w:color w:val="auto"/>
        </w:rPr>
        <w:t>Mikročip – 1 VH</w:t>
      </w:r>
    </w:p>
    <w:p w:rsidR="00785D6E" w:rsidRPr="00785414" w:rsidRDefault="00785D6E" w:rsidP="00785D6E">
      <w:pPr>
        <w:pStyle w:val="Default"/>
        <w:spacing w:line="360" w:lineRule="auto"/>
        <w:rPr>
          <w:color w:val="auto"/>
        </w:rPr>
      </w:pPr>
      <w:r w:rsidRPr="00785414">
        <w:rPr>
          <w:color w:val="auto"/>
        </w:rPr>
        <w:t xml:space="preserve">Logické obvody – 1 VH </w:t>
      </w:r>
    </w:p>
    <w:p w:rsidR="00785D6E" w:rsidRPr="00785414" w:rsidRDefault="00785D6E" w:rsidP="00785D6E">
      <w:pPr>
        <w:spacing w:line="360" w:lineRule="auto"/>
      </w:pPr>
      <w:r w:rsidRPr="00785414">
        <w:t>Snímače – 1 VH</w:t>
      </w:r>
    </w:p>
    <w:p w:rsidR="00785D6E" w:rsidRPr="00785414" w:rsidRDefault="00785D6E" w:rsidP="00785D6E">
      <w:pPr>
        <w:pStyle w:val="Default"/>
        <w:spacing w:line="360" w:lineRule="auto"/>
        <w:rPr>
          <w:color w:val="auto"/>
        </w:rPr>
      </w:pPr>
      <w:r w:rsidRPr="00785414">
        <w:rPr>
          <w:color w:val="auto"/>
        </w:rPr>
        <w:t xml:space="preserve">Regulačné prvky – 1 VH </w:t>
      </w:r>
    </w:p>
    <w:p w:rsidR="00785D6E" w:rsidRPr="00785414" w:rsidRDefault="00785D6E" w:rsidP="00785D6E">
      <w:pPr>
        <w:spacing w:line="360" w:lineRule="auto"/>
      </w:pPr>
      <w:r w:rsidRPr="00785414">
        <w:t>Práca s virtuálnou elektronickou stavebnicou – 2 VH</w:t>
      </w:r>
    </w:p>
    <w:p w:rsidR="00785D6E" w:rsidRPr="00785414" w:rsidRDefault="00785D6E" w:rsidP="00785D6E">
      <w:pPr>
        <w:spacing w:line="360" w:lineRule="auto"/>
      </w:pPr>
      <w:r w:rsidRPr="00785414">
        <w:t>Prenos signálov – 1 VH</w:t>
      </w:r>
    </w:p>
    <w:p w:rsidR="00785D6E" w:rsidRPr="00785414" w:rsidRDefault="00785D6E" w:rsidP="00785D6E">
      <w:pPr>
        <w:pStyle w:val="Default"/>
        <w:spacing w:line="360" w:lineRule="auto"/>
        <w:rPr>
          <w:color w:val="auto"/>
        </w:rPr>
      </w:pPr>
      <w:r w:rsidRPr="00785414">
        <w:rPr>
          <w:color w:val="auto"/>
          <w:sz w:val="23"/>
          <w:szCs w:val="23"/>
        </w:rPr>
        <w:t xml:space="preserve">Princíp telekomunikačných prenosov </w:t>
      </w:r>
      <w:r w:rsidRPr="00785414">
        <w:rPr>
          <w:color w:val="auto"/>
        </w:rPr>
        <w:t>– 1 VH</w:t>
      </w:r>
    </w:p>
    <w:p w:rsidR="00785D6E" w:rsidRDefault="00785D6E" w:rsidP="00785D6E">
      <w:pPr>
        <w:pStyle w:val="Default"/>
        <w:spacing w:line="360" w:lineRule="auto"/>
        <w:rPr>
          <w:color w:val="auto"/>
          <w:sz w:val="23"/>
          <w:szCs w:val="23"/>
        </w:rPr>
      </w:pPr>
      <w:r w:rsidRPr="00785414">
        <w:rPr>
          <w:color w:val="auto"/>
          <w:sz w:val="23"/>
          <w:szCs w:val="23"/>
        </w:rPr>
        <w:t xml:space="preserve">Práca s elektronickou stavebnicou </w:t>
      </w:r>
      <w:r w:rsidRPr="00785414">
        <w:rPr>
          <w:color w:val="auto"/>
        </w:rPr>
        <w:t>– 2 VH</w:t>
      </w:r>
      <w:r w:rsidRPr="00785414">
        <w:rPr>
          <w:color w:val="auto"/>
          <w:sz w:val="23"/>
          <w:szCs w:val="23"/>
        </w:rPr>
        <w:t xml:space="preserve"> </w:t>
      </w:r>
    </w:p>
    <w:p w:rsidR="00785D6E" w:rsidRPr="00785414" w:rsidRDefault="00785D6E" w:rsidP="00785D6E">
      <w:pPr>
        <w:pStyle w:val="Default"/>
        <w:spacing w:line="360" w:lineRule="auto"/>
        <w:rPr>
          <w:color w:val="auto"/>
        </w:rPr>
      </w:pPr>
    </w:p>
    <w:p w:rsidR="00785D6E" w:rsidRPr="00721CFC" w:rsidRDefault="00785D6E" w:rsidP="00785D6E">
      <w:pPr>
        <w:spacing w:line="360" w:lineRule="auto"/>
        <w:rPr>
          <w:b/>
          <w:i/>
          <w:color w:val="00B050"/>
          <w:u w:val="single"/>
          <w:lang w:eastAsia="en-US"/>
        </w:rPr>
      </w:pPr>
      <w:r w:rsidRPr="00721CFC">
        <w:rPr>
          <w:b/>
          <w:i/>
          <w:color w:val="00B050"/>
          <w:u w:val="single"/>
          <w:lang w:eastAsia="en-US"/>
        </w:rPr>
        <w:t>Technická tvorba – 12  VH</w:t>
      </w:r>
    </w:p>
    <w:p w:rsidR="00785D6E" w:rsidRPr="00785414" w:rsidRDefault="00785D6E" w:rsidP="00785D6E">
      <w:pPr>
        <w:pStyle w:val="Default"/>
        <w:spacing w:line="360" w:lineRule="auto"/>
        <w:rPr>
          <w:color w:val="auto"/>
        </w:rPr>
      </w:pPr>
      <w:r w:rsidRPr="00785414">
        <w:rPr>
          <w:color w:val="auto"/>
        </w:rPr>
        <w:t>Konštruktér a technológ – 1 VH</w:t>
      </w:r>
    </w:p>
    <w:p w:rsidR="00785D6E" w:rsidRPr="00785414" w:rsidRDefault="00785D6E" w:rsidP="00785D6E">
      <w:pPr>
        <w:pStyle w:val="Default"/>
        <w:spacing w:line="360" w:lineRule="auto"/>
        <w:rPr>
          <w:color w:val="auto"/>
        </w:rPr>
      </w:pPr>
      <w:r w:rsidRPr="00785414">
        <w:rPr>
          <w:color w:val="auto"/>
        </w:rPr>
        <w:t>Konštruovanie a technológia výroby – 1 VH</w:t>
      </w:r>
    </w:p>
    <w:p w:rsidR="00785D6E" w:rsidRPr="00785414" w:rsidRDefault="00785D6E" w:rsidP="00785D6E">
      <w:pPr>
        <w:pStyle w:val="Default"/>
        <w:spacing w:line="360" w:lineRule="auto"/>
        <w:rPr>
          <w:color w:val="auto"/>
        </w:rPr>
      </w:pPr>
      <w:r w:rsidRPr="00785414">
        <w:rPr>
          <w:color w:val="auto"/>
        </w:rPr>
        <w:t>Návrh a tvorba technickej dokumentácie – 2 VH</w:t>
      </w:r>
    </w:p>
    <w:p w:rsidR="00785D6E" w:rsidRPr="00785414" w:rsidRDefault="00785D6E" w:rsidP="00785D6E">
      <w:pPr>
        <w:pStyle w:val="Default"/>
        <w:spacing w:line="360" w:lineRule="auto"/>
        <w:rPr>
          <w:color w:val="auto"/>
        </w:rPr>
      </w:pPr>
      <w:r w:rsidRPr="00785414">
        <w:rPr>
          <w:color w:val="auto"/>
        </w:rPr>
        <w:t>Dizajn – 1 VH</w:t>
      </w:r>
    </w:p>
    <w:p w:rsidR="00785D6E" w:rsidRPr="00785414" w:rsidRDefault="00785D6E" w:rsidP="00785D6E">
      <w:pPr>
        <w:pStyle w:val="Default"/>
        <w:spacing w:line="360" w:lineRule="auto"/>
        <w:rPr>
          <w:color w:val="auto"/>
        </w:rPr>
      </w:pPr>
      <w:r w:rsidRPr="00785414">
        <w:rPr>
          <w:color w:val="auto"/>
        </w:rPr>
        <w:t>Marketing – 1 VH</w:t>
      </w:r>
    </w:p>
    <w:p w:rsidR="00785D6E" w:rsidRPr="00785414" w:rsidRDefault="00785D6E" w:rsidP="00785D6E">
      <w:pPr>
        <w:pStyle w:val="Default"/>
        <w:spacing w:line="360" w:lineRule="auto"/>
        <w:rPr>
          <w:color w:val="auto"/>
        </w:rPr>
      </w:pPr>
      <w:r w:rsidRPr="00785414">
        <w:rPr>
          <w:color w:val="auto"/>
        </w:rPr>
        <w:t>Časti počítača a jeho funkcie – 1 VH</w:t>
      </w:r>
    </w:p>
    <w:p w:rsidR="00785D6E" w:rsidRPr="00785414" w:rsidRDefault="00785D6E" w:rsidP="00785D6E">
      <w:pPr>
        <w:pStyle w:val="Default"/>
        <w:spacing w:line="360" w:lineRule="auto"/>
        <w:rPr>
          <w:color w:val="auto"/>
        </w:rPr>
      </w:pPr>
      <w:r w:rsidRPr="00785414">
        <w:rPr>
          <w:color w:val="auto"/>
        </w:rPr>
        <w:t>Kresliace programy – 1 VH</w:t>
      </w:r>
    </w:p>
    <w:p w:rsidR="00785D6E" w:rsidRPr="00785414" w:rsidRDefault="00785D6E" w:rsidP="00785D6E">
      <w:pPr>
        <w:pStyle w:val="Default"/>
        <w:spacing w:line="360" w:lineRule="auto"/>
        <w:rPr>
          <w:color w:val="auto"/>
          <w:szCs w:val="23"/>
        </w:rPr>
      </w:pPr>
      <w:r w:rsidRPr="00785414">
        <w:rPr>
          <w:color w:val="auto"/>
          <w:szCs w:val="23"/>
        </w:rPr>
        <w:t>Stolový ventilátor na solárny pohon – 2 VH</w:t>
      </w:r>
    </w:p>
    <w:p w:rsidR="00785D6E" w:rsidRDefault="00785D6E" w:rsidP="00785D6E">
      <w:pPr>
        <w:pStyle w:val="Default"/>
        <w:spacing w:line="360" w:lineRule="auto"/>
        <w:rPr>
          <w:color w:val="auto"/>
          <w:szCs w:val="23"/>
        </w:rPr>
      </w:pPr>
      <w:r w:rsidRPr="00785414">
        <w:rPr>
          <w:color w:val="auto"/>
          <w:szCs w:val="23"/>
        </w:rPr>
        <w:lastRenderedPageBreak/>
        <w:t xml:space="preserve">Štedrovečerný LED stromček – 2 VH </w:t>
      </w:r>
    </w:p>
    <w:p w:rsidR="00785D6E" w:rsidRPr="00785414" w:rsidRDefault="00785D6E" w:rsidP="00785D6E">
      <w:pPr>
        <w:pStyle w:val="Default"/>
        <w:spacing w:line="360" w:lineRule="auto"/>
        <w:rPr>
          <w:color w:val="auto"/>
          <w:szCs w:val="23"/>
        </w:rPr>
      </w:pPr>
    </w:p>
    <w:p w:rsidR="00785D6E" w:rsidRPr="00721CFC" w:rsidRDefault="00785D6E" w:rsidP="00785D6E">
      <w:pPr>
        <w:spacing w:line="360" w:lineRule="auto"/>
        <w:rPr>
          <w:b/>
          <w:i/>
          <w:color w:val="00B050"/>
          <w:u w:val="single"/>
          <w:lang w:eastAsia="en-US"/>
        </w:rPr>
      </w:pPr>
      <w:r w:rsidRPr="00721CFC">
        <w:rPr>
          <w:b/>
          <w:i/>
          <w:color w:val="00B050"/>
          <w:u w:val="single"/>
          <w:lang w:eastAsia="en-US"/>
        </w:rPr>
        <w:t>Svet práce –  6 VH</w:t>
      </w:r>
    </w:p>
    <w:p w:rsidR="00785D6E" w:rsidRPr="00785414" w:rsidRDefault="00785D6E" w:rsidP="00785D6E">
      <w:pPr>
        <w:pStyle w:val="Default"/>
        <w:spacing w:line="360" w:lineRule="auto"/>
        <w:rPr>
          <w:color w:val="auto"/>
        </w:rPr>
      </w:pPr>
      <w:r w:rsidRPr="00785414">
        <w:rPr>
          <w:color w:val="auto"/>
          <w:szCs w:val="23"/>
        </w:rPr>
        <w:t xml:space="preserve">Hrubá a čistá mzda </w:t>
      </w:r>
      <w:r w:rsidRPr="00785414">
        <w:rPr>
          <w:color w:val="auto"/>
        </w:rPr>
        <w:t>– 1 VH</w:t>
      </w:r>
    </w:p>
    <w:p w:rsidR="00785D6E" w:rsidRPr="00785414" w:rsidRDefault="00785D6E" w:rsidP="00785D6E">
      <w:pPr>
        <w:pStyle w:val="Default"/>
        <w:spacing w:line="360" w:lineRule="auto"/>
        <w:rPr>
          <w:color w:val="auto"/>
        </w:rPr>
      </w:pPr>
      <w:r w:rsidRPr="00785414">
        <w:rPr>
          <w:color w:val="auto"/>
        </w:rPr>
        <w:t>Sebapoznávanie a osobné záujmy – 1 VH</w:t>
      </w:r>
    </w:p>
    <w:p w:rsidR="00785D6E" w:rsidRPr="00785414" w:rsidRDefault="00785D6E" w:rsidP="00785D6E">
      <w:pPr>
        <w:pStyle w:val="Default"/>
        <w:spacing w:line="360" w:lineRule="auto"/>
        <w:rPr>
          <w:color w:val="auto"/>
          <w:szCs w:val="23"/>
        </w:rPr>
      </w:pPr>
      <w:r w:rsidRPr="00785414">
        <w:rPr>
          <w:color w:val="auto"/>
          <w:szCs w:val="23"/>
        </w:rPr>
        <w:t xml:space="preserve">Sebahodnotenie, test </w:t>
      </w:r>
      <w:r w:rsidRPr="00785414">
        <w:rPr>
          <w:color w:val="auto"/>
        </w:rPr>
        <w:t>– 1 VH</w:t>
      </w:r>
    </w:p>
    <w:p w:rsidR="00785D6E" w:rsidRPr="00785414" w:rsidRDefault="00785D6E" w:rsidP="00785D6E">
      <w:pPr>
        <w:pStyle w:val="Default"/>
        <w:spacing w:line="360" w:lineRule="auto"/>
        <w:rPr>
          <w:color w:val="auto"/>
        </w:rPr>
      </w:pPr>
      <w:r w:rsidRPr="00785414">
        <w:rPr>
          <w:color w:val="auto"/>
          <w:szCs w:val="23"/>
        </w:rPr>
        <w:t xml:space="preserve">Plán kariérnych cieľov </w:t>
      </w:r>
      <w:r w:rsidRPr="00785414">
        <w:rPr>
          <w:color w:val="auto"/>
        </w:rPr>
        <w:t>– 1 VH</w:t>
      </w:r>
    </w:p>
    <w:p w:rsidR="00785D6E" w:rsidRPr="00785414" w:rsidRDefault="00785D6E" w:rsidP="00785D6E">
      <w:pPr>
        <w:pStyle w:val="Default"/>
        <w:spacing w:line="360" w:lineRule="auto"/>
        <w:rPr>
          <w:color w:val="auto"/>
        </w:rPr>
      </w:pPr>
      <w:r w:rsidRPr="00785414">
        <w:rPr>
          <w:color w:val="auto"/>
        </w:rPr>
        <w:t>Vplyvy na voľbu povolania</w:t>
      </w:r>
      <w:r w:rsidRPr="00785414">
        <w:rPr>
          <w:color w:val="auto"/>
          <w:szCs w:val="23"/>
        </w:rPr>
        <w:t xml:space="preserve"> </w:t>
      </w:r>
      <w:r w:rsidRPr="00785414">
        <w:rPr>
          <w:color w:val="auto"/>
        </w:rPr>
        <w:t>– 1 VH</w:t>
      </w:r>
    </w:p>
    <w:p w:rsidR="00785D6E" w:rsidRDefault="00785D6E" w:rsidP="00785D6E">
      <w:pPr>
        <w:pStyle w:val="Default"/>
        <w:spacing w:line="360" w:lineRule="auto"/>
        <w:rPr>
          <w:color w:val="auto"/>
        </w:rPr>
      </w:pPr>
      <w:r w:rsidRPr="00785414">
        <w:rPr>
          <w:color w:val="auto"/>
        </w:rPr>
        <w:t>Poradenské služby – 1 VH</w:t>
      </w:r>
    </w:p>
    <w:p w:rsidR="00785D6E" w:rsidRPr="00785414" w:rsidRDefault="00785D6E" w:rsidP="00785D6E">
      <w:pPr>
        <w:pStyle w:val="Default"/>
        <w:spacing w:line="360" w:lineRule="auto"/>
        <w:rPr>
          <w:color w:val="auto"/>
        </w:rPr>
      </w:pPr>
    </w:p>
    <w:p w:rsidR="00785D6E" w:rsidRPr="00721CFC" w:rsidRDefault="00785D6E" w:rsidP="00785D6E">
      <w:pPr>
        <w:spacing w:line="360" w:lineRule="auto"/>
        <w:rPr>
          <w:b/>
          <w:u w:val="single"/>
          <w:lang w:eastAsia="en-US"/>
        </w:rPr>
      </w:pPr>
      <w:r w:rsidRPr="00721CFC">
        <w:rPr>
          <w:b/>
          <w:u w:val="single"/>
          <w:lang w:eastAsia="en-US"/>
        </w:rPr>
        <w:t>EKONOMIKA DOMÁCNOSTI</w:t>
      </w:r>
    </w:p>
    <w:p w:rsidR="00785D6E" w:rsidRPr="00721CFC" w:rsidRDefault="00785D6E" w:rsidP="00785D6E">
      <w:pPr>
        <w:spacing w:line="360" w:lineRule="auto"/>
        <w:rPr>
          <w:b/>
          <w:i/>
          <w:color w:val="00B050"/>
          <w:u w:val="single"/>
          <w:lang w:eastAsia="en-US"/>
        </w:rPr>
      </w:pPr>
      <w:r w:rsidRPr="00721CFC">
        <w:rPr>
          <w:b/>
          <w:i/>
          <w:color w:val="00B050"/>
          <w:u w:val="single"/>
          <w:lang w:eastAsia="en-US"/>
        </w:rPr>
        <w:t>Plánovanie a vedenie domácnosti – 3 VH</w:t>
      </w:r>
    </w:p>
    <w:p w:rsidR="00785D6E" w:rsidRPr="00785414" w:rsidRDefault="00785D6E" w:rsidP="00785D6E">
      <w:pPr>
        <w:pStyle w:val="Default"/>
        <w:spacing w:line="360" w:lineRule="auto"/>
        <w:rPr>
          <w:color w:val="auto"/>
        </w:rPr>
      </w:pPr>
      <w:r w:rsidRPr="00785414">
        <w:rPr>
          <w:color w:val="auto"/>
        </w:rPr>
        <w:t>Finančné inštitúcie – 1 VH</w:t>
      </w:r>
    </w:p>
    <w:p w:rsidR="00785D6E" w:rsidRPr="00785414" w:rsidRDefault="00785D6E" w:rsidP="00785D6E">
      <w:pPr>
        <w:pStyle w:val="Default"/>
        <w:spacing w:line="360" w:lineRule="auto"/>
        <w:rPr>
          <w:color w:val="auto"/>
        </w:rPr>
      </w:pPr>
      <w:r w:rsidRPr="00785414">
        <w:rPr>
          <w:color w:val="auto"/>
        </w:rPr>
        <w:t>Úvery, úverová história   – 1 VH</w:t>
      </w:r>
    </w:p>
    <w:p w:rsidR="00785D6E" w:rsidRDefault="00785D6E" w:rsidP="00785D6E">
      <w:pPr>
        <w:pStyle w:val="Default"/>
        <w:spacing w:line="360" w:lineRule="auto"/>
        <w:rPr>
          <w:color w:val="auto"/>
        </w:rPr>
      </w:pPr>
      <w:r w:rsidRPr="00785414">
        <w:rPr>
          <w:color w:val="auto"/>
        </w:rPr>
        <w:t>Kreditná karta – 1 VH</w:t>
      </w:r>
    </w:p>
    <w:p w:rsidR="00785D6E" w:rsidRPr="00785414" w:rsidRDefault="00785D6E" w:rsidP="00785D6E">
      <w:pPr>
        <w:pStyle w:val="Default"/>
        <w:spacing w:line="360" w:lineRule="auto"/>
        <w:rPr>
          <w:color w:val="auto"/>
        </w:rPr>
      </w:pPr>
    </w:p>
    <w:p w:rsidR="00785D6E" w:rsidRPr="00721CFC" w:rsidRDefault="00785D6E" w:rsidP="00785D6E">
      <w:pPr>
        <w:spacing w:line="360" w:lineRule="auto"/>
        <w:rPr>
          <w:b/>
          <w:i/>
          <w:color w:val="00B050"/>
          <w:u w:val="single"/>
          <w:lang w:eastAsia="en-US"/>
        </w:rPr>
      </w:pPr>
      <w:r w:rsidRPr="00785414">
        <w:rPr>
          <w:sz w:val="23"/>
          <w:szCs w:val="23"/>
        </w:rPr>
        <w:t xml:space="preserve"> </w:t>
      </w:r>
      <w:r w:rsidRPr="00721CFC">
        <w:rPr>
          <w:b/>
          <w:i/>
          <w:color w:val="00B050"/>
          <w:u w:val="single"/>
          <w:lang w:eastAsia="en-US"/>
        </w:rPr>
        <w:t>Svet práce – 4 VH</w:t>
      </w:r>
    </w:p>
    <w:p w:rsidR="00785D6E" w:rsidRPr="00785414" w:rsidRDefault="00785D6E" w:rsidP="00785D6E">
      <w:pPr>
        <w:pStyle w:val="Default"/>
        <w:spacing w:line="360" w:lineRule="auto"/>
        <w:rPr>
          <w:color w:val="auto"/>
          <w:szCs w:val="23"/>
        </w:rPr>
      </w:pPr>
      <w:r w:rsidRPr="00785414">
        <w:rPr>
          <w:color w:val="auto"/>
          <w:szCs w:val="23"/>
        </w:rPr>
        <w:t xml:space="preserve">Voľba profesijnej orientácie </w:t>
      </w:r>
      <w:r w:rsidRPr="00785414">
        <w:rPr>
          <w:color w:val="auto"/>
        </w:rPr>
        <w:t>– 1 VH</w:t>
      </w:r>
    </w:p>
    <w:p w:rsidR="00785D6E" w:rsidRPr="00785414" w:rsidRDefault="00785D6E" w:rsidP="00785D6E">
      <w:pPr>
        <w:pStyle w:val="Default"/>
        <w:spacing w:line="360" w:lineRule="auto"/>
        <w:rPr>
          <w:color w:val="auto"/>
          <w:szCs w:val="23"/>
        </w:rPr>
      </w:pPr>
      <w:r w:rsidRPr="00785414">
        <w:rPr>
          <w:color w:val="auto"/>
        </w:rPr>
        <w:t>Národná sústava povolaní – 1 VH</w:t>
      </w:r>
      <w:r w:rsidRPr="00785414">
        <w:rPr>
          <w:color w:val="auto"/>
          <w:szCs w:val="23"/>
        </w:rPr>
        <w:t xml:space="preserve"> </w:t>
      </w:r>
    </w:p>
    <w:p w:rsidR="00785D6E" w:rsidRPr="00785414" w:rsidRDefault="00785D6E" w:rsidP="00785D6E">
      <w:pPr>
        <w:pStyle w:val="Default"/>
        <w:spacing w:line="360" w:lineRule="auto"/>
        <w:rPr>
          <w:color w:val="auto"/>
          <w:szCs w:val="23"/>
        </w:rPr>
      </w:pPr>
      <w:r w:rsidRPr="00785414">
        <w:rPr>
          <w:color w:val="auto"/>
        </w:rPr>
        <w:t>Register zamestnaní – 1 VH</w:t>
      </w:r>
      <w:r w:rsidRPr="00785414">
        <w:rPr>
          <w:color w:val="auto"/>
          <w:szCs w:val="23"/>
        </w:rPr>
        <w:t xml:space="preserve"> </w:t>
      </w:r>
    </w:p>
    <w:p w:rsidR="00785D6E" w:rsidRPr="00785414" w:rsidRDefault="00785D6E" w:rsidP="00785D6E">
      <w:pPr>
        <w:pStyle w:val="Default"/>
        <w:spacing w:line="360" w:lineRule="auto"/>
        <w:rPr>
          <w:color w:val="auto"/>
          <w:szCs w:val="23"/>
        </w:rPr>
      </w:pPr>
      <w:r w:rsidRPr="00785414">
        <w:rPr>
          <w:color w:val="auto"/>
        </w:rPr>
        <w:t>Karta zamestnania – 1 VH</w:t>
      </w:r>
      <w:r w:rsidRPr="00785414">
        <w:rPr>
          <w:color w:val="auto"/>
          <w:szCs w:val="23"/>
        </w:rPr>
        <w:t xml:space="preserve">  </w:t>
      </w:r>
    </w:p>
    <w:p w:rsidR="00785D6E" w:rsidRPr="00721CFC" w:rsidRDefault="00785D6E" w:rsidP="00785D6E">
      <w:pPr>
        <w:spacing w:line="360" w:lineRule="auto"/>
        <w:rPr>
          <w:b/>
          <w:i/>
          <w:color w:val="00B050"/>
          <w:u w:val="single"/>
          <w:lang w:eastAsia="en-US"/>
        </w:rPr>
      </w:pPr>
      <w:r w:rsidRPr="00721CFC">
        <w:rPr>
          <w:b/>
          <w:i/>
          <w:color w:val="00B050"/>
          <w:u w:val="single"/>
          <w:lang w:eastAsia="en-US"/>
        </w:rPr>
        <w:lastRenderedPageBreak/>
        <w:t>Domáce práce a údržba domácnosti – 4 VH</w:t>
      </w:r>
    </w:p>
    <w:p w:rsidR="00785D6E" w:rsidRPr="00785414" w:rsidRDefault="00785D6E" w:rsidP="00785D6E">
      <w:pPr>
        <w:pStyle w:val="Default"/>
        <w:spacing w:line="360" w:lineRule="auto"/>
        <w:rPr>
          <w:color w:val="auto"/>
        </w:rPr>
      </w:pPr>
      <w:r w:rsidRPr="00785414">
        <w:rPr>
          <w:color w:val="auto"/>
        </w:rPr>
        <w:t xml:space="preserve">Elektronické stavebnice – 2 VH  </w:t>
      </w:r>
    </w:p>
    <w:p w:rsidR="00785D6E" w:rsidRPr="00785414" w:rsidRDefault="00785D6E" w:rsidP="00785D6E">
      <w:pPr>
        <w:pStyle w:val="Default"/>
        <w:spacing w:line="360" w:lineRule="auto"/>
        <w:rPr>
          <w:color w:val="auto"/>
        </w:rPr>
      </w:pPr>
      <w:r w:rsidRPr="00785414">
        <w:rPr>
          <w:color w:val="auto"/>
        </w:rPr>
        <w:t xml:space="preserve">Tvorba konštrukčných prvkov – 1VH  </w:t>
      </w:r>
    </w:p>
    <w:p w:rsidR="00785D6E" w:rsidRDefault="00785D6E" w:rsidP="00785D6E">
      <w:pPr>
        <w:pStyle w:val="Default"/>
        <w:spacing w:line="360" w:lineRule="auto"/>
        <w:rPr>
          <w:color w:val="auto"/>
        </w:rPr>
      </w:pPr>
      <w:r w:rsidRPr="00785414">
        <w:rPr>
          <w:color w:val="auto"/>
        </w:rPr>
        <w:t xml:space="preserve">Montáž a demontáž  – 1VH   </w:t>
      </w:r>
    </w:p>
    <w:p w:rsidR="00785D6E" w:rsidRPr="00785414" w:rsidRDefault="00785D6E" w:rsidP="00785D6E">
      <w:pPr>
        <w:pStyle w:val="Default"/>
        <w:spacing w:line="360" w:lineRule="auto"/>
        <w:rPr>
          <w:color w:val="auto"/>
        </w:rPr>
      </w:pPr>
    </w:p>
    <w:p w:rsidR="00785D6E" w:rsidRPr="00721CFC" w:rsidRDefault="00785D6E" w:rsidP="00785D6E">
      <w:pPr>
        <w:spacing w:line="360" w:lineRule="auto"/>
        <w:rPr>
          <w:b/>
          <w:i/>
          <w:color w:val="00B050"/>
          <w:u w:val="single"/>
          <w:lang w:eastAsia="en-US"/>
        </w:rPr>
      </w:pPr>
      <w:r w:rsidRPr="00721CFC">
        <w:rPr>
          <w:b/>
          <w:i/>
          <w:color w:val="00B050"/>
          <w:u w:val="single"/>
          <w:lang w:eastAsia="en-US"/>
        </w:rPr>
        <w:t>Príprava jedál a výživy – 3 VH</w:t>
      </w:r>
    </w:p>
    <w:p w:rsidR="00785D6E" w:rsidRPr="00785414" w:rsidRDefault="00785D6E" w:rsidP="00785D6E">
      <w:pPr>
        <w:pStyle w:val="Default"/>
        <w:spacing w:line="360" w:lineRule="auto"/>
        <w:rPr>
          <w:color w:val="auto"/>
          <w:szCs w:val="23"/>
        </w:rPr>
      </w:pPr>
      <w:r w:rsidRPr="00785414">
        <w:rPr>
          <w:color w:val="auto"/>
          <w:szCs w:val="23"/>
        </w:rPr>
        <w:t xml:space="preserve">Studená kuchyňa </w:t>
      </w:r>
      <w:r w:rsidRPr="00785414">
        <w:rPr>
          <w:color w:val="auto"/>
        </w:rPr>
        <w:t>– 1VH</w:t>
      </w:r>
      <w:r w:rsidRPr="00785414">
        <w:rPr>
          <w:color w:val="auto"/>
          <w:szCs w:val="23"/>
        </w:rPr>
        <w:t xml:space="preserve">  </w:t>
      </w:r>
    </w:p>
    <w:p w:rsidR="00785D6E" w:rsidRPr="00785414" w:rsidRDefault="00785D6E" w:rsidP="00785D6E">
      <w:pPr>
        <w:spacing w:line="360" w:lineRule="auto"/>
        <w:rPr>
          <w:rFonts w:eastAsiaTheme="minorHAnsi"/>
          <w:b/>
          <w:i/>
          <w:sz w:val="28"/>
          <w:szCs w:val="28"/>
          <w:u w:val="single"/>
          <w:lang w:eastAsia="en-US"/>
        </w:rPr>
      </w:pPr>
      <w:r w:rsidRPr="00785414">
        <w:rPr>
          <w:szCs w:val="28"/>
        </w:rPr>
        <w:t xml:space="preserve">Spôsoby tepelnej úpravy jedla – 1VH    </w:t>
      </w:r>
    </w:p>
    <w:p w:rsidR="00785D6E" w:rsidRDefault="00785D6E" w:rsidP="00785D6E">
      <w:pPr>
        <w:pStyle w:val="Default"/>
        <w:spacing w:line="360" w:lineRule="auto"/>
        <w:rPr>
          <w:color w:val="auto"/>
        </w:rPr>
      </w:pPr>
      <w:r w:rsidRPr="00785414">
        <w:rPr>
          <w:color w:val="auto"/>
          <w:szCs w:val="23"/>
        </w:rPr>
        <w:t xml:space="preserve">Skladovanie pokrmov </w:t>
      </w:r>
      <w:r w:rsidRPr="00785414">
        <w:rPr>
          <w:color w:val="auto"/>
        </w:rPr>
        <w:t>– 1VH</w:t>
      </w:r>
      <w:r w:rsidRPr="00785414">
        <w:rPr>
          <w:color w:val="auto"/>
          <w:szCs w:val="23"/>
        </w:rPr>
        <w:t xml:space="preserve">  </w:t>
      </w:r>
      <w:r w:rsidRPr="00785414">
        <w:rPr>
          <w:color w:val="auto"/>
        </w:rPr>
        <w:t xml:space="preserve">  </w:t>
      </w:r>
    </w:p>
    <w:p w:rsidR="00785D6E" w:rsidRPr="00785414" w:rsidRDefault="00785D6E" w:rsidP="00785D6E">
      <w:pPr>
        <w:pStyle w:val="Default"/>
        <w:spacing w:line="360" w:lineRule="auto"/>
        <w:rPr>
          <w:color w:val="auto"/>
          <w:szCs w:val="23"/>
        </w:rPr>
      </w:pPr>
    </w:p>
    <w:p w:rsidR="00785D6E" w:rsidRPr="00721CFC" w:rsidRDefault="00785D6E" w:rsidP="00785D6E">
      <w:pPr>
        <w:spacing w:line="360" w:lineRule="auto"/>
        <w:rPr>
          <w:b/>
          <w:i/>
          <w:color w:val="00B050"/>
          <w:u w:val="single"/>
          <w:lang w:eastAsia="en-US"/>
        </w:rPr>
      </w:pPr>
      <w:r w:rsidRPr="00721CFC">
        <w:rPr>
          <w:b/>
          <w:i/>
          <w:color w:val="00B050"/>
          <w:u w:val="single"/>
          <w:lang w:eastAsia="en-US"/>
        </w:rPr>
        <w:t>Ručné práce – 2 VH</w:t>
      </w:r>
    </w:p>
    <w:p w:rsidR="00785D6E" w:rsidRPr="00785414" w:rsidRDefault="00785D6E" w:rsidP="00785D6E">
      <w:pPr>
        <w:pStyle w:val="Default"/>
        <w:spacing w:line="360" w:lineRule="auto"/>
        <w:rPr>
          <w:color w:val="auto"/>
          <w:sz w:val="23"/>
          <w:szCs w:val="23"/>
        </w:rPr>
      </w:pPr>
      <w:r w:rsidRPr="00785414">
        <w:rPr>
          <w:color w:val="auto"/>
          <w:sz w:val="23"/>
          <w:szCs w:val="23"/>
        </w:rPr>
        <w:t xml:space="preserve">Strih a jeho využitie  </w:t>
      </w:r>
      <w:r w:rsidRPr="00785414">
        <w:rPr>
          <w:color w:val="auto"/>
        </w:rPr>
        <w:t>– 1VH</w:t>
      </w:r>
      <w:r w:rsidRPr="00785414">
        <w:rPr>
          <w:color w:val="auto"/>
          <w:szCs w:val="23"/>
        </w:rPr>
        <w:t xml:space="preserve">  </w:t>
      </w:r>
      <w:r w:rsidRPr="00785414">
        <w:rPr>
          <w:color w:val="auto"/>
        </w:rPr>
        <w:t xml:space="preserve">  </w:t>
      </w:r>
      <w:r w:rsidRPr="00785414">
        <w:rPr>
          <w:color w:val="auto"/>
          <w:szCs w:val="23"/>
        </w:rPr>
        <w:t xml:space="preserve">  </w:t>
      </w:r>
    </w:p>
    <w:p w:rsidR="00785D6E" w:rsidRDefault="00785D6E" w:rsidP="00785D6E">
      <w:pPr>
        <w:pStyle w:val="Default"/>
        <w:spacing w:line="360" w:lineRule="auto"/>
        <w:rPr>
          <w:color w:val="auto"/>
          <w:szCs w:val="23"/>
        </w:rPr>
      </w:pPr>
      <w:r w:rsidRPr="00785414">
        <w:rPr>
          <w:color w:val="auto"/>
          <w:sz w:val="23"/>
          <w:szCs w:val="23"/>
        </w:rPr>
        <w:t xml:space="preserve">Kultúra odievania  </w:t>
      </w:r>
      <w:r w:rsidRPr="00785414">
        <w:rPr>
          <w:color w:val="auto"/>
        </w:rPr>
        <w:t>– 1VH</w:t>
      </w:r>
      <w:r w:rsidRPr="00785414">
        <w:rPr>
          <w:color w:val="auto"/>
          <w:szCs w:val="23"/>
        </w:rPr>
        <w:t xml:space="preserve">  </w:t>
      </w:r>
      <w:r w:rsidRPr="00785414">
        <w:rPr>
          <w:color w:val="auto"/>
        </w:rPr>
        <w:t xml:space="preserve">  </w:t>
      </w:r>
      <w:r w:rsidRPr="00785414">
        <w:rPr>
          <w:color w:val="auto"/>
          <w:szCs w:val="23"/>
        </w:rPr>
        <w:t xml:space="preserve">  </w:t>
      </w:r>
    </w:p>
    <w:p w:rsidR="00785D6E" w:rsidRPr="00785414" w:rsidRDefault="00785D6E" w:rsidP="00785D6E">
      <w:pPr>
        <w:pStyle w:val="Default"/>
        <w:spacing w:line="360" w:lineRule="auto"/>
        <w:rPr>
          <w:color w:val="auto"/>
          <w:szCs w:val="23"/>
        </w:rPr>
      </w:pPr>
    </w:p>
    <w:p w:rsidR="00785D6E" w:rsidRPr="00721CFC" w:rsidRDefault="00785D6E" w:rsidP="00785D6E">
      <w:pPr>
        <w:spacing w:line="360" w:lineRule="auto"/>
        <w:rPr>
          <w:b/>
          <w:i/>
          <w:color w:val="00B050"/>
          <w:u w:val="single"/>
          <w:lang w:eastAsia="en-US"/>
        </w:rPr>
      </w:pPr>
      <w:r w:rsidRPr="00721CFC">
        <w:rPr>
          <w:b/>
          <w:i/>
          <w:color w:val="00B050"/>
          <w:u w:val="single"/>
          <w:lang w:eastAsia="en-US"/>
        </w:rPr>
        <w:t>Rodinná príprava – 2 VH</w:t>
      </w:r>
    </w:p>
    <w:p w:rsidR="00785D6E" w:rsidRPr="00785414" w:rsidRDefault="00785D6E" w:rsidP="00785D6E">
      <w:pPr>
        <w:pStyle w:val="Default"/>
        <w:spacing w:line="360" w:lineRule="auto"/>
        <w:rPr>
          <w:color w:val="auto"/>
        </w:rPr>
      </w:pPr>
      <w:r w:rsidRPr="00785414">
        <w:rPr>
          <w:color w:val="auto"/>
        </w:rPr>
        <w:t>Starostlivosť o chorých ľudí – 1VH</w:t>
      </w:r>
    </w:p>
    <w:p w:rsidR="00785D6E" w:rsidRDefault="00785D6E" w:rsidP="00785D6E">
      <w:pPr>
        <w:tabs>
          <w:tab w:val="left" w:pos="3451"/>
        </w:tabs>
        <w:rPr>
          <w:sz w:val="28"/>
        </w:rPr>
      </w:pPr>
      <w:r w:rsidRPr="00785414">
        <w:t>Zdravý životný štýl – 1VH</w:t>
      </w:r>
      <w:r w:rsidRPr="00785414">
        <w:rPr>
          <w:sz w:val="28"/>
        </w:rPr>
        <w:t xml:space="preserve">  </w:t>
      </w:r>
    </w:p>
    <w:p w:rsidR="00785D6E" w:rsidRPr="00785414" w:rsidRDefault="00785D6E" w:rsidP="00785D6E">
      <w:pPr>
        <w:tabs>
          <w:tab w:val="left" w:pos="3451"/>
        </w:tabs>
        <w:rPr>
          <w:sz w:val="28"/>
        </w:rPr>
      </w:pPr>
    </w:p>
    <w:p w:rsidR="00785D6E" w:rsidRPr="00721CFC" w:rsidRDefault="00785D6E" w:rsidP="00785D6E">
      <w:pPr>
        <w:spacing w:line="360" w:lineRule="auto"/>
        <w:rPr>
          <w:b/>
          <w:i/>
          <w:color w:val="00B050"/>
          <w:u w:val="single"/>
          <w:lang w:eastAsia="en-US"/>
        </w:rPr>
      </w:pPr>
      <w:r w:rsidRPr="00721CFC">
        <w:rPr>
          <w:b/>
          <w:i/>
          <w:color w:val="00B050"/>
          <w:u w:val="single"/>
          <w:lang w:eastAsia="en-US"/>
        </w:rPr>
        <w:t>Pestovateľské práce a chovateľstvo – 4 VH</w:t>
      </w:r>
    </w:p>
    <w:p w:rsidR="00785D6E" w:rsidRPr="00785414" w:rsidRDefault="00785D6E" w:rsidP="00785D6E">
      <w:pPr>
        <w:pStyle w:val="Default"/>
        <w:spacing w:line="360" w:lineRule="auto"/>
        <w:rPr>
          <w:color w:val="auto"/>
          <w:szCs w:val="23"/>
        </w:rPr>
      </w:pPr>
      <w:r w:rsidRPr="00785414">
        <w:rPr>
          <w:color w:val="auto"/>
          <w:szCs w:val="23"/>
        </w:rPr>
        <w:t xml:space="preserve">Domáce zvieratá </w:t>
      </w:r>
      <w:r w:rsidRPr="00785414">
        <w:rPr>
          <w:color w:val="auto"/>
        </w:rPr>
        <w:t>– 1VH</w:t>
      </w:r>
      <w:r w:rsidRPr="00785414">
        <w:rPr>
          <w:color w:val="auto"/>
          <w:sz w:val="28"/>
        </w:rPr>
        <w:t xml:space="preserve">  </w:t>
      </w:r>
    </w:p>
    <w:p w:rsidR="00785D6E" w:rsidRPr="00785414" w:rsidRDefault="00785D6E" w:rsidP="00785D6E">
      <w:pPr>
        <w:pStyle w:val="Default"/>
        <w:spacing w:line="360" w:lineRule="auto"/>
        <w:rPr>
          <w:color w:val="auto"/>
          <w:szCs w:val="23"/>
        </w:rPr>
      </w:pPr>
      <w:r w:rsidRPr="00785414">
        <w:rPr>
          <w:color w:val="auto"/>
          <w:szCs w:val="23"/>
        </w:rPr>
        <w:t xml:space="preserve">Chov domácich zvierat </w:t>
      </w:r>
      <w:r w:rsidRPr="00785414">
        <w:rPr>
          <w:color w:val="auto"/>
        </w:rPr>
        <w:t>– 1VH</w:t>
      </w:r>
      <w:r w:rsidRPr="00785414">
        <w:rPr>
          <w:color w:val="auto"/>
          <w:sz w:val="28"/>
        </w:rPr>
        <w:t xml:space="preserve">  </w:t>
      </w:r>
    </w:p>
    <w:p w:rsidR="00785D6E" w:rsidRPr="00785414" w:rsidRDefault="00785D6E" w:rsidP="00785D6E">
      <w:pPr>
        <w:pStyle w:val="Default"/>
        <w:spacing w:line="360" w:lineRule="auto"/>
        <w:rPr>
          <w:color w:val="auto"/>
          <w:szCs w:val="23"/>
        </w:rPr>
      </w:pPr>
      <w:r w:rsidRPr="00785414">
        <w:rPr>
          <w:color w:val="auto"/>
          <w:szCs w:val="23"/>
        </w:rPr>
        <w:t xml:space="preserve">Hygiena chovu </w:t>
      </w:r>
      <w:r w:rsidRPr="00785414">
        <w:rPr>
          <w:color w:val="auto"/>
        </w:rPr>
        <w:t>– 1VH</w:t>
      </w:r>
      <w:r w:rsidRPr="00785414">
        <w:rPr>
          <w:color w:val="auto"/>
          <w:sz w:val="28"/>
        </w:rPr>
        <w:t xml:space="preserve">  </w:t>
      </w:r>
      <w:r w:rsidRPr="00785414">
        <w:rPr>
          <w:color w:val="auto"/>
          <w:szCs w:val="23"/>
        </w:rPr>
        <w:t xml:space="preserve">  </w:t>
      </w:r>
    </w:p>
    <w:p w:rsidR="00785D6E" w:rsidRDefault="00785D6E" w:rsidP="00785D6E">
      <w:pPr>
        <w:rPr>
          <w:sz w:val="28"/>
        </w:rPr>
      </w:pPr>
      <w:r w:rsidRPr="00785414">
        <w:rPr>
          <w:szCs w:val="23"/>
        </w:rPr>
        <w:lastRenderedPageBreak/>
        <w:t xml:space="preserve">Bezpečnosť chovu zvierat </w:t>
      </w:r>
      <w:r w:rsidRPr="00785414">
        <w:t>– 1VH</w:t>
      </w:r>
      <w:r w:rsidRPr="00785414">
        <w:rPr>
          <w:sz w:val="28"/>
        </w:rPr>
        <w:t xml:space="preserve">  </w:t>
      </w:r>
    </w:p>
    <w:p w:rsidR="00785D6E" w:rsidRDefault="00785D6E" w:rsidP="00785D6E">
      <w:pPr>
        <w:rPr>
          <w:sz w:val="28"/>
        </w:rPr>
      </w:pPr>
    </w:p>
    <w:p w:rsidR="00785D6E" w:rsidRDefault="00785D6E" w:rsidP="00785D6E">
      <w:pPr>
        <w:rPr>
          <w:sz w:val="28"/>
        </w:rPr>
      </w:pPr>
    </w:p>
    <w:p w:rsidR="00785D6E" w:rsidRDefault="00785D6E" w:rsidP="00785D6E">
      <w:pPr>
        <w:rPr>
          <w:sz w:val="28"/>
        </w:rPr>
      </w:pPr>
    </w:p>
    <w:p w:rsidR="00785D6E" w:rsidRDefault="00785D6E" w:rsidP="00785D6E">
      <w:pPr>
        <w:rPr>
          <w:sz w:val="28"/>
        </w:rPr>
      </w:pPr>
    </w:p>
    <w:p w:rsidR="00785D6E" w:rsidRDefault="00785D6E" w:rsidP="00785D6E">
      <w:pPr>
        <w:rPr>
          <w:sz w:val="28"/>
        </w:rPr>
      </w:pPr>
    </w:p>
    <w:p w:rsidR="00785D6E" w:rsidRDefault="00785D6E" w:rsidP="00785D6E">
      <w:pPr>
        <w:rPr>
          <w:sz w:val="28"/>
        </w:rPr>
      </w:pPr>
    </w:p>
    <w:p w:rsidR="00785D6E" w:rsidRPr="00785414" w:rsidRDefault="00785D6E" w:rsidP="00785D6E">
      <w:pPr>
        <w:rPr>
          <w:sz w:val="28"/>
        </w:rPr>
      </w:pPr>
    </w:p>
    <w:p w:rsidR="00785D6E" w:rsidRPr="002937EF" w:rsidRDefault="00785D6E" w:rsidP="00785D6E">
      <w:pPr>
        <w:spacing w:line="360" w:lineRule="auto"/>
        <w:rPr>
          <w:rFonts w:eastAsia="Arial Unicode MS"/>
          <w:b/>
          <w:spacing w:val="-2"/>
          <w:u w:val="single"/>
          <w:lang w:eastAsia="en-US"/>
        </w:rPr>
      </w:pPr>
      <w:r w:rsidRPr="002937EF">
        <w:rPr>
          <w:rFonts w:eastAsia="Arial Unicode MS"/>
          <w:b/>
          <w:spacing w:val="-2"/>
          <w:u w:val="single"/>
          <w:lang w:eastAsia="en-US"/>
        </w:rPr>
        <w:t>Použité prierezové témy:</w:t>
      </w:r>
    </w:p>
    <w:p w:rsidR="00785D6E" w:rsidRPr="00785414" w:rsidRDefault="00785D6E" w:rsidP="00785D6E">
      <w:pPr>
        <w:tabs>
          <w:tab w:val="left" w:pos="708"/>
        </w:tabs>
        <w:spacing w:line="360" w:lineRule="auto"/>
        <w:jc w:val="both"/>
        <w:rPr>
          <w:rFonts w:eastAsia="Times New Roman"/>
        </w:rPr>
      </w:pPr>
      <w:r w:rsidRPr="00785414">
        <w:rPr>
          <w:rFonts w:eastAsia="Times New Roman"/>
        </w:rPr>
        <w:t>Environmentálna výchova, Multikultúrna výchova, Osobnostný a sociálny rozvoj, Výchova k manželstvu a rodičovstvu, Ochrana života a zdravia.</w:t>
      </w: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Pr="00785414" w:rsidRDefault="00785D6E" w:rsidP="00785D6E">
      <w:pPr>
        <w:jc w:val="center"/>
        <w:rPr>
          <w:b/>
          <w:sz w:val="40"/>
          <w:szCs w:val="40"/>
        </w:rPr>
      </w:pPr>
    </w:p>
    <w:p w:rsidR="00785D6E" w:rsidRDefault="00785D6E" w:rsidP="00785D6E">
      <w:pPr>
        <w:spacing w:line="360" w:lineRule="auto"/>
        <w:jc w:val="center"/>
        <w:rPr>
          <w:b/>
          <w:sz w:val="40"/>
          <w:szCs w:val="40"/>
        </w:rPr>
      </w:pPr>
    </w:p>
    <w:p w:rsidR="00BB36B9" w:rsidRDefault="00BB36B9" w:rsidP="00785D6E">
      <w:pPr>
        <w:spacing w:line="360" w:lineRule="auto"/>
        <w:jc w:val="center"/>
        <w:rPr>
          <w:b/>
          <w:sz w:val="40"/>
          <w:szCs w:val="40"/>
        </w:rPr>
      </w:pPr>
    </w:p>
    <w:p w:rsidR="00BB36B9" w:rsidRDefault="00BB36B9" w:rsidP="00785D6E">
      <w:pPr>
        <w:spacing w:line="360" w:lineRule="auto"/>
        <w:jc w:val="center"/>
        <w:rPr>
          <w:b/>
          <w:sz w:val="40"/>
          <w:szCs w:val="40"/>
        </w:rPr>
      </w:pPr>
    </w:p>
    <w:p w:rsidR="007E2389" w:rsidRDefault="007E2389" w:rsidP="00785D6E">
      <w:pPr>
        <w:spacing w:line="360" w:lineRule="auto"/>
        <w:jc w:val="center"/>
        <w:rPr>
          <w:b/>
          <w:sz w:val="40"/>
          <w:szCs w:val="40"/>
        </w:rPr>
      </w:pPr>
      <w:bookmarkStart w:id="28" w:name="_GoBack"/>
      <w:bookmarkEnd w:id="28"/>
    </w:p>
    <w:p w:rsidR="00BB36B9" w:rsidRDefault="00BB36B9" w:rsidP="00785D6E">
      <w:pPr>
        <w:spacing w:line="360" w:lineRule="auto"/>
        <w:jc w:val="center"/>
        <w:rPr>
          <w:b/>
          <w:sz w:val="40"/>
          <w:szCs w:val="40"/>
        </w:rPr>
      </w:pPr>
    </w:p>
    <w:p w:rsidR="00785D6E" w:rsidRPr="00785414" w:rsidRDefault="00785D6E" w:rsidP="00785D6E">
      <w:pPr>
        <w:spacing w:line="360" w:lineRule="auto"/>
        <w:jc w:val="center"/>
        <w:rPr>
          <w:b/>
          <w:sz w:val="40"/>
          <w:szCs w:val="40"/>
        </w:rPr>
      </w:pPr>
      <w:r w:rsidRPr="00785414">
        <w:rPr>
          <w:b/>
          <w:sz w:val="40"/>
          <w:szCs w:val="40"/>
        </w:rPr>
        <w:t>Vzdelávacia oblasť</w:t>
      </w: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6"/>
          <w:szCs w:val="36"/>
          <w:u w:val="single"/>
        </w:rPr>
      </w:pPr>
      <w:r w:rsidRPr="00785414">
        <w:rPr>
          <w:b/>
          <w:sz w:val="36"/>
          <w:szCs w:val="36"/>
          <w:u w:val="single"/>
        </w:rPr>
        <w:t>Umenie a kultúra</w:t>
      </w:r>
    </w:p>
    <w:p w:rsidR="00785D6E" w:rsidRPr="00785414" w:rsidRDefault="00785D6E" w:rsidP="00785D6E">
      <w:pPr>
        <w:jc w:val="center"/>
        <w:rPr>
          <w:b/>
          <w:sz w:val="32"/>
          <w:szCs w:val="32"/>
        </w:rPr>
      </w:pPr>
    </w:p>
    <w:p w:rsidR="00785D6E" w:rsidRPr="00785414" w:rsidRDefault="00785D6E" w:rsidP="00785D6E">
      <w:pPr>
        <w:jc w:val="center"/>
        <w:rPr>
          <w:b/>
          <w:sz w:val="32"/>
          <w:szCs w:val="32"/>
        </w:rPr>
      </w:pPr>
      <w:r w:rsidRPr="00785414">
        <w:rPr>
          <w:b/>
          <w:sz w:val="32"/>
          <w:szCs w:val="32"/>
        </w:rPr>
        <w:t>Hudobná výchova</w:t>
      </w:r>
    </w:p>
    <w:p w:rsidR="00785D6E" w:rsidRPr="00785414" w:rsidRDefault="00785D6E" w:rsidP="00785D6E">
      <w:pPr>
        <w:jc w:val="both"/>
      </w:pPr>
    </w:p>
    <w:p w:rsidR="00785D6E" w:rsidRPr="00785414" w:rsidRDefault="00785D6E" w:rsidP="00785D6E">
      <w:pPr>
        <w:jc w:val="center"/>
        <w:rPr>
          <w:b/>
          <w:sz w:val="32"/>
          <w:szCs w:val="32"/>
        </w:rPr>
      </w:pPr>
      <w:r w:rsidRPr="00785414">
        <w:rPr>
          <w:b/>
          <w:sz w:val="32"/>
          <w:szCs w:val="32"/>
        </w:rPr>
        <w:t>Výtvarná výchova</w:t>
      </w:r>
    </w:p>
    <w:p w:rsidR="00785D6E" w:rsidRPr="00785414" w:rsidRDefault="00785D6E" w:rsidP="00785D6E">
      <w:pPr>
        <w:spacing w:line="360" w:lineRule="auto"/>
        <w:jc w:val="both"/>
        <w:rPr>
          <w:rFonts w:eastAsiaTheme="minorHAnsi"/>
          <w:b/>
          <w:sz w:val="32"/>
          <w:szCs w:val="32"/>
          <w:lang w:eastAsia="en-US"/>
        </w:rPr>
      </w:pPr>
    </w:p>
    <w:p w:rsidR="00785D6E" w:rsidRPr="00785414" w:rsidRDefault="00785D6E" w:rsidP="00785D6E">
      <w:pPr>
        <w:spacing w:line="360" w:lineRule="auto"/>
        <w:jc w:val="both"/>
        <w:rPr>
          <w:rFonts w:eastAsiaTheme="minorHAnsi"/>
          <w:b/>
          <w:sz w:val="32"/>
          <w:szCs w:val="32"/>
          <w:lang w:eastAsia="en-US"/>
        </w:rPr>
      </w:pPr>
    </w:p>
    <w:p w:rsidR="00785D6E" w:rsidRPr="00785414" w:rsidRDefault="00785D6E" w:rsidP="00785D6E">
      <w:pPr>
        <w:spacing w:line="360" w:lineRule="auto"/>
        <w:jc w:val="both"/>
        <w:rPr>
          <w:rFonts w:eastAsiaTheme="minorHAnsi"/>
          <w:b/>
          <w:sz w:val="32"/>
          <w:szCs w:val="32"/>
          <w:lang w:eastAsia="en-US"/>
        </w:rPr>
      </w:pPr>
    </w:p>
    <w:p w:rsidR="00785D6E" w:rsidRPr="00785414" w:rsidRDefault="00785D6E" w:rsidP="00785D6E">
      <w:pPr>
        <w:spacing w:line="360" w:lineRule="auto"/>
        <w:jc w:val="both"/>
        <w:rPr>
          <w:rFonts w:eastAsiaTheme="minorHAnsi"/>
          <w:b/>
          <w:sz w:val="32"/>
          <w:szCs w:val="32"/>
          <w:lang w:eastAsia="en-US"/>
        </w:rPr>
      </w:pPr>
    </w:p>
    <w:p w:rsidR="00785D6E" w:rsidRDefault="00785D6E" w:rsidP="00785D6E">
      <w:pPr>
        <w:rPr>
          <w:b/>
          <w:sz w:val="32"/>
          <w:szCs w:val="32"/>
        </w:rPr>
      </w:pPr>
    </w:p>
    <w:p w:rsidR="00785D6E" w:rsidRPr="00785414" w:rsidRDefault="00785D6E" w:rsidP="00785D6E">
      <w:pPr>
        <w:rPr>
          <w:b/>
          <w:sz w:val="32"/>
          <w:szCs w:val="32"/>
        </w:rPr>
      </w:pPr>
      <w:r w:rsidRPr="00785414">
        <w:rPr>
          <w:b/>
          <w:sz w:val="32"/>
          <w:szCs w:val="32"/>
        </w:rPr>
        <w:lastRenderedPageBreak/>
        <w:t>Učebné osnovy -  hudobná výchova v 8. ročníku ZŠ</w:t>
      </w:r>
    </w:p>
    <w:p w:rsidR="00785D6E" w:rsidRPr="00785414" w:rsidRDefault="00785D6E" w:rsidP="00785D6E">
      <w:pPr>
        <w:rPr>
          <w:b/>
        </w:rPr>
      </w:pPr>
    </w:p>
    <w:p w:rsidR="00785D6E" w:rsidRPr="00785414" w:rsidRDefault="00785D6E" w:rsidP="00785D6E">
      <w:pPr>
        <w:spacing w:line="360" w:lineRule="auto"/>
        <w:rPr>
          <w:b/>
        </w:rPr>
      </w:pPr>
      <w:r w:rsidRPr="00785414">
        <w:rPr>
          <w:b/>
          <w:u w:val="single"/>
        </w:rPr>
        <w:t>Výchovno-vzdelávacie ciele a obsah vzdelávania</w:t>
      </w:r>
      <w:r w:rsidRPr="00785414">
        <w:rPr>
          <w:b/>
        </w:rPr>
        <w:t>:</w:t>
      </w:r>
    </w:p>
    <w:p w:rsidR="00785D6E" w:rsidRPr="00FF5E32" w:rsidRDefault="00785D6E" w:rsidP="00785D6E">
      <w:pPr>
        <w:spacing w:line="360" w:lineRule="auto"/>
        <w:rPr>
          <w:rFonts w:eastAsiaTheme="minorHAnsi"/>
        </w:rPr>
      </w:pPr>
      <w:r w:rsidRPr="00785414">
        <w:rPr>
          <w:sz w:val="28"/>
          <w:szCs w:val="28"/>
        </w:rPr>
        <w:t xml:space="preserve"> </w:t>
      </w:r>
      <w:r w:rsidRPr="00785414">
        <w:t>sú v súlade s cieľmi a obsahovým a výkonovým štandardom vzdelávacieho štandardu pre vyučovací predmet hudobná výchova, schváleného ako súčasť ŠVP pre druhý stupeň základnej školy pod číslom   </w:t>
      </w:r>
      <w:r w:rsidRPr="00785414">
        <w:rPr>
          <w:rFonts w:eastAsiaTheme="minorHAnsi"/>
        </w:rPr>
        <w:t>2015-5129/5980:2-10A0.</w:t>
      </w:r>
      <w:r w:rsidRPr="00785414">
        <w:rPr>
          <w:rFonts w:eastAsiaTheme="minorHAnsi"/>
        </w:rPr>
        <w:tab/>
      </w:r>
    </w:p>
    <w:p w:rsidR="00785D6E" w:rsidRPr="00785414" w:rsidRDefault="00785D6E" w:rsidP="00785D6E">
      <w:pPr>
        <w:spacing w:line="360" w:lineRule="auto"/>
        <w:rPr>
          <w:b/>
        </w:rPr>
      </w:pPr>
      <w:r w:rsidRPr="00785414">
        <w:rPr>
          <w:b/>
          <w:u w:val="single"/>
        </w:rPr>
        <w:t>Rozsah vyučovania predmetu</w:t>
      </w:r>
      <w:r w:rsidRPr="00785414">
        <w:rPr>
          <w:b/>
        </w:rPr>
        <w:t>:</w:t>
      </w:r>
    </w:p>
    <w:p w:rsidR="00785D6E" w:rsidRPr="00785414" w:rsidRDefault="00785D6E" w:rsidP="00785D6E">
      <w:pPr>
        <w:spacing w:line="360" w:lineRule="auto"/>
        <w:rPr>
          <w:rFonts w:eastAsia="Arial Unicode MS"/>
        </w:rPr>
      </w:pPr>
      <w:r w:rsidRPr="00785414">
        <w:rPr>
          <w:rFonts w:eastAsia="Arial Unicode MS"/>
        </w:rPr>
        <w:t xml:space="preserve">1 vyučovacia hodina týždenne – 33 vyučovacích hodín (VH) ročne </w:t>
      </w:r>
    </w:p>
    <w:p w:rsidR="00785D6E" w:rsidRPr="002937EF" w:rsidRDefault="00785D6E" w:rsidP="00785D6E">
      <w:pPr>
        <w:spacing w:line="360" w:lineRule="auto"/>
        <w:rPr>
          <w:b/>
          <w:i/>
          <w:color w:val="0070C0"/>
          <w:u w:val="single"/>
          <w:lang w:eastAsia="en-US"/>
        </w:rPr>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t>Hlasové činnosti - 5 VH</w:t>
      </w:r>
    </w:p>
    <w:p w:rsidR="00785D6E" w:rsidRPr="00785414" w:rsidRDefault="00785D6E" w:rsidP="00785D6E">
      <w:pPr>
        <w:spacing w:line="360" w:lineRule="auto"/>
      </w:pPr>
      <w:r w:rsidRPr="00785414">
        <w:t>Ľudové piesne – 1 VH</w:t>
      </w:r>
    </w:p>
    <w:p w:rsidR="00785D6E" w:rsidRPr="00785414" w:rsidRDefault="00785D6E" w:rsidP="00785D6E">
      <w:pPr>
        <w:spacing w:line="360" w:lineRule="auto"/>
      </w:pPr>
      <w:r w:rsidRPr="00785414">
        <w:t>Autorské piesne – 1 VH</w:t>
      </w:r>
    </w:p>
    <w:p w:rsidR="00785D6E" w:rsidRPr="00785414" w:rsidRDefault="00785D6E" w:rsidP="00785D6E">
      <w:pPr>
        <w:spacing w:line="360" w:lineRule="auto"/>
      </w:pPr>
      <w:r w:rsidRPr="00785414">
        <w:t>Rytmizované texty, artikulačné cvičenia – 1 VH</w:t>
      </w:r>
    </w:p>
    <w:p w:rsidR="00785D6E" w:rsidRPr="00785414" w:rsidRDefault="00785D6E" w:rsidP="00785D6E">
      <w:pPr>
        <w:spacing w:line="360" w:lineRule="auto"/>
      </w:pPr>
      <w:r w:rsidRPr="00785414">
        <w:t xml:space="preserve">Dychové a hlasové cvičenia – 1 VH </w:t>
      </w:r>
    </w:p>
    <w:p w:rsidR="00785D6E" w:rsidRDefault="00785D6E" w:rsidP="00785D6E">
      <w:pPr>
        <w:spacing w:line="360" w:lineRule="auto"/>
      </w:pPr>
      <w:r w:rsidRPr="00785414">
        <w:t>Intonačné cvičenia, hry s hlasom – 1 VH</w:t>
      </w:r>
    </w:p>
    <w:p w:rsidR="00785D6E" w:rsidRPr="00785414" w:rsidRDefault="00785D6E" w:rsidP="00785D6E">
      <w:pPr>
        <w:spacing w:line="360" w:lineRule="auto"/>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t>Inštrumentálne činnosti- 4 VH</w:t>
      </w:r>
    </w:p>
    <w:p w:rsidR="00785D6E" w:rsidRPr="00785414" w:rsidRDefault="00785D6E" w:rsidP="00785D6E">
      <w:pPr>
        <w:spacing w:line="360" w:lineRule="auto"/>
        <w:jc w:val="both"/>
      </w:pPr>
      <w:r w:rsidRPr="00785414">
        <w:t>Hra na elementárnych hudobných nástrojoch – 1 VH</w:t>
      </w:r>
    </w:p>
    <w:p w:rsidR="00785D6E" w:rsidRPr="00785414" w:rsidRDefault="00785D6E" w:rsidP="00785D6E">
      <w:pPr>
        <w:spacing w:line="360" w:lineRule="auto"/>
        <w:jc w:val="both"/>
      </w:pPr>
      <w:r w:rsidRPr="00785414">
        <w:t>Hra na klasickom hudobnom nástroji – 1 VH</w:t>
      </w:r>
    </w:p>
    <w:p w:rsidR="00785D6E" w:rsidRPr="00785414" w:rsidRDefault="00785D6E" w:rsidP="00785D6E">
      <w:pPr>
        <w:spacing w:line="360" w:lineRule="auto"/>
        <w:jc w:val="both"/>
      </w:pPr>
      <w:r w:rsidRPr="00785414">
        <w:t>Elementárna improvizácia, vystúpenie – 1 VH</w:t>
      </w:r>
    </w:p>
    <w:p w:rsidR="00785D6E" w:rsidRDefault="00785D6E" w:rsidP="00785D6E">
      <w:pPr>
        <w:spacing w:line="360" w:lineRule="auto"/>
        <w:jc w:val="both"/>
      </w:pPr>
      <w:r w:rsidRPr="00785414">
        <w:t>Školské hudobné teleso, kapela – 1 VH</w:t>
      </w:r>
    </w:p>
    <w:p w:rsidR="00785D6E" w:rsidRPr="00785414" w:rsidRDefault="00785D6E" w:rsidP="00785D6E">
      <w:pPr>
        <w:spacing w:line="360" w:lineRule="auto"/>
        <w:jc w:val="both"/>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lastRenderedPageBreak/>
        <w:t>Aktívne počúvanie hudby – 17 VH</w:t>
      </w:r>
    </w:p>
    <w:p w:rsidR="00785D6E" w:rsidRPr="00785414" w:rsidRDefault="00785D6E" w:rsidP="00785D6E">
      <w:pPr>
        <w:spacing w:line="360" w:lineRule="auto"/>
        <w:jc w:val="both"/>
      </w:pPr>
      <w:r w:rsidRPr="00785414">
        <w:t>Skladby slovenských skladateľov – 1 VH</w:t>
      </w:r>
    </w:p>
    <w:p w:rsidR="00785D6E" w:rsidRPr="00785414" w:rsidRDefault="00785D6E" w:rsidP="00785D6E">
      <w:pPr>
        <w:spacing w:line="360" w:lineRule="auto"/>
        <w:jc w:val="both"/>
      </w:pPr>
      <w:r w:rsidRPr="00785414">
        <w:t>Skladby zahraničných skladateľov – 1 VH</w:t>
      </w:r>
    </w:p>
    <w:p w:rsidR="00785D6E" w:rsidRPr="00785414" w:rsidRDefault="00785D6E" w:rsidP="00785D6E">
      <w:pPr>
        <w:spacing w:line="360" w:lineRule="auto"/>
        <w:jc w:val="both"/>
      </w:pPr>
      <w:r w:rsidRPr="00785414">
        <w:t>Soprán ,alt, tenor, bas, detský hlas – 1 VH</w:t>
      </w:r>
    </w:p>
    <w:p w:rsidR="00785D6E" w:rsidRPr="00785414" w:rsidRDefault="00785D6E" w:rsidP="00785D6E">
      <w:pPr>
        <w:spacing w:line="360" w:lineRule="auto"/>
        <w:jc w:val="both"/>
        <w:rPr>
          <w:i/>
        </w:rPr>
      </w:pPr>
      <w:r w:rsidRPr="00785414">
        <w:t>Ženský zbor, mužský zbor- 1 VH</w:t>
      </w:r>
    </w:p>
    <w:p w:rsidR="00785D6E" w:rsidRPr="00785414" w:rsidRDefault="00785D6E" w:rsidP="00785D6E">
      <w:pPr>
        <w:spacing w:line="360" w:lineRule="auto"/>
        <w:jc w:val="both"/>
      </w:pPr>
      <w:r w:rsidRPr="00785414">
        <w:t>Zmiešaný zbor, detský zbor – 1 VH</w:t>
      </w:r>
    </w:p>
    <w:p w:rsidR="00785D6E" w:rsidRPr="00785414" w:rsidRDefault="00785D6E" w:rsidP="00785D6E">
      <w:pPr>
        <w:spacing w:line="360" w:lineRule="auto"/>
        <w:jc w:val="both"/>
      </w:pPr>
      <w:r w:rsidRPr="00785414">
        <w:t>Nástroje v stredoeurópskej kultúre – 1 VH</w:t>
      </w:r>
    </w:p>
    <w:p w:rsidR="00785D6E" w:rsidRPr="00785414" w:rsidRDefault="00785D6E" w:rsidP="00785D6E">
      <w:pPr>
        <w:spacing w:line="360" w:lineRule="auto"/>
        <w:jc w:val="both"/>
      </w:pPr>
      <w:r w:rsidRPr="00785414">
        <w:t>Sláčikové kvarteto, dychové kvinteto – 1 VH</w:t>
      </w:r>
    </w:p>
    <w:p w:rsidR="00785D6E" w:rsidRPr="00785414" w:rsidRDefault="00785D6E" w:rsidP="00785D6E">
      <w:pPr>
        <w:spacing w:line="360" w:lineRule="auto"/>
        <w:jc w:val="both"/>
      </w:pPr>
      <w:r w:rsidRPr="00785414">
        <w:t>Komorný orchester, symfonický orchester – 1 VH</w:t>
      </w:r>
    </w:p>
    <w:p w:rsidR="00785D6E" w:rsidRPr="00785414" w:rsidRDefault="00785D6E" w:rsidP="00785D6E">
      <w:pPr>
        <w:spacing w:line="360" w:lineRule="auto"/>
        <w:jc w:val="both"/>
      </w:pPr>
      <w:proofErr w:type="spellStart"/>
      <w:r w:rsidRPr="00785414">
        <w:t>Cimbalovka</w:t>
      </w:r>
      <w:proofErr w:type="spellEnd"/>
      <w:r w:rsidRPr="00785414">
        <w:t>, dychovka – 1 VH</w:t>
      </w:r>
    </w:p>
    <w:p w:rsidR="00785D6E" w:rsidRPr="00785414" w:rsidRDefault="00785D6E" w:rsidP="00785D6E">
      <w:pPr>
        <w:spacing w:line="360" w:lineRule="auto"/>
        <w:jc w:val="both"/>
      </w:pPr>
      <w:r w:rsidRPr="00785414">
        <w:t>Nástroje v  populárnej hudbe – 1 VH</w:t>
      </w:r>
    </w:p>
    <w:p w:rsidR="00785D6E" w:rsidRPr="00785414" w:rsidRDefault="00785D6E" w:rsidP="00785D6E">
      <w:pPr>
        <w:spacing w:line="360" w:lineRule="auto"/>
        <w:jc w:val="both"/>
      </w:pPr>
      <w:r w:rsidRPr="00785414">
        <w:t>skladby svetových a slovenských skladateľov – 5 VH</w:t>
      </w:r>
    </w:p>
    <w:p w:rsidR="00785D6E" w:rsidRPr="00785414" w:rsidRDefault="00785D6E" w:rsidP="00785D6E">
      <w:pPr>
        <w:spacing w:line="360" w:lineRule="auto"/>
        <w:jc w:val="both"/>
      </w:pPr>
      <w:r w:rsidRPr="00785414">
        <w:t>/gotika, renesancia, barok, klasicizmus, romantizmus/</w:t>
      </w:r>
    </w:p>
    <w:p w:rsidR="00785D6E" w:rsidRPr="00785414" w:rsidRDefault="00785D6E" w:rsidP="00785D6E">
      <w:pPr>
        <w:spacing w:line="360" w:lineRule="auto"/>
        <w:jc w:val="both"/>
      </w:pPr>
      <w:r w:rsidRPr="00785414">
        <w:t>Hudba 20. Storočia – 1 VH</w:t>
      </w:r>
    </w:p>
    <w:p w:rsidR="00785D6E" w:rsidRDefault="00785D6E" w:rsidP="00785D6E">
      <w:pPr>
        <w:spacing w:line="360" w:lineRule="auto"/>
        <w:jc w:val="both"/>
      </w:pPr>
      <w:r w:rsidRPr="00785414">
        <w:t>Súčasná hudba – 1 VH</w:t>
      </w:r>
    </w:p>
    <w:p w:rsidR="00785D6E" w:rsidRPr="00785414" w:rsidRDefault="00785D6E" w:rsidP="00785D6E">
      <w:pPr>
        <w:spacing w:line="360" w:lineRule="auto"/>
        <w:jc w:val="both"/>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t>Hudobno-pohybové činnosti – 3 VH</w:t>
      </w:r>
    </w:p>
    <w:p w:rsidR="00785D6E" w:rsidRPr="00785414" w:rsidRDefault="00785D6E" w:rsidP="00785D6E">
      <w:pPr>
        <w:spacing w:line="360" w:lineRule="auto"/>
        <w:jc w:val="both"/>
      </w:pPr>
      <w:r w:rsidRPr="00785414">
        <w:t>Kultivovaný pohyb, držanie tela – 1 VH</w:t>
      </w:r>
    </w:p>
    <w:p w:rsidR="00785D6E" w:rsidRPr="00785414" w:rsidRDefault="00785D6E" w:rsidP="00785D6E">
      <w:pPr>
        <w:spacing w:line="360" w:lineRule="auto"/>
        <w:jc w:val="both"/>
      </w:pPr>
      <w:r w:rsidRPr="00785414">
        <w:t>Emocionálno-výrazové charakteristiky hudby – 1 VH</w:t>
      </w:r>
    </w:p>
    <w:p w:rsidR="00785D6E" w:rsidRDefault="00785D6E" w:rsidP="00785D6E">
      <w:pPr>
        <w:spacing w:line="360" w:lineRule="auto"/>
        <w:jc w:val="both"/>
      </w:pPr>
      <w:r w:rsidRPr="00785414">
        <w:t>Valčík, polka, tango – 1 VH</w:t>
      </w:r>
    </w:p>
    <w:p w:rsidR="00785D6E" w:rsidRPr="00785414" w:rsidRDefault="00785D6E" w:rsidP="00785D6E">
      <w:pPr>
        <w:spacing w:line="360" w:lineRule="auto"/>
        <w:jc w:val="both"/>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lastRenderedPageBreak/>
        <w:t>Hudobno-dramatické činnosti – 4 VH</w:t>
      </w:r>
    </w:p>
    <w:p w:rsidR="00785D6E" w:rsidRPr="00785414" w:rsidRDefault="00785D6E" w:rsidP="00785D6E">
      <w:pPr>
        <w:spacing w:line="360" w:lineRule="auto"/>
        <w:jc w:val="both"/>
      </w:pPr>
      <w:r w:rsidRPr="00785414">
        <w:t>Syntéza hudobno-vizuálnych činností – 1 VH</w:t>
      </w:r>
    </w:p>
    <w:p w:rsidR="00785D6E" w:rsidRPr="00785414" w:rsidRDefault="00785D6E" w:rsidP="00785D6E">
      <w:pPr>
        <w:spacing w:line="360" w:lineRule="auto"/>
        <w:jc w:val="both"/>
      </w:pPr>
      <w:r w:rsidRPr="00785414">
        <w:t>Kamera, mikrofón, zvukové reproduktory – 1 VH</w:t>
      </w:r>
    </w:p>
    <w:p w:rsidR="00785D6E" w:rsidRPr="00785414" w:rsidRDefault="00785D6E" w:rsidP="00785D6E">
      <w:pPr>
        <w:spacing w:line="360" w:lineRule="auto"/>
        <w:jc w:val="both"/>
      </w:pPr>
      <w:r w:rsidRPr="00785414">
        <w:t>Počítač, projekcia – 1 VH</w:t>
      </w:r>
    </w:p>
    <w:p w:rsidR="00785D6E" w:rsidRPr="00785414" w:rsidRDefault="00785D6E" w:rsidP="00785D6E">
      <w:pPr>
        <w:spacing w:line="360" w:lineRule="auto"/>
        <w:jc w:val="both"/>
      </w:pPr>
      <w:r w:rsidRPr="00785414">
        <w:t>Návšteva hudobného divadla – 1 VH</w:t>
      </w:r>
    </w:p>
    <w:p w:rsidR="00785D6E" w:rsidRPr="00785414" w:rsidRDefault="00785D6E" w:rsidP="00785D6E">
      <w:pPr>
        <w:spacing w:line="360" w:lineRule="auto"/>
        <w:jc w:val="both"/>
      </w:pPr>
    </w:p>
    <w:p w:rsidR="00785D6E" w:rsidRPr="00785414" w:rsidRDefault="00785D6E" w:rsidP="00785D6E">
      <w:pPr>
        <w:spacing w:line="360" w:lineRule="auto"/>
        <w:rPr>
          <w:rFonts w:eastAsia="Arial Unicode MS"/>
          <w:u w:val="single"/>
        </w:rPr>
      </w:pPr>
      <w:r w:rsidRPr="00785414">
        <w:rPr>
          <w:rFonts w:eastAsia="Arial Unicode MS"/>
          <w:b/>
          <w:u w:val="single"/>
        </w:rPr>
        <w:t>Použité prierezové témy:</w:t>
      </w:r>
      <w:r w:rsidRPr="00785414">
        <w:rPr>
          <w:rFonts w:eastAsia="Arial Unicode MS"/>
          <w:u w:val="single"/>
        </w:rPr>
        <w:t xml:space="preserve"> </w:t>
      </w:r>
    </w:p>
    <w:p w:rsidR="00785D6E" w:rsidRPr="00FF5E32" w:rsidRDefault="00785D6E" w:rsidP="00785D6E">
      <w:pPr>
        <w:spacing w:line="360" w:lineRule="auto"/>
        <w:rPr>
          <w:rFonts w:eastAsia="Arial Unicode MS"/>
        </w:rPr>
      </w:pPr>
      <w:r w:rsidRPr="00785414">
        <w:rPr>
          <w:rFonts w:eastAsia="Arial Unicode MS"/>
        </w:rPr>
        <w:t xml:space="preserve">Mediálna výchova,  Environmentálna výchova,  </w:t>
      </w: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BB36B9" w:rsidRDefault="00BB36B9" w:rsidP="00785D6E">
      <w:pPr>
        <w:rPr>
          <w:b/>
          <w:sz w:val="32"/>
          <w:szCs w:val="32"/>
        </w:rPr>
      </w:pPr>
    </w:p>
    <w:p w:rsidR="00785D6E" w:rsidRPr="00785414" w:rsidRDefault="00785D6E" w:rsidP="00785D6E">
      <w:pPr>
        <w:rPr>
          <w:b/>
          <w:sz w:val="32"/>
          <w:szCs w:val="32"/>
        </w:rPr>
      </w:pPr>
      <w:r w:rsidRPr="00785414">
        <w:rPr>
          <w:b/>
          <w:sz w:val="32"/>
          <w:szCs w:val="32"/>
        </w:rPr>
        <w:lastRenderedPageBreak/>
        <w:t>Učebné osnovy -  výtvarná výchova  8. ročník  ZŠ</w:t>
      </w:r>
    </w:p>
    <w:p w:rsidR="00785D6E" w:rsidRPr="00785414" w:rsidRDefault="00785D6E" w:rsidP="00785D6E">
      <w:pPr>
        <w:rPr>
          <w:b/>
          <w:sz w:val="32"/>
          <w:szCs w:val="32"/>
        </w:rPr>
      </w:pPr>
    </w:p>
    <w:p w:rsidR="00785D6E" w:rsidRPr="00785414" w:rsidRDefault="00785D6E" w:rsidP="00785D6E">
      <w:pPr>
        <w:spacing w:line="360" w:lineRule="auto"/>
        <w:rPr>
          <w:b/>
          <w:u w:val="single"/>
        </w:rPr>
      </w:pPr>
      <w:r w:rsidRPr="00785414">
        <w:rPr>
          <w:b/>
          <w:u w:val="single"/>
        </w:rPr>
        <w:t>Výchovno-vzdelávacie ciele a obsah vzdelávania:</w:t>
      </w:r>
    </w:p>
    <w:p w:rsidR="00785D6E" w:rsidRPr="00785414" w:rsidRDefault="00785D6E" w:rsidP="00785D6E">
      <w:pPr>
        <w:spacing w:line="360" w:lineRule="auto"/>
      </w:pPr>
      <w:r w:rsidRPr="00785414">
        <w:t xml:space="preserve"> sú v súlade s cieľmi a obsahovým a výkonovým štandardom vzdelávacieho štandardu pre vyučovací predmet výtvarná výchova, schváleného ako súčasť ŠVP pre druhý stupeň základnej školy pod číslom  2015-5129/5980:2-10A0</w:t>
      </w:r>
    </w:p>
    <w:p w:rsidR="00785D6E" w:rsidRPr="00785414" w:rsidRDefault="00785D6E" w:rsidP="00785D6E">
      <w:pPr>
        <w:spacing w:line="360" w:lineRule="auto"/>
      </w:pPr>
      <w:r w:rsidRPr="00785414">
        <w:rPr>
          <w:b/>
          <w:u w:val="single"/>
        </w:rPr>
        <w:t>Rozsah vyučovania predmetu</w:t>
      </w:r>
      <w:r w:rsidRPr="00785414">
        <w:rPr>
          <w:b/>
        </w:rPr>
        <w:t>:</w:t>
      </w:r>
    </w:p>
    <w:p w:rsidR="00785D6E" w:rsidRDefault="00785D6E" w:rsidP="00785D6E">
      <w:r w:rsidRPr="00785414">
        <w:t>1 vyučovacia hodina týždenne -  33 vyučovacích hodín ( VH ) za školský rok</w:t>
      </w:r>
    </w:p>
    <w:p w:rsidR="00785D6E" w:rsidRPr="00785414" w:rsidRDefault="00785D6E" w:rsidP="00785D6E"/>
    <w:p w:rsidR="00785D6E" w:rsidRPr="00785414" w:rsidRDefault="00785D6E" w:rsidP="00785D6E"/>
    <w:p w:rsidR="00785D6E" w:rsidRPr="00FF5E32" w:rsidRDefault="00785D6E" w:rsidP="00785D6E">
      <w:pPr>
        <w:spacing w:line="360" w:lineRule="auto"/>
        <w:rPr>
          <w:b/>
          <w:i/>
          <w:color w:val="00B050"/>
          <w:u w:val="single"/>
          <w:lang w:eastAsia="en-US"/>
        </w:rPr>
      </w:pPr>
      <w:r w:rsidRPr="00FF5E32">
        <w:rPr>
          <w:b/>
          <w:i/>
          <w:color w:val="00B050"/>
          <w:u w:val="single"/>
          <w:lang w:eastAsia="en-US"/>
        </w:rPr>
        <w:t>Výtvarné vyjadrovacie prostriedky – 1 VH</w:t>
      </w:r>
    </w:p>
    <w:p w:rsidR="00785D6E" w:rsidRDefault="00785D6E" w:rsidP="00785D6E">
      <w:r w:rsidRPr="00785414">
        <w:t>Transformácia vybraného motívu do niekoľkých tvarových štýlov – 1 VH</w:t>
      </w:r>
    </w:p>
    <w:p w:rsidR="00785D6E" w:rsidRPr="00785414" w:rsidRDefault="00785D6E" w:rsidP="00785D6E"/>
    <w:p w:rsidR="00785D6E" w:rsidRPr="00FF5E32" w:rsidRDefault="00785D6E" w:rsidP="00785D6E">
      <w:pPr>
        <w:spacing w:line="360" w:lineRule="auto"/>
        <w:rPr>
          <w:b/>
          <w:i/>
          <w:color w:val="00B050"/>
          <w:u w:val="single"/>
          <w:lang w:eastAsia="en-US"/>
        </w:rPr>
      </w:pPr>
      <w:r w:rsidRPr="00FF5E32">
        <w:rPr>
          <w:b/>
          <w:i/>
          <w:color w:val="00B050"/>
          <w:u w:val="single"/>
          <w:lang w:eastAsia="en-US"/>
        </w:rPr>
        <w:t>Možnosti zobrazovania videného sveta – 5 VH</w:t>
      </w:r>
    </w:p>
    <w:p w:rsidR="00785D6E" w:rsidRPr="00785414" w:rsidRDefault="00785D6E" w:rsidP="00785D6E">
      <w:pPr>
        <w:spacing w:line="360" w:lineRule="auto"/>
      </w:pPr>
      <w:r w:rsidRPr="00785414">
        <w:t>Zobrazovanie výrazu tváre – 1 VH</w:t>
      </w:r>
    </w:p>
    <w:p w:rsidR="00785D6E" w:rsidRPr="00785414" w:rsidRDefault="00785D6E" w:rsidP="00785D6E">
      <w:pPr>
        <w:spacing w:line="360" w:lineRule="auto"/>
      </w:pPr>
      <w:r w:rsidRPr="00785414">
        <w:t>Karikatúra podľa fotografických portrétov – 1 VH</w:t>
      </w:r>
    </w:p>
    <w:p w:rsidR="00785D6E" w:rsidRPr="00785414" w:rsidRDefault="00785D6E" w:rsidP="00785D6E">
      <w:pPr>
        <w:spacing w:line="360" w:lineRule="auto"/>
      </w:pPr>
      <w:r w:rsidRPr="00785414">
        <w:t>Subjektívne transformovanie videnej reality – 1 VH</w:t>
      </w:r>
    </w:p>
    <w:p w:rsidR="00785D6E" w:rsidRPr="00785414" w:rsidRDefault="00785D6E" w:rsidP="00785D6E">
      <w:pPr>
        <w:spacing w:line="360" w:lineRule="auto"/>
      </w:pPr>
      <w:r w:rsidRPr="00785414">
        <w:t>Nadsadenie a štylizácia foriem umocňujúca výraz – 1 VH</w:t>
      </w:r>
    </w:p>
    <w:p w:rsidR="00785D6E" w:rsidRDefault="00785D6E" w:rsidP="00785D6E">
      <w:pPr>
        <w:spacing w:line="360" w:lineRule="auto"/>
      </w:pPr>
      <w:r w:rsidRPr="00785414">
        <w:t>Expresionistické portréty, výrazové hlavy – 1 VH</w:t>
      </w:r>
    </w:p>
    <w:p w:rsidR="00785D6E" w:rsidRPr="00785414" w:rsidRDefault="00785D6E" w:rsidP="00785D6E">
      <w:pPr>
        <w:spacing w:line="360" w:lineRule="auto"/>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t>Podnety moderného a súčasného výtvarného umenia – 2 VH</w:t>
      </w:r>
    </w:p>
    <w:p w:rsidR="00785D6E" w:rsidRPr="00785414" w:rsidRDefault="00785D6E" w:rsidP="00785D6E">
      <w:pPr>
        <w:spacing w:line="360" w:lineRule="auto"/>
      </w:pPr>
      <w:r w:rsidRPr="00785414">
        <w:t>Umenie inštalácie: inštalácia, fotodokumentácia – 1 VH</w:t>
      </w:r>
    </w:p>
    <w:p w:rsidR="00785D6E" w:rsidRDefault="00785D6E" w:rsidP="00785D6E">
      <w:pPr>
        <w:spacing w:line="360" w:lineRule="auto"/>
      </w:pPr>
      <w:r w:rsidRPr="00785414">
        <w:t xml:space="preserve">Umenie </w:t>
      </w:r>
      <w:proofErr w:type="spellStart"/>
      <w:r w:rsidRPr="00785414">
        <w:t>performancie</w:t>
      </w:r>
      <w:proofErr w:type="spellEnd"/>
      <w:r w:rsidRPr="00785414">
        <w:t xml:space="preserve"> a </w:t>
      </w:r>
      <w:proofErr w:type="spellStart"/>
      <w:r w:rsidRPr="00785414">
        <w:t>happeningu</w:t>
      </w:r>
      <w:proofErr w:type="spellEnd"/>
      <w:r w:rsidRPr="00785414">
        <w:t xml:space="preserve"> – 1 VH</w:t>
      </w:r>
    </w:p>
    <w:p w:rsidR="00785D6E" w:rsidRPr="00785414" w:rsidRDefault="00785D6E" w:rsidP="00785D6E">
      <w:pPr>
        <w:spacing w:line="360" w:lineRule="auto"/>
      </w:pPr>
    </w:p>
    <w:p w:rsidR="00785D6E" w:rsidRPr="00FF5E32" w:rsidRDefault="00785D6E" w:rsidP="00785D6E">
      <w:pPr>
        <w:rPr>
          <w:b/>
          <w:i/>
          <w:color w:val="00B050"/>
          <w:u w:val="single"/>
        </w:rPr>
      </w:pPr>
      <w:r w:rsidRPr="00FF5E32">
        <w:rPr>
          <w:b/>
          <w:i/>
          <w:color w:val="00B050"/>
          <w:u w:val="single"/>
        </w:rPr>
        <w:lastRenderedPageBreak/>
        <w:t>Výtvarné činnosti inšpirované dejinami umenia – 2 VH</w:t>
      </w:r>
    </w:p>
    <w:p w:rsidR="00785D6E" w:rsidRPr="00785414" w:rsidRDefault="00785D6E" w:rsidP="00785D6E">
      <w:pPr>
        <w:spacing w:line="360" w:lineRule="auto"/>
      </w:pPr>
      <w:r w:rsidRPr="00785414">
        <w:t>Barokové umenie – 1 VH</w:t>
      </w:r>
    </w:p>
    <w:p w:rsidR="00785D6E" w:rsidRDefault="00785D6E" w:rsidP="00785D6E">
      <w:pPr>
        <w:spacing w:line="360" w:lineRule="auto"/>
      </w:pPr>
      <w:r w:rsidRPr="00785414">
        <w:t>Výtvarné reakcie žiakov na vybraný barokový artefakt – 1VH</w:t>
      </w:r>
    </w:p>
    <w:p w:rsidR="00785D6E" w:rsidRPr="00785414" w:rsidRDefault="00785D6E" w:rsidP="00785D6E">
      <w:pPr>
        <w:spacing w:line="360" w:lineRule="auto"/>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t>Škola v galérii – 4 VH</w:t>
      </w:r>
    </w:p>
    <w:p w:rsidR="00785D6E" w:rsidRPr="00785414" w:rsidRDefault="00785D6E" w:rsidP="00785D6E">
      <w:pPr>
        <w:spacing w:line="360" w:lineRule="auto"/>
      </w:pPr>
      <w:r w:rsidRPr="00785414">
        <w:t>Umenie v galérii – 1 VH</w:t>
      </w:r>
    </w:p>
    <w:p w:rsidR="00785D6E" w:rsidRPr="00785414" w:rsidRDefault="00785D6E" w:rsidP="00785D6E">
      <w:pPr>
        <w:spacing w:line="360" w:lineRule="auto"/>
      </w:pPr>
      <w:r w:rsidRPr="00785414">
        <w:t xml:space="preserve"> Rozdiel medzi múzeom umenia a výstavou – 1 VH</w:t>
      </w:r>
    </w:p>
    <w:p w:rsidR="00785D6E" w:rsidRPr="00785414" w:rsidRDefault="00785D6E" w:rsidP="00785D6E">
      <w:pPr>
        <w:spacing w:line="360" w:lineRule="auto"/>
      </w:pPr>
      <w:r w:rsidRPr="00785414">
        <w:t>Krátka slovná  reflexia  výstavy alebo virtuálnej galérie – 1 VH</w:t>
      </w:r>
    </w:p>
    <w:p w:rsidR="00785D6E" w:rsidRDefault="00785D6E" w:rsidP="00785D6E">
      <w:pPr>
        <w:spacing w:line="360" w:lineRule="auto"/>
      </w:pPr>
      <w:r w:rsidRPr="00785414">
        <w:t>Časopisy o súčasnom umení/dizajne/architektúre – 1 VH</w:t>
      </w:r>
    </w:p>
    <w:p w:rsidR="00785D6E" w:rsidRPr="00785414" w:rsidRDefault="00785D6E" w:rsidP="00785D6E">
      <w:pPr>
        <w:spacing w:line="360" w:lineRule="auto"/>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t>Podnety architektúry – 3 VH</w:t>
      </w:r>
    </w:p>
    <w:p w:rsidR="00785D6E" w:rsidRPr="00785414" w:rsidRDefault="00785D6E" w:rsidP="00785D6E">
      <w:pPr>
        <w:spacing w:line="360" w:lineRule="auto"/>
      </w:pPr>
      <w:r w:rsidRPr="00785414">
        <w:t>Interiér a exteriér – 1 VH</w:t>
      </w:r>
    </w:p>
    <w:p w:rsidR="00785D6E" w:rsidRPr="00785414" w:rsidRDefault="00785D6E" w:rsidP="00785D6E">
      <w:pPr>
        <w:spacing w:line="360" w:lineRule="auto"/>
      </w:pPr>
      <w:r w:rsidRPr="00785414">
        <w:t>Tvaroslovie a materiály – 1 VH</w:t>
      </w:r>
    </w:p>
    <w:p w:rsidR="00785D6E" w:rsidRDefault="00785D6E" w:rsidP="00785D6E">
      <w:pPr>
        <w:spacing w:line="360" w:lineRule="auto"/>
      </w:pPr>
      <w:r w:rsidRPr="00785414">
        <w:t>Návrh vnútorného a vonkajšieho usporiadania vybraného typu architektúry – 1 VH</w:t>
      </w:r>
    </w:p>
    <w:p w:rsidR="00785D6E" w:rsidRPr="00785414" w:rsidRDefault="00785D6E" w:rsidP="00785D6E">
      <w:pPr>
        <w:spacing w:line="360" w:lineRule="auto"/>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t>Podnety fotografie – 1 VH</w:t>
      </w:r>
    </w:p>
    <w:p w:rsidR="00785D6E" w:rsidRDefault="00785D6E" w:rsidP="00785D6E">
      <w:r w:rsidRPr="00785414">
        <w:t>Fotografovanie portrétu – 1 VH</w:t>
      </w:r>
    </w:p>
    <w:p w:rsidR="00785D6E" w:rsidRPr="00785414" w:rsidRDefault="00785D6E" w:rsidP="00785D6E"/>
    <w:p w:rsidR="00785D6E" w:rsidRPr="00FF5E32" w:rsidRDefault="00785D6E" w:rsidP="00785D6E">
      <w:pPr>
        <w:spacing w:line="360" w:lineRule="auto"/>
        <w:rPr>
          <w:b/>
          <w:i/>
          <w:color w:val="00B050"/>
          <w:u w:val="single"/>
          <w:lang w:eastAsia="en-US"/>
        </w:rPr>
      </w:pPr>
      <w:r w:rsidRPr="00FF5E32">
        <w:rPr>
          <w:b/>
          <w:i/>
          <w:color w:val="00B050"/>
          <w:u w:val="single"/>
          <w:lang w:eastAsia="en-US"/>
        </w:rPr>
        <w:t>Podnety videa a filmu – 2 VH</w:t>
      </w:r>
    </w:p>
    <w:p w:rsidR="00785D6E" w:rsidRPr="00785414" w:rsidRDefault="00785D6E" w:rsidP="00785D6E">
      <w:pPr>
        <w:spacing w:line="360" w:lineRule="auto"/>
      </w:pPr>
      <w:r w:rsidRPr="00785414">
        <w:t>Video a film – 1 VH</w:t>
      </w:r>
    </w:p>
    <w:p w:rsidR="00785D6E" w:rsidRDefault="00785D6E" w:rsidP="00785D6E">
      <w:pPr>
        <w:spacing w:line="360" w:lineRule="auto"/>
      </w:pPr>
      <w:r w:rsidRPr="00785414">
        <w:t>Žánre filmu, charakteristické znaky – 1 VH</w:t>
      </w:r>
    </w:p>
    <w:p w:rsidR="00785D6E" w:rsidRPr="00785414" w:rsidRDefault="00785D6E" w:rsidP="00785D6E">
      <w:pPr>
        <w:spacing w:line="360" w:lineRule="auto"/>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lastRenderedPageBreak/>
        <w:t>Elektronické médiá – 3 VH</w:t>
      </w:r>
    </w:p>
    <w:p w:rsidR="00785D6E" w:rsidRPr="00785414" w:rsidRDefault="00785D6E" w:rsidP="00785D6E">
      <w:pPr>
        <w:spacing w:line="360" w:lineRule="auto"/>
      </w:pPr>
      <w:r w:rsidRPr="00785414">
        <w:t xml:space="preserve">Zostrih – montáž z častí filmov, </w:t>
      </w:r>
      <w:proofErr w:type="spellStart"/>
      <w:r w:rsidRPr="00785414">
        <w:t>videozáberov</w:t>
      </w:r>
      <w:proofErr w:type="spellEnd"/>
      <w:r w:rsidRPr="00785414">
        <w:t xml:space="preserve"> – 1 VH</w:t>
      </w:r>
    </w:p>
    <w:p w:rsidR="00785D6E" w:rsidRPr="00785414" w:rsidRDefault="00785D6E" w:rsidP="00785D6E">
      <w:pPr>
        <w:spacing w:line="360" w:lineRule="auto"/>
      </w:pPr>
      <w:r w:rsidRPr="00785414">
        <w:t xml:space="preserve">Výber </w:t>
      </w:r>
      <w:proofErr w:type="spellStart"/>
      <w:r w:rsidRPr="00785414">
        <w:t>hudby,zvuku</w:t>
      </w:r>
      <w:proofErr w:type="spellEnd"/>
      <w:r w:rsidRPr="00785414">
        <w:t>, ruchu k danej scéne – 1 VH</w:t>
      </w:r>
    </w:p>
    <w:p w:rsidR="00785D6E" w:rsidRDefault="00785D6E" w:rsidP="00785D6E">
      <w:pPr>
        <w:spacing w:line="360" w:lineRule="auto"/>
      </w:pPr>
      <w:r w:rsidRPr="00785414">
        <w:t>Spájanie obrazu a zvuku v počítačovom programe – 1 VH</w:t>
      </w:r>
    </w:p>
    <w:p w:rsidR="00785D6E" w:rsidRPr="00785414" w:rsidRDefault="00785D6E" w:rsidP="00785D6E">
      <w:pPr>
        <w:spacing w:line="360" w:lineRule="auto"/>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t>Podnety dizajnu – 3 VH</w:t>
      </w:r>
    </w:p>
    <w:p w:rsidR="00785D6E" w:rsidRPr="00785414" w:rsidRDefault="00785D6E" w:rsidP="00785D6E">
      <w:pPr>
        <w:spacing w:line="360" w:lineRule="auto"/>
      </w:pPr>
      <w:r w:rsidRPr="00785414">
        <w:t>Reklama – reklamný dizajn – 1 VH</w:t>
      </w:r>
    </w:p>
    <w:p w:rsidR="00785D6E" w:rsidRPr="00785414" w:rsidRDefault="00785D6E" w:rsidP="00785D6E">
      <w:pPr>
        <w:spacing w:line="360" w:lineRule="auto"/>
      </w:pPr>
      <w:r w:rsidRPr="00785414">
        <w:t>Reklama na vlastný produkt – 1 VH</w:t>
      </w:r>
    </w:p>
    <w:p w:rsidR="00785D6E" w:rsidRDefault="00785D6E" w:rsidP="00785D6E">
      <w:pPr>
        <w:spacing w:line="360" w:lineRule="auto"/>
      </w:pPr>
      <w:r w:rsidRPr="00785414">
        <w:t>Tvorba reklamnej kampane – 1 VH</w:t>
      </w:r>
    </w:p>
    <w:p w:rsidR="00785D6E" w:rsidRPr="00785414" w:rsidRDefault="00785D6E" w:rsidP="00785D6E">
      <w:pPr>
        <w:spacing w:line="360" w:lineRule="auto"/>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t>Tradície a podnety remesiel – 4 VH</w:t>
      </w:r>
    </w:p>
    <w:p w:rsidR="00785D6E" w:rsidRPr="00785414" w:rsidRDefault="00785D6E" w:rsidP="00785D6E">
      <w:pPr>
        <w:spacing w:line="360" w:lineRule="auto"/>
      </w:pPr>
      <w:r w:rsidRPr="00785414">
        <w:t>Tradície a súčasnosť – 1 VH</w:t>
      </w:r>
    </w:p>
    <w:p w:rsidR="00785D6E" w:rsidRPr="00785414" w:rsidRDefault="00785D6E" w:rsidP="00785D6E">
      <w:pPr>
        <w:spacing w:line="360" w:lineRule="auto"/>
      </w:pPr>
      <w:r w:rsidRPr="00785414">
        <w:t xml:space="preserve">Charakteristické prvky  vlastnej rodiny – 1 VH </w:t>
      </w:r>
    </w:p>
    <w:p w:rsidR="00785D6E" w:rsidRPr="00785414" w:rsidRDefault="00785D6E" w:rsidP="00785D6E">
      <w:pPr>
        <w:spacing w:line="360" w:lineRule="auto"/>
      </w:pPr>
      <w:r w:rsidRPr="00785414">
        <w:t>Rituály - rodinné, náboženské – 1 VH</w:t>
      </w:r>
    </w:p>
    <w:p w:rsidR="00785D6E" w:rsidRDefault="00785D6E" w:rsidP="00785D6E">
      <w:pPr>
        <w:spacing w:line="360" w:lineRule="auto"/>
      </w:pPr>
      <w:r w:rsidRPr="00785414">
        <w:t>Subkultúry – 1 VH</w:t>
      </w:r>
    </w:p>
    <w:p w:rsidR="00785D6E" w:rsidRPr="00785414" w:rsidRDefault="00785D6E" w:rsidP="00785D6E">
      <w:pPr>
        <w:spacing w:line="360" w:lineRule="auto"/>
      </w:pPr>
    </w:p>
    <w:p w:rsidR="00785D6E" w:rsidRPr="00FF5E32" w:rsidRDefault="00785D6E" w:rsidP="00785D6E">
      <w:pPr>
        <w:rPr>
          <w:b/>
          <w:i/>
          <w:color w:val="00B050"/>
          <w:u w:val="single"/>
          <w:lang w:eastAsia="en-US"/>
        </w:rPr>
      </w:pPr>
      <w:proofErr w:type="spellStart"/>
      <w:r w:rsidRPr="00FF5E32">
        <w:rPr>
          <w:b/>
          <w:i/>
          <w:color w:val="00B050"/>
          <w:u w:val="single"/>
          <w:lang w:eastAsia="en-US"/>
        </w:rPr>
        <w:t>Synestetické</w:t>
      </w:r>
      <w:proofErr w:type="spellEnd"/>
      <w:r w:rsidRPr="00FF5E32">
        <w:rPr>
          <w:b/>
          <w:i/>
          <w:color w:val="00B050"/>
          <w:u w:val="single"/>
          <w:lang w:eastAsia="en-US"/>
        </w:rPr>
        <w:t xml:space="preserve"> podnety – 2 VH</w:t>
      </w:r>
    </w:p>
    <w:p w:rsidR="00785D6E" w:rsidRPr="00785414" w:rsidRDefault="00785D6E" w:rsidP="00785D6E">
      <w:pPr>
        <w:spacing w:line="360" w:lineRule="auto"/>
      </w:pPr>
      <w:r w:rsidRPr="00785414">
        <w:t>Hmatové pocity -  vnímanie kvality povrchu, tvaru – 1 VH</w:t>
      </w:r>
    </w:p>
    <w:p w:rsidR="00785D6E" w:rsidRDefault="00785D6E" w:rsidP="00785D6E">
      <w:pPr>
        <w:spacing w:line="360" w:lineRule="auto"/>
      </w:pPr>
      <w:r w:rsidRPr="00785414">
        <w:t>Vyjadrenie hmatového pocitu – 1 VH</w:t>
      </w:r>
    </w:p>
    <w:p w:rsidR="00785D6E" w:rsidRPr="00785414" w:rsidRDefault="00785D6E" w:rsidP="00785D6E">
      <w:pPr>
        <w:spacing w:line="360" w:lineRule="auto"/>
      </w:pPr>
    </w:p>
    <w:p w:rsidR="00785D6E" w:rsidRPr="00FF5E32" w:rsidRDefault="00785D6E" w:rsidP="00785D6E">
      <w:pPr>
        <w:rPr>
          <w:b/>
          <w:i/>
          <w:color w:val="00B050"/>
          <w:u w:val="single"/>
          <w:lang w:eastAsia="en-US"/>
        </w:rPr>
      </w:pPr>
      <w:r w:rsidRPr="00FF5E32">
        <w:rPr>
          <w:b/>
          <w:i/>
          <w:color w:val="00B050"/>
          <w:u w:val="single"/>
          <w:lang w:eastAsia="en-US"/>
        </w:rPr>
        <w:t>Podnety poznávania sveta – 1 VH</w:t>
      </w:r>
    </w:p>
    <w:p w:rsidR="00785D6E" w:rsidRPr="00785414" w:rsidRDefault="00785D6E" w:rsidP="00785D6E">
      <w:r w:rsidRPr="00785414">
        <w:t xml:space="preserve">Výtvarné vyjadrenie matematických úkonov – 1 </w:t>
      </w:r>
    </w:p>
    <w:p w:rsidR="00785D6E" w:rsidRPr="00785414" w:rsidRDefault="00785D6E" w:rsidP="00785D6E"/>
    <w:p w:rsidR="00785D6E" w:rsidRPr="00785414" w:rsidRDefault="00785D6E" w:rsidP="00785D6E">
      <w:pPr>
        <w:pStyle w:val="slovanzoznam"/>
        <w:tabs>
          <w:tab w:val="clear" w:pos="360"/>
          <w:tab w:val="num" w:pos="432"/>
        </w:tabs>
        <w:spacing w:line="360" w:lineRule="auto"/>
        <w:ind w:left="0" w:firstLine="0"/>
        <w:rPr>
          <w:b/>
          <w:u w:val="single"/>
        </w:rPr>
      </w:pPr>
      <w:r w:rsidRPr="00785414">
        <w:rPr>
          <w:b/>
          <w:u w:val="single"/>
        </w:rPr>
        <w:t xml:space="preserve">Použité prierezové témy: </w:t>
      </w:r>
    </w:p>
    <w:p w:rsidR="00785D6E" w:rsidRPr="00785414" w:rsidRDefault="00785D6E" w:rsidP="00785D6E">
      <w:pPr>
        <w:spacing w:line="360" w:lineRule="auto"/>
      </w:pPr>
      <w:r w:rsidRPr="00785414">
        <w:t>Multikultúrna výchova, Mediálna výchova, Regionálna výchova a tradičná ľudová kultúra, Tvorba projektu a prezentačné zručnosti, Osobnostný a sociálny rozvoj</w:t>
      </w:r>
    </w:p>
    <w:p w:rsidR="00785D6E" w:rsidRPr="00785414" w:rsidRDefault="00785D6E" w:rsidP="00785D6E">
      <w:pPr>
        <w:spacing w:line="360" w:lineRule="auto"/>
      </w:pPr>
    </w:p>
    <w:p w:rsidR="00785D6E" w:rsidRPr="00785414" w:rsidRDefault="00785D6E" w:rsidP="00785D6E">
      <w:pPr>
        <w:spacing w:line="360" w:lineRule="auto"/>
        <w:jc w:val="both"/>
        <w:rPr>
          <w:b/>
          <w:sz w:val="40"/>
          <w:szCs w:val="40"/>
        </w:rPr>
      </w:pPr>
    </w:p>
    <w:p w:rsidR="00785D6E" w:rsidRPr="00785414"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785D6E" w:rsidRDefault="00785D6E"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BB36B9" w:rsidRDefault="00BB36B9" w:rsidP="00785D6E">
      <w:pPr>
        <w:jc w:val="center"/>
        <w:rPr>
          <w:b/>
          <w:sz w:val="40"/>
          <w:szCs w:val="40"/>
        </w:rPr>
      </w:pPr>
    </w:p>
    <w:p w:rsidR="00785D6E" w:rsidRDefault="00785D6E" w:rsidP="00785D6E">
      <w:pPr>
        <w:jc w:val="center"/>
        <w:rPr>
          <w:b/>
          <w:sz w:val="40"/>
          <w:szCs w:val="40"/>
        </w:rPr>
      </w:pPr>
    </w:p>
    <w:p w:rsidR="00785D6E" w:rsidRPr="00785414" w:rsidRDefault="00785D6E" w:rsidP="00785D6E">
      <w:pPr>
        <w:jc w:val="center"/>
        <w:rPr>
          <w:b/>
          <w:sz w:val="40"/>
          <w:szCs w:val="40"/>
        </w:rPr>
      </w:pPr>
      <w:r w:rsidRPr="00785414">
        <w:rPr>
          <w:b/>
          <w:sz w:val="40"/>
          <w:szCs w:val="40"/>
        </w:rPr>
        <w:t>Vzdelávacia oblasť</w:t>
      </w: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Pr="00785414" w:rsidRDefault="00785D6E" w:rsidP="00785D6E">
      <w:pPr>
        <w:jc w:val="center"/>
        <w:rPr>
          <w:b/>
          <w:sz w:val="36"/>
          <w:szCs w:val="36"/>
          <w:u w:val="single"/>
        </w:rPr>
      </w:pPr>
      <w:r w:rsidRPr="00785414">
        <w:rPr>
          <w:b/>
          <w:sz w:val="36"/>
          <w:szCs w:val="36"/>
          <w:u w:val="single"/>
        </w:rPr>
        <w:t>Zdravie a pohyb</w:t>
      </w:r>
    </w:p>
    <w:p w:rsidR="00785D6E" w:rsidRPr="00785414" w:rsidRDefault="00785D6E" w:rsidP="00785D6E">
      <w:pPr>
        <w:jc w:val="center"/>
        <w:rPr>
          <w:b/>
          <w:sz w:val="36"/>
          <w:szCs w:val="36"/>
          <w:u w:val="single"/>
        </w:rPr>
      </w:pPr>
    </w:p>
    <w:p w:rsidR="00785D6E" w:rsidRPr="00785414" w:rsidRDefault="00785D6E" w:rsidP="00785D6E">
      <w:pPr>
        <w:jc w:val="center"/>
        <w:rPr>
          <w:b/>
          <w:sz w:val="32"/>
          <w:szCs w:val="32"/>
        </w:rPr>
      </w:pPr>
    </w:p>
    <w:p w:rsidR="00785D6E" w:rsidRPr="00785414" w:rsidRDefault="00785D6E" w:rsidP="00785D6E">
      <w:pPr>
        <w:jc w:val="center"/>
        <w:rPr>
          <w:b/>
          <w:sz w:val="32"/>
          <w:szCs w:val="32"/>
        </w:rPr>
      </w:pPr>
      <w:r w:rsidRPr="00785414">
        <w:rPr>
          <w:b/>
          <w:sz w:val="32"/>
          <w:szCs w:val="32"/>
        </w:rPr>
        <w:t>Telesná a športová výchova</w:t>
      </w:r>
    </w:p>
    <w:p w:rsidR="00785D6E" w:rsidRPr="00785414" w:rsidRDefault="00785D6E" w:rsidP="00785D6E">
      <w:pPr>
        <w:jc w:val="center"/>
        <w:rPr>
          <w:b/>
          <w:sz w:val="32"/>
          <w:szCs w:val="32"/>
        </w:rPr>
      </w:pPr>
    </w:p>
    <w:p w:rsidR="00785D6E" w:rsidRPr="00785414" w:rsidRDefault="00785D6E" w:rsidP="00785D6E">
      <w:pPr>
        <w:jc w:val="center"/>
        <w:rPr>
          <w:b/>
          <w:sz w:val="32"/>
          <w:szCs w:val="32"/>
        </w:rPr>
      </w:pPr>
    </w:p>
    <w:p w:rsidR="00785D6E" w:rsidRDefault="00785D6E" w:rsidP="00785D6E">
      <w:pPr>
        <w:rPr>
          <w:b/>
          <w:sz w:val="32"/>
          <w:szCs w:val="32"/>
        </w:rPr>
      </w:pPr>
    </w:p>
    <w:p w:rsidR="00BB36B9" w:rsidRDefault="00BB36B9" w:rsidP="00785D6E">
      <w:pPr>
        <w:rPr>
          <w:b/>
          <w:sz w:val="32"/>
          <w:szCs w:val="32"/>
        </w:rPr>
      </w:pPr>
    </w:p>
    <w:p w:rsidR="00785D6E" w:rsidRPr="00785414" w:rsidRDefault="00785D6E" w:rsidP="00785D6E">
      <w:pPr>
        <w:rPr>
          <w:b/>
          <w:sz w:val="32"/>
          <w:szCs w:val="32"/>
        </w:rPr>
      </w:pPr>
    </w:p>
    <w:p w:rsidR="00785D6E" w:rsidRPr="00785414" w:rsidRDefault="00785D6E" w:rsidP="00785D6E">
      <w:pPr>
        <w:rPr>
          <w:b/>
          <w:sz w:val="32"/>
          <w:szCs w:val="32"/>
        </w:rPr>
      </w:pPr>
    </w:p>
    <w:p w:rsidR="00785D6E" w:rsidRDefault="00785D6E" w:rsidP="00785D6E">
      <w:pPr>
        <w:rPr>
          <w:b/>
          <w:sz w:val="32"/>
          <w:szCs w:val="32"/>
        </w:rPr>
      </w:pPr>
      <w:r w:rsidRPr="00785414">
        <w:rPr>
          <w:b/>
          <w:sz w:val="32"/>
          <w:szCs w:val="32"/>
        </w:rPr>
        <w:lastRenderedPageBreak/>
        <w:t>Učebné osnovy -  telesná a športová výchova v 8. ročníku ZŠ</w:t>
      </w:r>
    </w:p>
    <w:p w:rsidR="00785D6E" w:rsidRPr="00785414" w:rsidRDefault="00785D6E" w:rsidP="00785D6E">
      <w:pPr>
        <w:rPr>
          <w:b/>
          <w:sz w:val="32"/>
          <w:szCs w:val="32"/>
        </w:rPr>
      </w:pPr>
    </w:p>
    <w:p w:rsidR="00785D6E" w:rsidRPr="00FF5E32" w:rsidRDefault="00785D6E" w:rsidP="00785D6E">
      <w:pPr>
        <w:spacing w:line="360" w:lineRule="auto"/>
        <w:rPr>
          <w:b/>
        </w:rPr>
      </w:pPr>
      <w:r w:rsidRPr="00FF5E32">
        <w:rPr>
          <w:b/>
          <w:u w:val="single"/>
        </w:rPr>
        <w:t>Výchovno-vzdelávacie ciele a obsah vzdelávania</w:t>
      </w:r>
      <w:r w:rsidRPr="00FF5E32">
        <w:rPr>
          <w:b/>
        </w:rPr>
        <w:t>:</w:t>
      </w:r>
    </w:p>
    <w:p w:rsidR="00785D6E" w:rsidRPr="00FF5E32" w:rsidRDefault="00785D6E" w:rsidP="00785D6E">
      <w:pPr>
        <w:spacing w:line="360" w:lineRule="auto"/>
        <w:rPr>
          <w:rFonts w:eastAsiaTheme="minorHAnsi"/>
        </w:rPr>
      </w:pPr>
      <w:r w:rsidRPr="00FF5E32">
        <w:t xml:space="preserve"> sú v súlade s cieľmi a obsahovým a výkonovým štandardom vzdelávacieho štandardu pre vyučovací predmet telesná a športová výchova, schváleného ako súčasť ŠVP pre druhý stupeň základnej školy pod číslom   </w:t>
      </w:r>
      <w:r w:rsidRPr="00FF5E32">
        <w:rPr>
          <w:rFonts w:eastAsiaTheme="minorHAnsi"/>
        </w:rPr>
        <w:t>2015-5129/5980:2-10A0.</w:t>
      </w:r>
      <w:r w:rsidRPr="00FF5E32">
        <w:rPr>
          <w:rFonts w:eastAsiaTheme="minorHAnsi"/>
        </w:rPr>
        <w:tab/>
      </w:r>
    </w:p>
    <w:p w:rsidR="00785D6E" w:rsidRPr="00FF5E32" w:rsidRDefault="00785D6E" w:rsidP="00785D6E">
      <w:pPr>
        <w:spacing w:line="360" w:lineRule="auto"/>
        <w:rPr>
          <w:b/>
        </w:rPr>
      </w:pPr>
      <w:r w:rsidRPr="00FF5E32">
        <w:rPr>
          <w:b/>
          <w:u w:val="single"/>
        </w:rPr>
        <w:t>Rozsah vyučovania predmetu</w:t>
      </w:r>
      <w:r w:rsidRPr="00FF5E32">
        <w:rPr>
          <w:b/>
        </w:rPr>
        <w:t>:</w:t>
      </w:r>
    </w:p>
    <w:p w:rsidR="00785D6E" w:rsidRDefault="00785D6E" w:rsidP="00785D6E">
      <w:pPr>
        <w:spacing w:line="360" w:lineRule="auto"/>
        <w:rPr>
          <w:rFonts w:eastAsia="Arial Unicode MS"/>
        </w:rPr>
      </w:pPr>
      <w:r w:rsidRPr="00FF5E32">
        <w:rPr>
          <w:rFonts w:eastAsia="Arial Unicode MS"/>
        </w:rPr>
        <w:t xml:space="preserve">2 vyučovacie hodiny týždenne – 66 vyučovacích hodín (VH) ročne </w:t>
      </w:r>
    </w:p>
    <w:p w:rsidR="00785D6E" w:rsidRPr="00FF5E32" w:rsidRDefault="00785D6E" w:rsidP="00785D6E">
      <w:pPr>
        <w:spacing w:line="360" w:lineRule="auto"/>
        <w:rPr>
          <w:rFonts w:eastAsia="Arial Unicode MS"/>
        </w:rPr>
      </w:pPr>
    </w:p>
    <w:p w:rsidR="00785D6E" w:rsidRPr="00FF5E32" w:rsidRDefault="00785D6E" w:rsidP="00785D6E">
      <w:pPr>
        <w:spacing w:line="360" w:lineRule="auto"/>
        <w:rPr>
          <w:b/>
          <w:i/>
          <w:color w:val="00B050"/>
          <w:u w:val="single"/>
          <w:lang w:eastAsia="en-US"/>
        </w:rPr>
      </w:pPr>
      <w:r w:rsidRPr="00FF5E32">
        <w:rPr>
          <w:b/>
          <w:i/>
          <w:color w:val="00B050"/>
          <w:u w:val="single"/>
          <w:lang w:eastAsia="en-US"/>
        </w:rPr>
        <w:t>Zdravie a jeho poruchy – 2 VH</w:t>
      </w:r>
    </w:p>
    <w:p w:rsidR="00785D6E" w:rsidRPr="00785414" w:rsidRDefault="00785D6E" w:rsidP="00785D6E">
      <w:pPr>
        <w:spacing w:line="360" w:lineRule="auto"/>
        <w:rPr>
          <w:rFonts w:eastAsia="Arial Unicode MS"/>
        </w:rPr>
      </w:pPr>
      <w:proofErr w:type="spellStart"/>
      <w:r w:rsidRPr="00785414">
        <w:rPr>
          <w:rFonts w:eastAsia="Arial Unicode MS"/>
          <w:spacing w:val="2"/>
        </w:rPr>
        <w:t>Tonizačný</w:t>
      </w:r>
      <w:proofErr w:type="spellEnd"/>
      <w:r w:rsidRPr="00785414">
        <w:rPr>
          <w:rFonts w:eastAsia="Arial Unicode MS"/>
          <w:spacing w:val="2"/>
        </w:rPr>
        <w:t xml:space="preserve"> program na správne držanie tela </w:t>
      </w:r>
      <w:r w:rsidRPr="00785414">
        <w:rPr>
          <w:rFonts w:eastAsia="Arial Unicode MS"/>
        </w:rPr>
        <w:t xml:space="preserve"> – 1 VH</w:t>
      </w:r>
    </w:p>
    <w:p w:rsidR="00785D6E" w:rsidRDefault="00785D6E" w:rsidP="00785D6E">
      <w:pPr>
        <w:spacing w:line="360" w:lineRule="auto"/>
        <w:rPr>
          <w:rFonts w:eastAsia="Arial Unicode MS"/>
        </w:rPr>
      </w:pPr>
      <w:r w:rsidRPr="00785414">
        <w:rPr>
          <w:rFonts w:eastAsia="Arial Unicode MS"/>
        </w:rPr>
        <w:t>Umelé dýchanie, masáž srdca – 1 VH</w:t>
      </w:r>
    </w:p>
    <w:p w:rsidR="00785D6E" w:rsidRPr="00785414" w:rsidRDefault="00785D6E" w:rsidP="00785D6E">
      <w:pPr>
        <w:spacing w:line="360" w:lineRule="auto"/>
        <w:rPr>
          <w:rFonts w:eastAsia="Arial Unicode MS"/>
        </w:rPr>
      </w:pPr>
    </w:p>
    <w:p w:rsidR="00785D6E" w:rsidRPr="009B489A" w:rsidRDefault="00785D6E" w:rsidP="00785D6E">
      <w:pPr>
        <w:spacing w:line="360" w:lineRule="auto"/>
        <w:rPr>
          <w:rFonts w:eastAsia="Arial Unicode MS"/>
          <w:b/>
          <w:i/>
          <w:color w:val="00B050"/>
          <w:u w:val="single"/>
        </w:rPr>
      </w:pPr>
      <w:r w:rsidRPr="009B489A">
        <w:rPr>
          <w:rFonts w:eastAsia="Arial Unicode MS"/>
          <w:b/>
          <w:i/>
          <w:color w:val="00B050"/>
          <w:u w:val="single"/>
        </w:rPr>
        <w:t>Zdravý životný štýl – 2 VH</w:t>
      </w:r>
    </w:p>
    <w:p w:rsidR="00785D6E" w:rsidRPr="00785414" w:rsidRDefault="00785D6E" w:rsidP="00785D6E">
      <w:pPr>
        <w:spacing w:line="360" w:lineRule="auto"/>
        <w:rPr>
          <w:rFonts w:eastAsia="Arial Unicode MS"/>
        </w:rPr>
      </w:pPr>
      <w:r w:rsidRPr="00785414">
        <w:rPr>
          <w:rFonts w:eastAsia="Arial Unicode MS"/>
        </w:rPr>
        <w:t>Závislosť – 1 VH</w:t>
      </w:r>
    </w:p>
    <w:p w:rsidR="00785D6E" w:rsidRDefault="00785D6E" w:rsidP="00785D6E">
      <w:pPr>
        <w:spacing w:line="254" w:lineRule="auto"/>
        <w:rPr>
          <w:rFonts w:eastAsia="Arial Unicode MS"/>
          <w:w w:val="102"/>
        </w:rPr>
      </w:pPr>
      <w:r w:rsidRPr="00785414">
        <w:rPr>
          <w:rFonts w:eastAsia="Arial Unicode MS"/>
          <w:w w:val="102"/>
        </w:rPr>
        <w:t>Racionálne využívanie voľného času  - 1 VH</w:t>
      </w:r>
    </w:p>
    <w:p w:rsidR="00785D6E" w:rsidRPr="00785414" w:rsidRDefault="00785D6E" w:rsidP="00785D6E">
      <w:pPr>
        <w:spacing w:line="254" w:lineRule="auto"/>
        <w:rPr>
          <w:rFonts w:eastAsia="Arial Unicode MS"/>
          <w:b/>
          <w:i/>
          <w:u w:val="single"/>
        </w:rPr>
      </w:pPr>
    </w:p>
    <w:p w:rsidR="00785D6E" w:rsidRPr="009B489A" w:rsidRDefault="00785D6E" w:rsidP="00785D6E">
      <w:pPr>
        <w:spacing w:line="360" w:lineRule="auto"/>
        <w:rPr>
          <w:b/>
          <w:i/>
          <w:color w:val="00B050"/>
          <w:u w:val="single"/>
          <w:lang w:eastAsia="en-US"/>
        </w:rPr>
      </w:pPr>
      <w:r w:rsidRPr="009B489A">
        <w:rPr>
          <w:b/>
          <w:i/>
          <w:color w:val="00B050"/>
          <w:u w:val="single"/>
          <w:lang w:eastAsia="en-US"/>
        </w:rPr>
        <w:t>Telesná zdatnosť a pohybová výkonnosť- 2 VH</w:t>
      </w:r>
    </w:p>
    <w:p w:rsidR="00785D6E" w:rsidRPr="002937EF" w:rsidRDefault="00785D6E" w:rsidP="00785D6E">
      <w:pPr>
        <w:spacing w:line="360" w:lineRule="auto"/>
        <w:rPr>
          <w:rFonts w:eastAsia="Arial Unicode MS"/>
        </w:rPr>
      </w:pPr>
      <w:r w:rsidRPr="002937EF">
        <w:rPr>
          <w:rFonts w:eastAsia="Arial Unicode MS"/>
        </w:rPr>
        <w:t>Kondičná príprava  – 1 VH</w:t>
      </w:r>
    </w:p>
    <w:p w:rsidR="00785D6E" w:rsidRDefault="00785D6E" w:rsidP="00785D6E">
      <w:pPr>
        <w:spacing w:line="360" w:lineRule="auto"/>
        <w:rPr>
          <w:rFonts w:eastAsia="Arial Unicode MS"/>
        </w:rPr>
      </w:pPr>
      <w:r w:rsidRPr="00785414">
        <w:rPr>
          <w:rFonts w:eastAsia="Arial Unicode MS"/>
        </w:rPr>
        <w:t>Diagnostika pohybovej výkonnosti – 1 VH</w:t>
      </w:r>
    </w:p>
    <w:p w:rsidR="00785D6E" w:rsidRPr="00785414" w:rsidRDefault="00785D6E" w:rsidP="00785D6E">
      <w:pPr>
        <w:spacing w:line="360" w:lineRule="auto"/>
        <w:rPr>
          <w:rFonts w:eastAsia="Arial Unicode MS"/>
          <w:b/>
          <w:i/>
          <w:u w:val="single"/>
        </w:rPr>
      </w:pPr>
    </w:p>
    <w:p w:rsidR="00785D6E" w:rsidRPr="009B489A" w:rsidRDefault="00785D6E" w:rsidP="00785D6E">
      <w:pPr>
        <w:spacing w:line="360" w:lineRule="auto"/>
        <w:rPr>
          <w:b/>
          <w:i/>
          <w:color w:val="00B050"/>
          <w:u w:val="single"/>
          <w:lang w:eastAsia="en-US"/>
        </w:rPr>
      </w:pPr>
      <w:r w:rsidRPr="009B489A">
        <w:rPr>
          <w:b/>
          <w:i/>
          <w:color w:val="00B050"/>
          <w:u w:val="single"/>
          <w:lang w:eastAsia="en-US"/>
        </w:rPr>
        <w:t>Športové činnosti  pohybového  režimu – 2 VH</w:t>
      </w:r>
    </w:p>
    <w:p w:rsidR="00785D6E" w:rsidRPr="00785414" w:rsidRDefault="00785D6E" w:rsidP="00785D6E">
      <w:pPr>
        <w:spacing w:line="360" w:lineRule="auto"/>
        <w:rPr>
          <w:rFonts w:eastAsia="Arial Unicode MS"/>
        </w:rPr>
      </w:pPr>
      <w:r w:rsidRPr="00785414">
        <w:rPr>
          <w:rFonts w:eastAsia="Arial Unicode MS"/>
        </w:rPr>
        <w:t>Odborná terminológia športových činností – 1 VH</w:t>
      </w:r>
    </w:p>
    <w:p w:rsidR="00785D6E" w:rsidRDefault="00785D6E" w:rsidP="00785D6E">
      <w:pPr>
        <w:spacing w:line="360" w:lineRule="auto"/>
        <w:rPr>
          <w:rFonts w:eastAsia="Arial Unicode MS"/>
        </w:rPr>
      </w:pPr>
      <w:r w:rsidRPr="00785414">
        <w:lastRenderedPageBreak/>
        <w:t xml:space="preserve">Pravidlá športových disciplín , športov </w:t>
      </w:r>
      <w:r w:rsidRPr="00785414">
        <w:rPr>
          <w:rFonts w:eastAsia="Arial Unicode MS"/>
        </w:rPr>
        <w:t xml:space="preserve"> – 1 VH</w:t>
      </w:r>
    </w:p>
    <w:p w:rsidR="00785D6E" w:rsidRDefault="00785D6E" w:rsidP="00785D6E">
      <w:pPr>
        <w:spacing w:line="360" w:lineRule="auto"/>
        <w:rPr>
          <w:rFonts w:eastAsia="Arial Unicode MS"/>
        </w:rPr>
      </w:pPr>
    </w:p>
    <w:p w:rsidR="00785D6E" w:rsidRPr="009B489A" w:rsidRDefault="00785D6E" w:rsidP="00785D6E">
      <w:pPr>
        <w:spacing w:line="360" w:lineRule="auto"/>
        <w:rPr>
          <w:b/>
          <w:i/>
          <w:color w:val="00B050"/>
          <w:u w:val="single"/>
          <w:lang w:eastAsia="en-US"/>
        </w:rPr>
      </w:pPr>
      <w:r w:rsidRPr="009B489A">
        <w:rPr>
          <w:b/>
          <w:i/>
          <w:color w:val="00B050"/>
          <w:u w:val="single"/>
          <w:lang w:eastAsia="en-US"/>
        </w:rPr>
        <w:t>Atletika- 10 VH</w:t>
      </w:r>
    </w:p>
    <w:p w:rsidR="00785D6E" w:rsidRPr="00785414" w:rsidRDefault="00785D6E" w:rsidP="00785D6E">
      <w:pPr>
        <w:spacing w:line="360" w:lineRule="auto"/>
        <w:rPr>
          <w:rFonts w:eastAsia="Arial Unicode MS"/>
        </w:rPr>
      </w:pPr>
      <w:r w:rsidRPr="00785414">
        <w:rPr>
          <w:rFonts w:eastAsia="Arial Unicode MS"/>
        </w:rPr>
        <w:t>Atletická abeceda – 1 VH</w:t>
      </w:r>
    </w:p>
    <w:p w:rsidR="00785D6E" w:rsidRPr="00785414" w:rsidRDefault="00785D6E" w:rsidP="00785D6E">
      <w:pPr>
        <w:spacing w:line="360" w:lineRule="auto"/>
        <w:rPr>
          <w:rFonts w:eastAsia="Arial Unicode MS"/>
        </w:rPr>
      </w:pPr>
      <w:r w:rsidRPr="00785414">
        <w:rPr>
          <w:rFonts w:eastAsia="Arial Unicode MS"/>
        </w:rPr>
        <w:t>Nízky a polovysoký beh – 2 VH</w:t>
      </w:r>
    </w:p>
    <w:p w:rsidR="00785D6E" w:rsidRPr="00785414" w:rsidRDefault="00785D6E" w:rsidP="00785D6E">
      <w:pPr>
        <w:spacing w:line="360" w:lineRule="auto"/>
        <w:rPr>
          <w:rFonts w:eastAsia="Arial Unicode MS"/>
        </w:rPr>
      </w:pPr>
      <w:r w:rsidRPr="00785414">
        <w:rPr>
          <w:rFonts w:eastAsia="Arial Unicode MS"/>
        </w:rPr>
        <w:t>Švihový a </w:t>
      </w:r>
      <w:proofErr w:type="spellStart"/>
      <w:r w:rsidRPr="00785414">
        <w:rPr>
          <w:rFonts w:eastAsia="Arial Unicode MS"/>
        </w:rPr>
        <w:t>šliapavý</w:t>
      </w:r>
      <w:proofErr w:type="spellEnd"/>
      <w:r w:rsidRPr="00785414">
        <w:rPr>
          <w:rFonts w:eastAsia="Arial Unicode MS"/>
        </w:rPr>
        <w:t xml:space="preserve"> beh – 2 VH</w:t>
      </w:r>
    </w:p>
    <w:p w:rsidR="00785D6E" w:rsidRPr="00785414" w:rsidRDefault="00785D6E" w:rsidP="00785D6E">
      <w:pPr>
        <w:spacing w:line="360" w:lineRule="auto"/>
        <w:rPr>
          <w:rFonts w:eastAsia="Arial Unicode MS"/>
        </w:rPr>
      </w:pPr>
      <w:r w:rsidRPr="00785414">
        <w:rPr>
          <w:rFonts w:eastAsia="Arial Unicode MS"/>
        </w:rPr>
        <w:t>Vytrvalostný beh – 2 VH</w:t>
      </w:r>
    </w:p>
    <w:p w:rsidR="00785D6E" w:rsidRPr="00785414" w:rsidRDefault="00785D6E" w:rsidP="00785D6E">
      <w:pPr>
        <w:spacing w:line="360" w:lineRule="auto"/>
        <w:rPr>
          <w:rFonts w:eastAsia="Arial Unicode MS"/>
        </w:rPr>
      </w:pPr>
      <w:r w:rsidRPr="00785414">
        <w:rPr>
          <w:rFonts w:eastAsia="Arial Unicode MS"/>
        </w:rPr>
        <w:t>Beh na 60 metrov – 2 VH</w:t>
      </w:r>
    </w:p>
    <w:p w:rsidR="00785D6E" w:rsidRDefault="00785D6E" w:rsidP="00785D6E">
      <w:pPr>
        <w:spacing w:line="360" w:lineRule="auto"/>
        <w:rPr>
          <w:rFonts w:eastAsia="Arial Unicode MS"/>
        </w:rPr>
      </w:pPr>
      <w:r w:rsidRPr="00785414">
        <w:rPr>
          <w:rFonts w:eastAsia="Arial Unicode MS"/>
        </w:rPr>
        <w:t>Hod granátom – 1 VH</w:t>
      </w:r>
    </w:p>
    <w:p w:rsidR="00785D6E" w:rsidRPr="009B489A" w:rsidRDefault="00785D6E" w:rsidP="00785D6E">
      <w:pPr>
        <w:spacing w:line="360" w:lineRule="auto"/>
        <w:rPr>
          <w:rFonts w:eastAsia="Arial Unicode MS"/>
          <w:color w:val="00B050"/>
        </w:rPr>
      </w:pPr>
    </w:p>
    <w:p w:rsidR="00785D6E" w:rsidRPr="009B489A" w:rsidRDefault="00785D6E" w:rsidP="00785D6E">
      <w:pPr>
        <w:spacing w:line="360" w:lineRule="auto"/>
        <w:rPr>
          <w:b/>
          <w:i/>
          <w:color w:val="00B050"/>
          <w:u w:val="single"/>
          <w:lang w:eastAsia="en-US"/>
        </w:rPr>
      </w:pPr>
      <w:r w:rsidRPr="009B489A">
        <w:rPr>
          <w:b/>
          <w:i/>
          <w:color w:val="00B050"/>
          <w:u w:val="single"/>
          <w:lang w:eastAsia="en-US"/>
        </w:rPr>
        <w:t>Základy gymnastických športov –8  VH</w:t>
      </w:r>
    </w:p>
    <w:p w:rsidR="00785D6E" w:rsidRPr="00785414" w:rsidRDefault="00785D6E" w:rsidP="00785D6E">
      <w:pPr>
        <w:spacing w:line="360" w:lineRule="auto"/>
        <w:rPr>
          <w:rFonts w:eastAsia="Arial Unicode MS"/>
        </w:rPr>
      </w:pPr>
      <w:r w:rsidRPr="00785414">
        <w:rPr>
          <w:rFonts w:eastAsia="Arial Unicode MS"/>
        </w:rPr>
        <w:t xml:space="preserve">Športový </w:t>
      </w:r>
      <w:proofErr w:type="spellStart"/>
      <w:r w:rsidRPr="00785414">
        <w:rPr>
          <w:rFonts w:eastAsia="Arial Unicode MS"/>
        </w:rPr>
        <w:t>aerobic</w:t>
      </w:r>
      <w:proofErr w:type="spellEnd"/>
      <w:r w:rsidRPr="00785414">
        <w:rPr>
          <w:rFonts w:eastAsia="Arial Unicode MS"/>
        </w:rPr>
        <w:t xml:space="preserve"> –2 VH</w:t>
      </w:r>
    </w:p>
    <w:p w:rsidR="00785D6E" w:rsidRPr="00785414" w:rsidRDefault="00785D6E" w:rsidP="00785D6E">
      <w:pPr>
        <w:spacing w:line="360" w:lineRule="auto"/>
        <w:rPr>
          <w:rFonts w:eastAsia="Arial Unicode MS"/>
        </w:rPr>
      </w:pPr>
      <w:r w:rsidRPr="00785414">
        <w:rPr>
          <w:rFonts w:eastAsia="Arial Unicode MS"/>
        </w:rPr>
        <w:t>Spoločná pohybová skladba, zostava  – 1 VH</w:t>
      </w:r>
    </w:p>
    <w:p w:rsidR="00785D6E" w:rsidRPr="00785414" w:rsidRDefault="00785D6E" w:rsidP="00785D6E">
      <w:pPr>
        <w:spacing w:line="360" w:lineRule="auto"/>
        <w:rPr>
          <w:rFonts w:eastAsia="Arial Unicode MS"/>
        </w:rPr>
      </w:pPr>
      <w:r w:rsidRPr="00785414">
        <w:rPr>
          <w:rFonts w:eastAsia="Arial Unicode MS"/>
        </w:rPr>
        <w:t>Akrobacia – 1 VH</w:t>
      </w:r>
    </w:p>
    <w:p w:rsidR="00785D6E" w:rsidRPr="00785414" w:rsidRDefault="00785D6E" w:rsidP="00785D6E">
      <w:pPr>
        <w:spacing w:line="360" w:lineRule="auto"/>
        <w:rPr>
          <w:rFonts w:eastAsia="Arial Unicode MS"/>
        </w:rPr>
      </w:pPr>
      <w:r w:rsidRPr="00785414">
        <w:rPr>
          <w:rFonts w:eastAsia="Arial Unicode MS"/>
        </w:rPr>
        <w:t>Cvičenia na hrazde – 2 VH</w:t>
      </w:r>
    </w:p>
    <w:p w:rsidR="00785D6E" w:rsidRDefault="00785D6E" w:rsidP="00785D6E">
      <w:pPr>
        <w:spacing w:line="360" w:lineRule="auto"/>
        <w:rPr>
          <w:rFonts w:eastAsia="Arial Unicode MS"/>
        </w:rPr>
      </w:pPr>
      <w:r w:rsidRPr="00785414">
        <w:rPr>
          <w:rFonts w:eastAsia="Arial Unicode MS"/>
        </w:rPr>
        <w:t>Premet bokom –2 VH</w:t>
      </w:r>
    </w:p>
    <w:p w:rsidR="00785D6E" w:rsidRPr="00785414" w:rsidRDefault="00785D6E" w:rsidP="00785D6E">
      <w:pPr>
        <w:spacing w:line="360" w:lineRule="auto"/>
        <w:rPr>
          <w:rFonts w:eastAsia="Arial Unicode MS"/>
        </w:rPr>
      </w:pPr>
    </w:p>
    <w:p w:rsidR="00785D6E" w:rsidRPr="009B489A" w:rsidRDefault="00785D6E" w:rsidP="00785D6E">
      <w:pPr>
        <w:spacing w:line="360" w:lineRule="auto"/>
        <w:rPr>
          <w:b/>
          <w:i/>
          <w:color w:val="00B050"/>
          <w:u w:val="single"/>
          <w:lang w:eastAsia="en-US"/>
        </w:rPr>
      </w:pPr>
      <w:r w:rsidRPr="009B489A">
        <w:rPr>
          <w:b/>
          <w:i/>
          <w:color w:val="00B050"/>
          <w:u w:val="single"/>
          <w:lang w:eastAsia="en-US"/>
        </w:rPr>
        <w:t>Športové hry – 15 VH</w:t>
      </w:r>
    </w:p>
    <w:p w:rsidR="00785D6E" w:rsidRPr="00785414" w:rsidRDefault="00785D6E" w:rsidP="00785D6E">
      <w:pPr>
        <w:spacing w:line="360" w:lineRule="auto"/>
        <w:jc w:val="both"/>
        <w:rPr>
          <w:rFonts w:eastAsia="Arial Unicode MS"/>
          <w:spacing w:val="3"/>
        </w:rPr>
      </w:pPr>
      <w:r w:rsidRPr="00785414">
        <w:rPr>
          <w:rFonts w:eastAsia="Arial Unicode MS"/>
          <w:spacing w:val="3"/>
        </w:rPr>
        <w:t>Basketbal : bránenie hráča – 1 VH</w:t>
      </w:r>
    </w:p>
    <w:p w:rsidR="00785D6E" w:rsidRPr="00785414" w:rsidRDefault="00785D6E" w:rsidP="00785D6E">
      <w:pPr>
        <w:spacing w:line="360" w:lineRule="auto"/>
        <w:jc w:val="both"/>
        <w:rPr>
          <w:rFonts w:eastAsia="Arial Unicode MS"/>
          <w:spacing w:val="3"/>
        </w:rPr>
      </w:pPr>
      <w:r w:rsidRPr="00785414">
        <w:rPr>
          <w:rFonts w:eastAsia="Arial Unicode MS"/>
          <w:spacing w:val="3"/>
        </w:rPr>
        <w:t>Basketbal : hra podľa pravidiel – 1 VH</w:t>
      </w:r>
    </w:p>
    <w:p w:rsidR="00785D6E" w:rsidRPr="00785414" w:rsidRDefault="00785D6E" w:rsidP="00785D6E">
      <w:pPr>
        <w:spacing w:line="360" w:lineRule="auto"/>
        <w:jc w:val="both"/>
        <w:rPr>
          <w:rFonts w:eastAsia="Arial Unicode MS"/>
        </w:rPr>
      </w:pPr>
      <w:r w:rsidRPr="00785414">
        <w:rPr>
          <w:rFonts w:eastAsia="Arial Unicode MS"/>
        </w:rPr>
        <w:t>Hodnotenie herného výkonu v basketbale  – 1 VH</w:t>
      </w:r>
    </w:p>
    <w:p w:rsidR="00785D6E" w:rsidRPr="00785414" w:rsidRDefault="00785D6E" w:rsidP="00785D6E">
      <w:pPr>
        <w:spacing w:line="360" w:lineRule="auto"/>
        <w:jc w:val="both"/>
        <w:rPr>
          <w:rFonts w:eastAsia="Arial Unicode MS"/>
        </w:rPr>
      </w:pPr>
      <w:r w:rsidRPr="00785414">
        <w:rPr>
          <w:rFonts w:eastAsia="Arial Unicode MS"/>
        </w:rPr>
        <w:lastRenderedPageBreak/>
        <w:t>Volejbal: odbitie zhora, zdola– 1 VH</w:t>
      </w:r>
    </w:p>
    <w:p w:rsidR="00785D6E" w:rsidRPr="00785414" w:rsidRDefault="00785D6E" w:rsidP="00785D6E">
      <w:pPr>
        <w:spacing w:line="360" w:lineRule="auto"/>
        <w:jc w:val="both"/>
        <w:rPr>
          <w:rFonts w:eastAsia="Arial Unicode MS"/>
        </w:rPr>
      </w:pPr>
      <w:r w:rsidRPr="00785414">
        <w:rPr>
          <w:rFonts w:eastAsia="Arial Unicode MS"/>
        </w:rPr>
        <w:t>Volejbal: spodné podanie– 1 VH</w:t>
      </w:r>
    </w:p>
    <w:p w:rsidR="00785D6E" w:rsidRPr="00785414" w:rsidRDefault="00785D6E" w:rsidP="00785D6E">
      <w:pPr>
        <w:spacing w:line="360" w:lineRule="auto"/>
        <w:jc w:val="both"/>
        <w:rPr>
          <w:rFonts w:eastAsia="Arial Unicode MS"/>
        </w:rPr>
      </w:pPr>
      <w:r w:rsidRPr="00785414">
        <w:rPr>
          <w:rFonts w:eastAsia="Arial Unicode MS"/>
        </w:rPr>
        <w:t>Volejbal: prihrávka na sieť– 1 VH</w:t>
      </w:r>
    </w:p>
    <w:p w:rsidR="00785D6E" w:rsidRPr="00785414" w:rsidRDefault="00785D6E" w:rsidP="00785D6E">
      <w:pPr>
        <w:spacing w:line="360" w:lineRule="auto"/>
        <w:jc w:val="both"/>
        <w:rPr>
          <w:rFonts w:eastAsia="Arial Unicode MS"/>
        </w:rPr>
      </w:pPr>
      <w:r w:rsidRPr="00785414">
        <w:rPr>
          <w:rFonts w:eastAsia="Arial Unicode MS"/>
        </w:rPr>
        <w:t>Volejbal: hra 2:2 ,3:3 – 1 VH</w:t>
      </w:r>
    </w:p>
    <w:p w:rsidR="00785D6E" w:rsidRPr="00785414" w:rsidRDefault="00785D6E" w:rsidP="00785D6E">
      <w:pPr>
        <w:spacing w:line="360" w:lineRule="auto"/>
        <w:jc w:val="both"/>
        <w:rPr>
          <w:rFonts w:eastAsia="Arial Unicode MS"/>
        </w:rPr>
      </w:pPr>
      <w:r w:rsidRPr="00785414">
        <w:rPr>
          <w:rFonts w:eastAsia="Arial Unicode MS"/>
        </w:rPr>
        <w:t>Hodnotenie herného výkonu vo volejbale – 1 VH</w:t>
      </w:r>
    </w:p>
    <w:p w:rsidR="00785D6E" w:rsidRPr="00785414" w:rsidRDefault="00785D6E" w:rsidP="00785D6E">
      <w:pPr>
        <w:spacing w:line="360" w:lineRule="auto"/>
        <w:jc w:val="both"/>
        <w:rPr>
          <w:rFonts w:eastAsia="Arial Unicode MS"/>
        </w:rPr>
      </w:pPr>
      <w:r w:rsidRPr="00785414">
        <w:rPr>
          <w:rFonts w:eastAsia="Arial Unicode MS"/>
        </w:rPr>
        <w:t xml:space="preserve">Hádzaná : </w:t>
      </w:r>
      <w:proofErr w:type="spellStart"/>
      <w:r w:rsidRPr="00785414">
        <w:rPr>
          <w:rFonts w:eastAsia="Arial Unicode MS"/>
        </w:rPr>
        <w:t>dribling</w:t>
      </w:r>
      <w:proofErr w:type="spellEnd"/>
      <w:r w:rsidRPr="00785414">
        <w:rPr>
          <w:rFonts w:eastAsia="Arial Unicode MS"/>
        </w:rPr>
        <w:t>, streľba– 1 VH</w:t>
      </w:r>
    </w:p>
    <w:p w:rsidR="00785D6E" w:rsidRPr="00785414" w:rsidRDefault="00785D6E" w:rsidP="00785D6E">
      <w:pPr>
        <w:spacing w:line="360" w:lineRule="auto"/>
        <w:jc w:val="both"/>
        <w:rPr>
          <w:rFonts w:eastAsia="Arial Unicode MS"/>
        </w:rPr>
      </w:pPr>
      <w:r w:rsidRPr="00785414">
        <w:rPr>
          <w:rFonts w:eastAsia="Arial Unicode MS"/>
        </w:rPr>
        <w:t>Hádzaná: skokom do bránkoviska– 1 VH</w:t>
      </w:r>
    </w:p>
    <w:p w:rsidR="00785D6E" w:rsidRPr="00785414" w:rsidRDefault="00785D6E" w:rsidP="00785D6E">
      <w:pPr>
        <w:spacing w:line="360" w:lineRule="auto"/>
        <w:jc w:val="both"/>
        <w:rPr>
          <w:rFonts w:eastAsia="Arial Unicode MS"/>
        </w:rPr>
      </w:pPr>
      <w:r w:rsidRPr="00785414">
        <w:rPr>
          <w:rFonts w:eastAsia="Arial Unicode MS"/>
        </w:rPr>
        <w:t>Hodnotenie herného výkonu v hádzanej - 1 VH</w:t>
      </w:r>
    </w:p>
    <w:p w:rsidR="00785D6E" w:rsidRPr="00785414" w:rsidRDefault="00785D6E" w:rsidP="00785D6E">
      <w:pPr>
        <w:spacing w:line="360" w:lineRule="auto"/>
        <w:jc w:val="both"/>
        <w:rPr>
          <w:rFonts w:eastAsia="Arial Unicode MS"/>
        </w:rPr>
      </w:pPr>
      <w:r w:rsidRPr="00785414">
        <w:rPr>
          <w:rFonts w:eastAsia="Arial Unicode MS"/>
        </w:rPr>
        <w:t>Futbal : tlmenie lopty - 1 VH</w:t>
      </w:r>
    </w:p>
    <w:p w:rsidR="00785D6E" w:rsidRPr="00785414" w:rsidRDefault="00785D6E" w:rsidP="00785D6E">
      <w:pPr>
        <w:spacing w:line="360" w:lineRule="auto"/>
        <w:jc w:val="both"/>
        <w:rPr>
          <w:rFonts w:eastAsia="Arial Unicode MS"/>
        </w:rPr>
      </w:pPr>
      <w:r w:rsidRPr="00785414">
        <w:rPr>
          <w:rFonts w:eastAsia="Arial Unicode MS"/>
        </w:rPr>
        <w:t>Futbal : obsadzovanie hráča bez lopty - 1 VH</w:t>
      </w:r>
    </w:p>
    <w:p w:rsidR="00785D6E" w:rsidRPr="00785414" w:rsidRDefault="00785D6E" w:rsidP="00785D6E">
      <w:pPr>
        <w:spacing w:line="360" w:lineRule="auto"/>
        <w:jc w:val="both"/>
        <w:rPr>
          <w:rFonts w:eastAsia="Arial Unicode MS"/>
        </w:rPr>
      </w:pPr>
      <w:r w:rsidRPr="00785414">
        <w:rPr>
          <w:rFonts w:eastAsia="Arial Unicode MS"/>
        </w:rPr>
        <w:t>Futbal : streľba  - 1 VH</w:t>
      </w:r>
    </w:p>
    <w:p w:rsidR="00785D6E" w:rsidRDefault="00785D6E" w:rsidP="00785D6E">
      <w:pPr>
        <w:spacing w:line="360" w:lineRule="auto"/>
        <w:jc w:val="both"/>
        <w:rPr>
          <w:rFonts w:eastAsia="Arial Unicode MS"/>
        </w:rPr>
      </w:pPr>
      <w:r w:rsidRPr="00785414">
        <w:rPr>
          <w:rFonts w:eastAsia="Arial Unicode MS"/>
        </w:rPr>
        <w:t>Hodnotenie herného výkonu vo futbale - 1 VH</w:t>
      </w:r>
    </w:p>
    <w:p w:rsidR="00785D6E" w:rsidRPr="002937EF" w:rsidRDefault="00785D6E" w:rsidP="00785D6E">
      <w:pPr>
        <w:spacing w:line="360" w:lineRule="auto"/>
        <w:rPr>
          <w:b/>
          <w:i/>
          <w:color w:val="0070C0"/>
          <w:u w:val="single"/>
          <w:lang w:eastAsia="en-US"/>
        </w:rPr>
      </w:pPr>
    </w:p>
    <w:p w:rsidR="00785D6E" w:rsidRPr="009B489A" w:rsidRDefault="00785D6E" w:rsidP="00785D6E">
      <w:pPr>
        <w:spacing w:line="360" w:lineRule="auto"/>
        <w:rPr>
          <w:b/>
          <w:i/>
          <w:color w:val="00B050"/>
          <w:u w:val="single"/>
          <w:lang w:eastAsia="en-US"/>
        </w:rPr>
      </w:pPr>
      <w:r w:rsidRPr="009B489A">
        <w:rPr>
          <w:b/>
          <w:i/>
          <w:color w:val="00B050"/>
          <w:u w:val="single"/>
          <w:lang w:eastAsia="en-US"/>
        </w:rPr>
        <w:t>Sezónne pohybové činnosti – 10 VH</w:t>
      </w:r>
    </w:p>
    <w:p w:rsidR="00785D6E" w:rsidRPr="00785414" w:rsidRDefault="00785D6E" w:rsidP="00785D6E">
      <w:pPr>
        <w:spacing w:line="360" w:lineRule="auto"/>
        <w:rPr>
          <w:rFonts w:eastAsia="Arial Unicode MS"/>
        </w:rPr>
      </w:pPr>
      <w:r w:rsidRPr="00785414">
        <w:rPr>
          <w:rFonts w:eastAsia="Arial Unicode MS"/>
        </w:rPr>
        <w:t>Cvičenia v prírode – 4 VH</w:t>
      </w:r>
    </w:p>
    <w:p w:rsidR="00785D6E" w:rsidRPr="00785414" w:rsidRDefault="00785D6E" w:rsidP="00785D6E">
      <w:pPr>
        <w:spacing w:line="360" w:lineRule="auto"/>
        <w:rPr>
          <w:rFonts w:eastAsia="Arial Unicode MS"/>
        </w:rPr>
      </w:pPr>
      <w:r w:rsidRPr="00785414">
        <w:rPr>
          <w:rFonts w:eastAsia="Arial Unicode MS"/>
        </w:rPr>
        <w:t>Presun terénom – 2 VH</w:t>
      </w:r>
    </w:p>
    <w:p w:rsidR="00785D6E" w:rsidRPr="00785414" w:rsidRDefault="00785D6E" w:rsidP="00785D6E">
      <w:pPr>
        <w:spacing w:line="360" w:lineRule="auto"/>
        <w:rPr>
          <w:rFonts w:eastAsia="Arial Unicode MS"/>
        </w:rPr>
      </w:pPr>
      <w:r w:rsidRPr="00785414">
        <w:rPr>
          <w:rFonts w:eastAsia="Arial Unicode MS"/>
        </w:rPr>
        <w:t>Prekonávanie prírodných prekážok – 2 VH</w:t>
      </w:r>
    </w:p>
    <w:p w:rsidR="00785D6E" w:rsidRDefault="00785D6E" w:rsidP="00785D6E">
      <w:pPr>
        <w:spacing w:line="360" w:lineRule="auto"/>
        <w:rPr>
          <w:rFonts w:eastAsia="Arial Unicode MS"/>
        </w:rPr>
      </w:pPr>
      <w:r w:rsidRPr="00785414">
        <w:rPr>
          <w:rFonts w:eastAsia="Arial Unicode MS"/>
        </w:rPr>
        <w:t>Nosenie prírodných predmetov, bremien – 2 VH</w:t>
      </w:r>
    </w:p>
    <w:p w:rsidR="00785D6E" w:rsidRPr="00785414" w:rsidRDefault="00785D6E" w:rsidP="00785D6E">
      <w:pPr>
        <w:spacing w:line="360" w:lineRule="auto"/>
        <w:rPr>
          <w:rFonts w:eastAsia="Arial Unicode MS"/>
        </w:rPr>
      </w:pPr>
    </w:p>
    <w:p w:rsidR="00785D6E" w:rsidRPr="009B489A" w:rsidRDefault="00785D6E" w:rsidP="00785D6E">
      <w:pPr>
        <w:spacing w:line="360" w:lineRule="auto"/>
        <w:rPr>
          <w:b/>
          <w:i/>
          <w:color w:val="00B050"/>
          <w:u w:val="single"/>
          <w:lang w:eastAsia="en-US"/>
        </w:rPr>
      </w:pPr>
      <w:r w:rsidRPr="009B489A">
        <w:rPr>
          <w:b/>
          <w:i/>
          <w:color w:val="00B050"/>
          <w:u w:val="single"/>
          <w:lang w:eastAsia="en-US"/>
        </w:rPr>
        <w:t xml:space="preserve">Povinne voliteľný predmet : </w:t>
      </w:r>
      <w:proofErr w:type="spellStart"/>
      <w:r w:rsidRPr="009B489A">
        <w:rPr>
          <w:b/>
          <w:i/>
          <w:color w:val="00B050"/>
          <w:u w:val="single"/>
          <w:lang w:eastAsia="en-US"/>
        </w:rPr>
        <w:t>Badminton</w:t>
      </w:r>
      <w:proofErr w:type="spellEnd"/>
      <w:r w:rsidRPr="009B489A">
        <w:rPr>
          <w:b/>
          <w:i/>
          <w:color w:val="00B050"/>
          <w:u w:val="single"/>
          <w:lang w:eastAsia="en-US"/>
        </w:rPr>
        <w:t>– 15 VH</w:t>
      </w:r>
    </w:p>
    <w:p w:rsidR="00785D6E" w:rsidRPr="00785414" w:rsidRDefault="00785D6E" w:rsidP="00785D6E">
      <w:pPr>
        <w:spacing w:line="360" w:lineRule="auto"/>
      </w:pPr>
      <w:proofErr w:type="spellStart"/>
      <w:r w:rsidRPr="00785414">
        <w:t>Badminton</w:t>
      </w:r>
      <w:proofErr w:type="spellEnd"/>
      <w:r w:rsidRPr="00785414">
        <w:t xml:space="preserve"> na Slovensku – 1 VH</w:t>
      </w:r>
    </w:p>
    <w:p w:rsidR="00785D6E" w:rsidRPr="00785414" w:rsidRDefault="00785D6E" w:rsidP="00785D6E">
      <w:pPr>
        <w:spacing w:line="360" w:lineRule="auto"/>
      </w:pPr>
      <w:r w:rsidRPr="00785414">
        <w:lastRenderedPageBreak/>
        <w:t xml:space="preserve">Základné pravidlá </w:t>
      </w:r>
      <w:proofErr w:type="spellStart"/>
      <w:r w:rsidRPr="00785414">
        <w:t>badmintonu</w:t>
      </w:r>
      <w:proofErr w:type="spellEnd"/>
      <w:r w:rsidRPr="00785414">
        <w:t xml:space="preserve"> – 1 VH</w:t>
      </w:r>
    </w:p>
    <w:p w:rsidR="00785D6E" w:rsidRPr="00785414" w:rsidRDefault="00785D6E" w:rsidP="00785D6E">
      <w:pPr>
        <w:spacing w:line="360" w:lineRule="auto"/>
      </w:pPr>
      <w:proofErr w:type="spellStart"/>
      <w:r w:rsidRPr="00785414">
        <w:t>Badminton</w:t>
      </w:r>
      <w:proofErr w:type="spellEnd"/>
      <w:r w:rsidRPr="00785414">
        <w:t xml:space="preserve"> verzus </w:t>
      </w:r>
      <w:proofErr w:type="spellStart"/>
      <w:r w:rsidRPr="00785414">
        <w:t>squash</w:t>
      </w:r>
      <w:proofErr w:type="spellEnd"/>
      <w:r w:rsidRPr="00785414">
        <w:t xml:space="preserve"> – 1 VH</w:t>
      </w:r>
    </w:p>
    <w:p w:rsidR="00785D6E" w:rsidRPr="00785414" w:rsidRDefault="00785D6E" w:rsidP="00785D6E">
      <w:pPr>
        <w:spacing w:line="360" w:lineRule="auto"/>
      </w:pPr>
      <w:r w:rsidRPr="00785414">
        <w:t>Rozmer hracej plochy – 1 VH</w:t>
      </w:r>
    </w:p>
    <w:p w:rsidR="00785D6E" w:rsidRDefault="00785D6E" w:rsidP="00785D6E">
      <w:pPr>
        <w:spacing w:line="360" w:lineRule="auto"/>
      </w:pPr>
      <w:r w:rsidRPr="00785414">
        <w:t>Nácvik hry – 11 VH</w:t>
      </w:r>
    </w:p>
    <w:p w:rsidR="00785D6E" w:rsidRDefault="00785D6E" w:rsidP="00785D6E">
      <w:pPr>
        <w:spacing w:line="360" w:lineRule="auto"/>
      </w:pPr>
    </w:p>
    <w:p w:rsidR="00785D6E" w:rsidRPr="00785414" w:rsidRDefault="00785D6E" w:rsidP="00785D6E">
      <w:pPr>
        <w:spacing w:line="360" w:lineRule="auto"/>
      </w:pPr>
    </w:p>
    <w:p w:rsidR="00785D6E" w:rsidRPr="00785414" w:rsidRDefault="00785D6E" w:rsidP="00785D6E">
      <w:pPr>
        <w:spacing w:line="360" w:lineRule="auto"/>
        <w:rPr>
          <w:rFonts w:eastAsia="Arial Unicode MS"/>
          <w:u w:val="single"/>
        </w:rPr>
      </w:pPr>
      <w:r w:rsidRPr="00785414">
        <w:rPr>
          <w:rFonts w:eastAsia="Arial Unicode MS"/>
          <w:b/>
          <w:u w:val="single"/>
        </w:rPr>
        <w:t>Použité prierezové témy:</w:t>
      </w:r>
      <w:r w:rsidRPr="00785414">
        <w:rPr>
          <w:rFonts w:eastAsia="Arial Unicode MS"/>
          <w:u w:val="single"/>
        </w:rPr>
        <w:t xml:space="preserve"> </w:t>
      </w:r>
    </w:p>
    <w:p w:rsidR="00785D6E" w:rsidRPr="00785414" w:rsidRDefault="00785D6E" w:rsidP="00785D6E">
      <w:pPr>
        <w:spacing w:line="360" w:lineRule="auto"/>
        <w:rPr>
          <w:rFonts w:eastAsia="Arial Unicode MS"/>
        </w:rPr>
      </w:pPr>
      <w:r w:rsidRPr="00785414">
        <w:rPr>
          <w:rFonts w:eastAsia="Arial Unicode MS"/>
        </w:rPr>
        <w:t xml:space="preserve"> Dopravná výchova, Ochrana života  a zdravia, Mediálna výchova,  Environmentálna výchova,  </w:t>
      </w:r>
    </w:p>
    <w:p w:rsidR="00785D6E" w:rsidRPr="00785414" w:rsidRDefault="00785D6E" w:rsidP="00785D6E"/>
    <w:p w:rsidR="00D057FB" w:rsidRDefault="00785D6E" w:rsidP="00F630B6">
      <w:pPr>
        <w:tabs>
          <w:tab w:val="left" w:pos="2122"/>
        </w:tabs>
        <w:spacing w:after="200" w:line="276" w:lineRule="auto"/>
        <w:rPr>
          <w:b/>
          <w:sz w:val="48"/>
          <w:szCs w:val="48"/>
          <w:lang w:eastAsia="en-US"/>
        </w:rPr>
      </w:pPr>
      <w:r>
        <w:rPr>
          <w:b/>
          <w:sz w:val="48"/>
          <w:szCs w:val="48"/>
          <w:lang w:eastAsia="en-US"/>
        </w:rPr>
        <w:t xml:space="preserve"> </w:t>
      </w:r>
      <w:r w:rsidR="00D057FB">
        <w:rPr>
          <w:b/>
          <w:sz w:val="48"/>
          <w:szCs w:val="48"/>
          <w:lang w:eastAsia="en-US"/>
        </w:rPr>
        <w:t xml:space="preserve"> </w:t>
      </w:r>
    </w:p>
    <w:sectPr w:rsidR="00D057FB" w:rsidSect="00F630B6">
      <w:headerReference w:type="default" r:id="rId25"/>
      <w:pgSz w:w="16820" w:h="11901" w:orient="landscape"/>
      <w:pgMar w:top="1701" w:right="1418" w:bottom="1418" w:left="1701"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F58" w:rsidRDefault="00AD3F58" w:rsidP="003B0B36">
      <w:r>
        <w:separator/>
      </w:r>
    </w:p>
  </w:endnote>
  <w:endnote w:type="continuationSeparator" w:id="0">
    <w:p w:rsidR="00AD3F58" w:rsidRDefault="00AD3F58" w:rsidP="003B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Times New Roman Italic">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Default="00834609">
    <w:pPr>
      <w:pStyle w:val="Pta"/>
      <w:jc w:val="right"/>
    </w:pPr>
  </w:p>
  <w:p w:rsidR="00834609" w:rsidRPr="00133CBB" w:rsidRDefault="00834609">
    <w:pPr>
      <w:pStyle w:val="Pt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Default="00834609">
    <w:pPr>
      <w:spacing w:after="20"/>
      <w:ind w:right="5"/>
      <w:jc w:val="right"/>
    </w:pPr>
    <w:r>
      <w:fldChar w:fldCharType="begin"/>
    </w:r>
    <w:r>
      <w:instrText xml:space="preserve"> PAGE   \* MERGEFORMAT </w:instrText>
    </w:r>
    <w:r>
      <w:fldChar w:fldCharType="separate"/>
    </w:r>
    <w:r>
      <w:rPr>
        <w:rFonts w:eastAsia="Times New Roman"/>
        <w:sz w:val="20"/>
      </w:rPr>
      <w:t>1</w:t>
    </w:r>
    <w:r>
      <w:rPr>
        <w:rFonts w:eastAsia="Times New Roman"/>
        <w:sz w:val="20"/>
      </w:rPr>
      <w:fldChar w:fldCharType="end"/>
    </w:r>
    <w:r>
      <w:rPr>
        <w:rFonts w:eastAsia="Times New Roman"/>
        <w:sz w:val="20"/>
      </w:rPr>
      <w:t xml:space="preserve"> </w:t>
    </w:r>
  </w:p>
  <w:p w:rsidR="00834609" w:rsidRDefault="00834609">
    <w:pPr>
      <w:ind w:right="10"/>
      <w:jc w:val="center"/>
    </w:pPr>
    <w:r>
      <w:rPr>
        <w:rFonts w:eastAsia="Times New Roman"/>
        <w:sz w:val="20"/>
      </w:rPr>
      <w:t xml:space="preserve">© Štátny pedagogický ústav </w:t>
    </w:r>
  </w:p>
  <w:p w:rsidR="00834609" w:rsidRDefault="00834609">
    <w:r>
      <w:rPr>
        <w:rFonts w:eastAsia="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Default="00834609">
    <w:pPr>
      <w:pStyle w:val="Pta"/>
    </w:pPr>
  </w:p>
  <w:p w:rsidR="00834609" w:rsidRDefault="0083460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Default="00834609">
    <w:pPr>
      <w:spacing w:after="20"/>
      <w:ind w:right="5"/>
      <w:jc w:val="right"/>
    </w:pPr>
    <w:r>
      <w:fldChar w:fldCharType="begin"/>
    </w:r>
    <w:r>
      <w:instrText xml:space="preserve"> PAGE   \* MERGEFORMAT </w:instrText>
    </w:r>
    <w:r>
      <w:fldChar w:fldCharType="separate"/>
    </w:r>
    <w:r>
      <w:rPr>
        <w:rFonts w:eastAsia="Times New Roman"/>
        <w:sz w:val="20"/>
      </w:rPr>
      <w:t>1</w:t>
    </w:r>
    <w:r>
      <w:rPr>
        <w:rFonts w:eastAsia="Times New Roman"/>
        <w:sz w:val="20"/>
      </w:rPr>
      <w:fldChar w:fldCharType="end"/>
    </w:r>
    <w:r>
      <w:rPr>
        <w:rFonts w:eastAsia="Times New Roman"/>
        <w:sz w:val="20"/>
      </w:rPr>
      <w:t xml:space="preserve"> </w:t>
    </w:r>
  </w:p>
  <w:p w:rsidR="00834609" w:rsidRDefault="00834609">
    <w:pPr>
      <w:ind w:right="10"/>
      <w:jc w:val="center"/>
    </w:pPr>
    <w:r>
      <w:rPr>
        <w:rFonts w:eastAsia="Times New Roman"/>
        <w:sz w:val="20"/>
      </w:rPr>
      <w:t xml:space="preserve">© Štátny pedagogický ústav </w:t>
    </w:r>
  </w:p>
  <w:p w:rsidR="00834609" w:rsidRDefault="00834609">
    <w:r>
      <w:rPr>
        <w:rFonts w:eastAsia="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F58" w:rsidRDefault="00AD3F58" w:rsidP="003B0B36">
      <w:r>
        <w:separator/>
      </w:r>
    </w:p>
  </w:footnote>
  <w:footnote w:type="continuationSeparator" w:id="0">
    <w:p w:rsidR="00AD3F58" w:rsidRDefault="00AD3F58" w:rsidP="003B0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Pr="000906C8" w:rsidRDefault="00834609" w:rsidP="000906C8">
    <w:pPr>
      <w:shd w:val="clear" w:color="auto" w:fill="92D050"/>
      <w:tabs>
        <w:tab w:val="center" w:pos="4536"/>
        <w:tab w:val="right" w:pos="9072"/>
      </w:tabs>
      <w:jc w:val="center"/>
      <w:rPr>
        <w:b/>
        <w:i/>
      </w:rPr>
    </w:pPr>
    <w:r>
      <w:rPr>
        <w:b/>
        <w:i/>
      </w:rPr>
      <w:t>Základná škola, Rokycany 46</w:t>
    </w:r>
  </w:p>
  <w:p w:rsidR="00834609" w:rsidRDefault="00834609">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Pr="00D2216F" w:rsidRDefault="00834609" w:rsidP="00D2216F">
    <w:pPr>
      <w:shd w:val="clear" w:color="auto" w:fill="92D050"/>
      <w:tabs>
        <w:tab w:val="center" w:pos="4536"/>
        <w:tab w:val="right" w:pos="9072"/>
      </w:tabs>
      <w:jc w:val="center"/>
      <w:rPr>
        <w:b/>
        <w:i/>
      </w:rPr>
    </w:pPr>
    <w:r>
      <w:rPr>
        <w:b/>
        <w:i/>
      </w:rPr>
      <w:t>Základná škola, Rokycany 46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Pr="00393FA0" w:rsidRDefault="00834609" w:rsidP="00D057FB">
    <w:pPr>
      <w:shd w:val="clear" w:color="auto" w:fill="92D050"/>
      <w:tabs>
        <w:tab w:val="center" w:pos="4536"/>
        <w:tab w:val="right" w:pos="9072"/>
      </w:tabs>
      <w:jc w:val="center"/>
      <w:rPr>
        <w:b/>
        <w:i/>
      </w:rPr>
    </w:pPr>
    <w:r>
      <w:rPr>
        <w:b/>
        <w:i/>
      </w:rPr>
      <w:t>Základná škola, Rokycany 46</w:t>
    </w:r>
  </w:p>
  <w:p w:rsidR="00834609" w:rsidRDefault="00834609">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Pr="00E01196" w:rsidRDefault="00834609" w:rsidP="00D057FB">
    <w:pPr>
      <w:pStyle w:val="Hlavika"/>
      <w:shd w:val="clear" w:color="auto" w:fill="92D050"/>
      <w:jc w:val="center"/>
      <w:rPr>
        <w:b/>
        <w:i/>
      </w:rPr>
    </w:pPr>
    <w:r>
      <w:rPr>
        <w:b/>
        <w:i/>
      </w:rPr>
      <w:t>Základná škola, Rokycany 46</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Default="00834609">
    <w:pPr>
      <w:ind w:right="7"/>
      <w:jc w:val="center"/>
    </w:pPr>
    <w:r>
      <w:rPr>
        <w:rFonts w:eastAsia="Times New Roman"/>
        <w:sz w:val="20"/>
      </w:rPr>
      <w:t xml:space="preserve">Slovenský jazyk a literatúra – nižšie stredné vzdelávanie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Pr="002A7176" w:rsidRDefault="00834609" w:rsidP="00D057FB">
    <w:pPr>
      <w:shd w:val="clear" w:color="auto" w:fill="92D050"/>
      <w:tabs>
        <w:tab w:val="center" w:pos="4536"/>
        <w:tab w:val="right" w:pos="9072"/>
      </w:tabs>
      <w:jc w:val="center"/>
      <w:rPr>
        <w:b/>
        <w:i/>
        <w:color w:val="92D050"/>
      </w:rPr>
    </w:pPr>
    <w:r>
      <w:rPr>
        <w:b/>
        <w:i/>
      </w:rPr>
      <w:t>Základná škola, Rokycany 46</w:t>
    </w:r>
  </w:p>
  <w:p w:rsidR="00834609" w:rsidRDefault="00834609">
    <w:pPr>
      <w:ind w:right="7"/>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Default="00834609">
    <w:pPr>
      <w:ind w:right="7"/>
      <w:jc w:val="center"/>
    </w:pPr>
    <w:r>
      <w:rPr>
        <w:rFonts w:eastAsia="Times New Roman"/>
        <w:sz w:val="20"/>
      </w:rPr>
      <w:t xml:space="preserve">Slovenský jazyk a literatúra – nižšie stredné vzdelávanie </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Default="00834609">
    <w:pPr>
      <w:pStyle w:val="Hlavika"/>
    </w:pPr>
  </w:p>
  <w:p w:rsidR="00834609" w:rsidRDefault="00834609">
    <w:pPr>
      <w:pStyle w:val="Hlavika"/>
    </w:pPr>
  </w:p>
  <w:p w:rsidR="00834609" w:rsidRPr="00D62DD2" w:rsidRDefault="00834609" w:rsidP="00785D6E">
    <w:pPr>
      <w:shd w:val="clear" w:color="auto" w:fill="92D050"/>
      <w:tabs>
        <w:tab w:val="center" w:pos="4536"/>
        <w:tab w:val="right" w:pos="9072"/>
      </w:tabs>
      <w:jc w:val="center"/>
      <w:rPr>
        <w:b/>
        <w:i/>
      </w:rPr>
    </w:pPr>
    <w:r>
      <w:rPr>
        <w:b/>
        <w:i/>
      </w:rPr>
      <w:t>Základná škola, Rokycany 46</w:t>
    </w:r>
  </w:p>
  <w:p w:rsidR="00834609" w:rsidRDefault="00834609">
    <w:pPr>
      <w:pStyle w:val="Hlavik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09" w:rsidRPr="000F6983" w:rsidRDefault="00834609" w:rsidP="000F6983">
    <w:pPr>
      <w:shd w:val="clear" w:color="auto" w:fill="92D050"/>
      <w:tabs>
        <w:tab w:val="center" w:pos="4536"/>
        <w:tab w:val="right" w:pos="9072"/>
      </w:tabs>
      <w:jc w:val="center"/>
      <w:rPr>
        <w:b/>
        <w:i/>
      </w:rPr>
    </w:pPr>
    <w:r>
      <w:rPr>
        <w:b/>
        <w:i/>
      </w:rPr>
      <w:t>Základná škola, Rokycany 46</w:t>
    </w:r>
  </w:p>
  <w:p w:rsidR="00834609" w:rsidRDefault="0083460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2"/>
    <w:multiLevelType w:val="singleLevel"/>
    <w:tmpl w:val="00000002"/>
    <w:name w:val="WW8Num3"/>
    <w:lvl w:ilvl="0">
      <w:start w:val="1"/>
      <w:numFmt w:val="bullet"/>
      <w:lvlText w:val=""/>
      <w:lvlJc w:val="left"/>
      <w:pPr>
        <w:tabs>
          <w:tab w:val="num" w:pos="0"/>
        </w:tabs>
        <w:ind w:left="360" w:hanging="360"/>
      </w:pPr>
      <w:rPr>
        <w:rFonts w:ascii="Symbol" w:hAnsi="Symbol"/>
        <w:color w:val="auto"/>
      </w:rPr>
    </w:lvl>
  </w:abstractNum>
  <w:abstractNum w:abstractNumId="2" w15:restartNumberingAfterBreak="0">
    <w:nsid w:val="00000003"/>
    <w:multiLevelType w:val="singleLevel"/>
    <w:tmpl w:val="00000003"/>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5"/>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7"/>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06"/>
    <w:multiLevelType w:val="singleLevel"/>
    <w:tmpl w:val="00000006"/>
    <w:name w:val="WW8Num8"/>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7"/>
    <w:multiLevelType w:val="singleLevel"/>
    <w:tmpl w:val="00000007"/>
    <w:name w:val="WW8Num9"/>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0A"/>
    <w:multiLevelType w:val="singleLevel"/>
    <w:tmpl w:val="0000000A"/>
    <w:name w:val="WW8Num12"/>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B"/>
    <w:multiLevelType w:val="singleLevel"/>
    <w:tmpl w:val="0000000B"/>
    <w:name w:val="WW8Num13"/>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0E"/>
    <w:multiLevelType w:val="singleLevel"/>
    <w:tmpl w:val="0000000E"/>
    <w:name w:val="WW8Num14"/>
    <w:lvl w:ilvl="0">
      <w:start w:val="1"/>
      <w:numFmt w:val="bullet"/>
      <w:lvlText w:val=""/>
      <w:lvlJc w:val="left"/>
      <w:pPr>
        <w:tabs>
          <w:tab w:val="num" w:pos="1080"/>
        </w:tabs>
        <w:ind w:left="1080" w:hanging="360"/>
      </w:pPr>
      <w:rPr>
        <w:rFonts w:ascii="Wingdings" w:hAnsi="Wingdings"/>
      </w:rPr>
    </w:lvl>
  </w:abstractNum>
  <w:abstractNum w:abstractNumId="10"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Wingdings" w:hAnsi="Wingdings"/>
      </w:rPr>
    </w:lvl>
  </w:abstractNum>
  <w:abstractNum w:abstractNumId="11" w15:restartNumberingAfterBreak="0">
    <w:nsid w:val="00000011"/>
    <w:multiLevelType w:val="singleLevel"/>
    <w:tmpl w:val="00000011"/>
    <w:name w:val="WW8Num17"/>
    <w:lvl w:ilvl="0">
      <w:start w:val="1"/>
      <w:numFmt w:val="bullet"/>
      <w:lvlText w:val=""/>
      <w:lvlJc w:val="left"/>
      <w:pPr>
        <w:tabs>
          <w:tab w:val="num" w:pos="1080"/>
        </w:tabs>
        <w:ind w:left="1080" w:hanging="360"/>
      </w:pPr>
      <w:rPr>
        <w:rFonts w:ascii="Wingdings" w:hAnsi="Wingdings"/>
      </w:rPr>
    </w:lvl>
  </w:abstractNum>
  <w:abstractNum w:abstractNumId="12" w15:restartNumberingAfterBreak="0">
    <w:nsid w:val="00000012"/>
    <w:multiLevelType w:val="singleLevel"/>
    <w:tmpl w:val="00000012"/>
    <w:name w:val="WW8Num18"/>
    <w:lvl w:ilvl="0">
      <w:start w:val="1"/>
      <w:numFmt w:val="bullet"/>
      <w:lvlText w:val=""/>
      <w:lvlJc w:val="left"/>
      <w:pPr>
        <w:tabs>
          <w:tab w:val="num" w:pos="720"/>
        </w:tabs>
        <w:ind w:left="720" w:hanging="360"/>
      </w:pPr>
      <w:rPr>
        <w:rFonts w:ascii="Wingdings" w:hAnsi="Wingdings"/>
      </w:rPr>
    </w:lvl>
  </w:abstractNum>
  <w:abstractNum w:abstractNumId="13" w15:restartNumberingAfterBreak="0">
    <w:nsid w:val="00000014"/>
    <w:multiLevelType w:val="multilevel"/>
    <w:tmpl w:val="00000014"/>
    <w:name w:val="WW8Num31"/>
    <w:lvl w:ilvl="0">
      <w:start w:val="1"/>
      <w:numFmt w:val="bullet"/>
      <w:lvlText w:val="-"/>
      <w:lvlJc w:val="left"/>
      <w:pPr>
        <w:tabs>
          <w:tab w:val="num" w:pos="432"/>
        </w:tabs>
        <w:ind w:left="432" w:hanging="432"/>
      </w:pPr>
      <w:rPr>
        <w:rFonts w:ascii="Times New Roman" w:hAnsi="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4"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Wingdings" w:hAnsi="Wingdings"/>
      </w:rPr>
    </w:lvl>
  </w:abstractNum>
  <w:abstractNum w:abstractNumId="15" w15:restartNumberingAfterBreak="0">
    <w:nsid w:val="0000001C"/>
    <w:multiLevelType w:val="singleLevel"/>
    <w:tmpl w:val="0000001C"/>
    <w:name w:val="WW8Num28"/>
    <w:lvl w:ilvl="0">
      <w:start w:val="1"/>
      <w:numFmt w:val="bullet"/>
      <w:lvlText w:val=""/>
      <w:lvlJc w:val="left"/>
      <w:pPr>
        <w:tabs>
          <w:tab w:val="num" w:pos="720"/>
        </w:tabs>
        <w:ind w:left="720" w:hanging="360"/>
      </w:pPr>
      <w:rPr>
        <w:rFonts w:ascii="Wingdings" w:hAnsi="Wingdings"/>
      </w:rPr>
    </w:lvl>
  </w:abstractNum>
  <w:abstractNum w:abstractNumId="16" w15:restartNumberingAfterBreak="0">
    <w:nsid w:val="0000001D"/>
    <w:multiLevelType w:val="singleLevel"/>
    <w:tmpl w:val="0000001D"/>
    <w:name w:val="WW8Num29"/>
    <w:lvl w:ilvl="0">
      <w:start w:val="1"/>
      <w:numFmt w:val="bullet"/>
      <w:lvlText w:val=""/>
      <w:lvlJc w:val="left"/>
      <w:pPr>
        <w:tabs>
          <w:tab w:val="num" w:pos="720"/>
        </w:tabs>
        <w:ind w:left="720" w:hanging="360"/>
      </w:pPr>
      <w:rPr>
        <w:rFonts w:ascii="Wingdings" w:hAnsi="Wingdings"/>
      </w:rPr>
    </w:lvl>
  </w:abstractNum>
  <w:abstractNum w:abstractNumId="17" w15:restartNumberingAfterBreak="0">
    <w:nsid w:val="0000001E"/>
    <w:multiLevelType w:val="singleLevel"/>
    <w:tmpl w:val="0000001E"/>
    <w:name w:val="WW8Num30"/>
    <w:lvl w:ilvl="0">
      <w:start w:val="1"/>
      <w:numFmt w:val="bullet"/>
      <w:lvlText w:val=""/>
      <w:lvlJc w:val="left"/>
      <w:pPr>
        <w:tabs>
          <w:tab w:val="num" w:pos="1080"/>
        </w:tabs>
        <w:ind w:left="1080" w:hanging="360"/>
      </w:pPr>
      <w:rPr>
        <w:rFonts w:ascii="Wingdings" w:hAnsi="Wingdings"/>
      </w:rPr>
    </w:lvl>
  </w:abstractNum>
  <w:abstractNum w:abstractNumId="18" w15:restartNumberingAfterBreak="0">
    <w:nsid w:val="00000021"/>
    <w:multiLevelType w:val="singleLevel"/>
    <w:tmpl w:val="00000021"/>
    <w:name w:val="WW8Num33"/>
    <w:lvl w:ilvl="0">
      <w:start w:val="1"/>
      <w:numFmt w:val="bullet"/>
      <w:lvlText w:val=""/>
      <w:lvlJc w:val="left"/>
      <w:pPr>
        <w:tabs>
          <w:tab w:val="num" w:pos="720"/>
        </w:tabs>
        <w:ind w:left="720" w:hanging="360"/>
      </w:pPr>
      <w:rPr>
        <w:rFonts w:ascii="Wingdings" w:hAnsi="Wingdings"/>
      </w:rPr>
    </w:lvl>
  </w:abstractNum>
  <w:abstractNum w:abstractNumId="19"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Wingdings" w:hAnsi="Wingdings"/>
      </w:rPr>
    </w:lvl>
  </w:abstractNum>
  <w:abstractNum w:abstractNumId="20" w15:restartNumberingAfterBreak="0">
    <w:nsid w:val="00000023"/>
    <w:multiLevelType w:val="singleLevel"/>
    <w:tmpl w:val="00000023"/>
    <w:name w:val="WW8Num35"/>
    <w:lvl w:ilvl="0">
      <w:start w:val="1"/>
      <w:numFmt w:val="bullet"/>
      <w:lvlText w:val=""/>
      <w:lvlJc w:val="left"/>
      <w:pPr>
        <w:tabs>
          <w:tab w:val="num" w:pos="720"/>
        </w:tabs>
        <w:ind w:left="720" w:hanging="360"/>
      </w:pPr>
      <w:rPr>
        <w:rFonts w:ascii="Wingdings" w:hAnsi="Wingdings"/>
      </w:rPr>
    </w:lvl>
  </w:abstractNum>
  <w:abstractNum w:abstractNumId="21" w15:restartNumberingAfterBreak="0">
    <w:nsid w:val="00000024"/>
    <w:multiLevelType w:val="singleLevel"/>
    <w:tmpl w:val="00000024"/>
    <w:name w:val="WW8Num36"/>
    <w:lvl w:ilvl="0">
      <w:start w:val="1"/>
      <w:numFmt w:val="bullet"/>
      <w:lvlText w:val=""/>
      <w:lvlJc w:val="left"/>
      <w:pPr>
        <w:tabs>
          <w:tab w:val="num" w:pos="720"/>
        </w:tabs>
        <w:ind w:left="720" w:hanging="360"/>
      </w:pPr>
      <w:rPr>
        <w:rFonts w:ascii="Wingdings" w:hAnsi="Wingdings"/>
      </w:rPr>
    </w:lvl>
  </w:abstractNum>
  <w:abstractNum w:abstractNumId="22" w15:restartNumberingAfterBreak="0">
    <w:nsid w:val="00000026"/>
    <w:multiLevelType w:val="singleLevel"/>
    <w:tmpl w:val="00000026"/>
    <w:name w:val="WW8Num38"/>
    <w:lvl w:ilvl="0">
      <w:start w:val="1"/>
      <w:numFmt w:val="bullet"/>
      <w:lvlText w:val=""/>
      <w:lvlJc w:val="left"/>
      <w:pPr>
        <w:tabs>
          <w:tab w:val="num" w:pos="1075"/>
        </w:tabs>
        <w:ind w:left="1075" w:hanging="360"/>
      </w:pPr>
      <w:rPr>
        <w:rFonts w:ascii="Wingdings" w:hAnsi="Wingdings"/>
      </w:rPr>
    </w:lvl>
  </w:abstractNum>
  <w:abstractNum w:abstractNumId="23" w15:restartNumberingAfterBreak="0">
    <w:nsid w:val="0000002A"/>
    <w:multiLevelType w:val="singleLevel"/>
    <w:tmpl w:val="0000002A"/>
    <w:name w:val="WW8Num42"/>
    <w:lvl w:ilvl="0">
      <w:start w:val="1"/>
      <w:numFmt w:val="bullet"/>
      <w:lvlText w:val=""/>
      <w:lvlJc w:val="left"/>
      <w:pPr>
        <w:tabs>
          <w:tab w:val="num" w:pos="1080"/>
        </w:tabs>
        <w:ind w:left="1080" w:hanging="360"/>
      </w:pPr>
      <w:rPr>
        <w:rFonts w:ascii="Wingdings" w:hAnsi="Wingdings"/>
      </w:rPr>
    </w:lvl>
  </w:abstractNum>
  <w:abstractNum w:abstractNumId="24" w15:restartNumberingAfterBreak="0">
    <w:nsid w:val="0000002C"/>
    <w:multiLevelType w:val="singleLevel"/>
    <w:tmpl w:val="0000002C"/>
    <w:name w:val="WW8Num44"/>
    <w:lvl w:ilvl="0">
      <w:start w:val="1"/>
      <w:numFmt w:val="bullet"/>
      <w:lvlText w:val=""/>
      <w:lvlJc w:val="left"/>
      <w:pPr>
        <w:tabs>
          <w:tab w:val="num" w:pos="1080"/>
        </w:tabs>
        <w:ind w:left="1080" w:hanging="360"/>
      </w:pPr>
      <w:rPr>
        <w:rFonts w:ascii="Wingdings" w:hAnsi="Wingdings"/>
      </w:rPr>
    </w:lvl>
  </w:abstractNum>
  <w:abstractNum w:abstractNumId="25" w15:restartNumberingAfterBreak="0">
    <w:nsid w:val="0000002D"/>
    <w:multiLevelType w:val="singleLevel"/>
    <w:tmpl w:val="0000002D"/>
    <w:name w:val="WW8Num45"/>
    <w:lvl w:ilvl="0">
      <w:start w:val="1"/>
      <w:numFmt w:val="bullet"/>
      <w:lvlText w:val=""/>
      <w:lvlJc w:val="left"/>
      <w:pPr>
        <w:tabs>
          <w:tab w:val="num" w:pos="1260"/>
        </w:tabs>
        <w:ind w:left="1260" w:hanging="360"/>
      </w:pPr>
      <w:rPr>
        <w:rFonts w:ascii="Wingdings" w:hAnsi="Wingdings"/>
      </w:rPr>
    </w:lvl>
  </w:abstractNum>
  <w:abstractNum w:abstractNumId="26" w15:restartNumberingAfterBreak="0">
    <w:nsid w:val="0000002F"/>
    <w:multiLevelType w:val="singleLevel"/>
    <w:tmpl w:val="0000002F"/>
    <w:name w:val="WW8Num47"/>
    <w:lvl w:ilvl="0">
      <w:start w:val="1"/>
      <w:numFmt w:val="bullet"/>
      <w:lvlText w:val=""/>
      <w:lvlJc w:val="left"/>
      <w:pPr>
        <w:tabs>
          <w:tab w:val="num" w:pos="720"/>
        </w:tabs>
        <w:ind w:left="720" w:hanging="360"/>
      </w:pPr>
      <w:rPr>
        <w:rFonts w:ascii="Wingdings" w:hAnsi="Wingdings"/>
      </w:rPr>
    </w:lvl>
  </w:abstractNum>
  <w:abstractNum w:abstractNumId="27" w15:restartNumberingAfterBreak="0">
    <w:nsid w:val="00000032"/>
    <w:multiLevelType w:val="singleLevel"/>
    <w:tmpl w:val="00000032"/>
    <w:name w:val="WW8Num50"/>
    <w:lvl w:ilvl="0">
      <w:start w:val="1"/>
      <w:numFmt w:val="bullet"/>
      <w:lvlText w:val=""/>
      <w:lvlJc w:val="left"/>
      <w:pPr>
        <w:tabs>
          <w:tab w:val="num" w:pos="720"/>
        </w:tabs>
        <w:ind w:left="720" w:hanging="360"/>
      </w:pPr>
      <w:rPr>
        <w:rFonts w:ascii="Wingdings" w:hAnsi="Wingdings"/>
      </w:rPr>
    </w:lvl>
  </w:abstractNum>
  <w:abstractNum w:abstractNumId="28" w15:restartNumberingAfterBreak="0">
    <w:nsid w:val="00000033"/>
    <w:multiLevelType w:val="singleLevel"/>
    <w:tmpl w:val="00000033"/>
    <w:name w:val="WW8Num51"/>
    <w:lvl w:ilvl="0">
      <w:start w:val="1"/>
      <w:numFmt w:val="bullet"/>
      <w:lvlText w:val=""/>
      <w:lvlJc w:val="left"/>
      <w:pPr>
        <w:tabs>
          <w:tab w:val="num" w:pos="1080"/>
        </w:tabs>
        <w:ind w:left="1080" w:hanging="360"/>
      </w:pPr>
      <w:rPr>
        <w:rFonts w:ascii="Wingdings" w:hAnsi="Wingdings"/>
      </w:rPr>
    </w:lvl>
  </w:abstractNum>
  <w:abstractNum w:abstractNumId="29" w15:restartNumberingAfterBreak="0">
    <w:nsid w:val="00000034"/>
    <w:multiLevelType w:val="singleLevel"/>
    <w:tmpl w:val="00000034"/>
    <w:name w:val="WW8Num52"/>
    <w:lvl w:ilvl="0">
      <w:start w:val="1"/>
      <w:numFmt w:val="bullet"/>
      <w:lvlText w:val=""/>
      <w:lvlJc w:val="left"/>
      <w:pPr>
        <w:tabs>
          <w:tab w:val="num" w:pos="720"/>
        </w:tabs>
        <w:ind w:left="720" w:hanging="360"/>
      </w:pPr>
      <w:rPr>
        <w:rFonts w:ascii="Wingdings" w:hAnsi="Wingdings"/>
      </w:rPr>
    </w:lvl>
  </w:abstractNum>
  <w:abstractNum w:abstractNumId="30" w15:restartNumberingAfterBreak="0">
    <w:nsid w:val="00000037"/>
    <w:multiLevelType w:val="singleLevel"/>
    <w:tmpl w:val="00000037"/>
    <w:name w:val="WW8Num55"/>
    <w:lvl w:ilvl="0">
      <w:start w:val="1"/>
      <w:numFmt w:val="bullet"/>
      <w:lvlText w:val=""/>
      <w:lvlJc w:val="left"/>
      <w:pPr>
        <w:tabs>
          <w:tab w:val="num" w:pos="720"/>
        </w:tabs>
        <w:ind w:left="720" w:hanging="360"/>
      </w:pPr>
      <w:rPr>
        <w:rFonts w:ascii="Wingdings" w:hAnsi="Wingdings"/>
      </w:rPr>
    </w:lvl>
  </w:abstractNum>
  <w:abstractNum w:abstractNumId="31" w15:restartNumberingAfterBreak="0">
    <w:nsid w:val="01B9413F"/>
    <w:multiLevelType w:val="hybridMultilevel"/>
    <w:tmpl w:val="63727C18"/>
    <w:lvl w:ilvl="0" w:tplc="041B000B">
      <w:start w:val="1"/>
      <w:numFmt w:val="bullet"/>
      <w:lvlText w:val=""/>
      <w:lvlJc w:val="left"/>
      <w:pPr>
        <w:ind w:left="1100" w:hanging="360"/>
      </w:pPr>
      <w:rPr>
        <w:rFonts w:ascii="Wingdings" w:hAnsi="Wingdings" w:hint="default"/>
      </w:rPr>
    </w:lvl>
    <w:lvl w:ilvl="1" w:tplc="041B0003" w:tentative="1">
      <w:start w:val="1"/>
      <w:numFmt w:val="bullet"/>
      <w:lvlText w:val="o"/>
      <w:lvlJc w:val="left"/>
      <w:pPr>
        <w:ind w:left="1820" w:hanging="360"/>
      </w:pPr>
      <w:rPr>
        <w:rFonts w:ascii="Courier New" w:hAnsi="Courier New" w:cs="Courier New" w:hint="default"/>
      </w:rPr>
    </w:lvl>
    <w:lvl w:ilvl="2" w:tplc="041B0005" w:tentative="1">
      <w:start w:val="1"/>
      <w:numFmt w:val="bullet"/>
      <w:lvlText w:val=""/>
      <w:lvlJc w:val="left"/>
      <w:pPr>
        <w:ind w:left="2540" w:hanging="360"/>
      </w:pPr>
      <w:rPr>
        <w:rFonts w:ascii="Wingdings" w:hAnsi="Wingdings" w:hint="default"/>
      </w:rPr>
    </w:lvl>
    <w:lvl w:ilvl="3" w:tplc="041B0001" w:tentative="1">
      <w:start w:val="1"/>
      <w:numFmt w:val="bullet"/>
      <w:lvlText w:val=""/>
      <w:lvlJc w:val="left"/>
      <w:pPr>
        <w:ind w:left="3260" w:hanging="360"/>
      </w:pPr>
      <w:rPr>
        <w:rFonts w:ascii="Symbol" w:hAnsi="Symbol" w:hint="default"/>
      </w:rPr>
    </w:lvl>
    <w:lvl w:ilvl="4" w:tplc="041B0003" w:tentative="1">
      <w:start w:val="1"/>
      <w:numFmt w:val="bullet"/>
      <w:lvlText w:val="o"/>
      <w:lvlJc w:val="left"/>
      <w:pPr>
        <w:ind w:left="3980" w:hanging="360"/>
      </w:pPr>
      <w:rPr>
        <w:rFonts w:ascii="Courier New" w:hAnsi="Courier New" w:cs="Courier New" w:hint="default"/>
      </w:rPr>
    </w:lvl>
    <w:lvl w:ilvl="5" w:tplc="041B0005" w:tentative="1">
      <w:start w:val="1"/>
      <w:numFmt w:val="bullet"/>
      <w:lvlText w:val=""/>
      <w:lvlJc w:val="left"/>
      <w:pPr>
        <w:ind w:left="4700" w:hanging="360"/>
      </w:pPr>
      <w:rPr>
        <w:rFonts w:ascii="Wingdings" w:hAnsi="Wingdings" w:hint="default"/>
      </w:rPr>
    </w:lvl>
    <w:lvl w:ilvl="6" w:tplc="041B0001" w:tentative="1">
      <w:start w:val="1"/>
      <w:numFmt w:val="bullet"/>
      <w:lvlText w:val=""/>
      <w:lvlJc w:val="left"/>
      <w:pPr>
        <w:ind w:left="5420" w:hanging="360"/>
      </w:pPr>
      <w:rPr>
        <w:rFonts w:ascii="Symbol" w:hAnsi="Symbol" w:hint="default"/>
      </w:rPr>
    </w:lvl>
    <w:lvl w:ilvl="7" w:tplc="041B0003" w:tentative="1">
      <w:start w:val="1"/>
      <w:numFmt w:val="bullet"/>
      <w:lvlText w:val="o"/>
      <w:lvlJc w:val="left"/>
      <w:pPr>
        <w:ind w:left="6140" w:hanging="360"/>
      </w:pPr>
      <w:rPr>
        <w:rFonts w:ascii="Courier New" w:hAnsi="Courier New" w:cs="Courier New" w:hint="default"/>
      </w:rPr>
    </w:lvl>
    <w:lvl w:ilvl="8" w:tplc="041B0005" w:tentative="1">
      <w:start w:val="1"/>
      <w:numFmt w:val="bullet"/>
      <w:lvlText w:val=""/>
      <w:lvlJc w:val="left"/>
      <w:pPr>
        <w:ind w:left="6860" w:hanging="360"/>
      </w:pPr>
      <w:rPr>
        <w:rFonts w:ascii="Wingdings" w:hAnsi="Wingdings" w:hint="default"/>
      </w:rPr>
    </w:lvl>
  </w:abstractNum>
  <w:abstractNum w:abstractNumId="32" w15:restartNumberingAfterBreak="0">
    <w:nsid w:val="01E85405"/>
    <w:multiLevelType w:val="hybridMultilevel"/>
    <w:tmpl w:val="2BFA64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01E900BE"/>
    <w:multiLevelType w:val="hybridMultilevel"/>
    <w:tmpl w:val="325085A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025361D7"/>
    <w:multiLevelType w:val="hybridMultilevel"/>
    <w:tmpl w:val="80301C0C"/>
    <w:lvl w:ilvl="0" w:tplc="40428DB4">
      <w:start w:val="1"/>
      <w:numFmt w:val="bullet"/>
      <w:lvlText w:val="•"/>
      <w:lvlJc w:val="left"/>
      <w:pPr>
        <w:ind w:left="3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246AF8">
      <w:start w:val="1"/>
      <w:numFmt w:val="bullet"/>
      <w:lvlText w:val="o"/>
      <w:lvlJc w:val="left"/>
      <w:pPr>
        <w:ind w:left="12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6E3DAA">
      <w:start w:val="1"/>
      <w:numFmt w:val="bullet"/>
      <w:lvlText w:val="▪"/>
      <w:lvlJc w:val="left"/>
      <w:pPr>
        <w:ind w:left="19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44A5B88">
      <w:start w:val="1"/>
      <w:numFmt w:val="bullet"/>
      <w:lvlText w:val="•"/>
      <w:lvlJc w:val="left"/>
      <w:pPr>
        <w:ind w:left="2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3091E4">
      <w:start w:val="1"/>
      <w:numFmt w:val="bullet"/>
      <w:lvlText w:val="o"/>
      <w:lvlJc w:val="left"/>
      <w:pPr>
        <w:ind w:left="33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2ECD1D6">
      <w:start w:val="1"/>
      <w:numFmt w:val="bullet"/>
      <w:lvlText w:val="▪"/>
      <w:lvlJc w:val="left"/>
      <w:pPr>
        <w:ind w:left="40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0C42822">
      <w:start w:val="1"/>
      <w:numFmt w:val="bullet"/>
      <w:lvlText w:val="•"/>
      <w:lvlJc w:val="left"/>
      <w:pPr>
        <w:ind w:left="4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6D0DA22">
      <w:start w:val="1"/>
      <w:numFmt w:val="bullet"/>
      <w:lvlText w:val="o"/>
      <w:lvlJc w:val="left"/>
      <w:pPr>
        <w:ind w:left="55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26253E6">
      <w:start w:val="1"/>
      <w:numFmt w:val="bullet"/>
      <w:lvlText w:val="▪"/>
      <w:lvlJc w:val="left"/>
      <w:pPr>
        <w:ind w:left="62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02B0520F"/>
    <w:multiLevelType w:val="hybridMultilevel"/>
    <w:tmpl w:val="8B9209D6"/>
    <w:lvl w:ilvl="0" w:tplc="C7D4C468">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6054014E">
      <w:start w:val="1"/>
      <w:numFmt w:val="lowerLetter"/>
      <w:lvlText w:val="%2"/>
      <w:lvlJc w:val="left"/>
      <w:pPr>
        <w:ind w:left="118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8078DDDA">
      <w:start w:val="1"/>
      <w:numFmt w:val="lowerRoman"/>
      <w:lvlText w:val="%3"/>
      <w:lvlJc w:val="left"/>
      <w:pPr>
        <w:ind w:left="190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953EDF18">
      <w:start w:val="1"/>
      <w:numFmt w:val="decimal"/>
      <w:lvlText w:val="%4"/>
      <w:lvlJc w:val="left"/>
      <w:pPr>
        <w:ind w:left="262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B18DDBE">
      <w:start w:val="1"/>
      <w:numFmt w:val="lowerLetter"/>
      <w:lvlText w:val="%5"/>
      <w:lvlJc w:val="left"/>
      <w:pPr>
        <w:ind w:left="334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79CC11C2">
      <w:start w:val="1"/>
      <w:numFmt w:val="lowerRoman"/>
      <w:lvlText w:val="%6"/>
      <w:lvlJc w:val="left"/>
      <w:pPr>
        <w:ind w:left="40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B05A1B30">
      <w:start w:val="1"/>
      <w:numFmt w:val="decimal"/>
      <w:lvlText w:val="%7"/>
      <w:lvlJc w:val="left"/>
      <w:pPr>
        <w:ind w:left="478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908C024">
      <w:start w:val="1"/>
      <w:numFmt w:val="lowerLetter"/>
      <w:lvlText w:val="%8"/>
      <w:lvlJc w:val="left"/>
      <w:pPr>
        <w:ind w:left="550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9B2A3F50">
      <w:start w:val="1"/>
      <w:numFmt w:val="lowerRoman"/>
      <w:lvlText w:val="%9"/>
      <w:lvlJc w:val="left"/>
      <w:pPr>
        <w:ind w:left="622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034C19FE"/>
    <w:multiLevelType w:val="hybridMultilevel"/>
    <w:tmpl w:val="9F3ADDA8"/>
    <w:lvl w:ilvl="0" w:tplc="F8C0A03E">
      <w:start w:val="1"/>
      <w:numFmt w:val="decimal"/>
      <w:lvlText w:val="%1."/>
      <w:lvlJc w:val="left"/>
      <w:pPr>
        <w:ind w:left="36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3342D04">
      <w:start w:val="1"/>
      <w:numFmt w:val="lowerLetter"/>
      <w:lvlText w:val="%2"/>
      <w:lvlJc w:val="left"/>
      <w:pPr>
        <w:ind w:left="11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7DEC2E9C">
      <w:start w:val="1"/>
      <w:numFmt w:val="lowerRoman"/>
      <w:lvlText w:val="%3"/>
      <w:lvlJc w:val="left"/>
      <w:pPr>
        <w:ind w:left="19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898E8064">
      <w:start w:val="1"/>
      <w:numFmt w:val="decimal"/>
      <w:lvlText w:val="%4"/>
      <w:lvlJc w:val="left"/>
      <w:pPr>
        <w:ind w:left="26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FDB24918">
      <w:start w:val="1"/>
      <w:numFmt w:val="lowerLetter"/>
      <w:lvlText w:val="%5"/>
      <w:lvlJc w:val="left"/>
      <w:pPr>
        <w:ind w:left="334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6B3096BA">
      <w:start w:val="1"/>
      <w:numFmt w:val="lowerRoman"/>
      <w:lvlText w:val="%6"/>
      <w:lvlJc w:val="left"/>
      <w:pPr>
        <w:ind w:left="406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D568AAEE">
      <w:start w:val="1"/>
      <w:numFmt w:val="decimal"/>
      <w:lvlText w:val="%7"/>
      <w:lvlJc w:val="left"/>
      <w:pPr>
        <w:ind w:left="47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15D86A34">
      <w:start w:val="1"/>
      <w:numFmt w:val="lowerLetter"/>
      <w:lvlText w:val="%8"/>
      <w:lvlJc w:val="left"/>
      <w:pPr>
        <w:ind w:left="55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B43CEC40">
      <w:start w:val="1"/>
      <w:numFmt w:val="lowerRoman"/>
      <w:lvlText w:val="%9"/>
      <w:lvlJc w:val="left"/>
      <w:pPr>
        <w:ind w:left="62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039E7067"/>
    <w:multiLevelType w:val="hybridMultilevel"/>
    <w:tmpl w:val="D2D2795C"/>
    <w:lvl w:ilvl="0" w:tplc="4530A414">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18ED74">
      <w:start w:val="1"/>
      <w:numFmt w:val="bullet"/>
      <w:lvlText w:val="o"/>
      <w:lvlJc w:val="left"/>
      <w:pPr>
        <w:ind w:left="11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3C290E">
      <w:start w:val="1"/>
      <w:numFmt w:val="bullet"/>
      <w:lvlText w:val="▪"/>
      <w:lvlJc w:val="left"/>
      <w:pPr>
        <w:ind w:left="19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4427A9E">
      <w:start w:val="1"/>
      <w:numFmt w:val="bullet"/>
      <w:lvlText w:val="•"/>
      <w:lvlJc w:val="left"/>
      <w:pPr>
        <w:ind w:left="2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5C05E8">
      <w:start w:val="1"/>
      <w:numFmt w:val="bullet"/>
      <w:lvlText w:val="o"/>
      <w:lvlJc w:val="left"/>
      <w:pPr>
        <w:ind w:left="33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1AC31F6">
      <w:start w:val="1"/>
      <w:numFmt w:val="bullet"/>
      <w:lvlText w:val="▪"/>
      <w:lvlJc w:val="left"/>
      <w:pPr>
        <w:ind w:left="40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8463872">
      <w:start w:val="1"/>
      <w:numFmt w:val="bullet"/>
      <w:lvlText w:val="•"/>
      <w:lvlJc w:val="left"/>
      <w:pPr>
        <w:ind w:left="4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E4420C">
      <w:start w:val="1"/>
      <w:numFmt w:val="bullet"/>
      <w:lvlText w:val="o"/>
      <w:lvlJc w:val="left"/>
      <w:pPr>
        <w:ind w:left="55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56E8448">
      <w:start w:val="1"/>
      <w:numFmt w:val="bullet"/>
      <w:lvlText w:val="▪"/>
      <w:lvlJc w:val="left"/>
      <w:pPr>
        <w:ind w:left="62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04630900"/>
    <w:multiLevelType w:val="hybridMultilevel"/>
    <w:tmpl w:val="D12AD6B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04EA25EB"/>
    <w:multiLevelType w:val="hybridMultilevel"/>
    <w:tmpl w:val="C0609850"/>
    <w:lvl w:ilvl="0" w:tplc="BE486DBE">
      <w:start w:val="1"/>
      <w:numFmt w:val="bullet"/>
      <w:lvlText w:val="•"/>
      <w:lvlJc w:val="left"/>
      <w:pPr>
        <w:ind w:left="3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86AA70">
      <w:start w:val="1"/>
      <w:numFmt w:val="bullet"/>
      <w:lvlText w:val="o"/>
      <w:lvlJc w:val="left"/>
      <w:pPr>
        <w:ind w:left="12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948638C">
      <w:start w:val="1"/>
      <w:numFmt w:val="bullet"/>
      <w:lvlText w:val="▪"/>
      <w:lvlJc w:val="left"/>
      <w:pPr>
        <w:ind w:left="19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504D186">
      <w:start w:val="1"/>
      <w:numFmt w:val="bullet"/>
      <w:lvlText w:val="•"/>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AA5878">
      <w:start w:val="1"/>
      <w:numFmt w:val="bullet"/>
      <w:lvlText w:val="o"/>
      <w:lvlJc w:val="left"/>
      <w:pPr>
        <w:ind w:left="33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DB88EE8">
      <w:start w:val="1"/>
      <w:numFmt w:val="bullet"/>
      <w:lvlText w:val="▪"/>
      <w:lvlJc w:val="left"/>
      <w:pPr>
        <w:ind w:left="41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BF4CD64">
      <w:start w:val="1"/>
      <w:numFmt w:val="bullet"/>
      <w:lvlText w:val="•"/>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13059D0">
      <w:start w:val="1"/>
      <w:numFmt w:val="bullet"/>
      <w:lvlText w:val="o"/>
      <w:lvlJc w:val="left"/>
      <w:pPr>
        <w:ind w:left="55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408185E">
      <w:start w:val="1"/>
      <w:numFmt w:val="bullet"/>
      <w:lvlText w:val="▪"/>
      <w:lvlJc w:val="left"/>
      <w:pPr>
        <w:ind w:left="62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05ED15E7"/>
    <w:multiLevelType w:val="hybridMultilevel"/>
    <w:tmpl w:val="F39EBEFC"/>
    <w:lvl w:ilvl="0" w:tplc="3DC41A44">
      <w:start w:val="1"/>
      <w:numFmt w:val="decimal"/>
      <w:lvlText w:val="%1."/>
      <w:lvlJc w:val="left"/>
      <w:pPr>
        <w:ind w:left="35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E42386E">
      <w:start w:val="1"/>
      <w:numFmt w:val="lowerLetter"/>
      <w:lvlText w:val="%2"/>
      <w:lvlJc w:val="left"/>
      <w:pPr>
        <w:ind w:left="11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435A4A9C">
      <w:start w:val="1"/>
      <w:numFmt w:val="lowerRoman"/>
      <w:lvlText w:val="%3"/>
      <w:lvlJc w:val="left"/>
      <w:pPr>
        <w:ind w:left="19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D0664EC">
      <w:start w:val="1"/>
      <w:numFmt w:val="decimal"/>
      <w:lvlText w:val="%4"/>
      <w:lvlJc w:val="left"/>
      <w:pPr>
        <w:ind w:left="26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94CE0BC">
      <w:start w:val="1"/>
      <w:numFmt w:val="lowerLetter"/>
      <w:lvlText w:val="%5"/>
      <w:lvlJc w:val="left"/>
      <w:pPr>
        <w:ind w:left="33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0C22E65E">
      <w:start w:val="1"/>
      <w:numFmt w:val="lowerRoman"/>
      <w:lvlText w:val="%6"/>
      <w:lvlJc w:val="left"/>
      <w:pPr>
        <w:ind w:left="40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65FCE8E2">
      <w:start w:val="1"/>
      <w:numFmt w:val="decimal"/>
      <w:lvlText w:val="%7"/>
      <w:lvlJc w:val="left"/>
      <w:pPr>
        <w:ind w:left="47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DD8E0D98">
      <w:start w:val="1"/>
      <w:numFmt w:val="lowerLetter"/>
      <w:lvlText w:val="%8"/>
      <w:lvlJc w:val="left"/>
      <w:pPr>
        <w:ind w:left="55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6ACA9C0">
      <w:start w:val="1"/>
      <w:numFmt w:val="lowerRoman"/>
      <w:lvlText w:val="%9"/>
      <w:lvlJc w:val="left"/>
      <w:pPr>
        <w:ind w:left="62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06B33629"/>
    <w:multiLevelType w:val="hybridMultilevel"/>
    <w:tmpl w:val="F6D0117E"/>
    <w:lvl w:ilvl="0" w:tplc="EA9CF04E">
      <w:start w:val="1"/>
      <w:numFmt w:val="bullet"/>
      <w:lvlText w:val="-"/>
      <w:lvlJc w:val="left"/>
      <w:pPr>
        <w:ind w:left="360" w:hanging="360"/>
      </w:pPr>
      <w:rPr>
        <w:rFonts w:ascii="Calibri"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2" w15:restartNumberingAfterBreak="0">
    <w:nsid w:val="06DC5638"/>
    <w:multiLevelType w:val="hybridMultilevel"/>
    <w:tmpl w:val="E1D8A66A"/>
    <w:lvl w:ilvl="0" w:tplc="C4940658">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1" w:tplc="C28C28F8">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1AC8D74">
      <w:start w:val="1"/>
      <w:numFmt w:val="bullet"/>
      <w:lvlText w:val="▪"/>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7A1C8E">
      <w:start w:val="1"/>
      <w:numFmt w:val="bullet"/>
      <w:lvlText w:val="•"/>
      <w:lvlJc w:val="left"/>
      <w:pPr>
        <w:ind w:left="22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AAD232">
      <w:start w:val="1"/>
      <w:numFmt w:val="bullet"/>
      <w:lvlText w:val="o"/>
      <w:lvlJc w:val="left"/>
      <w:pPr>
        <w:ind w:left="29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FBC4370">
      <w:start w:val="1"/>
      <w:numFmt w:val="bullet"/>
      <w:lvlText w:val="▪"/>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452DE3C">
      <w:start w:val="1"/>
      <w:numFmt w:val="bullet"/>
      <w:lvlText w:val="•"/>
      <w:lvlJc w:val="left"/>
      <w:pPr>
        <w:ind w:left="4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481974">
      <w:start w:val="1"/>
      <w:numFmt w:val="bullet"/>
      <w:lvlText w:val="o"/>
      <w:lvlJc w:val="left"/>
      <w:pPr>
        <w:ind w:left="51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15AC0C6">
      <w:start w:val="1"/>
      <w:numFmt w:val="bullet"/>
      <w:lvlText w:val="▪"/>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07E0601F"/>
    <w:multiLevelType w:val="hybridMultilevel"/>
    <w:tmpl w:val="7DD24C7A"/>
    <w:lvl w:ilvl="0" w:tplc="4FEA3EDE">
      <w:start w:val="1"/>
      <w:numFmt w:val="bullet"/>
      <w:lvlText w:val="•"/>
      <w:lvlJc w:val="left"/>
      <w:pPr>
        <w:ind w:left="3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CCD89E">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310F2B2">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86AE750">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20D64A">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9201EF2">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99A6CEE">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B81E64">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3CE78B8">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08431B2F"/>
    <w:multiLevelType w:val="hybridMultilevel"/>
    <w:tmpl w:val="0CC8AEEE"/>
    <w:lvl w:ilvl="0" w:tplc="6EC4E32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869156">
      <w:start w:val="1"/>
      <w:numFmt w:val="bullet"/>
      <w:lvlText w:val="o"/>
      <w:lvlJc w:val="left"/>
      <w:pPr>
        <w:ind w:left="11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870D5DE">
      <w:start w:val="1"/>
      <w:numFmt w:val="bullet"/>
      <w:lvlText w:val="▪"/>
      <w:lvlJc w:val="left"/>
      <w:pPr>
        <w:ind w:left="19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1088FBE">
      <w:start w:val="1"/>
      <w:numFmt w:val="bullet"/>
      <w:lvlText w:val="•"/>
      <w:lvlJc w:val="left"/>
      <w:pPr>
        <w:ind w:left="2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6645CE">
      <w:start w:val="1"/>
      <w:numFmt w:val="bullet"/>
      <w:lvlText w:val="o"/>
      <w:lvlJc w:val="left"/>
      <w:pPr>
        <w:ind w:left="33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3A61546">
      <w:start w:val="1"/>
      <w:numFmt w:val="bullet"/>
      <w:lvlText w:val="▪"/>
      <w:lvlJc w:val="left"/>
      <w:pPr>
        <w:ind w:left="40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1F27000">
      <w:start w:val="1"/>
      <w:numFmt w:val="bullet"/>
      <w:lvlText w:val="•"/>
      <w:lvlJc w:val="left"/>
      <w:pPr>
        <w:ind w:left="4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668A7DE">
      <w:start w:val="1"/>
      <w:numFmt w:val="bullet"/>
      <w:lvlText w:val="o"/>
      <w:lvlJc w:val="left"/>
      <w:pPr>
        <w:ind w:left="55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F8AE69E">
      <w:start w:val="1"/>
      <w:numFmt w:val="bullet"/>
      <w:lvlText w:val="▪"/>
      <w:lvlJc w:val="left"/>
      <w:pPr>
        <w:ind w:left="62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0A940D6A"/>
    <w:multiLevelType w:val="hybridMultilevel"/>
    <w:tmpl w:val="8B9A343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0BB95C3F"/>
    <w:multiLevelType w:val="hybridMultilevel"/>
    <w:tmpl w:val="6DDCF800"/>
    <w:lvl w:ilvl="0" w:tplc="C9A69D5A">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5A1438">
      <w:start w:val="1"/>
      <w:numFmt w:val="bullet"/>
      <w:lvlText w:val="o"/>
      <w:lvlJc w:val="left"/>
      <w:pPr>
        <w:ind w:left="11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8464C28">
      <w:start w:val="1"/>
      <w:numFmt w:val="bullet"/>
      <w:lvlText w:val="▪"/>
      <w:lvlJc w:val="left"/>
      <w:pPr>
        <w:ind w:left="19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05ADA88">
      <w:start w:val="1"/>
      <w:numFmt w:val="bullet"/>
      <w:lvlText w:val="•"/>
      <w:lvlJc w:val="left"/>
      <w:pPr>
        <w:ind w:left="2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188D28">
      <w:start w:val="1"/>
      <w:numFmt w:val="bullet"/>
      <w:lvlText w:val="o"/>
      <w:lvlJc w:val="left"/>
      <w:pPr>
        <w:ind w:left="33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4320124">
      <w:start w:val="1"/>
      <w:numFmt w:val="bullet"/>
      <w:lvlText w:val="▪"/>
      <w:lvlJc w:val="left"/>
      <w:pPr>
        <w:ind w:left="40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69C5054">
      <w:start w:val="1"/>
      <w:numFmt w:val="bullet"/>
      <w:lvlText w:val="•"/>
      <w:lvlJc w:val="left"/>
      <w:pPr>
        <w:ind w:left="4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B18C762">
      <w:start w:val="1"/>
      <w:numFmt w:val="bullet"/>
      <w:lvlText w:val="o"/>
      <w:lvlJc w:val="left"/>
      <w:pPr>
        <w:ind w:left="55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D3480E8">
      <w:start w:val="1"/>
      <w:numFmt w:val="bullet"/>
      <w:lvlText w:val="▪"/>
      <w:lvlJc w:val="left"/>
      <w:pPr>
        <w:ind w:left="62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0CCB6700"/>
    <w:multiLevelType w:val="hybridMultilevel"/>
    <w:tmpl w:val="6C9627C6"/>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0E2E2122"/>
    <w:multiLevelType w:val="hybridMultilevel"/>
    <w:tmpl w:val="8C2A980C"/>
    <w:lvl w:ilvl="0" w:tplc="9230CE8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48D4A0">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0267C58">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C809D4A">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B434B0">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CD27EAC">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88CFD58">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75E3AAC">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9B4B014">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0EBE4236"/>
    <w:multiLevelType w:val="hybridMultilevel"/>
    <w:tmpl w:val="ADA2AF6E"/>
    <w:lvl w:ilvl="0" w:tplc="C09CADC8">
      <w:start w:val="1"/>
      <w:numFmt w:val="decimal"/>
      <w:lvlText w:val="%1."/>
      <w:lvlJc w:val="left"/>
      <w:pPr>
        <w:ind w:left="36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55AAF688">
      <w:start w:val="1"/>
      <w:numFmt w:val="lowerLetter"/>
      <w:lvlText w:val="%2"/>
      <w:lvlJc w:val="left"/>
      <w:pPr>
        <w:ind w:left="11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77F2111E">
      <w:start w:val="1"/>
      <w:numFmt w:val="lowerRoman"/>
      <w:lvlText w:val="%3"/>
      <w:lvlJc w:val="left"/>
      <w:pPr>
        <w:ind w:left="19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E7A2B2EC">
      <w:start w:val="1"/>
      <w:numFmt w:val="decimal"/>
      <w:lvlText w:val="%4"/>
      <w:lvlJc w:val="left"/>
      <w:pPr>
        <w:ind w:left="26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61065FE">
      <w:start w:val="1"/>
      <w:numFmt w:val="lowerLetter"/>
      <w:lvlText w:val="%5"/>
      <w:lvlJc w:val="left"/>
      <w:pPr>
        <w:ind w:left="334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6223E6A">
      <w:start w:val="1"/>
      <w:numFmt w:val="lowerRoman"/>
      <w:lvlText w:val="%6"/>
      <w:lvlJc w:val="left"/>
      <w:pPr>
        <w:ind w:left="406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F2E4A510">
      <w:start w:val="1"/>
      <w:numFmt w:val="decimal"/>
      <w:lvlText w:val="%7"/>
      <w:lvlJc w:val="left"/>
      <w:pPr>
        <w:ind w:left="47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3A667AA">
      <w:start w:val="1"/>
      <w:numFmt w:val="lowerLetter"/>
      <w:lvlText w:val="%8"/>
      <w:lvlJc w:val="left"/>
      <w:pPr>
        <w:ind w:left="55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13211B6">
      <w:start w:val="1"/>
      <w:numFmt w:val="lowerRoman"/>
      <w:lvlText w:val="%9"/>
      <w:lvlJc w:val="left"/>
      <w:pPr>
        <w:ind w:left="62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0FB8367E"/>
    <w:multiLevelType w:val="multilevel"/>
    <w:tmpl w:val="67582E6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1" w15:restartNumberingAfterBreak="0">
    <w:nsid w:val="11175EB3"/>
    <w:multiLevelType w:val="hybridMultilevel"/>
    <w:tmpl w:val="8F7299F0"/>
    <w:lvl w:ilvl="0" w:tplc="2F6466E6">
      <w:start w:val="1"/>
      <w:numFmt w:val="bullet"/>
      <w:lvlText w:val=""/>
      <w:lvlJc w:val="left"/>
      <w:pPr>
        <w:ind w:left="46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21863DA">
      <w:start w:val="1"/>
      <w:numFmt w:val="bullet"/>
      <w:lvlText w:val="o"/>
      <w:lvlJc w:val="left"/>
      <w:pPr>
        <w:ind w:left="122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7676BE">
      <w:start w:val="1"/>
      <w:numFmt w:val="bullet"/>
      <w:lvlText w:val="▪"/>
      <w:lvlJc w:val="left"/>
      <w:pPr>
        <w:ind w:left="19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16E7CB2">
      <w:start w:val="1"/>
      <w:numFmt w:val="bullet"/>
      <w:lvlText w:val="•"/>
      <w:lvlJc w:val="left"/>
      <w:pPr>
        <w:ind w:left="26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54A5092">
      <w:start w:val="1"/>
      <w:numFmt w:val="bullet"/>
      <w:lvlText w:val="o"/>
      <w:lvlJc w:val="left"/>
      <w:pPr>
        <w:ind w:left="338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5508A7EC">
      <w:start w:val="1"/>
      <w:numFmt w:val="bullet"/>
      <w:lvlText w:val="▪"/>
      <w:lvlJc w:val="left"/>
      <w:pPr>
        <w:ind w:left="410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8A8214C">
      <w:start w:val="1"/>
      <w:numFmt w:val="bullet"/>
      <w:lvlText w:val="•"/>
      <w:lvlJc w:val="left"/>
      <w:pPr>
        <w:ind w:left="482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336CF16">
      <w:start w:val="1"/>
      <w:numFmt w:val="bullet"/>
      <w:lvlText w:val="o"/>
      <w:lvlJc w:val="left"/>
      <w:pPr>
        <w:ind w:left="55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FA2DB44">
      <w:start w:val="1"/>
      <w:numFmt w:val="bullet"/>
      <w:lvlText w:val="▪"/>
      <w:lvlJc w:val="left"/>
      <w:pPr>
        <w:ind w:left="62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1CE31B4"/>
    <w:multiLevelType w:val="hybridMultilevel"/>
    <w:tmpl w:val="22488EDC"/>
    <w:lvl w:ilvl="0" w:tplc="31666152">
      <w:start w:val="1"/>
      <w:numFmt w:val="bullet"/>
      <w:lvlText w:val="•"/>
      <w:lvlJc w:val="left"/>
      <w:pPr>
        <w:ind w:left="3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F8859B6">
      <w:start w:val="1"/>
      <w:numFmt w:val="bullet"/>
      <w:lvlText w:val="o"/>
      <w:lvlJc w:val="left"/>
      <w:pPr>
        <w:ind w:left="12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48CAB40">
      <w:start w:val="1"/>
      <w:numFmt w:val="bullet"/>
      <w:lvlText w:val="▪"/>
      <w:lvlJc w:val="left"/>
      <w:pPr>
        <w:ind w:left="19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3B87C76">
      <w:start w:val="1"/>
      <w:numFmt w:val="bullet"/>
      <w:lvlText w:val="•"/>
      <w:lvlJc w:val="left"/>
      <w:pPr>
        <w:ind w:left="2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240502A">
      <w:start w:val="1"/>
      <w:numFmt w:val="bullet"/>
      <w:lvlText w:val="o"/>
      <w:lvlJc w:val="left"/>
      <w:pPr>
        <w:ind w:left="33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3ACF1E2">
      <w:start w:val="1"/>
      <w:numFmt w:val="bullet"/>
      <w:lvlText w:val="▪"/>
      <w:lvlJc w:val="left"/>
      <w:pPr>
        <w:ind w:left="40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5B43348">
      <w:start w:val="1"/>
      <w:numFmt w:val="bullet"/>
      <w:lvlText w:val="•"/>
      <w:lvlJc w:val="left"/>
      <w:pPr>
        <w:ind w:left="4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E86BDC">
      <w:start w:val="1"/>
      <w:numFmt w:val="bullet"/>
      <w:lvlText w:val="o"/>
      <w:lvlJc w:val="left"/>
      <w:pPr>
        <w:ind w:left="55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1CAAC70">
      <w:start w:val="1"/>
      <w:numFmt w:val="bullet"/>
      <w:lvlText w:val="▪"/>
      <w:lvlJc w:val="left"/>
      <w:pPr>
        <w:ind w:left="62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12335B8E"/>
    <w:multiLevelType w:val="hybridMultilevel"/>
    <w:tmpl w:val="3844E8A4"/>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126026AD"/>
    <w:multiLevelType w:val="multilevel"/>
    <w:tmpl w:val="FCB2BC1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5" w15:restartNumberingAfterBreak="0">
    <w:nsid w:val="12E0494C"/>
    <w:multiLevelType w:val="hybridMultilevel"/>
    <w:tmpl w:val="7CC04634"/>
    <w:lvl w:ilvl="0" w:tplc="BD96D096">
      <w:start w:val="1"/>
      <w:numFmt w:val="decimal"/>
      <w:lvlText w:val="%1."/>
      <w:lvlJc w:val="left"/>
      <w:pPr>
        <w:ind w:left="36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ADC4C650">
      <w:start w:val="1"/>
      <w:numFmt w:val="lowerLetter"/>
      <w:lvlText w:val="%2"/>
      <w:lvlJc w:val="left"/>
      <w:pPr>
        <w:ind w:left="11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86C4AC04">
      <w:start w:val="1"/>
      <w:numFmt w:val="lowerRoman"/>
      <w:lvlText w:val="%3"/>
      <w:lvlJc w:val="left"/>
      <w:pPr>
        <w:ind w:left="19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6B4D768">
      <w:start w:val="1"/>
      <w:numFmt w:val="decimal"/>
      <w:lvlText w:val="%4"/>
      <w:lvlJc w:val="left"/>
      <w:pPr>
        <w:ind w:left="26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65AC063C">
      <w:start w:val="1"/>
      <w:numFmt w:val="lowerLetter"/>
      <w:lvlText w:val="%5"/>
      <w:lvlJc w:val="left"/>
      <w:pPr>
        <w:ind w:left="334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3B8D1B8">
      <w:start w:val="1"/>
      <w:numFmt w:val="lowerRoman"/>
      <w:lvlText w:val="%6"/>
      <w:lvlJc w:val="left"/>
      <w:pPr>
        <w:ind w:left="406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D1AEE5E">
      <w:start w:val="1"/>
      <w:numFmt w:val="decimal"/>
      <w:lvlText w:val="%7"/>
      <w:lvlJc w:val="left"/>
      <w:pPr>
        <w:ind w:left="47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E6C3814">
      <w:start w:val="1"/>
      <w:numFmt w:val="lowerLetter"/>
      <w:lvlText w:val="%8"/>
      <w:lvlJc w:val="left"/>
      <w:pPr>
        <w:ind w:left="55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E0A00760">
      <w:start w:val="1"/>
      <w:numFmt w:val="lowerRoman"/>
      <w:lvlText w:val="%9"/>
      <w:lvlJc w:val="left"/>
      <w:pPr>
        <w:ind w:left="62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145539A2"/>
    <w:multiLevelType w:val="hybridMultilevel"/>
    <w:tmpl w:val="5F3E2C76"/>
    <w:lvl w:ilvl="0" w:tplc="18445F5A">
      <w:start w:val="1"/>
      <w:numFmt w:val="bullet"/>
      <w:lvlText w:val=""/>
      <w:lvlJc w:val="left"/>
      <w:pPr>
        <w:ind w:left="3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57A0FF46">
      <w:start w:val="1"/>
      <w:numFmt w:val="bullet"/>
      <w:lvlText w:val="o"/>
      <w:lvlJc w:val="left"/>
      <w:pPr>
        <w:ind w:left="11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A28F13A">
      <w:start w:val="1"/>
      <w:numFmt w:val="bullet"/>
      <w:lvlText w:val="▪"/>
      <w:lvlJc w:val="left"/>
      <w:pPr>
        <w:ind w:left="19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1B238A8">
      <w:start w:val="1"/>
      <w:numFmt w:val="bullet"/>
      <w:lvlText w:val="•"/>
      <w:lvlJc w:val="left"/>
      <w:pPr>
        <w:ind w:left="26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0A25454">
      <w:start w:val="1"/>
      <w:numFmt w:val="bullet"/>
      <w:lvlText w:val="o"/>
      <w:lvlJc w:val="left"/>
      <w:pPr>
        <w:ind w:left="33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C10B69E">
      <w:start w:val="1"/>
      <w:numFmt w:val="bullet"/>
      <w:lvlText w:val="▪"/>
      <w:lvlJc w:val="left"/>
      <w:pPr>
        <w:ind w:left="40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95C8940">
      <w:start w:val="1"/>
      <w:numFmt w:val="bullet"/>
      <w:lvlText w:val="•"/>
      <w:lvlJc w:val="left"/>
      <w:pPr>
        <w:ind w:left="47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C648348">
      <w:start w:val="1"/>
      <w:numFmt w:val="bullet"/>
      <w:lvlText w:val="o"/>
      <w:lvlJc w:val="left"/>
      <w:pPr>
        <w:ind w:left="55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76C0084">
      <w:start w:val="1"/>
      <w:numFmt w:val="bullet"/>
      <w:lvlText w:val="▪"/>
      <w:lvlJc w:val="left"/>
      <w:pPr>
        <w:ind w:left="62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14687FB7"/>
    <w:multiLevelType w:val="hybridMultilevel"/>
    <w:tmpl w:val="DBAA88A6"/>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14AE0FF4"/>
    <w:multiLevelType w:val="hybridMultilevel"/>
    <w:tmpl w:val="8AD6CFE0"/>
    <w:lvl w:ilvl="0" w:tplc="549E9478">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128EC86">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FAE92D4">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2B83A4C">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EAA646">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F1A125C">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AA2B072">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16AB5E">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5B2BE14">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14EB2E9F"/>
    <w:multiLevelType w:val="hybridMultilevel"/>
    <w:tmpl w:val="662646DA"/>
    <w:lvl w:ilvl="0" w:tplc="96DE5F92">
      <w:start w:val="1"/>
      <w:numFmt w:val="bullet"/>
      <w:lvlText w:val="•"/>
      <w:lvlJc w:val="left"/>
      <w:pPr>
        <w:ind w:left="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3886F5C">
      <w:start w:val="1"/>
      <w:numFmt w:val="bullet"/>
      <w:lvlText w:val="o"/>
      <w:lvlJc w:val="left"/>
      <w:pPr>
        <w:ind w:left="12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70098D0">
      <w:start w:val="1"/>
      <w:numFmt w:val="bullet"/>
      <w:lvlText w:val="▪"/>
      <w:lvlJc w:val="left"/>
      <w:pPr>
        <w:ind w:left="19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048A662">
      <w:start w:val="1"/>
      <w:numFmt w:val="bullet"/>
      <w:lvlText w:val="•"/>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185FC2">
      <w:start w:val="1"/>
      <w:numFmt w:val="bullet"/>
      <w:lvlText w:val="o"/>
      <w:lvlJc w:val="left"/>
      <w:pPr>
        <w:ind w:left="33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B7C4C96">
      <w:start w:val="1"/>
      <w:numFmt w:val="bullet"/>
      <w:lvlText w:val="▪"/>
      <w:lvlJc w:val="left"/>
      <w:pPr>
        <w:ind w:left="41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90A50DE">
      <w:start w:val="1"/>
      <w:numFmt w:val="bullet"/>
      <w:lvlText w:val="•"/>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DE5A22">
      <w:start w:val="1"/>
      <w:numFmt w:val="bullet"/>
      <w:lvlText w:val="o"/>
      <w:lvlJc w:val="left"/>
      <w:pPr>
        <w:ind w:left="55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88CE06C">
      <w:start w:val="1"/>
      <w:numFmt w:val="bullet"/>
      <w:lvlText w:val="▪"/>
      <w:lvlJc w:val="left"/>
      <w:pPr>
        <w:ind w:left="62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15EC3548"/>
    <w:multiLevelType w:val="hybridMultilevel"/>
    <w:tmpl w:val="A6187810"/>
    <w:lvl w:ilvl="0" w:tplc="75E42378">
      <w:start w:val="1"/>
      <w:numFmt w:val="decimal"/>
      <w:lvlText w:val="%1."/>
      <w:lvlJc w:val="left"/>
      <w:pPr>
        <w:ind w:left="36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A8496EE">
      <w:start w:val="1"/>
      <w:numFmt w:val="lowerLetter"/>
      <w:lvlText w:val="%2"/>
      <w:lvlJc w:val="left"/>
      <w:pPr>
        <w:ind w:left="11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0442DDA">
      <w:start w:val="1"/>
      <w:numFmt w:val="lowerRoman"/>
      <w:lvlText w:val="%3"/>
      <w:lvlJc w:val="left"/>
      <w:pPr>
        <w:ind w:left="19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92EC264">
      <w:start w:val="1"/>
      <w:numFmt w:val="decimal"/>
      <w:lvlText w:val="%4"/>
      <w:lvlJc w:val="left"/>
      <w:pPr>
        <w:ind w:left="26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F1226EE2">
      <w:start w:val="1"/>
      <w:numFmt w:val="lowerLetter"/>
      <w:lvlText w:val="%5"/>
      <w:lvlJc w:val="left"/>
      <w:pPr>
        <w:ind w:left="334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B92B5AC">
      <w:start w:val="1"/>
      <w:numFmt w:val="lowerRoman"/>
      <w:lvlText w:val="%6"/>
      <w:lvlJc w:val="left"/>
      <w:pPr>
        <w:ind w:left="406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F10C086">
      <w:start w:val="1"/>
      <w:numFmt w:val="decimal"/>
      <w:lvlText w:val="%7"/>
      <w:lvlJc w:val="left"/>
      <w:pPr>
        <w:ind w:left="47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50239E4">
      <w:start w:val="1"/>
      <w:numFmt w:val="lowerLetter"/>
      <w:lvlText w:val="%8"/>
      <w:lvlJc w:val="left"/>
      <w:pPr>
        <w:ind w:left="55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65968C6C">
      <w:start w:val="1"/>
      <w:numFmt w:val="lowerRoman"/>
      <w:lvlText w:val="%9"/>
      <w:lvlJc w:val="left"/>
      <w:pPr>
        <w:ind w:left="62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16514A4C"/>
    <w:multiLevelType w:val="hybridMultilevel"/>
    <w:tmpl w:val="0E5650A0"/>
    <w:lvl w:ilvl="0" w:tplc="A04AE6B6">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9B4BB7A">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E9E5A08">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970C4C4">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4A7154">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DB05B42">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F18AD30">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5A6910E">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420DA62">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173030EF"/>
    <w:multiLevelType w:val="hybridMultilevel"/>
    <w:tmpl w:val="FD507DC6"/>
    <w:lvl w:ilvl="0" w:tplc="A6047BFA">
      <w:start w:val="1"/>
      <w:numFmt w:val="bullet"/>
      <w:lvlText w:val=""/>
      <w:lvlJc w:val="left"/>
      <w:pPr>
        <w:ind w:left="46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F70CADE">
      <w:start w:val="1"/>
      <w:numFmt w:val="bullet"/>
      <w:lvlText w:val="o"/>
      <w:lvlJc w:val="left"/>
      <w:pPr>
        <w:ind w:left="11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B0E0838">
      <w:start w:val="1"/>
      <w:numFmt w:val="bullet"/>
      <w:lvlText w:val="▪"/>
      <w:lvlJc w:val="left"/>
      <w:pPr>
        <w:ind w:left="19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27A9320">
      <w:start w:val="1"/>
      <w:numFmt w:val="bullet"/>
      <w:lvlText w:val="•"/>
      <w:lvlJc w:val="left"/>
      <w:pPr>
        <w:ind w:left="26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594B2D4">
      <w:start w:val="1"/>
      <w:numFmt w:val="bullet"/>
      <w:lvlText w:val="o"/>
      <w:lvlJc w:val="left"/>
      <w:pPr>
        <w:ind w:left="33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602C612">
      <w:start w:val="1"/>
      <w:numFmt w:val="bullet"/>
      <w:lvlText w:val="▪"/>
      <w:lvlJc w:val="left"/>
      <w:pPr>
        <w:ind w:left="4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D70B98E">
      <w:start w:val="1"/>
      <w:numFmt w:val="bullet"/>
      <w:lvlText w:val="•"/>
      <w:lvlJc w:val="left"/>
      <w:pPr>
        <w:ind w:left="4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EE0AA398">
      <w:start w:val="1"/>
      <w:numFmt w:val="bullet"/>
      <w:lvlText w:val="o"/>
      <w:lvlJc w:val="left"/>
      <w:pPr>
        <w:ind w:left="5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9B2B176">
      <w:start w:val="1"/>
      <w:numFmt w:val="bullet"/>
      <w:lvlText w:val="▪"/>
      <w:lvlJc w:val="left"/>
      <w:pPr>
        <w:ind w:left="6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182205E0"/>
    <w:multiLevelType w:val="hybridMultilevel"/>
    <w:tmpl w:val="341EAC82"/>
    <w:lvl w:ilvl="0" w:tplc="8D78D54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9D4AB6E">
      <w:start w:val="1"/>
      <w:numFmt w:val="bullet"/>
      <w:lvlText w:val="o"/>
      <w:lvlJc w:val="left"/>
      <w:pPr>
        <w:ind w:left="11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9366CAC">
      <w:start w:val="1"/>
      <w:numFmt w:val="bullet"/>
      <w:lvlText w:val="▪"/>
      <w:lvlJc w:val="left"/>
      <w:pPr>
        <w:ind w:left="19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E12045C">
      <w:start w:val="1"/>
      <w:numFmt w:val="bullet"/>
      <w:lvlText w:val="•"/>
      <w:lvlJc w:val="left"/>
      <w:pPr>
        <w:ind w:left="2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D0984A">
      <w:start w:val="1"/>
      <w:numFmt w:val="bullet"/>
      <w:lvlText w:val="o"/>
      <w:lvlJc w:val="left"/>
      <w:pPr>
        <w:ind w:left="33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710547A">
      <w:start w:val="1"/>
      <w:numFmt w:val="bullet"/>
      <w:lvlText w:val="▪"/>
      <w:lvlJc w:val="left"/>
      <w:pPr>
        <w:ind w:left="40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3642D8A">
      <w:start w:val="1"/>
      <w:numFmt w:val="bullet"/>
      <w:lvlText w:val="•"/>
      <w:lvlJc w:val="left"/>
      <w:pPr>
        <w:ind w:left="4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C6AE14">
      <w:start w:val="1"/>
      <w:numFmt w:val="bullet"/>
      <w:lvlText w:val="o"/>
      <w:lvlJc w:val="left"/>
      <w:pPr>
        <w:ind w:left="55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224964A">
      <w:start w:val="1"/>
      <w:numFmt w:val="bullet"/>
      <w:lvlText w:val="▪"/>
      <w:lvlJc w:val="left"/>
      <w:pPr>
        <w:ind w:left="62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190747B5"/>
    <w:multiLevelType w:val="hybridMultilevel"/>
    <w:tmpl w:val="77F425B6"/>
    <w:lvl w:ilvl="0" w:tplc="3FBC80C8">
      <w:start w:val="1"/>
      <w:numFmt w:val="bullet"/>
      <w:lvlText w:val="•"/>
      <w:lvlJc w:val="left"/>
      <w:pPr>
        <w:ind w:left="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D2EF74E">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C36CFFE">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562B17C">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0603A4">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2765E4A">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E722CBA">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4C910A">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2E41532">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1A3B7F5D"/>
    <w:multiLevelType w:val="hybridMultilevel"/>
    <w:tmpl w:val="72E6503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1B427B51"/>
    <w:multiLevelType w:val="hybridMultilevel"/>
    <w:tmpl w:val="3AC26F22"/>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1CE235B9"/>
    <w:multiLevelType w:val="hybridMultilevel"/>
    <w:tmpl w:val="6AB65442"/>
    <w:lvl w:ilvl="0" w:tplc="E4F29B48">
      <w:start w:val="6"/>
      <w:numFmt w:val="decimal"/>
      <w:lvlText w:val="%1."/>
      <w:lvlJc w:val="left"/>
      <w:pPr>
        <w:ind w:left="201"/>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1" w:tplc="9216E3A6">
      <w:start w:val="1"/>
      <w:numFmt w:val="lowerLetter"/>
      <w:lvlText w:val="%2"/>
      <w:lvlJc w:val="left"/>
      <w:pPr>
        <w:ind w:left="1186"/>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2" w:tplc="FEE2C9DC">
      <w:start w:val="1"/>
      <w:numFmt w:val="lowerRoman"/>
      <w:lvlText w:val="%3"/>
      <w:lvlJc w:val="left"/>
      <w:pPr>
        <w:ind w:left="1906"/>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3" w:tplc="BAC21E72">
      <w:start w:val="1"/>
      <w:numFmt w:val="decimal"/>
      <w:lvlText w:val="%4"/>
      <w:lvlJc w:val="left"/>
      <w:pPr>
        <w:ind w:left="2626"/>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4" w:tplc="4FB40F8E">
      <w:start w:val="1"/>
      <w:numFmt w:val="lowerLetter"/>
      <w:lvlText w:val="%5"/>
      <w:lvlJc w:val="left"/>
      <w:pPr>
        <w:ind w:left="3346"/>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5" w:tplc="3224FCC0">
      <w:start w:val="1"/>
      <w:numFmt w:val="lowerRoman"/>
      <w:lvlText w:val="%6"/>
      <w:lvlJc w:val="left"/>
      <w:pPr>
        <w:ind w:left="4066"/>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6" w:tplc="E5BE494C">
      <w:start w:val="1"/>
      <w:numFmt w:val="decimal"/>
      <w:lvlText w:val="%7"/>
      <w:lvlJc w:val="left"/>
      <w:pPr>
        <w:ind w:left="4786"/>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7" w:tplc="7D7EB15C">
      <w:start w:val="1"/>
      <w:numFmt w:val="lowerLetter"/>
      <w:lvlText w:val="%8"/>
      <w:lvlJc w:val="left"/>
      <w:pPr>
        <w:ind w:left="5506"/>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8" w:tplc="85D26C7A">
      <w:start w:val="1"/>
      <w:numFmt w:val="lowerRoman"/>
      <w:lvlText w:val="%9"/>
      <w:lvlJc w:val="left"/>
      <w:pPr>
        <w:ind w:left="6226"/>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abstractNum>
  <w:abstractNum w:abstractNumId="68" w15:restartNumberingAfterBreak="0">
    <w:nsid w:val="1EDC1C0F"/>
    <w:multiLevelType w:val="hybridMultilevel"/>
    <w:tmpl w:val="483EECEA"/>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9" w15:restartNumberingAfterBreak="0">
    <w:nsid w:val="1EE02C15"/>
    <w:multiLevelType w:val="hybridMultilevel"/>
    <w:tmpl w:val="A19C4CF0"/>
    <w:lvl w:ilvl="0" w:tplc="EA9CF04E">
      <w:start w:val="1"/>
      <w:numFmt w:val="bullet"/>
      <w:lvlText w:val="-"/>
      <w:lvlJc w:val="left"/>
      <w:pPr>
        <w:ind w:left="360" w:hanging="360"/>
      </w:pPr>
      <w:rPr>
        <w:rFonts w:ascii="Calibri"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1F897908"/>
    <w:multiLevelType w:val="hybridMultilevel"/>
    <w:tmpl w:val="1A7C8FAA"/>
    <w:lvl w:ilvl="0" w:tplc="EA9CF04E">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2064434A"/>
    <w:multiLevelType w:val="hybridMultilevel"/>
    <w:tmpl w:val="78109DB6"/>
    <w:lvl w:ilvl="0" w:tplc="E432F566">
      <w:start w:val="1"/>
      <w:numFmt w:val="bullet"/>
      <w:lvlText w:val="•"/>
      <w:lvlJc w:val="left"/>
      <w:pPr>
        <w:ind w:left="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166B9A">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90C3AFC">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796720A">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85CEC5C">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2D07760">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1969D82">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200B230">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21E4982">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20970611"/>
    <w:multiLevelType w:val="hybridMultilevel"/>
    <w:tmpl w:val="EFEE00DA"/>
    <w:lvl w:ilvl="0" w:tplc="FBFA3188">
      <w:start w:val="1"/>
      <w:numFmt w:val="bullet"/>
      <w:lvlText w:val="•"/>
      <w:lvlJc w:val="left"/>
      <w:pPr>
        <w:ind w:left="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8C2C8C">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7FC9290">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28684F0">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3B64634">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55C35E2">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67EFFF0">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CFC9C24">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5760AD2">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209C4184"/>
    <w:multiLevelType w:val="hybridMultilevel"/>
    <w:tmpl w:val="72164F32"/>
    <w:name w:val="WW8Num18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15:restartNumberingAfterBreak="0">
    <w:nsid w:val="24E7680D"/>
    <w:multiLevelType w:val="hybridMultilevel"/>
    <w:tmpl w:val="36723920"/>
    <w:lvl w:ilvl="0" w:tplc="D1AA224E">
      <w:start w:val="1"/>
      <w:numFmt w:val="bullet"/>
      <w:lvlText w:val="•"/>
      <w:lvlJc w:val="left"/>
      <w:pPr>
        <w:ind w:left="3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0C423A">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49E5B8E">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4182670">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E0280DC">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7C6FA0">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EBCA288">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98C0F3C">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F78E5FE">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25A43973"/>
    <w:multiLevelType w:val="hybridMultilevel"/>
    <w:tmpl w:val="729C395E"/>
    <w:lvl w:ilvl="0" w:tplc="48623FC4">
      <w:start w:val="1"/>
      <w:numFmt w:val="bullet"/>
      <w:lvlText w:val="•"/>
      <w:lvlJc w:val="left"/>
      <w:pPr>
        <w:ind w:left="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08202C">
      <w:start w:val="1"/>
      <w:numFmt w:val="bullet"/>
      <w:lvlText w:val="o"/>
      <w:lvlJc w:val="left"/>
      <w:pPr>
        <w:ind w:left="11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B7EAA4A">
      <w:start w:val="1"/>
      <w:numFmt w:val="bullet"/>
      <w:lvlText w:val="▪"/>
      <w:lvlJc w:val="left"/>
      <w:pPr>
        <w:ind w:left="19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1041A92">
      <w:start w:val="1"/>
      <w:numFmt w:val="bullet"/>
      <w:lvlText w:val="•"/>
      <w:lvlJc w:val="left"/>
      <w:pPr>
        <w:ind w:left="26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386E4A8">
      <w:start w:val="1"/>
      <w:numFmt w:val="bullet"/>
      <w:lvlText w:val="o"/>
      <w:lvlJc w:val="left"/>
      <w:pPr>
        <w:ind w:left="33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3827F0A">
      <w:start w:val="1"/>
      <w:numFmt w:val="bullet"/>
      <w:lvlText w:val="▪"/>
      <w:lvlJc w:val="left"/>
      <w:pPr>
        <w:ind w:left="40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3104456">
      <w:start w:val="1"/>
      <w:numFmt w:val="bullet"/>
      <w:lvlText w:val="•"/>
      <w:lvlJc w:val="left"/>
      <w:pPr>
        <w:ind w:left="4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DA6062">
      <w:start w:val="1"/>
      <w:numFmt w:val="bullet"/>
      <w:lvlText w:val="o"/>
      <w:lvlJc w:val="left"/>
      <w:pPr>
        <w:ind w:left="55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81ED8E2">
      <w:start w:val="1"/>
      <w:numFmt w:val="bullet"/>
      <w:lvlText w:val="▪"/>
      <w:lvlJc w:val="left"/>
      <w:pPr>
        <w:ind w:left="62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25E211B6"/>
    <w:multiLevelType w:val="hybridMultilevel"/>
    <w:tmpl w:val="37EE08A2"/>
    <w:lvl w:ilvl="0" w:tplc="9F22875E">
      <w:start w:val="1"/>
      <w:numFmt w:val="bullet"/>
      <w:lvlText w:val="•"/>
      <w:lvlJc w:val="left"/>
      <w:pPr>
        <w:ind w:left="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220994">
      <w:start w:val="1"/>
      <w:numFmt w:val="bullet"/>
      <w:lvlText w:val="o"/>
      <w:lvlJc w:val="left"/>
      <w:pPr>
        <w:ind w:left="12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22EEAF6">
      <w:start w:val="1"/>
      <w:numFmt w:val="bullet"/>
      <w:lvlText w:val="▪"/>
      <w:lvlJc w:val="left"/>
      <w:pPr>
        <w:ind w:left="19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7F0E1B8">
      <w:start w:val="1"/>
      <w:numFmt w:val="bullet"/>
      <w:lvlText w:val="•"/>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9EABBA">
      <w:start w:val="1"/>
      <w:numFmt w:val="bullet"/>
      <w:lvlText w:val="o"/>
      <w:lvlJc w:val="left"/>
      <w:pPr>
        <w:ind w:left="33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362A6AC">
      <w:start w:val="1"/>
      <w:numFmt w:val="bullet"/>
      <w:lvlText w:val="▪"/>
      <w:lvlJc w:val="left"/>
      <w:pPr>
        <w:ind w:left="41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EEEB248">
      <w:start w:val="1"/>
      <w:numFmt w:val="bullet"/>
      <w:lvlText w:val="•"/>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7DEE180">
      <w:start w:val="1"/>
      <w:numFmt w:val="bullet"/>
      <w:lvlText w:val="o"/>
      <w:lvlJc w:val="left"/>
      <w:pPr>
        <w:ind w:left="55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ED492D2">
      <w:start w:val="1"/>
      <w:numFmt w:val="bullet"/>
      <w:lvlText w:val="▪"/>
      <w:lvlJc w:val="left"/>
      <w:pPr>
        <w:ind w:left="62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273143EC"/>
    <w:multiLevelType w:val="hybridMultilevel"/>
    <w:tmpl w:val="F11ED136"/>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8" w15:restartNumberingAfterBreak="0">
    <w:nsid w:val="275D50E2"/>
    <w:multiLevelType w:val="hybridMultilevel"/>
    <w:tmpl w:val="5074023E"/>
    <w:lvl w:ilvl="0" w:tplc="A38A98F0">
      <w:numFmt w:val="bullet"/>
      <w:lvlText w:val="-"/>
      <w:lvlJc w:val="left"/>
      <w:pPr>
        <w:ind w:left="720" w:hanging="360"/>
      </w:pPr>
      <w:rPr>
        <w:rFonts w:ascii="Calibri" w:eastAsiaTheme="minorEastAsia"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9" w15:restartNumberingAfterBreak="0">
    <w:nsid w:val="27FB1228"/>
    <w:multiLevelType w:val="hybridMultilevel"/>
    <w:tmpl w:val="8D2AEAD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29A8455B"/>
    <w:multiLevelType w:val="hybridMultilevel"/>
    <w:tmpl w:val="D9F89D0C"/>
    <w:lvl w:ilvl="0" w:tplc="3F68CEA6">
      <w:start w:val="1"/>
      <w:numFmt w:val="decimal"/>
      <w:lvlText w:val="%1."/>
      <w:lvlJc w:val="left"/>
      <w:pPr>
        <w:ind w:left="2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4CB64BF6">
      <w:start w:val="1"/>
      <w:numFmt w:val="lowerLetter"/>
      <w:lvlText w:val="%2"/>
      <w:lvlJc w:val="left"/>
      <w:pPr>
        <w:ind w:left="11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6DACC44A">
      <w:start w:val="1"/>
      <w:numFmt w:val="lowerRoman"/>
      <w:lvlText w:val="%3"/>
      <w:lvlJc w:val="left"/>
      <w:pPr>
        <w:ind w:left="19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FF4A5B1E">
      <w:start w:val="1"/>
      <w:numFmt w:val="decimal"/>
      <w:lvlText w:val="%4"/>
      <w:lvlJc w:val="left"/>
      <w:pPr>
        <w:ind w:left="26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0586A6A">
      <w:start w:val="1"/>
      <w:numFmt w:val="lowerLetter"/>
      <w:lvlText w:val="%5"/>
      <w:lvlJc w:val="left"/>
      <w:pPr>
        <w:ind w:left="334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BB623C0C">
      <w:start w:val="1"/>
      <w:numFmt w:val="lowerRoman"/>
      <w:lvlText w:val="%6"/>
      <w:lvlJc w:val="left"/>
      <w:pPr>
        <w:ind w:left="406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E8C27DA">
      <w:start w:val="1"/>
      <w:numFmt w:val="decimal"/>
      <w:lvlText w:val="%7"/>
      <w:lvlJc w:val="left"/>
      <w:pPr>
        <w:ind w:left="47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5D38A202">
      <w:start w:val="1"/>
      <w:numFmt w:val="lowerLetter"/>
      <w:lvlText w:val="%8"/>
      <w:lvlJc w:val="left"/>
      <w:pPr>
        <w:ind w:left="55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B0E60364">
      <w:start w:val="1"/>
      <w:numFmt w:val="lowerRoman"/>
      <w:lvlText w:val="%9"/>
      <w:lvlJc w:val="left"/>
      <w:pPr>
        <w:ind w:left="62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2DD33559"/>
    <w:multiLevelType w:val="hybridMultilevel"/>
    <w:tmpl w:val="8EDE6BE8"/>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2" w15:restartNumberingAfterBreak="0">
    <w:nsid w:val="2DDF6DB8"/>
    <w:multiLevelType w:val="hybridMultilevel"/>
    <w:tmpl w:val="B442CEAA"/>
    <w:name w:val="WW8Num1822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2DE56345"/>
    <w:multiLevelType w:val="hybridMultilevel"/>
    <w:tmpl w:val="1BEA51E8"/>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4" w15:restartNumberingAfterBreak="0">
    <w:nsid w:val="319C61AD"/>
    <w:multiLevelType w:val="hybridMultilevel"/>
    <w:tmpl w:val="E8FA3CEE"/>
    <w:lvl w:ilvl="0" w:tplc="CE7865C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3CEE3A">
      <w:start w:val="1"/>
      <w:numFmt w:val="bullet"/>
      <w:lvlText w:val="o"/>
      <w:lvlJc w:val="left"/>
      <w:pPr>
        <w:ind w:left="11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2D062AC">
      <w:start w:val="1"/>
      <w:numFmt w:val="bullet"/>
      <w:lvlText w:val="▪"/>
      <w:lvlJc w:val="left"/>
      <w:pPr>
        <w:ind w:left="19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9DC5D1E">
      <w:start w:val="1"/>
      <w:numFmt w:val="bullet"/>
      <w:lvlText w:val="•"/>
      <w:lvlJc w:val="left"/>
      <w:pPr>
        <w:ind w:left="2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0C9EFE">
      <w:start w:val="1"/>
      <w:numFmt w:val="bullet"/>
      <w:lvlText w:val="o"/>
      <w:lvlJc w:val="left"/>
      <w:pPr>
        <w:ind w:left="33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9564D5E">
      <w:start w:val="1"/>
      <w:numFmt w:val="bullet"/>
      <w:lvlText w:val="▪"/>
      <w:lvlJc w:val="left"/>
      <w:pPr>
        <w:ind w:left="40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868BBBC">
      <w:start w:val="1"/>
      <w:numFmt w:val="bullet"/>
      <w:lvlText w:val="•"/>
      <w:lvlJc w:val="left"/>
      <w:pPr>
        <w:ind w:left="4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3809170">
      <w:start w:val="1"/>
      <w:numFmt w:val="bullet"/>
      <w:lvlText w:val="o"/>
      <w:lvlJc w:val="left"/>
      <w:pPr>
        <w:ind w:left="55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A0E91B2">
      <w:start w:val="1"/>
      <w:numFmt w:val="bullet"/>
      <w:lvlText w:val="▪"/>
      <w:lvlJc w:val="left"/>
      <w:pPr>
        <w:ind w:left="62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31A25FAA"/>
    <w:multiLevelType w:val="hybridMultilevel"/>
    <w:tmpl w:val="6A48B776"/>
    <w:lvl w:ilvl="0" w:tplc="EA9CF04E">
      <w:start w:val="1"/>
      <w:numFmt w:val="bullet"/>
      <w:lvlText w:val="-"/>
      <w:lvlJc w:val="left"/>
      <w:pPr>
        <w:ind w:left="360" w:hanging="360"/>
      </w:pPr>
      <w:rPr>
        <w:rFonts w:ascii="Calibri"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6" w15:restartNumberingAfterBreak="0">
    <w:nsid w:val="32B927E4"/>
    <w:multiLevelType w:val="hybridMultilevel"/>
    <w:tmpl w:val="424CD95E"/>
    <w:lvl w:ilvl="0" w:tplc="7B246FE2">
      <w:start w:val="1"/>
      <w:numFmt w:val="bullet"/>
      <w:lvlText w:val="•"/>
      <w:lvlJc w:val="left"/>
      <w:pPr>
        <w:ind w:left="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B6D0E6">
      <w:start w:val="1"/>
      <w:numFmt w:val="bullet"/>
      <w:lvlText w:val="o"/>
      <w:lvlJc w:val="left"/>
      <w:pPr>
        <w:ind w:left="12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676C828">
      <w:start w:val="1"/>
      <w:numFmt w:val="bullet"/>
      <w:lvlText w:val="▪"/>
      <w:lvlJc w:val="left"/>
      <w:pPr>
        <w:ind w:left="19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23050BC">
      <w:start w:val="1"/>
      <w:numFmt w:val="bullet"/>
      <w:lvlText w:val="•"/>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DD8E80E">
      <w:start w:val="1"/>
      <w:numFmt w:val="bullet"/>
      <w:lvlText w:val="o"/>
      <w:lvlJc w:val="left"/>
      <w:pPr>
        <w:ind w:left="33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7E8648C">
      <w:start w:val="1"/>
      <w:numFmt w:val="bullet"/>
      <w:lvlText w:val="▪"/>
      <w:lvlJc w:val="left"/>
      <w:pPr>
        <w:ind w:left="41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98ED2CC">
      <w:start w:val="1"/>
      <w:numFmt w:val="bullet"/>
      <w:lvlText w:val="•"/>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707B9C">
      <w:start w:val="1"/>
      <w:numFmt w:val="bullet"/>
      <w:lvlText w:val="o"/>
      <w:lvlJc w:val="left"/>
      <w:pPr>
        <w:ind w:left="55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682957E">
      <w:start w:val="1"/>
      <w:numFmt w:val="bullet"/>
      <w:lvlText w:val="▪"/>
      <w:lvlJc w:val="left"/>
      <w:pPr>
        <w:ind w:left="62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7" w15:restartNumberingAfterBreak="0">
    <w:nsid w:val="339F2229"/>
    <w:multiLevelType w:val="hybridMultilevel"/>
    <w:tmpl w:val="57E8BF02"/>
    <w:lvl w:ilvl="0" w:tplc="5610124C">
      <w:start w:val="1"/>
      <w:numFmt w:val="bullet"/>
      <w:lvlText w:val="•"/>
      <w:lvlJc w:val="left"/>
      <w:pPr>
        <w:ind w:left="3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5DA9C5A">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3D455FA">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6CE4F8C">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DC47AE">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5DED9F4">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E1ED07C">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ACC6B4A">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7F211BA">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33AD32BD"/>
    <w:multiLevelType w:val="hybridMultilevel"/>
    <w:tmpl w:val="7026C9BE"/>
    <w:lvl w:ilvl="0" w:tplc="3A08B2B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242216">
      <w:start w:val="1"/>
      <w:numFmt w:val="bullet"/>
      <w:lvlText w:val="o"/>
      <w:lvlJc w:val="left"/>
      <w:pPr>
        <w:ind w:left="11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8EAD864">
      <w:start w:val="1"/>
      <w:numFmt w:val="bullet"/>
      <w:lvlText w:val="▪"/>
      <w:lvlJc w:val="left"/>
      <w:pPr>
        <w:ind w:left="19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BF489A2">
      <w:start w:val="1"/>
      <w:numFmt w:val="bullet"/>
      <w:lvlText w:val="•"/>
      <w:lvlJc w:val="left"/>
      <w:pPr>
        <w:ind w:left="2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6F202A6">
      <w:start w:val="1"/>
      <w:numFmt w:val="bullet"/>
      <w:lvlText w:val="o"/>
      <w:lvlJc w:val="left"/>
      <w:pPr>
        <w:ind w:left="33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1B672F8">
      <w:start w:val="1"/>
      <w:numFmt w:val="bullet"/>
      <w:lvlText w:val="▪"/>
      <w:lvlJc w:val="left"/>
      <w:pPr>
        <w:ind w:left="40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BF83876">
      <w:start w:val="1"/>
      <w:numFmt w:val="bullet"/>
      <w:lvlText w:val="•"/>
      <w:lvlJc w:val="left"/>
      <w:pPr>
        <w:ind w:left="4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B4E772">
      <w:start w:val="1"/>
      <w:numFmt w:val="bullet"/>
      <w:lvlText w:val="o"/>
      <w:lvlJc w:val="left"/>
      <w:pPr>
        <w:ind w:left="55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18063C">
      <w:start w:val="1"/>
      <w:numFmt w:val="bullet"/>
      <w:lvlText w:val="▪"/>
      <w:lvlJc w:val="left"/>
      <w:pPr>
        <w:ind w:left="62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9" w15:restartNumberingAfterBreak="0">
    <w:nsid w:val="33C30131"/>
    <w:multiLevelType w:val="hybridMultilevel"/>
    <w:tmpl w:val="E67CB054"/>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34B845D8"/>
    <w:multiLevelType w:val="hybridMultilevel"/>
    <w:tmpl w:val="5524AEBE"/>
    <w:lvl w:ilvl="0" w:tplc="232CC466">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FE2D894">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438533E">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83CE5FE">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76B6B6">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8CCDEFC">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85023E4">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52AE88">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57ADF14">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376D18AE"/>
    <w:multiLevelType w:val="hybridMultilevel"/>
    <w:tmpl w:val="DC08975C"/>
    <w:lvl w:ilvl="0" w:tplc="28BC187E">
      <w:start w:val="1"/>
      <w:numFmt w:val="bullet"/>
      <w:lvlText w:val="•"/>
      <w:lvlJc w:val="left"/>
      <w:pPr>
        <w:ind w:left="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5ED4E4">
      <w:start w:val="1"/>
      <w:numFmt w:val="bullet"/>
      <w:lvlText w:val="o"/>
      <w:lvlJc w:val="left"/>
      <w:pPr>
        <w:ind w:left="12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A2041C8">
      <w:start w:val="1"/>
      <w:numFmt w:val="bullet"/>
      <w:lvlText w:val="▪"/>
      <w:lvlJc w:val="left"/>
      <w:pPr>
        <w:ind w:left="19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C98E5BE">
      <w:start w:val="1"/>
      <w:numFmt w:val="bullet"/>
      <w:lvlText w:val="•"/>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84B21C">
      <w:start w:val="1"/>
      <w:numFmt w:val="bullet"/>
      <w:lvlText w:val="o"/>
      <w:lvlJc w:val="left"/>
      <w:pPr>
        <w:ind w:left="33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19C2064">
      <w:start w:val="1"/>
      <w:numFmt w:val="bullet"/>
      <w:lvlText w:val="▪"/>
      <w:lvlJc w:val="left"/>
      <w:pPr>
        <w:ind w:left="41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B50210A">
      <w:start w:val="1"/>
      <w:numFmt w:val="bullet"/>
      <w:lvlText w:val="•"/>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C8A1AA">
      <w:start w:val="1"/>
      <w:numFmt w:val="bullet"/>
      <w:lvlText w:val="o"/>
      <w:lvlJc w:val="left"/>
      <w:pPr>
        <w:ind w:left="55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084D10C">
      <w:start w:val="1"/>
      <w:numFmt w:val="bullet"/>
      <w:lvlText w:val="▪"/>
      <w:lvlJc w:val="left"/>
      <w:pPr>
        <w:ind w:left="62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3B043815"/>
    <w:multiLevelType w:val="hybridMultilevel"/>
    <w:tmpl w:val="98963EB2"/>
    <w:lvl w:ilvl="0" w:tplc="96C6D3C0">
      <w:start w:val="1"/>
      <w:numFmt w:val="decimal"/>
      <w:lvlText w:val="%1."/>
      <w:lvlJc w:val="left"/>
      <w:pPr>
        <w:ind w:left="36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5D6EEDA">
      <w:start w:val="1"/>
      <w:numFmt w:val="lowerLetter"/>
      <w:lvlText w:val="%2"/>
      <w:lvlJc w:val="left"/>
      <w:pPr>
        <w:ind w:left="11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B90EC7B2">
      <w:start w:val="1"/>
      <w:numFmt w:val="lowerRoman"/>
      <w:lvlText w:val="%3"/>
      <w:lvlJc w:val="left"/>
      <w:pPr>
        <w:ind w:left="19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8AFA2A40">
      <w:start w:val="1"/>
      <w:numFmt w:val="decimal"/>
      <w:lvlText w:val="%4"/>
      <w:lvlJc w:val="left"/>
      <w:pPr>
        <w:ind w:left="26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8EA1458">
      <w:start w:val="1"/>
      <w:numFmt w:val="lowerLetter"/>
      <w:lvlText w:val="%5"/>
      <w:lvlJc w:val="left"/>
      <w:pPr>
        <w:ind w:left="334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F4C26C16">
      <w:start w:val="1"/>
      <w:numFmt w:val="lowerRoman"/>
      <w:lvlText w:val="%6"/>
      <w:lvlJc w:val="left"/>
      <w:pPr>
        <w:ind w:left="406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5FC9556">
      <w:start w:val="1"/>
      <w:numFmt w:val="decimal"/>
      <w:lvlText w:val="%7"/>
      <w:lvlJc w:val="left"/>
      <w:pPr>
        <w:ind w:left="47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90047D50">
      <w:start w:val="1"/>
      <w:numFmt w:val="lowerLetter"/>
      <w:lvlText w:val="%8"/>
      <w:lvlJc w:val="left"/>
      <w:pPr>
        <w:ind w:left="55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4DA6ED4">
      <w:start w:val="1"/>
      <w:numFmt w:val="lowerRoman"/>
      <w:lvlText w:val="%9"/>
      <w:lvlJc w:val="left"/>
      <w:pPr>
        <w:ind w:left="62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3B32297D"/>
    <w:multiLevelType w:val="hybridMultilevel"/>
    <w:tmpl w:val="9210F0A4"/>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4" w15:restartNumberingAfterBreak="0">
    <w:nsid w:val="3B6C55AD"/>
    <w:multiLevelType w:val="hybridMultilevel"/>
    <w:tmpl w:val="10CA916E"/>
    <w:lvl w:ilvl="0" w:tplc="BC328146">
      <w:start w:val="1"/>
      <w:numFmt w:val="bullet"/>
      <w:lvlText w:val=""/>
      <w:lvlJc w:val="left"/>
      <w:pPr>
        <w:ind w:left="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C9B85190">
      <w:start w:val="1"/>
      <w:numFmt w:val="bullet"/>
      <w:lvlText w:val="o"/>
      <w:lvlJc w:val="left"/>
      <w:pPr>
        <w:ind w:left="11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048FC3C">
      <w:start w:val="1"/>
      <w:numFmt w:val="bullet"/>
      <w:lvlText w:val="▪"/>
      <w:lvlJc w:val="left"/>
      <w:pPr>
        <w:ind w:left="19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3A499EA">
      <w:start w:val="1"/>
      <w:numFmt w:val="bullet"/>
      <w:lvlText w:val="•"/>
      <w:lvlJc w:val="left"/>
      <w:pPr>
        <w:ind w:left="26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9AE4D28">
      <w:start w:val="1"/>
      <w:numFmt w:val="bullet"/>
      <w:lvlText w:val="o"/>
      <w:lvlJc w:val="left"/>
      <w:pPr>
        <w:ind w:left="33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B167560">
      <w:start w:val="1"/>
      <w:numFmt w:val="bullet"/>
      <w:lvlText w:val="▪"/>
      <w:lvlJc w:val="left"/>
      <w:pPr>
        <w:ind w:left="40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7EC3054">
      <w:start w:val="1"/>
      <w:numFmt w:val="bullet"/>
      <w:lvlText w:val="•"/>
      <w:lvlJc w:val="left"/>
      <w:pPr>
        <w:ind w:left="47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8F0757C">
      <w:start w:val="1"/>
      <w:numFmt w:val="bullet"/>
      <w:lvlText w:val="o"/>
      <w:lvlJc w:val="left"/>
      <w:pPr>
        <w:ind w:left="55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516D36E">
      <w:start w:val="1"/>
      <w:numFmt w:val="bullet"/>
      <w:lvlText w:val="▪"/>
      <w:lvlJc w:val="left"/>
      <w:pPr>
        <w:ind w:left="62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3CF41EC1"/>
    <w:multiLevelType w:val="hybridMultilevel"/>
    <w:tmpl w:val="37E81FEE"/>
    <w:lvl w:ilvl="0" w:tplc="3B408DA0">
      <w:start w:val="1"/>
      <w:numFmt w:val="bullet"/>
      <w:lvlText w:val="•"/>
      <w:lvlJc w:val="left"/>
      <w:pPr>
        <w:ind w:left="3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178C838">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0362484">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0AE77B2">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8A05AA6">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B1C44E8">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4CEB27C">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F5AD418">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98CD406">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6" w15:restartNumberingAfterBreak="0">
    <w:nsid w:val="3CF70F3F"/>
    <w:multiLevelType w:val="hybridMultilevel"/>
    <w:tmpl w:val="D9507B90"/>
    <w:lvl w:ilvl="0" w:tplc="23060220">
      <w:start w:val="2"/>
      <w:numFmt w:val="bullet"/>
      <w:lvlText w:val="-"/>
      <w:lvlJc w:val="left"/>
      <w:pPr>
        <w:ind w:left="1065" w:hanging="360"/>
      </w:pPr>
      <w:rPr>
        <w:rFonts w:ascii="Times New Roman" w:eastAsia="Times New Roman" w:hAnsi="Times New Roman" w:cs="Times New Roman" w:hint="default"/>
      </w:rPr>
    </w:lvl>
    <w:lvl w:ilvl="1" w:tplc="041B0003" w:tentative="1">
      <w:start w:val="1"/>
      <w:numFmt w:val="bullet"/>
      <w:lvlText w:val="o"/>
      <w:lvlJc w:val="left"/>
      <w:pPr>
        <w:ind w:left="1785" w:hanging="360"/>
      </w:pPr>
      <w:rPr>
        <w:rFonts w:ascii="Courier New" w:hAnsi="Courier New" w:cs="Courier New" w:hint="default"/>
      </w:rPr>
    </w:lvl>
    <w:lvl w:ilvl="2" w:tplc="041B0005" w:tentative="1">
      <w:start w:val="1"/>
      <w:numFmt w:val="bullet"/>
      <w:lvlText w:val=""/>
      <w:lvlJc w:val="left"/>
      <w:pPr>
        <w:ind w:left="2505" w:hanging="360"/>
      </w:pPr>
      <w:rPr>
        <w:rFonts w:ascii="Wingdings" w:hAnsi="Wingdings" w:hint="default"/>
      </w:rPr>
    </w:lvl>
    <w:lvl w:ilvl="3" w:tplc="041B0001" w:tentative="1">
      <w:start w:val="1"/>
      <w:numFmt w:val="bullet"/>
      <w:lvlText w:val=""/>
      <w:lvlJc w:val="left"/>
      <w:pPr>
        <w:ind w:left="3225" w:hanging="360"/>
      </w:pPr>
      <w:rPr>
        <w:rFonts w:ascii="Symbol" w:hAnsi="Symbol" w:hint="default"/>
      </w:rPr>
    </w:lvl>
    <w:lvl w:ilvl="4" w:tplc="041B0003" w:tentative="1">
      <w:start w:val="1"/>
      <w:numFmt w:val="bullet"/>
      <w:lvlText w:val="o"/>
      <w:lvlJc w:val="left"/>
      <w:pPr>
        <w:ind w:left="3945" w:hanging="360"/>
      </w:pPr>
      <w:rPr>
        <w:rFonts w:ascii="Courier New" w:hAnsi="Courier New" w:cs="Courier New" w:hint="default"/>
      </w:rPr>
    </w:lvl>
    <w:lvl w:ilvl="5" w:tplc="041B0005" w:tentative="1">
      <w:start w:val="1"/>
      <w:numFmt w:val="bullet"/>
      <w:lvlText w:val=""/>
      <w:lvlJc w:val="left"/>
      <w:pPr>
        <w:ind w:left="4665" w:hanging="360"/>
      </w:pPr>
      <w:rPr>
        <w:rFonts w:ascii="Wingdings" w:hAnsi="Wingdings" w:hint="default"/>
      </w:rPr>
    </w:lvl>
    <w:lvl w:ilvl="6" w:tplc="041B0001" w:tentative="1">
      <w:start w:val="1"/>
      <w:numFmt w:val="bullet"/>
      <w:lvlText w:val=""/>
      <w:lvlJc w:val="left"/>
      <w:pPr>
        <w:ind w:left="5385" w:hanging="360"/>
      </w:pPr>
      <w:rPr>
        <w:rFonts w:ascii="Symbol" w:hAnsi="Symbol" w:hint="default"/>
      </w:rPr>
    </w:lvl>
    <w:lvl w:ilvl="7" w:tplc="041B0003" w:tentative="1">
      <w:start w:val="1"/>
      <w:numFmt w:val="bullet"/>
      <w:lvlText w:val="o"/>
      <w:lvlJc w:val="left"/>
      <w:pPr>
        <w:ind w:left="6105" w:hanging="360"/>
      </w:pPr>
      <w:rPr>
        <w:rFonts w:ascii="Courier New" w:hAnsi="Courier New" w:cs="Courier New" w:hint="default"/>
      </w:rPr>
    </w:lvl>
    <w:lvl w:ilvl="8" w:tplc="041B0005" w:tentative="1">
      <w:start w:val="1"/>
      <w:numFmt w:val="bullet"/>
      <w:lvlText w:val=""/>
      <w:lvlJc w:val="left"/>
      <w:pPr>
        <w:ind w:left="6825" w:hanging="360"/>
      </w:pPr>
      <w:rPr>
        <w:rFonts w:ascii="Wingdings" w:hAnsi="Wingdings" w:hint="default"/>
      </w:rPr>
    </w:lvl>
  </w:abstractNum>
  <w:abstractNum w:abstractNumId="97" w15:restartNumberingAfterBreak="0">
    <w:nsid w:val="3D4A7C9E"/>
    <w:multiLevelType w:val="hybridMultilevel"/>
    <w:tmpl w:val="1568797C"/>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8" w15:restartNumberingAfterBreak="0">
    <w:nsid w:val="3D580D38"/>
    <w:multiLevelType w:val="hybridMultilevel"/>
    <w:tmpl w:val="C41266F2"/>
    <w:lvl w:ilvl="0" w:tplc="EA9CF04E">
      <w:start w:val="1"/>
      <w:numFmt w:val="bullet"/>
      <w:lvlText w:val="-"/>
      <w:lvlJc w:val="left"/>
      <w:pPr>
        <w:ind w:left="360" w:hanging="360"/>
      </w:pPr>
      <w:rPr>
        <w:rFonts w:ascii="Calibri"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9" w15:restartNumberingAfterBreak="0">
    <w:nsid w:val="3D85535A"/>
    <w:multiLevelType w:val="hybridMultilevel"/>
    <w:tmpl w:val="B6A45C80"/>
    <w:lvl w:ilvl="0" w:tplc="EA9CF04E">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 w15:restartNumberingAfterBreak="0">
    <w:nsid w:val="3DC8516A"/>
    <w:multiLevelType w:val="hybridMultilevel"/>
    <w:tmpl w:val="07CEBA82"/>
    <w:lvl w:ilvl="0" w:tplc="A3CA2252">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EEE75B4">
      <w:start w:val="1"/>
      <w:numFmt w:val="lowerLetter"/>
      <w:lvlText w:val="%2"/>
      <w:lvlJc w:val="left"/>
      <w:pPr>
        <w:ind w:left="11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F4AABD20">
      <w:start w:val="1"/>
      <w:numFmt w:val="lowerRoman"/>
      <w:lvlText w:val="%3"/>
      <w:lvlJc w:val="left"/>
      <w:pPr>
        <w:ind w:left="19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DE2A4FA">
      <w:start w:val="1"/>
      <w:numFmt w:val="decimal"/>
      <w:lvlText w:val="%4"/>
      <w:lvlJc w:val="left"/>
      <w:pPr>
        <w:ind w:left="26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864896A">
      <w:start w:val="1"/>
      <w:numFmt w:val="lowerLetter"/>
      <w:lvlText w:val="%5"/>
      <w:lvlJc w:val="left"/>
      <w:pPr>
        <w:ind w:left="334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50FE82D6">
      <w:start w:val="1"/>
      <w:numFmt w:val="lowerRoman"/>
      <w:lvlText w:val="%6"/>
      <w:lvlJc w:val="left"/>
      <w:pPr>
        <w:ind w:left="406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C5F28330">
      <w:start w:val="1"/>
      <w:numFmt w:val="decimal"/>
      <w:lvlText w:val="%7"/>
      <w:lvlJc w:val="left"/>
      <w:pPr>
        <w:ind w:left="47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10AD67E">
      <w:start w:val="1"/>
      <w:numFmt w:val="lowerLetter"/>
      <w:lvlText w:val="%8"/>
      <w:lvlJc w:val="left"/>
      <w:pPr>
        <w:ind w:left="55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A882056">
      <w:start w:val="1"/>
      <w:numFmt w:val="lowerRoman"/>
      <w:lvlText w:val="%9"/>
      <w:lvlJc w:val="left"/>
      <w:pPr>
        <w:ind w:left="62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3DE37303"/>
    <w:multiLevelType w:val="hybridMultilevel"/>
    <w:tmpl w:val="F184ED6C"/>
    <w:lvl w:ilvl="0" w:tplc="E0246708">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D023A4A">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B2CABD8">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07E0130">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0A4984">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56A86A0">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DFA028E">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F6E05FC">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68C0112">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2" w15:restartNumberingAfterBreak="0">
    <w:nsid w:val="40F95D36"/>
    <w:multiLevelType w:val="multilevel"/>
    <w:tmpl w:val="C122CFB6"/>
    <w:lvl w:ilvl="0">
      <w:start w:val="1"/>
      <w:numFmt w:val="decimal"/>
      <w:pStyle w:val="lnok"/>
      <w:lvlText w:val="Čl. %1"/>
      <w:lvlJc w:val="left"/>
      <w:pPr>
        <w:tabs>
          <w:tab w:val="num" w:pos="6840"/>
        </w:tabs>
        <w:ind w:left="6007" w:firstLine="113"/>
      </w:pPr>
      <w:rPr>
        <w:rFonts w:ascii="Arial" w:hAnsi="Arial" w:cs="Arial" w:hint="default"/>
        <w:b/>
        <w:bCs w:val="0"/>
        <w:i w:val="0"/>
        <w:iCs w:val="0"/>
        <w:caps w:val="0"/>
        <w:smallCaps w:val="0"/>
        <w:strike w:val="0"/>
        <w:dstrike w:val="0"/>
        <w:vanish w:val="0"/>
        <w:color w:val="auto"/>
        <w:spacing w:val="0"/>
        <w:w w:val="100"/>
        <w:kern w:val="0"/>
        <w:position w:val="0"/>
        <w:sz w:val="24"/>
        <w:szCs w:val="24"/>
        <w:u w:val="none" w:color="000000"/>
        <w:vertAlign w:val="baseline"/>
      </w:rPr>
    </w:lvl>
    <w:lvl w:ilvl="1">
      <w:start w:val="1"/>
      <w:numFmt w:val="decimal"/>
      <w:pStyle w:val="odsek"/>
      <w:lvlText w:val="%2."/>
      <w:lvlJc w:val="left"/>
      <w:pPr>
        <w:tabs>
          <w:tab w:val="num" w:pos="510"/>
        </w:tabs>
      </w:pPr>
      <w:rPr>
        <w:rFonts w:ascii="Times New Roman" w:eastAsia="Times New Roman" w:hAnsi="Times New Roman" w:cs="Times New Roman"/>
        <w:strike w:val="0"/>
        <w:color w:val="auto"/>
      </w:rPr>
    </w:lvl>
    <w:lvl w:ilvl="2">
      <w:start w:val="1"/>
      <w:numFmt w:val="lowerLetter"/>
      <w:lvlText w:val="%3)"/>
      <w:lvlJc w:val="left"/>
      <w:pPr>
        <w:tabs>
          <w:tab w:val="num" w:pos="720"/>
        </w:tabs>
        <w:ind w:left="720" w:hanging="357"/>
      </w:pPr>
      <w:rPr>
        <w:rFonts w:cs="Times New Roman" w:hint="default"/>
      </w:rPr>
    </w:lvl>
    <w:lvl w:ilvl="3">
      <w:start w:val="1"/>
      <w:numFmt w:val="decimal"/>
      <w:lvlText w:val="%4."/>
      <w:lvlJc w:val="left"/>
      <w:pPr>
        <w:tabs>
          <w:tab w:val="num" w:pos="1077"/>
        </w:tabs>
        <w:ind w:left="1077" w:hanging="357"/>
      </w:pPr>
      <w:rPr>
        <w:rFonts w:cs="Times New Roman" w:hint="default"/>
      </w:rPr>
    </w:lvl>
    <w:lvl w:ilvl="4">
      <w:start w:val="1"/>
      <w:numFmt w:val="lowerLetter"/>
      <w:lvlText w:val="(%5)"/>
      <w:lvlJc w:val="left"/>
      <w:pPr>
        <w:tabs>
          <w:tab w:val="num" w:pos="1443"/>
        </w:tabs>
        <w:ind w:left="1443" w:hanging="360"/>
      </w:pPr>
      <w:rPr>
        <w:rFonts w:cs="Times New Roman" w:hint="default"/>
      </w:rPr>
    </w:lvl>
    <w:lvl w:ilvl="5">
      <w:start w:val="1"/>
      <w:numFmt w:val="lowerRoman"/>
      <w:lvlText w:val="(%6)"/>
      <w:lvlJc w:val="left"/>
      <w:pPr>
        <w:tabs>
          <w:tab w:val="num" w:pos="1803"/>
        </w:tabs>
        <w:ind w:left="1803" w:hanging="360"/>
      </w:pPr>
      <w:rPr>
        <w:rFonts w:cs="Times New Roman" w:hint="default"/>
      </w:rPr>
    </w:lvl>
    <w:lvl w:ilvl="6">
      <w:start w:val="1"/>
      <w:numFmt w:val="decimal"/>
      <w:lvlText w:val="%7."/>
      <w:lvlJc w:val="left"/>
      <w:pPr>
        <w:tabs>
          <w:tab w:val="num" w:pos="2163"/>
        </w:tabs>
        <w:ind w:left="2163" w:hanging="360"/>
      </w:pPr>
      <w:rPr>
        <w:rFonts w:cs="Times New Roman" w:hint="default"/>
      </w:rPr>
    </w:lvl>
    <w:lvl w:ilvl="7">
      <w:start w:val="1"/>
      <w:numFmt w:val="lowerLetter"/>
      <w:lvlText w:val="%8."/>
      <w:lvlJc w:val="left"/>
      <w:pPr>
        <w:tabs>
          <w:tab w:val="num" w:pos="2523"/>
        </w:tabs>
        <w:ind w:left="2523" w:hanging="360"/>
      </w:pPr>
      <w:rPr>
        <w:rFonts w:cs="Times New Roman" w:hint="default"/>
      </w:rPr>
    </w:lvl>
    <w:lvl w:ilvl="8">
      <w:start w:val="1"/>
      <w:numFmt w:val="lowerRoman"/>
      <w:lvlText w:val="%9."/>
      <w:lvlJc w:val="left"/>
      <w:pPr>
        <w:tabs>
          <w:tab w:val="num" w:pos="2883"/>
        </w:tabs>
        <w:ind w:left="2883" w:hanging="360"/>
      </w:pPr>
      <w:rPr>
        <w:rFonts w:cs="Times New Roman" w:hint="default"/>
      </w:rPr>
    </w:lvl>
  </w:abstractNum>
  <w:abstractNum w:abstractNumId="103" w15:restartNumberingAfterBreak="0">
    <w:nsid w:val="4125674D"/>
    <w:multiLevelType w:val="hybridMultilevel"/>
    <w:tmpl w:val="674A0E3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4" w15:restartNumberingAfterBreak="0">
    <w:nsid w:val="41A93A6F"/>
    <w:multiLevelType w:val="hybridMultilevel"/>
    <w:tmpl w:val="F5E6073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5" w15:restartNumberingAfterBreak="0">
    <w:nsid w:val="42131E77"/>
    <w:multiLevelType w:val="hybridMultilevel"/>
    <w:tmpl w:val="F3F6E064"/>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6" w15:restartNumberingAfterBreak="0">
    <w:nsid w:val="42D36495"/>
    <w:multiLevelType w:val="hybridMultilevel"/>
    <w:tmpl w:val="E82EEB94"/>
    <w:lvl w:ilvl="0" w:tplc="471C7592">
      <w:start w:val="1"/>
      <w:numFmt w:val="decimal"/>
      <w:lvlText w:val="%1."/>
      <w:lvlJc w:val="left"/>
      <w:pPr>
        <w:ind w:left="4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41EB8B2">
      <w:start w:val="1"/>
      <w:numFmt w:val="lowerLetter"/>
      <w:lvlText w:val="%2"/>
      <w:lvlJc w:val="left"/>
      <w:pPr>
        <w:ind w:left="11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2968E352">
      <w:start w:val="1"/>
      <w:numFmt w:val="lowerRoman"/>
      <w:lvlText w:val="%3"/>
      <w:lvlJc w:val="left"/>
      <w:pPr>
        <w:ind w:left="19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7F69FAC">
      <w:start w:val="1"/>
      <w:numFmt w:val="decimal"/>
      <w:lvlText w:val="%4"/>
      <w:lvlJc w:val="left"/>
      <w:pPr>
        <w:ind w:left="26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556EF28">
      <w:start w:val="1"/>
      <w:numFmt w:val="lowerLetter"/>
      <w:lvlText w:val="%5"/>
      <w:lvlJc w:val="left"/>
      <w:pPr>
        <w:ind w:left="33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7CA2D5DA">
      <w:start w:val="1"/>
      <w:numFmt w:val="lowerRoman"/>
      <w:lvlText w:val="%6"/>
      <w:lvlJc w:val="left"/>
      <w:pPr>
        <w:ind w:left="40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C8B42D36">
      <w:start w:val="1"/>
      <w:numFmt w:val="decimal"/>
      <w:lvlText w:val="%7"/>
      <w:lvlJc w:val="left"/>
      <w:pPr>
        <w:ind w:left="47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E3109052">
      <w:start w:val="1"/>
      <w:numFmt w:val="lowerLetter"/>
      <w:lvlText w:val="%8"/>
      <w:lvlJc w:val="left"/>
      <w:pPr>
        <w:ind w:left="55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F7C51C4">
      <w:start w:val="1"/>
      <w:numFmt w:val="lowerRoman"/>
      <w:lvlText w:val="%9"/>
      <w:lvlJc w:val="left"/>
      <w:pPr>
        <w:ind w:left="62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7" w15:restartNumberingAfterBreak="0">
    <w:nsid w:val="434E4967"/>
    <w:multiLevelType w:val="hybridMultilevel"/>
    <w:tmpl w:val="83025C9A"/>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8" w15:restartNumberingAfterBreak="0">
    <w:nsid w:val="43E32FB3"/>
    <w:multiLevelType w:val="hybridMultilevel"/>
    <w:tmpl w:val="55E0D91E"/>
    <w:lvl w:ilvl="0" w:tplc="E084B3F4">
      <w:start w:val="1"/>
      <w:numFmt w:val="bullet"/>
      <w:lvlText w:val="•"/>
      <w:lvlJc w:val="left"/>
      <w:pPr>
        <w:ind w:left="3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BC904E">
      <w:start w:val="1"/>
      <w:numFmt w:val="bullet"/>
      <w:lvlText w:val="o"/>
      <w:lvlJc w:val="left"/>
      <w:pPr>
        <w:ind w:left="12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254CE2E">
      <w:start w:val="1"/>
      <w:numFmt w:val="bullet"/>
      <w:lvlText w:val="▪"/>
      <w:lvlJc w:val="left"/>
      <w:pPr>
        <w:ind w:left="19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5324DEA">
      <w:start w:val="1"/>
      <w:numFmt w:val="bullet"/>
      <w:lvlText w:val="•"/>
      <w:lvlJc w:val="left"/>
      <w:pPr>
        <w:ind w:left="2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B6ACB62">
      <w:start w:val="1"/>
      <w:numFmt w:val="bullet"/>
      <w:lvlText w:val="o"/>
      <w:lvlJc w:val="left"/>
      <w:pPr>
        <w:ind w:left="33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AAE136C">
      <w:start w:val="1"/>
      <w:numFmt w:val="bullet"/>
      <w:lvlText w:val="▪"/>
      <w:lvlJc w:val="left"/>
      <w:pPr>
        <w:ind w:left="40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938B476">
      <w:start w:val="1"/>
      <w:numFmt w:val="bullet"/>
      <w:lvlText w:val="•"/>
      <w:lvlJc w:val="left"/>
      <w:pPr>
        <w:ind w:left="4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4EF676">
      <w:start w:val="1"/>
      <w:numFmt w:val="bullet"/>
      <w:lvlText w:val="o"/>
      <w:lvlJc w:val="left"/>
      <w:pPr>
        <w:ind w:left="55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400A900">
      <w:start w:val="1"/>
      <w:numFmt w:val="bullet"/>
      <w:lvlText w:val="▪"/>
      <w:lvlJc w:val="left"/>
      <w:pPr>
        <w:ind w:left="62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45051C97"/>
    <w:multiLevelType w:val="hybridMultilevel"/>
    <w:tmpl w:val="25BE3A3A"/>
    <w:lvl w:ilvl="0" w:tplc="1A0493EA">
      <w:start w:val="1"/>
      <w:numFmt w:val="decimal"/>
      <w:lvlText w:val="%1."/>
      <w:lvlJc w:val="left"/>
      <w:pPr>
        <w:ind w:left="35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EB650AE">
      <w:start w:val="1"/>
      <w:numFmt w:val="lowerLetter"/>
      <w:lvlText w:val="%2"/>
      <w:lvlJc w:val="left"/>
      <w:pPr>
        <w:ind w:left="11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7B06F7C8">
      <w:start w:val="1"/>
      <w:numFmt w:val="lowerRoman"/>
      <w:lvlText w:val="%3"/>
      <w:lvlJc w:val="left"/>
      <w:pPr>
        <w:ind w:left="19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B8E99F4">
      <w:start w:val="1"/>
      <w:numFmt w:val="decimal"/>
      <w:lvlText w:val="%4"/>
      <w:lvlJc w:val="left"/>
      <w:pPr>
        <w:ind w:left="26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C305A48">
      <w:start w:val="1"/>
      <w:numFmt w:val="lowerLetter"/>
      <w:lvlText w:val="%5"/>
      <w:lvlJc w:val="left"/>
      <w:pPr>
        <w:ind w:left="33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FE6C0AFA">
      <w:start w:val="1"/>
      <w:numFmt w:val="lowerRoman"/>
      <w:lvlText w:val="%6"/>
      <w:lvlJc w:val="left"/>
      <w:pPr>
        <w:ind w:left="40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734FF1C">
      <w:start w:val="1"/>
      <w:numFmt w:val="decimal"/>
      <w:lvlText w:val="%7"/>
      <w:lvlJc w:val="left"/>
      <w:pPr>
        <w:ind w:left="47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9782F63C">
      <w:start w:val="1"/>
      <w:numFmt w:val="lowerLetter"/>
      <w:lvlText w:val="%8"/>
      <w:lvlJc w:val="left"/>
      <w:pPr>
        <w:ind w:left="55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A961586">
      <w:start w:val="1"/>
      <w:numFmt w:val="lowerRoman"/>
      <w:lvlText w:val="%9"/>
      <w:lvlJc w:val="left"/>
      <w:pPr>
        <w:ind w:left="62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472F238B"/>
    <w:multiLevelType w:val="hybridMultilevel"/>
    <w:tmpl w:val="95321DB6"/>
    <w:lvl w:ilvl="0" w:tplc="1A1E2FAE">
      <w:start w:val="1"/>
      <w:numFmt w:val="bullet"/>
      <w:lvlText w:val="•"/>
      <w:lvlJc w:val="left"/>
      <w:pPr>
        <w:ind w:left="3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A6314A">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DAC6A88">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D343F2E">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90C29E4">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C6CC78C">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DA29184">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26491C">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A98B276">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1" w15:restartNumberingAfterBreak="0">
    <w:nsid w:val="474F7692"/>
    <w:multiLevelType w:val="hybridMultilevel"/>
    <w:tmpl w:val="2358513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2" w15:restartNumberingAfterBreak="0">
    <w:nsid w:val="479E3CB4"/>
    <w:multiLevelType w:val="hybridMultilevel"/>
    <w:tmpl w:val="1EE4815A"/>
    <w:lvl w:ilvl="0" w:tplc="B7D60D32">
      <w:start w:val="1"/>
      <w:numFmt w:val="bullet"/>
      <w:lvlText w:val="•"/>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41CE55E">
      <w:start w:val="1"/>
      <w:numFmt w:val="bullet"/>
      <w:lvlText w:val="o"/>
      <w:lvlJc w:val="left"/>
      <w:pPr>
        <w:ind w:left="12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E0AA374">
      <w:start w:val="1"/>
      <w:numFmt w:val="bullet"/>
      <w:lvlText w:val="▪"/>
      <w:lvlJc w:val="left"/>
      <w:pPr>
        <w:ind w:left="19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D605918">
      <w:start w:val="1"/>
      <w:numFmt w:val="bullet"/>
      <w:lvlText w:val="•"/>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90A6278">
      <w:start w:val="1"/>
      <w:numFmt w:val="bullet"/>
      <w:lvlText w:val="o"/>
      <w:lvlJc w:val="left"/>
      <w:pPr>
        <w:ind w:left="33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170517E">
      <w:start w:val="1"/>
      <w:numFmt w:val="bullet"/>
      <w:lvlText w:val="▪"/>
      <w:lvlJc w:val="left"/>
      <w:pPr>
        <w:ind w:left="41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8F001F2">
      <w:start w:val="1"/>
      <w:numFmt w:val="bullet"/>
      <w:lvlText w:val="•"/>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929D2A">
      <w:start w:val="1"/>
      <w:numFmt w:val="bullet"/>
      <w:lvlText w:val="o"/>
      <w:lvlJc w:val="left"/>
      <w:pPr>
        <w:ind w:left="55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87EA080">
      <w:start w:val="1"/>
      <w:numFmt w:val="bullet"/>
      <w:lvlText w:val="▪"/>
      <w:lvlJc w:val="left"/>
      <w:pPr>
        <w:ind w:left="62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3" w15:restartNumberingAfterBreak="0">
    <w:nsid w:val="47B80F71"/>
    <w:multiLevelType w:val="hybridMultilevel"/>
    <w:tmpl w:val="2BD05840"/>
    <w:lvl w:ilvl="0" w:tplc="046E6DD0">
      <w:start w:val="6"/>
      <w:numFmt w:val="decimal"/>
      <w:lvlText w:val="%1."/>
      <w:lvlJc w:val="left"/>
      <w:pPr>
        <w:ind w:left="203"/>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1" w:tplc="5F5CA3A2">
      <w:start w:val="1"/>
      <w:numFmt w:val="lowerLetter"/>
      <w:lvlText w:val="%2"/>
      <w:lvlJc w:val="left"/>
      <w:pPr>
        <w:ind w:left="1188"/>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2" w:tplc="1BD88A82">
      <w:start w:val="1"/>
      <w:numFmt w:val="lowerRoman"/>
      <w:lvlText w:val="%3"/>
      <w:lvlJc w:val="left"/>
      <w:pPr>
        <w:ind w:left="1908"/>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3" w:tplc="25E2DD0A">
      <w:start w:val="1"/>
      <w:numFmt w:val="decimal"/>
      <w:lvlText w:val="%4"/>
      <w:lvlJc w:val="left"/>
      <w:pPr>
        <w:ind w:left="2628"/>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4" w:tplc="6B9E2616">
      <w:start w:val="1"/>
      <w:numFmt w:val="lowerLetter"/>
      <w:lvlText w:val="%5"/>
      <w:lvlJc w:val="left"/>
      <w:pPr>
        <w:ind w:left="3348"/>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5" w:tplc="67384524">
      <w:start w:val="1"/>
      <w:numFmt w:val="lowerRoman"/>
      <w:lvlText w:val="%6"/>
      <w:lvlJc w:val="left"/>
      <w:pPr>
        <w:ind w:left="4068"/>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6" w:tplc="EE0E526C">
      <w:start w:val="1"/>
      <w:numFmt w:val="decimal"/>
      <w:lvlText w:val="%7"/>
      <w:lvlJc w:val="left"/>
      <w:pPr>
        <w:ind w:left="4788"/>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7" w:tplc="8CC87B58">
      <w:start w:val="1"/>
      <w:numFmt w:val="lowerLetter"/>
      <w:lvlText w:val="%8"/>
      <w:lvlJc w:val="left"/>
      <w:pPr>
        <w:ind w:left="5508"/>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lvl w:ilvl="8" w:tplc="845093DA">
      <w:start w:val="1"/>
      <w:numFmt w:val="lowerRoman"/>
      <w:lvlText w:val="%9"/>
      <w:lvlJc w:val="left"/>
      <w:pPr>
        <w:ind w:left="6228"/>
      </w:pPr>
      <w:rPr>
        <w:rFonts w:ascii="Times New Roman" w:eastAsia="Times New Roman" w:hAnsi="Times New Roman" w:cs="Times New Roman"/>
        <w:b/>
        <w:bCs/>
        <w:i w:val="0"/>
        <w:strike w:val="0"/>
        <w:dstrike w:val="0"/>
        <w:color w:val="000000"/>
        <w:sz w:val="20"/>
        <w:szCs w:val="20"/>
        <w:u w:val="single" w:color="000000"/>
        <w:bdr w:val="none" w:sz="0" w:space="0" w:color="auto"/>
        <w:shd w:val="clear" w:color="auto" w:fill="auto"/>
        <w:vertAlign w:val="baseline"/>
      </w:rPr>
    </w:lvl>
  </w:abstractNum>
  <w:abstractNum w:abstractNumId="114" w15:restartNumberingAfterBreak="0">
    <w:nsid w:val="48AF2658"/>
    <w:multiLevelType w:val="hybridMultilevel"/>
    <w:tmpl w:val="8CB6B10C"/>
    <w:lvl w:ilvl="0" w:tplc="C9461CB6">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C9086F8">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8262F48">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77828E0">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2AA3356">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2985B54">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9B0A696">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0E1570">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AC6DE22">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5" w15:restartNumberingAfterBreak="0">
    <w:nsid w:val="492026E7"/>
    <w:multiLevelType w:val="hybridMultilevel"/>
    <w:tmpl w:val="2AFA0572"/>
    <w:lvl w:ilvl="0" w:tplc="4920E1FE">
      <w:start w:val="1"/>
      <w:numFmt w:val="decimal"/>
      <w:lvlText w:val="%1."/>
      <w:lvlJc w:val="left"/>
      <w:pPr>
        <w:ind w:left="35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93546E14">
      <w:start w:val="1"/>
      <w:numFmt w:val="lowerLetter"/>
      <w:lvlText w:val="%2"/>
      <w:lvlJc w:val="left"/>
      <w:pPr>
        <w:ind w:left="11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8A009A28">
      <w:start w:val="1"/>
      <w:numFmt w:val="lowerRoman"/>
      <w:lvlText w:val="%3"/>
      <w:lvlJc w:val="left"/>
      <w:pPr>
        <w:ind w:left="19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1C071D0">
      <w:start w:val="1"/>
      <w:numFmt w:val="decimal"/>
      <w:lvlText w:val="%4"/>
      <w:lvlJc w:val="left"/>
      <w:pPr>
        <w:ind w:left="26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C30AD822">
      <w:start w:val="1"/>
      <w:numFmt w:val="lowerLetter"/>
      <w:lvlText w:val="%5"/>
      <w:lvlJc w:val="left"/>
      <w:pPr>
        <w:ind w:left="33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2996E64A">
      <w:start w:val="1"/>
      <w:numFmt w:val="lowerRoman"/>
      <w:lvlText w:val="%6"/>
      <w:lvlJc w:val="left"/>
      <w:pPr>
        <w:ind w:left="40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F6EC02C">
      <w:start w:val="1"/>
      <w:numFmt w:val="decimal"/>
      <w:lvlText w:val="%7"/>
      <w:lvlJc w:val="left"/>
      <w:pPr>
        <w:ind w:left="47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EC564372">
      <w:start w:val="1"/>
      <w:numFmt w:val="lowerLetter"/>
      <w:lvlText w:val="%8"/>
      <w:lvlJc w:val="left"/>
      <w:pPr>
        <w:ind w:left="55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E3FE055A">
      <w:start w:val="1"/>
      <w:numFmt w:val="lowerRoman"/>
      <w:lvlText w:val="%9"/>
      <w:lvlJc w:val="left"/>
      <w:pPr>
        <w:ind w:left="62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6" w15:restartNumberingAfterBreak="0">
    <w:nsid w:val="4A4F6CA4"/>
    <w:multiLevelType w:val="hybridMultilevel"/>
    <w:tmpl w:val="2CB4768E"/>
    <w:lvl w:ilvl="0" w:tplc="C3F049B0">
      <w:start w:val="1"/>
      <w:numFmt w:val="bullet"/>
      <w:lvlText w:val="•"/>
      <w:lvlJc w:val="left"/>
      <w:pPr>
        <w:ind w:left="7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76280F4">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7FCB36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ADAF79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085DB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23CD7FA">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110FEF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873A2">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F10917C">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7" w15:restartNumberingAfterBreak="0">
    <w:nsid w:val="4CD25957"/>
    <w:multiLevelType w:val="hybridMultilevel"/>
    <w:tmpl w:val="56E61960"/>
    <w:lvl w:ilvl="0" w:tplc="D9DC4DE6">
      <w:start w:val="1"/>
      <w:numFmt w:val="bullet"/>
      <w:lvlText w:val="•"/>
      <w:lvlJc w:val="left"/>
      <w:pPr>
        <w:ind w:left="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458811A">
      <w:start w:val="1"/>
      <w:numFmt w:val="bullet"/>
      <w:lvlText w:val="o"/>
      <w:lvlJc w:val="left"/>
      <w:pPr>
        <w:ind w:left="12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FD4D544">
      <w:start w:val="1"/>
      <w:numFmt w:val="bullet"/>
      <w:lvlText w:val="▪"/>
      <w:lvlJc w:val="left"/>
      <w:pPr>
        <w:ind w:left="19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DCE03B0">
      <w:start w:val="1"/>
      <w:numFmt w:val="bullet"/>
      <w:lvlText w:val="•"/>
      <w:lvlJc w:val="left"/>
      <w:pPr>
        <w:ind w:left="2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1C5042">
      <w:start w:val="1"/>
      <w:numFmt w:val="bullet"/>
      <w:lvlText w:val="o"/>
      <w:lvlJc w:val="left"/>
      <w:pPr>
        <w:ind w:left="33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EAA10B0">
      <w:start w:val="1"/>
      <w:numFmt w:val="bullet"/>
      <w:lvlText w:val="▪"/>
      <w:lvlJc w:val="left"/>
      <w:pPr>
        <w:ind w:left="40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1E6C376">
      <w:start w:val="1"/>
      <w:numFmt w:val="bullet"/>
      <w:lvlText w:val="•"/>
      <w:lvlJc w:val="left"/>
      <w:pPr>
        <w:ind w:left="4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9ED712">
      <w:start w:val="1"/>
      <w:numFmt w:val="bullet"/>
      <w:lvlText w:val="o"/>
      <w:lvlJc w:val="left"/>
      <w:pPr>
        <w:ind w:left="55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AEE4AE6">
      <w:start w:val="1"/>
      <w:numFmt w:val="bullet"/>
      <w:lvlText w:val="▪"/>
      <w:lvlJc w:val="left"/>
      <w:pPr>
        <w:ind w:left="62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8" w15:restartNumberingAfterBreak="0">
    <w:nsid w:val="4DF918CC"/>
    <w:multiLevelType w:val="hybridMultilevel"/>
    <w:tmpl w:val="E7C2B254"/>
    <w:lvl w:ilvl="0" w:tplc="D3866C8E">
      <w:start w:val="1"/>
      <w:numFmt w:val="bullet"/>
      <w:lvlText w:val=""/>
      <w:lvlJc w:val="left"/>
      <w:pPr>
        <w:ind w:left="3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82E97BC">
      <w:start w:val="1"/>
      <w:numFmt w:val="bullet"/>
      <w:lvlText w:val="o"/>
      <w:lvlJc w:val="left"/>
      <w:pPr>
        <w:ind w:left="11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56C8F20">
      <w:start w:val="1"/>
      <w:numFmt w:val="bullet"/>
      <w:lvlText w:val="▪"/>
      <w:lvlJc w:val="left"/>
      <w:pPr>
        <w:ind w:left="19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B04A898">
      <w:start w:val="1"/>
      <w:numFmt w:val="bullet"/>
      <w:lvlText w:val="•"/>
      <w:lvlJc w:val="left"/>
      <w:pPr>
        <w:ind w:left="26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AEA2A72">
      <w:start w:val="1"/>
      <w:numFmt w:val="bullet"/>
      <w:lvlText w:val="o"/>
      <w:lvlJc w:val="left"/>
      <w:pPr>
        <w:ind w:left="33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A1868BE">
      <w:start w:val="1"/>
      <w:numFmt w:val="bullet"/>
      <w:lvlText w:val="▪"/>
      <w:lvlJc w:val="left"/>
      <w:pPr>
        <w:ind w:left="40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C4E20D8">
      <w:start w:val="1"/>
      <w:numFmt w:val="bullet"/>
      <w:lvlText w:val="•"/>
      <w:lvlJc w:val="left"/>
      <w:pPr>
        <w:ind w:left="47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9ACB672">
      <w:start w:val="1"/>
      <w:numFmt w:val="bullet"/>
      <w:lvlText w:val="o"/>
      <w:lvlJc w:val="left"/>
      <w:pPr>
        <w:ind w:left="55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D4CA2E0">
      <w:start w:val="1"/>
      <w:numFmt w:val="bullet"/>
      <w:lvlText w:val="▪"/>
      <w:lvlJc w:val="left"/>
      <w:pPr>
        <w:ind w:left="62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E5D0996"/>
    <w:multiLevelType w:val="hybridMultilevel"/>
    <w:tmpl w:val="F678E0EC"/>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0" w15:restartNumberingAfterBreak="0">
    <w:nsid w:val="51AC6EBF"/>
    <w:multiLevelType w:val="hybridMultilevel"/>
    <w:tmpl w:val="C6FE99B4"/>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1" w15:restartNumberingAfterBreak="0">
    <w:nsid w:val="54A90E23"/>
    <w:multiLevelType w:val="hybridMultilevel"/>
    <w:tmpl w:val="ECBEDD06"/>
    <w:name w:val="WW8Num182"/>
    <w:lvl w:ilvl="0" w:tplc="B3A67D62">
      <w:start w:val="1"/>
      <w:numFmt w:val="bullet"/>
      <w:lvlText w:val=""/>
      <w:lvlJc w:val="left"/>
      <w:pPr>
        <w:tabs>
          <w:tab w:val="num" w:pos="720"/>
        </w:tabs>
        <w:ind w:left="340" w:hanging="34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2" w15:restartNumberingAfterBreak="0">
    <w:nsid w:val="56A24B7D"/>
    <w:multiLevelType w:val="hybridMultilevel"/>
    <w:tmpl w:val="9B4C57E4"/>
    <w:lvl w:ilvl="0" w:tplc="2CCC1964">
      <w:numFmt w:val="bullet"/>
      <w:lvlText w:val="-"/>
      <w:lvlJc w:val="left"/>
      <w:pPr>
        <w:ind w:left="468" w:hanging="360"/>
      </w:pPr>
      <w:rPr>
        <w:rFonts w:ascii="Times New Roman" w:eastAsiaTheme="minorHAnsi" w:hAnsi="Times New Roman" w:cs="Times New Roman" w:hint="default"/>
      </w:rPr>
    </w:lvl>
    <w:lvl w:ilvl="1" w:tplc="041B0003" w:tentative="1">
      <w:start w:val="1"/>
      <w:numFmt w:val="bullet"/>
      <w:lvlText w:val="o"/>
      <w:lvlJc w:val="left"/>
      <w:pPr>
        <w:ind w:left="1188" w:hanging="360"/>
      </w:pPr>
      <w:rPr>
        <w:rFonts w:ascii="Courier New" w:hAnsi="Courier New" w:cs="Courier New" w:hint="default"/>
      </w:rPr>
    </w:lvl>
    <w:lvl w:ilvl="2" w:tplc="041B0005" w:tentative="1">
      <w:start w:val="1"/>
      <w:numFmt w:val="bullet"/>
      <w:lvlText w:val=""/>
      <w:lvlJc w:val="left"/>
      <w:pPr>
        <w:ind w:left="1908" w:hanging="360"/>
      </w:pPr>
      <w:rPr>
        <w:rFonts w:ascii="Wingdings" w:hAnsi="Wingdings" w:hint="default"/>
      </w:rPr>
    </w:lvl>
    <w:lvl w:ilvl="3" w:tplc="041B0001" w:tentative="1">
      <w:start w:val="1"/>
      <w:numFmt w:val="bullet"/>
      <w:lvlText w:val=""/>
      <w:lvlJc w:val="left"/>
      <w:pPr>
        <w:ind w:left="2628" w:hanging="360"/>
      </w:pPr>
      <w:rPr>
        <w:rFonts w:ascii="Symbol" w:hAnsi="Symbol" w:hint="default"/>
      </w:rPr>
    </w:lvl>
    <w:lvl w:ilvl="4" w:tplc="041B0003" w:tentative="1">
      <w:start w:val="1"/>
      <w:numFmt w:val="bullet"/>
      <w:lvlText w:val="o"/>
      <w:lvlJc w:val="left"/>
      <w:pPr>
        <w:ind w:left="3348" w:hanging="360"/>
      </w:pPr>
      <w:rPr>
        <w:rFonts w:ascii="Courier New" w:hAnsi="Courier New" w:cs="Courier New" w:hint="default"/>
      </w:rPr>
    </w:lvl>
    <w:lvl w:ilvl="5" w:tplc="041B0005" w:tentative="1">
      <w:start w:val="1"/>
      <w:numFmt w:val="bullet"/>
      <w:lvlText w:val=""/>
      <w:lvlJc w:val="left"/>
      <w:pPr>
        <w:ind w:left="4068" w:hanging="360"/>
      </w:pPr>
      <w:rPr>
        <w:rFonts w:ascii="Wingdings" w:hAnsi="Wingdings" w:hint="default"/>
      </w:rPr>
    </w:lvl>
    <w:lvl w:ilvl="6" w:tplc="041B0001" w:tentative="1">
      <w:start w:val="1"/>
      <w:numFmt w:val="bullet"/>
      <w:lvlText w:val=""/>
      <w:lvlJc w:val="left"/>
      <w:pPr>
        <w:ind w:left="4788" w:hanging="360"/>
      </w:pPr>
      <w:rPr>
        <w:rFonts w:ascii="Symbol" w:hAnsi="Symbol" w:hint="default"/>
      </w:rPr>
    </w:lvl>
    <w:lvl w:ilvl="7" w:tplc="041B0003" w:tentative="1">
      <w:start w:val="1"/>
      <w:numFmt w:val="bullet"/>
      <w:lvlText w:val="o"/>
      <w:lvlJc w:val="left"/>
      <w:pPr>
        <w:ind w:left="5508" w:hanging="360"/>
      </w:pPr>
      <w:rPr>
        <w:rFonts w:ascii="Courier New" w:hAnsi="Courier New" w:cs="Courier New" w:hint="default"/>
      </w:rPr>
    </w:lvl>
    <w:lvl w:ilvl="8" w:tplc="041B0005" w:tentative="1">
      <w:start w:val="1"/>
      <w:numFmt w:val="bullet"/>
      <w:lvlText w:val=""/>
      <w:lvlJc w:val="left"/>
      <w:pPr>
        <w:ind w:left="6228" w:hanging="360"/>
      </w:pPr>
      <w:rPr>
        <w:rFonts w:ascii="Wingdings" w:hAnsi="Wingdings" w:hint="default"/>
      </w:rPr>
    </w:lvl>
  </w:abstractNum>
  <w:abstractNum w:abstractNumId="123" w15:restartNumberingAfterBreak="0">
    <w:nsid w:val="56FA7699"/>
    <w:multiLevelType w:val="hybridMultilevel"/>
    <w:tmpl w:val="51E2E018"/>
    <w:lvl w:ilvl="0" w:tplc="78500646">
      <w:start w:val="1"/>
      <w:numFmt w:val="decimal"/>
      <w:lvlText w:val="%1."/>
      <w:lvlJc w:val="left"/>
      <w:pPr>
        <w:ind w:left="4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26A90B8">
      <w:start w:val="1"/>
      <w:numFmt w:val="lowerLetter"/>
      <w:lvlText w:val="%2"/>
      <w:lvlJc w:val="left"/>
      <w:pPr>
        <w:ind w:left="123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4BF8E814">
      <w:start w:val="1"/>
      <w:numFmt w:val="lowerRoman"/>
      <w:lvlText w:val="%3"/>
      <w:lvlJc w:val="left"/>
      <w:pPr>
        <w:ind w:left="195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C9EAA896">
      <w:start w:val="1"/>
      <w:numFmt w:val="decimal"/>
      <w:lvlText w:val="%4"/>
      <w:lvlJc w:val="left"/>
      <w:pPr>
        <w:ind w:left="267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A30B8F2">
      <w:start w:val="1"/>
      <w:numFmt w:val="lowerLetter"/>
      <w:lvlText w:val="%5"/>
      <w:lvlJc w:val="left"/>
      <w:pPr>
        <w:ind w:left="339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212AB08">
      <w:start w:val="1"/>
      <w:numFmt w:val="lowerRoman"/>
      <w:lvlText w:val="%6"/>
      <w:lvlJc w:val="left"/>
      <w:pPr>
        <w:ind w:left="411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72876AC">
      <w:start w:val="1"/>
      <w:numFmt w:val="decimal"/>
      <w:lvlText w:val="%7"/>
      <w:lvlJc w:val="left"/>
      <w:pPr>
        <w:ind w:left="483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B24AA10">
      <w:start w:val="1"/>
      <w:numFmt w:val="lowerLetter"/>
      <w:lvlText w:val="%8"/>
      <w:lvlJc w:val="left"/>
      <w:pPr>
        <w:ind w:left="555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9334954C">
      <w:start w:val="1"/>
      <w:numFmt w:val="lowerRoman"/>
      <w:lvlText w:val="%9"/>
      <w:lvlJc w:val="left"/>
      <w:pPr>
        <w:ind w:left="627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24" w15:restartNumberingAfterBreak="0">
    <w:nsid w:val="576037E6"/>
    <w:multiLevelType w:val="hybridMultilevel"/>
    <w:tmpl w:val="70C6F38A"/>
    <w:name w:val="WW8Num332"/>
    <w:lvl w:ilvl="0" w:tplc="46A47630">
      <w:start w:val="1"/>
      <w:numFmt w:val="bullet"/>
      <w:lvlText w:val=""/>
      <w:lvlJc w:val="left"/>
      <w:pPr>
        <w:tabs>
          <w:tab w:val="num" w:pos="720"/>
        </w:tabs>
        <w:ind w:left="340" w:hanging="34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5" w15:restartNumberingAfterBreak="0">
    <w:nsid w:val="577C6E60"/>
    <w:multiLevelType w:val="hybridMultilevel"/>
    <w:tmpl w:val="56602698"/>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6" w15:restartNumberingAfterBreak="0">
    <w:nsid w:val="5A1B090D"/>
    <w:multiLevelType w:val="hybridMultilevel"/>
    <w:tmpl w:val="79B0D328"/>
    <w:lvl w:ilvl="0" w:tplc="CF8A6A60">
      <w:start w:val="1"/>
      <w:numFmt w:val="decimal"/>
      <w:lvlText w:val="%1."/>
      <w:lvlJc w:val="left"/>
      <w:pPr>
        <w:ind w:left="1070" w:hanging="36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27" w15:restartNumberingAfterBreak="0">
    <w:nsid w:val="5B157F8A"/>
    <w:multiLevelType w:val="hybridMultilevel"/>
    <w:tmpl w:val="53E62FE4"/>
    <w:lvl w:ilvl="0" w:tplc="C0728F54">
      <w:start w:val="1"/>
      <w:numFmt w:val="bullet"/>
      <w:lvlText w:val="•"/>
      <w:lvlJc w:val="left"/>
      <w:pPr>
        <w:ind w:left="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B42B86">
      <w:start w:val="1"/>
      <w:numFmt w:val="bullet"/>
      <w:lvlText w:val="o"/>
      <w:lvlJc w:val="left"/>
      <w:pPr>
        <w:ind w:left="11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6FC4200">
      <w:start w:val="1"/>
      <w:numFmt w:val="bullet"/>
      <w:lvlText w:val="▪"/>
      <w:lvlJc w:val="left"/>
      <w:pPr>
        <w:ind w:left="19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0484398">
      <w:start w:val="1"/>
      <w:numFmt w:val="bullet"/>
      <w:lvlText w:val="•"/>
      <w:lvlJc w:val="left"/>
      <w:pPr>
        <w:ind w:left="26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2A06256">
      <w:start w:val="1"/>
      <w:numFmt w:val="bullet"/>
      <w:lvlText w:val="o"/>
      <w:lvlJc w:val="left"/>
      <w:pPr>
        <w:ind w:left="33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CE2B42C">
      <w:start w:val="1"/>
      <w:numFmt w:val="bullet"/>
      <w:lvlText w:val="▪"/>
      <w:lvlJc w:val="left"/>
      <w:pPr>
        <w:ind w:left="40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7D8C8E6">
      <w:start w:val="1"/>
      <w:numFmt w:val="bullet"/>
      <w:lvlText w:val="•"/>
      <w:lvlJc w:val="left"/>
      <w:pPr>
        <w:ind w:left="4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0E9100">
      <w:start w:val="1"/>
      <w:numFmt w:val="bullet"/>
      <w:lvlText w:val="o"/>
      <w:lvlJc w:val="left"/>
      <w:pPr>
        <w:ind w:left="55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9B68D0A">
      <w:start w:val="1"/>
      <w:numFmt w:val="bullet"/>
      <w:lvlText w:val="▪"/>
      <w:lvlJc w:val="left"/>
      <w:pPr>
        <w:ind w:left="62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8" w15:restartNumberingAfterBreak="0">
    <w:nsid w:val="5B7F7065"/>
    <w:multiLevelType w:val="hybridMultilevel"/>
    <w:tmpl w:val="43244328"/>
    <w:lvl w:ilvl="0" w:tplc="E4A41DB8">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C87734">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B1C19AA">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40AF166">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5A21C74">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526D3E4">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960364E">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466C90">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0AE843C">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9" w15:restartNumberingAfterBreak="0">
    <w:nsid w:val="5BB60D23"/>
    <w:multiLevelType w:val="hybridMultilevel"/>
    <w:tmpl w:val="542ED50E"/>
    <w:lvl w:ilvl="0" w:tplc="347CF634">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AC723FCE">
      <w:start w:val="1"/>
      <w:numFmt w:val="lowerLetter"/>
      <w:lvlText w:val="%2"/>
      <w:lvlJc w:val="left"/>
      <w:pPr>
        <w:ind w:left="11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4F5CEBC6">
      <w:start w:val="1"/>
      <w:numFmt w:val="lowerRoman"/>
      <w:lvlText w:val="%3"/>
      <w:lvlJc w:val="left"/>
      <w:pPr>
        <w:ind w:left="19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5B480BA">
      <w:start w:val="1"/>
      <w:numFmt w:val="decimal"/>
      <w:lvlText w:val="%4"/>
      <w:lvlJc w:val="left"/>
      <w:pPr>
        <w:ind w:left="26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DA8CE972">
      <w:start w:val="1"/>
      <w:numFmt w:val="lowerLetter"/>
      <w:lvlText w:val="%5"/>
      <w:lvlJc w:val="left"/>
      <w:pPr>
        <w:ind w:left="334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572497B0">
      <w:start w:val="1"/>
      <w:numFmt w:val="lowerRoman"/>
      <w:lvlText w:val="%6"/>
      <w:lvlJc w:val="left"/>
      <w:pPr>
        <w:ind w:left="406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3BC307C">
      <w:start w:val="1"/>
      <w:numFmt w:val="decimal"/>
      <w:lvlText w:val="%7"/>
      <w:lvlJc w:val="left"/>
      <w:pPr>
        <w:ind w:left="47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9D84894">
      <w:start w:val="1"/>
      <w:numFmt w:val="lowerLetter"/>
      <w:lvlText w:val="%8"/>
      <w:lvlJc w:val="left"/>
      <w:pPr>
        <w:ind w:left="55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F029322">
      <w:start w:val="1"/>
      <w:numFmt w:val="lowerRoman"/>
      <w:lvlText w:val="%9"/>
      <w:lvlJc w:val="left"/>
      <w:pPr>
        <w:ind w:left="62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30" w15:restartNumberingAfterBreak="0">
    <w:nsid w:val="5C1D06A7"/>
    <w:multiLevelType w:val="multilevel"/>
    <w:tmpl w:val="AA38CAFE"/>
    <w:lvl w:ilvl="0">
      <w:start w:val="1"/>
      <w:numFmt w:val="decimal"/>
      <w:lvlText w:val="%1"/>
      <w:lvlJc w:val="left"/>
      <w:pPr>
        <w:ind w:left="360" w:hanging="360"/>
      </w:pPr>
      <w:rPr>
        <w:rFonts w:hint="default"/>
        <w:b/>
      </w:rPr>
    </w:lvl>
    <w:lvl w:ilvl="1">
      <w:start w:val="1"/>
      <w:numFmt w:val="decimal"/>
      <w:lvlText w:val="%1.%2"/>
      <w:lvlJc w:val="left"/>
      <w:pPr>
        <w:ind w:left="361" w:hanging="360"/>
      </w:pPr>
      <w:rPr>
        <w:rFonts w:hint="default"/>
        <w:b/>
      </w:rPr>
    </w:lvl>
    <w:lvl w:ilvl="2">
      <w:start w:val="1"/>
      <w:numFmt w:val="decimal"/>
      <w:lvlText w:val="%1.%2.%3"/>
      <w:lvlJc w:val="left"/>
      <w:pPr>
        <w:ind w:left="722" w:hanging="720"/>
      </w:pPr>
      <w:rPr>
        <w:rFonts w:hint="default"/>
        <w:b/>
      </w:rPr>
    </w:lvl>
    <w:lvl w:ilvl="3">
      <w:start w:val="1"/>
      <w:numFmt w:val="decimal"/>
      <w:lvlText w:val="%1.%2.%3.%4"/>
      <w:lvlJc w:val="left"/>
      <w:pPr>
        <w:ind w:left="723" w:hanging="720"/>
      </w:pPr>
      <w:rPr>
        <w:rFonts w:hint="default"/>
        <w:b/>
      </w:rPr>
    </w:lvl>
    <w:lvl w:ilvl="4">
      <w:start w:val="1"/>
      <w:numFmt w:val="decimal"/>
      <w:lvlText w:val="%1.%2.%3.%4.%5"/>
      <w:lvlJc w:val="left"/>
      <w:pPr>
        <w:ind w:left="1084" w:hanging="1080"/>
      </w:pPr>
      <w:rPr>
        <w:rFonts w:hint="default"/>
        <w:b/>
      </w:rPr>
    </w:lvl>
    <w:lvl w:ilvl="5">
      <w:start w:val="1"/>
      <w:numFmt w:val="decimal"/>
      <w:lvlText w:val="%1.%2.%3.%4.%5.%6"/>
      <w:lvlJc w:val="left"/>
      <w:pPr>
        <w:ind w:left="1085" w:hanging="1080"/>
      </w:pPr>
      <w:rPr>
        <w:rFonts w:hint="default"/>
        <w:b/>
      </w:rPr>
    </w:lvl>
    <w:lvl w:ilvl="6">
      <w:start w:val="1"/>
      <w:numFmt w:val="decimal"/>
      <w:lvlText w:val="%1.%2.%3.%4.%5.%6.%7"/>
      <w:lvlJc w:val="left"/>
      <w:pPr>
        <w:ind w:left="1446" w:hanging="1440"/>
      </w:pPr>
      <w:rPr>
        <w:rFonts w:hint="default"/>
        <w:b/>
      </w:rPr>
    </w:lvl>
    <w:lvl w:ilvl="7">
      <w:start w:val="1"/>
      <w:numFmt w:val="decimal"/>
      <w:lvlText w:val="%1.%2.%3.%4.%5.%6.%7.%8"/>
      <w:lvlJc w:val="left"/>
      <w:pPr>
        <w:ind w:left="1447" w:hanging="1440"/>
      </w:pPr>
      <w:rPr>
        <w:rFonts w:hint="default"/>
        <w:b/>
      </w:rPr>
    </w:lvl>
    <w:lvl w:ilvl="8">
      <w:start w:val="1"/>
      <w:numFmt w:val="decimal"/>
      <w:lvlText w:val="%1.%2.%3.%4.%5.%6.%7.%8.%9"/>
      <w:lvlJc w:val="left"/>
      <w:pPr>
        <w:ind w:left="1448" w:hanging="1440"/>
      </w:pPr>
      <w:rPr>
        <w:rFonts w:hint="default"/>
        <w:b/>
      </w:rPr>
    </w:lvl>
  </w:abstractNum>
  <w:abstractNum w:abstractNumId="131" w15:restartNumberingAfterBreak="0">
    <w:nsid w:val="5C8D5E1A"/>
    <w:multiLevelType w:val="hybridMultilevel"/>
    <w:tmpl w:val="9D228EA6"/>
    <w:lvl w:ilvl="0" w:tplc="14D48A70">
      <w:start w:val="1"/>
      <w:numFmt w:val="bullet"/>
      <w:lvlText w:val="•"/>
      <w:lvlJc w:val="left"/>
      <w:pPr>
        <w:ind w:left="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1D65D24">
      <w:start w:val="1"/>
      <w:numFmt w:val="bullet"/>
      <w:lvlText w:val="o"/>
      <w:lvlJc w:val="left"/>
      <w:pPr>
        <w:ind w:left="12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036C342">
      <w:start w:val="1"/>
      <w:numFmt w:val="bullet"/>
      <w:lvlText w:val="▪"/>
      <w:lvlJc w:val="left"/>
      <w:pPr>
        <w:ind w:left="19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EEE220C">
      <w:start w:val="1"/>
      <w:numFmt w:val="bullet"/>
      <w:lvlText w:val="•"/>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521A8A">
      <w:start w:val="1"/>
      <w:numFmt w:val="bullet"/>
      <w:lvlText w:val="o"/>
      <w:lvlJc w:val="left"/>
      <w:pPr>
        <w:ind w:left="33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E4A90D6">
      <w:start w:val="1"/>
      <w:numFmt w:val="bullet"/>
      <w:lvlText w:val="▪"/>
      <w:lvlJc w:val="left"/>
      <w:pPr>
        <w:ind w:left="41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32227AE">
      <w:start w:val="1"/>
      <w:numFmt w:val="bullet"/>
      <w:lvlText w:val="•"/>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FE487F2">
      <w:start w:val="1"/>
      <w:numFmt w:val="bullet"/>
      <w:lvlText w:val="o"/>
      <w:lvlJc w:val="left"/>
      <w:pPr>
        <w:ind w:left="55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F641A58">
      <w:start w:val="1"/>
      <w:numFmt w:val="bullet"/>
      <w:lvlText w:val="▪"/>
      <w:lvlJc w:val="left"/>
      <w:pPr>
        <w:ind w:left="62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2" w15:restartNumberingAfterBreak="0">
    <w:nsid w:val="5CCA0462"/>
    <w:multiLevelType w:val="hybridMultilevel"/>
    <w:tmpl w:val="A58A10D4"/>
    <w:lvl w:ilvl="0" w:tplc="F31C016E">
      <w:start w:val="1"/>
      <w:numFmt w:val="bullet"/>
      <w:lvlText w:val=""/>
      <w:lvlJc w:val="left"/>
      <w:pPr>
        <w:ind w:left="3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3C0DF6A">
      <w:start w:val="1"/>
      <w:numFmt w:val="bullet"/>
      <w:lvlText w:val="o"/>
      <w:lvlJc w:val="left"/>
      <w:pPr>
        <w:ind w:left="11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C166CA4">
      <w:start w:val="1"/>
      <w:numFmt w:val="bullet"/>
      <w:lvlText w:val="▪"/>
      <w:lvlJc w:val="left"/>
      <w:pPr>
        <w:ind w:left="19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1306108">
      <w:start w:val="1"/>
      <w:numFmt w:val="bullet"/>
      <w:lvlText w:val="•"/>
      <w:lvlJc w:val="left"/>
      <w:pPr>
        <w:ind w:left="26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C6C02FE">
      <w:start w:val="1"/>
      <w:numFmt w:val="bullet"/>
      <w:lvlText w:val="o"/>
      <w:lvlJc w:val="left"/>
      <w:pPr>
        <w:ind w:left="33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E920340">
      <w:start w:val="1"/>
      <w:numFmt w:val="bullet"/>
      <w:lvlText w:val="▪"/>
      <w:lvlJc w:val="left"/>
      <w:pPr>
        <w:ind w:left="4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E06E5FC">
      <w:start w:val="1"/>
      <w:numFmt w:val="bullet"/>
      <w:lvlText w:val="•"/>
      <w:lvlJc w:val="left"/>
      <w:pPr>
        <w:ind w:left="4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B827130">
      <w:start w:val="1"/>
      <w:numFmt w:val="bullet"/>
      <w:lvlText w:val="o"/>
      <w:lvlJc w:val="left"/>
      <w:pPr>
        <w:ind w:left="5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BCA5BF0">
      <w:start w:val="1"/>
      <w:numFmt w:val="bullet"/>
      <w:lvlText w:val="▪"/>
      <w:lvlJc w:val="left"/>
      <w:pPr>
        <w:ind w:left="62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3" w15:restartNumberingAfterBreak="0">
    <w:nsid w:val="5E8A24AB"/>
    <w:multiLevelType w:val="hybridMultilevel"/>
    <w:tmpl w:val="DF848C96"/>
    <w:lvl w:ilvl="0" w:tplc="CD7E0DAE">
      <w:start w:val="1"/>
      <w:numFmt w:val="bullet"/>
      <w:lvlText w:val="•"/>
      <w:lvlJc w:val="left"/>
      <w:pPr>
        <w:ind w:left="4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98A1E4">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DC8A12E">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2AA78D8">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33265B2">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EA2C37A">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222933A">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9C1E70">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9EA6056">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4" w15:restartNumberingAfterBreak="0">
    <w:nsid w:val="60625D1F"/>
    <w:multiLevelType w:val="hybridMultilevel"/>
    <w:tmpl w:val="8BE41EDA"/>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5" w15:restartNumberingAfterBreak="0">
    <w:nsid w:val="616943D9"/>
    <w:multiLevelType w:val="hybridMultilevel"/>
    <w:tmpl w:val="504E119E"/>
    <w:lvl w:ilvl="0" w:tplc="38941024">
      <w:start w:val="1"/>
      <w:numFmt w:val="bullet"/>
      <w:lvlText w:val=""/>
      <w:lvlJc w:val="left"/>
      <w:pPr>
        <w:ind w:left="3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A0E9740">
      <w:start w:val="1"/>
      <w:numFmt w:val="bullet"/>
      <w:lvlText w:val="o"/>
      <w:lvlJc w:val="left"/>
      <w:pPr>
        <w:ind w:left="12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6C7B1C">
      <w:start w:val="1"/>
      <w:numFmt w:val="bullet"/>
      <w:lvlText w:val="▪"/>
      <w:lvlJc w:val="left"/>
      <w:pPr>
        <w:ind w:left="19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6006408">
      <w:start w:val="1"/>
      <w:numFmt w:val="bullet"/>
      <w:lvlText w:val="•"/>
      <w:lvlJc w:val="left"/>
      <w:pPr>
        <w:ind w:left="265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CB09F4C">
      <w:start w:val="1"/>
      <w:numFmt w:val="bullet"/>
      <w:lvlText w:val="o"/>
      <w:lvlJc w:val="left"/>
      <w:pPr>
        <w:ind w:left="337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6380E70">
      <w:start w:val="1"/>
      <w:numFmt w:val="bullet"/>
      <w:lvlText w:val="▪"/>
      <w:lvlJc w:val="left"/>
      <w:pPr>
        <w:ind w:left="409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3F2B6F0">
      <w:start w:val="1"/>
      <w:numFmt w:val="bullet"/>
      <w:lvlText w:val="•"/>
      <w:lvlJc w:val="left"/>
      <w:pPr>
        <w:ind w:left="48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8687E3C">
      <w:start w:val="1"/>
      <w:numFmt w:val="bullet"/>
      <w:lvlText w:val="o"/>
      <w:lvlJc w:val="left"/>
      <w:pPr>
        <w:ind w:left="55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B44F9C8">
      <w:start w:val="1"/>
      <w:numFmt w:val="bullet"/>
      <w:lvlText w:val="▪"/>
      <w:lvlJc w:val="left"/>
      <w:pPr>
        <w:ind w:left="625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6" w15:restartNumberingAfterBreak="0">
    <w:nsid w:val="62923748"/>
    <w:multiLevelType w:val="hybridMultilevel"/>
    <w:tmpl w:val="EECA543E"/>
    <w:lvl w:ilvl="0" w:tplc="51F47266">
      <w:start w:val="1"/>
      <w:numFmt w:val="bullet"/>
      <w:lvlText w:val="•"/>
      <w:lvlJc w:val="left"/>
      <w:pPr>
        <w:ind w:left="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D631D0">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A3626D8">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86A0D94">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DA1706">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4766C96">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2D4192E">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7582014">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2703DD2">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7" w15:restartNumberingAfterBreak="0">
    <w:nsid w:val="629E07A5"/>
    <w:multiLevelType w:val="hybridMultilevel"/>
    <w:tmpl w:val="EFF891A0"/>
    <w:lvl w:ilvl="0" w:tplc="37646EF4">
      <w:start w:val="7"/>
      <w:numFmt w:val="decimal"/>
      <w:lvlText w:val="%1."/>
      <w:lvlJc w:val="left"/>
      <w:pPr>
        <w:ind w:left="35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3DA08D4">
      <w:start w:val="1"/>
      <w:numFmt w:val="lowerLetter"/>
      <w:lvlText w:val="%2"/>
      <w:lvlJc w:val="left"/>
      <w:pPr>
        <w:ind w:left="11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810A67C">
      <w:start w:val="1"/>
      <w:numFmt w:val="lowerRoman"/>
      <w:lvlText w:val="%3"/>
      <w:lvlJc w:val="left"/>
      <w:pPr>
        <w:ind w:left="19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E521194">
      <w:start w:val="1"/>
      <w:numFmt w:val="decimal"/>
      <w:lvlText w:val="%4"/>
      <w:lvlJc w:val="left"/>
      <w:pPr>
        <w:ind w:left="26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BED4557A">
      <w:start w:val="1"/>
      <w:numFmt w:val="lowerLetter"/>
      <w:lvlText w:val="%5"/>
      <w:lvlJc w:val="left"/>
      <w:pPr>
        <w:ind w:left="33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A71ED904">
      <w:start w:val="1"/>
      <w:numFmt w:val="lowerRoman"/>
      <w:lvlText w:val="%6"/>
      <w:lvlJc w:val="left"/>
      <w:pPr>
        <w:ind w:left="40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2602AA4">
      <w:start w:val="1"/>
      <w:numFmt w:val="decimal"/>
      <w:lvlText w:val="%7"/>
      <w:lvlJc w:val="left"/>
      <w:pPr>
        <w:ind w:left="47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EC443B4">
      <w:start w:val="1"/>
      <w:numFmt w:val="lowerLetter"/>
      <w:lvlText w:val="%8"/>
      <w:lvlJc w:val="left"/>
      <w:pPr>
        <w:ind w:left="55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372E81E">
      <w:start w:val="1"/>
      <w:numFmt w:val="lowerRoman"/>
      <w:lvlText w:val="%9"/>
      <w:lvlJc w:val="left"/>
      <w:pPr>
        <w:ind w:left="62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38" w15:restartNumberingAfterBreak="0">
    <w:nsid w:val="62C4474A"/>
    <w:multiLevelType w:val="hybridMultilevel"/>
    <w:tmpl w:val="66008038"/>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9" w15:restartNumberingAfterBreak="0">
    <w:nsid w:val="65BB7D91"/>
    <w:multiLevelType w:val="hybridMultilevel"/>
    <w:tmpl w:val="CE4EFEBC"/>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0" w15:restartNumberingAfterBreak="0">
    <w:nsid w:val="680C66C3"/>
    <w:multiLevelType w:val="hybridMultilevel"/>
    <w:tmpl w:val="27CC071A"/>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1" w15:restartNumberingAfterBreak="0">
    <w:nsid w:val="68251C97"/>
    <w:multiLevelType w:val="hybridMultilevel"/>
    <w:tmpl w:val="E556BFF0"/>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2" w15:restartNumberingAfterBreak="0">
    <w:nsid w:val="6839333A"/>
    <w:multiLevelType w:val="hybridMultilevel"/>
    <w:tmpl w:val="ECDC60D2"/>
    <w:lvl w:ilvl="0" w:tplc="AE846FEC">
      <w:start w:val="1"/>
      <w:numFmt w:val="bullet"/>
      <w:lvlText w:val="•"/>
      <w:lvlJc w:val="left"/>
      <w:pPr>
        <w:ind w:left="3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261662">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F89AF6">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C322A54">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262C94">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ABCE0A8">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FF0B20A">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BA91B8">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9426AF8">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3" w15:restartNumberingAfterBreak="0">
    <w:nsid w:val="68FA0406"/>
    <w:multiLevelType w:val="hybridMultilevel"/>
    <w:tmpl w:val="12BAE224"/>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4" w15:restartNumberingAfterBreak="0">
    <w:nsid w:val="69801B69"/>
    <w:multiLevelType w:val="hybridMultilevel"/>
    <w:tmpl w:val="766ED042"/>
    <w:lvl w:ilvl="0" w:tplc="2D7C4316">
      <w:start w:val="1"/>
      <w:numFmt w:val="decimal"/>
      <w:lvlText w:val="%1."/>
      <w:lvlJc w:val="left"/>
      <w:pPr>
        <w:ind w:left="35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35667AA">
      <w:start w:val="1"/>
      <w:numFmt w:val="lowerLetter"/>
      <w:lvlText w:val="%2"/>
      <w:lvlJc w:val="left"/>
      <w:pPr>
        <w:ind w:left="11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44084FEE">
      <w:start w:val="1"/>
      <w:numFmt w:val="lowerRoman"/>
      <w:lvlText w:val="%3"/>
      <w:lvlJc w:val="left"/>
      <w:pPr>
        <w:ind w:left="19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DB6E9430">
      <w:start w:val="1"/>
      <w:numFmt w:val="decimal"/>
      <w:lvlText w:val="%4"/>
      <w:lvlJc w:val="left"/>
      <w:pPr>
        <w:ind w:left="26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35C92C0">
      <w:start w:val="1"/>
      <w:numFmt w:val="lowerLetter"/>
      <w:lvlText w:val="%5"/>
      <w:lvlJc w:val="left"/>
      <w:pPr>
        <w:ind w:left="33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E92CB48">
      <w:start w:val="1"/>
      <w:numFmt w:val="lowerRoman"/>
      <w:lvlText w:val="%6"/>
      <w:lvlJc w:val="left"/>
      <w:pPr>
        <w:ind w:left="40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030E846">
      <w:start w:val="1"/>
      <w:numFmt w:val="decimal"/>
      <w:lvlText w:val="%7"/>
      <w:lvlJc w:val="left"/>
      <w:pPr>
        <w:ind w:left="47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2E4EDE0">
      <w:start w:val="1"/>
      <w:numFmt w:val="lowerLetter"/>
      <w:lvlText w:val="%8"/>
      <w:lvlJc w:val="left"/>
      <w:pPr>
        <w:ind w:left="55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45C875FC">
      <w:start w:val="1"/>
      <w:numFmt w:val="lowerRoman"/>
      <w:lvlText w:val="%9"/>
      <w:lvlJc w:val="left"/>
      <w:pPr>
        <w:ind w:left="62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45" w15:restartNumberingAfterBreak="0">
    <w:nsid w:val="69E368ED"/>
    <w:multiLevelType w:val="hybridMultilevel"/>
    <w:tmpl w:val="BC7438C0"/>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6" w15:restartNumberingAfterBreak="0">
    <w:nsid w:val="6A226CCF"/>
    <w:multiLevelType w:val="hybridMultilevel"/>
    <w:tmpl w:val="1BE6A1CE"/>
    <w:lvl w:ilvl="0" w:tplc="C6CAE1A0">
      <w:start w:val="1"/>
      <w:numFmt w:val="bullet"/>
      <w:lvlText w:val="•"/>
      <w:lvlJc w:val="left"/>
      <w:pPr>
        <w:ind w:left="3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AB084FC">
      <w:start w:val="1"/>
      <w:numFmt w:val="bullet"/>
      <w:lvlText w:val="o"/>
      <w:lvlJc w:val="left"/>
      <w:pPr>
        <w:ind w:left="12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64C8396">
      <w:start w:val="1"/>
      <w:numFmt w:val="bullet"/>
      <w:lvlText w:val="▪"/>
      <w:lvlJc w:val="left"/>
      <w:pPr>
        <w:ind w:left="19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4588B7A">
      <w:start w:val="1"/>
      <w:numFmt w:val="bullet"/>
      <w:lvlText w:val="•"/>
      <w:lvlJc w:val="left"/>
      <w:pPr>
        <w:ind w:left="2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3CA586">
      <w:start w:val="1"/>
      <w:numFmt w:val="bullet"/>
      <w:lvlText w:val="o"/>
      <w:lvlJc w:val="left"/>
      <w:pPr>
        <w:ind w:left="33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9DE85D0">
      <w:start w:val="1"/>
      <w:numFmt w:val="bullet"/>
      <w:lvlText w:val="▪"/>
      <w:lvlJc w:val="left"/>
      <w:pPr>
        <w:ind w:left="40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C72E8DE">
      <w:start w:val="1"/>
      <w:numFmt w:val="bullet"/>
      <w:lvlText w:val="•"/>
      <w:lvlJc w:val="left"/>
      <w:pPr>
        <w:ind w:left="4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66DE02">
      <w:start w:val="1"/>
      <w:numFmt w:val="bullet"/>
      <w:lvlText w:val="o"/>
      <w:lvlJc w:val="left"/>
      <w:pPr>
        <w:ind w:left="55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3DCB3B6">
      <w:start w:val="1"/>
      <w:numFmt w:val="bullet"/>
      <w:lvlText w:val="▪"/>
      <w:lvlJc w:val="left"/>
      <w:pPr>
        <w:ind w:left="62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7" w15:restartNumberingAfterBreak="0">
    <w:nsid w:val="6A4B00E3"/>
    <w:multiLevelType w:val="hybridMultilevel"/>
    <w:tmpl w:val="6D8E39DC"/>
    <w:lvl w:ilvl="0" w:tplc="3AD20D3C">
      <w:start w:val="4"/>
      <w:numFmt w:val="decimal"/>
      <w:lvlText w:val="%1."/>
      <w:lvlJc w:val="left"/>
      <w:pPr>
        <w:ind w:left="43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B7E5CA8">
      <w:start w:val="1"/>
      <w:numFmt w:val="lowerLetter"/>
      <w:lvlText w:val="%2"/>
      <w:lvlJc w:val="left"/>
      <w:pPr>
        <w:ind w:left="119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F545056">
      <w:start w:val="1"/>
      <w:numFmt w:val="lowerRoman"/>
      <w:lvlText w:val="%3"/>
      <w:lvlJc w:val="left"/>
      <w:pPr>
        <w:ind w:left="191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4B05C98">
      <w:start w:val="1"/>
      <w:numFmt w:val="decimal"/>
      <w:lvlText w:val="%4"/>
      <w:lvlJc w:val="left"/>
      <w:pPr>
        <w:ind w:left="263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6327E1A">
      <w:start w:val="1"/>
      <w:numFmt w:val="lowerLetter"/>
      <w:lvlText w:val="%5"/>
      <w:lvlJc w:val="left"/>
      <w:pPr>
        <w:ind w:left="335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796E900">
      <w:start w:val="1"/>
      <w:numFmt w:val="lowerRoman"/>
      <w:lvlText w:val="%6"/>
      <w:lvlJc w:val="left"/>
      <w:pPr>
        <w:ind w:left="407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68A4C9BA">
      <w:start w:val="1"/>
      <w:numFmt w:val="decimal"/>
      <w:lvlText w:val="%7"/>
      <w:lvlJc w:val="left"/>
      <w:pPr>
        <w:ind w:left="479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A3026C2">
      <w:start w:val="1"/>
      <w:numFmt w:val="lowerLetter"/>
      <w:lvlText w:val="%8"/>
      <w:lvlJc w:val="left"/>
      <w:pPr>
        <w:ind w:left="551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643A5DD0">
      <w:start w:val="1"/>
      <w:numFmt w:val="lowerRoman"/>
      <w:lvlText w:val="%9"/>
      <w:lvlJc w:val="left"/>
      <w:pPr>
        <w:ind w:left="623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48" w15:restartNumberingAfterBreak="0">
    <w:nsid w:val="6AAF0171"/>
    <w:multiLevelType w:val="hybridMultilevel"/>
    <w:tmpl w:val="179E6126"/>
    <w:lvl w:ilvl="0" w:tplc="6A5CDC20">
      <w:start w:val="1"/>
      <w:numFmt w:val="bullet"/>
      <w:lvlText w:val="•"/>
      <w:lvlJc w:val="left"/>
      <w:pPr>
        <w:ind w:left="3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6F4E59C">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301690">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0A4C92">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CD6CCDE">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CC4E7D2">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AD471C4">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3EA53E">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CE4D3BA">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9" w15:restartNumberingAfterBreak="0">
    <w:nsid w:val="6CC3554E"/>
    <w:multiLevelType w:val="hybridMultilevel"/>
    <w:tmpl w:val="9404FAA0"/>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0" w15:restartNumberingAfterBreak="0">
    <w:nsid w:val="6ED35AC4"/>
    <w:multiLevelType w:val="hybridMultilevel"/>
    <w:tmpl w:val="D80AA096"/>
    <w:lvl w:ilvl="0" w:tplc="143A6D22">
      <w:start w:val="1"/>
      <w:numFmt w:val="decimal"/>
      <w:lvlText w:val="%1."/>
      <w:lvlJc w:val="left"/>
      <w:pPr>
        <w:ind w:left="36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C322AE6">
      <w:start w:val="1"/>
      <w:numFmt w:val="lowerLetter"/>
      <w:lvlText w:val="%2"/>
      <w:lvlJc w:val="left"/>
      <w:pPr>
        <w:ind w:left="11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B92A0BE">
      <w:start w:val="1"/>
      <w:numFmt w:val="lowerRoman"/>
      <w:lvlText w:val="%3"/>
      <w:lvlJc w:val="left"/>
      <w:pPr>
        <w:ind w:left="19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3929C7E">
      <w:start w:val="1"/>
      <w:numFmt w:val="decimal"/>
      <w:lvlText w:val="%4"/>
      <w:lvlJc w:val="left"/>
      <w:pPr>
        <w:ind w:left="26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C3414D4">
      <w:start w:val="1"/>
      <w:numFmt w:val="lowerLetter"/>
      <w:lvlText w:val="%5"/>
      <w:lvlJc w:val="left"/>
      <w:pPr>
        <w:ind w:left="334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6FD817E6">
      <w:start w:val="1"/>
      <w:numFmt w:val="lowerRoman"/>
      <w:lvlText w:val="%6"/>
      <w:lvlJc w:val="left"/>
      <w:pPr>
        <w:ind w:left="406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1A4C2A6">
      <w:start w:val="1"/>
      <w:numFmt w:val="decimal"/>
      <w:lvlText w:val="%7"/>
      <w:lvlJc w:val="left"/>
      <w:pPr>
        <w:ind w:left="478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E766F926">
      <w:start w:val="1"/>
      <w:numFmt w:val="lowerLetter"/>
      <w:lvlText w:val="%8"/>
      <w:lvlJc w:val="left"/>
      <w:pPr>
        <w:ind w:left="550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B810C412">
      <w:start w:val="1"/>
      <w:numFmt w:val="lowerRoman"/>
      <w:lvlText w:val="%9"/>
      <w:lvlJc w:val="left"/>
      <w:pPr>
        <w:ind w:left="622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51" w15:restartNumberingAfterBreak="0">
    <w:nsid w:val="6F3C284D"/>
    <w:multiLevelType w:val="hybridMultilevel"/>
    <w:tmpl w:val="7B3AC536"/>
    <w:name w:val="WW8Num352"/>
    <w:lvl w:ilvl="0" w:tplc="C0561B68">
      <w:start w:val="1"/>
      <w:numFmt w:val="bullet"/>
      <w:lvlText w:val=""/>
      <w:lvlJc w:val="left"/>
      <w:pPr>
        <w:tabs>
          <w:tab w:val="num" w:pos="720"/>
        </w:tabs>
        <w:ind w:left="340" w:hanging="34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2" w15:restartNumberingAfterBreak="0">
    <w:nsid w:val="6F3D5366"/>
    <w:multiLevelType w:val="hybridMultilevel"/>
    <w:tmpl w:val="D834EA28"/>
    <w:lvl w:ilvl="0" w:tplc="041B000B">
      <w:start w:val="1"/>
      <w:numFmt w:val="bullet"/>
      <w:lvlText w:val=""/>
      <w:lvlJc w:val="left"/>
      <w:pPr>
        <w:ind w:left="1428" w:hanging="360"/>
      </w:pPr>
      <w:rPr>
        <w:rFonts w:ascii="Wingdings" w:hAnsi="Wingdings"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53" w15:restartNumberingAfterBreak="0">
    <w:nsid w:val="701C42A5"/>
    <w:multiLevelType w:val="hybridMultilevel"/>
    <w:tmpl w:val="CFE86EB0"/>
    <w:lvl w:ilvl="0" w:tplc="EE82A80A">
      <w:start w:val="1"/>
      <w:numFmt w:val="bullet"/>
      <w:lvlText w:val="•"/>
      <w:lvlJc w:val="left"/>
      <w:pPr>
        <w:ind w:left="3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F5A0A7C">
      <w:start w:val="1"/>
      <w:numFmt w:val="bullet"/>
      <w:lvlText w:val="o"/>
      <w:lvlJc w:val="left"/>
      <w:pPr>
        <w:ind w:left="119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6EC7942">
      <w:start w:val="1"/>
      <w:numFmt w:val="bullet"/>
      <w:lvlText w:val="▪"/>
      <w:lvlJc w:val="left"/>
      <w:pPr>
        <w:ind w:left="19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9DAAE72">
      <w:start w:val="1"/>
      <w:numFmt w:val="bullet"/>
      <w:lvlText w:val="•"/>
      <w:lvlJc w:val="left"/>
      <w:pPr>
        <w:ind w:left="26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10AC252">
      <w:start w:val="1"/>
      <w:numFmt w:val="bullet"/>
      <w:lvlText w:val="o"/>
      <w:lvlJc w:val="left"/>
      <w:pPr>
        <w:ind w:left="335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9642842">
      <w:start w:val="1"/>
      <w:numFmt w:val="bullet"/>
      <w:lvlText w:val="▪"/>
      <w:lvlJc w:val="left"/>
      <w:pPr>
        <w:ind w:left="407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CBA56C6">
      <w:start w:val="1"/>
      <w:numFmt w:val="bullet"/>
      <w:lvlText w:val="•"/>
      <w:lvlJc w:val="left"/>
      <w:pPr>
        <w:ind w:left="47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5329846">
      <w:start w:val="1"/>
      <w:numFmt w:val="bullet"/>
      <w:lvlText w:val="o"/>
      <w:lvlJc w:val="left"/>
      <w:pPr>
        <w:ind w:left="55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9CCA11E">
      <w:start w:val="1"/>
      <w:numFmt w:val="bullet"/>
      <w:lvlText w:val="▪"/>
      <w:lvlJc w:val="left"/>
      <w:pPr>
        <w:ind w:left="623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4" w15:restartNumberingAfterBreak="0">
    <w:nsid w:val="70327511"/>
    <w:multiLevelType w:val="hybridMultilevel"/>
    <w:tmpl w:val="9844F326"/>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5" w15:restartNumberingAfterBreak="0">
    <w:nsid w:val="71384CCC"/>
    <w:multiLevelType w:val="hybridMultilevel"/>
    <w:tmpl w:val="CE94A51E"/>
    <w:lvl w:ilvl="0" w:tplc="FA400922">
      <w:start w:val="1"/>
      <w:numFmt w:val="decimal"/>
      <w:lvlText w:val="%1."/>
      <w:lvlJc w:val="left"/>
      <w:pPr>
        <w:ind w:left="43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AE487BE4">
      <w:start w:val="1"/>
      <w:numFmt w:val="lowerLetter"/>
      <w:lvlText w:val="%2"/>
      <w:lvlJc w:val="left"/>
      <w:pPr>
        <w:ind w:left="119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5AFE3224">
      <w:start w:val="1"/>
      <w:numFmt w:val="lowerRoman"/>
      <w:lvlText w:val="%3"/>
      <w:lvlJc w:val="left"/>
      <w:pPr>
        <w:ind w:left="191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FAE60772">
      <w:start w:val="1"/>
      <w:numFmt w:val="decimal"/>
      <w:lvlText w:val="%4"/>
      <w:lvlJc w:val="left"/>
      <w:pPr>
        <w:ind w:left="263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DF4A9DF4">
      <w:start w:val="1"/>
      <w:numFmt w:val="lowerLetter"/>
      <w:lvlText w:val="%5"/>
      <w:lvlJc w:val="left"/>
      <w:pPr>
        <w:ind w:left="335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7E233C8">
      <w:start w:val="1"/>
      <w:numFmt w:val="lowerRoman"/>
      <w:lvlText w:val="%6"/>
      <w:lvlJc w:val="left"/>
      <w:pPr>
        <w:ind w:left="407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F74838F4">
      <w:start w:val="1"/>
      <w:numFmt w:val="decimal"/>
      <w:lvlText w:val="%7"/>
      <w:lvlJc w:val="left"/>
      <w:pPr>
        <w:ind w:left="479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416F50E">
      <w:start w:val="1"/>
      <w:numFmt w:val="lowerLetter"/>
      <w:lvlText w:val="%8"/>
      <w:lvlJc w:val="left"/>
      <w:pPr>
        <w:ind w:left="551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1CA335C">
      <w:start w:val="1"/>
      <w:numFmt w:val="lowerRoman"/>
      <w:lvlText w:val="%9"/>
      <w:lvlJc w:val="left"/>
      <w:pPr>
        <w:ind w:left="623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56" w15:restartNumberingAfterBreak="0">
    <w:nsid w:val="76F20617"/>
    <w:multiLevelType w:val="hybridMultilevel"/>
    <w:tmpl w:val="A96867EA"/>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7" w15:restartNumberingAfterBreak="0">
    <w:nsid w:val="786F0C1C"/>
    <w:multiLevelType w:val="hybridMultilevel"/>
    <w:tmpl w:val="7F08B932"/>
    <w:lvl w:ilvl="0" w:tplc="29C86A6A">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CC046916">
      <w:start w:val="1"/>
      <w:numFmt w:val="lowerLetter"/>
      <w:lvlText w:val="%2"/>
      <w:lvlJc w:val="left"/>
      <w:pPr>
        <w:ind w:left="118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D4B479FE">
      <w:start w:val="1"/>
      <w:numFmt w:val="lowerRoman"/>
      <w:lvlText w:val="%3"/>
      <w:lvlJc w:val="left"/>
      <w:pPr>
        <w:ind w:left="190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80430B6">
      <w:start w:val="1"/>
      <w:numFmt w:val="decimal"/>
      <w:lvlText w:val="%4"/>
      <w:lvlJc w:val="left"/>
      <w:pPr>
        <w:ind w:left="262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C28DA56">
      <w:start w:val="1"/>
      <w:numFmt w:val="lowerLetter"/>
      <w:lvlText w:val="%5"/>
      <w:lvlJc w:val="left"/>
      <w:pPr>
        <w:ind w:left="334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B1D49FC4">
      <w:start w:val="1"/>
      <w:numFmt w:val="lowerRoman"/>
      <w:lvlText w:val="%6"/>
      <w:lvlJc w:val="left"/>
      <w:pPr>
        <w:ind w:left="40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A7B0AB54">
      <w:start w:val="1"/>
      <w:numFmt w:val="decimal"/>
      <w:lvlText w:val="%7"/>
      <w:lvlJc w:val="left"/>
      <w:pPr>
        <w:ind w:left="478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5F54A382">
      <w:start w:val="1"/>
      <w:numFmt w:val="lowerLetter"/>
      <w:lvlText w:val="%8"/>
      <w:lvlJc w:val="left"/>
      <w:pPr>
        <w:ind w:left="550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C26FEB6">
      <w:start w:val="1"/>
      <w:numFmt w:val="lowerRoman"/>
      <w:lvlText w:val="%9"/>
      <w:lvlJc w:val="left"/>
      <w:pPr>
        <w:ind w:left="622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58" w15:restartNumberingAfterBreak="0">
    <w:nsid w:val="7A293EB7"/>
    <w:multiLevelType w:val="hybridMultilevel"/>
    <w:tmpl w:val="7FC66BDE"/>
    <w:lvl w:ilvl="0" w:tplc="A5FE70A2">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59F20158">
      <w:start w:val="1"/>
      <w:numFmt w:val="lowerLetter"/>
      <w:lvlText w:val="%2"/>
      <w:lvlJc w:val="left"/>
      <w:pPr>
        <w:ind w:left="118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766E1BA">
      <w:start w:val="1"/>
      <w:numFmt w:val="lowerRoman"/>
      <w:lvlText w:val="%3"/>
      <w:lvlJc w:val="left"/>
      <w:pPr>
        <w:ind w:left="190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C5C97CE">
      <w:start w:val="1"/>
      <w:numFmt w:val="decimal"/>
      <w:lvlText w:val="%4"/>
      <w:lvlJc w:val="left"/>
      <w:pPr>
        <w:ind w:left="262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6F00A84">
      <w:start w:val="1"/>
      <w:numFmt w:val="lowerLetter"/>
      <w:lvlText w:val="%5"/>
      <w:lvlJc w:val="left"/>
      <w:pPr>
        <w:ind w:left="334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74AD2A0">
      <w:start w:val="1"/>
      <w:numFmt w:val="lowerRoman"/>
      <w:lvlText w:val="%6"/>
      <w:lvlJc w:val="left"/>
      <w:pPr>
        <w:ind w:left="40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F148F4BA">
      <w:start w:val="1"/>
      <w:numFmt w:val="decimal"/>
      <w:lvlText w:val="%7"/>
      <w:lvlJc w:val="left"/>
      <w:pPr>
        <w:ind w:left="478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3D8745E">
      <w:start w:val="1"/>
      <w:numFmt w:val="lowerLetter"/>
      <w:lvlText w:val="%8"/>
      <w:lvlJc w:val="left"/>
      <w:pPr>
        <w:ind w:left="550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BD06231A">
      <w:start w:val="1"/>
      <w:numFmt w:val="lowerRoman"/>
      <w:lvlText w:val="%9"/>
      <w:lvlJc w:val="left"/>
      <w:pPr>
        <w:ind w:left="622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59" w15:restartNumberingAfterBreak="0">
    <w:nsid w:val="7B7623D9"/>
    <w:multiLevelType w:val="hybridMultilevel"/>
    <w:tmpl w:val="0E869A28"/>
    <w:lvl w:ilvl="0" w:tplc="8FBED50A">
      <w:start w:val="1"/>
      <w:numFmt w:val="bullet"/>
      <w:lvlText w:val="•"/>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0FC0192">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C06C9AA">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7C4057C">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A663D6">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D90EC1C">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7A637CC">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1A4876">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C10B800">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0" w15:restartNumberingAfterBreak="0">
    <w:nsid w:val="7BEB3216"/>
    <w:multiLevelType w:val="hybridMultilevel"/>
    <w:tmpl w:val="839A0EB4"/>
    <w:lvl w:ilvl="0" w:tplc="55C6F544">
      <w:start w:val="1"/>
      <w:numFmt w:val="bullet"/>
      <w:lvlText w:val=""/>
      <w:lvlJc w:val="left"/>
      <w:pPr>
        <w:ind w:left="3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EB4097A">
      <w:start w:val="1"/>
      <w:numFmt w:val="bullet"/>
      <w:lvlText w:val="o"/>
      <w:lvlJc w:val="left"/>
      <w:pPr>
        <w:ind w:left="12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1A87910">
      <w:start w:val="1"/>
      <w:numFmt w:val="bullet"/>
      <w:lvlText w:val="▪"/>
      <w:lvlJc w:val="left"/>
      <w:pPr>
        <w:ind w:left="19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4B24372">
      <w:start w:val="1"/>
      <w:numFmt w:val="bullet"/>
      <w:lvlText w:val="•"/>
      <w:lvlJc w:val="left"/>
      <w:pPr>
        <w:ind w:left="265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F3CEAE0">
      <w:start w:val="1"/>
      <w:numFmt w:val="bullet"/>
      <w:lvlText w:val="o"/>
      <w:lvlJc w:val="left"/>
      <w:pPr>
        <w:ind w:left="337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3808CBA">
      <w:start w:val="1"/>
      <w:numFmt w:val="bullet"/>
      <w:lvlText w:val="▪"/>
      <w:lvlJc w:val="left"/>
      <w:pPr>
        <w:ind w:left="409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57AE250">
      <w:start w:val="1"/>
      <w:numFmt w:val="bullet"/>
      <w:lvlText w:val="•"/>
      <w:lvlJc w:val="left"/>
      <w:pPr>
        <w:ind w:left="48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CB82DA2">
      <w:start w:val="1"/>
      <w:numFmt w:val="bullet"/>
      <w:lvlText w:val="o"/>
      <w:lvlJc w:val="left"/>
      <w:pPr>
        <w:ind w:left="55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188898C">
      <w:start w:val="1"/>
      <w:numFmt w:val="bullet"/>
      <w:lvlText w:val="▪"/>
      <w:lvlJc w:val="left"/>
      <w:pPr>
        <w:ind w:left="625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1" w15:restartNumberingAfterBreak="0">
    <w:nsid w:val="7C970925"/>
    <w:multiLevelType w:val="hybridMultilevel"/>
    <w:tmpl w:val="5A304C0C"/>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2" w15:restartNumberingAfterBreak="0">
    <w:nsid w:val="7D2D691D"/>
    <w:multiLevelType w:val="hybridMultilevel"/>
    <w:tmpl w:val="77383AF2"/>
    <w:lvl w:ilvl="0" w:tplc="B6A0CCA8">
      <w:start w:val="5"/>
      <w:numFmt w:val="decimal"/>
      <w:lvlText w:val="%1."/>
      <w:lvlJc w:val="left"/>
      <w:pPr>
        <w:ind w:left="4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D9E5A1C">
      <w:start w:val="1"/>
      <w:numFmt w:val="lowerLetter"/>
      <w:lvlText w:val="%2"/>
      <w:lvlJc w:val="left"/>
      <w:pPr>
        <w:ind w:left="123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F32C012">
      <w:start w:val="1"/>
      <w:numFmt w:val="lowerRoman"/>
      <w:lvlText w:val="%3"/>
      <w:lvlJc w:val="left"/>
      <w:pPr>
        <w:ind w:left="195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002C12C4">
      <w:start w:val="1"/>
      <w:numFmt w:val="decimal"/>
      <w:lvlText w:val="%4"/>
      <w:lvlJc w:val="left"/>
      <w:pPr>
        <w:ind w:left="267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3BC2708">
      <w:start w:val="1"/>
      <w:numFmt w:val="lowerLetter"/>
      <w:lvlText w:val="%5"/>
      <w:lvlJc w:val="left"/>
      <w:pPr>
        <w:ind w:left="339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186A6AE">
      <w:start w:val="1"/>
      <w:numFmt w:val="lowerRoman"/>
      <w:lvlText w:val="%6"/>
      <w:lvlJc w:val="left"/>
      <w:pPr>
        <w:ind w:left="411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087265FE">
      <w:start w:val="1"/>
      <w:numFmt w:val="decimal"/>
      <w:lvlText w:val="%7"/>
      <w:lvlJc w:val="left"/>
      <w:pPr>
        <w:ind w:left="483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1560662">
      <w:start w:val="1"/>
      <w:numFmt w:val="lowerLetter"/>
      <w:lvlText w:val="%8"/>
      <w:lvlJc w:val="left"/>
      <w:pPr>
        <w:ind w:left="555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2407144">
      <w:start w:val="1"/>
      <w:numFmt w:val="lowerRoman"/>
      <w:lvlText w:val="%9"/>
      <w:lvlJc w:val="left"/>
      <w:pPr>
        <w:ind w:left="627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63" w15:restartNumberingAfterBreak="0">
    <w:nsid w:val="7E0D1332"/>
    <w:multiLevelType w:val="hybridMultilevel"/>
    <w:tmpl w:val="2B4EB66E"/>
    <w:lvl w:ilvl="0" w:tplc="1CA8B92E">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C390E0DE">
      <w:start w:val="1"/>
      <w:numFmt w:val="lowerLetter"/>
      <w:lvlText w:val="%2"/>
      <w:lvlJc w:val="left"/>
      <w:pPr>
        <w:ind w:left="118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2E46BBFE">
      <w:start w:val="1"/>
      <w:numFmt w:val="lowerRoman"/>
      <w:lvlText w:val="%3"/>
      <w:lvlJc w:val="left"/>
      <w:pPr>
        <w:ind w:left="190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8CFE8322">
      <w:start w:val="1"/>
      <w:numFmt w:val="decimal"/>
      <w:lvlText w:val="%4"/>
      <w:lvlJc w:val="left"/>
      <w:pPr>
        <w:ind w:left="262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DA25CD8">
      <w:start w:val="1"/>
      <w:numFmt w:val="lowerLetter"/>
      <w:lvlText w:val="%5"/>
      <w:lvlJc w:val="left"/>
      <w:pPr>
        <w:ind w:left="334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F66BDCE">
      <w:start w:val="1"/>
      <w:numFmt w:val="lowerRoman"/>
      <w:lvlText w:val="%6"/>
      <w:lvlJc w:val="left"/>
      <w:pPr>
        <w:ind w:left="40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2064F14">
      <w:start w:val="1"/>
      <w:numFmt w:val="decimal"/>
      <w:lvlText w:val="%7"/>
      <w:lvlJc w:val="left"/>
      <w:pPr>
        <w:ind w:left="478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CA841F0">
      <w:start w:val="1"/>
      <w:numFmt w:val="lowerLetter"/>
      <w:lvlText w:val="%8"/>
      <w:lvlJc w:val="left"/>
      <w:pPr>
        <w:ind w:left="550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ADA3C30">
      <w:start w:val="1"/>
      <w:numFmt w:val="lowerRoman"/>
      <w:lvlText w:val="%9"/>
      <w:lvlJc w:val="left"/>
      <w:pPr>
        <w:ind w:left="622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64" w15:restartNumberingAfterBreak="0">
    <w:nsid w:val="7E112DD9"/>
    <w:multiLevelType w:val="hybridMultilevel"/>
    <w:tmpl w:val="4364E09A"/>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5" w15:restartNumberingAfterBreak="0">
    <w:nsid w:val="7E68221C"/>
    <w:multiLevelType w:val="hybridMultilevel"/>
    <w:tmpl w:val="8DFA3CC0"/>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6" w15:restartNumberingAfterBreak="0">
    <w:nsid w:val="7EDA5140"/>
    <w:multiLevelType w:val="hybridMultilevel"/>
    <w:tmpl w:val="78EEA61C"/>
    <w:lvl w:ilvl="0" w:tplc="F4309508">
      <w:start w:val="1"/>
      <w:numFmt w:val="bullet"/>
      <w:lvlText w:val="•"/>
      <w:lvlJc w:val="left"/>
      <w:pPr>
        <w:ind w:left="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6E2938">
      <w:start w:val="1"/>
      <w:numFmt w:val="bullet"/>
      <w:lvlText w:val="o"/>
      <w:lvlJc w:val="left"/>
      <w:pPr>
        <w:ind w:left="12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874B79A">
      <w:start w:val="1"/>
      <w:numFmt w:val="bullet"/>
      <w:lvlText w:val="▪"/>
      <w:lvlJc w:val="left"/>
      <w:pPr>
        <w:ind w:left="19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B9A8ED0">
      <w:start w:val="1"/>
      <w:numFmt w:val="bullet"/>
      <w:lvlText w:val="•"/>
      <w:lvlJc w:val="left"/>
      <w:pPr>
        <w:ind w:left="2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507492">
      <w:start w:val="1"/>
      <w:numFmt w:val="bullet"/>
      <w:lvlText w:val="o"/>
      <w:lvlJc w:val="left"/>
      <w:pPr>
        <w:ind w:left="33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2540644">
      <w:start w:val="1"/>
      <w:numFmt w:val="bullet"/>
      <w:lvlText w:val="▪"/>
      <w:lvlJc w:val="left"/>
      <w:pPr>
        <w:ind w:left="40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9220D34">
      <w:start w:val="1"/>
      <w:numFmt w:val="bullet"/>
      <w:lvlText w:val="•"/>
      <w:lvlJc w:val="left"/>
      <w:pPr>
        <w:ind w:left="4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E22C78C">
      <w:start w:val="1"/>
      <w:numFmt w:val="bullet"/>
      <w:lvlText w:val="o"/>
      <w:lvlJc w:val="left"/>
      <w:pPr>
        <w:ind w:left="55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1F8B212">
      <w:start w:val="1"/>
      <w:numFmt w:val="bullet"/>
      <w:lvlText w:val="▪"/>
      <w:lvlJc w:val="left"/>
      <w:pPr>
        <w:ind w:left="62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102"/>
  </w:num>
  <w:num w:numId="2">
    <w:abstractNumId w:val="32"/>
  </w:num>
  <w:num w:numId="3">
    <w:abstractNumId w:val="122"/>
  </w:num>
  <w:num w:numId="4">
    <w:abstractNumId w:val="66"/>
  </w:num>
  <w:num w:numId="5">
    <w:abstractNumId w:val="31"/>
  </w:num>
  <w:num w:numId="6">
    <w:abstractNumId w:val="126"/>
  </w:num>
  <w:num w:numId="7">
    <w:abstractNumId w:val="96"/>
  </w:num>
  <w:num w:numId="8">
    <w:abstractNumId w:val="152"/>
  </w:num>
  <w:num w:numId="9">
    <w:abstractNumId w:val="107"/>
  </w:num>
  <w:num w:numId="10">
    <w:abstractNumId w:val="68"/>
  </w:num>
  <w:num w:numId="11">
    <w:abstractNumId w:val="134"/>
  </w:num>
  <w:num w:numId="12">
    <w:abstractNumId w:val="141"/>
  </w:num>
  <w:num w:numId="13">
    <w:abstractNumId w:val="104"/>
  </w:num>
  <w:num w:numId="14">
    <w:abstractNumId w:val="47"/>
  </w:num>
  <w:num w:numId="15">
    <w:abstractNumId w:val="140"/>
  </w:num>
  <w:num w:numId="16">
    <w:abstractNumId w:val="81"/>
  </w:num>
  <w:num w:numId="17">
    <w:abstractNumId w:val="143"/>
  </w:num>
  <w:num w:numId="18">
    <w:abstractNumId w:val="38"/>
  </w:num>
  <w:num w:numId="19">
    <w:abstractNumId w:val="138"/>
  </w:num>
  <w:num w:numId="20">
    <w:abstractNumId w:val="77"/>
  </w:num>
  <w:num w:numId="21">
    <w:abstractNumId w:val="161"/>
  </w:num>
  <w:num w:numId="22">
    <w:abstractNumId w:val="164"/>
  </w:num>
  <w:num w:numId="23">
    <w:abstractNumId w:val="145"/>
  </w:num>
  <w:num w:numId="24">
    <w:abstractNumId w:val="65"/>
  </w:num>
  <w:num w:numId="25">
    <w:abstractNumId w:val="154"/>
  </w:num>
  <w:num w:numId="26">
    <w:abstractNumId w:val="156"/>
  </w:num>
  <w:num w:numId="27">
    <w:abstractNumId w:val="139"/>
  </w:num>
  <w:num w:numId="28">
    <w:abstractNumId w:val="83"/>
  </w:num>
  <w:num w:numId="29">
    <w:abstractNumId w:val="93"/>
  </w:num>
  <w:num w:numId="30">
    <w:abstractNumId w:val="45"/>
  </w:num>
  <w:num w:numId="31">
    <w:abstractNumId w:val="125"/>
  </w:num>
  <w:num w:numId="32">
    <w:abstractNumId w:val="79"/>
  </w:num>
  <w:num w:numId="33">
    <w:abstractNumId w:val="89"/>
  </w:num>
  <w:num w:numId="34">
    <w:abstractNumId w:val="78"/>
  </w:num>
  <w:num w:numId="35">
    <w:abstractNumId w:val="99"/>
  </w:num>
  <w:num w:numId="36">
    <w:abstractNumId w:val="70"/>
  </w:num>
  <w:num w:numId="37">
    <w:abstractNumId w:val="69"/>
  </w:num>
  <w:num w:numId="38">
    <w:abstractNumId w:val="98"/>
  </w:num>
  <w:num w:numId="39">
    <w:abstractNumId w:val="41"/>
  </w:num>
  <w:num w:numId="40">
    <w:abstractNumId w:val="85"/>
  </w:num>
  <w:num w:numId="41">
    <w:abstractNumId w:val="36"/>
  </w:num>
  <w:num w:numId="42">
    <w:abstractNumId w:val="166"/>
  </w:num>
  <w:num w:numId="43">
    <w:abstractNumId w:val="34"/>
  </w:num>
  <w:num w:numId="44">
    <w:abstractNumId w:val="157"/>
  </w:num>
  <w:num w:numId="45">
    <w:abstractNumId w:val="52"/>
  </w:num>
  <w:num w:numId="46">
    <w:abstractNumId w:val="146"/>
  </w:num>
  <w:num w:numId="47">
    <w:abstractNumId w:val="163"/>
  </w:num>
  <w:num w:numId="48">
    <w:abstractNumId w:val="84"/>
  </w:num>
  <w:num w:numId="49">
    <w:abstractNumId w:val="158"/>
  </w:num>
  <w:num w:numId="50">
    <w:abstractNumId w:val="42"/>
  </w:num>
  <w:num w:numId="51">
    <w:abstractNumId w:val="49"/>
  </w:num>
  <w:num w:numId="52">
    <w:abstractNumId w:val="127"/>
  </w:num>
  <w:num w:numId="53">
    <w:abstractNumId w:val="75"/>
  </w:num>
  <w:num w:numId="54">
    <w:abstractNumId w:val="35"/>
  </w:num>
  <w:num w:numId="55">
    <w:abstractNumId w:val="63"/>
  </w:num>
  <w:num w:numId="56">
    <w:abstractNumId w:val="46"/>
  </w:num>
  <w:num w:numId="57">
    <w:abstractNumId w:val="129"/>
  </w:num>
  <w:num w:numId="58">
    <w:abstractNumId w:val="59"/>
  </w:num>
  <w:num w:numId="59">
    <w:abstractNumId w:val="64"/>
  </w:num>
  <w:num w:numId="60">
    <w:abstractNumId w:val="91"/>
  </w:num>
  <w:num w:numId="61">
    <w:abstractNumId w:val="86"/>
  </w:num>
  <w:num w:numId="62">
    <w:abstractNumId w:val="92"/>
  </w:num>
  <w:num w:numId="63">
    <w:abstractNumId w:val="67"/>
  </w:num>
  <w:num w:numId="64">
    <w:abstractNumId w:val="150"/>
  </w:num>
  <w:num w:numId="65">
    <w:abstractNumId w:val="108"/>
  </w:num>
  <w:num w:numId="66">
    <w:abstractNumId w:val="37"/>
  </w:num>
  <w:num w:numId="67">
    <w:abstractNumId w:val="60"/>
  </w:num>
  <w:num w:numId="68">
    <w:abstractNumId w:val="117"/>
  </w:num>
  <w:num w:numId="69">
    <w:abstractNumId w:val="153"/>
  </w:num>
  <w:num w:numId="70">
    <w:abstractNumId w:val="123"/>
  </w:num>
  <w:num w:numId="71">
    <w:abstractNumId w:val="162"/>
  </w:num>
  <w:num w:numId="72">
    <w:abstractNumId w:val="148"/>
  </w:num>
  <w:num w:numId="73">
    <w:abstractNumId w:val="43"/>
  </w:num>
  <w:num w:numId="74">
    <w:abstractNumId w:val="136"/>
  </w:num>
  <w:num w:numId="75">
    <w:abstractNumId w:val="55"/>
  </w:num>
  <w:num w:numId="76">
    <w:abstractNumId w:val="71"/>
  </w:num>
  <w:num w:numId="77">
    <w:abstractNumId w:val="100"/>
  </w:num>
  <w:num w:numId="78">
    <w:abstractNumId w:val="159"/>
  </w:num>
  <w:num w:numId="79">
    <w:abstractNumId w:val="101"/>
  </w:num>
  <w:num w:numId="80">
    <w:abstractNumId w:val="80"/>
  </w:num>
  <w:num w:numId="81">
    <w:abstractNumId w:val="87"/>
  </w:num>
  <w:num w:numId="82">
    <w:abstractNumId w:val="74"/>
  </w:num>
  <w:num w:numId="83">
    <w:abstractNumId w:val="40"/>
  </w:num>
  <w:num w:numId="84">
    <w:abstractNumId w:val="137"/>
  </w:num>
  <w:num w:numId="85">
    <w:abstractNumId w:val="90"/>
  </w:num>
  <w:num w:numId="86">
    <w:abstractNumId w:val="133"/>
  </w:num>
  <w:num w:numId="87">
    <w:abstractNumId w:val="48"/>
  </w:num>
  <w:num w:numId="88">
    <w:abstractNumId w:val="109"/>
  </w:num>
  <w:num w:numId="89">
    <w:abstractNumId w:val="61"/>
  </w:num>
  <w:num w:numId="90">
    <w:abstractNumId w:val="95"/>
  </w:num>
  <w:num w:numId="91">
    <w:abstractNumId w:val="115"/>
  </w:num>
  <w:num w:numId="92">
    <w:abstractNumId w:val="114"/>
  </w:num>
  <w:num w:numId="93">
    <w:abstractNumId w:val="76"/>
  </w:num>
  <w:num w:numId="94">
    <w:abstractNumId w:val="58"/>
  </w:num>
  <w:num w:numId="95">
    <w:abstractNumId w:val="106"/>
  </w:num>
  <w:num w:numId="96">
    <w:abstractNumId w:val="72"/>
  </w:num>
  <w:num w:numId="97">
    <w:abstractNumId w:val="112"/>
  </w:num>
  <w:num w:numId="98">
    <w:abstractNumId w:val="155"/>
  </w:num>
  <w:num w:numId="99">
    <w:abstractNumId w:val="147"/>
  </w:num>
  <w:num w:numId="100">
    <w:abstractNumId w:val="88"/>
  </w:num>
  <w:num w:numId="101">
    <w:abstractNumId w:val="113"/>
  </w:num>
  <w:num w:numId="102">
    <w:abstractNumId w:val="131"/>
  </w:num>
  <w:num w:numId="103">
    <w:abstractNumId w:val="44"/>
  </w:num>
  <w:num w:numId="104">
    <w:abstractNumId w:val="144"/>
  </w:num>
  <w:num w:numId="105">
    <w:abstractNumId w:val="128"/>
  </w:num>
  <w:num w:numId="106">
    <w:abstractNumId w:val="110"/>
  </w:num>
  <w:num w:numId="107">
    <w:abstractNumId w:val="142"/>
  </w:num>
  <w:num w:numId="108">
    <w:abstractNumId w:val="39"/>
  </w:num>
  <w:num w:numId="109">
    <w:abstractNumId w:val="135"/>
  </w:num>
  <w:num w:numId="110">
    <w:abstractNumId w:val="56"/>
  </w:num>
  <w:num w:numId="111">
    <w:abstractNumId w:val="62"/>
  </w:num>
  <w:num w:numId="112">
    <w:abstractNumId w:val="118"/>
  </w:num>
  <w:num w:numId="113">
    <w:abstractNumId w:val="160"/>
  </w:num>
  <w:num w:numId="114">
    <w:abstractNumId w:val="51"/>
  </w:num>
  <w:num w:numId="115">
    <w:abstractNumId w:val="94"/>
  </w:num>
  <w:num w:numId="116">
    <w:abstractNumId w:val="132"/>
  </w:num>
  <w:num w:numId="117">
    <w:abstractNumId w:val="116"/>
  </w:num>
  <w:num w:numId="118">
    <w:abstractNumId w:val="130"/>
  </w:num>
  <w:num w:numId="119">
    <w:abstractNumId w:val="54"/>
  </w:num>
  <w:num w:numId="120">
    <w:abstractNumId w:val="50"/>
  </w:num>
  <w:num w:numId="121">
    <w:abstractNumId w:val="103"/>
  </w:num>
  <w:num w:numId="122">
    <w:abstractNumId w:val="120"/>
  </w:num>
  <w:num w:numId="123">
    <w:abstractNumId w:val="149"/>
  </w:num>
  <w:num w:numId="124">
    <w:abstractNumId w:val="119"/>
  </w:num>
  <w:num w:numId="125">
    <w:abstractNumId w:val="105"/>
  </w:num>
  <w:num w:numId="126">
    <w:abstractNumId w:val="33"/>
  </w:num>
  <w:num w:numId="127">
    <w:abstractNumId w:val="97"/>
  </w:num>
  <w:num w:numId="128">
    <w:abstractNumId w:val="57"/>
  </w:num>
  <w:num w:numId="129">
    <w:abstractNumId w:val="165"/>
  </w:num>
  <w:num w:numId="130">
    <w:abstractNumId w:val="53"/>
  </w:num>
  <w:num w:numId="131">
    <w:abstractNumId w:val="111"/>
  </w:num>
  <w:num w:numId="132">
    <w:abstractNumId w:val="0"/>
  </w:num>
  <w:num w:numId="133">
    <w:abstractNumId w:val="6"/>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043A70"/>
    <w:rsid w:val="00043A70"/>
    <w:rsid w:val="00045D3D"/>
    <w:rsid w:val="000467B4"/>
    <w:rsid w:val="000546A5"/>
    <w:rsid w:val="0008608C"/>
    <w:rsid w:val="000906C8"/>
    <w:rsid w:val="000938C5"/>
    <w:rsid w:val="00095264"/>
    <w:rsid w:val="000A626A"/>
    <w:rsid w:val="000C08E3"/>
    <w:rsid w:val="000D1EDD"/>
    <w:rsid w:val="000E334A"/>
    <w:rsid w:val="000F23A1"/>
    <w:rsid w:val="000F6983"/>
    <w:rsid w:val="0010076C"/>
    <w:rsid w:val="00116782"/>
    <w:rsid w:val="00135177"/>
    <w:rsid w:val="00141F2C"/>
    <w:rsid w:val="00144601"/>
    <w:rsid w:val="00151DDF"/>
    <w:rsid w:val="00170D15"/>
    <w:rsid w:val="00173A71"/>
    <w:rsid w:val="0018153C"/>
    <w:rsid w:val="001B405F"/>
    <w:rsid w:val="001B5168"/>
    <w:rsid w:val="001B7A2B"/>
    <w:rsid w:val="001C0526"/>
    <w:rsid w:val="001C7AB5"/>
    <w:rsid w:val="001D1D8C"/>
    <w:rsid w:val="001D5214"/>
    <w:rsid w:val="001D78C4"/>
    <w:rsid w:val="001E7BA2"/>
    <w:rsid w:val="001E7FD0"/>
    <w:rsid w:val="00210B9A"/>
    <w:rsid w:val="00226AF9"/>
    <w:rsid w:val="00235BB9"/>
    <w:rsid w:val="00244677"/>
    <w:rsid w:val="00271BB1"/>
    <w:rsid w:val="002731E6"/>
    <w:rsid w:val="0029639C"/>
    <w:rsid w:val="002A24F9"/>
    <w:rsid w:val="002B1700"/>
    <w:rsid w:val="002B50FD"/>
    <w:rsid w:val="002C0905"/>
    <w:rsid w:val="002E5BDE"/>
    <w:rsid w:val="00327158"/>
    <w:rsid w:val="00343B9C"/>
    <w:rsid w:val="00347547"/>
    <w:rsid w:val="003520D4"/>
    <w:rsid w:val="00352721"/>
    <w:rsid w:val="003560BB"/>
    <w:rsid w:val="003826D7"/>
    <w:rsid w:val="00394F4E"/>
    <w:rsid w:val="003A46B2"/>
    <w:rsid w:val="003A6D06"/>
    <w:rsid w:val="003B0B36"/>
    <w:rsid w:val="003C0D9E"/>
    <w:rsid w:val="003C22D6"/>
    <w:rsid w:val="003D0FA6"/>
    <w:rsid w:val="003E474C"/>
    <w:rsid w:val="003E7B79"/>
    <w:rsid w:val="003F65F1"/>
    <w:rsid w:val="0041104F"/>
    <w:rsid w:val="00430E75"/>
    <w:rsid w:val="00446BB8"/>
    <w:rsid w:val="004556F2"/>
    <w:rsid w:val="00456B2C"/>
    <w:rsid w:val="00463B2F"/>
    <w:rsid w:val="00471F58"/>
    <w:rsid w:val="00474EBC"/>
    <w:rsid w:val="00497188"/>
    <w:rsid w:val="004A4BE9"/>
    <w:rsid w:val="004A60A2"/>
    <w:rsid w:val="004A661E"/>
    <w:rsid w:val="004C6F9A"/>
    <w:rsid w:val="004D0941"/>
    <w:rsid w:val="004D403C"/>
    <w:rsid w:val="004D58F2"/>
    <w:rsid w:val="004E1820"/>
    <w:rsid w:val="004E2A1D"/>
    <w:rsid w:val="004E6EC4"/>
    <w:rsid w:val="004F30D3"/>
    <w:rsid w:val="004F4DB6"/>
    <w:rsid w:val="00501E63"/>
    <w:rsid w:val="005035F6"/>
    <w:rsid w:val="00512D2C"/>
    <w:rsid w:val="00522400"/>
    <w:rsid w:val="00554D8E"/>
    <w:rsid w:val="00590EEA"/>
    <w:rsid w:val="005A2C3E"/>
    <w:rsid w:val="005A7D75"/>
    <w:rsid w:val="005B1E28"/>
    <w:rsid w:val="005B7254"/>
    <w:rsid w:val="005C6082"/>
    <w:rsid w:val="005D6A1B"/>
    <w:rsid w:val="005E63A3"/>
    <w:rsid w:val="0060715B"/>
    <w:rsid w:val="0062309E"/>
    <w:rsid w:val="006332B0"/>
    <w:rsid w:val="006339B5"/>
    <w:rsid w:val="006421AC"/>
    <w:rsid w:val="00644F19"/>
    <w:rsid w:val="00653B5C"/>
    <w:rsid w:val="006608B5"/>
    <w:rsid w:val="00664788"/>
    <w:rsid w:val="0066628B"/>
    <w:rsid w:val="00676EDE"/>
    <w:rsid w:val="006837EC"/>
    <w:rsid w:val="00692E6C"/>
    <w:rsid w:val="006A6E8A"/>
    <w:rsid w:val="006B5B08"/>
    <w:rsid w:val="006E3FD6"/>
    <w:rsid w:val="006F1134"/>
    <w:rsid w:val="007043CD"/>
    <w:rsid w:val="00706414"/>
    <w:rsid w:val="00706A50"/>
    <w:rsid w:val="00706F98"/>
    <w:rsid w:val="007121FE"/>
    <w:rsid w:val="0071698C"/>
    <w:rsid w:val="00720F62"/>
    <w:rsid w:val="00725E78"/>
    <w:rsid w:val="00754E78"/>
    <w:rsid w:val="00756E6A"/>
    <w:rsid w:val="00761A33"/>
    <w:rsid w:val="00785D6E"/>
    <w:rsid w:val="00791C5E"/>
    <w:rsid w:val="00792795"/>
    <w:rsid w:val="00792AA7"/>
    <w:rsid w:val="007931E2"/>
    <w:rsid w:val="00797365"/>
    <w:rsid w:val="007A55D2"/>
    <w:rsid w:val="007B0C14"/>
    <w:rsid w:val="007B698E"/>
    <w:rsid w:val="007B777D"/>
    <w:rsid w:val="007C1B12"/>
    <w:rsid w:val="007C5AD7"/>
    <w:rsid w:val="007D149D"/>
    <w:rsid w:val="007E2389"/>
    <w:rsid w:val="007F3A03"/>
    <w:rsid w:val="007F50EB"/>
    <w:rsid w:val="00800BF7"/>
    <w:rsid w:val="008110F5"/>
    <w:rsid w:val="00811526"/>
    <w:rsid w:val="00812359"/>
    <w:rsid w:val="00834609"/>
    <w:rsid w:val="008433B7"/>
    <w:rsid w:val="008435E7"/>
    <w:rsid w:val="008A4952"/>
    <w:rsid w:val="008B161D"/>
    <w:rsid w:val="008C0154"/>
    <w:rsid w:val="008C5F41"/>
    <w:rsid w:val="008C63FC"/>
    <w:rsid w:val="008D368F"/>
    <w:rsid w:val="008D3E15"/>
    <w:rsid w:val="008E276A"/>
    <w:rsid w:val="008E472E"/>
    <w:rsid w:val="008F6656"/>
    <w:rsid w:val="008F682F"/>
    <w:rsid w:val="009102AD"/>
    <w:rsid w:val="0093347B"/>
    <w:rsid w:val="00944EBB"/>
    <w:rsid w:val="00945BB6"/>
    <w:rsid w:val="00947E2A"/>
    <w:rsid w:val="0097102C"/>
    <w:rsid w:val="009A026B"/>
    <w:rsid w:val="009B330F"/>
    <w:rsid w:val="009C05BF"/>
    <w:rsid w:val="009C43A3"/>
    <w:rsid w:val="009D12D5"/>
    <w:rsid w:val="009F20C1"/>
    <w:rsid w:val="00A436F9"/>
    <w:rsid w:val="00A437AC"/>
    <w:rsid w:val="00A501F1"/>
    <w:rsid w:val="00A55FC0"/>
    <w:rsid w:val="00A604EE"/>
    <w:rsid w:val="00A615E0"/>
    <w:rsid w:val="00A61AAF"/>
    <w:rsid w:val="00A65AF1"/>
    <w:rsid w:val="00A66CC5"/>
    <w:rsid w:val="00A75F37"/>
    <w:rsid w:val="00A9760F"/>
    <w:rsid w:val="00AA4156"/>
    <w:rsid w:val="00AB5A21"/>
    <w:rsid w:val="00AD22F0"/>
    <w:rsid w:val="00AD3F58"/>
    <w:rsid w:val="00AE60CC"/>
    <w:rsid w:val="00AF0105"/>
    <w:rsid w:val="00AF0F3D"/>
    <w:rsid w:val="00AF412B"/>
    <w:rsid w:val="00AF6D86"/>
    <w:rsid w:val="00B01578"/>
    <w:rsid w:val="00B361EF"/>
    <w:rsid w:val="00B527BE"/>
    <w:rsid w:val="00B53CDF"/>
    <w:rsid w:val="00B56D33"/>
    <w:rsid w:val="00B640DE"/>
    <w:rsid w:val="00B70952"/>
    <w:rsid w:val="00B71D0D"/>
    <w:rsid w:val="00B74D3E"/>
    <w:rsid w:val="00B7682F"/>
    <w:rsid w:val="00B86296"/>
    <w:rsid w:val="00BA16D5"/>
    <w:rsid w:val="00BA4D13"/>
    <w:rsid w:val="00BB36B9"/>
    <w:rsid w:val="00BC2533"/>
    <w:rsid w:val="00BC54FA"/>
    <w:rsid w:val="00C22C60"/>
    <w:rsid w:val="00C25F17"/>
    <w:rsid w:val="00C320B4"/>
    <w:rsid w:val="00C40AE3"/>
    <w:rsid w:val="00C51A1E"/>
    <w:rsid w:val="00C5272E"/>
    <w:rsid w:val="00C654F0"/>
    <w:rsid w:val="00C7373A"/>
    <w:rsid w:val="00C81A98"/>
    <w:rsid w:val="00C85278"/>
    <w:rsid w:val="00C86F3C"/>
    <w:rsid w:val="00C92879"/>
    <w:rsid w:val="00C968E3"/>
    <w:rsid w:val="00CA624A"/>
    <w:rsid w:val="00CA67DC"/>
    <w:rsid w:val="00CC7BF6"/>
    <w:rsid w:val="00CD568C"/>
    <w:rsid w:val="00CE41B3"/>
    <w:rsid w:val="00CF7055"/>
    <w:rsid w:val="00D057FB"/>
    <w:rsid w:val="00D11DC9"/>
    <w:rsid w:val="00D17FE0"/>
    <w:rsid w:val="00D2216F"/>
    <w:rsid w:val="00D30D65"/>
    <w:rsid w:val="00D403E3"/>
    <w:rsid w:val="00D43F5D"/>
    <w:rsid w:val="00D65661"/>
    <w:rsid w:val="00D665BF"/>
    <w:rsid w:val="00D7456B"/>
    <w:rsid w:val="00D878AF"/>
    <w:rsid w:val="00DA1716"/>
    <w:rsid w:val="00DA5656"/>
    <w:rsid w:val="00DB1E2B"/>
    <w:rsid w:val="00DD3589"/>
    <w:rsid w:val="00DE5D12"/>
    <w:rsid w:val="00DF4E49"/>
    <w:rsid w:val="00E14C2E"/>
    <w:rsid w:val="00E23285"/>
    <w:rsid w:val="00E249F6"/>
    <w:rsid w:val="00E259F5"/>
    <w:rsid w:val="00E30C57"/>
    <w:rsid w:val="00E40A3F"/>
    <w:rsid w:val="00E44B9D"/>
    <w:rsid w:val="00E45017"/>
    <w:rsid w:val="00E51287"/>
    <w:rsid w:val="00EA00BA"/>
    <w:rsid w:val="00EA2FDF"/>
    <w:rsid w:val="00EA3D63"/>
    <w:rsid w:val="00EB70D9"/>
    <w:rsid w:val="00ED1FF0"/>
    <w:rsid w:val="00EE644F"/>
    <w:rsid w:val="00EE6AF1"/>
    <w:rsid w:val="00EE6CCE"/>
    <w:rsid w:val="00EF1F2B"/>
    <w:rsid w:val="00F053A0"/>
    <w:rsid w:val="00F310B7"/>
    <w:rsid w:val="00F3781C"/>
    <w:rsid w:val="00F448E3"/>
    <w:rsid w:val="00F46684"/>
    <w:rsid w:val="00F51883"/>
    <w:rsid w:val="00F54611"/>
    <w:rsid w:val="00F56A5D"/>
    <w:rsid w:val="00F630B6"/>
    <w:rsid w:val="00F6422A"/>
    <w:rsid w:val="00F75282"/>
    <w:rsid w:val="00F862E7"/>
    <w:rsid w:val="00F86AA1"/>
    <w:rsid w:val="00F877C6"/>
    <w:rsid w:val="00F97AE0"/>
    <w:rsid w:val="00FE3E1D"/>
    <w:rsid w:val="00FE6387"/>
    <w:rsid w:val="00FF2EFE"/>
    <w:rsid w:val="00FF6DFE"/>
    <w:rsid w:val="00FF71E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96ADE2B"/>
  <w15:docId w15:val="{8C01FE6A-1F8D-470E-B2C9-A82A124E0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B0B36"/>
    <w:pPr>
      <w:spacing w:after="0" w:line="240" w:lineRule="auto"/>
    </w:pPr>
    <w:rPr>
      <w:rFonts w:ascii="Times New Roman" w:eastAsia="Calibri" w:hAnsi="Times New Roman" w:cs="Times New Roman"/>
      <w:sz w:val="24"/>
      <w:szCs w:val="24"/>
      <w:lang w:eastAsia="sk-SK"/>
    </w:rPr>
  </w:style>
  <w:style w:type="paragraph" w:styleId="Nadpis1">
    <w:name w:val="heading 1"/>
    <w:basedOn w:val="Normlny"/>
    <w:next w:val="Normlny"/>
    <w:link w:val="Nadpis1Char"/>
    <w:uiPriority w:val="9"/>
    <w:qFormat/>
    <w:rsid w:val="003B0B36"/>
    <w:pPr>
      <w:keepNext/>
      <w:keepLines/>
      <w:spacing w:before="480"/>
      <w:outlineLvl w:val="0"/>
    </w:pPr>
    <w:rPr>
      <w:rFonts w:ascii="Cambria" w:hAnsi="Cambria"/>
      <w:b/>
      <w:bCs/>
      <w:color w:val="365F91"/>
      <w:sz w:val="28"/>
      <w:szCs w:val="28"/>
    </w:rPr>
  </w:style>
  <w:style w:type="paragraph" w:styleId="Nadpis2">
    <w:name w:val="heading 2"/>
    <w:basedOn w:val="Normlny"/>
    <w:next w:val="Normlny"/>
    <w:link w:val="Nadpis2Char"/>
    <w:uiPriority w:val="9"/>
    <w:qFormat/>
    <w:rsid w:val="003B0B36"/>
    <w:pPr>
      <w:keepNext/>
      <w:keepLines/>
      <w:spacing w:before="200"/>
      <w:outlineLvl w:val="1"/>
    </w:pPr>
    <w:rPr>
      <w:rFonts w:ascii="Cambria" w:hAnsi="Cambria"/>
      <w:b/>
      <w:bCs/>
      <w:color w:val="4F81BD"/>
      <w:sz w:val="26"/>
      <w:szCs w:val="26"/>
    </w:rPr>
  </w:style>
  <w:style w:type="paragraph" w:styleId="Nadpis3">
    <w:name w:val="heading 3"/>
    <w:basedOn w:val="Normlny"/>
    <w:next w:val="Normlny"/>
    <w:link w:val="Nadpis3Char"/>
    <w:uiPriority w:val="9"/>
    <w:qFormat/>
    <w:rsid w:val="003B0B36"/>
    <w:pPr>
      <w:keepNext/>
      <w:keepLines/>
      <w:spacing w:before="200"/>
      <w:outlineLvl w:val="2"/>
    </w:pPr>
    <w:rPr>
      <w:rFonts w:ascii="Cambria" w:hAnsi="Cambria"/>
      <w:b/>
      <w:bCs/>
      <w:color w:val="4F81BD"/>
    </w:rPr>
  </w:style>
  <w:style w:type="paragraph" w:styleId="Nadpis4">
    <w:name w:val="heading 4"/>
    <w:basedOn w:val="Normlny"/>
    <w:next w:val="Normlny"/>
    <w:link w:val="Nadpis4Char"/>
    <w:qFormat/>
    <w:rsid w:val="003B0B36"/>
    <w:pPr>
      <w:keepNext/>
      <w:keepLines/>
      <w:spacing w:before="200"/>
      <w:outlineLvl w:val="3"/>
    </w:pPr>
    <w:rPr>
      <w:rFonts w:ascii="Cambria" w:hAnsi="Cambria"/>
      <w:b/>
      <w:bCs/>
      <w:i/>
      <w:iCs/>
      <w:color w:val="4F81BD"/>
    </w:rPr>
  </w:style>
  <w:style w:type="paragraph" w:styleId="Nadpis5">
    <w:name w:val="heading 5"/>
    <w:basedOn w:val="Normlny"/>
    <w:next w:val="Normlny"/>
    <w:link w:val="Nadpis5Char"/>
    <w:qFormat/>
    <w:rsid w:val="003B0B36"/>
    <w:pPr>
      <w:keepNext/>
      <w:keepLines/>
      <w:spacing w:before="200"/>
      <w:outlineLvl w:val="4"/>
    </w:pPr>
    <w:rPr>
      <w:rFonts w:ascii="Cambria" w:eastAsia="Times New Roman" w:hAnsi="Cambria"/>
      <w:color w:val="243F60"/>
    </w:rPr>
  </w:style>
  <w:style w:type="paragraph" w:styleId="Nadpis6">
    <w:name w:val="heading 6"/>
    <w:basedOn w:val="Normlny"/>
    <w:next w:val="Normlny"/>
    <w:link w:val="Nadpis6Char"/>
    <w:unhideWhenUsed/>
    <w:qFormat/>
    <w:rsid w:val="003B0B36"/>
    <w:pPr>
      <w:spacing w:before="240" w:after="60"/>
      <w:outlineLvl w:val="5"/>
    </w:pPr>
    <w:rPr>
      <w:rFonts w:ascii="Calibri" w:eastAsia="Times New Roman" w:hAnsi="Calibri"/>
      <w:b/>
      <w:bCs/>
      <w:sz w:val="22"/>
      <w:szCs w:val="22"/>
    </w:rPr>
  </w:style>
  <w:style w:type="paragraph" w:styleId="Nadpis9">
    <w:name w:val="heading 9"/>
    <w:basedOn w:val="Normlny"/>
    <w:next w:val="Normlny"/>
    <w:link w:val="Nadpis9Char"/>
    <w:uiPriority w:val="99"/>
    <w:qFormat/>
    <w:rsid w:val="003B0B36"/>
    <w:pPr>
      <w:keepNext/>
      <w:keepLines/>
      <w:spacing w:before="200"/>
      <w:outlineLvl w:val="8"/>
    </w:pPr>
    <w:rPr>
      <w:rFonts w:ascii="Cambria" w:hAnsi="Cambria"/>
      <w:i/>
      <w:iCs/>
      <w:color w:val="404040"/>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3B0B36"/>
    <w:rPr>
      <w:rFonts w:ascii="Cambria" w:eastAsia="Calibri" w:hAnsi="Cambria" w:cs="Times New Roman"/>
      <w:b/>
      <w:bCs/>
      <w:color w:val="365F91"/>
      <w:sz w:val="28"/>
      <w:szCs w:val="28"/>
      <w:lang w:eastAsia="sk-SK"/>
    </w:rPr>
  </w:style>
  <w:style w:type="character" w:customStyle="1" w:styleId="Nadpis2Char">
    <w:name w:val="Nadpis 2 Char"/>
    <w:basedOn w:val="Predvolenpsmoodseku"/>
    <w:link w:val="Nadpis2"/>
    <w:uiPriority w:val="9"/>
    <w:rsid w:val="003B0B36"/>
    <w:rPr>
      <w:rFonts w:ascii="Cambria" w:eastAsia="Calibri" w:hAnsi="Cambria" w:cs="Times New Roman"/>
      <w:b/>
      <w:bCs/>
      <w:color w:val="4F81BD"/>
      <w:sz w:val="26"/>
      <w:szCs w:val="26"/>
      <w:lang w:eastAsia="sk-SK"/>
    </w:rPr>
  </w:style>
  <w:style w:type="character" w:customStyle="1" w:styleId="Nadpis3Char">
    <w:name w:val="Nadpis 3 Char"/>
    <w:basedOn w:val="Predvolenpsmoodseku"/>
    <w:link w:val="Nadpis3"/>
    <w:uiPriority w:val="9"/>
    <w:rsid w:val="003B0B36"/>
    <w:rPr>
      <w:rFonts w:ascii="Cambria" w:eastAsia="Calibri" w:hAnsi="Cambria" w:cs="Times New Roman"/>
      <w:b/>
      <w:bCs/>
      <w:color w:val="4F81BD"/>
      <w:sz w:val="24"/>
      <w:szCs w:val="24"/>
      <w:lang w:eastAsia="sk-SK"/>
    </w:rPr>
  </w:style>
  <w:style w:type="character" w:customStyle="1" w:styleId="Nadpis4Char">
    <w:name w:val="Nadpis 4 Char"/>
    <w:basedOn w:val="Predvolenpsmoodseku"/>
    <w:link w:val="Nadpis4"/>
    <w:rsid w:val="003B0B36"/>
    <w:rPr>
      <w:rFonts w:ascii="Cambria" w:eastAsia="Calibri" w:hAnsi="Cambria" w:cs="Times New Roman"/>
      <w:b/>
      <w:bCs/>
      <w:i/>
      <w:iCs/>
      <w:color w:val="4F81BD"/>
      <w:sz w:val="24"/>
      <w:szCs w:val="24"/>
      <w:lang w:eastAsia="sk-SK"/>
    </w:rPr>
  </w:style>
  <w:style w:type="character" w:customStyle="1" w:styleId="Nadpis5Char">
    <w:name w:val="Nadpis 5 Char"/>
    <w:basedOn w:val="Predvolenpsmoodseku"/>
    <w:link w:val="Nadpis5"/>
    <w:rsid w:val="003B0B36"/>
    <w:rPr>
      <w:rFonts w:ascii="Cambria" w:eastAsia="Times New Roman" w:hAnsi="Cambria" w:cs="Times New Roman"/>
      <w:color w:val="243F60"/>
      <w:sz w:val="24"/>
      <w:szCs w:val="24"/>
      <w:lang w:eastAsia="sk-SK"/>
    </w:rPr>
  </w:style>
  <w:style w:type="character" w:customStyle="1" w:styleId="Nadpis6Char">
    <w:name w:val="Nadpis 6 Char"/>
    <w:basedOn w:val="Predvolenpsmoodseku"/>
    <w:link w:val="Nadpis6"/>
    <w:rsid w:val="003B0B36"/>
    <w:rPr>
      <w:rFonts w:ascii="Calibri" w:eastAsia="Times New Roman" w:hAnsi="Calibri" w:cs="Times New Roman"/>
      <w:b/>
      <w:bCs/>
      <w:lang w:eastAsia="sk-SK"/>
    </w:rPr>
  </w:style>
  <w:style w:type="character" w:customStyle="1" w:styleId="Nadpis9Char">
    <w:name w:val="Nadpis 9 Char"/>
    <w:basedOn w:val="Predvolenpsmoodseku"/>
    <w:link w:val="Nadpis9"/>
    <w:uiPriority w:val="99"/>
    <w:rsid w:val="003B0B36"/>
    <w:rPr>
      <w:rFonts w:ascii="Cambria" w:eastAsia="Calibri" w:hAnsi="Cambria" w:cs="Times New Roman"/>
      <w:i/>
      <w:iCs/>
      <w:color w:val="404040"/>
      <w:sz w:val="20"/>
      <w:szCs w:val="20"/>
      <w:lang w:eastAsia="sk-SK"/>
    </w:rPr>
  </w:style>
  <w:style w:type="character" w:styleId="Hypertextovprepojenie">
    <w:name w:val="Hyperlink"/>
    <w:uiPriority w:val="99"/>
    <w:rsid w:val="003B0B36"/>
    <w:rPr>
      <w:rFonts w:cs="Times New Roman"/>
      <w:color w:val="0000FF"/>
      <w:u w:val="single"/>
    </w:rPr>
  </w:style>
  <w:style w:type="paragraph" w:customStyle="1" w:styleId="Odsekzoznamu1">
    <w:name w:val="Odsek zoznamu1"/>
    <w:basedOn w:val="Normlny"/>
    <w:uiPriority w:val="34"/>
    <w:qFormat/>
    <w:rsid w:val="003B0B36"/>
    <w:pPr>
      <w:widowControl w:val="0"/>
      <w:kinsoku w:val="0"/>
      <w:ind w:left="720"/>
      <w:contextualSpacing/>
    </w:pPr>
    <w:rPr>
      <w:lang w:eastAsia="en-US"/>
    </w:rPr>
  </w:style>
  <w:style w:type="paragraph" w:styleId="Obsah1">
    <w:name w:val="toc 1"/>
    <w:basedOn w:val="Normlny"/>
    <w:next w:val="Normlny"/>
    <w:autoRedefine/>
    <w:uiPriority w:val="39"/>
    <w:qFormat/>
    <w:rsid w:val="003B0B36"/>
    <w:pPr>
      <w:spacing w:after="100"/>
    </w:pPr>
  </w:style>
  <w:style w:type="paragraph" w:styleId="Obsah2">
    <w:name w:val="toc 2"/>
    <w:basedOn w:val="Normlny"/>
    <w:next w:val="Normlny"/>
    <w:autoRedefine/>
    <w:uiPriority w:val="39"/>
    <w:qFormat/>
    <w:rsid w:val="003B0B36"/>
    <w:pPr>
      <w:tabs>
        <w:tab w:val="right" w:leader="dot" w:pos="9070"/>
      </w:tabs>
      <w:spacing w:after="100"/>
    </w:pPr>
    <w:rPr>
      <w:bCs/>
    </w:rPr>
  </w:style>
  <w:style w:type="paragraph" w:styleId="Hlavika">
    <w:name w:val="header"/>
    <w:basedOn w:val="Normlny"/>
    <w:link w:val="HlavikaChar"/>
    <w:uiPriority w:val="99"/>
    <w:rsid w:val="003B0B36"/>
    <w:pPr>
      <w:tabs>
        <w:tab w:val="center" w:pos="4536"/>
        <w:tab w:val="right" w:pos="9072"/>
      </w:tabs>
    </w:pPr>
  </w:style>
  <w:style w:type="character" w:customStyle="1" w:styleId="HlavikaChar">
    <w:name w:val="Hlavička Char"/>
    <w:basedOn w:val="Predvolenpsmoodseku"/>
    <w:link w:val="Hlavika"/>
    <w:uiPriority w:val="99"/>
    <w:rsid w:val="003B0B36"/>
    <w:rPr>
      <w:rFonts w:ascii="Times New Roman" w:eastAsia="Calibri" w:hAnsi="Times New Roman" w:cs="Times New Roman"/>
      <w:sz w:val="24"/>
      <w:szCs w:val="24"/>
      <w:lang w:eastAsia="sk-SK"/>
    </w:rPr>
  </w:style>
  <w:style w:type="paragraph" w:styleId="Pta">
    <w:name w:val="footer"/>
    <w:aliases w:val="Char"/>
    <w:basedOn w:val="Normlny"/>
    <w:link w:val="PtaChar"/>
    <w:uiPriority w:val="99"/>
    <w:rsid w:val="003B0B36"/>
    <w:pPr>
      <w:tabs>
        <w:tab w:val="center" w:pos="4536"/>
        <w:tab w:val="right" w:pos="9072"/>
      </w:tabs>
    </w:pPr>
  </w:style>
  <w:style w:type="character" w:customStyle="1" w:styleId="PtaChar">
    <w:name w:val="Päta Char"/>
    <w:aliases w:val="Char Char"/>
    <w:basedOn w:val="Predvolenpsmoodseku"/>
    <w:link w:val="Pta"/>
    <w:uiPriority w:val="99"/>
    <w:rsid w:val="003B0B36"/>
    <w:rPr>
      <w:rFonts w:ascii="Times New Roman" w:eastAsia="Calibri" w:hAnsi="Times New Roman" w:cs="Times New Roman"/>
      <w:sz w:val="24"/>
      <w:szCs w:val="24"/>
      <w:lang w:eastAsia="sk-SK"/>
    </w:rPr>
  </w:style>
  <w:style w:type="paragraph" w:styleId="Textbubliny">
    <w:name w:val="Balloon Text"/>
    <w:basedOn w:val="Normlny"/>
    <w:link w:val="TextbublinyChar"/>
    <w:uiPriority w:val="99"/>
    <w:semiHidden/>
    <w:rsid w:val="003B0B36"/>
    <w:rPr>
      <w:rFonts w:ascii="Tahoma" w:hAnsi="Tahoma"/>
      <w:sz w:val="16"/>
      <w:szCs w:val="16"/>
    </w:rPr>
  </w:style>
  <w:style w:type="character" w:customStyle="1" w:styleId="TextbublinyChar">
    <w:name w:val="Text bubliny Char"/>
    <w:basedOn w:val="Predvolenpsmoodseku"/>
    <w:link w:val="Textbubliny"/>
    <w:uiPriority w:val="99"/>
    <w:semiHidden/>
    <w:rsid w:val="003B0B36"/>
    <w:rPr>
      <w:rFonts w:ascii="Tahoma" w:eastAsia="Calibri" w:hAnsi="Tahoma" w:cs="Times New Roman"/>
      <w:sz w:val="16"/>
      <w:szCs w:val="16"/>
      <w:lang w:eastAsia="sk-SK"/>
    </w:rPr>
  </w:style>
  <w:style w:type="paragraph" w:styleId="Zkladntext">
    <w:name w:val="Body Text"/>
    <w:basedOn w:val="Default"/>
    <w:next w:val="Default"/>
    <w:link w:val="ZkladntextChar"/>
    <w:rsid w:val="003B0B36"/>
    <w:rPr>
      <w:rFonts w:eastAsia="Times New Roman"/>
      <w:color w:val="auto"/>
    </w:rPr>
  </w:style>
  <w:style w:type="character" w:customStyle="1" w:styleId="ZkladntextChar">
    <w:name w:val="Základný text Char"/>
    <w:basedOn w:val="Predvolenpsmoodseku"/>
    <w:link w:val="Zkladntext"/>
    <w:rsid w:val="003B0B36"/>
    <w:rPr>
      <w:rFonts w:ascii="Times New Roman" w:eastAsia="Times New Roman" w:hAnsi="Times New Roman" w:cs="Times New Roman"/>
      <w:sz w:val="24"/>
      <w:szCs w:val="24"/>
      <w:lang w:eastAsia="sk-SK"/>
    </w:rPr>
  </w:style>
  <w:style w:type="paragraph" w:customStyle="1" w:styleId="Default">
    <w:name w:val="Default"/>
    <w:qFormat/>
    <w:rsid w:val="003B0B36"/>
    <w:pPr>
      <w:autoSpaceDE w:val="0"/>
      <w:autoSpaceDN w:val="0"/>
      <w:adjustRightInd w:val="0"/>
      <w:spacing w:after="0" w:line="240" w:lineRule="auto"/>
    </w:pPr>
    <w:rPr>
      <w:rFonts w:ascii="Times New Roman" w:eastAsia="Calibri" w:hAnsi="Times New Roman" w:cs="Times New Roman"/>
      <w:color w:val="000000"/>
      <w:sz w:val="24"/>
      <w:szCs w:val="24"/>
      <w:lang w:eastAsia="sk-SK"/>
    </w:rPr>
  </w:style>
  <w:style w:type="paragraph" w:styleId="Prvzarkazkladnhotextu">
    <w:name w:val="Body Text First Indent"/>
    <w:basedOn w:val="Zkladntext"/>
    <w:link w:val="PrvzarkazkladnhotextuChar"/>
    <w:uiPriority w:val="99"/>
    <w:semiHidden/>
    <w:rsid w:val="003B0B36"/>
    <w:pPr>
      <w:suppressAutoHyphens/>
      <w:autoSpaceDE/>
      <w:autoSpaceDN/>
      <w:adjustRightInd/>
      <w:spacing w:after="120"/>
      <w:ind w:firstLine="210"/>
    </w:pPr>
    <w:rPr>
      <w:lang w:val="en-US" w:eastAsia="ar-SA"/>
    </w:rPr>
  </w:style>
  <w:style w:type="character" w:customStyle="1" w:styleId="PrvzarkazkladnhotextuChar">
    <w:name w:val="Prvá zarážka základného textu Char"/>
    <w:basedOn w:val="ZkladntextChar"/>
    <w:link w:val="Prvzarkazkladnhotextu"/>
    <w:uiPriority w:val="99"/>
    <w:semiHidden/>
    <w:rsid w:val="003B0B36"/>
    <w:rPr>
      <w:rFonts w:ascii="Times New Roman" w:eastAsia="Times New Roman" w:hAnsi="Times New Roman" w:cs="Times New Roman"/>
      <w:sz w:val="24"/>
      <w:szCs w:val="24"/>
      <w:lang w:val="en-US" w:eastAsia="ar-SA"/>
    </w:rPr>
  </w:style>
  <w:style w:type="paragraph" w:customStyle="1" w:styleId="tl">
    <w:name w:val="Štýl"/>
    <w:uiPriority w:val="99"/>
    <w:rsid w:val="003B0B36"/>
    <w:pPr>
      <w:widowControl w:val="0"/>
      <w:autoSpaceDE w:val="0"/>
      <w:autoSpaceDN w:val="0"/>
      <w:adjustRightInd w:val="0"/>
      <w:spacing w:after="0" w:line="240" w:lineRule="auto"/>
    </w:pPr>
    <w:rPr>
      <w:rFonts w:ascii="Times New Roman" w:eastAsia="Times New Roman" w:hAnsi="Times New Roman" w:cs="Times New Roman"/>
      <w:sz w:val="24"/>
      <w:szCs w:val="24"/>
      <w:lang w:eastAsia="sk-SK"/>
    </w:rPr>
  </w:style>
  <w:style w:type="paragraph" w:styleId="Zoznam2">
    <w:name w:val="List 2"/>
    <w:basedOn w:val="Default"/>
    <w:next w:val="Default"/>
    <w:uiPriority w:val="99"/>
    <w:semiHidden/>
    <w:rsid w:val="003B0B36"/>
    <w:rPr>
      <w:color w:val="auto"/>
    </w:rPr>
  </w:style>
  <w:style w:type="table" w:styleId="Mriekatabuky">
    <w:name w:val="Table Grid"/>
    <w:basedOn w:val="Normlnatabuka"/>
    <w:uiPriority w:val="59"/>
    <w:rsid w:val="003B0B36"/>
    <w:pPr>
      <w:spacing w:after="0" w:line="240" w:lineRule="auto"/>
    </w:pPr>
    <w:rPr>
      <w:rFonts w:ascii="Calibri" w:eastAsia="Calibri"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riadkovania1">
    <w:name w:val="Bez riadkovania1"/>
    <w:link w:val="BezriadkovaniaChar"/>
    <w:uiPriority w:val="1"/>
    <w:qFormat/>
    <w:rsid w:val="003B0B36"/>
    <w:pPr>
      <w:spacing w:after="0" w:line="240" w:lineRule="auto"/>
    </w:pPr>
    <w:rPr>
      <w:rFonts w:ascii="Calibri" w:eastAsia="Calibri" w:hAnsi="Calibri" w:cs="Times New Roman"/>
    </w:rPr>
  </w:style>
  <w:style w:type="character" w:customStyle="1" w:styleId="BezriadkovaniaChar">
    <w:name w:val="Bez riadkovania Char"/>
    <w:link w:val="Bezriadkovania1"/>
    <w:uiPriority w:val="1"/>
    <w:locked/>
    <w:rsid w:val="003B0B36"/>
    <w:rPr>
      <w:rFonts w:ascii="Calibri" w:eastAsia="Calibri" w:hAnsi="Calibri" w:cs="Times New Roman"/>
    </w:rPr>
  </w:style>
  <w:style w:type="paragraph" w:customStyle="1" w:styleId="Style1">
    <w:name w:val="Style1"/>
    <w:basedOn w:val="Normlny"/>
    <w:uiPriority w:val="99"/>
    <w:rsid w:val="003B0B36"/>
    <w:pPr>
      <w:widowControl w:val="0"/>
      <w:autoSpaceDE w:val="0"/>
      <w:autoSpaceDN w:val="0"/>
      <w:adjustRightInd w:val="0"/>
    </w:pPr>
    <w:rPr>
      <w:rFonts w:eastAsia="Times New Roman"/>
    </w:rPr>
  </w:style>
  <w:style w:type="paragraph" w:customStyle="1" w:styleId="Style9">
    <w:name w:val="Style9"/>
    <w:basedOn w:val="Normlny"/>
    <w:uiPriority w:val="99"/>
    <w:rsid w:val="003B0B36"/>
    <w:pPr>
      <w:widowControl w:val="0"/>
      <w:autoSpaceDE w:val="0"/>
      <w:autoSpaceDN w:val="0"/>
      <w:adjustRightInd w:val="0"/>
    </w:pPr>
    <w:rPr>
      <w:rFonts w:eastAsia="Times New Roman"/>
    </w:rPr>
  </w:style>
  <w:style w:type="paragraph" w:customStyle="1" w:styleId="Style10">
    <w:name w:val="Style10"/>
    <w:basedOn w:val="Normlny"/>
    <w:uiPriority w:val="99"/>
    <w:rsid w:val="003B0B36"/>
    <w:pPr>
      <w:widowControl w:val="0"/>
      <w:autoSpaceDE w:val="0"/>
      <w:autoSpaceDN w:val="0"/>
      <w:adjustRightInd w:val="0"/>
      <w:spacing w:line="254" w:lineRule="exact"/>
      <w:jc w:val="both"/>
    </w:pPr>
    <w:rPr>
      <w:rFonts w:eastAsia="Times New Roman"/>
    </w:rPr>
  </w:style>
  <w:style w:type="paragraph" w:customStyle="1" w:styleId="Style11">
    <w:name w:val="Style11"/>
    <w:basedOn w:val="Normlny"/>
    <w:uiPriority w:val="99"/>
    <w:rsid w:val="003B0B36"/>
    <w:pPr>
      <w:widowControl w:val="0"/>
      <w:autoSpaceDE w:val="0"/>
      <w:autoSpaceDN w:val="0"/>
      <w:adjustRightInd w:val="0"/>
      <w:jc w:val="both"/>
    </w:pPr>
    <w:rPr>
      <w:rFonts w:eastAsia="Times New Roman"/>
    </w:rPr>
  </w:style>
  <w:style w:type="paragraph" w:customStyle="1" w:styleId="Style12">
    <w:name w:val="Style12"/>
    <w:basedOn w:val="Normlny"/>
    <w:uiPriority w:val="99"/>
    <w:rsid w:val="003B0B36"/>
    <w:pPr>
      <w:widowControl w:val="0"/>
      <w:autoSpaceDE w:val="0"/>
      <w:autoSpaceDN w:val="0"/>
      <w:adjustRightInd w:val="0"/>
      <w:spacing w:line="259" w:lineRule="exact"/>
      <w:jc w:val="both"/>
    </w:pPr>
    <w:rPr>
      <w:rFonts w:eastAsia="Times New Roman"/>
    </w:rPr>
  </w:style>
  <w:style w:type="paragraph" w:customStyle="1" w:styleId="Style13">
    <w:name w:val="Style13"/>
    <w:basedOn w:val="Normlny"/>
    <w:uiPriority w:val="99"/>
    <w:rsid w:val="003B0B36"/>
    <w:pPr>
      <w:widowControl w:val="0"/>
      <w:autoSpaceDE w:val="0"/>
      <w:autoSpaceDN w:val="0"/>
      <w:adjustRightInd w:val="0"/>
    </w:pPr>
    <w:rPr>
      <w:rFonts w:eastAsia="Times New Roman"/>
    </w:rPr>
  </w:style>
  <w:style w:type="paragraph" w:customStyle="1" w:styleId="Style14">
    <w:name w:val="Style14"/>
    <w:basedOn w:val="Normlny"/>
    <w:uiPriority w:val="99"/>
    <w:rsid w:val="003B0B36"/>
    <w:pPr>
      <w:widowControl w:val="0"/>
      <w:autoSpaceDE w:val="0"/>
      <w:autoSpaceDN w:val="0"/>
      <w:adjustRightInd w:val="0"/>
      <w:spacing w:line="230" w:lineRule="exact"/>
    </w:pPr>
    <w:rPr>
      <w:rFonts w:eastAsia="Times New Roman"/>
    </w:rPr>
  </w:style>
  <w:style w:type="paragraph" w:customStyle="1" w:styleId="Style15">
    <w:name w:val="Style15"/>
    <w:basedOn w:val="Normlny"/>
    <w:uiPriority w:val="99"/>
    <w:rsid w:val="003B0B36"/>
    <w:pPr>
      <w:widowControl w:val="0"/>
      <w:autoSpaceDE w:val="0"/>
      <w:autoSpaceDN w:val="0"/>
      <w:adjustRightInd w:val="0"/>
      <w:spacing w:line="259" w:lineRule="exact"/>
      <w:ind w:hanging="346"/>
    </w:pPr>
    <w:rPr>
      <w:rFonts w:eastAsia="Times New Roman"/>
    </w:rPr>
  </w:style>
  <w:style w:type="paragraph" w:customStyle="1" w:styleId="Style16">
    <w:name w:val="Style16"/>
    <w:basedOn w:val="Normlny"/>
    <w:uiPriority w:val="99"/>
    <w:rsid w:val="003B0B36"/>
    <w:pPr>
      <w:widowControl w:val="0"/>
      <w:autoSpaceDE w:val="0"/>
      <w:autoSpaceDN w:val="0"/>
      <w:adjustRightInd w:val="0"/>
      <w:spacing w:line="259" w:lineRule="exact"/>
      <w:ind w:hanging="355"/>
      <w:jc w:val="both"/>
    </w:pPr>
    <w:rPr>
      <w:rFonts w:eastAsia="Times New Roman"/>
    </w:rPr>
  </w:style>
  <w:style w:type="paragraph" w:customStyle="1" w:styleId="Style17">
    <w:name w:val="Style17"/>
    <w:basedOn w:val="Normlny"/>
    <w:uiPriority w:val="99"/>
    <w:rsid w:val="003B0B36"/>
    <w:pPr>
      <w:widowControl w:val="0"/>
      <w:autoSpaceDE w:val="0"/>
      <w:autoSpaceDN w:val="0"/>
      <w:adjustRightInd w:val="0"/>
    </w:pPr>
    <w:rPr>
      <w:rFonts w:eastAsia="Times New Roman"/>
    </w:rPr>
  </w:style>
  <w:style w:type="paragraph" w:customStyle="1" w:styleId="Style18">
    <w:name w:val="Style18"/>
    <w:basedOn w:val="Normlny"/>
    <w:uiPriority w:val="99"/>
    <w:rsid w:val="003B0B36"/>
    <w:pPr>
      <w:widowControl w:val="0"/>
      <w:autoSpaceDE w:val="0"/>
      <w:autoSpaceDN w:val="0"/>
      <w:adjustRightInd w:val="0"/>
      <w:spacing w:line="252" w:lineRule="exact"/>
    </w:pPr>
    <w:rPr>
      <w:rFonts w:eastAsia="Times New Roman"/>
    </w:rPr>
  </w:style>
  <w:style w:type="paragraph" w:customStyle="1" w:styleId="Style19">
    <w:name w:val="Style19"/>
    <w:basedOn w:val="Normlny"/>
    <w:uiPriority w:val="99"/>
    <w:rsid w:val="003B0B36"/>
    <w:pPr>
      <w:widowControl w:val="0"/>
      <w:autoSpaceDE w:val="0"/>
      <w:autoSpaceDN w:val="0"/>
      <w:adjustRightInd w:val="0"/>
      <w:jc w:val="both"/>
    </w:pPr>
    <w:rPr>
      <w:rFonts w:eastAsia="Times New Roman"/>
    </w:rPr>
  </w:style>
  <w:style w:type="paragraph" w:customStyle="1" w:styleId="Style20">
    <w:name w:val="Style20"/>
    <w:basedOn w:val="Normlny"/>
    <w:uiPriority w:val="99"/>
    <w:rsid w:val="003B0B36"/>
    <w:pPr>
      <w:widowControl w:val="0"/>
      <w:autoSpaceDE w:val="0"/>
      <w:autoSpaceDN w:val="0"/>
      <w:adjustRightInd w:val="0"/>
      <w:spacing w:line="206" w:lineRule="exact"/>
    </w:pPr>
    <w:rPr>
      <w:rFonts w:eastAsia="Times New Roman"/>
    </w:rPr>
  </w:style>
  <w:style w:type="paragraph" w:customStyle="1" w:styleId="Style21">
    <w:name w:val="Style21"/>
    <w:basedOn w:val="Normlny"/>
    <w:uiPriority w:val="99"/>
    <w:rsid w:val="003B0B36"/>
    <w:pPr>
      <w:widowControl w:val="0"/>
      <w:autoSpaceDE w:val="0"/>
      <w:autoSpaceDN w:val="0"/>
      <w:adjustRightInd w:val="0"/>
      <w:spacing w:line="206" w:lineRule="exact"/>
    </w:pPr>
    <w:rPr>
      <w:rFonts w:eastAsia="Times New Roman"/>
    </w:rPr>
  </w:style>
  <w:style w:type="paragraph" w:customStyle="1" w:styleId="Style22">
    <w:name w:val="Style22"/>
    <w:basedOn w:val="Normlny"/>
    <w:uiPriority w:val="99"/>
    <w:rsid w:val="003B0B36"/>
    <w:pPr>
      <w:widowControl w:val="0"/>
      <w:autoSpaceDE w:val="0"/>
      <w:autoSpaceDN w:val="0"/>
      <w:adjustRightInd w:val="0"/>
      <w:spacing w:line="254" w:lineRule="exact"/>
    </w:pPr>
    <w:rPr>
      <w:rFonts w:eastAsia="Times New Roman"/>
    </w:rPr>
  </w:style>
  <w:style w:type="paragraph" w:customStyle="1" w:styleId="Style23">
    <w:name w:val="Style23"/>
    <w:basedOn w:val="Normlny"/>
    <w:uiPriority w:val="99"/>
    <w:rsid w:val="003B0B36"/>
    <w:pPr>
      <w:widowControl w:val="0"/>
      <w:autoSpaceDE w:val="0"/>
      <w:autoSpaceDN w:val="0"/>
      <w:adjustRightInd w:val="0"/>
      <w:spacing w:line="230" w:lineRule="exact"/>
    </w:pPr>
    <w:rPr>
      <w:rFonts w:eastAsia="Times New Roman"/>
    </w:rPr>
  </w:style>
  <w:style w:type="paragraph" w:customStyle="1" w:styleId="Style24">
    <w:name w:val="Style24"/>
    <w:basedOn w:val="Normlny"/>
    <w:uiPriority w:val="99"/>
    <w:rsid w:val="003B0B36"/>
    <w:pPr>
      <w:widowControl w:val="0"/>
      <w:autoSpaceDE w:val="0"/>
      <w:autoSpaceDN w:val="0"/>
      <w:adjustRightInd w:val="0"/>
    </w:pPr>
    <w:rPr>
      <w:rFonts w:eastAsia="Times New Roman"/>
    </w:rPr>
  </w:style>
  <w:style w:type="paragraph" w:customStyle="1" w:styleId="Style25">
    <w:name w:val="Style25"/>
    <w:basedOn w:val="Normlny"/>
    <w:uiPriority w:val="99"/>
    <w:rsid w:val="003B0B36"/>
    <w:pPr>
      <w:widowControl w:val="0"/>
      <w:autoSpaceDE w:val="0"/>
      <w:autoSpaceDN w:val="0"/>
      <w:adjustRightInd w:val="0"/>
    </w:pPr>
    <w:rPr>
      <w:rFonts w:eastAsia="Times New Roman"/>
    </w:rPr>
  </w:style>
  <w:style w:type="paragraph" w:customStyle="1" w:styleId="Style26">
    <w:name w:val="Style26"/>
    <w:basedOn w:val="Normlny"/>
    <w:uiPriority w:val="99"/>
    <w:rsid w:val="003B0B36"/>
    <w:pPr>
      <w:widowControl w:val="0"/>
      <w:autoSpaceDE w:val="0"/>
      <w:autoSpaceDN w:val="0"/>
      <w:adjustRightInd w:val="0"/>
      <w:spacing w:line="230" w:lineRule="exact"/>
    </w:pPr>
    <w:rPr>
      <w:rFonts w:eastAsia="Times New Roman"/>
    </w:rPr>
  </w:style>
  <w:style w:type="character" w:customStyle="1" w:styleId="FontStyle35">
    <w:name w:val="Font Style35"/>
    <w:uiPriority w:val="99"/>
    <w:rsid w:val="003B0B36"/>
    <w:rPr>
      <w:rFonts w:ascii="Arial" w:hAnsi="Arial" w:cs="Arial"/>
      <w:b/>
      <w:bCs/>
      <w:i/>
      <w:iCs/>
      <w:sz w:val="18"/>
      <w:szCs w:val="18"/>
    </w:rPr>
  </w:style>
  <w:style w:type="character" w:customStyle="1" w:styleId="FontStyle36">
    <w:name w:val="Font Style36"/>
    <w:uiPriority w:val="99"/>
    <w:rsid w:val="003B0B36"/>
    <w:rPr>
      <w:rFonts w:ascii="Arial" w:hAnsi="Arial" w:cs="Arial"/>
      <w:b/>
      <w:bCs/>
      <w:sz w:val="18"/>
      <w:szCs w:val="18"/>
    </w:rPr>
  </w:style>
  <w:style w:type="character" w:customStyle="1" w:styleId="FontStyle37">
    <w:name w:val="Font Style37"/>
    <w:uiPriority w:val="99"/>
    <w:rsid w:val="003B0B36"/>
    <w:rPr>
      <w:rFonts w:ascii="Arial" w:hAnsi="Arial" w:cs="Arial"/>
      <w:sz w:val="18"/>
      <w:szCs w:val="18"/>
    </w:rPr>
  </w:style>
  <w:style w:type="character" w:customStyle="1" w:styleId="FontStyle38">
    <w:name w:val="Font Style38"/>
    <w:uiPriority w:val="99"/>
    <w:rsid w:val="003B0B36"/>
    <w:rPr>
      <w:rFonts w:ascii="Arial" w:hAnsi="Arial" w:cs="Arial"/>
      <w:b/>
      <w:bCs/>
      <w:sz w:val="22"/>
      <w:szCs w:val="22"/>
    </w:rPr>
  </w:style>
  <w:style w:type="character" w:customStyle="1" w:styleId="FontStyle40">
    <w:name w:val="Font Style40"/>
    <w:uiPriority w:val="99"/>
    <w:rsid w:val="003B0B36"/>
    <w:rPr>
      <w:rFonts w:ascii="Arial" w:hAnsi="Arial" w:cs="Arial"/>
      <w:sz w:val="16"/>
      <w:szCs w:val="16"/>
    </w:rPr>
  </w:style>
  <w:style w:type="character" w:customStyle="1" w:styleId="FontStyle41">
    <w:name w:val="Font Style41"/>
    <w:uiPriority w:val="99"/>
    <w:rsid w:val="003B0B36"/>
    <w:rPr>
      <w:rFonts w:ascii="Arial" w:hAnsi="Arial" w:cs="Arial"/>
      <w:b/>
      <w:bCs/>
      <w:sz w:val="20"/>
      <w:szCs w:val="20"/>
    </w:rPr>
  </w:style>
  <w:style w:type="character" w:customStyle="1" w:styleId="FontStyle42">
    <w:name w:val="Font Style42"/>
    <w:uiPriority w:val="99"/>
    <w:rsid w:val="003B0B36"/>
    <w:rPr>
      <w:rFonts w:ascii="Arial" w:hAnsi="Arial" w:cs="Arial"/>
      <w:sz w:val="20"/>
      <w:szCs w:val="20"/>
    </w:rPr>
  </w:style>
  <w:style w:type="paragraph" w:styleId="Zarkazkladnhotextu">
    <w:name w:val="Body Text Indent"/>
    <w:basedOn w:val="Normlny"/>
    <w:link w:val="ZarkazkladnhotextuChar"/>
    <w:rsid w:val="003B0B36"/>
    <w:pPr>
      <w:spacing w:after="120"/>
      <w:ind w:left="283"/>
    </w:pPr>
  </w:style>
  <w:style w:type="character" w:customStyle="1" w:styleId="ZarkazkladnhotextuChar">
    <w:name w:val="Zarážka základného textu Char"/>
    <w:basedOn w:val="Predvolenpsmoodseku"/>
    <w:link w:val="Zarkazkladnhotextu"/>
    <w:rsid w:val="003B0B36"/>
    <w:rPr>
      <w:rFonts w:ascii="Times New Roman" w:eastAsia="Calibri" w:hAnsi="Times New Roman" w:cs="Times New Roman"/>
      <w:sz w:val="24"/>
      <w:szCs w:val="24"/>
      <w:lang w:eastAsia="sk-SK"/>
    </w:rPr>
  </w:style>
  <w:style w:type="paragraph" w:styleId="Normlnywebov">
    <w:name w:val="Normal (Web)"/>
    <w:basedOn w:val="Normlny"/>
    <w:rsid w:val="003B0B36"/>
    <w:pPr>
      <w:spacing w:before="100" w:beforeAutospacing="1" w:after="100" w:afterAutospacing="1"/>
    </w:pPr>
    <w:rPr>
      <w:rFonts w:eastAsia="Times New Roman"/>
    </w:rPr>
  </w:style>
  <w:style w:type="paragraph" w:customStyle="1" w:styleId="Hlavikaobsahu1">
    <w:name w:val="Hlavička obsahu1"/>
    <w:basedOn w:val="Nadpis1"/>
    <w:next w:val="Normlny"/>
    <w:uiPriority w:val="99"/>
    <w:qFormat/>
    <w:rsid w:val="003B0B36"/>
    <w:pPr>
      <w:spacing w:line="276" w:lineRule="auto"/>
      <w:outlineLvl w:val="9"/>
    </w:pPr>
    <w:rPr>
      <w:lang w:eastAsia="en-US"/>
    </w:rPr>
  </w:style>
  <w:style w:type="paragraph" w:styleId="Obsah3">
    <w:name w:val="toc 3"/>
    <w:basedOn w:val="Normlny"/>
    <w:next w:val="Normlny"/>
    <w:autoRedefine/>
    <w:uiPriority w:val="39"/>
    <w:qFormat/>
    <w:rsid w:val="003B0B36"/>
    <w:pPr>
      <w:tabs>
        <w:tab w:val="right" w:leader="dot" w:pos="9070"/>
      </w:tabs>
      <w:spacing w:after="100" w:line="276" w:lineRule="auto"/>
    </w:pPr>
    <w:rPr>
      <w:bCs/>
    </w:rPr>
  </w:style>
  <w:style w:type="paragraph" w:styleId="Zkladntext2">
    <w:name w:val="Body Text 2"/>
    <w:basedOn w:val="Normlny"/>
    <w:link w:val="Zkladntext2Char"/>
    <w:rsid w:val="003B0B36"/>
    <w:rPr>
      <w:rFonts w:eastAsia="Times New Roman"/>
      <w:color w:val="FF0000"/>
      <w:sz w:val="20"/>
      <w:szCs w:val="20"/>
    </w:rPr>
  </w:style>
  <w:style w:type="character" w:customStyle="1" w:styleId="Zkladntext2Char">
    <w:name w:val="Základný text 2 Char"/>
    <w:basedOn w:val="Predvolenpsmoodseku"/>
    <w:link w:val="Zkladntext2"/>
    <w:rsid w:val="003B0B36"/>
    <w:rPr>
      <w:rFonts w:ascii="Times New Roman" w:eastAsia="Times New Roman" w:hAnsi="Times New Roman" w:cs="Times New Roman"/>
      <w:color w:val="FF0000"/>
      <w:sz w:val="20"/>
      <w:szCs w:val="20"/>
      <w:lang w:eastAsia="sk-SK"/>
    </w:rPr>
  </w:style>
  <w:style w:type="character" w:styleId="Siln">
    <w:name w:val="Strong"/>
    <w:uiPriority w:val="22"/>
    <w:qFormat/>
    <w:rsid w:val="003B0B36"/>
    <w:rPr>
      <w:b/>
      <w:bCs/>
    </w:rPr>
  </w:style>
  <w:style w:type="paragraph" w:styleId="Odsekzoznamu">
    <w:name w:val="List Paragraph"/>
    <w:basedOn w:val="Normlny"/>
    <w:uiPriority w:val="34"/>
    <w:qFormat/>
    <w:rsid w:val="003B0B36"/>
    <w:pPr>
      <w:spacing w:after="200" w:line="276" w:lineRule="auto"/>
      <w:ind w:left="720"/>
      <w:contextualSpacing/>
    </w:pPr>
    <w:rPr>
      <w:rFonts w:ascii="Calibri" w:eastAsia="Times New Roman" w:hAnsi="Calibri"/>
      <w:sz w:val="22"/>
      <w:szCs w:val="22"/>
    </w:rPr>
  </w:style>
  <w:style w:type="paragraph" w:styleId="Hlavikaobsahu">
    <w:name w:val="TOC Heading"/>
    <w:basedOn w:val="Nadpis1"/>
    <w:next w:val="Normlny"/>
    <w:uiPriority w:val="39"/>
    <w:unhideWhenUsed/>
    <w:qFormat/>
    <w:rsid w:val="003B0B36"/>
    <w:pPr>
      <w:keepLines w:val="0"/>
      <w:spacing w:before="240" w:after="60"/>
      <w:outlineLvl w:val="9"/>
    </w:pPr>
    <w:rPr>
      <w:rFonts w:eastAsia="Times New Roman"/>
      <w:color w:val="auto"/>
      <w:kern w:val="32"/>
      <w:sz w:val="32"/>
      <w:szCs w:val="32"/>
    </w:rPr>
  </w:style>
  <w:style w:type="paragraph" w:customStyle="1" w:styleId="CM31">
    <w:name w:val="CM31"/>
    <w:basedOn w:val="Normlny"/>
    <w:next w:val="Normlny"/>
    <w:rsid w:val="003B0B36"/>
    <w:pPr>
      <w:widowControl w:val="0"/>
      <w:autoSpaceDE w:val="0"/>
      <w:autoSpaceDN w:val="0"/>
      <w:adjustRightInd w:val="0"/>
    </w:pPr>
    <w:rPr>
      <w:rFonts w:ascii="Arial" w:eastAsia="Times New Roman" w:hAnsi="Arial" w:cs="Arial"/>
    </w:rPr>
  </w:style>
  <w:style w:type="character" w:customStyle="1" w:styleId="ZhlavChar">
    <w:name w:val="Záhlaví Char"/>
    <w:uiPriority w:val="99"/>
    <w:rsid w:val="003B0B36"/>
    <w:rPr>
      <w:rFonts w:ascii="Times New Roman" w:eastAsia="Times New Roman" w:hAnsi="Times New Roman" w:cs="Times New Roman"/>
      <w:sz w:val="24"/>
      <w:szCs w:val="24"/>
      <w:lang w:eastAsia="sk-SK"/>
    </w:rPr>
  </w:style>
  <w:style w:type="paragraph" w:customStyle="1" w:styleId="Zkladntextodsazen31">
    <w:name w:val="Základní text odsazený 31"/>
    <w:basedOn w:val="Normlny"/>
    <w:rsid w:val="003B0B36"/>
    <w:pPr>
      <w:suppressAutoHyphens/>
      <w:ind w:left="360"/>
      <w:jc w:val="both"/>
    </w:pPr>
    <w:rPr>
      <w:rFonts w:eastAsia="Times New Roman"/>
      <w:lang w:eastAsia="ar-SA"/>
    </w:rPr>
  </w:style>
  <w:style w:type="character" w:styleId="Zvraznenie">
    <w:name w:val="Emphasis"/>
    <w:qFormat/>
    <w:rsid w:val="003B0B36"/>
    <w:rPr>
      <w:i/>
      <w:iCs/>
    </w:rPr>
  </w:style>
  <w:style w:type="paragraph" w:styleId="Nzov">
    <w:name w:val="Title"/>
    <w:basedOn w:val="Normlny"/>
    <w:link w:val="NzovChar"/>
    <w:qFormat/>
    <w:rsid w:val="003B0B36"/>
    <w:pPr>
      <w:jc w:val="center"/>
    </w:pPr>
    <w:rPr>
      <w:rFonts w:eastAsia="Times New Roman"/>
      <w:sz w:val="28"/>
    </w:rPr>
  </w:style>
  <w:style w:type="character" w:customStyle="1" w:styleId="NzovChar">
    <w:name w:val="Názov Char"/>
    <w:basedOn w:val="Predvolenpsmoodseku"/>
    <w:link w:val="Nzov"/>
    <w:rsid w:val="003B0B36"/>
    <w:rPr>
      <w:rFonts w:ascii="Times New Roman" w:eastAsia="Times New Roman" w:hAnsi="Times New Roman" w:cs="Times New Roman"/>
      <w:sz w:val="28"/>
      <w:szCs w:val="24"/>
      <w:lang w:eastAsia="sk-SK"/>
    </w:rPr>
  </w:style>
  <w:style w:type="paragraph" w:styleId="Bezriadkovania">
    <w:name w:val="No Spacing"/>
    <w:uiPriority w:val="1"/>
    <w:qFormat/>
    <w:rsid w:val="003B0B36"/>
    <w:pPr>
      <w:spacing w:after="0" w:line="240" w:lineRule="auto"/>
    </w:pPr>
    <w:rPr>
      <w:rFonts w:ascii="Calibri" w:eastAsia="Calibri" w:hAnsi="Calibri" w:cs="Times New Roman"/>
    </w:rPr>
  </w:style>
  <w:style w:type="paragraph" w:customStyle="1" w:styleId="Noparagraphstyle">
    <w:name w:val="[No paragraph style]"/>
    <w:rsid w:val="003B0B36"/>
    <w:pPr>
      <w:autoSpaceDE w:val="0"/>
      <w:autoSpaceDN w:val="0"/>
      <w:adjustRightInd w:val="0"/>
      <w:spacing w:after="0" w:line="288" w:lineRule="auto"/>
      <w:textAlignment w:val="center"/>
    </w:pPr>
    <w:rPr>
      <w:rFonts w:ascii="Times New Roman" w:eastAsia="Times New Roman" w:hAnsi="Times New Roman" w:cs="Times New Roman"/>
      <w:bCs/>
      <w:color w:val="000000"/>
      <w:sz w:val="24"/>
      <w:szCs w:val="24"/>
      <w:lang w:val="cs-CZ" w:eastAsia="cs-CZ"/>
    </w:rPr>
  </w:style>
  <w:style w:type="paragraph" w:customStyle="1" w:styleId="Zarkazkladnhotextu21">
    <w:name w:val="Zarážka základného textu 21"/>
    <w:basedOn w:val="Normlny"/>
    <w:rsid w:val="003B0B36"/>
    <w:pPr>
      <w:suppressAutoHyphens/>
      <w:ind w:left="540"/>
    </w:pPr>
    <w:rPr>
      <w:rFonts w:eastAsia="Times New Roman"/>
      <w:lang w:eastAsia="ar-SA"/>
    </w:rPr>
  </w:style>
  <w:style w:type="paragraph" w:styleId="Podtitul">
    <w:name w:val="Subtitle"/>
    <w:basedOn w:val="Normlny"/>
    <w:next w:val="Zkladntext"/>
    <w:link w:val="PodtitulChar"/>
    <w:qFormat/>
    <w:rsid w:val="003B0B36"/>
    <w:pPr>
      <w:suppressAutoHyphens/>
      <w:jc w:val="both"/>
    </w:pPr>
    <w:rPr>
      <w:rFonts w:eastAsia="Times New Roman"/>
      <w:b/>
      <w:bCs/>
      <w:lang w:eastAsia="ar-SA"/>
    </w:rPr>
  </w:style>
  <w:style w:type="character" w:customStyle="1" w:styleId="PodtitulChar">
    <w:name w:val="Podtitul Char"/>
    <w:basedOn w:val="Predvolenpsmoodseku"/>
    <w:link w:val="Podtitul"/>
    <w:rsid w:val="003B0B36"/>
    <w:rPr>
      <w:rFonts w:ascii="Times New Roman" w:eastAsia="Times New Roman" w:hAnsi="Times New Roman" w:cs="Times New Roman"/>
      <w:b/>
      <w:bCs/>
      <w:sz w:val="24"/>
      <w:szCs w:val="24"/>
      <w:lang w:eastAsia="ar-SA"/>
    </w:rPr>
  </w:style>
  <w:style w:type="paragraph" w:customStyle="1" w:styleId="Zarkazkladnhotextu31">
    <w:name w:val="Zarážka základného textu 31"/>
    <w:basedOn w:val="Normlny"/>
    <w:rsid w:val="003B0B36"/>
    <w:pPr>
      <w:suppressAutoHyphens/>
      <w:spacing w:before="120"/>
      <w:ind w:firstLine="540"/>
      <w:jc w:val="both"/>
    </w:pPr>
    <w:rPr>
      <w:rFonts w:eastAsia="Times New Roman"/>
      <w:lang w:val="cs-CZ" w:eastAsia="ar-SA"/>
    </w:rPr>
  </w:style>
  <w:style w:type="paragraph" w:styleId="Zkladntext3">
    <w:name w:val="Body Text 3"/>
    <w:basedOn w:val="Normlny"/>
    <w:link w:val="Zkladntext3Char"/>
    <w:rsid w:val="003B0B36"/>
    <w:pPr>
      <w:spacing w:after="120"/>
    </w:pPr>
    <w:rPr>
      <w:rFonts w:eastAsia="Times New Roman"/>
      <w:sz w:val="16"/>
      <w:szCs w:val="16"/>
    </w:rPr>
  </w:style>
  <w:style w:type="character" w:customStyle="1" w:styleId="Zkladntext3Char">
    <w:name w:val="Základný text 3 Char"/>
    <w:basedOn w:val="Predvolenpsmoodseku"/>
    <w:link w:val="Zkladntext3"/>
    <w:rsid w:val="003B0B36"/>
    <w:rPr>
      <w:rFonts w:ascii="Times New Roman" w:eastAsia="Times New Roman" w:hAnsi="Times New Roman" w:cs="Times New Roman"/>
      <w:sz w:val="16"/>
      <w:szCs w:val="16"/>
      <w:lang w:eastAsia="sk-SK"/>
    </w:rPr>
  </w:style>
  <w:style w:type="paragraph" w:customStyle="1" w:styleId="tl1">
    <w:name w:val="Štýl1"/>
    <w:basedOn w:val="Normlny"/>
    <w:link w:val="tl1Char"/>
    <w:qFormat/>
    <w:rsid w:val="003B0B36"/>
    <w:pPr>
      <w:autoSpaceDE w:val="0"/>
      <w:autoSpaceDN w:val="0"/>
      <w:adjustRightInd w:val="0"/>
      <w:spacing w:line="360" w:lineRule="auto"/>
      <w:ind w:firstLine="709"/>
      <w:jc w:val="both"/>
    </w:pPr>
    <w:rPr>
      <w:b/>
      <w:color w:val="0000FF"/>
      <w:u w:val="single"/>
    </w:rPr>
  </w:style>
  <w:style w:type="character" w:customStyle="1" w:styleId="tl1Char">
    <w:name w:val="Štýl1 Char"/>
    <w:link w:val="tl1"/>
    <w:locked/>
    <w:rsid w:val="003B0B36"/>
    <w:rPr>
      <w:rFonts w:ascii="Times New Roman" w:eastAsia="Calibri" w:hAnsi="Times New Roman" w:cs="Times New Roman"/>
      <w:b/>
      <w:color w:val="0000FF"/>
      <w:sz w:val="24"/>
      <w:szCs w:val="24"/>
      <w:u w:val="single"/>
      <w:lang w:eastAsia="sk-SK"/>
    </w:rPr>
  </w:style>
  <w:style w:type="paragraph" w:customStyle="1" w:styleId="tl2">
    <w:name w:val="Štýl2"/>
    <w:basedOn w:val="Normlny"/>
    <w:link w:val="tl2Char"/>
    <w:rsid w:val="003B0B36"/>
    <w:pPr>
      <w:spacing w:line="360" w:lineRule="auto"/>
      <w:ind w:left="360" w:hanging="360"/>
      <w:jc w:val="both"/>
    </w:pPr>
  </w:style>
  <w:style w:type="character" w:customStyle="1" w:styleId="tl2Char">
    <w:name w:val="Štýl2 Char"/>
    <w:link w:val="tl2"/>
    <w:locked/>
    <w:rsid w:val="003B0B36"/>
    <w:rPr>
      <w:rFonts w:ascii="Times New Roman" w:eastAsia="Calibri" w:hAnsi="Times New Roman" w:cs="Times New Roman"/>
      <w:sz w:val="24"/>
      <w:szCs w:val="24"/>
      <w:lang w:eastAsia="sk-SK"/>
    </w:rPr>
  </w:style>
  <w:style w:type="character" w:customStyle="1" w:styleId="iaciChar">
    <w:name w:val="žiaci Char"/>
    <w:link w:val="iaci"/>
    <w:locked/>
    <w:rsid w:val="003B0B36"/>
    <w:rPr>
      <w:lang w:val="cs-CZ" w:eastAsia="cs-CZ"/>
    </w:rPr>
  </w:style>
  <w:style w:type="paragraph" w:customStyle="1" w:styleId="iaci">
    <w:name w:val="žiaci"/>
    <w:basedOn w:val="Normlny"/>
    <w:link w:val="iaciChar"/>
    <w:autoRedefine/>
    <w:rsid w:val="003B0B36"/>
    <w:pPr>
      <w:tabs>
        <w:tab w:val="left" w:pos="170"/>
      </w:tabs>
    </w:pPr>
    <w:rPr>
      <w:rFonts w:asciiTheme="minorHAnsi" w:eastAsiaTheme="minorHAnsi" w:hAnsiTheme="minorHAnsi" w:cstheme="minorBidi"/>
      <w:sz w:val="22"/>
      <w:szCs w:val="22"/>
      <w:lang w:val="cs-CZ" w:eastAsia="cs-CZ"/>
    </w:rPr>
  </w:style>
  <w:style w:type="paragraph" w:styleId="slovanzoznam">
    <w:name w:val="List Number"/>
    <w:basedOn w:val="Normlny"/>
    <w:rsid w:val="003B0B36"/>
    <w:pPr>
      <w:tabs>
        <w:tab w:val="num" w:pos="360"/>
      </w:tabs>
      <w:ind w:left="360" w:hanging="360"/>
    </w:pPr>
    <w:rPr>
      <w:rFonts w:eastAsia="Times New Roman"/>
    </w:rPr>
  </w:style>
  <w:style w:type="character" w:customStyle="1" w:styleId="google-src-text1">
    <w:name w:val="google-src-text1"/>
    <w:rsid w:val="003B0B36"/>
    <w:rPr>
      <w:vanish/>
      <w:webHidden w:val="0"/>
      <w:specVanish w:val="0"/>
    </w:rPr>
  </w:style>
  <w:style w:type="character" w:customStyle="1" w:styleId="CharChar1">
    <w:name w:val="Char Char1"/>
    <w:rsid w:val="003B0B36"/>
    <w:rPr>
      <w:rFonts w:ascii="Calibri" w:eastAsia="Calibri" w:hAnsi="Calibri" w:cs="Times New Roman"/>
    </w:rPr>
  </w:style>
  <w:style w:type="character" w:customStyle="1" w:styleId="CharChar2">
    <w:name w:val="Char Char2"/>
    <w:rsid w:val="003B0B36"/>
    <w:rPr>
      <w:rFonts w:ascii="Times New Roman" w:eastAsia="Times New Roman" w:hAnsi="Times New Roman"/>
      <w:sz w:val="24"/>
      <w:szCs w:val="24"/>
      <w:u w:val="single"/>
    </w:rPr>
  </w:style>
  <w:style w:type="character" w:styleId="Intenzvnezvraznenie">
    <w:name w:val="Intense Emphasis"/>
    <w:uiPriority w:val="21"/>
    <w:qFormat/>
    <w:rsid w:val="003B0B36"/>
    <w:rPr>
      <w:b/>
      <w:bCs/>
      <w:i/>
      <w:iCs/>
      <w:color w:val="4F81BD"/>
    </w:rPr>
  </w:style>
  <w:style w:type="character" w:customStyle="1" w:styleId="apple-style-span">
    <w:name w:val="apple-style-span"/>
    <w:rsid w:val="003B0B36"/>
  </w:style>
  <w:style w:type="paragraph" w:customStyle="1" w:styleId="Zkladntext31">
    <w:name w:val="Základní text 31"/>
    <w:basedOn w:val="Normlny"/>
    <w:rsid w:val="003B0B36"/>
    <w:pPr>
      <w:suppressAutoHyphens/>
    </w:pPr>
    <w:rPr>
      <w:rFonts w:eastAsia="Times New Roman"/>
      <w:sz w:val="20"/>
      <w:lang w:eastAsia="ar-SA"/>
    </w:rPr>
  </w:style>
  <w:style w:type="numbering" w:customStyle="1" w:styleId="Bezzoznamu1">
    <w:name w:val="Bez zoznamu1"/>
    <w:next w:val="Bezzoznamu"/>
    <w:uiPriority w:val="99"/>
    <w:semiHidden/>
    <w:unhideWhenUsed/>
    <w:rsid w:val="003B0B36"/>
  </w:style>
  <w:style w:type="numbering" w:customStyle="1" w:styleId="Bezzoznamu2">
    <w:name w:val="Bez zoznamu2"/>
    <w:next w:val="Bezzoznamu"/>
    <w:uiPriority w:val="99"/>
    <w:semiHidden/>
    <w:unhideWhenUsed/>
    <w:rsid w:val="003B0B36"/>
  </w:style>
  <w:style w:type="table" w:customStyle="1" w:styleId="Mriekatabuky1">
    <w:name w:val="Mriežka tabuľky1"/>
    <w:basedOn w:val="Normlnatabuka"/>
    <w:next w:val="Mriekatabuky"/>
    <w:uiPriority w:val="59"/>
    <w:rsid w:val="003B0B36"/>
    <w:pPr>
      <w:spacing w:after="0" w:line="240" w:lineRule="auto"/>
    </w:pPr>
    <w:rPr>
      <w:rFonts w:ascii="Calibri" w:eastAsia="Calibri"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A3DC5DABC5746748A90D941DC584032">
    <w:name w:val="7A3DC5DABC5746748A90D941DC584032"/>
    <w:rsid w:val="003B0B36"/>
    <w:rPr>
      <w:rFonts w:ascii="Calibri" w:eastAsia="Times New Roman" w:hAnsi="Calibri" w:cs="Times New Roman"/>
      <w:lang w:val="en-US"/>
    </w:rPr>
  </w:style>
  <w:style w:type="numbering" w:customStyle="1" w:styleId="Bezzoznamu3">
    <w:name w:val="Bez zoznamu3"/>
    <w:next w:val="Bezzoznamu"/>
    <w:uiPriority w:val="99"/>
    <w:semiHidden/>
    <w:unhideWhenUsed/>
    <w:rsid w:val="003B0B36"/>
  </w:style>
  <w:style w:type="numbering" w:customStyle="1" w:styleId="Bezzoznamu4">
    <w:name w:val="Bez zoznamu4"/>
    <w:next w:val="Bezzoznamu"/>
    <w:uiPriority w:val="99"/>
    <w:semiHidden/>
    <w:unhideWhenUsed/>
    <w:rsid w:val="003B0B36"/>
  </w:style>
  <w:style w:type="numbering" w:customStyle="1" w:styleId="Bezzoznamu5">
    <w:name w:val="Bez zoznamu5"/>
    <w:next w:val="Bezzoznamu"/>
    <w:uiPriority w:val="99"/>
    <w:semiHidden/>
    <w:unhideWhenUsed/>
    <w:rsid w:val="003B0B36"/>
  </w:style>
  <w:style w:type="paragraph" w:customStyle="1" w:styleId="Odsekzoznamu2">
    <w:name w:val="Odsek zoznamu2"/>
    <w:basedOn w:val="Normlny"/>
    <w:qFormat/>
    <w:rsid w:val="003B0B36"/>
    <w:pPr>
      <w:ind w:left="720"/>
      <w:contextualSpacing/>
    </w:pPr>
    <w:rPr>
      <w:rFonts w:eastAsia="Times New Roman"/>
    </w:rPr>
  </w:style>
  <w:style w:type="table" w:customStyle="1" w:styleId="Mriekatabuky2">
    <w:name w:val="Mriežka tabuľky2"/>
    <w:basedOn w:val="Normlnatabuka"/>
    <w:next w:val="Mriekatabuky"/>
    <w:rsid w:val="003B0B36"/>
    <w:pPr>
      <w:spacing w:after="0" w:line="240" w:lineRule="auto"/>
    </w:pPr>
    <w:rPr>
      <w:rFonts w:ascii="Calibri" w:eastAsia="Calibri"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
    <w:name w:val="Calendar 1"/>
    <w:basedOn w:val="Normlnatabuka"/>
    <w:uiPriority w:val="99"/>
    <w:qFormat/>
    <w:rsid w:val="003B0B36"/>
    <w:pPr>
      <w:spacing w:after="0" w:line="240" w:lineRule="auto"/>
    </w:pPr>
    <w:rPr>
      <w:rFonts w:ascii="Calibri" w:eastAsia="Times New Roman" w:hAnsi="Calibri" w:cs="Times New Roman"/>
      <w:sz w:val="20"/>
      <w:szCs w:val="20"/>
      <w:lang w:val="cs-CZ" w:eastAsia="sk-SK"/>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publisher">
    <w:name w:val="publisher"/>
    <w:rsid w:val="003B0B36"/>
  </w:style>
  <w:style w:type="paragraph" w:styleId="Zarkazkladnhotextu2">
    <w:name w:val="Body Text Indent 2"/>
    <w:basedOn w:val="Normlny"/>
    <w:link w:val="Zarkazkladnhotextu2Char"/>
    <w:uiPriority w:val="99"/>
    <w:semiHidden/>
    <w:unhideWhenUsed/>
    <w:rsid w:val="003B0B36"/>
    <w:pPr>
      <w:spacing w:after="120" w:line="480" w:lineRule="auto"/>
      <w:ind w:left="283"/>
    </w:pPr>
    <w:rPr>
      <w:rFonts w:eastAsia="Times New Roman"/>
    </w:rPr>
  </w:style>
  <w:style w:type="character" w:customStyle="1" w:styleId="Zarkazkladnhotextu2Char">
    <w:name w:val="Zarážka základného textu 2 Char"/>
    <w:basedOn w:val="Predvolenpsmoodseku"/>
    <w:link w:val="Zarkazkladnhotextu2"/>
    <w:uiPriority w:val="99"/>
    <w:semiHidden/>
    <w:rsid w:val="003B0B36"/>
    <w:rPr>
      <w:rFonts w:ascii="Times New Roman" w:eastAsia="Times New Roman" w:hAnsi="Times New Roman" w:cs="Times New Roman"/>
      <w:sz w:val="24"/>
      <w:szCs w:val="24"/>
      <w:lang w:eastAsia="sk-SK"/>
    </w:rPr>
  </w:style>
  <w:style w:type="paragraph" w:customStyle="1" w:styleId="WW-Default">
    <w:name w:val="WW-Default"/>
    <w:rsid w:val="003B0B36"/>
    <w:pPr>
      <w:suppressAutoHyphens/>
      <w:autoSpaceDE w:val="0"/>
      <w:spacing w:after="0" w:line="240" w:lineRule="auto"/>
    </w:pPr>
    <w:rPr>
      <w:rFonts w:ascii="Times New Roman" w:eastAsia="Calibri" w:hAnsi="Times New Roman" w:cs="Calibri"/>
      <w:color w:val="000000"/>
      <w:sz w:val="24"/>
      <w:szCs w:val="24"/>
      <w:lang w:eastAsia="ar-SA"/>
    </w:rPr>
  </w:style>
  <w:style w:type="paragraph" w:customStyle="1" w:styleId="odsek">
    <w:name w:val="odsek"/>
    <w:basedOn w:val="Normlny"/>
    <w:uiPriority w:val="99"/>
    <w:rsid w:val="003B0B36"/>
    <w:pPr>
      <w:numPr>
        <w:ilvl w:val="1"/>
        <w:numId w:val="1"/>
      </w:numPr>
      <w:spacing w:after="120"/>
      <w:jc w:val="both"/>
    </w:pPr>
    <w:rPr>
      <w:rFonts w:eastAsia="Times New Roman"/>
      <w:color w:val="000000"/>
    </w:rPr>
  </w:style>
  <w:style w:type="paragraph" w:customStyle="1" w:styleId="lnok">
    <w:name w:val="článok"/>
    <w:basedOn w:val="Normlny"/>
    <w:next w:val="odsek"/>
    <w:uiPriority w:val="99"/>
    <w:rsid w:val="003B0B36"/>
    <w:pPr>
      <w:numPr>
        <w:numId w:val="1"/>
      </w:numPr>
      <w:spacing w:before="120" w:after="240"/>
      <w:jc w:val="center"/>
    </w:pPr>
    <w:rPr>
      <w:rFonts w:eastAsia="Times New Roman"/>
      <w:b/>
      <w:color w:val="000000"/>
      <w:sz w:val="26"/>
      <w:szCs w:val="26"/>
    </w:rPr>
  </w:style>
  <w:style w:type="numbering" w:customStyle="1" w:styleId="Bezzoznamu6">
    <w:name w:val="Bez zoznamu6"/>
    <w:next w:val="Bezzoznamu"/>
    <w:uiPriority w:val="99"/>
    <w:semiHidden/>
    <w:unhideWhenUsed/>
    <w:rsid w:val="003B0B36"/>
  </w:style>
  <w:style w:type="numbering" w:customStyle="1" w:styleId="Bezzoznamu7">
    <w:name w:val="Bez zoznamu7"/>
    <w:next w:val="Bezzoznamu"/>
    <w:uiPriority w:val="99"/>
    <w:semiHidden/>
    <w:unhideWhenUsed/>
    <w:rsid w:val="003B0B36"/>
  </w:style>
  <w:style w:type="table" w:customStyle="1" w:styleId="Calendar11">
    <w:name w:val="Calendar 11"/>
    <w:basedOn w:val="Normlnatabuka"/>
    <w:uiPriority w:val="99"/>
    <w:qFormat/>
    <w:rsid w:val="003B0B36"/>
    <w:pPr>
      <w:spacing w:after="0" w:line="240" w:lineRule="auto"/>
    </w:pPr>
    <w:rPr>
      <w:rFonts w:ascii="Calibri" w:eastAsia="Times New Roman" w:hAnsi="Calibri" w:cs="Times New Roman"/>
      <w:lang w:val="cs-CZ"/>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lnArial">
    <w:name w:val="Normální + Arial"/>
    <w:aliases w:val="Tučné,Zarovnat do bloku,Řádkování:  1,5 řádku"/>
    <w:basedOn w:val="Normlny"/>
    <w:rsid w:val="003B0B36"/>
    <w:pPr>
      <w:spacing w:line="360" w:lineRule="auto"/>
      <w:jc w:val="both"/>
    </w:pPr>
    <w:rPr>
      <w:rFonts w:ascii="Arial" w:eastAsia="Times New Roman" w:hAnsi="Arial" w:cs="Arial"/>
      <w:b/>
      <w:lang w:val="en-US" w:eastAsia="en-US"/>
    </w:rPr>
  </w:style>
  <w:style w:type="paragraph" w:styleId="Obsah4">
    <w:name w:val="toc 4"/>
    <w:basedOn w:val="Normlny"/>
    <w:next w:val="Normlny"/>
    <w:autoRedefine/>
    <w:uiPriority w:val="39"/>
    <w:unhideWhenUsed/>
    <w:rsid w:val="003B0B36"/>
    <w:pPr>
      <w:spacing w:after="100" w:line="276" w:lineRule="auto"/>
      <w:ind w:left="660"/>
    </w:pPr>
    <w:rPr>
      <w:rFonts w:ascii="Calibri" w:eastAsia="Times New Roman" w:hAnsi="Calibri"/>
      <w:sz w:val="22"/>
      <w:szCs w:val="22"/>
    </w:rPr>
  </w:style>
  <w:style w:type="paragraph" w:styleId="Obsah5">
    <w:name w:val="toc 5"/>
    <w:basedOn w:val="Normlny"/>
    <w:next w:val="Normlny"/>
    <w:autoRedefine/>
    <w:uiPriority w:val="39"/>
    <w:unhideWhenUsed/>
    <w:rsid w:val="003B0B36"/>
    <w:pPr>
      <w:spacing w:after="100" w:line="276" w:lineRule="auto"/>
      <w:ind w:left="880"/>
    </w:pPr>
    <w:rPr>
      <w:rFonts w:ascii="Calibri" w:eastAsia="Times New Roman" w:hAnsi="Calibri"/>
      <w:sz w:val="22"/>
      <w:szCs w:val="22"/>
    </w:rPr>
  </w:style>
  <w:style w:type="paragraph" w:styleId="Obsah6">
    <w:name w:val="toc 6"/>
    <w:basedOn w:val="Normlny"/>
    <w:next w:val="Normlny"/>
    <w:autoRedefine/>
    <w:uiPriority w:val="39"/>
    <w:unhideWhenUsed/>
    <w:rsid w:val="003B0B36"/>
    <w:pPr>
      <w:spacing w:after="100" w:line="276" w:lineRule="auto"/>
      <w:ind w:left="1100"/>
    </w:pPr>
    <w:rPr>
      <w:rFonts w:ascii="Calibri" w:eastAsia="Times New Roman" w:hAnsi="Calibri"/>
      <w:sz w:val="22"/>
      <w:szCs w:val="22"/>
    </w:rPr>
  </w:style>
  <w:style w:type="paragraph" w:styleId="Obsah7">
    <w:name w:val="toc 7"/>
    <w:basedOn w:val="Normlny"/>
    <w:next w:val="Normlny"/>
    <w:autoRedefine/>
    <w:uiPriority w:val="39"/>
    <w:unhideWhenUsed/>
    <w:rsid w:val="003B0B36"/>
    <w:pPr>
      <w:spacing w:after="100" w:line="276" w:lineRule="auto"/>
      <w:ind w:left="1320"/>
    </w:pPr>
    <w:rPr>
      <w:rFonts w:ascii="Calibri" w:eastAsia="Times New Roman" w:hAnsi="Calibri"/>
      <w:sz w:val="22"/>
      <w:szCs w:val="22"/>
    </w:rPr>
  </w:style>
  <w:style w:type="paragraph" w:styleId="Obsah8">
    <w:name w:val="toc 8"/>
    <w:basedOn w:val="Normlny"/>
    <w:next w:val="Normlny"/>
    <w:autoRedefine/>
    <w:uiPriority w:val="39"/>
    <w:unhideWhenUsed/>
    <w:rsid w:val="003B0B36"/>
    <w:pPr>
      <w:spacing w:after="100" w:line="276" w:lineRule="auto"/>
      <w:ind w:left="1540"/>
    </w:pPr>
    <w:rPr>
      <w:rFonts w:ascii="Calibri" w:eastAsia="Times New Roman" w:hAnsi="Calibri"/>
      <w:sz w:val="22"/>
      <w:szCs w:val="22"/>
    </w:rPr>
  </w:style>
  <w:style w:type="paragraph" w:styleId="Obsah9">
    <w:name w:val="toc 9"/>
    <w:basedOn w:val="Normlny"/>
    <w:next w:val="Normlny"/>
    <w:autoRedefine/>
    <w:uiPriority w:val="39"/>
    <w:unhideWhenUsed/>
    <w:rsid w:val="003B0B36"/>
    <w:pPr>
      <w:spacing w:after="100" w:line="276" w:lineRule="auto"/>
      <w:ind w:left="1760"/>
    </w:pPr>
    <w:rPr>
      <w:rFonts w:ascii="Calibri" w:eastAsia="Times New Roman" w:hAnsi="Calibri"/>
      <w:sz w:val="22"/>
      <w:szCs w:val="22"/>
    </w:rPr>
  </w:style>
  <w:style w:type="character" w:customStyle="1" w:styleId="st">
    <w:name w:val="st"/>
    <w:basedOn w:val="Predvolenpsmoodseku"/>
    <w:rsid w:val="0097102C"/>
  </w:style>
  <w:style w:type="character" w:customStyle="1" w:styleId="TextbublinyChar1">
    <w:name w:val="Text bubliny Char1"/>
    <w:basedOn w:val="Predvolenpsmoodseku"/>
    <w:semiHidden/>
    <w:rsid w:val="00D057FB"/>
    <w:rPr>
      <w:rFonts w:ascii="Tahoma" w:eastAsia="Calibri" w:hAnsi="Tahoma" w:cs="Tahoma"/>
      <w:sz w:val="16"/>
      <w:szCs w:val="1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pedu.sk/sites/default/files/dokumenty/inovovany-statny-vzdelavaci-program/nabozenska%20vychova%20katolicka_nsv_2014.pdf" TargetMode="External"/><Relationship Id="rId13" Type="http://schemas.openxmlformats.org/officeDocument/2006/relationships/hyperlink" Target="http://www.statpedu.sk/sites/default/files/dokumenty/inovovany-statny-vzdelavaci-program/nabozenska%20vychova%20katolicka_nsv_2014.pdf"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statpedu.sk/sites/default/files/dokumenty/inovovany-statny-vzdelavaci-program/nabozenska%20vychova%20katolicka_nsv_2014.pdf" TargetMode="External"/><Relationship Id="rId17" Type="http://schemas.openxmlformats.org/officeDocument/2006/relationships/header" Target="header6.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statpedu.sk/sites/default/files/dokumenty/inovovany-statny-vzdelavaci-program/nabozenska%20vychova%20katolicka_nsv_2014.pdf"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www.statpedu.sk/sites/default/files/dokumenty/inovovany-statny-vzdelavaci-program/nabozenska%20vychova%20katolicka_nsv_2014.pdf" TargetMode="External"/><Relationship Id="rId27"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3E49D-297B-48D8-B3B9-EEE6F072C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58663</Words>
  <Characters>334382</Characters>
  <Application>Microsoft Office Word</Application>
  <DocSecurity>0</DocSecurity>
  <Lines>2786</Lines>
  <Paragraphs>784</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392261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Žiak</cp:lastModifiedBy>
  <cp:revision>23</cp:revision>
  <cp:lastPrinted>2018-07-25T09:01:00Z</cp:lastPrinted>
  <dcterms:created xsi:type="dcterms:W3CDTF">2020-10-15T05:15:00Z</dcterms:created>
  <dcterms:modified xsi:type="dcterms:W3CDTF">2023-10-04T20:15:00Z</dcterms:modified>
</cp:coreProperties>
</file>